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1.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9.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styles.xml" ContentType="application/vnd.openxmlformats-officedocument.wordprocessingml.styles+xml"/>
  <Override PartName="/word/fontTable.xml" ContentType="application/vnd.openxmlformats-officedocument.wordprocessingml.fontTable+xml"/>
  <Override PartName="/word/stylesWithEffects.xml" ContentType="application/vnd.ms-word.stylesWithEffects+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3137" w:rsidRPr="00E43137" w:rsidRDefault="00E43137" w:rsidP="008676F9">
      <w:pPr>
        <w:jc w:val="center"/>
        <w:rPr>
          <w:sz w:val="28"/>
          <w:szCs w:val="28"/>
        </w:rPr>
      </w:pPr>
    </w:p>
    <w:p w:rsidR="00E43137" w:rsidRPr="00E43137" w:rsidRDefault="005F1407" w:rsidP="008676F9">
      <w:pPr>
        <w:jc w:val="center"/>
        <w:rPr>
          <w:sz w:val="28"/>
          <w:szCs w:val="28"/>
        </w:rPr>
      </w:pPr>
      <w:r>
        <w:rPr>
          <w:noProof/>
          <w:sz w:val="28"/>
          <w:szCs w:val="28"/>
        </w:rPr>
        <w:drawing>
          <wp:inline distT="0" distB="0" distL="0" distR="0">
            <wp:extent cx="514350" cy="342900"/>
            <wp:effectExtent l="0" t="0" r="0" b="0"/>
            <wp:docPr id="2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4350" cy="342900"/>
                    </a:xfrm>
                    <a:prstGeom prst="rect">
                      <a:avLst/>
                    </a:prstGeom>
                    <a:noFill/>
                    <a:ln>
                      <a:noFill/>
                    </a:ln>
                  </pic:spPr>
                </pic:pic>
              </a:graphicData>
            </a:graphic>
          </wp:inline>
        </w:drawing>
      </w:r>
      <w:r w:rsidR="00E43137" w:rsidRPr="00E43137">
        <w:rPr>
          <w:sz w:val="28"/>
          <w:szCs w:val="28"/>
        </w:rPr>
        <w:t xml:space="preserve">                                                                                         </w:t>
      </w:r>
      <w:r w:rsidR="00E43137" w:rsidRPr="00E43137">
        <w:rPr>
          <w:sz w:val="28"/>
          <w:szCs w:val="28"/>
        </w:rPr>
        <w:object w:dxaOrig="735" w:dyaOrig="510">
          <v:shape id="_x0000_i1025" type="#_x0000_t75" style="width:40pt;height:27.55pt" o:ole="">
            <v:imagedata r:id="rId10" o:title=""/>
          </v:shape>
          <o:OLEObject Type="Embed" ProgID="MSPhotoEd.3" ShapeID="_x0000_i1025" DrawAspect="Content" ObjectID="_1461410616" r:id="rId11"/>
        </w:object>
      </w:r>
    </w:p>
    <w:p w:rsidR="00E43137" w:rsidRPr="00E43137" w:rsidRDefault="00E43137" w:rsidP="008676F9">
      <w:pPr>
        <w:jc w:val="center"/>
        <w:rPr>
          <w:sz w:val="28"/>
          <w:szCs w:val="28"/>
        </w:rPr>
      </w:pPr>
    </w:p>
    <w:p w:rsidR="00E43137" w:rsidRPr="00E43137" w:rsidRDefault="00E43137" w:rsidP="008676F9">
      <w:pPr>
        <w:jc w:val="center"/>
        <w:rPr>
          <w:rFonts w:ascii="Calibri" w:hAnsi="Calibri"/>
          <w:sz w:val="28"/>
          <w:szCs w:val="28"/>
        </w:rPr>
      </w:pPr>
    </w:p>
    <w:p w:rsidR="00E43137" w:rsidRPr="00E43137" w:rsidRDefault="00E43137" w:rsidP="008676F9">
      <w:pPr>
        <w:jc w:val="center"/>
        <w:rPr>
          <w:rFonts w:ascii="Calibri" w:hAnsi="Calibri"/>
          <w:sz w:val="28"/>
          <w:szCs w:val="28"/>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spacing w:after="120"/>
        <w:jc w:val="center"/>
        <w:outlineLvl w:val="0"/>
        <w:rPr>
          <w:rFonts w:ascii="Calibri" w:hAnsi="Calibri"/>
          <w:b/>
          <w:sz w:val="60"/>
          <w:szCs w:val="60"/>
        </w:rPr>
      </w:pPr>
      <w:r w:rsidRPr="00E43137">
        <w:rPr>
          <w:rFonts w:ascii="Calibri" w:hAnsi="Calibri"/>
          <w:b/>
          <w:sz w:val="60"/>
          <w:szCs w:val="60"/>
        </w:rPr>
        <w:t>Program rozvoja vidieka SR</w:t>
      </w:r>
    </w:p>
    <w:p w:rsidR="00E43137" w:rsidRPr="00E43137" w:rsidRDefault="00E43137" w:rsidP="008676F9">
      <w:pPr>
        <w:jc w:val="center"/>
        <w:rPr>
          <w:rFonts w:ascii="Calibri" w:hAnsi="Calibri"/>
          <w:sz w:val="32"/>
          <w:szCs w:val="32"/>
        </w:rPr>
      </w:pPr>
      <w:r w:rsidRPr="00E43137">
        <w:rPr>
          <w:rFonts w:ascii="Calibri" w:hAnsi="Calibri"/>
          <w:sz w:val="32"/>
          <w:szCs w:val="32"/>
        </w:rPr>
        <w:t>na programovacie obdobie 2014 – 2020</w:t>
      </w: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b/>
          <w:sz w:val="36"/>
          <w:szCs w:val="36"/>
        </w:rPr>
      </w:pPr>
      <w:r w:rsidRPr="00E43137">
        <w:rPr>
          <w:rFonts w:ascii="Calibri" w:hAnsi="Calibri"/>
          <w:b/>
          <w:sz w:val="36"/>
          <w:szCs w:val="36"/>
        </w:rPr>
        <w:t>SLOVENSKO</w:t>
      </w:r>
    </w:p>
    <w:p w:rsidR="00E43137" w:rsidRPr="00E43137" w:rsidRDefault="00E43137" w:rsidP="008676F9">
      <w:pPr>
        <w:jc w:val="center"/>
        <w:rPr>
          <w:sz w:val="36"/>
          <w:szCs w:val="36"/>
        </w:rP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954688" w:rsidP="008676F9">
      <w:pPr>
        <w:jc w:val="center"/>
      </w:pPr>
      <w:r>
        <w:pict>
          <v:shape id="_x0000_s1026" type="#_x0000_t75" style="position:absolute;left:0;text-align:left;margin-left:126pt;margin-top:-71.35pt;width:217.8pt;height:208.8pt;z-index:251659264;mso-wrap-edited:f" wrapcoords="-149 -78 -149 21600 21674 21600 21674 -78 -149 -78" stroked="t" strokeweight=".5pt">
            <v:imagedata r:id="rId12" o:title=""/>
            <w10:wrap type="tight"/>
          </v:shape>
          <o:OLEObject Type="Embed" ProgID="PBrush" ShapeID="_x0000_s1026" DrawAspect="Content" ObjectID="_1461410617" r:id="rId13"/>
        </w:pict>
      </w: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 w:rsidR="00E43137" w:rsidRPr="00E43137" w:rsidRDefault="00473094" w:rsidP="008676F9">
      <w:pPr>
        <w:jc w:val="center"/>
        <w:rPr>
          <w:rFonts w:ascii="Calibri" w:hAnsi="Calibri"/>
        </w:rPr>
      </w:pPr>
      <w:r>
        <w:rPr>
          <w:rFonts w:ascii="Calibri" w:hAnsi="Calibri"/>
        </w:rPr>
        <w:t>máj</w:t>
      </w:r>
      <w:r w:rsidR="00E43137" w:rsidRPr="00E43137">
        <w:rPr>
          <w:rFonts w:ascii="Calibri" w:hAnsi="Calibri"/>
        </w:rPr>
        <w:t xml:space="preserve"> 2014</w:t>
      </w:r>
    </w:p>
    <w:p w:rsidR="00F57BCD" w:rsidRDefault="00E43137" w:rsidP="008676F9">
      <w:pPr>
        <w:rPr>
          <w:rFonts w:ascii="Calibri" w:hAnsi="Calibri"/>
          <w:b/>
          <w:szCs w:val="22"/>
        </w:rPr>
      </w:pPr>
      <w:r>
        <w:rPr>
          <w:rFonts w:ascii="Calibri" w:hAnsi="Calibri"/>
          <w:b/>
          <w:szCs w:val="22"/>
        </w:rPr>
        <w:br w:type="page"/>
      </w:r>
    </w:p>
    <w:p w:rsidR="00AA30CA" w:rsidRPr="00AA30CA" w:rsidRDefault="00AA30CA" w:rsidP="00197171">
      <w:pPr>
        <w:pStyle w:val="Obsah1"/>
      </w:pPr>
      <w:r w:rsidRPr="00AA30CA">
        <w:lastRenderedPageBreak/>
        <w:t>OBSAH</w:t>
      </w:r>
    </w:p>
    <w:p w:rsidR="00197171" w:rsidRDefault="00A621B3" w:rsidP="00197171">
      <w:pPr>
        <w:pStyle w:val="Obsah1"/>
        <w:rPr>
          <w:rFonts w:asciiTheme="minorHAnsi" w:eastAsiaTheme="minorEastAsia" w:hAnsiTheme="minorHAnsi" w:cstheme="minorBidi"/>
          <w:sz w:val="22"/>
          <w:lang w:eastAsia="sk-SK"/>
        </w:rPr>
      </w:pPr>
      <w:r>
        <w:rPr>
          <w:sz w:val="22"/>
        </w:rPr>
        <w:fldChar w:fldCharType="begin"/>
      </w:r>
      <w:r w:rsidR="00AA30CA">
        <w:rPr>
          <w:sz w:val="22"/>
        </w:rPr>
        <w:instrText xml:space="preserve"> TOC \h \z \t "Hlavný;1;Pod;2;Pod pod;3;Pod pod pod;4;Opatrenie;3" </w:instrText>
      </w:r>
      <w:r>
        <w:rPr>
          <w:sz w:val="22"/>
        </w:rPr>
        <w:fldChar w:fldCharType="separate"/>
      </w:r>
      <w:hyperlink w:anchor="_Toc387041282" w:history="1">
        <w:r w:rsidR="00197171" w:rsidRPr="00103410">
          <w:rPr>
            <w:rStyle w:val="Hypertextovprepojenie"/>
            <w:caps/>
          </w:rPr>
          <w:t>1.</w:t>
        </w:r>
        <w:r w:rsidR="00197171" w:rsidRPr="00103410">
          <w:rPr>
            <w:rStyle w:val="Hypertextovprepojenie"/>
          </w:rPr>
          <w:t xml:space="preserve"> NÁZOV PROGRAMU</w:t>
        </w:r>
        <w:r w:rsidR="00197171">
          <w:rPr>
            <w:webHidden/>
          </w:rPr>
          <w:tab/>
        </w:r>
        <w:r w:rsidR="00197171">
          <w:rPr>
            <w:webHidden/>
          </w:rPr>
          <w:fldChar w:fldCharType="begin"/>
        </w:r>
        <w:r w:rsidR="00197171">
          <w:rPr>
            <w:webHidden/>
          </w:rPr>
          <w:instrText xml:space="preserve"> PAGEREF _Toc387041282 \h </w:instrText>
        </w:r>
        <w:r w:rsidR="00197171">
          <w:rPr>
            <w:webHidden/>
          </w:rPr>
        </w:r>
        <w:r w:rsidR="00197171">
          <w:rPr>
            <w:webHidden/>
          </w:rPr>
          <w:fldChar w:fldCharType="separate"/>
        </w:r>
        <w:r w:rsidR="00197171">
          <w:rPr>
            <w:webHidden/>
          </w:rPr>
          <w:t>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83" w:history="1">
        <w:r w:rsidR="00197171" w:rsidRPr="00103410">
          <w:rPr>
            <w:rStyle w:val="Hypertextovprepojenie"/>
          </w:rPr>
          <w:t>2. ČLENSKÝ ŠTÁT A ADMINISTRATÍVNA OBLASŤ</w:t>
        </w:r>
        <w:r w:rsidR="00197171">
          <w:rPr>
            <w:webHidden/>
          </w:rPr>
          <w:tab/>
        </w:r>
        <w:r w:rsidR="00197171">
          <w:rPr>
            <w:webHidden/>
          </w:rPr>
          <w:fldChar w:fldCharType="begin"/>
        </w:r>
        <w:r w:rsidR="00197171">
          <w:rPr>
            <w:webHidden/>
          </w:rPr>
          <w:instrText xml:space="preserve"> PAGEREF _Toc387041283 \h </w:instrText>
        </w:r>
        <w:r w:rsidR="00197171">
          <w:rPr>
            <w:webHidden/>
          </w:rPr>
        </w:r>
        <w:r w:rsidR="00197171">
          <w:rPr>
            <w:webHidden/>
          </w:rPr>
          <w:fldChar w:fldCharType="separate"/>
        </w:r>
        <w:r w:rsidR="00197171">
          <w:rPr>
            <w:webHidden/>
          </w:rPr>
          <w:t>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85" w:history="1">
        <w:r w:rsidR="00197171" w:rsidRPr="00103410">
          <w:rPr>
            <w:rStyle w:val="Hypertextovprepojenie"/>
          </w:rPr>
          <w:t>3. HODNOTENIE EX-ANTE</w:t>
        </w:r>
        <w:r w:rsidR="00197171">
          <w:rPr>
            <w:webHidden/>
          </w:rPr>
          <w:tab/>
        </w:r>
        <w:r w:rsidR="00197171">
          <w:rPr>
            <w:webHidden/>
          </w:rPr>
          <w:fldChar w:fldCharType="begin"/>
        </w:r>
        <w:r w:rsidR="00197171">
          <w:rPr>
            <w:webHidden/>
          </w:rPr>
          <w:instrText xml:space="preserve"> PAGEREF _Toc387041285 \h </w:instrText>
        </w:r>
        <w:r w:rsidR="00197171">
          <w:rPr>
            <w:webHidden/>
          </w:rPr>
        </w:r>
        <w:r w:rsidR="00197171">
          <w:rPr>
            <w:webHidden/>
          </w:rPr>
          <w:fldChar w:fldCharType="separate"/>
        </w:r>
        <w:r w:rsidR="00197171">
          <w:rPr>
            <w:webHidden/>
          </w:rPr>
          <w:t>6</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90" w:history="1">
        <w:r w:rsidR="00197171" w:rsidRPr="00103410">
          <w:rPr>
            <w:rStyle w:val="Hypertextovprepojenie"/>
          </w:rPr>
          <w:t>4. ANALÝZ</w:t>
        </w:r>
        <w:r w:rsidR="00197171" w:rsidRPr="00103410">
          <w:rPr>
            <w:rStyle w:val="Hypertextovprepojenie"/>
          </w:rPr>
          <w:t>A</w:t>
        </w:r>
        <w:r w:rsidR="00197171" w:rsidRPr="00103410">
          <w:rPr>
            <w:rStyle w:val="Hypertextovprepojenie"/>
          </w:rPr>
          <w:t xml:space="preserve"> SWOT A IDENTIFIKÁCIA POTRIEB</w:t>
        </w:r>
        <w:r w:rsidR="00197171">
          <w:rPr>
            <w:webHidden/>
          </w:rPr>
          <w:tab/>
        </w:r>
        <w:r w:rsidR="00197171">
          <w:rPr>
            <w:webHidden/>
          </w:rPr>
          <w:fldChar w:fldCharType="begin"/>
        </w:r>
        <w:r w:rsidR="00197171">
          <w:rPr>
            <w:webHidden/>
          </w:rPr>
          <w:instrText xml:space="preserve"> PAGEREF _Toc387041290 \h </w:instrText>
        </w:r>
        <w:r w:rsidR="00197171">
          <w:rPr>
            <w:webHidden/>
          </w:rPr>
        </w:r>
        <w:r w:rsidR="00197171">
          <w:rPr>
            <w:webHidden/>
          </w:rPr>
          <w:fldChar w:fldCharType="separate"/>
        </w:r>
        <w:r w:rsidR="00197171">
          <w:rPr>
            <w:webHidden/>
          </w:rPr>
          <w:t>10</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94" w:history="1">
        <w:r w:rsidR="00197171" w:rsidRPr="00103410">
          <w:rPr>
            <w:rStyle w:val="Hypertextovprepojenie"/>
          </w:rPr>
          <w:t>5. OPIS STRATÉGIE</w:t>
        </w:r>
        <w:r w:rsidR="00197171">
          <w:rPr>
            <w:webHidden/>
          </w:rPr>
          <w:tab/>
        </w:r>
        <w:r w:rsidR="00197171">
          <w:rPr>
            <w:webHidden/>
          </w:rPr>
          <w:fldChar w:fldCharType="begin"/>
        </w:r>
        <w:r w:rsidR="00197171">
          <w:rPr>
            <w:webHidden/>
          </w:rPr>
          <w:instrText xml:space="preserve"> PAGEREF _Toc387041294 \h </w:instrText>
        </w:r>
        <w:r w:rsidR="00197171">
          <w:rPr>
            <w:webHidden/>
          </w:rPr>
        </w:r>
        <w:r w:rsidR="00197171">
          <w:rPr>
            <w:webHidden/>
          </w:rPr>
          <w:fldChar w:fldCharType="separate"/>
        </w:r>
        <w:r w:rsidR="00197171">
          <w:rPr>
            <w:webHidden/>
          </w:rPr>
          <w:t>105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11" w:history="1">
        <w:r w:rsidR="001B3100">
          <w:rPr>
            <w:rStyle w:val="Hypertextovprepojenie"/>
          </w:rPr>
          <w:t xml:space="preserve">6. </w:t>
        </w:r>
        <w:r w:rsidR="00197171" w:rsidRPr="00103410">
          <w:rPr>
            <w:rStyle w:val="Hypertextovprepojenie"/>
          </w:rPr>
          <w:t>VYHODNO</w:t>
        </w:r>
        <w:r w:rsidR="00197171" w:rsidRPr="00103410">
          <w:rPr>
            <w:rStyle w:val="Hypertextovprepojenie"/>
          </w:rPr>
          <w:t>T</w:t>
        </w:r>
        <w:r w:rsidR="00197171" w:rsidRPr="00103410">
          <w:rPr>
            <w:rStyle w:val="Hypertextovprepojenie"/>
          </w:rPr>
          <w:t>ENIE EX ANTE KONDI</w:t>
        </w:r>
        <w:r w:rsidR="00197171" w:rsidRPr="00103410">
          <w:rPr>
            <w:rStyle w:val="Hypertextovprepojenie"/>
          </w:rPr>
          <w:t>C</w:t>
        </w:r>
        <w:r w:rsidR="00197171" w:rsidRPr="00103410">
          <w:rPr>
            <w:rStyle w:val="Hypertextovprepojenie"/>
          </w:rPr>
          <w:t>IONALÍT</w:t>
        </w:r>
        <w:r w:rsidR="00197171">
          <w:rPr>
            <w:webHidden/>
          </w:rPr>
          <w:tab/>
        </w:r>
        <w:r w:rsidR="00197171">
          <w:rPr>
            <w:webHidden/>
          </w:rPr>
          <w:fldChar w:fldCharType="begin"/>
        </w:r>
        <w:r w:rsidR="00197171">
          <w:rPr>
            <w:webHidden/>
          </w:rPr>
          <w:instrText xml:space="preserve"> PAGEREF _Toc387041311 \h </w:instrText>
        </w:r>
        <w:r w:rsidR="00197171">
          <w:rPr>
            <w:webHidden/>
          </w:rPr>
        </w:r>
        <w:r w:rsidR="00197171">
          <w:rPr>
            <w:webHidden/>
          </w:rPr>
          <w:fldChar w:fldCharType="separate"/>
        </w:r>
        <w:r w:rsidR="00197171">
          <w:rPr>
            <w:webHidden/>
          </w:rPr>
          <w:t>140</w:t>
        </w:r>
        <w:r w:rsidR="00197171">
          <w:rPr>
            <w:webHidden/>
          </w:rPr>
          <w:fldChar w:fldCharType="end"/>
        </w:r>
      </w:hyperlink>
    </w:p>
    <w:p w:rsidR="00197171" w:rsidRPr="00197171" w:rsidRDefault="00954688" w:rsidP="00197171">
      <w:pPr>
        <w:pStyle w:val="Obsah1"/>
        <w:rPr>
          <w:color w:val="0000FF"/>
          <w:u w:val="single"/>
        </w:rPr>
      </w:pPr>
      <w:hyperlink w:anchor="_Toc387041314" w:history="1">
        <w:r w:rsidR="00197171" w:rsidRPr="00103410">
          <w:rPr>
            <w:rStyle w:val="Hypertextovprepojenie"/>
          </w:rPr>
          <w:t>7.</w:t>
        </w:r>
        <w:r w:rsidR="00197171">
          <w:rPr>
            <w:rFonts w:asciiTheme="minorHAnsi" w:eastAsiaTheme="minorEastAsia" w:hAnsiTheme="minorHAnsi" w:cstheme="minorBidi"/>
            <w:sz w:val="22"/>
            <w:lang w:eastAsia="sk-SK"/>
          </w:rPr>
          <w:tab/>
        </w:r>
        <w:r w:rsidR="00412F39">
          <w:rPr>
            <w:rFonts w:asciiTheme="minorHAnsi" w:eastAsiaTheme="minorEastAsia" w:hAnsiTheme="minorHAnsi" w:cstheme="minorBidi"/>
            <w:sz w:val="22"/>
            <w:lang w:eastAsia="sk-SK"/>
          </w:rPr>
          <w:t xml:space="preserve"> </w:t>
        </w:r>
        <w:r w:rsidR="00197171" w:rsidRPr="00103410">
          <w:rPr>
            <w:rStyle w:val="Hypertextovprepojenie"/>
          </w:rPr>
          <w:t>OPIS VÝKONNOSTNÉHO RÁMCA</w:t>
        </w:r>
        <w:r w:rsidR="001B3100">
          <w:rPr>
            <w:webHidden/>
          </w:rPr>
          <w:t>..............................................................................</w:t>
        </w:r>
        <w:r w:rsidR="00197171">
          <w:rPr>
            <w:webHidden/>
          </w:rPr>
          <w:fldChar w:fldCharType="begin"/>
        </w:r>
        <w:r w:rsidR="00197171">
          <w:rPr>
            <w:webHidden/>
          </w:rPr>
          <w:instrText xml:space="preserve"> PAGEREF _Toc387041314 \h </w:instrText>
        </w:r>
        <w:r w:rsidR="00197171">
          <w:rPr>
            <w:webHidden/>
          </w:rPr>
        </w:r>
        <w:r w:rsidR="00197171">
          <w:rPr>
            <w:webHidden/>
          </w:rPr>
          <w:fldChar w:fldCharType="separate"/>
        </w:r>
        <w:r w:rsidR="00197171">
          <w:rPr>
            <w:webHidden/>
          </w:rPr>
          <w:t>191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15" w:history="1">
        <w:r w:rsidR="00197171" w:rsidRPr="00103410">
          <w:rPr>
            <w:rStyle w:val="Hypertextovprepojenie"/>
          </w:rPr>
          <w:t>8.</w:t>
        </w:r>
        <w:r w:rsidR="001B3100">
          <w:rPr>
            <w:rFonts w:asciiTheme="minorHAnsi" w:eastAsiaTheme="minorEastAsia" w:hAnsiTheme="minorHAnsi" w:cstheme="minorBidi"/>
            <w:sz w:val="22"/>
            <w:lang w:eastAsia="sk-SK"/>
          </w:rPr>
          <w:t xml:space="preserve"> </w:t>
        </w:r>
        <w:r w:rsidR="00E74151">
          <w:rPr>
            <w:rStyle w:val="Hypertextovprepojenie"/>
          </w:rPr>
          <w:t>OPIS OPATRENÍ</w:t>
        </w:r>
        <w:r w:rsidR="001B3100">
          <w:rPr>
            <w:rStyle w:val="Hypertextovprepojenie"/>
          </w:rPr>
          <w:t>..........................................................................................................</w:t>
        </w:r>
        <w:r w:rsidR="00197171">
          <w:rPr>
            <w:webHidden/>
          </w:rPr>
          <w:fldChar w:fldCharType="begin"/>
        </w:r>
        <w:r w:rsidR="00197171">
          <w:rPr>
            <w:webHidden/>
          </w:rPr>
          <w:instrText xml:space="preserve"> PAGEREF _Toc387041315 \h </w:instrText>
        </w:r>
        <w:r w:rsidR="00197171">
          <w:rPr>
            <w:webHidden/>
          </w:rPr>
        </w:r>
        <w:r w:rsidR="00197171">
          <w:rPr>
            <w:webHidden/>
          </w:rPr>
          <w:fldChar w:fldCharType="separate"/>
        </w:r>
        <w:r w:rsidR="00197171">
          <w:rPr>
            <w:webHidden/>
          </w:rPr>
          <w:t>193</w:t>
        </w:r>
        <w:r w:rsidR="00197171">
          <w:rPr>
            <w:webHidden/>
          </w:rPr>
          <w:fldChar w:fldCharType="end"/>
        </w:r>
      </w:hyperlink>
    </w:p>
    <w:p w:rsidR="00197171" w:rsidRDefault="00954688">
      <w:pPr>
        <w:pStyle w:val="Obsah2"/>
        <w:rPr>
          <w:rFonts w:eastAsiaTheme="minorEastAsia" w:cstheme="minorBidi"/>
          <w:noProof/>
          <w:szCs w:val="22"/>
        </w:rPr>
      </w:pPr>
      <w:hyperlink w:anchor="_Toc387041316" w:history="1">
        <w:r w:rsidR="00197171" w:rsidRPr="00103410">
          <w:rPr>
            <w:rStyle w:val="Hypertextovprepojenie"/>
            <w:rFonts w:eastAsia="Calibri"/>
            <w:noProof/>
            <w:lang w:eastAsia="en-US"/>
          </w:rPr>
          <w:t>8.1. Opis všeobecných podmienok týkajúcich sa viac ako jedného opatrenia:</w:t>
        </w:r>
        <w:r w:rsidR="00197171">
          <w:rPr>
            <w:noProof/>
            <w:webHidden/>
          </w:rPr>
          <w:tab/>
        </w:r>
        <w:r w:rsidR="00197171">
          <w:rPr>
            <w:noProof/>
            <w:webHidden/>
          </w:rPr>
          <w:fldChar w:fldCharType="begin"/>
        </w:r>
        <w:r w:rsidR="00197171">
          <w:rPr>
            <w:noProof/>
            <w:webHidden/>
          </w:rPr>
          <w:instrText xml:space="preserve"> PAGEREF _Toc387041316 \h </w:instrText>
        </w:r>
        <w:r w:rsidR="00197171">
          <w:rPr>
            <w:noProof/>
            <w:webHidden/>
          </w:rPr>
        </w:r>
        <w:r w:rsidR="00197171">
          <w:rPr>
            <w:noProof/>
            <w:webHidden/>
          </w:rPr>
          <w:fldChar w:fldCharType="separate"/>
        </w:r>
        <w:r w:rsidR="00197171">
          <w:rPr>
            <w:noProof/>
            <w:webHidden/>
          </w:rPr>
          <w:t>193</w:t>
        </w:r>
        <w:r w:rsidR="00197171">
          <w:rPr>
            <w:noProof/>
            <w:webHidden/>
          </w:rPr>
          <w:fldChar w:fldCharType="end"/>
        </w:r>
      </w:hyperlink>
    </w:p>
    <w:p w:rsidR="00197171" w:rsidRDefault="00954688" w:rsidP="000A3653">
      <w:pPr>
        <w:pStyle w:val="Obsah3"/>
        <w:rPr>
          <w:rFonts w:eastAsiaTheme="minorEastAsia" w:cstheme="minorBidi"/>
          <w:szCs w:val="22"/>
        </w:rPr>
      </w:pPr>
      <w:hyperlink w:anchor="_Toc387041317" w:history="1">
        <w:r w:rsidR="00197171" w:rsidRPr="00103410">
          <w:rPr>
            <w:rStyle w:val="Hypertextovprepojenie"/>
          </w:rPr>
          <w:t>8.1.1.Definícia vidieckych oblastí na úrovni programu</w:t>
        </w:r>
        <w:r w:rsidR="00197171">
          <w:rPr>
            <w:webHidden/>
          </w:rPr>
          <w:tab/>
        </w:r>
        <w:r w:rsidR="00197171">
          <w:rPr>
            <w:webHidden/>
          </w:rPr>
          <w:fldChar w:fldCharType="begin"/>
        </w:r>
        <w:r w:rsidR="00197171">
          <w:rPr>
            <w:webHidden/>
          </w:rPr>
          <w:instrText xml:space="preserve"> PAGEREF _Toc387041317 \h </w:instrText>
        </w:r>
        <w:r w:rsidR="00197171">
          <w:rPr>
            <w:webHidden/>
          </w:rPr>
        </w:r>
        <w:r w:rsidR="00197171">
          <w:rPr>
            <w:webHidden/>
          </w:rPr>
          <w:fldChar w:fldCharType="separate"/>
        </w:r>
        <w:r w:rsidR="00197171">
          <w:rPr>
            <w:webHidden/>
          </w:rPr>
          <w:t>193</w:t>
        </w:r>
        <w:r w:rsidR="00197171">
          <w:rPr>
            <w:webHidden/>
          </w:rPr>
          <w:fldChar w:fldCharType="end"/>
        </w:r>
      </w:hyperlink>
    </w:p>
    <w:p w:rsidR="00197171" w:rsidRDefault="00954688" w:rsidP="000A3653">
      <w:pPr>
        <w:pStyle w:val="Obsah3"/>
        <w:rPr>
          <w:rFonts w:eastAsiaTheme="minorEastAsia" w:cstheme="minorBidi"/>
          <w:szCs w:val="22"/>
        </w:rPr>
      </w:pPr>
      <w:hyperlink w:anchor="_Toc387041318" w:history="1">
        <w:r w:rsidR="00197171" w:rsidRPr="00103410">
          <w:rPr>
            <w:rStyle w:val="Hypertextovprepojenie"/>
          </w:rPr>
          <w:t>8.1.2. Všeobecné podmienky oprávnenosti podpory pre opatrenie:</w:t>
        </w:r>
        <w:r w:rsidR="00197171">
          <w:rPr>
            <w:webHidden/>
          </w:rPr>
          <w:tab/>
        </w:r>
        <w:r w:rsidR="00197171">
          <w:rPr>
            <w:webHidden/>
          </w:rPr>
          <w:fldChar w:fldCharType="begin"/>
        </w:r>
        <w:r w:rsidR="00197171">
          <w:rPr>
            <w:webHidden/>
          </w:rPr>
          <w:instrText xml:space="preserve"> PAGEREF _Toc387041318 \h </w:instrText>
        </w:r>
        <w:r w:rsidR="00197171">
          <w:rPr>
            <w:webHidden/>
          </w:rPr>
        </w:r>
        <w:r w:rsidR="00197171">
          <w:rPr>
            <w:webHidden/>
          </w:rPr>
          <w:fldChar w:fldCharType="separate"/>
        </w:r>
        <w:r w:rsidR="00197171">
          <w:rPr>
            <w:webHidden/>
          </w:rPr>
          <w:t>194</w:t>
        </w:r>
        <w:r w:rsidR="00197171">
          <w:rPr>
            <w:webHidden/>
          </w:rPr>
          <w:fldChar w:fldCharType="end"/>
        </w:r>
      </w:hyperlink>
    </w:p>
    <w:p w:rsidR="00197171" w:rsidRDefault="00954688" w:rsidP="000A3653">
      <w:pPr>
        <w:pStyle w:val="Obsah3"/>
        <w:rPr>
          <w:rFonts w:eastAsiaTheme="minorEastAsia" w:cstheme="minorBidi"/>
          <w:szCs w:val="22"/>
        </w:rPr>
      </w:pPr>
      <w:hyperlink w:anchor="_Toc387041319" w:history="1">
        <w:r w:rsidR="00197171" w:rsidRPr="00103410">
          <w:rPr>
            <w:rStyle w:val="Hypertextovprepojenie"/>
          </w:rPr>
          <w:t>8.1.3. Poskytovanie záloh konečným prijímateľom</w:t>
        </w:r>
        <w:r w:rsidR="00197171">
          <w:rPr>
            <w:webHidden/>
          </w:rPr>
          <w:tab/>
        </w:r>
        <w:r w:rsidR="00197171">
          <w:rPr>
            <w:webHidden/>
          </w:rPr>
          <w:fldChar w:fldCharType="begin"/>
        </w:r>
        <w:r w:rsidR="00197171">
          <w:rPr>
            <w:webHidden/>
          </w:rPr>
          <w:instrText xml:space="preserve"> PAGEREF _Toc387041319 \h </w:instrText>
        </w:r>
        <w:r w:rsidR="00197171">
          <w:rPr>
            <w:webHidden/>
          </w:rPr>
        </w:r>
        <w:r w:rsidR="00197171">
          <w:rPr>
            <w:webHidden/>
          </w:rPr>
          <w:fldChar w:fldCharType="separate"/>
        </w:r>
        <w:r w:rsidR="00197171">
          <w:rPr>
            <w:webHidden/>
          </w:rPr>
          <w:t>195</w:t>
        </w:r>
        <w:r w:rsidR="00197171">
          <w:rPr>
            <w:webHidden/>
          </w:rPr>
          <w:fldChar w:fldCharType="end"/>
        </w:r>
      </w:hyperlink>
    </w:p>
    <w:p w:rsidR="00197171" w:rsidRDefault="00954688">
      <w:pPr>
        <w:pStyle w:val="Obsah2"/>
        <w:rPr>
          <w:rFonts w:eastAsiaTheme="minorEastAsia" w:cstheme="minorBidi"/>
          <w:noProof/>
          <w:szCs w:val="22"/>
        </w:rPr>
      </w:pPr>
      <w:hyperlink w:anchor="_Toc387041320" w:history="1">
        <w:r w:rsidR="00197171" w:rsidRPr="00103410">
          <w:rPr>
            <w:rStyle w:val="Hypertextovprepojenie"/>
            <w:rFonts w:eastAsia="Calibri"/>
            <w:noProof/>
            <w:lang w:eastAsia="en-US"/>
          </w:rPr>
          <w:t>8.2. Špecifický opis jednotlivých opatrení</w:t>
        </w:r>
        <w:r w:rsidR="00197171">
          <w:rPr>
            <w:noProof/>
            <w:webHidden/>
          </w:rPr>
          <w:tab/>
        </w:r>
        <w:r w:rsidR="00197171">
          <w:rPr>
            <w:noProof/>
            <w:webHidden/>
          </w:rPr>
          <w:fldChar w:fldCharType="begin"/>
        </w:r>
        <w:r w:rsidR="00197171">
          <w:rPr>
            <w:noProof/>
            <w:webHidden/>
          </w:rPr>
          <w:instrText xml:space="preserve"> PAGEREF _Toc387041320 \h </w:instrText>
        </w:r>
        <w:r w:rsidR="00197171">
          <w:rPr>
            <w:noProof/>
            <w:webHidden/>
          </w:rPr>
        </w:r>
        <w:r w:rsidR="00197171">
          <w:rPr>
            <w:noProof/>
            <w:webHidden/>
          </w:rPr>
          <w:fldChar w:fldCharType="separate"/>
        </w:r>
        <w:r w:rsidR="00197171">
          <w:rPr>
            <w:noProof/>
            <w:webHidden/>
          </w:rPr>
          <w:t>196</w:t>
        </w:r>
        <w:r w:rsidR="00197171">
          <w:rPr>
            <w:noProof/>
            <w:webHidden/>
          </w:rPr>
          <w:fldChar w:fldCharType="end"/>
        </w:r>
      </w:hyperlink>
    </w:p>
    <w:p w:rsidR="00197171" w:rsidRDefault="00954688" w:rsidP="000A3653">
      <w:pPr>
        <w:pStyle w:val="Obsah3"/>
        <w:rPr>
          <w:rFonts w:eastAsiaTheme="minorEastAsia" w:cstheme="minorBidi"/>
          <w:szCs w:val="22"/>
        </w:rPr>
      </w:pPr>
      <w:hyperlink w:anchor="_Toc387041321" w:history="1">
        <w:r w:rsidR="00197171" w:rsidRPr="00103410">
          <w:rPr>
            <w:rStyle w:val="Hypertextovprepojenie"/>
          </w:rPr>
          <w:t>8.2.1</w:t>
        </w:r>
        <w:r w:rsidR="00F37247">
          <w:rPr>
            <w:rStyle w:val="Hypertextovprepojenie"/>
          </w:rPr>
          <w:t>.</w:t>
        </w:r>
        <w:r w:rsidR="00197171" w:rsidRPr="00103410">
          <w:rPr>
            <w:rStyle w:val="Hypertextovprepojenie"/>
          </w:rPr>
          <w:t xml:space="preserve"> OPATRENIE </w:t>
        </w:r>
        <w:r w:rsidR="00197171">
          <w:rPr>
            <w:rStyle w:val="Hypertextovprepojenie"/>
          </w:rPr>
          <w:t>1  P</w:t>
        </w:r>
        <w:r w:rsidR="00197171" w:rsidRPr="00103410">
          <w:rPr>
            <w:rStyle w:val="Hypertextovprepojenie"/>
          </w:rPr>
          <w:t>renos znalostí a informačné aktivity</w:t>
        </w:r>
        <w:r w:rsidR="00197171">
          <w:rPr>
            <w:webHidden/>
          </w:rPr>
          <w:tab/>
        </w:r>
        <w:r w:rsidR="00197171">
          <w:rPr>
            <w:webHidden/>
          </w:rPr>
          <w:fldChar w:fldCharType="begin"/>
        </w:r>
        <w:r w:rsidR="00197171">
          <w:rPr>
            <w:webHidden/>
          </w:rPr>
          <w:instrText xml:space="preserve"> PAGEREF _Toc387041321 \h </w:instrText>
        </w:r>
        <w:r w:rsidR="00197171">
          <w:rPr>
            <w:webHidden/>
          </w:rPr>
        </w:r>
        <w:r w:rsidR="00197171">
          <w:rPr>
            <w:webHidden/>
          </w:rPr>
          <w:fldChar w:fldCharType="separate"/>
        </w:r>
        <w:r w:rsidR="00197171">
          <w:rPr>
            <w:webHidden/>
          </w:rPr>
          <w:t>196</w:t>
        </w:r>
        <w:r w:rsidR="00197171">
          <w:rPr>
            <w:webHidden/>
          </w:rPr>
          <w:fldChar w:fldCharType="end"/>
        </w:r>
      </w:hyperlink>
    </w:p>
    <w:p w:rsidR="00197171" w:rsidRDefault="00954688" w:rsidP="000A3653">
      <w:pPr>
        <w:pStyle w:val="Obsah3"/>
        <w:rPr>
          <w:rFonts w:eastAsiaTheme="minorEastAsia" w:cstheme="minorBidi"/>
          <w:szCs w:val="22"/>
        </w:rPr>
      </w:pPr>
      <w:hyperlink w:anchor="_Toc387041322" w:history="1">
        <w:r w:rsidR="00197171" w:rsidRPr="00103410">
          <w:rPr>
            <w:rStyle w:val="Hypertextovprepojenie"/>
          </w:rPr>
          <w:t xml:space="preserve">8.2.2. </w:t>
        </w:r>
        <w:r w:rsidR="00197171" w:rsidRPr="00197171">
          <w:rPr>
            <w:rStyle w:val="Hypertextovprepojenie"/>
          </w:rPr>
          <w:t>OPATRENIE</w:t>
        </w:r>
        <w:r w:rsidR="00197171">
          <w:rPr>
            <w:rStyle w:val="Hypertextovprepojenie"/>
          </w:rPr>
          <w:t xml:space="preserve"> 2  P</w:t>
        </w:r>
        <w:r w:rsidR="00197171" w:rsidRPr="00103410">
          <w:rPr>
            <w:rStyle w:val="Hypertextovprepojenie"/>
          </w:rPr>
          <w:t>oradenské služby</w:t>
        </w:r>
        <w:r w:rsidR="00197171">
          <w:rPr>
            <w:webHidden/>
          </w:rPr>
          <w:tab/>
        </w:r>
        <w:r w:rsidR="00197171">
          <w:rPr>
            <w:webHidden/>
          </w:rPr>
          <w:fldChar w:fldCharType="begin"/>
        </w:r>
        <w:r w:rsidR="00197171">
          <w:rPr>
            <w:webHidden/>
          </w:rPr>
          <w:instrText xml:space="preserve"> PAGEREF _Toc387041322 \h </w:instrText>
        </w:r>
        <w:r w:rsidR="00197171">
          <w:rPr>
            <w:webHidden/>
          </w:rPr>
        </w:r>
        <w:r w:rsidR="00197171">
          <w:rPr>
            <w:webHidden/>
          </w:rPr>
          <w:fldChar w:fldCharType="separate"/>
        </w:r>
        <w:r w:rsidR="00197171">
          <w:rPr>
            <w:webHidden/>
          </w:rPr>
          <w:t>206</w:t>
        </w:r>
        <w:r w:rsidR="00197171">
          <w:rPr>
            <w:webHidden/>
          </w:rPr>
          <w:fldChar w:fldCharType="end"/>
        </w:r>
      </w:hyperlink>
    </w:p>
    <w:p w:rsidR="00197171" w:rsidRDefault="00954688" w:rsidP="000A3653">
      <w:pPr>
        <w:pStyle w:val="Obsah3"/>
      </w:pPr>
      <w:hyperlink w:anchor="_Toc387041323" w:history="1">
        <w:r w:rsidR="00197171" w:rsidRPr="00103410">
          <w:rPr>
            <w:rStyle w:val="Hypertextovprepojenie"/>
          </w:rPr>
          <w:t>8.2.3</w:t>
        </w:r>
        <w:r w:rsidR="00F37247">
          <w:rPr>
            <w:rStyle w:val="Hypertextovprepojenie"/>
          </w:rPr>
          <w:t>.</w:t>
        </w:r>
        <w:r w:rsidR="00197171" w:rsidRPr="00103410">
          <w:rPr>
            <w:rStyle w:val="Hypertextovprepojenie"/>
          </w:rPr>
          <w:t xml:space="preserve"> OPATRENIE 4 </w:t>
        </w:r>
        <w:r w:rsidR="00197171">
          <w:rPr>
            <w:rFonts w:eastAsiaTheme="minorEastAsia" w:cstheme="minorBidi"/>
            <w:szCs w:val="22"/>
          </w:rPr>
          <w:t>I</w:t>
        </w:r>
        <w:r w:rsidR="00197171" w:rsidRPr="00103410">
          <w:rPr>
            <w:rStyle w:val="Hypertextovprepojenie"/>
          </w:rPr>
          <w:t>nvestície do hmotného majetku</w:t>
        </w:r>
        <w:r w:rsidR="00197171">
          <w:rPr>
            <w:webHidden/>
          </w:rPr>
          <w:tab/>
        </w:r>
        <w:r w:rsidR="00197171">
          <w:rPr>
            <w:webHidden/>
          </w:rPr>
          <w:fldChar w:fldCharType="begin"/>
        </w:r>
        <w:r w:rsidR="00197171">
          <w:rPr>
            <w:webHidden/>
          </w:rPr>
          <w:instrText xml:space="preserve"> PAGEREF _Toc387041323 \h </w:instrText>
        </w:r>
        <w:r w:rsidR="00197171">
          <w:rPr>
            <w:webHidden/>
          </w:rPr>
        </w:r>
        <w:r w:rsidR="00197171">
          <w:rPr>
            <w:webHidden/>
          </w:rPr>
          <w:fldChar w:fldCharType="separate"/>
        </w:r>
        <w:r w:rsidR="00197171">
          <w:rPr>
            <w:webHidden/>
          </w:rPr>
          <w:t>216</w:t>
        </w:r>
        <w:r w:rsidR="00197171">
          <w:rPr>
            <w:webHidden/>
          </w:rPr>
          <w:fldChar w:fldCharType="end"/>
        </w:r>
      </w:hyperlink>
    </w:p>
    <w:p w:rsidR="009D42CC" w:rsidRPr="000A3653" w:rsidRDefault="009D42CC" w:rsidP="000A3653">
      <w:pPr>
        <w:pStyle w:val="Obsah3"/>
        <w:spacing w:after="0"/>
        <w:rPr>
          <w:rStyle w:val="Hypertextovprepojenie"/>
          <w:color w:val="auto"/>
          <w:u w:val="none"/>
        </w:rPr>
      </w:pPr>
      <w:r w:rsidRPr="000A3653">
        <w:rPr>
          <w:rStyle w:val="Hypertextovprepojenie"/>
          <w:smallCaps/>
          <w:color w:val="auto"/>
          <w:u w:val="none"/>
        </w:rPr>
        <w:t xml:space="preserve">8.2.4. OPATRENIE 5 </w:t>
      </w:r>
      <w:r w:rsidR="000A3653" w:rsidRPr="000A3653">
        <w:rPr>
          <w:rStyle w:val="Hypertextovprepojenie"/>
          <w:smallCaps/>
          <w:color w:val="auto"/>
          <w:u w:val="none"/>
        </w:rPr>
        <w:t>O</w:t>
      </w:r>
      <w:r w:rsidR="000A3653" w:rsidRPr="000A3653">
        <w:rPr>
          <w:rFonts w:eastAsiaTheme="minorEastAsia"/>
        </w:rPr>
        <w:t>bnova potenciálu poľnohospodárskej výroby zničeného prírodnými pohro-</w:t>
      </w:r>
    </w:p>
    <w:p w:rsidR="009D42CC" w:rsidRDefault="009D42CC" w:rsidP="000A3653">
      <w:pPr>
        <w:spacing w:after="120"/>
        <w:jc w:val="right"/>
        <w:rPr>
          <w:rFonts w:eastAsiaTheme="minorEastAsia"/>
        </w:rPr>
      </w:pPr>
      <w:r>
        <w:rPr>
          <w:rFonts w:eastAsiaTheme="minorEastAsia"/>
        </w:rPr>
        <w:tab/>
      </w:r>
      <w:r>
        <w:rPr>
          <w:rFonts w:eastAsiaTheme="minorEastAsia"/>
        </w:rPr>
        <w:tab/>
        <w:t xml:space="preserve">        mami</w:t>
      </w:r>
      <w:r w:rsidR="000A3653">
        <w:rPr>
          <w:rFonts w:eastAsiaTheme="minorEastAsia"/>
        </w:rPr>
        <w:t xml:space="preserve"> a katastrofickými udalosťami a zavedenie preventívnych opatrení.........246</w:t>
      </w:r>
    </w:p>
    <w:p w:rsidR="00197171" w:rsidRDefault="00954688" w:rsidP="000A3653">
      <w:pPr>
        <w:pStyle w:val="Obsah3"/>
        <w:rPr>
          <w:rFonts w:eastAsiaTheme="minorEastAsia" w:cstheme="minorBidi"/>
          <w:szCs w:val="22"/>
        </w:rPr>
      </w:pPr>
      <w:hyperlink w:anchor="_Toc387041324" w:history="1">
        <w:r w:rsidR="00197171">
          <w:rPr>
            <w:rStyle w:val="Hypertextovprepojenie"/>
            <w:smallCaps/>
          </w:rPr>
          <w:t>8.2.5</w:t>
        </w:r>
        <w:r w:rsidR="00F37247">
          <w:rPr>
            <w:rStyle w:val="Hypertextovprepojenie"/>
            <w:smallCaps/>
          </w:rPr>
          <w:t>.</w:t>
        </w:r>
        <w:r w:rsidR="00197171">
          <w:rPr>
            <w:rStyle w:val="Hypertextovprepojenie"/>
            <w:smallCaps/>
          </w:rPr>
          <w:t xml:space="preserve"> OPATRENIE  </w:t>
        </w:r>
        <w:r w:rsidR="00197171" w:rsidRPr="00103410">
          <w:rPr>
            <w:rStyle w:val="Hypertextovprepojenie"/>
            <w:smallCaps/>
          </w:rPr>
          <w:t>6</w:t>
        </w:r>
        <w:r w:rsidR="00197171">
          <w:rPr>
            <w:rStyle w:val="Hypertextovprepojenie"/>
            <w:smallCaps/>
          </w:rPr>
          <w:t xml:space="preserve"> R</w:t>
        </w:r>
        <w:r w:rsidR="00197171" w:rsidRPr="00103410">
          <w:rPr>
            <w:rStyle w:val="Hypertextovprepojenie"/>
          </w:rPr>
          <w:t>ozvoj poľnohospodárskych podnikov a</w:t>
        </w:r>
      </w:hyperlink>
      <w:r w:rsidR="00197171" w:rsidRPr="00197171">
        <w:rPr>
          <w:rStyle w:val="Hypertextovprepojenie"/>
          <w:u w:val="none"/>
        </w:rPr>
        <w:t xml:space="preserve"> </w:t>
      </w:r>
      <w:hyperlink w:anchor="_Toc387041325" w:history="1">
        <w:r w:rsidR="00197171" w:rsidRPr="00103410">
          <w:rPr>
            <w:rStyle w:val="Hypertextovprepojenie"/>
          </w:rPr>
          <w:t>podnikateľskej činnosti</w:t>
        </w:r>
        <w:r w:rsidR="00197171">
          <w:rPr>
            <w:webHidden/>
          </w:rPr>
          <w:tab/>
        </w:r>
        <w:r w:rsidR="00197171">
          <w:rPr>
            <w:webHidden/>
          </w:rPr>
          <w:fldChar w:fldCharType="begin"/>
        </w:r>
        <w:r w:rsidR="00197171">
          <w:rPr>
            <w:webHidden/>
          </w:rPr>
          <w:instrText xml:space="preserve"> PAGEREF _Toc387041325 \h </w:instrText>
        </w:r>
        <w:r w:rsidR="00197171">
          <w:rPr>
            <w:webHidden/>
          </w:rPr>
        </w:r>
        <w:r w:rsidR="00197171">
          <w:rPr>
            <w:webHidden/>
          </w:rPr>
          <w:fldChar w:fldCharType="separate"/>
        </w:r>
        <w:r w:rsidR="00197171">
          <w:rPr>
            <w:webHidden/>
          </w:rPr>
          <w:t>253</w:t>
        </w:r>
        <w:r w:rsidR="00197171">
          <w:rPr>
            <w:webHidden/>
          </w:rPr>
          <w:fldChar w:fldCharType="end"/>
        </w:r>
      </w:hyperlink>
    </w:p>
    <w:p w:rsidR="00197171" w:rsidRDefault="00954688" w:rsidP="000A3653">
      <w:pPr>
        <w:pStyle w:val="Obsah3"/>
        <w:rPr>
          <w:rFonts w:eastAsiaTheme="minorEastAsia" w:cstheme="minorBidi"/>
          <w:szCs w:val="22"/>
        </w:rPr>
      </w:pPr>
      <w:hyperlink w:anchor="_Toc387041326" w:history="1">
        <w:r w:rsidR="00197171" w:rsidRPr="00103410">
          <w:rPr>
            <w:rStyle w:val="Hypertextovprepojenie"/>
          </w:rPr>
          <w:t>8.2.6</w:t>
        </w:r>
        <w:r w:rsidR="00F37247">
          <w:rPr>
            <w:rStyle w:val="Hypertextovprepojenie"/>
          </w:rPr>
          <w:t>.</w:t>
        </w:r>
        <w:r w:rsidR="00197171" w:rsidRPr="00103410">
          <w:rPr>
            <w:rStyle w:val="Hypertextovprepojenie"/>
          </w:rPr>
          <w:t xml:space="preserve"> OPATRENIE</w:t>
        </w:r>
        <w:r w:rsidR="00197171">
          <w:rPr>
            <w:rStyle w:val="Hypertextovprepojenie"/>
          </w:rPr>
          <w:t xml:space="preserve"> </w:t>
        </w:r>
        <w:r w:rsidR="00197171" w:rsidRPr="00103410">
          <w:rPr>
            <w:rStyle w:val="Hypertextovprepojenie"/>
          </w:rPr>
          <w:t xml:space="preserve"> 7 </w:t>
        </w:r>
        <w:r w:rsidR="00197171">
          <w:rPr>
            <w:rFonts w:eastAsiaTheme="minorEastAsia" w:cstheme="minorBidi"/>
            <w:szCs w:val="22"/>
          </w:rPr>
          <w:t>Z</w:t>
        </w:r>
        <w:r w:rsidR="00197171" w:rsidRPr="00103410">
          <w:rPr>
            <w:rStyle w:val="Hypertextovprepojenie"/>
          </w:rPr>
          <w:t>ákladné slu</w:t>
        </w:r>
        <w:r w:rsidR="000A3653">
          <w:rPr>
            <w:rStyle w:val="Hypertextovprepojenie"/>
          </w:rPr>
          <w:t>ž</w:t>
        </w:r>
        <w:r w:rsidR="00197171" w:rsidRPr="00103410">
          <w:rPr>
            <w:rStyle w:val="Hypertextovprepojenie"/>
          </w:rPr>
          <w:t xml:space="preserve">by a obnova dedín </w:t>
        </w:r>
        <w:r w:rsidR="00197171">
          <w:rPr>
            <w:rStyle w:val="Hypertextovprepojenie"/>
          </w:rPr>
          <w:t>vo vidieckych oblastiach.................................</w:t>
        </w:r>
        <w:r w:rsidR="00197171">
          <w:rPr>
            <w:webHidden/>
          </w:rPr>
          <w:fldChar w:fldCharType="begin"/>
        </w:r>
        <w:r w:rsidR="00197171">
          <w:rPr>
            <w:webHidden/>
          </w:rPr>
          <w:instrText xml:space="preserve"> PAGEREF _Toc387041326 \h </w:instrText>
        </w:r>
        <w:r w:rsidR="00197171">
          <w:rPr>
            <w:webHidden/>
          </w:rPr>
        </w:r>
        <w:r w:rsidR="00197171">
          <w:rPr>
            <w:webHidden/>
          </w:rPr>
          <w:fldChar w:fldCharType="separate"/>
        </w:r>
        <w:r w:rsidR="00197171">
          <w:rPr>
            <w:webHidden/>
          </w:rPr>
          <w:t>264</w:t>
        </w:r>
        <w:r w:rsidR="00197171">
          <w:rPr>
            <w:webHidden/>
          </w:rPr>
          <w:fldChar w:fldCharType="end"/>
        </w:r>
      </w:hyperlink>
    </w:p>
    <w:p w:rsidR="00197171" w:rsidRDefault="00954688" w:rsidP="000A3653">
      <w:pPr>
        <w:pStyle w:val="Obsah3"/>
        <w:rPr>
          <w:rFonts w:eastAsiaTheme="minorEastAsia" w:cstheme="minorBidi"/>
          <w:szCs w:val="22"/>
        </w:rPr>
      </w:pPr>
      <w:hyperlink w:anchor="_Toc387041328" w:history="1">
        <w:r w:rsidR="00197171" w:rsidRPr="00103410">
          <w:rPr>
            <w:rStyle w:val="Hypertextovprepojenie"/>
            <w:rFonts w:eastAsia="Calibri"/>
          </w:rPr>
          <w:t>8.2.7</w:t>
        </w:r>
        <w:r w:rsidR="00F37247">
          <w:rPr>
            <w:rStyle w:val="Hypertextovprepojenie"/>
            <w:rFonts w:eastAsia="Calibri"/>
          </w:rPr>
          <w:t>.</w:t>
        </w:r>
        <w:r w:rsidR="00197171" w:rsidRPr="00103410">
          <w:rPr>
            <w:rStyle w:val="Hypertextovprepojenie"/>
            <w:rFonts w:eastAsia="Calibri"/>
          </w:rPr>
          <w:t xml:space="preserve"> OPATRENIE 8 I</w:t>
        </w:r>
        <w:r w:rsidR="00197171">
          <w:rPr>
            <w:rStyle w:val="Hypertextovprepojenie"/>
            <w:rFonts w:eastAsia="Calibri"/>
          </w:rPr>
          <w:t>nvestície do rozvoja lesných oblastí a zlepšenie životaschponosti lesov</w:t>
        </w:r>
      </w:hyperlink>
      <w:hyperlink w:anchor="_Toc387041329" w:history="1">
        <w:r w:rsidR="00197171">
          <w:rPr>
            <w:webHidden/>
          </w:rPr>
          <w:tab/>
        </w:r>
        <w:r w:rsidR="00197171">
          <w:rPr>
            <w:webHidden/>
          </w:rPr>
          <w:fldChar w:fldCharType="begin"/>
        </w:r>
        <w:r w:rsidR="00197171">
          <w:rPr>
            <w:webHidden/>
          </w:rPr>
          <w:instrText xml:space="preserve"> PAGEREF _Toc387041329 \h </w:instrText>
        </w:r>
        <w:r w:rsidR="00197171">
          <w:rPr>
            <w:webHidden/>
          </w:rPr>
        </w:r>
        <w:r w:rsidR="00197171">
          <w:rPr>
            <w:webHidden/>
          </w:rPr>
          <w:fldChar w:fldCharType="separate"/>
        </w:r>
        <w:r w:rsidR="00197171">
          <w:rPr>
            <w:webHidden/>
          </w:rPr>
          <w:t>273</w:t>
        </w:r>
        <w:r w:rsidR="00197171">
          <w:rPr>
            <w:webHidden/>
          </w:rPr>
          <w:fldChar w:fldCharType="end"/>
        </w:r>
      </w:hyperlink>
    </w:p>
    <w:p w:rsidR="00197171" w:rsidRDefault="00954688" w:rsidP="000A3653">
      <w:pPr>
        <w:pStyle w:val="Obsah3"/>
        <w:rPr>
          <w:rFonts w:eastAsiaTheme="minorEastAsia" w:cstheme="minorBidi"/>
          <w:szCs w:val="22"/>
        </w:rPr>
      </w:pPr>
      <w:hyperlink w:anchor="_Toc387041330" w:history="1">
        <w:r w:rsidR="00197171" w:rsidRPr="00103410">
          <w:rPr>
            <w:rStyle w:val="Hypertextovprepojenie"/>
          </w:rPr>
          <w:t>8.2.8</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9 Zakladanie skupín a organizácií výrobcov</w:t>
        </w:r>
        <w:r w:rsidR="00197171">
          <w:rPr>
            <w:webHidden/>
          </w:rPr>
          <w:tab/>
        </w:r>
        <w:r w:rsidR="00197171">
          <w:rPr>
            <w:webHidden/>
          </w:rPr>
          <w:fldChar w:fldCharType="begin"/>
        </w:r>
        <w:r w:rsidR="00197171">
          <w:rPr>
            <w:webHidden/>
          </w:rPr>
          <w:instrText xml:space="preserve"> PAGEREF _Toc387041330 \h </w:instrText>
        </w:r>
        <w:r w:rsidR="00197171">
          <w:rPr>
            <w:webHidden/>
          </w:rPr>
        </w:r>
        <w:r w:rsidR="00197171">
          <w:rPr>
            <w:webHidden/>
          </w:rPr>
          <w:fldChar w:fldCharType="separate"/>
        </w:r>
        <w:r w:rsidR="00197171">
          <w:rPr>
            <w:webHidden/>
          </w:rPr>
          <w:t>287</w:t>
        </w:r>
        <w:r w:rsidR="00197171">
          <w:rPr>
            <w:webHidden/>
          </w:rPr>
          <w:fldChar w:fldCharType="end"/>
        </w:r>
      </w:hyperlink>
    </w:p>
    <w:p w:rsidR="00197171" w:rsidRDefault="00954688" w:rsidP="000A3653">
      <w:pPr>
        <w:pStyle w:val="Obsah3"/>
        <w:rPr>
          <w:rFonts w:eastAsiaTheme="minorEastAsia" w:cstheme="minorBidi"/>
          <w:szCs w:val="22"/>
        </w:rPr>
      </w:pPr>
      <w:hyperlink w:anchor="_Toc387041331" w:history="1">
        <w:r w:rsidR="00197171" w:rsidRPr="00103410">
          <w:rPr>
            <w:rStyle w:val="Hypertextovprepojenie"/>
            <w:rFonts w:eastAsia="Calibri"/>
          </w:rPr>
          <w:t>8.2.9</w:t>
        </w:r>
        <w:r w:rsidR="00F37247">
          <w:rPr>
            <w:rStyle w:val="Hypertextovprepojenie"/>
            <w:rFonts w:eastAsia="Calibri"/>
          </w:rPr>
          <w:t>.</w:t>
        </w:r>
        <w:r w:rsidR="00197171" w:rsidRPr="00103410">
          <w:rPr>
            <w:rStyle w:val="Hypertextovprepojenie"/>
            <w:rFonts w:eastAsia="Calibri"/>
          </w:rPr>
          <w:t xml:space="preserve"> OPATRENIE 10  </w:t>
        </w:r>
        <w:r w:rsidR="00197171">
          <w:rPr>
            <w:rStyle w:val="Hypertextovprepojenie"/>
            <w:rFonts w:eastAsia="Calibri"/>
          </w:rPr>
          <w:t>Agroenvironmentálno- klimatické opatrenie</w:t>
        </w:r>
        <w:r w:rsidR="00197171">
          <w:rPr>
            <w:webHidden/>
          </w:rPr>
          <w:tab/>
        </w:r>
        <w:r w:rsidR="00197171">
          <w:rPr>
            <w:webHidden/>
          </w:rPr>
          <w:fldChar w:fldCharType="begin"/>
        </w:r>
        <w:r w:rsidR="00197171">
          <w:rPr>
            <w:webHidden/>
          </w:rPr>
          <w:instrText xml:space="preserve"> PAGEREF _Toc387041331 \h </w:instrText>
        </w:r>
        <w:r w:rsidR="00197171">
          <w:rPr>
            <w:webHidden/>
          </w:rPr>
        </w:r>
        <w:r w:rsidR="00197171">
          <w:rPr>
            <w:webHidden/>
          </w:rPr>
          <w:fldChar w:fldCharType="separate"/>
        </w:r>
        <w:r w:rsidR="00197171">
          <w:rPr>
            <w:webHidden/>
          </w:rPr>
          <w:t>291</w:t>
        </w:r>
        <w:r w:rsidR="00197171">
          <w:rPr>
            <w:webHidden/>
          </w:rPr>
          <w:fldChar w:fldCharType="end"/>
        </w:r>
      </w:hyperlink>
    </w:p>
    <w:p w:rsidR="00197171" w:rsidRDefault="00954688" w:rsidP="000A3653">
      <w:pPr>
        <w:pStyle w:val="Obsah3"/>
        <w:rPr>
          <w:rFonts w:eastAsiaTheme="minorEastAsia" w:cstheme="minorBidi"/>
          <w:szCs w:val="22"/>
        </w:rPr>
      </w:pPr>
      <w:hyperlink w:anchor="_Toc387041332" w:history="1">
        <w:r w:rsidR="00197171" w:rsidRPr="00103410">
          <w:rPr>
            <w:rStyle w:val="Hypertextovprepojenie"/>
          </w:rPr>
          <w:t>8.2.10</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11  Ekologické poľnohospodárstvo</w:t>
        </w:r>
        <w:r w:rsidR="00197171">
          <w:rPr>
            <w:webHidden/>
          </w:rPr>
          <w:tab/>
        </w:r>
        <w:r w:rsidR="00197171">
          <w:rPr>
            <w:webHidden/>
          </w:rPr>
          <w:fldChar w:fldCharType="begin"/>
        </w:r>
        <w:r w:rsidR="00197171">
          <w:rPr>
            <w:webHidden/>
          </w:rPr>
          <w:instrText xml:space="preserve"> PAGEREF _Toc387041332 \h </w:instrText>
        </w:r>
        <w:r w:rsidR="00197171">
          <w:rPr>
            <w:webHidden/>
          </w:rPr>
        </w:r>
        <w:r w:rsidR="00197171">
          <w:rPr>
            <w:webHidden/>
          </w:rPr>
          <w:fldChar w:fldCharType="separate"/>
        </w:r>
        <w:r w:rsidR="00197171">
          <w:rPr>
            <w:webHidden/>
          </w:rPr>
          <w:t>310</w:t>
        </w:r>
        <w:r w:rsidR="00197171">
          <w:rPr>
            <w:webHidden/>
          </w:rPr>
          <w:fldChar w:fldCharType="end"/>
        </w:r>
      </w:hyperlink>
    </w:p>
    <w:p w:rsidR="00197171" w:rsidRDefault="00954688" w:rsidP="000A3653">
      <w:pPr>
        <w:pStyle w:val="Obsah3"/>
        <w:rPr>
          <w:rFonts w:eastAsiaTheme="minorEastAsia" w:cstheme="minorBidi"/>
          <w:szCs w:val="22"/>
        </w:rPr>
      </w:pPr>
      <w:hyperlink w:anchor="_Toc387041333" w:history="1">
        <w:r w:rsidR="00197171" w:rsidRPr="00103410">
          <w:rPr>
            <w:rStyle w:val="Hypertextovprepojenie"/>
          </w:rPr>
          <w:t>8.2.11</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12 Platby v rámci sústavy Natura 2000</w:t>
        </w:r>
        <w:r w:rsidR="00197171">
          <w:rPr>
            <w:webHidden/>
          </w:rPr>
          <w:tab/>
        </w:r>
        <w:r w:rsidR="00197171">
          <w:rPr>
            <w:webHidden/>
          </w:rPr>
          <w:fldChar w:fldCharType="begin"/>
        </w:r>
        <w:r w:rsidR="00197171">
          <w:rPr>
            <w:webHidden/>
          </w:rPr>
          <w:instrText xml:space="preserve"> PAGEREF _Toc387041333 \h </w:instrText>
        </w:r>
        <w:r w:rsidR="00197171">
          <w:rPr>
            <w:webHidden/>
          </w:rPr>
        </w:r>
        <w:r w:rsidR="00197171">
          <w:rPr>
            <w:webHidden/>
          </w:rPr>
          <w:fldChar w:fldCharType="separate"/>
        </w:r>
        <w:r w:rsidR="00197171">
          <w:rPr>
            <w:webHidden/>
          </w:rPr>
          <w:t>316</w:t>
        </w:r>
        <w:r w:rsidR="00197171">
          <w:rPr>
            <w:webHidden/>
          </w:rPr>
          <w:fldChar w:fldCharType="end"/>
        </w:r>
      </w:hyperlink>
    </w:p>
    <w:p w:rsidR="00197171" w:rsidRDefault="00954688" w:rsidP="000A3653">
      <w:pPr>
        <w:pStyle w:val="Obsah3"/>
        <w:rPr>
          <w:rFonts w:eastAsiaTheme="minorEastAsia" w:cstheme="minorBidi"/>
          <w:szCs w:val="22"/>
        </w:rPr>
      </w:pPr>
      <w:hyperlink w:anchor="_Toc387041334" w:history="1">
        <w:r w:rsidR="00197171" w:rsidRPr="00103410">
          <w:rPr>
            <w:rStyle w:val="Hypertextovprepojenie"/>
          </w:rPr>
          <w:t>8.2.12</w:t>
        </w:r>
        <w:r w:rsidR="00F37247">
          <w:rPr>
            <w:rStyle w:val="Hypertextovprepojenie"/>
          </w:rPr>
          <w:t>.</w:t>
        </w:r>
        <w:r w:rsidR="00197171">
          <w:rPr>
            <w:rFonts w:eastAsiaTheme="minorEastAsia" w:cstheme="minorBidi"/>
            <w:szCs w:val="22"/>
          </w:rPr>
          <w:t xml:space="preserve"> </w:t>
        </w:r>
        <w:r w:rsidR="00197171">
          <w:rPr>
            <w:rStyle w:val="Hypertextovprepojenie"/>
          </w:rPr>
          <w:t>OPATRENIE 13 P</w:t>
        </w:r>
        <w:r w:rsidR="00197171" w:rsidRPr="00103410">
          <w:rPr>
            <w:rStyle w:val="Hypertextovprepojenie"/>
          </w:rPr>
          <w:t>latby pre oblasti s prírodnými alebo inými</w:t>
        </w:r>
        <w:r w:rsidR="00197171">
          <w:rPr>
            <w:rStyle w:val="Hypertextovprepojenie"/>
          </w:rPr>
          <w:t xml:space="preserve"> osobitnými obmedzeniami</w:t>
        </w:r>
        <w:r w:rsidR="00197171">
          <w:rPr>
            <w:webHidden/>
          </w:rPr>
          <w:tab/>
        </w:r>
        <w:r w:rsidR="00197171">
          <w:rPr>
            <w:webHidden/>
          </w:rPr>
          <w:fldChar w:fldCharType="begin"/>
        </w:r>
        <w:r w:rsidR="00197171">
          <w:rPr>
            <w:webHidden/>
          </w:rPr>
          <w:instrText xml:space="preserve"> PAGEREF _Toc387041334 \h </w:instrText>
        </w:r>
        <w:r w:rsidR="00197171">
          <w:rPr>
            <w:webHidden/>
          </w:rPr>
        </w:r>
        <w:r w:rsidR="00197171">
          <w:rPr>
            <w:webHidden/>
          </w:rPr>
          <w:fldChar w:fldCharType="separate"/>
        </w:r>
        <w:r w:rsidR="00197171">
          <w:rPr>
            <w:webHidden/>
          </w:rPr>
          <w:t>321</w:t>
        </w:r>
        <w:r w:rsidR="00197171">
          <w:rPr>
            <w:webHidden/>
          </w:rPr>
          <w:fldChar w:fldCharType="end"/>
        </w:r>
      </w:hyperlink>
    </w:p>
    <w:p w:rsidR="00197171" w:rsidRDefault="00954688" w:rsidP="000A3653">
      <w:pPr>
        <w:pStyle w:val="Obsah3"/>
        <w:rPr>
          <w:rFonts w:eastAsiaTheme="minorEastAsia" w:cstheme="minorBidi"/>
          <w:szCs w:val="22"/>
        </w:rPr>
      </w:pPr>
      <w:hyperlink w:anchor="_Toc387041336" w:history="1">
        <w:r w:rsidR="00197171">
          <w:rPr>
            <w:rStyle w:val="Hypertextovprepojenie"/>
          </w:rPr>
          <w:t>8.2.13</w:t>
        </w:r>
        <w:r w:rsidR="00F37247">
          <w:rPr>
            <w:rStyle w:val="Hypertextovprepojenie"/>
          </w:rPr>
          <w:t>.</w:t>
        </w:r>
        <w:r w:rsidR="00197171">
          <w:rPr>
            <w:rStyle w:val="Hypertextovprepojenie"/>
          </w:rPr>
          <w:t xml:space="preserve"> OPATRENIE 14  D</w:t>
        </w:r>
        <w:r w:rsidR="00197171" w:rsidRPr="00103410">
          <w:rPr>
            <w:rStyle w:val="Hypertextovprepojenie"/>
          </w:rPr>
          <w:t>obré životné podmienky zvierat</w:t>
        </w:r>
        <w:r w:rsidR="00197171">
          <w:rPr>
            <w:webHidden/>
          </w:rPr>
          <w:tab/>
        </w:r>
        <w:r w:rsidR="00197171">
          <w:rPr>
            <w:webHidden/>
          </w:rPr>
          <w:fldChar w:fldCharType="begin"/>
        </w:r>
        <w:r w:rsidR="00197171">
          <w:rPr>
            <w:webHidden/>
          </w:rPr>
          <w:instrText xml:space="preserve"> PAGEREF _Toc387041336 \h </w:instrText>
        </w:r>
        <w:r w:rsidR="00197171">
          <w:rPr>
            <w:webHidden/>
          </w:rPr>
        </w:r>
        <w:r w:rsidR="00197171">
          <w:rPr>
            <w:webHidden/>
          </w:rPr>
          <w:fldChar w:fldCharType="separate"/>
        </w:r>
        <w:r w:rsidR="00197171">
          <w:rPr>
            <w:webHidden/>
          </w:rPr>
          <w:t>331</w:t>
        </w:r>
        <w:r w:rsidR="00197171">
          <w:rPr>
            <w:webHidden/>
          </w:rPr>
          <w:fldChar w:fldCharType="end"/>
        </w:r>
      </w:hyperlink>
    </w:p>
    <w:p w:rsidR="00197171" w:rsidRDefault="00954688" w:rsidP="000A3653">
      <w:pPr>
        <w:pStyle w:val="Obsah3"/>
        <w:rPr>
          <w:rFonts w:eastAsiaTheme="minorEastAsia" w:cstheme="minorBidi"/>
          <w:szCs w:val="22"/>
        </w:rPr>
      </w:pPr>
      <w:hyperlink w:anchor="_Toc387041337" w:history="1">
        <w:r w:rsidR="00197171" w:rsidRPr="00103410">
          <w:rPr>
            <w:rStyle w:val="Hypertextovprepojenie"/>
          </w:rPr>
          <w:t>8.2.14</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15 </w:t>
        </w:r>
        <w:r w:rsidR="00197171">
          <w:rPr>
            <w:rFonts w:eastAsiaTheme="minorEastAsia" w:cstheme="minorBidi"/>
            <w:szCs w:val="22"/>
          </w:rPr>
          <w:t>L</w:t>
        </w:r>
        <w:r w:rsidR="00197171" w:rsidRPr="00103410">
          <w:rPr>
            <w:rStyle w:val="Hypertextovprepojenie"/>
          </w:rPr>
          <w:t>esnícko-environmentálne a</w:t>
        </w:r>
        <w:r w:rsidR="00197171">
          <w:rPr>
            <w:rStyle w:val="Hypertextovprepojenie"/>
          </w:rPr>
          <w:t> </w:t>
        </w:r>
        <w:r w:rsidR="00197171" w:rsidRPr="00103410">
          <w:rPr>
            <w:rStyle w:val="Hypertextovprepojenie"/>
          </w:rPr>
          <w:t>klimatické</w:t>
        </w:r>
        <w:r w:rsidR="00197171">
          <w:rPr>
            <w:rStyle w:val="Hypertextovprepojenie"/>
          </w:rPr>
          <w:t xml:space="preserve"> služby a ochrana lesov</w:t>
        </w:r>
        <w:r w:rsidR="00197171">
          <w:rPr>
            <w:webHidden/>
          </w:rPr>
          <w:tab/>
        </w:r>
        <w:r w:rsidR="00197171">
          <w:rPr>
            <w:webHidden/>
          </w:rPr>
          <w:fldChar w:fldCharType="begin"/>
        </w:r>
        <w:r w:rsidR="00197171">
          <w:rPr>
            <w:webHidden/>
          </w:rPr>
          <w:instrText xml:space="preserve"> PAGEREF _Toc387041337 \h </w:instrText>
        </w:r>
        <w:r w:rsidR="00197171">
          <w:rPr>
            <w:webHidden/>
          </w:rPr>
        </w:r>
        <w:r w:rsidR="00197171">
          <w:rPr>
            <w:webHidden/>
          </w:rPr>
          <w:fldChar w:fldCharType="separate"/>
        </w:r>
        <w:r w:rsidR="00197171">
          <w:rPr>
            <w:webHidden/>
          </w:rPr>
          <w:t>338</w:t>
        </w:r>
        <w:r w:rsidR="00197171">
          <w:rPr>
            <w:webHidden/>
          </w:rPr>
          <w:fldChar w:fldCharType="end"/>
        </w:r>
      </w:hyperlink>
    </w:p>
    <w:p w:rsidR="00197171" w:rsidRDefault="00954688" w:rsidP="000A3653">
      <w:pPr>
        <w:pStyle w:val="Obsah3"/>
        <w:rPr>
          <w:rFonts w:eastAsiaTheme="minorEastAsia" w:cstheme="minorBidi"/>
          <w:szCs w:val="22"/>
        </w:rPr>
      </w:pPr>
      <w:hyperlink w:anchor="_Toc387041339" w:history="1">
        <w:r w:rsidR="00197171" w:rsidRPr="00103410">
          <w:rPr>
            <w:rStyle w:val="Hypertextovprepojenie"/>
          </w:rPr>
          <w:t>8.2.15</w:t>
        </w:r>
        <w:r w:rsidR="00F37247">
          <w:rPr>
            <w:rStyle w:val="Hypertextovprepojenie"/>
          </w:rPr>
          <w:t>.</w:t>
        </w:r>
        <w:r w:rsidR="00197171" w:rsidRPr="00103410">
          <w:rPr>
            <w:rStyle w:val="Hypertextovprepojenie"/>
          </w:rPr>
          <w:t xml:space="preserve"> OPATRENIE 1</w:t>
        </w:r>
        <w:r w:rsidR="00B73162">
          <w:rPr>
            <w:rStyle w:val="Hypertextovprepojenie"/>
          </w:rPr>
          <w:t>6 Spolupráca</w:t>
        </w:r>
        <w:r w:rsidR="00197171">
          <w:rPr>
            <w:webHidden/>
          </w:rPr>
          <w:tab/>
        </w:r>
        <w:r w:rsidR="00197171">
          <w:rPr>
            <w:webHidden/>
          </w:rPr>
          <w:fldChar w:fldCharType="begin"/>
        </w:r>
        <w:r w:rsidR="00197171">
          <w:rPr>
            <w:webHidden/>
          </w:rPr>
          <w:instrText xml:space="preserve"> PAGEREF _Toc387041339 \h </w:instrText>
        </w:r>
        <w:r w:rsidR="00197171">
          <w:rPr>
            <w:webHidden/>
          </w:rPr>
        </w:r>
        <w:r w:rsidR="00197171">
          <w:rPr>
            <w:webHidden/>
          </w:rPr>
          <w:fldChar w:fldCharType="separate"/>
        </w:r>
        <w:r w:rsidR="00197171">
          <w:rPr>
            <w:webHidden/>
          </w:rPr>
          <w:t>344</w:t>
        </w:r>
        <w:r w:rsidR="00197171">
          <w:rPr>
            <w:webHidden/>
          </w:rPr>
          <w:fldChar w:fldCharType="end"/>
        </w:r>
      </w:hyperlink>
    </w:p>
    <w:p w:rsidR="00197171" w:rsidRDefault="00954688" w:rsidP="000A3653">
      <w:pPr>
        <w:pStyle w:val="Obsah3"/>
        <w:rPr>
          <w:rFonts w:eastAsiaTheme="minorEastAsia" w:cstheme="minorBidi"/>
          <w:szCs w:val="22"/>
        </w:rPr>
      </w:pPr>
      <w:hyperlink w:anchor="_Toc387041340" w:history="1">
        <w:r w:rsidR="00197171">
          <w:rPr>
            <w:rStyle w:val="Hypertextovprepojenie"/>
          </w:rPr>
          <w:t>8.2.16</w:t>
        </w:r>
        <w:r w:rsidR="00F37247">
          <w:rPr>
            <w:rStyle w:val="Hypertextovprepojenie"/>
          </w:rPr>
          <w:t>.</w:t>
        </w:r>
        <w:r w:rsidR="00197171">
          <w:rPr>
            <w:rStyle w:val="Hypertextovprepojenie"/>
          </w:rPr>
          <w:t xml:space="preserve"> OPATRENIE 17 </w:t>
        </w:r>
        <w:r w:rsidR="00197171">
          <w:rPr>
            <w:rFonts w:eastAsiaTheme="minorEastAsia" w:cstheme="minorBidi"/>
            <w:szCs w:val="22"/>
          </w:rPr>
          <w:t>R</w:t>
        </w:r>
        <w:r w:rsidR="00197171" w:rsidRPr="00103410">
          <w:rPr>
            <w:rStyle w:val="Hypertextovprepojenie"/>
          </w:rPr>
          <w:t>iadenie rizík</w:t>
        </w:r>
        <w:r w:rsidR="00197171">
          <w:rPr>
            <w:webHidden/>
          </w:rPr>
          <w:tab/>
        </w:r>
        <w:r w:rsidR="00197171">
          <w:rPr>
            <w:webHidden/>
          </w:rPr>
          <w:fldChar w:fldCharType="begin"/>
        </w:r>
        <w:r w:rsidR="00197171">
          <w:rPr>
            <w:webHidden/>
          </w:rPr>
          <w:instrText xml:space="preserve"> PAGEREF _Toc387041340 \h </w:instrText>
        </w:r>
        <w:r w:rsidR="00197171">
          <w:rPr>
            <w:webHidden/>
          </w:rPr>
        </w:r>
        <w:r w:rsidR="00197171">
          <w:rPr>
            <w:webHidden/>
          </w:rPr>
          <w:fldChar w:fldCharType="separate"/>
        </w:r>
        <w:r w:rsidR="00197171">
          <w:rPr>
            <w:webHidden/>
          </w:rPr>
          <w:t>354</w:t>
        </w:r>
        <w:r w:rsidR="00197171">
          <w:rPr>
            <w:webHidden/>
          </w:rPr>
          <w:fldChar w:fldCharType="end"/>
        </w:r>
      </w:hyperlink>
    </w:p>
    <w:p w:rsidR="00197171" w:rsidRDefault="00954688" w:rsidP="000A3653">
      <w:pPr>
        <w:pStyle w:val="Obsah3"/>
        <w:rPr>
          <w:rFonts w:eastAsiaTheme="minorEastAsia" w:cstheme="minorBidi"/>
          <w:szCs w:val="22"/>
        </w:rPr>
      </w:pPr>
      <w:hyperlink w:anchor="_Toc387041341" w:history="1">
        <w:r w:rsidR="00197171" w:rsidRPr="00103410">
          <w:rPr>
            <w:rStyle w:val="Hypertextovprepojenie"/>
          </w:rPr>
          <w:t>8.2.17</w:t>
        </w:r>
        <w:r w:rsidR="00F37247">
          <w:rPr>
            <w:rStyle w:val="Hypertextovprepojenie"/>
          </w:rPr>
          <w:t>.</w:t>
        </w:r>
        <w:r w:rsidR="00197171" w:rsidRPr="00103410">
          <w:rPr>
            <w:rStyle w:val="Hypertextovprepojenie"/>
          </w:rPr>
          <w:t xml:space="preserve"> OPATRENIE 19 LEADER</w:t>
        </w:r>
        <w:r w:rsidR="00197171">
          <w:rPr>
            <w:webHidden/>
          </w:rPr>
          <w:tab/>
          <w:t>............................................................................................................</w:t>
        </w:r>
        <w:r w:rsidR="00197171">
          <w:rPr>
            <w:webHidden/>
          </w:rPr>
          <w:fldChar w:fldCharType="begin"/>
        </w:r>
        <w:r w:rsidR="00197171">
          <w:rPr>
            <w:webHidden/>
          </w:rPr>
          <w:instrText xml:space="preserve"> PAGEREF _Toc387041341 \h </w:instrText>
        </w:r>
        <w:r w:rsidR="00197171">
          <w:rPr>
            <w:webHidden/>
          </w:rPr>
        </w:r>
        <w:r w:rsidR="00197171">
          <w:rPr>
            <w:webHidden/>
          </w:rPr>
          <w:fldChar w:fldCharType="separate"/>
        </w:r>
        <w:r w:rsidR="00197171">
          <w:rPr>
            <w:webHidden/>
          </w:rPr>
          <w:t>361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2" w:history="1">
        <w:r w:rsidR="00197171" w:rsidRPr="00103410">
          <w:rPr>
            <w:rStyle w:val="Hypertextovprepojenie"/>
          </w:rPr>
          <w:t>9. HODNOTIACI PLÁN</w:t>
        </w:r>
        <w:r w:rsidR="00197171">
          <w:rPr>
            <w:webHidden/>
          </w:rPr>
          <w:tab/>
        </w:r>
        <w:r w:rsidR="00197171">
          <w:rPr>
            <w:webHidden/>
          </w:rPr>
          <w:fldChar w:fldCharType="begin"/>
        </w:r>
        <w:r w:rsidR="00197171">
          <w:rPr>
            <w:webHidden/>
          </w:rPr>
          <w:instrText xml:space="preserve"> PAGEREF _Toc387041342 \h </w:instrText>
        </w:r>
        <w:r w:rsidR="00197171">
          <w:rPr>
            <w:webHidden/>
          </w:rPr>
        </w:r>
        <w:r w:rsidR="00197171">
          <w:rPr>
            <w:webHidden/>
          </w:rPr>
          <w:fldChar w:fldCharType="separate"/>
        </w:r>
        <w:r w:rsidR="00197171">
          <w:rPr>
            <w:webHidden/>
          </w:rPr>
          <w:t>373</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6" w:history="1">
        <w:r w:rsidR="00197171" w:rsidRPr="00103410">
          <w:rPr>
            <w:rStyle w:val="Hypertextovprepojenie"/>
          </w:rPr>
          <w:t>10. FINANČNÝ PLÁN</w:t>
        </w:r>
        <w:r w:rsidR="00197171">
          <w:rPr>
            <w:webHidden/>
          </w:rPr>
          <w:tab/>
        </w:r>
        <w:r w:rsidR="00197171">
          <w:rPr>
            <w:webHidden/>
          </w:rPr>
          <w:fldChar w:fldCharType="begin"/>
        </w:r>
        <w:r w:rsidR="00197171">
          <w:rPr>
            <w:webHidden/>
          </w:rPr>
          <w:instrText xml:space="preserve"> PAGEREF _Toc387041346 \h </w:instrText>
        </w:r>
        <w:r w:rsidR="00197171">
          <w:rPr>
            <w:webHidden/>
          </w:rPr>
        </w:r>
        <w:r w:rsidR="00197171">
          <w:rPr>
            <w:webHidden/>
          </w:rPr>
          <w:fldChar w:fldCharType="separate"/>
        </w:r>
        <w:r w:rsidR="00197171">
          <w:rPr>
            <w:webHidden/>
          </w:rPr>
          <w:t>391</w:t>
        </w:r>
        <w:r w:rsidR="00197171">
          <w:rPr>
            <w:webHidden/>
          </w:rPr>
          <w:fldChar w:fldCharType="end"/>
        </w:r>
      </w:hyperlink>
    </w:p>
    <w:p w:rsidR="00197171" w:rsidRDefault="00954688" w:rsidP="00197171">
      <w:pPr>
        <w:pStyle w:val="Obsah1"/>
        <w:rPr>
          <w:rFonts w:eastAsiaTheme="minorEastAsia" w:cstheme="minorBidi"/>
        </w:rPr>
      </w:pPr>
      <w:hyperlink w:anchor="_Toc387041347" w:history="1">
        <w:r w:rsidR="00197171" w:rsidRPr="00103410">
          <w:rPr>
            <w:rStyle w:val="Hypertextovprepojenie"/>
          </w:rPr>
          <w:t>11. PLÁN UKAZOVATEĽOV</w:t>
        </w:r>
        <w:r w:rsidR="00197171">
          <w:rPr>
            <w:webHidden/>
          </w:rPr>
          <w:tab/>
        </w:r>
        <w:r w:rsidR="00197171">
          <w:rPr>
            <w:webHidden/>
          </w:rPr>
          <w:fldChar w:fldCharType="begin"/>
        </w:r>
        <w:r w:rsidR="00197171">
          <w:rPr>
            <w:webHidden/>
          </w:rPr>
          <w:instrText xml:space="preserve"> PAGEREF _Toc387041347 \h </w:instrText>
        </w:r>
        <w:r w:rsidR="00197171">
          <w:rPr>
            <w:webHidden/>
          </w:rPr>
        </w:r>
        <w:r w:rsidR="00197171">
          <w:rPr>
            <w:webHidden/>
          </w:rPr>
          <w:fldChar w:fldCharType="separate"/>
        </w:r>
        <w:r w:rsidR="00197171">
          <w:rPr>
            <w:webHidden/>
          </w:rPr>
          <w:t>399</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9" w:history="1">
        <w:r w:rsidR="00197171" w:rsidRPr="00103410">
          <w:rPr>
            <w:rStyle w:val="Hypertextovprepojenie"/>
          </w:rPr>
          <w:t>12. ĎALŠIE NÁRODNÉ FINANCOVANIE</w:t>
        </w:r>
        <w:r w:rsidR="00197171">
          <w:rPr>
            <w:webHidden/>
          </w:rPr>
          <w:tab/>
        </w:r>
        <w:r w:rsidR="00197171">
          <w:rPr>
            <w:webHidden/>
          </w:rPr>
          <w:fldChar w:fldCharType="begin"/>
        </w:r>
        <w:r w:rsidR="00197171">
          <w:rPr>
            <w:webHidden/>
          </w:rPr>
          <w:instrText xml:space="preserve"> PAGEREF _Toc387041349 \h </w:instrText>
        </w:r>
        <w:r w:rsidR="00197171">
          <w:rPr>
            <w:webHidden/>
          </w:rPr>
        </w:r>
        <w:r w:rsidR="00197171">
          <w:rPr>
            <w:webHidden/>
          </w:rPr>
          <w:fldChar w:fldCharType="separate"/>
        </w:r>
        <w:r w:rsidR="00197171">
          <w:rPr>
            <w:webHidden/>
          </w:rPr>
          <w:t>421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0" w:history="1">
        <w:r w:rsidR="00197171" w:rsidRPr="00103410">
          <w:rPr>
            <w:rStyle w:val="Hypertextovprepojenie"/>
          </w:rPr>
          <w:t>13. PRVKY POTREBNÉ NA POSÚDENIE ŠTÁTNEJ POMOCI</w:t>
        </w:r>
        <w:r w:rsidR="00197171">
          <w:rPr>
            <w:webHidden/>
          </w:rPr>
          <w:tab/>
        </w:r>
        <w:r w:rsidR="00197171">
          <w:rPr>
            <w:webHidden/>
          </w:rPr>
          <w:fldChar w:fldCharType="begin"/>
        </w:r>
        <w:r w:rsidR="00197171">
          <w:rPr>
            <w:webHidden/>
          </w:rPr>
          <w:instrText xml:space="preserve"> PAGEREF _Toc387041350 \h </w:instrText>
        </w:r>
        <w:r w:rsidR="00197171">
          <w:rPr>
            <w:webHidden/>
          </w:rPr>
        </w:r>
        <w:r w:rsidR="00197171">
          <w:rPr>
            <w:webHidden/>
          </w:rPr>
          <w:fldChar w:fldCharType="separate"/>
        </w:r>
        <w:r w:rsidR="00197171">
          <w:rPr>
            <w:webHidden/>
          </w:rPr>
          <w:t>422</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1" w:history="1">
        <w:r w:rsidR="00197171" w:rsidRPr="00103410">
          <w:rPr>
            <w:rStyle w:val="Hypertextovprepojenie"/>
          </w:rPr>
          <w:t>14. INFORMÁCIE O DOPLNKOVOSTI</w:t>
        </w:r>
        <w:r w:rsidR="00197171">
          <w:rPr>
            <w:webHidden/>
          </w:rPr>
          <w:tab/>
        </w:r>
        <w:r w:rsidR="00197171">
          <w:rPr>
            <w:webHidden/>
          </w:rPr>
          <w:fldChar w:fldCharType="begin"/>
        </w:r>
        <w:r w:rsidR="00197171">
          <w:rPr>
            <w:webHidden/>
          </w:rPr>
          <w:instrText xml:space="preserve"> PAGEREF _Toc387041351 \h </w:instrText>
        </w:r>
        <w:r w:rsidR="00197171">
          <w:rPr>
            <w:webHidden/>
          </w:rPr>
        </w:r>
        <w:r w:rsidR="00197171">
          <w:rPr>
            <w:webHidden/>
          </w:rPr>
          <w:fldChar w:fldCharType="separate"/>
        </w:r>
        <w:r w:rsidR="00197171">
          <w:rPr>
            <w:webHidden/>
          </w:rPr>
          <w:t>425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4" w:history="1">
        <w:r w:rsidR="00197171" w:rsidRPr="00103410">
          <w:rPr>
            <w:rStyle w:val="Hypertextovprepojenie"/>
          </w:rPr>
          <w:t>15.  USTANOVENIA O VYKONÁVANÍ PROGRAMU</w:t>
        </w:r>
        <w:r w:rsidR="00197171">
          <w:rPr>
            <w:webHidden/>
          </w:rPr>
          <w:tab/>
        </w:r>
        <w:r w:rsidR="00197171">
          <w:rPr>
            <w:webHidden/>
          </w:rPr>
          <w:fldChar w:fldCharType="begin"/>
        </w:r>
        <w:r w:rsidR="00197171">
          <w:rPr>
            <w:webHidden/>
          </w:rPr>
          <w:instrText xml:space="preserve"> PAGEREF _Toc387041354 \h </w:instrText>
        </w:r>
        <w:r w:rsidR="00197171">
          <w:rPr>
            <w:webHidden/>
          </w:rPr>
        </w:r>
        <w:r w:rsidR="00197171">
          <w:rPr>
            <w:webHidden/>
          </w:rPr>
          <w:fldChar w:fldCharType="separate"/>
        </w:r>
        <w:r w:rsidR="00197171">
          <w:rPr>
            <w:webHidden/>
          </w:rPr>
          <w:t>428</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67" w:history="1">
        <w:r w:rsidR="001B3100">
          <w:rPr>
            <w:rStyle w:val="Hypertextovprepojenie"/>
          </w:rPr>
          <w:t xml:space="preserve">16. </w:t>
        </w:r>
        <w:r w:rsidR="00197171" w:rsidRPr="00103410">
          <w:rPr>
            <w:rStyle w:val="Hypertextovprepojenie"/>
          </w:rPr>
          <w:t>OPATRENIA PRIJATÉ NA ZAPOJENIE</w:t>
        </w:r>
        <w:r w:rsidR="00197171">
          <w:rPr>
            <w:rStyle w:val="Hypertextovprepojenie"/>
          </w:rPr>
          <w:t xml:space="preserve"> PARTNEROV UVEDENÝCH V ČLÁNKU 5 </w:t>
        </w:r>
        <w:r w:rsidR="00197171" w:rsidRPr="00103410">
          <w:rPr>
            <w:rStyle w:val="Hypertextovprepojenie"/>
          </w:rPr>
          <w:t>NARIADENIA(EÚ) Č. 1305/2013 A ZHRNUTIE VÝSLEDKOV KONZULTÁCIÍ S PARTNERMI</w:t>
        </w:r>
        <w:r w:rsidR="00197171">
          <w:rPr>
            <w:webHidden/>
          </w:rPr>
          <w:tab/>
        </w:r>
        <w:r w:rsidR="00197171">
          <w:rPr>
            <w:webHidden/>
          </w:rPr>
          <w:fldChar w:fldCharType="begin"/>
        </w:r>
        <w:r w:rsidR="00197171">
          <w:rPr>
            <w:webHidden/>
          </w:rPr>
          <w:instrText xml:space="preserve"> PAGEREF _Toc387041367 \h </w:instrText>
        </w:r>
        <w:r w:rsidR="00197171">
          <w:rPr>
            <w:webHidden/>
          </w:rPr>
        </w:r>
        <w:r w:rsidR="00197171">
          <w:rPr>
            <w:webHidden/>
          </w:rPr>
          <w:fldChar w:fldCharType="separate"/>
        </w:r>
        <w:r w:rsidR="00197171">
          <w:rPr>
            <w:webHidden/>
          </w:rPr>
          <w:t>438</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0" w:history="1">
        <w:r w:rsidR="00197171" w:rsidRPr="00103410">
          <w:rPr>
            <w:rStyle w:val="Hypertextovprepojenie"/>
          </w:rPr>
          <w:t>17. NÁRODNÁ SIEŤ ROZVOJA VIDIEKA</w:t>
        </w:r>
        <w:r w:rsidR="00197171">
          <w:rPr>
            <w:webHidden/>
          </w:rPr>
          <w:tab/>
        </w:r>
        <w:r w:rsidR="00197171">
          <w:rPr>
            <w:webHidden/>
          </w:rPr>
          <w:fldChar w:fldCharType="begin"/>
        </w:r>
        <w:r w:rsidR="00197171">
          <w:rPr>
            <w:webHidden/>
          </w:rPr>
          <w:instrText xml:space="preserve"> PAGEREF _Toc387041370 \h </w:instrText>
        </w:r>
        <w:r w:rsidR="00197171">
          <w:rPr>
            <w:webHidden/>
          </w:rPr>
        </w:r>
        <w:r w:rsidR="00197171">
          <w:rPr>
            <w:webHidden/>
          </w:rPr>
          <w:fldChar w:fldCharType="separate"/>
        </w:r>
        <w:r w:rsidR="00197171">
          <w:rPr>
            <w:webHidden/>
          </w:rPr>
          <w:t>443</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5" w:history="1">
        <w:r w:rsidR="00197171" w:rsidRPr="00103410">
          <w:rPr>
            <w:rStyle w:val="Hypertextovprepojenie"/>
          </w:rPr>
          <w:t>18. EX-ANTE POSÚDENIE OVERITEĽNOSTI, KONTROLOVATEĽNOSTI A RIZIKA CHÝB</w:t>
        </w:r>
        <w:r w:rsidR="00197171">
          <w:rPr>
            <w:webHidden/>
          </w:rPr>
          <w:tab/>
        </w:r>
        <w:r w:rsidR="00197171">
          <w:rPr>
            <w:webHidden/>
          </w:rPr>
          <w:fldChar w:fldCharType="begin"/>
        </w:r>
        <w:r w:rsidR="00197171">
          <w:rPr>
            <w:webHidden/>
          </w:rPr>
          <w:instrText xml:space="preserve"> PAGEREF _Toc387041375 \h </w:instrText>
        </w:r>
        <w:r w:rsidR="00197171">
          <w:rPr>
            <w:webHidden/>
          </w:rPr>
        </w:r>
        <w:r w:rsidR="00197171">
          <w:rPr>
            <w:webHidden/>
          </w:rPr>
          <w:fldChar w:fldCharType="separate"/>
        </w:r>
        <w:r w:rsidR="00197171">
          <w:rPr>
            <w:webHidden/>
          </w:rPr>
          <w:t>447</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6" w:history="1">
        <w:r w:rsidR="00197171" w:rsidRPr="00103410">
          <w:rPr>
            <w:rStyle w:val="Hypertextovprepojenie"/>
          </w:rPr>
          <w:t>19. PRECHODNÉ USTANOVENIA</w:t>
        </w:r>
        <w:r w:rsidR="00197171">
          <w:rPr>
            <w:webHidden/>
          </w:rPr>
          <w:tab/>
        </w:r>
        <w:r w:rsidR="00197171">
          <w:rPr>
            <w:webHidden/>
          </w:rPr>
          <w:fldChar w:fldCharType="begin"/>
        </w:r>
        <w:r w:rsidR="00197171">
          <w:rPr>
            <w:webHidden/>
          </w:rPr>
          <w:instrText xml:space="preserve"> PAGEREF _Toc387041376 \h </w:instrText>
        </w:r>
        <w:r w:rsidR="00197171">
          <w:rPr>
            <w:webHidden/>
          </w:rPr>
        </w:r>
        <w:r w:rsidR="00197171">
          <w:rPr>
            <w:webHidden/>
          </w:rPr>
          <w:fldChar w:fldCharType="separate"/>
        </w:r>
        <w:r w:rsidR="00197171">
          <w:rPr>
            <w:webHidden/>
          </w:rPr>
          <w:t>449</w:t>
        </w:r>
        <w:r w:rsidR="00197171">
          <w:rPr>
            <w:webHidden/>
          </w:rPr>
          <w:fldChar w:fldCharType="end"/>
        </w:r>
      </w:hyperlink>
    </w:p>
    <w:p w:rsidR="00F73AED" w:rsidRPr="008E2B14" w:rsidRDefault="00A621B3" w:rsidP="00AA30CA">
      <w:pPr>
        <w:rPr>
          <w:rFonts w:ascii="Calibri" w:hAnsi="Calibri"/>
          <w:b/>
          <w:szCs w:val="22"/>
        </w:rPr>
      </w:pPr>
      <w:r>
        <w:rPr>
          <w:rFonts w:ascii="Calibri" w:hAnsi="Calibri"/>
          <w:b/>
          <w:szCs w:val="22"/>
        </w:rPr>
        <w:fldChar w:fldCharType="end"/>
      </w:r>
      <w:r w:rsidR="00AA30CA" w:rsidRPr="008E2B14">
        <w:rPr>
          <w:rFonts w:ascii="Calibri" w:hAnsi="Calibri"/>
          <w:b/>
          <w:szCs w:val="22"/>
        </w:rPr>
        <w:t xml:space="preserve"> </w:t>
      </w:r>
    </w:p>
    <w:p w:rsidR="002E2C49" w:rsidRDefault="00EC1746" w:rsidP="008676F9">
      <w:pPr>
        <w:tabs>
          <w:tab w:val="left" w:pos="8640"/>
        </w:tabs>
        <w:rPr>
          <w:rFonts w:ascii="Calibri" w:hAnsi="Calibri"/>
          <w:b/>
          <w:szCs w:val="22"/>
        </w:rPr>
      </w:pPr>
      <w:r>
        <w:rPr>
          <w:rFonts w:ascii="Calibri" w:hAnsi="Calibri"/>
          <w:b/>
          <w:szCs w:val="22"/>
        </w:rPr>
        <w:t xml:space="preserve">Príloha 1 </w:t>
      </w:r>
      <w:r w:rsidR="00532E41">
        <w:rPr>
          <w:rFonts w:ascii="Calibri" w:hAnsi="Calibri"/>
          <w:b/>
          <w:szCs w:val="22"/>
        </w:rPr>
        <w:t xml:space="preserve">– </w:t>
      </w:r>
      <w:r w:rsidR="00DF7247">
        <w:rPr>
          <w:rFonts w:ascii="Calibri" w:hAnsi="Calibri"/>
          <w:b/>
          <w:szCs w:val="22"/>
        </w:rPr>
        <w:t xml:space="preserve">SWOT - </w:t>
      </w:r>
      <w:r w:rsidR="00532E41">
        <w:rPr>
          <w:rFonts w:ascii="Calibri" w:hAnsi="Calibri"/>
          <w:b/>
          <w:szCs w:val="22"/>
        </w:rPr>
        <w:t>Kontextuálne ukazovatele SR</w:t>
      </w:r>
    </w:p>
    <w:p w:rsidR="00473094" w:rsidRDefault="00EC1746" w:rsidP="008676F9">
      <w:pPr>
        <w:tabs>
          <w:tab w:val="left" w:pos="8640"/>
        </w:tabs>
        <w:rPr>
          <w:rFonts w:ascii="Calibri" w:hAnsi="Calibri"/>
          <w:b/>
          <w:szCs w:val="22"/>
        </w:rPr>
      </w:pPr>
      <w:r>
        <w:rPr>
          <w:rFonts w:ascii="Calibri" w:hAnsi="Calibri"/>
          <w:b/>
          <w:szCs w:val="22"/>
        </w:rPr>
        <w:t xml:space="preserve">Príloha 2 </w:t>
      </w:r>
      <w:r w:rsidR="00DF7247">
        <w:rPr>
          <w:rFonts w:ascii="Calibri" w:hAnsi="Calibri"/>
          <w:b/>
          <w:szCs w:val="22"/>
        </w:rPr>
        <w:t>–</w:t>
      </w:r>
      <w:r w:rsidR="00473094">
        <w:rPr>
          <w:rFonts w:ascii="Calibri" w:hAnsi="Calibri"/>
          <w:b/>
          <w:szCs w:val="22"/>
        </w:rPr>
        <w:t xml:space="preserve"> Programovo špecifické kontextové ukazovatele (PSCI)</w:t>
      </w:r>
    </w:p>
    <w:p w:rsidR="0075211A" w:rsidRDefault="0075211A" w:rsidP="0075211A">
      <w:pPr>
        <w:ind w:left="993" w:hanging="993"/>
        <w:jc w:val="left"/>
        <w:rPr>
          <w:rFonts w:ascii="Calibri" w:hAnsi="Calibri"/>
          <w:b/>
          <w:szCs w:val="22"/>
        </w:rPr>
      </w:pPr>
      <w:r>
        <w:rPr>
          <w:rFonts w:ascii="Calibri" w:hAnsi="Calibri"/>
          <w:b/>
          <w:szCs w:val="22"/>
        </w:rPr>
        <w:t xml:space="preserve">Príloha 3 – </w:t>
      </w:r>
      <w:r w:rsidRPr="00AD5421">
        <w:rPr>
          <w:rFonts w:ascii="Calibri" w:hAnsi="Calibri"/>
          <w:b/>
          <w:szCs w:val="22"/>
        </w:rPr>
        <w:t>Veľkostná štruktúra poľnohospodárskych podnikov fyzických a právnických osôb na Slovensku</w:t>
      </w:r>
    </w:p>
    <w:p w:rsidR="00473094" w:rsidRPr="00FB0774" w:rsidRDefault="00473094" w:rsidP="00473094">
      <w:pPr>
        <w:ind w:left="1134" w:hanging="1134"/>
        <w:rPr>
          <w:b/>
          <w:bCs/>
          <w:color w:val="000000"/>
          <w:szCs w:val="22"/>
        </w:rPr>
      </w:pPr>
      <w:r>
        <w:rPr>
          <w:rFonts w:ascii="Calibri" w:hAnsi="Calibri"/>
          <w:b/>
          <w:szCs w:val="22"/>
        </w:rPr>
        <w:t xml:space="preserve">Príloha 4a) </w:t>
      </w:r>
      <w:r w:rsidRPr="00FB0774">
        <w:rPr>
          <w:b/>
          <w:bCs/>
          <w:color w:val="000000"/>
          <w:szCs w:val="22"/>
        </w:rPr>
        <w:t>Zoznam výrobkov v Slovenskej republike ako zaručené tradičné špeciality (ZTŠ) podľa hlavy III nariadenia EP a Rady (EÚ) č. 1151/2012 z 21. novembra 2012 o systémoch kvality pre poľnohospodárske výrobky a potraviny</w:t>
      </w:r>
    </w:p>
    <w:p w:rsidR="00473094" w:rsidRPr="000960D3" w:rsidRDefault="00473094" w:rsidP="00473094">
      <w:pPr>
        <w:ind w:left="1134" w:hanging="1134"/>
        <w:rPr>
          <w:b/>
          <w:bCs/>
          <w:color w:val="000000"/>
          <w:szCs w:val="22"/>
        </w:rPr>
      </w:pPr>
      <w:r>
        <w:rPr>
          <w:rFonts w:ascii="Calibri" w:hAnsi="Calibri"/>
          <w:b/>
          <w:szCs w:val="22"/>
        </w:rPr>
        <w:t xml:space="preserve">Príloha 4b) </w:t>
      </w:r>
      <w:r w:rsidRPr="00FB0774">
        <w:rPr>
          <w:b/>
          <w:bCs/>
          <w:color w:val="000000"/>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p w:rsidR="00E43137" w:rsidRDefault="00DF7247"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5</w:t>
      </w:r>
      <w:r>
        <w:rPr>
          <w:rFonts w:ascii="Calibri" w:hAnsi="Calibri"/>
          <w:b/>
          <w:szCs w:val="22"/>
        </w:rPr>
        <w:t xml:space="preserve"> </w:t>
      </w:r>
      <w:r w:rsidR="00E43137">
        <w:rPr>
          <w:rFonts w:ascii="Calibri" w:hAnsi="Calibri"/>
          <w:b/>
          <w:szCs w:val="22"/>
        </w:rPr>
        <w:t>–</w:t>
      </w:r>
      <w:r>
        <w:rPr>
          <w:rFonts w:ascii="Calibri" w:hAnsi="Calibri"/>
          <w:b/>
          <w:szCs w:val="22"/>
        </w:rPr>
        <w:t xml:space="preserve"> </w:t>
      </w:r>
      <w:r w:rsidR="0075211A">
        <w:rPr>
          <w:rFonts w:ascii="Calibri" w:hAnsi="Calibri"/>
          <w:b/>
          <w:szCs w:val="22"/>
        </w:rPr>
        <w:t>Uplatňovanie horizontálnych princípov</w:t>
      </w:r>
    </w:p>
    <w:p w:rsidR="00060B3A" w:rsidRDefault="00060B3A"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6</w:t>
      </w:r>
      <w:r>
        <w:rPr>
          <w:rFonts w:ascii="Calibri" w:hAnsi="Calibri"/>
          <w:b/>
          <w:szCs w:val="22"/>
        </w:rPr>
        <w:t xml:space="preserve"> – Verejné zdroje podľa opatrení</w:t>
      </w:r>
    </w:p>
    <w:p w:rsidR="00197171" w:rsidRDefault="00425CA0"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7</w:t>
      </w:r>
      <w:r>
        <w:rPr>
          <w:rFonts w:ascii="Calibri" w:hAnsi="Calibri"/>
          <w:b/>
          <w:szCs w:val="22"/>
        </w:rPr>
        <w:t xml:space="preserve"> – Zoznam skratiek</w:t>
      </w:r>
    </w:p>
    <w:p w:rsidR="00076A54" w:rsidRDefault="00076A54" w:rsidP="008676F9">
      <w:pPr>
        <w:tabs>
          <w:tab w:val="left" w:pos="8640"/>
        </w:tabs>
        <w:rPr>
          <w:rFonts w:ascii="Calibri" w:hAnsi="Calibri"/>
          <w:b/>
          <w:szCs w:val="22"/>
        </w:rPr>
      </w:pPr>
      <w:r>
        <w:rPr>
          <w:rFonts w:ascii="Calibri" w:hAnsi="Calibri"/>
          <w:b/>
          <w:szCs w:val="22"/>
        </w:rPr>
        <w:t>Príloha 8 – Záverečná správa - Ex-ante hodnotenie PRV SR 2014-2020</w:t>
      </w:r>
    </w:p>
    <w:p w:rsidR="00076A54" w:rsidRDefault="00076A54" w:rsidP="008676F9">
      <w:pPr>
        <w:tabs>
          <w:tab w:val="left" w:pos="8640"/>
        </w:tabs>
        <w:rPr>
          <w:rFonts w:ascii="Calibri" w:hAnsi="Calibri"/>
          <w:b/>
          <w:szCs w:val="22"/>
        </w:rPr>
      </w:pPr>
      <w:r>
        <w:rPr>
          <w:rFonts w:ascii="Calibri" w:hAnsi="Calibri"/>
          <w:b/>
          <w:szCs w:val="22"/>
        </w:rPr>
        <w:t>Príloha 9 – Správa SEA</w:t>
      </w:r>
    </w:p>
    <w:p w:rsidR="00F57BCD" w:rsidRDefault="00197171" w:rsidP="00197171">
      <w:pPr>
        <w:jc w:val="left"/>
        <w:rPr>
          <w:rFonts w:ascii="Calibri" w:hAnsi="Calibri"/>
          <w:b/>
          <w:szCs w:val="22"/>
        </w:rPr>
      </w:pPr>
      <w:r>
        <w:rPr>
          <w:rFonts w:ascii="Calibri" w:hAnsi="Calibri"/>
          <w:b/>
          <w:szCs w:val="22"/>
        </w:rPr>
        <w:br w:type="page"/>
      </w:r>
    </w:p>
    <w:p w:rsidR="00E43137" w:rsidRPr="00E820E4" w:rsidRDefault="00E820E4" w:rsidP="00366F96">
      <w:pPr>
        <w:pStyle w:val="Hlavn"/>
      </w:pPr>
      <w:bookmarkStart w:id="0" w:name="_Toc387041282"/>
      <w:r w:rsidRPr="00E820E4">
        <w:rPr>
          <w:caps/>
        </w:rPr>
        <w:lastRenderedPageBreak/>
        <w:t>1.</w:t>
      </w:r>
      <w:r w:rsidRPr="00E820E4">
        <w:t xml:space="preserve"> </w:t>
      </w:r>
      <w:r w:rsidR="00E43137" w:rsidRPr="00E820E4">
        <w:t>NÁZOV PROGRAMU</w:t>
      </w:r>
      <w:bookmarkEnd w:id="0"/>
    </w:p>
    <w:p w:rsidR="00E43137" w:rsidRPr="004664C4" w:rsidRDefault="00E43137" w:rsidP="008676F9">
      <w:pPr>
        <w:ind w:left="284"/>
        <w:rPr>
          <w:rFonts w:ascii="Calibri" w:hAnsi="Calibri"/>
        </w:rPr>
      </w:pPr>
      <w:r w:rsidRPr="004664C4">
        <w:rPr>
          <w:rFonts w:ascii="Calibri" w:hAnsi="Calibri"/>
        </w:rPr>
        <w:t>Program rozvoja vidieka Slovenskej republiky 2014 – 2020</w:t>
      </w:r>
      <w:r w:rsidR="00E820E4">
        <w:rPr>
          <w:rFonts w:ascii="Calibri" w:hAnsi="Calibri"/>
        </w:rPr>
        <w:t>.</w:t>
      </w:r>
    </w:p>
    <w:p w:rsidR="00E43137" w:rsidRPr="004664C4" w:rsidRDefault="00E43137" w:rsidP="008676F9">
      <w:pPr>
        <w:ind w:left="284"/>
        <w:rPr>
          <w:rFonts w:ascii="Calibri" w:hAnsi="Calibri"/>
          <w:b/>
        </w:rPr>
      </w:pPr>
    </w:p>
    <w:p w:rsidR="00E43137" w:rsidRPr="008B05E0" w:rsidRDefault="00E820E4" w:rsidP="00366F96">
      <w:pPr>
        <w:pStyle w:val="Hlavn"/>
      </w:pPr>
      <w:bookmarkStart w:id="1" w:name="_Toc387041283"/>
      <w:r>
        <w:t xml:space="preserve">2. </w:t>
      </w:r>
      <w:r w:rsidR="00197171">
        <w:t>ČLENSKÝ ŠTÁT A ADMINISTRATÍVNA OBLASŤ</w:t>
      </w:r>
      <w:bookmarkEnd w:id="1"/>
    </w:p>
    <w:p w:rsidR="00E43137" w:rsidRPr="00BF6F2D" w:rsidRDefault="00E43137" w:rsidP="008B05E0">
      <w:pPr>
        <w:pStyle w:val="Pod"/>
        <w:rPr>
          <w:sz w:val="22"/>
          <w:szCs w:val="22"/>
        </w:rPr>
      </w:pPr>
      <w:bookmarkStart w:id="2" w:name="_Toc387041284"/>
      <w:r>
        <w:t xml:space="preserve">2.1. </w:t>
      </w:r>
      <w:r w:rsidRPr="00BF6F2D">
        <w:t>geografická oblasť, na ktorú sa program vzťahuje</w:t>
      </w:r>
      <w:bookmarkEnd w:id="2"/>
      <w:r w:rsidRPr="00BF6F2D">
        <w:t xml:space="preserve"> </w:t>
      </w:r>
    </w:p>
    <w:p w:rsidR="00E43137" w:rsidRPr="00F72531" w:rsidRDefault="00E43137" w:rsidP="008676F9">
      <w:pPr>
        <w:tabs>
          <w:tab w:val="num" w:pos="709"/>
        </w:tabs>
        <w:spacing w:after="120"/>
        <w:rPr>
          <w:rFonts w:ascii="Calibri" w:hAnsi="Calibri"/>
          <w:szCs w:val="22"/>
        </w:rPr>
      </w:pPr>
      <w:r w:rsidRPr="00F72531">
        <w:rPr>
          <w:rFonts w:ascii="Calibri" w:hAnsi="Calibri"/>
          <w:szCs w:val="22"/>
        </w:rPr>
        <w:t>Program rozvoja vidieka SR 2014 – 2020 sa vzťahuje na celé územie Slovenska</w:t>
      </w:r>
      <w:r>
        <w:rPr>
          <w:rFonts w:ascii="Calibri" w:hAnsi="Calibri"/>
          <w:szCs w:val="22"/>
        </w:rPr>
        <w:t xml:space="preserve"> (NUTS I)</w:t>
      </w:r>
      <w:r w:rsidRPr="00F72531">
        <w:rPr>
          <w:rFonts w:ascii="Calibri" w:hAnsi="Calibri"/>
          <w:szCs w:val="22"/>
        </w:rPr>
        <w:t>.</w:t>
      </w:r>
    </w:p>
    <w:p w:rsidR="00E43137" w:rsidRDefault="00E43137" w:rsidP="008676F9">
      <w:pPr>
        <w:pStyle w:val="tlText2VlastnfarbaRGB31"/>
        <w:pBdr>
          <w:bar w:val="single" w:sz="6" w:color="808080"/>
        </w:pBdr>
        <w:spacing w:after="120" w:line="240" w:lineRule="auto"/>
        <w:rPr>
          <w:color w:val="auto"/>
          <w:szCs w:val="22"/>
        </w:rPr>
      </w:pPr>
      <w:r>
        <w:rPr>
          <w:color w:val="auto"/>
          <w:szCs w:val="22"/>
        </w:rPr>
        <w:t>Slovensko má</w:t>
      </w:r>
      <w:r w:rsidRPr="00052467">
        <w:rPr>
          <w:color w:val="auto"/>
          <w:szCs w:val="22"/>
        </w:rPr>
        <w:t xml:space="preserve"> 5</w:t>
      </w:r>
      <w:r>
        <w:rPr>
          <w:color w:val="auto"/>
          <w:szCs w:val="22"/>
        </w:rPr>
        <w:t> 410 836 (2012)</w:t>
      </w:r>
      <w:r>
        <w:rPr>
          <w:rStyle w:val="Odkaznapoznmkupodiarou"/>
          <w:color w:val="auto"/>
          <w:szCs w:val="22"/>
        </w:rPr>
        <w:footnoteReference w:id="1"/>
      </w:r>
      <w:r>
        <w:rPr>
          <w:color w:val="auto"/>
          <w:szCs w:val="22"/>
        </w:rPr>
        <w:t xml:space="preserve"> obyvateľov a rozprestiera sa na ploche 49 036 km</w:t>
      </w:r>
      <w:r>
        <w:rPr>
          <w:color w:val="auto"/>
          <w:szCs w:val="22"/>
          <w:vertAlign w:val="superscript"/>
        </w:rPr>
        <w:t>2</w:t>
      </w:r>
      <w:r>
        <w:rPr>
          <w:color w:val="auto"/>
          <w:szCs w:val="22"/>
        </w:rPr>
        <w:t xml:space="preserve">. Vysočiny a hory pokrývajú 60% územia, nížiny 40%. Z celoeurópskeho hľadiska má charakter podhorskej až horskej krajiny. </w:t>
      </w:r>
    </w:p>
    <w:p w:rsidR="00E43137" w:rsidRPr="008B660D" w:rsidRDefault="00E43137" w:rsidP="008676F9">
      <w:pPr>
        <w:spacing w:after="120"/>
        <w:rPr>
          <w:rFonts w:ascii="Calibri" w:eastAsia="Calibri" w:hAnsi="Calibri"/>
          <w:szCs w:val="22"/>
          <w:lang w:eastAsia="en-US"/>
        </w:rPr>
      </w:pPr>
      <w:r>
        <w:rPr>
          <w:rFonts w:ascii="Calibri" w:eastAsia="Calibri" w:hAnsi="Calibri"/>
          <w:szCs w:val="22"/>
          <w:lang w:eastAsia="en-US"/>
        </w:rPr>
        <w:t>Podľa územno-právneho členenia sa Slovensko delí na 4 oblasti (NUTS 2)</w:t>
      </w:r>
      <w:r w:rsidR="00290520">
        <w:rPr>
          <w:rFonts w:ascii="Calibri" w:eastAsia="Calibri" w:hAnsi="Calibri"/>
          <w:szCs w:val="22"/>
          <w:lang w:eastAsia="en-US"/>
        </w:rPr>
        <w:t>,</w:t>
      </w:r>
      <w:r>
        <w:rPr>
          <w:rFonts w:ascii="Calibri" w:eastAsia="Calibri" w:hAnsi="Calibri"/>
          <w:szCs w:val="22"/>
          <w:lang w:eastAsia="en-US"/>
        </w:rPr>
        <w:t xml:space="preserve"> 8 krajov (NUTS 3), 79 okresov (LAU1), 2890 obcí (LAU2) z toho 138 so štatútom mesta.</w:t>
      </w:r>
    </w:p>
    <w:p w:rsidR="00E43137" w:rsidRDefault="00E43137" w:rsidP="008676F9">
      <w:pPr>
        <w:pStyle w:val="tlText2VlastnfarbaRGB31"/>
        <w:pBdr>
          <w:bar w:val="single" w:sz="6" w:color="808080"/>
        </w:pBdr>
        <w:spacing w:after="120" w:line="240" w:lineRule="auto"/>
        <w:rPr>
          <w:color w:val="auto"/>
          <w:szCs w:val="22"/>
        </w:rPr>
      </w:pPr>
      <w:r w:rsidRPr="00052467">
        <w:rPr>
          <w:color w:val="auto"/>
          <w:szCs w:val="22"/>
        </w:rPr>
        <w:t xml:space="preserve">Na základe </w:t>
      </w:r>
      <w:r>
        <w:rPr>
          <w:color w:val="auto"/>
          <w:szCs w:val="22"/>
        </w:rPr>
        <w:t xml:space="preserve">novej typológie vidieckych oblastí vypracovanej EK </w:t>
      </w:r>
      <w:r w:rsidRPr="00052467">
        <w:rPr>
          <w:color w:val="auto"/>
          <w:szCs w:val="22"/>
        </w:rPr>
        <w:t>trvalo bývalo na Slovens</w:t>
      </w:r>
      <w:r>
        <w:rPr>
          <w:color w:val="auto"/>
          <w:szCs w:val="22"/>
        </w:rPr>
        <w:t>ku v</w:t>
      </w:r>
      <w:r w:rsidRPr="00052467">
        <w:rPr>
          <w:color w:val="auto"/>
          <w:szCs w:val="22"/>
        </w:rPr>
        <w:t> roku 2012 v</w:t>
      </w:r>
      <w:r>
        <w:rPr>
          <w:color w:val="auto"/>
          <w:szCs w:val="22"/>
        </w:rPr>
        <w:t> prevažne vidieckych</w:t>
      </w:r>
      <w:r w:rsidRPr="00052467">
        <w:rPr>
          <w:color w:val="auto"/>
          <w:szCs w:val="22"/>
        </w:rPr>
        <w:t xml:space="preserve"> oblastiach 50,3%, v prechodných oblastiach 38,</w:t>
      </w:r>
      <w:r>
        <w:rPr>
          <w:color w:val="auto"/>
          <w:szCs w:val="22"/>
        </w:rPr>
        <w:t>3</w:t>
      </w:r>
      <w:r w:rsidRPr="00052467">
        <w:rPr>
          <w:color w:val="auto"/>
          <w:szCs w:val="22"/>
        </w:rPr>
        <w:t xml:space="preserve"> % a v</w:t>
      </w:r>
      <w:r>
        <w:rPr>
          <w:color w:val="auto"/>
          <w:szCs w:val="22"/>
        </w:rPr>
        <w:t xml:space="preserve"> prevažne </w:t>
      </w:r>
      <w:r w:rsidRPr="00052467">
        <w:rPr>
          <w:color w:val="auto"/>
          <w:szCs w:val="22"/>
        </w:rPr>
        <w:t>mestských oblastiach 11,</w:t>
      </w:r>
      <w:r>
        <w:rPr>
          <w:color w:val="auto"/>
          <w:szCs w:val="22"/>
        </w:rPr>
        <w:t>4</w:t>
      </w:r>
      <w:bookmarkStart w:id="3" w:name="_GoBack"/>
      <w:bookmarkEnd w:id="3"/>
      <w:r w:rsidRPr="00052467">
        <w:rPr>
          <w:color w:val="auto"/>
          <w:szCs w:val="22"/>
        </w:rPr>
        <w:t xml:space="preserve"> % obyvateľstva. Z celkovej rozlohy SR podľa jednotlivých typov regiónov najväčší podiel 59 % je tiež pri prevažne vidieckych, 36,8 %-ný podiel majú prechodné regióny a najnižší podiel 4,2 % predstavujú prevažne mestské regióny. Spolu vidiecke regióny tak predstavujú 95,8 % rozlohy SR.</w:t>
      </w:r>
      <w:r>
        <w:rPr>
          <w:rStyle w:val="Odkaznapoznmkupodiarou"/>
          <w:color w:val="auto"/>
          <w:szCs w:val="22"/>
        </w:rPr>
        <w:footnoteReference w:id="2"/>
      </w:r>
      <w:r w:rsidRPr="00052467">
        <w:rPr>
          <w:color w:val="auto"/>
          <w:szCs w:val="22"/>
        </w:rPr>
        <w:t xml:space="preserve"> </w:t>
      </w:r>
    </w:p>
    <w:p w:rsidR="00E43137" w:rsidRPr="00052467" w:rsidRDefault="00E43137" w:rsidP="008676F9">
      <w:pPr>
        <w:pStyle w:val="tlText2VlastnfarbaRGB31"/>
        <w:pBdr>
          <w:bar w:val="single" w:sz="6" w:color="808080"/>
        </w:pBdr>
        <w:spacing w:after="120" w:line="240" w:lineRule="auto"/>
        <w:rPr>
          <w:color w:val="auto"/>
          <w:szCs w:val="22"/>
        </w:rPr>
      </w:pPr>
    </w:p>
    <w:p w:rsidR="00E43137" w:rsidRDefault="00E43137" w:rsidP="008676F9">
      <w:pPr>
        <w:rPr>
          <w:rFonts w:ascii="Calibri" w:hAnsi="Calibri"/>
          <w:b/>
          <w:smallCaps/>
        </w:rPr>
      </w:pPr>
      <w:r>
        <w:rPr>
          <w:rFonts w:ascii="Calibri" w:hAnsi="Calibri"/>
          <w:b/>
          <w:smallCaps/>
        </w:rPr>
        <w:t xml:space="preserve">2.2. </w:t>
      </w:r>
      <w:r w:rsidRPr="00F72531">
        <w:rPr>
          <w:rFonts w:ascii="Calibri" w:hAnsi="Calibri"/>
          <w:b/>
          <w:smallCaps/>
        </w:rPr>
        <w:t>klasifikácia regiónu</w:t>
      </w:r>
    </w:p>
    <w:p w:rsidR="00E43137" w:rsidRPr="002E3612" w:rsidRDefault="00E43137" w:rsidP="008676F9">
      <w:pPr>
        <w:tabs>
          <w:tab w:val="num" w:pos="284"/>
        </w:tabs>
        <w:autoSpaceDE w:val="0"/>
        <w:autoSpaceDN w:val="0"/>
        <w:adjustRightInd w:val="0"/>
        <w:spacing w:after="120"/>
        <w:rPr>
          <w:rFonts w:ascii="Calibri" w:hAnsi="Calibri" w:cs="TimesNewRomanPS-BoldItalicMT"/>
          <w:bCs/>
          <w:iCs/>
          <w:szCs w:val="22"/>
        </w:rPr>
      </w:pPr>
      <w:r w:rsidRPr="002E3612">
        <w:rPr>
          <w:rFonts w:ascii="Calibri" w:hAnsi="Calibri" w:cs="TimesNewRomanPS-BoldItalicMT"/>
          <w:bCs/>
          <w:i/>
          <w:iCs/>
          <w:szCs w:val="22"/>
        </w:rPr>
        <w:t>Región</w:t>
      </w:r>
      <w:r>
        <w:rPr>
          <w:rStyle w:val="Odkaznapoznmkupodiarou"/>
          <w:rFonts w:ascii="Calibri" w:hAnsi="Calibri" w:cs="TimesNewRomanPS-BoldItalicMT"/>
          <w:bCs/>
          <w:i/>
          <w:iCs/>
          <w:szCs w:val="22"/>
        </w:rPr>
        <w:footnoteReference w:id="3"/>
      </w:r>
      <w:r w:rsidRPr="002E3612">
        <w:rPr>
          <w:rFonts w:ascii="Calibri" w:hAnsi="Calibri" w:cs="TimesNewRomanPS-BoldItalicMT"/>
          <w:bCs/>
          <w:iCs/>
          <w:szCs w:val="22"/>
        </w:rPr>
        <w:t xml:space="preserve"> je územná jednotka zodpovedajúca úrovni NUTS</w:t>
      </w:r>
      <w:r>
        <w:rPr>
          <w:rFonts w:ascii="Calibri" w:hAnsi="Calibri" w:cs="TimesNewRomanPS-BoldItalicMT"/>
          <w:bCs/>
          <w:iCs/>
          <w:szCs w:val="22"/>
        </w:rPr>
        <w:t xml:space="preserve"> 1 alebo 2</w:t>
      </w:r>
      <w:r w:rsidRPr="002E3612">
        <w:rPr>
          <w:rFonts w:ascii="Calibri" w:hAnsi="Calibri" w:cs="TimesNewRomanPS-BoldItalicMT"/>
          <w:bCs/>
          <w:iCs/>
          <w:szCs w:val="22"/>
        </w:rPr>
        <w:t xml:space="preserve"> v zmysle nariadeni</w:t>
      </w:r>
      <w:r>
        <w:rPr>
          <w:rFonts w:ascii="Calibri" w:hAnsi="Calibri" w:cs="TimesNewRomanPS-BoldItalicMT"/>
          <w:bCs/>
          <w:iCs/>
          <w:szCs w:val="22"/>
        </w:rPr>
        <w:t>a (ES) č. 1059/2003</w:t>
      </w:r>
      <w:r w:rsidRPr="002E3612">
        <w:rPr>
          <w:rFonts w:ascii="Calibri" w:hAnsi="Calibri" w:cs="TimesNewRomanPS-BoldItalicMT"/>
          <w:bCs/>
          <w:iCs/>
          <w:szCs w:val="22"/>
        </w:rPr>
        <w:t>.</w:t>
      </w:r>
    </w:p>
    <w:p w:rsidR="00E43137" w:rsidRDefault="00E43137" w:rsidP="008676F9">
      <w:pPr>
        <w:tabs>
          <w:tab w:val="num" w:pos="284"/>
        </w:tabs>
        <w:autoSpaceDE w:val="0"/>
        <w:autoSpaceDN w:val="0"/>
        <w:adjustRightInd w:val="0"/>
        <w:spacing w:after="120"/>
        <w:rPr>
          <w:rFonts w:ascii="Calibri" w:hAnsi="Calibri" w:cs="TimesNewRomanPS-BoldItalicMT"/>
          <w:bCs/>
          <w:iCs/>
          <w:szCs w:val="22"/>
        </w:rPr>
      </w:pPr>
      <w:r w:rsidRPr="002E3612">
        <w:rPr>
          <w:rFonts w:ascii="Calibri" w:hAnsi="Calibri" w:cs="TimesNewRomanPS-BoldItalicMT"/>
          <w:bCs/>
          <w:i/>
          <w:iCs/>
          <w:szCs w:val="22"/>
        </w:rPr>
        <w:t>Menej rozvinutý región</w:t>
      </w:r>
      <w:r>
        <w:rPr>
          <w:rStyle w:val="Odkaznapoznmkupodiarou"/>
          <w:rFonts w:ascii="Calibri" w:hAnsi="Calibri" w:cs="TimesNewRomanPS-BoldItalicMT"/>
          <w:bCs/>
          <w:i/>
          <w:iCs/>
          <w:szCs w:val="22"/>
        </w:rPr>
        <w:footnoteReference w:id="4"/>
      </w:r>
      <w:r w:rsidRPr="002E3612">
        <w:rPr>
          <w:rFonts w:ascii="Calibri" w:hAnsi="Calibri" w:cs="TimesNewRomanPS-BoldItalicMT"/>
          <w:bCs/>
          <w:iCs/>
          <w:szCs w:val="22"/>
        </w:rPr>
        <w:t xml:space="preserve"> je región, ktorého hrubý domáci produkt (HDP) na obyvateľa je nižší ako </w:t>
      </w:r>
      <w:r>
        <w:rPr>
          <w:rFonts w:ascii="Calibri" w:hAnsi="Calibri" w:cs="TimesNewRomanPS-BoldItalicMT"/>
          <w:bCs/>
          <w:iCs/>
          <w:szCs w:val="22"/>
        </w:rPr>
        <w:t xml:space="preserve">75% </w:t>
      </w:r>
      <w:r w:rsidRPr="002E3612">
        <w:rPr>
          <w:rFonts w:ascii="Calibri" w:hAnsi="Calibri" w:cs="TimesNewRomanPS-BoldItalicMT"/>
          <w:bCs/>
          <w:iCs/>
          <w:szCs w:val="22"/>
        </w:rPr>
        <w:t>priemeru HDP EÚ 27.</w:t>
      </w:r>
    </w:p>
    <w:p w:rsidR="00F832C9" w:rsidRDefault="00F832C9" w:rsidP="008676F9">
      <w:pPr>
        <w:tabs>
          <w:tab w:val="num" w:pos="284"/>
        </w:tabs>
        <w:autoSpaceDE w:val="0"/>
        <w:autoSpaceDN w:val="0"/>
        <w:adjustRightInd w:val="0"/>
        <w:spacing w:after="120"/>
        <w:rPr>
          <w:rFonts w:ascii="Calibri" w:hAnsi="Calibri" w:cs="TimesNewRomanPS-BoldItalicMT"/>
          <w:bCs/>
          <w:iCs/>
          <w:szCs w:val="22"/>
        </w:rPr>
      </w:pPr>
    </w:p>
    <w:p w:rsidR="00F832C9" w:rsidRPr="002E3612" w:rsidRDefault="00F832C9" w:rsidP="008676F9">
      <w:pPr>
        <w:tabs>
          <w:tab w:val="num" w:pos="284"/>
        </w:tabs>
        <w:autoSpaceDE w:val="0"/>
        <w:autoSpaceDN w:val="0"/>
        <w:adjustRightInd w:val="0"/>
        <w:spacing w:after="120"/>
        <w:rPr>
          <w:rFonts w:ascii="Calibri" w:hAnsi="Calibri" w:cs="TimesNewRomanPS-BoldItalicMT"/>
          <w:bCs/>
          <w:iCs/>
          <w:szCs w:val="22"/>
        </w:rPr>
      </w:pPr>
      <w:r>
        <w:rPr>
          <w:rFonts w:ascii="Calibri" w:hAnsi="Calibri" w:cs="TimesNewRomanPS-BoldItalicMT"/>
          <w:bCs/>
          <w:iCs/>
          <w:szCs w:val="22"/>
        </w:rPr>
        <w:t>Tabuľka 1</w:t>
      </w:r>
    </w:p>
    <w:tbl>
      <w:tblPr>
        <w:tblpPr w:leftFromText="141" w:rightFromText="141" w:vertAnchor="page" w:horzAnchor="margin" w:tblpY="9451"/>
        <w:tblW w:w="9102" w:type="dxa"/>
        <w:tblLayout w:type="fixed"/>
        <w:tblCellMar>
          <w:left w:w="30" w:type="dxa"/>
          <w:right w:w="30" w:type="dxa"/>
        </w:tblCellMar>
        <w:tblLook w:val="0000" w:firstRow="0" w:lastRow="0" w:firstColumn="0" w:lastColumn="0" w:noHBand="0" w:noVBand="0"/>
      </w:tblPr>
      <w:tblGrid>
        <w:gridCol w:w="5133"/>
        <w:gridCol w:w="3969"/>
      </w:tblGrid>
      <w:tr w:rsidR="00E43137" w:rsidRPr="000E7871" w:rsidTr="00F832C9">
        <w:trPr>
          <w:cantSplit/>
          <w:trHeight w:val="320"/>
        </w:trPr>
        <w:tc>
          <w:tcPr>
            <w:tcW w:w="5133" w:type="dxa"/>
            <w:tcBorders>
              <w:top w:val="single" w:sz="6" w:space="0" w:color="auto"/>
              <w:left w:val="single" w:sz="6" w:space="0" w:color="auto"/>
              <w:right w:val="single" w:sz="6" w:space="0" w:color="auto"/>
            </w:tcBorders>
            <w:shd w:val="clear" w:color="auto" w:fill="DAEEF3"/>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 xml:space="preserve">Územie na úrovni NUTS </w:t>
            </w:r>
            <w:r>
              <w:rPr>
                <w:rFonts w:ascii="Calibri" w:hAnsi="Calibri"/>
                <w:b/>
                <w:snapToGrid w:val="0"/>
                <w:sz w:val="20"/>
                <w:szCs w:val="20"/>
              </w:rPr>
              <w:t>2</w:t>
            </w:r>
          </w:p>
        </w:tc>
        <w:tc>
          <w:tcPr>
            <w:tcW w:w="3969" w:type="dxa"/>
            <w:tcBorders>
              <w:top w:val="single" w:sz="4" w:space="0" w:color="auto"/>
              <w:left w:val="single" w:sz="6" w:space="0" w:color="auto"/>
              <w:right w:val="single" w:sz="6" w:space="0" w:color="auto"/>
            </w:tcBorders>
            <w:shd w:val="clear" w:color="auto" w:fill="DAEEF3"/>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 xml:space="preserve">Región </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snapToGrid w:val="0"/>
                <w:sz w:val="20"/>
                <w:szCs w:val="20"/>
              </w:rPr>
            </w:pPr>
            <w:r w:rsidRPr="002A2B60">
              <w:rPr>
                <w:rFonts w:ascii="Calibri" w:hAnsi="Calibri"/>
                <w:snapToGrid w:val="0"/>
                <w:sz w:val="20"/>
                <w:szCs w:val="20"/>
              </w:rPr>
              <w:t>Bratislavský kraj</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snapToGrid w:val="0"/>
                <w:sz w:val="20"/>
                <w:szCs w:val="20"/>
              </w:rPr>
            </w:pPr>
            <w:r w:rsidRPr="002A2B60">
              <w:rPr>
                <w:rFonts w:ascii="Calibri" w:hAnsi="Calibri"/>
                <w:snapToGrid w:val="0"/>
                <w:sz w:val="20"/>
                <w:szCs w:val="20"/>
              </w:rPr>
              <w:t>Ostatné regióny</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 xml:space="preserve">Západné Slovensko </w:t>
            </w:r>
            <w:r w:rsidRPr="002A2B60">
              <w:rPr>
                <w:rFonts w:ascii="Calibri" w:hAnsi="Calibri"/>
                <w:snapToGrid w:val="0"/>
                <w:sz w:val="20"/>
                <w:szCs w:val="20"/>
              </w:rPr>
              <w:t>(Kraje: Nitriansky,</w:t>
            </w:r>
            <w:r>
              <w:rPr>
                <w:rFonts w:ascii="Calibri" w:hAnsi="Calibri"/>
                <w:snapToGrid w:val="0"/>
                <w:sz w:val="20"/>
                <w:szCs w:val="20"/>
              </w:rPr>
              <w:t xml:space="preserve"> </w:t>
            </w:r>
            <w:r w:rsidRPr="002A2B60">
              <w:rPr>
                <w:rFonts w:ascii="Calibri" w:hAnsi="Calibri"/>
                <w:snapToGrid w:val="0"/>
                <w:sz w:val="20"/>
                <w:szCs w:val="20"/>
              </w:rPr>
              <w:t>Trnavský, Trenčiansky)</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Stredné Slovensko</w:t>
            </w:r>
            <w:r>
              <w:rPr>
                <w:rFonts w:ascii="Calibri" w:hAnsi="Calibri"/>
                <w:b/>
                <w:snapToGrid w:val="0"/>
                <w:sz w:val="20"/>
                <w:szCs w:val="20"/>
              </w:rPr>
              <w:t xml:space="preserve"> </w:t>
            </w:r>
            <w:r w:rsidRPr="00AD1D24">
              <w:rPr>
                <w:rFonts w:ascii="Calibri" w:hAnsi="Calibri"/>
                <w:snapToGrid w:val="0"/>
                <w:sz w:val="20"/>
                <w:szCs w:val="20"/>
              </w:rPr>
              <w:t>(Kraje</w:t>
            </w:r>
            <w:r w:rsidRPr="002A2B60">
              <w:rPr>
                <w:rFonts w:ascii="Calibri" w:hAnsi="Calibri"/>
                <w:snapToGrid w:val="0"/>
                <w:sz w:val="20"/>
                <w:szCs w:val="20"/>
              </w:rPr>
              <w:t>: Banskobystrický, Žilinský)</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r w:rsidR="00E43137" w:rsidRPr="00152B66" w:rsidTr="00F832C9">
        <w:trPr>
          <w:trHeight w:val="320"/>
        </w:trPr>
        <w:tc>
          <w:tcPr>
            <w:tcW w:w="5133" w:type="dxa"/>
            <w:tcBorders>
              <w:top w:val="single" w:sz="4" w:space="0" w:color="auto"/>
              <w:left w:val="single" w:sz="6" w:space="0" w:color="auto"/>
              <w:bottom w:val="single" w:sz="6" w:space="0" w:color="auto"/>
              <w:right w:val="single" w:sz="6"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 xml:space="preserve">Východné Slovensko </w:t>
            </w:r>
            <w:r w:rsidRPr="002A2B60">
              <w:rPr>
                <w:rFonts w:ascii="Calibri" w:hAnsi="Calibri"/>
                <w:snapToGrid w:val="0"/>
                <w:sz w:val="20"/>
                <w:szCs w:val="20"/>
              </w:rPr>
              <w:t>(Kraje: Košický, Prešovský)</w:t>
            </w:r>
          </w:p>
        </w:tc>
        <w:tc>
          <w:tcPr>
            <w:tcW w:w="3969" w:type="dxa"/>
            <w:tcBorders>
              <w:top w:val="single" w:sz="4" w:space="0" w:color="auto"/>
              <w:left w:val="single" w:sz="4" w:space="0" w:color="auto"/>
              <w:bottom w:val="single" w:sz="6"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bl>
    <w:p w:rsidR="00E43137" w:rsidRDefault="00E43137" w:rsidP="008676F9">
      <w:pPr>
        <w:tabs>
          <w:tab w:val="num" w:pos="284"/>
        </w:tabs>
        <w:autoSpaceDE w:val="0"/>
        <w:autoSpaceDN w:val="0"/>
        <w:adjustRightInd w:val="0"/>
        <w:spacing w:after="120"/>
        <w:rPr>
          <w:rFonts w:ascii="Calibri" w:hAnsi="Calibri" w:cs="TimesNewRomanPS-BoldItalicMT"/>
          <w:bCs/>
          <w:iCs/>
          <w:szCs w:val="22"/>
        </w:rPr>
      </w:pPr>
    </w:p>
    <w:p w:rsidR="00E43137" w:rsidRPr="001F618F" w:rsidRDefault="00E43137" w:rsidP="008676F9">
      <w:pPr>
        <w:ind w:left="360"/>
        <w:rPr>
          <w:b/>
          <w:caps/>
        </w:rPr>
      </w:pPr>
    </w:p>
    <w:p w:rsidR="00E43137" w:rsidRPr="002E3612" w:rsidRDefault="00E43137" w:rsidP="008676F9">
      <w:pPr>
        <w:rPr>
          <w:rFonts w:ascii="Calibri" w:hAnsi="Calibri"/>
          <w:b/>
          <w:caps/>
          <w:szCs w:val="22"/>
        </w:rPr>
      </w:pPr>
      <w:r>
        <w:rPr>
          <w:rFonts w:ascii="Calibri" w:hAnsi="Calibri"/>
          <w:b/>
          <w:caps/>
          <w:szCs w:val="22"/>
        </w:rPr>
        <w:br w:type="page"/>
      </w:r>
    </w:p>
    <w:p w:rsidR="00E43137" w:rsidRPr="00E43137" w:rsidRDefault="00E820E4" w:rsidP="00366F96">
      <w:pPr>
        <w:pStyle w:val="Hlavn"/>
      </w:pPr>
      <w:bookmarkStart w:id="4" w:name="_Toc387041285"/>
      <w:r>
        <w:lastRenderedPageBreak/>
        <w:t xml:space="preserve">3. </w:t>
      </w:r>
      <w:r w:rsidR="00E43137" w:rsidRPr="00E43137">
        <w:t>HODNOTENIE EX-ANTE</w:t>
      </w:r>
      <w:bookmarkEnd w:id="4"/>
    </w:p>
    <w:p w:rsidR="00E43137" w:rsidRPr="008B05E0" w:rsidRDefault="008B05E0" w:rsidP="008B05E0">
      <w:pPr>
        <w:pStyle w:val="Pod"/>
        <w:rPr>
          <w:rFonts w:eastAsia="Calibri"/>
        </w:rPr>
      </w:pPr>
      <w:bookmarkStart w:id="5" w:name="_Toc387041286"/>
      <w:bookmarkStart w:id="6" w:name="_Toc354990831"/>
      <w:r w:rsidRPr="008B05E0">
        <w:rPr>
          <w:rFonts w:eastAsia="Calibri"/>
        </w:rPr>
        <w:t xml:space="preserve">3.1 </w:t>
      </w:r>
      <w:r w:rsidR="00E43137" w:rsidRPr="008B05E0">
        <w:rPr>
          <w:rFonts w:eastAsia="Calibri"/>
        </w:rPr>
        <w:t>Opis procesu hodnotenia</w:t>
      </w:r>
      <w:bookmarkEnd w:id="5"/>
    </w:p>
    <w:p w:rsidR="00E43137" w:rsidRPr="00E43137" w:rsidRDefault="00E43137" w:rsidP="00F57BCD">
      <w:pPr>
        <w:spacing w:after="120"/>
        <w:rPr>
          <w:rFonts w:ascii="Calibri" w:eastAsia="Calibri" w:hAnsi="Calibri"/>
          <w:color w:val="000000"/>
          <w:szCs w:val="22"/>
          <w:lang w:eastAsia="en-US"/>
        </w:rPr>
      </w:pPr>
      <w:r w:rsidRPr="00E43137">
        <w:rPr>
          <w:rFonts w:ascii="Calibri" w:eastAsia="Calibri" w:hAnsi="Calibri"/>
          <w:szCs w:val="22"/>
          <w:lang w:eastAsia="en-US"/>
        </w:rPr>
        <w:t xml:space="preserve">V rámci prvej fázy hodnotenia ex ante bol hodnotený dokument „analýza SWOT a identifikácia potrieb“ z júna 2013 a jeho aktualizovaná verzia z augusta 2013. K uvedeným dokumentom </w:t>
      </w:r>
      <w:r w:rsidRPr="00E43137">
        <w:rPr>
          <w:rFonts w:ascii="Calibri" w:eastAsia="Calibri" w:hAnsi="Calibri"/>
          <w:color w:val="000000"/>
          <w:szCs w:val="22"/>
          <w:lang w:eastAsia="en-US"/>
        </w:rPr>
        <w:t xml:space="preserve">poskytol hodnotiteľ spätnú väzbu. Hodnotiteľ prihliadal na východiskové hodnoty kontextu, ukazovatele vplyvu, stanovil úroveň koherentnosti a kompletnosti analýzy SWOT a potrieb, ktoré majú riešiť intervencie v oblasti rozvoja vidieka. Upozornil na všetky zistené nedostatky a poskytol odporúčania na dokončenie a zlepšenie popisu súčasnej situácie, tabuľky SWOT a identifikovaných potrieb.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color w:val="000000"/>
          <w:szCs w:val="22"/>
          <w:lang w:eastAsia="en-US"/>
        </w:rPr>
        <w:t xml:space="preserve">V rámci tejto etapy poskytli odborníci SEA svoje stanovisko k analýze environmentálnych otázok, hĺbke hodnotenia, ukazovateľom, úrovni splnenia požiadaviek na údaje a informácie, na ktoré sa ďalej bude prihliadať v priebehu strategického environmentálneho hodnotenia.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 xml:space="preserve">Prvé pripomienky a odporúčania k úpravám analýzy SWOT a identifikovaným potrebám prezentoval hodnotiteľ na pracovnom stretnutí s predstaviteľmi RO dňa 20.8.2013. Následne 4.9.2013 poskytol RO hodnotiteľovi upravenú verziu analýzy SWOT a identifikovaných potrieb, ktorá bola hodnotiteľom analyzovaná a posúdená v zmysle ex ante hodnotiacich kritérií (hodnotenie úplnosti SWOT, hodnotenie rámca ukazovateľov, posúdenie SWOT ako základu a zdôvodnenia hodnotenia potrieb).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Na záver hodnotiteľ zodpovedal všetky hodnotiace otázky vzťahujúce sa k prvej etape ex ante hodnotenia.</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 xml:space="preserve">V súčasnosti prebieha druhá fáza hodnotenia, zameraná na </w:t>
      </w:r>
      <w:r w:rsidRPr="00E43137">
        <w:rPr>
          <w:rFonts w:ascii="Calibri" w:eastAsia="Calibri" w:hAnsi="Calibri"/>
          <w:color w:val="000000"/>
          <w:szCs w:val="22"/>
          <w:lang w:eastAsia="en-US"/>
        </w:rPr>
        <w:t xml:space="preserve">konštrukciu intervenčnej logiky vrátane  rozpočtových alokácií, stanovenie čiastkových cieľov a rámca výkonnosti </w:t>
      </w:r>
      <w:r w:rsidRPr="00E43137">
        <w:rPr>
          <w:rFonts w:ascii="Calibri" w:eastAsia="Calibri" w:hAnsi="Calibri"/>
          <w:szCs w:val="22"/>
          <w:lang w:eastAsia="en-US"/>
        </w:rPr>
        <w:t xml:space="preserve">v rámci ktorej hodnotiteľ prispieva k doladeniu a vylepšeniu programu prostredníctvom procesu postupných adaptácií v zmysle </w:t>
      </w:r>
      <w:r w:rsidRPr="00E43137">
        <w:rPr>
          <w:rFonts w:ascii="Calibri" w:eastAsia="Calibri" w:hAnsi="Calibri"/>
          <w:color w:val="000000"/>
          <w:szCs w:val="22"/>
          <w:lang w:eastAsia="en-US"/>
        </w:rPr>
        <w:t xml:space="preserve">vyhlásení, pripomienok alebo odporúčaní k PRV. </w:t>
      </w:r>
      <w:r w:rsidRPr="00E43137">
        <w:rPr>
          <w:rFonts w:ascii="Calibri" w:eastAsia="Calibri" w:hAnsi="Calibri"/>
          <w:szCs w:val="22"/>
          <w:lang w:eastAsia="en-US"/>
        </w:rPr>
        <w:t xml:space="preserve">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color w:val="000000"/>
          <w:szCs w:val="22"/>
          <w:lang w:eastAsia="en-US"/>
        </w:rPr>
        <w:t xml:space="preserve">Hodnotiteľ ex-ante sa vyjadruje k očakávanému príspevku programu k naplneniu cieľov stratégie EÚ 2020, k navrhnutej intervenčnej logike vo vzťahu k identifikovaným potrebám, vnútornej a vonkajšej koherentnosti, súladu medzi očakávanými výstupmi a výsledkami, alokácii rozpočtových zdrojov, relevantnosti a jednoznačnosti spoločných ukazovateľov  a ukazovateľov  špecifických pre program, a k tomu, či sa hodnoty cieľov a hodnoty navrhované pre čiastkové ciele  v rámci výkonnosti javia ako realistické. V rámci tejto etapy hodnotiteľ poskytuje svoje stanoviská k monitorovaniu programu z hľadiska zberu údajov pre uskutočňovanie ďalších hodnotení. </w:t>
      </w:r>
    </w:p>
    <w:p w:rsidR="00E43137" w:rsidRPr="00E43137" w:rsidRDefault="00E43137" w:rsidP="008676F9">
      <w:pPr>
        <w:tabs>
          <w:tab w:val="left" w:pos="586"/>
        </w:tabs>
        <w:rPr>
          <w:rFonts w:ascii="Calibri" w:eastAsia="Calibri" w:hAnsi="Calibri"/>
          <w:color w:val="000000"/>
          <w:szCs w:val="22"/>
          <w:lang w:eastAsia="en-US"/>
        </w:rPr>
      </w:pPr>
      <w:r w:rsidRPr="00E43137">
        <w:rPr>
          <w:rFonts w:ascii="Calibri" w:eastAsia="Calibri" w:hAnsi="Calibri"/>
          <w:color w:val="000000"/>
          <w:szCs w:val="22"/>
          <w:lang w:eastAsia="en-US"/>
        </w:rPr>
        <w:t>Odborníci SEA sa v tejto etape vyjadrujú k potenciálnemu vplyvu cieľov, priorít, opatrení a akcií navrhovaného programu ako celku na životné prostredie. Ďalej by mali preveriť navrhované kritériá hodnotenia a systém ukazovateľov súvisiace s environmentálnymi otázkami.</w:t>
      </w:r>
    </w:p>
    <w:p w:rsidR="00E43137" w:rsidRPr="00E43137" w:rsidRDefault="00E43137" w:rsidP="008676F9">
      <w:pPr>
        <w:tabs>
          <w:tab w:val="left" w:pos="586"/>
        </w:tabs>
        <w:rPr>
          <w:rFonts w:ascii="Calibri" w:eastAsia="Calibri" w:hAnsi="Calibri"/>
          <w:color w:val="000000"/>
          <w:lang w:eastAsia="en-US"/>
        </w:rPr>
      </w:pPr>
    </w:p>
    <w:p w:rsidR="00E43137" w:rsidRPr="00E43137" w:rsidRDefault="00AA30CA" w:rsidP="00F832C9">
      <w:pPr>
        <w:pStyle w:val="Pod"/>
        <w:ind w:left="426" w:hanging="426"/>
        <w:rPr>
          <w:rFonts w:eastAsia="Calibri"/>
          <w:lang w:eastAsia="en-US"/>
        </w:rPr>
      </w:pPr>
      <w:bookmarkStart w:id="7" w:name="_Toc387041287"/>
      <w:bookmarkEnd w:id="6"/>
      <w:r>
        <w:rPr>
          <w:rFonts w:eastAsia="Calibri"/>
          <w:lang w:eastAsia="en-US"/>
        </w:rPr>
        <w:t xml:space="preserve">3.2 </w:t>
      </w:r>
      <w:r w:rsidR="00E43137" w:rsidRPr="00E43137">
        <w:rPr>
          <w:rFonts w:eastAsia="Calibri"/>
          <w:lang w:eastAsia="en-US"/>
        </w:rPr>
        <w:t>Prehľad odporúčaní ex-ante hodnotiteľov a stručný opis, ako boli jednotlivé odporúčania zohľadnené v programe</w:t>
      </w:r>
      <w:bookmarkEnd w:id="7"/>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7"/>
        <w:gridCol w:w="1273"/>
        <w:gridCol w:w="3402"/>
        <w:gridCol w:w="3118"/>
      </w:tblGrid>
      <w:tr w:rsidR="00E43137" w:rsidRPr="00E43137" w:rsidTr="00E43137">
        <w:trPr>
          <w:trHeight w:val="843"/>
          <w:tblHeader/>
        </w:trPr>
        <w:tc>
          <w:tcPr>
            <w:tcW w:w="1147"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Dátum</w:t>
            </w:r>
          </w:p>
        </w:tc>
        <w:tc>
          <w:tcPr>
            <w:tcW w:w="1273"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Téma</w:t>
            </w:r>
          </w:p>
        </w:tc>
        <w:tc>
          <w:tcPr>
            <w:tcW w:w="3402"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Odporúčanie</w:t>
            </w:r>
          </w:p>
        </w:tc>
        <w:tc>
          <w:tcPr>
            <w:tcW w:w="3118" w:type="dxa"/>
            <w:tcBorders>
              <w:bottom w:val="single" w:sz="4" w:space="0" w:color="auto"/>
            </w:tcBorders>
            <w:shd w:val="clear" w:color="auto" w:fill="009999"/>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Ako bolo odporúčanie zohľadnené v programe, resp. zdôvodnenie prečo nebolo zohľadnené</w:t>
            </w:r>
          </w:p>
        </w:tc>
      </w:tr>
      <w:tr w:rsidR="00E43137" w:rsidRPr="00E43137" w:rsidTr="00E43137">
        <w:trPr>
          <w:trHeight w:val="288"/>
        </w:trPr>
        <w:tc>
          <w:tcPr>
            <w:tcW w:w="8940" w:type="dxa"/>
            <w:gridSpan w:val="4"/>
            <w:shd w:val="clear" w:color="auto" w:fill="FFFF00"/>
          </w:tcPr>
          <w:p w:rsidR="00E43137" w:rsidRPr="00E43137" w:rsidRDefault="00E43137" w:rsidP="00F832C9">
            <w:pPr>
              <w:ind w:left="110"/>
              <w:jc w:val="left"/>
              <w:rPr>
                <w:rFonts w:ascii="Calibri" w:eastAsia="Calibri" w:hAnsi="Calibri"/>
                <w:sz w:val="20"/>
                <w:szCs w:val="20"/>
                <w:lang w:eastAsia="en-US"/>
              </w:rPr>
            </w:pPr>
            <w:r w:rsidRPr="00E43137">
              <w:rPr>
                <w:rFonts w:ascii="Calibri" w:eastAsia="Calibri" w:hAnsi="Calibri"/>
                <w:sz w:val="20"/>
                <w:szCs w:val="20"/>
                <w:lang w:eastAsia="en-US"/>
              </w:rPr>
              <w:t>Analýza SWOT, posúdenie potrieb</w:t>
            </w:r>
          </w:p>
        </w:tc>
      </w:tr>
      <w:tr w:rsidR="00E43137" w:rsidRPr="00E43137" w:rsidTr="00E43137">
        <w:trPr>
          <w:trHeight w:val="288"/>
        </w:trPr>
        <w:tc>
          <w:tcPr>
            <w:tcW w:w="1147" w:type="dxa"/>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Popis súčasnej situácie</w:t>
            </w:r>
          </w:p>
        </w:tc>
        <w:tc>
          <w:tcPr>
            <w:tcW w:w="3402" w:type="dxa"/>
            <w:shd w:val="clear" w:color="auto" w:fill="FFFFFF"/>
          </w:tcPr>
          <w:p w:rsidR="00E43137" w:rsidRPr="00E43137" w:rsidRDefault="00E43137" w:rsidP="00F832C9">
            <w:pPr>
              <w:numPr>
                <w:ilvl w:val="0"/>
                <w:numId w:val="1"/>
              </w:numPr>
              <w:spacing w:after="200"/>
              <w:ind w:left="415" w:hanging="284"/>
              <w:jc w:val="left"/>
              <w:rPr>
                <w:rFonts w:ascii="Calibri" w:eastAsia="Calibri" w:hAnsi="Calibri"/>
                <w:sz w:val="20"/>
                <w:szCs w:val="20"/>
                <w:lang w:eastAsia="en-US"/>
              </w:rPr>
            </w:pPr>
            <w:r w:rsidRPr="00E43137">
              <w:rPr>
                <w:rFonts w:ascii="Calibri" w:eastAsia="Calibri" w:hAnsi="Calibri"/>
                <w:sz w:val="20"/>
                <w:szCs w:val="20"/>
                <w:lang w:eastAsia="en-US"/>
              </w:rPr>
              <w:t xml:space="preserve">doplniť o informácie (resp. doplniť odvolávky na jednotlivé podrobné analýzy priorít), ktoré plne pokryjú všetky oblasti popísané v analýze SWOT ako aj poskytnú dôkaz pre identifikované potreby. </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v popise uvádzať aj porovnania s inými krajinami (eu-27, v4), používať spoločné kontextové</w:t>
            </w:r>
            <w:r w:rsidRPr="00E43137">
              <w:rPr>
                <w:rFonts w:ascii="Calibri" w:eastAsia="Calibri" w:hAnsi="Calibri"/>
                <w:sz w:val="20"/>
                <w:szCs w:val="20"/>
                <w:lang w:eastAsia="en-US"/>
              </w:rPr>
              <w:lastRenderedPageBreak/>
              <w:t xml:space="preserve"> </w:t>
            </w:r>
            <w:r w:rsidRPr="00E43137">
              <w:rPr>
                <w:rFonts w:ascii="Calibri" w:eastAsia="Calibri" w:hAnsi="Calibri"/>
                <w:sz w:val="20"/>
                <w:szCs w:val="20"/>
                <w:lang w:eastAsia="en-US"/>
              </w:rPr>
              <w:lastRenderedPageBreak/>
              <w:t>ukazovatele ako aj programovo špecifické kontextové ukazovatele a údaje Eurostat-u, OECD a pod.</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zharmonizovať údaje v popise v zmysle bázických rokov (okrem výnimiek napr. v podobe údajov v rámci Farm Cenzus, ktorý sa uskutočnil v roku 2010), pre vytvorenie uceleného obrazu využívať časový rad údajov (napr. za obdobie 2007-2011)</w:t>
            </w:r>
          </w:p>
          <w:p w:rsidR="00E43137" w:rsidRPr="00E43137" w:rsidRDefault="00E43137" w:rsidP="00F832C9">
            <w:pPr>
              <w:numPr>
                <w:ilvl w:val="0"/>
                <w:numId w:val="1"/>
              </w:numPr>
              <w:spacing w:after="200"/>
              <w:ind w:left="415" w:hanging="284"/>
              <w:jc w:val="left"/>
              <w:rPr>
                <w:rFonts w:ascii="Calibri" w:eastAsia="Calibri" w:hAnsi="Calibri"/>
                <w:color w:val="000000"/>
                <w:sz w:val="20"/>
                <w:szCs w:val="20"/>
                <w:lang w:eastAsia="en-US"/>
              </w:rPr>
            </w:pPr>
            <w:r w:rsidRPr="00E43137">
              <w:rPr>
                <w:rFonts w:ascii="Calibri" w:eastAsia="Calibri" w:hAnsi="Calibri"/>
                <w:color w:val="000000"/>
                <w:sz w:val="20"/>
                <w:szCs w:val="20"/>
                <w:lang w:eastAsia="en-US"/>
              </w:rPr>
              <w:t xml:space="preserve">zohľadniť poučenia z predchádzajúcich intervencií (hlavne súčasný PRV SR 2007-2013) </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popis by nemal obsahovať len jednoduché tvrdenia a štatistické fakty, ale aj zdôvodnenia</w:t>
            </w:r>
            <w:r w:rsidRPr="00E43137">
              <w:rPr>
                <w:rFonts w:ascii="Calibri" w:eastAsia="Calibri" w:hAnsi="Calibri"/>
                <w:caps/>
                <w:sz w:val="20"/>
                <w:szCs w:val="20"/>
                <w:lang w:eastAsia="en-US"/>
              </w:rPr>
              <w:t xml:space="preserve"> </w:t>
            </w:r>
          </w:p>
        </w:tc>
        <w:tc>
          <w:tcPr>
            <w:tcW w:w="3118" w:type="dxa"/>
            <w:shd w:val="clear" w:color="auto" w:fill="FFFFFF"/>
          </w:tcPr>
          <w:p w:rsidR="00E43137" w:rsidRPr="00E43137" w:rsidRDefault="00E43137" w:rsidP="00F832C9">
            <w:pPr>
              <w:ind w:left="132" w:hanging="1"/>
              <w:jc w:val="left"/>
              <w:rPr>
                <w:rFonts w:ascii="Calibri" w:eastAsia="Calibri" w:hAnsi="Calibri"/>
                <w:sz w:val="20"/>
                <w:szCs w:val="20"/>
                <w:lang w:eastAsia="en-US"/>
              </w:rPr>
            </w:pPr>
            <w:r w:rsidRPr="00E43137">
              <w:rPr>
                <w:rFonts w:ascii="Calibri" w:eastAsia="Calibri" w:hAnsi="Calibri"/>
                <w:sz w:val="20"/>
                <w:szCs w:val="20"/>
                <w:lang w:eastAsia="en-US"/>
              </w:rPr>
              <w:lastRenderedPageBreak/>
              <w:t>Popis súčasnej situácie bol prepracovaný v zmysle odporúčaní hodnotiteľa. Štruktúra popisu bola prispôsobená podľa kontextových ukazovateľov a zamerania PRV, obsah zosúladený s analýzou SWOT a identifikovaných potrieb. Poučenia z predchádzajúcich intervencií boli zakomponované do popisu súčasnej situácie ako aj do</w:t>
            </w:r>
            <w:r w:rsidRPr="00E43137">
              <w:rPr>
                <w:rFonts w:ascii="Calibri" w:eastAsia="Calibri" w:hAnsi="Calibri"/>
                <w:sz w:val="20"/>
                <w:szCs w:val="20"/>
                <w:lang w:eastAsia="en-US"/>
              </w:rPr>
              <w:lastRenderedPageBreak/>
              <w:t xml:space="preserve"> </w:t>
            </w:r>
            <w:r w:rsidRPr="00E43137">
              <w:rPr>
                <w:rFonts w:ascii="Calibri" w:eastAsia="Calibri" w:hAnsi="Calibri"/>
                <w:sz w:val="20"/>
                <w:szCs w:val="20"/>
                <w:lang w:eastAsia="en-US"/>
              </w:rPr>
              <w:lastRenderedPageBreak/>
              <w:t>hodnotenia potrieb. Z dôvodu limitu počtu znakov boli vytvorené odvolávky na podrobné analýzy priorít, ktoré poskytujú podrobnejšie údaje ako aj zdôvodnenia.</w:t>
            </w:r>
          </w:p>
        </w:tc>
      </w:tr>
      <w:tr w:rsidR="00E43137" w:rsidRPr="00E43137" w:rsidTr="00E43137">
        <w:trPr>
          <w:trHeight w:val="283"/>
        </w:trPr>
        <w:tc>
          <w:tcPr>
            <w:tcW w:w="1147" w:type="dxa"/>
            <w:tcBorders>
              <w:bottom w:val="single" w:sz="4" w:space="0" w:color="auto"/>
            </w:tcBorders>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lastRenderedPageBreak/>
              <w:t>16.9.2013</w:t>
            </w:r>
          </w:p>
        </w:tc>
        <w:tc>
          <w:tcPr>
            <w:tcW w:w="1273" w:type="dxa"/>
            <w:tcBorders>
              <w:bottom w:val="single" w:sz="4" w:space="0" w:color="auto"/>
            </w:tcBorders>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Tabuľka SWOT</w:t>
            </w:r>
          </w:p>
        </w:tc>
        <w:tc>
          <w:tcPr>
            <w:tcW w:w="3402" w:type="dxa"/>
            <w:tcBorders>
              <w:bottom w:val="single" w:sz="4" w:space="0" w:color="auto"/>
            </w:tcBorders>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v analýze SWOT chýba zdôvodnenie (opodstatnenosť) niektorých identifikovaných potrieb, hodnotiteľ odporúča doplniť SWOT v zmysle zistení uvedených v správe pre jednotlivé priority.</w:t>
            </w:r>
          </w:p>
          <w:p w:rsidR="00E43137" w:rsidRPr="00E43137" w:rsidRDefault="00E43137" w:rsidP="00F832C9">
            <w:pPr>
              <w:numPr>
                <w:ilvl w:val="0"/>
                <w:numId w:val="1"/>
              </w:numPr>
              <w:ind w:left="272" w:hanging="142"/>
              <w:jc w:val="left"/>
              <w:rPr>
                <w:rFonts w:ascii="Calibri" w:eastAsia="Calibri" w:hAnsi="Calibri"/>
                <w:sz w:val="20"/>
                <w:szCs w:val="20"/>
                <w:lang w:eastAsia="en-US"/>
              </w:rPr>
            </w:pPr>
            <w:r w:rsidRPr="00E43137">
              <w:rPr>
                <w:rFonts w:ascii="Calibri" w:eastAsia="Calibri" w:hAnsi="Calibri"/>
                <w:sz w:val="20"/>
                <w:szCs w:val="20"/>
                <w:lang w:eastAsia="en-US"/>
              </w:rPr>
              <w:t>je potrebné rozlišovať interné a externé vplyvy, t.j. do slabých stránok zahrnúť iba tie, ktoré môže program riešiť, niektoré body sa týkajú iných priorít a preto by bolo správne ich presunúť alebo preformulovať</w:t>
            </w:r>
          </w:p>
        </w:tc>
        <w:tc>
          <w:tcPr>
            <w:tcW w:w="3118" w:type="dxa"/>
            <w:tcBorders>
              <w:bottom w:val="single" w:sz="4" w:space="0" w:color="auto"/>
            </w:tcBorders>
            <w:shd w:val="clear" w:color="auto" w:fill="FFFFFF"/>
          </w:tcPr>
          <w:p w:rsidR="00E43137" w:rsidRPr="00E43137" w:rsidRDefault="00E43137" w:rsidP="00F832C9">
            <w:pPr>
              <w:ind w:left="131"/>
              <w:jc w:val="left"/>
              <w:rPr>
                <w:rFonts w:ascii="Calibri" w:eastAsia="Calibri" w:hAnsi="Calibri"/>
                <w:sz w:val="20"/>
                <w:szCs w:val="20"/>
                <w:lang w:eastAsia="en-US"/>
              </w:rPr>
            </w:pPr>
            <w:r w:rsidRPr="00E43137">
              <w:rPr>
                <w:rFonts w:ascii="Calibri" w:eastAsia="Calibri" w:hAnsi="Calibri"/>
                <w:sz w:val="20"/>
                <w:szCs w:val="20"/>
                <w:lang w:eastAsia="en-US"/>
              </w:rPr>
              <w:t>Analýza SWOT bola zosúladená s hodnotením potrieb.</w:t>
            </w:r>
          </w:p>
        </w:tc>
      </w:tr>
      <w:tr w:rsidR="00E43137" w:rsidRPr="00E43137" w:rsidTr="00E43137">
        <w:trPr>
          <w:trHeight w:val="293"/>
        </w:trPr>
        <w:tc>
          <w:tcPr>
            <w:tcW w:w="1147" w:type="dxa"/>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Potreby</w:t>
            </w:r>
          </w:p>
        </w:tc>
        <w:tc>
          <w:tcPr>
            <w:tcW w:w="3402" w:type="dxa"/>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 xml:space="preserve">niektoré potreby uvedené v zozname sú všeobecne definované, je potrebné ich i.) preformulovať tak, aby z ich popisu vyplýval typ podpory, ktorý by mal pomôcť vyriešiť danú potrebu, ii.) upraviť, aby vyjadrili príslušnosť k danej priorite </w:t>
            </w:r>
          </w:p>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 xml:space="preserve">je nevyhnutné stanoviť poradie dôležitosti potrieb, ktoré bude dôležité pre prípravu stratégie. </w:t>
            </w:r>
          </w:p>
          <w:p w:rsidR="00E43137" w:rsidRPr="00E43137" w:rsidRDefault="00E43137" w:rsidP="00F832C9">
            <w:pPr>
              <w:numPr>
                <w:ilvl w:val="0"/>
                <w:numId w:val="1"/>
              </w:numPr>
              <w:ind w:left="272" w:hanging="142"/>
              <w:jc w:val="left"/>
              <w:rPr>
                <w:rFonts w:ascii="Calibri" w:eastAsia="Calibri" w:hAnsi="Calibri"/>
                <w:color w:val="000000"/>
                <w:sz w:val="20"/>
                <w:szCs w:val="20"/>
                <w:lang w:eastAsia="en-US"/>
              </w:rPr>
            </w:pPr>
            <w:r w:rsidRPr="00E43137">
              <w:rPr>
                <w:rFonts w:ascii="Calibri" w:eastAsia="Calibri" w:hAnsi="Calibri"/>
                <w:sz w:val="20"/>
                <w:szCs w:val="20"/>
                <w:lang w:eastAsia="en-US"/>
              </w:rPr>
              <w:t>doplniť hodnotenie potrieb (needs assesment)</w:t>
            </w:r>
          </w:p>
        </w:tc>
        <w:tc>
          <w:tcPr>
            <w:tcW w:w="3118" w:type="dxa"/>
            <w:shd w:val="clear" w:color="auto" w:fill="FFFFFF"/>
          </w:tcPr>
          <w:p w:rsidR="00E43137" w:rsidRPr="00E43137" w:rsidRDefault="00E43137" w:rsidP="00F832C9">
            <w:pPr>
              <w:ind w:left="131"/>
              <w:jc w:val="left"/>
              <w:rPr>
                <w:rFonts w:ascii="Calibri" w:eastAsia="Calibri" w:hAnsi="Calibri"/>
                <w:sz w:val="20"/>
                <w:szCs w:val="20"/>
                <w:lang w:eastAsia="en-US"/>
              </w:rPr>
            </w:pPr>
            <w:r w:rsidRPr="00E43137">
              <w:rPr>
                <w:rFonts w:ascii="Calibri" w:eastAsia="Calibri" w:hAnsi="Calibri"/>
                <w:sz w:val="20"/>
                <w:szCs w:val="20"/>
                <w:lang w:eastAsia="en-US"/>
              </w:rPr>
              <w:t>Boli prepracované identifikované potreby v zmysle odporúčaní ex ante hodnotiteľa. Bolo pripravené chýbajúce hodnotenie potrieb, ktoré zdôvodňuje identifikované potreby na základe analýzy SWOT a popisu súčasnej situácie.</w:t>
            </w:r>
          </w:p>
        </w:tc>
      </w:tr>
      <w:tr w:rsidR="00E43137" w:rsidRPr="00E43137" w:rsidTr="00E43137">
        <w:trPr>
          <w:trHeight w:val="839"/>
        </w:trPr>
        <w:tc>
          <w:tcPr>
            <w:tcW w:w="1147" w:type="dxa"/>
            <w:tcBorders>
              <w:bottom w:val="single" w:sz="4" w:space="0" w:color="auto"/>
            </w:tcBorders>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tcBorders>
              <w:bottom w:val="single" w:sz="4" w:space="0" w:color="auto"/>
            </w:tcBorders>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Výsledky konzultácií k SWOT analýze</w:t>
            </w:r>
          </w:p>
        </w:tc>
        <w:tc>
          <w:tcPr>
            <w:tcW w:w="3402" w:type="dxa"/>
            <w:tcBorders>
              <w:bottom w:val="single" w:sz="4" w:space="0" w:color="auto"/>
            </w:tcBorders>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uviesť do programu prehľad a vyhodnotenie hlavných pripomienok členov PS k SWOT analýze</w:t>
            </w:r>
          </w:p>
          <w:p w:rsidR="00E43137" w:rsidRPr="00E43137" w:rsidRDefault="00E43137" w:rsidP="00F832C9">
            <w:pPr>
              <w:spacing w:after="100" w:afterAutospacing="1"/>
              <w:ind w:left="274" w:hanging="143"/>
              <w:jc w:val="left"/>
              <w:rPr>
                <w:rFonts w:ascii="Calibri" w:eastAsia="Calibri" w:hAnsi="Calibri"/>
                <w:sz w:val="20"/>
                <w:szCs w:val="20"/>
                <w:lang w:eastAsia="en-US"/>
              </w:rPr>
            </w:pPr>
          </w:p>
        </w:tc>
        <w:tc>
          <w:tcPr>
            <w:tcW w:w="3118" w:type="dxa"/>
            <w:tcBorders>
              <w:bottom w:val="single" w:sz="4" w:space="0" w:color="auto"/>
            </w:tcBorders>
            <w:shd w:val="clear" w:color="auto" w:fill="FFFFFF"/>
          </w:tcPr>
          <w:p w:rsidR="00E43137" w:rsidRPr="00E43137" w:rsidRDefault="00E43137" w:rsidP="00F832C9">
            <w:pPr>
              <w:jc w:val="left"/>
              <w:rPr>
                <w:rFonts w:ascii="Calibri" w:eastAsia="Calibri" w:hAnsi="Calibri"/>
                <w:sz w:val="20"/>
                <w:szCs w:val="20"/>
                <w:lang w:eastAsia="en-US"/>
              </w:rPr>
            </w:pPr>
            <w:r w:rsidRPr="00E43137">
              <w:rPr>
                <w:rFonts w:ascii="Calibri" w:eastAsia="Calibri" w:hAnsi="Calibri"/>
                <w:sz w:val="20"/>
                <w:szCs w:val="20"/>
                <w:lang w:eastAsia="en-US"/>
              </w:rPr>
              <w:t xml:space="preserve"> Agenda ohľadom komunikácie všetkých gestorov s pracovnými skupinami a podskupinami bola spracovaná.</w:t>
            </w:r>
          </w:p>
        </w:tc>
      </w:tr>
    </w:tbl>
    <w:p w:rsidR="00E43137" w:rsidRPr="00E43137" w:rsidRDefault="00E43137" w:rsidP="00AA30CA">
      <w:pPr>
        <w:pStyle w:val="Podpod"/>
      </w:pPr>
      <w:bookmarkStart w:id="8" w:name="_Toc369609011"/>
      <w:bookmarkStart w:id="9" w:name="_Toc384111010"/>
      <w:bookmarkStart w:id="10" w:name="_Toc387041288"/>
      <w:r w:rsidRPr="00E43137">
        <w:t>3.2.1. Odporúčania</w:t>
      </w:r>
      <w:bookmarkEnd w:id="8"/>
      <w:bookmarkEnd w:id="9"/>
      <w:bookmarkEnd w:id="10"/>
      <w:r w:rsidRPr="00E43137">
        <w:t xml:space="preserve"> </w:t>
      </w:r>
    </w:p>
    <w:p w:rsidR="00E43137" w:rsidRPr="00E43137" w:rsidRDefault="00E43137" w:rsidP="008676F9">
      <w:pPr>
        <w:rPr>
          <w:rFonts w:ascii="Calibri" w:hAnsi="Calibri"/>
          <w: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Téma: Opis súčasnej situácie</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 xml:space="preserve">doplniť o informácie (resp. doplniť odvolávky na jednotlivé podrobné analýzy priorít), ktoré plne pokryjú všetky oblasti popísané v analýze SWOT ako aj poskytnú dôkaz pre identifikované potreby. </w:t>
      </w:r>
    </w:p>
    <w:p w:rsidR="00E43137" w:rsidRPr="00E43137" w:rsidRDefault="00E43137" w:rsidP="001B6996">
      <w:pPr>
        <w:numPr>
          <w:ilvl w:val="0"/>
          <w:numId w:val="1"/>
        </w:numPr>
        <w:ind w:left="557" w:hanging="426"/>
        <w:rPr>
          <w:rFonts w:ascii="Calibri" w:eastAsia="Calibri" w:hAnsi="Calibri"/>
          <w:caps/>
          <w:color w:val="000000"/>
          <w:szCs w:val="22"/>
          <w:lang w:eastAsia="en-US"/>
        </w:rPr>
      </w:pPr>
      <w:r w:rsidRPr="00E43137">
        <w:rPr>
          <w:rFonts w:ascii="Calibri" w:eastAsia="Calibri" w:hAnsi="Calibri"/>
          <w:color w:val="000000"/>
          <w:szCs w:val="22"/>
          <w:lang w:eastAsia="en-US"/>
        </w:rPr>
        <w:t>v popise uvádzať aj porovnania s inými krajinami (eu-27, v4), používať spoločné kontextové ukazovatele ako aj programovo špecifické kontextové ukazovatele a údaje Eurostat-u, OECD a pod.</w:t>
      </w:r>
    </w:p>
    <w:p w:rsidR="00E43137" w:rsidRPr="00E43137" w:rsidRDefault="00E43137" w:rsidP="001B6996">
      <w:pPr>
        <w:numPr>
          <w:ilvl w:val="0"/>
          <w:numId w:val="1"/>
        </w:numPr>
        <w:ind w:left="557" w:hanging="426"/>
        <w:rPr>
          <w:rFonts w:ascii="Calibri" w:eastAsia="Calibri" w:hAnsi="Calibri"/>
          <w:caps/>
          <w:color w:val="000000"/>
          <w:szCs w:val="22"/>
          <w:lang w:eastAsia="en-US"/>
        </w:rPr>
      </w:pPr>
      <w:r w:rsidRPr="00E43137">
        <w:rPr>
          <w:rFonts w:ascii="Calibri" w:eastAsia="Calibri" w:hAnsi="Calibri"/>
          <w:color w:val="000000"/>
          <w:szCs w:val="22"/>
          <w:lang w:eastAsia="en-US"/>
        </w:rPr>
        <w:t>zharmonizovať údaje v popise v zmysle bázických rokov (okrem výnimiek napr. v podobe údajov v rámci Farm Cenzus, ktorý sa uskutočnil v roku 2010), pre vytvorenie uceleného obrazu využívať časový rad údajov (napr. za obdobie 2007-2011)</w:t>
      </w:r>
    </w:p>
    <w:p w:rsidR="00E43137" w:rsidRPr="00E43137" w:rsidRDefault="00E43137" w:rsidP="001B6996">
      <w:pPr>
        <w:numPr>
          <w:ilvl w:val="0"/>
          <w:numId w:val="1"/>
        </w:numPr>
        <w:ind w:left="557" w:hanging="447"/>
        <w:rPr>
          <w:rFonts w:ascii="Calibri" w:eastAsia="Calibri" w:hAnsi="Calibri"/>
          <w:color w:val="000000"/>
          <w:szCs w:val="22"/>
          <w:lang w:eastAsia="en-US"/>
        </w:rPr>
      </w:pPr>
      <w:r w:rsidRPr="00E43137">
        <w:rPr>
          <w:rFonts w:ascii="Calibri" w:eastAsia="Calibri" w:hAnsi="Calibri"/>
          <w:color w:val="000000"/>
          <w:szCs w:val="22"/>
          <w:lang w:eastAsia="en-US"/>
        </w:rPr>
        <w:t xml:space="preserve">zohľadniť poučenia z predchádzajúcich intervencií (hlavne súčasný PRV SR 2007-2013) </w:t>
      </w:r>
    </w:p>
    <w:p w:rsidR="00E43137" w:rsidRPr="00E43137" w:rsidRDefault="00E43137" w:rsidP="001B6996">
      <w:pPr>
        <w:numPr>
          <w:ilvl w:val="0"/>
          <w:numId w:val="1"/>
        </w:numPr>
        <w:ind w:left="557" w:hanging="447"/>
        <w:rPr>
          <w:rFonts w:ascii="Calibri" w:eastAsia="Calibri" w:hAnsi="Calibri"/>
          <w:color w:val="000000"/>
          <w:szCs w:val="22"/>
          <w:lang w:eastAsia="en-US"/>
        </w:rPr>
      </w:pPr>
      <w:r w:rsidRPr="00E43137">
        <w:rPr>
          <w:rFonts w:ascii="Calibri" w:eastAsia="Calibri" w:hAnsi="Calibri"/>
          <w:color w:val="000000"/>
          <w:szCs w:val="22"/>
          <w:lang w:eastAsia="en-US"/>
        </w:rPr>
        <w:t>popis by nemal obsahovať len jednoduché tvrdenia a štatistické fakty, ale aj zdôvodnenia</w:t>
      </w:r>
    </w:p>
    <w:p w:rsidR="00E43137" w:rsidRPr="00E43137" w:rsidRDefault="00E43137" w:rsidP="008676F9">
      <w:pPr>
        <w:rPr>
          <w:rFonts w:ascii="Calibri" w:hAnsi="Calibri"/>
          <w:color w:val="000000"/>
          <w:szCs w:val="22"/>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hAnsi="Calibri"/>
          <w:color w:val="000000"/>
          <w:szCs w:val="22"/>
        </w:rPr>
      </w:pPr>
      <w:r w:rsidRPr="00E43137">
        <w:rPr>
          <w:rFonts w:ascii="Calibri" w:hAnsi="Calibri"/>
          <w:color w:val="000000"/>
          <w:szCs w:val="22"/>
        </w:rPr>
        <w:t xml:space="preserve">Popis súčasnej situácie bol prepracovaný v zmysle odporúčaní hodnotiteľa. Štruktúra popisu bola prispôsobená podľa kontextových ukazovateľov a zamerania PRV, obsah zosúladený s analýzou SWOT a identifikovaných potrieb. Poučenia z predchádzajúcich intervencií boli zakomponované do popisu súčasnej situácie ako aj do hodnotenia potrieb. Z dôvodu limitu počtu znakov boli vytvorené odvolávky na podrobné analýzy priorít, ktoré poskytujú podrobnejšie údaje ako aj zdôvodnenia. </w:t>
      </w:r>
    </w:p>
    <w:p w:rsidR="00E43137" w:rsidRDefault="00E43137" w:rsidP="008676F9">
      <w:pPr>
        <w:rPr>
          <w:rFonts w:ascii="Calibri" w:hAnsi="Calibri"/>
          <w:color w:val="000000"/>
          <w:szCs w:val="22"/>
        </w:rPr>
      </w:pPr>
    </w:p>
    <w:p w:rsidR="00F832C9" w:rsidRPr="00E43137" w:rsidRDefault="00F832C9" w:rsidP="008676F9">
      <w:pPr>
        <w:rPr>
          <w:rFonts w:ascii="Calibri" w:hAnsi="Calibr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Tabuľka SWOT</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v analýze SWOT chýba zdôvodnenie (opodstatnenosť) niektorých identifikovaných potrieb, hodnotiteľ odporúča doplniť SWOT v zmysle zistení uvedených v správe pre jednotlivé priority.</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je potrebné rozlišovať interné a externé vplyvy, t.j. do slabých stránok zahrnúť iba tie, ktoré môže program riešiť, niektoré body sa týkajú iných priorít a preto by bolo správne ich presunúť alebo preformulovať</w:t>
      </w:r>
    </w:p>
    <w:p w:rsidR="00E43137" w:rsidRDefault="00E43137" w:rsidP="00F57BCD">
      <w:pPr>
        <w:rPr>
          <w:rFonts w:ascii="Calibri" w:hAnsi="Calibri"/>
          <w:color w:val="000000"/>
          <w:szCs w:val="22"/>
        </w:rPr>
      </w:pPr>
    </w:p>
    <w:p w:rsidR="00F832C9" w:rsidRPr="00E43137" w:rsidRDefault="00F832C9" w:rsidP="00F57BCD">
      <w:pPr>
        <w:rPr>
          <w:rFonts w:ascii="Calibri" w:hAnsi="Calibri"/>
          <w:color w:val="000000"/>
          <w:szCs w:val="22"/>
        </w:rPr>
      </w:pPr>
    </w:p>
    <w:p w:rsidR="00E43137" w:rsidRPr="00E43137" w:rsidRDefault="00E43137" w:rsidP="00F57BCD">
      <w:pPr>
        <w:rPr>
          <w:rFonts w:ascii="Calibri" w:hAnsi="Calibri"/>
          <w:color w:val="000000"/>
          <w:szCs w:val="22"/>
        </w:rPr>
      </w:pPr>
      <w:r w:rsidRPr="00E43137">
        <w:rPr>
          <w:rFonts w:ascii="Calibri" w:hAnsi="Calibri"/>
          <w:color w:val="000000"/>
          <w:szCs w:val="22"/>
        </w:rPr>
        <w:t>Ako bolo odporúčanie zohľadnené v programe, resp. zdôvodnenie prečo nebolo zohľadnené:</w:t>
      </w:r>
    </w:p>
    <w:p w:rsidR="00E43137" w:rsidRPr="00E43137" w:rsidRDefault="00E43137" w:rsidP="00F57BCD">
      <w:pPr>
        <w:rPr>
          <w:rFonts w:ascii="Calibri" w:eastAsia="Calibri" w:hAnsi="Calibri"/>
          <w:color w:val="000000"/>
          <w:szCs w:val="22"/>
          <w:lang w:eastAsia="en-US"/>
        </w:rPr>
      </w:pPr>
      <w:r w:rsidRPr="00E43137">
        <w:rPr>
          <w:rFonts w:ascii="Calibri" w:eastAsia="Calibri" w:hAnsi="Calibri"/>
          <w:color w:val="000000"/>
          <w:szCs w:val="22"/>
          <w:lang w:eastAsia="en-US"/>
        </w:rPr>
        <w:t>Analýza SWOT bola zosúladená s hodnotením potrieb.</w:t>
      </w:r>
    </w:p>
    <w:p w:rsidR="00E43137" w:rsidRPr="00E43137" w:rsidRDefault="00E43137" w:rsidP="00F57BCD">
      <w:pPr>
        <w:rPr>
          <w:rFonts w:ascii="Calibri" w:hAnsi="Calibri"/>
          <w: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Potreby</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 xml:space="preserve">niektoré potreby uvedené v zozname sú všeobecne definované, je potrebné ich i.) preformulovať tak, aby z ich popisu vyplýval typ podpory, ktorý by mal pomôcť vyriešiť danú potrebu, ii.) upraviť, aby vyjadrili príslušnosť k danej priorite </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je nevyhnutné stanoviť poradie dôležitosti potrieb, ktoré bude d</w:t>
      </w:r>
      <w:r w:rsidR="00290520">
        <w:rPr>
          <w:rFonts w:ascii="Calibri" w:eastAsia="Calibri" w:hAnsi="Calibri"/>
          <w:color w:val="000000"/>
          <w:szCs w:val="22"/>
          <w:lang w:eastAsia="en-US"/>
        </w:rPr>
        <w:t>ôležité pre prípravu stratégie</w:t>
      </w:r>
    </w:p>
    <w:p w:rsid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doplniť hodnotenie potrieb (needs assesment)</w:t>
      </w:r>
    </w:p>
    <w:p w:rsidR="00F832C9" w:rsidRPr="00E43137" w:rsidRDefault="00F832C9" w:rsidP="00F832C9">
      <w:pPr>
        <w:ind w:left="131"/>
        <w:rPr>
          <w:rFonts w:ascii="Calibri" w:eastAsia="Calibri" w:hAnsi="Calibri"/>
          <w:color w:val="000000"/>
          <w:szCs w:val="22"/>
          <w:lang w:eastAsia="en-US"/>
        </w:rPr>
      </w:pPr>
    </w:p>
    <w:p w:rsidR="00E43137" w:rsidRPr="00E43137" w:rsidRDefault="00E43137" w:rsidP="008676F9">
      <w:pPr>
        <w:ind w:left="557"/>
        <w:rPr>
          <w:rFonts w:ascii="Calibri" w:eastAsia="Calibri" w:hAnsi="Calibri"/>
          <w:color w:val="000000"/>
          <w:szCs w:val="22"/>
          <w:lang w:eastAsia="en-US"/>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eastAsia="Calibri" w:hAnsi="Calibri"/>
          <w:color w:val="000000"/>
          <w:szCs w:val="22"/>
          <w:lang w:eastAsia="en-US"/>
        </w:rPr>
      </w:pPr>
      <w:r w:rsidRPr="00E43137">
        <w:rPr>
          <w:rFonts w:ascii="Calibri" w:eastAsia="Calibri" w:hAnsi="Calibri"/>
          <w:color w:val="000000"/>
          <w:szCs w:val="22"/>
          <w:lang w:eastAsia="en-US"/>
        </w:rPr>
        <w:t>Boli prepracované identifikované potreby v zmysle odporúčaní ex ante hodnotiteľa. Bolo pripravené chýbajúce hodnotenie potrieb, ktoré zdôvodňuje identifikované potreby na základe analýzy SWOT a popisu súčasnej situácie.</w:t>
      </w:r>
    </w:p>
    <w:p w:rsidR="00E43137" w:rsidRPr="00E43137" w:rsidRDefault="00E43137" w:rsidP="008676F9">
      <w:pPr>
        <w:rPr>
          <w:rFonts w:ascii="Calibri" w:hAnsi="Calibri"/>
          <w:color w:val="000000"/>
          <w:szCs w:val="22"/>
        </w:rPr>
      </w:pPr>
    </w:p>
    <w:p w:rsidR="00E43137" w:rsidRPr="00E43137" w:rsidRDefault="00E43137" w:rsidP="001B6996">
      <w:pPr>
        <w:numPr>
          <w:ilvl w:val="0"/>
          <w:numId w:val="2"/>
        </w:numPr>
        <w:spacing w:after="200" w:line="276" w:lineRule="auto"/>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8676F9">
      <w:pPr>
        <w:rPr>
          <w:rFonts w:ascii="Calibri" w:hAnsi="Calibri"/>
          <w:color w:val="000000"/>
          <w:szCs w:val="22"/>
        </w:rPr>
      </w:pPr>
      <w:r w:rsidRPr="00E43137">
        <w:rPr>
          <w:rFonts w:ascii="Calibri" w:hAnsi="Calibri"/>
          <w:color w:val="000000"/>
          <w:szCs w:val="22"/>
        </w:rPr>
        <w:t>Dátum: 16.09.2013</w:t>
      </w:r>
    </w:p>
    <w:p w:rsidR="00E43137" w:rsidRPr="00E43137" w:rsidRDefault="00E43137" w:rsidP="008676F9">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Výsledky konzultácií k SWOT analýze</w:t>
      </w:r>
    </w:p>
    <w:p w:rsidR="00E43137" w:rsidRPr="00E43137" w:rsidRDefault="00E43137" w:rsidP="008676F9">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spacing w:after="200" w:line="276" w:lineRule="auto"/>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uviesť do programu prehľad a vyhodnotenie hlavných pripomienok členov PS k SWOT analýze</w:t>
      </w:r>
    </w:p>
    <w:p w:rsidR="00E43137" w:rsidRPr="00E43137" w:rsidRDefault="00E43137" w:rsidP="008676F9">
      <w:pPr>
        <w:ind w:left="557"/>
        <w:rPr>
          <w:rFonts w:ascii="Calibri" w:eastAsia="Calibri" w:hAnsi="Calibri"/>
          <w:color w:val="000000"/>
          <w:szCs w:val="22"/>
          <w:lang w:eastAsia="en-US"/>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eastAsia="Calibri" w:hAnsi="Calibri"/>
          <w:lang w:eastAsia="en-US"/>
        </w:rPr>
      </w:pPr>
    </w:p>
    <w:p w:rsidR="00E43137" w:rsidRPr="00E43137" w:rsidRDefault="00E43137" w:rsidP="00AA30CA">
      <w:pPr>
        <w:pStyle w:val="Podpod"/>
      </w:pPr>
      <w:bookmarkStart w:id="11" w:name="_Toc384111011"/>
      <w:bookmarkStart w:id="12" w:name="_Toc387041289"/>
      <w:r w:rsidRPr="00E43137">
        <w:t>3.2.2.Kompletná správa ex-ante hodnotenia vrátane SEA</w:t>
      </w:r>
      <w:bookmarkEnd w:id="11"/>
      <w:bookmarkEnd w:id="12"/>
    </w:p>
    <w:p w:rsid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t>- príloha k programu.</w:t>
      </w:r>
    </w:p>
    <w:p w:rsidR="00F57BCD" w:rsidRDefault="00F57BCD" w:rsidP="008676F9">
      <w:pPr>
        <w:spacing w:after="200" w:line="276" w:lineRule="auto"/>
        <w:rPr>
          <w:rFonts w:ascii="Calibri" w:eastAsia="Calibri" w:hAnsi="Calibri"/>
          <w:szCs w:val="22"/>
          <w:lang w:eastAsia="en-US"/>
        </w:rPr>
      </w:pPr>
      <w:r>
        <w:rPr>
          <w:rFonts w:ascii="Calibri" w:eastAsia="Calibri" w:hAnsi="Calibri"/>
          <w:szCs w:val="22"/>
          <w:lang w:eastAsia="en-US"/>
        </w:rPr>
        <w:br w:type="page"/>
      </w:r>
    </w:p>
    <w:p w:rsidR="00E43137" w:rsidRPr="00E43137" w:rsidRDefault="00E820E4" w:rsidP="00366F96">
      <w:pPr>
        <w:pStyle w:val="Hlavn"/>
      </w:pPr>
      <w:bookmarkStart w:id="13" w:name="_Toc387041290"/>
      <w:bookmarkStart w:id="14" w:name="_Toc359414554"/>
      <w:bookmarkStart w:id="15" w:name="_Toc360202468"/>
      <w:r w:rsidRPr="00E820E4">
        <w:t>4.</w:t>
      </w:r>
      <w:r>
        <w:t xml:space="preserve"> </w:t>
      </w:r>
      <w:r w:rsidR="00E43137" w:rsidRPr="00E43137">
        <w:t>ANALÝZA SWOT A IDENTIFIKÁCIA POTRIEB</w:t>
      </w:r>
      <w:bookmarkEnd w:id="13"/>
    </w:p>
    <w:p w:rsidR="00F832C9" w:rsidRDefault="00F832C9" w:rsidP="00AA30CA">
      <w:pPr>
        <w:pStyle w:val="Pod"/>
        <w:rPr>
          <w:rFonts w:eastAsia="Calibri"/>
          <w:lang w:eastAsia="en-US"/>
        </w:rPr>
      </w:pPr>
    </w:p>
    <w:p w:rsidR="00E43137" w:rsidRPr="00E43137" w:rsidRDefault="00C808B8" w:rsidP="00AA30CA">
      <w:pPr>
        <w:pStyle w:val="Pod"/>
        <w:rPr>
          <w:rFonts w:eastAsia="Calibri"/>
          <w:lang w:eastAsia="en-US"/>
        </w:rPr>
      </w:pPr>
      <w:bookmarkStart w:id="16" w:name="_Toc387041291"/>
      <w:r>
        <w:rPr>
          <w:rFonts w:eastAsia="Calibri"/>
          <w:lang w:eastAsia="en-US"/>
        </w:rPr>
        <w:t>4.1. a</w:t>
      </w:r>
      <w:r w:rsidR="00E43137" w:rsidRPr="00E43137">
        <w:rPr>
          <w:rFonts w:eastAsia="Calibri"/>
          <w:lang w:eastAsia="en-US"/>
        </w:rPr>
        <w:t>nalýza SWOT</w:t>
      </w:r>
      <w:bookmarkEnd w:id="16"/>
    </w:p>
    <w:p w:rsidR="00E43137" w:rsidRPr="00C808B8" w:rsidRDefault="00C808B8" w:rsidP="00C808B8">
      <w:pPr>
        <w:pStyle w:val="Pod"/>
        <w:rPr>
          <w:rFonts w:eastAsia="Calibri"/>
          <w:lang w:eastAsia="en-US"/>
        </w:rPr>
      </w:pPr>
      <w:bookmarkStart w:id="17" w:name="_Toc384111014"/>
      <w:bookmarkStart w:id="18" w:name="_Toc387041292"/>
      <w:r>
        <w:rPr>
          <w:rFonts w:eastAsia="Calibri"/>
          <w:lang w:eastAsia="en-US"/>
        </w:rPr>
        <w:t>4.1.1. p</w:t>
      </w:r>
      <w:r w:rsidR="00E43137" w:rsidRPr="00C808B8">
        <w:rPr>
          <w:rFonts w:eastAsia="Calibri"/>
          <w:lang w:eastAsia="en-US"/>
        </w:rPr>
        <w:t>opis súčasnej situácie</w:t>
      </w:r>
      <w:bookmarkEnd w:id="17"/>
      <w:bookmarkEnd w:id="18"/>
      <w:r w:rsidR="00E43137" w:rsidRPr="00C808B8">
        <w:rPr>
          <w:rFonts w:eastAsia="Calibri"/>
          <w:lang w:eastAsia="en-US"/>
        </w:rPr>
        <w:t xml:space="preserve"> </w:t>
      </w:r>
    </w:p>
    <w:bookmarkEnd w:id="14"/>
    <w:bookmarkEnd w:id="15"/>
    <w:p w:rsidR="00987C6F" w:rsidRPr="00C82F79" w:rsidRDefault="00987C6F" w:rsidP="00987C6F">
      <w:pPr>
        <w:keepNext/>
        <w:keepLines/>
        <w:pBdr>
          <w:bar w:val="single" w:sz="6" w:color="808080"/>
        </w:pBdr>
        <w:spacing w:after="120"/>
        <w:outlineLvl w:val="1"/>
        <w:rPr>
          <w:rFonts w:ascii="Calibri" w:hAnsi="Calibri"/>
          <w:b/>
          <w:bCs/>
          <w:i/>
          <w:sz w:val="20"/>
          <w:szCs w:val="20"/>
        </w:rPr>
      </w:pPr>
      <w:r w:rsidRPr="00C82F79">
        <w:rPr>
          <w:rFonts w:ascii="Calibri" w:eastAsia="Calibri" w:hAnsi="Calibri"/>
          <w:i/>
          <w:iCs/>
          <w:sz w:val="20"/>
          <w:szCs w:val="20"/>
          <w:lang w:eastAsia="en-US"/>
        </w:rPr>
        <w:t xml:space="preserve">Popis založený na spoločných a špecifických kontextuálnych ukazovateľoch </w:t>
      </w:r>
      <w:r w:rsidRPr="00C82F79">
        <w:rPr>
          <w:rFonts w:ascii="Calibri" w:eastAsia="Calibri" w:hAnsi="Calibri"/>
          <w:i/>
          <w:sz w:val="20"/>
          <w:szCs w:val="20"/>
          <w:lang w:eastAsia="en-US"/>
        </w:rPr>
        <w:t>(</w:t>
      </w:r>
      <w:r w:rsidRPr="00C82F79">
        <w:rPr>
          <w:rFonts w:ascii="Calibri" w:eastAsia="Calibri" w:hAnsi="Calibri"/>
          <w:i/>
          <w:iCs/>
          <w:sz w:val="20"/>
          <w:szCs w:val="20"/>
          <w:lang w:eastAsia="en-US"/>
        </w:rPr>
        <w:t xml:space="preserve">CCI 2014–2020: Analytická tabuľka, júl 2013 – príloha 1) a kvalitatívnych informáciách. V popise sú zahrnuté aj </w:t>
      </w:r>
      <w:r w:rsidRPr="00C82F79">
        <w:rPr>
          <w:rFonts w:ascii="Calibri" w:hAnsi="Calibri"/>
          <w:bCs/>
          <w:i/>
          <w:sz w:val="20"/>
          <w:szCs w:val="20"/>
        </w:rPr>
        <w:t>Programovo špecifické kontextové ukazovatele (PSCI, r. 2012 – príloha 2).</w:t>
      </w:r>
    </w:p>
    <w:p w:rsidR="00987C6F" w:rsidRPr="00E43137" w:rsidRDefault="00987C6F" w:rsidP="00987C6F">
      <w:pPr>
        <w:keepNext/>
        <w:pBdr>
          <w:bar w:val="single" w:sz="6" w:color="808080"/>
        </w:pBdr>
        <w:spacing w:after="60"/>
        <w:ind w:left="426" w:hanging="426"/>
        <w:outlineLvl w:val="0"/>
        <w:rPr>
          <w:rFonts w:ascii="Calibri" w:hAnsi="Calibri"/>
          <w:b/>
          <w:bCs/>
          <w:kern w:val="32"/>
          <w:szCs w:val="22"/>
          <w:u w:val="single"/>
          <w:lang w:eastAsia="en-US"/>
        </w:rPr>
      </w:pPr>
      <w:r>
        <w:rPr>
          <w:rFonts w:ascii="Calibri" w:hAnsi="Calibri"/>
          <w:b/>
          <w:bCs/>
          <w:kern w:val="32"/>
          <w:szCs w:val="22"/>
          <w:u w:val="single"/>
          <w:lang w:eastAsia="en-US"/>
        </w:rPr>
        <w:t xml:space="preserve">4.1.1.1 </w:t>
      </w:r>
      <w:r w:rsidRPr="00E43137">
        <w:rPr>
          <w:rFonts w:ascii="Calibri" w:hAnsi="Calibri"/>
          <w:b/>
          <w:bCs/>
          <w:kern w:val="32"/>
          <w:szCs w:val="22"/>
          <w:u w:val="single"/>
          <w:lang w:eastAsia="en-US"/>
        </w:rPr>
        <w:t>Sociálno-ekonomická situácia a vidieckosť</w:t>
      </w:r>
    </w:p>
    <w:p w:rsidR="00987C6F" w:rsidRPr="00E43137" w:rsidRDefault="00987C6F" w:rsidP="00987C6F">
      <w:pPr>
        <w:keepNext/>
        <w:keepLines/>
        <w:pBdr>
          <w:bar w:val="single" w:sz="6" w:color="808080"/>
        </w:pBdr>
        <w:spacing w:after="120"/>
        <w:outlineLvl w:val="1"/>
        <w:rPr>
          <w:rFonts w:ascii="Calibri" w:hAnsi="Calibri"/>
          <w:b/>
          <w:bCs/>
          <w:szCs w:val="22"/>
        </w:rPr>
      </w:pPr>
      <w:r w:rsidRPr="00E43137">
        <w:rPr>
          <w:rFonts w:ascii="Calibri" w:hAnsi="Calibri"/>
          <w:b/>
          <w:bCs/>
          <w:szCs w:val="22"/>
        </w:rPr>
        <w:t>Všeobecná charakteristika územia</w:t>
      </w:r>
    </w:p>
    <w:p w:rsidR="00987C6F"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Slovenská republika sa rozprestiera na rozlohe </w:t>
      </w:r>
      <w:r>
        <w:rPr>
          <w:rFonts w:ascii="Calibri" w:eastAsia="Calibri" w:hAnsi="Calibri"/>
          <w:szCs w:val="22"/>
          <w:lang w:eastAsia="en-US"/>
        </w:rPr>
        <w:t>49 036 km</w:t>
      </w:r>
      <w:r w:rsidRPr="00D2453F">
        <w:rPr>
          <w:rFonts w:ascii="Calibri" w:eastAsia="Calibri" w:hAnsi="Calibri"/>
          <w:szCs w:val="22"/>
          <w:vertAlign w:val="superscript"/>
          <w:lang w:eastAsia="en-US"/>
        </w:rPr>
        <w:t>2</w:t>
      </w:r>
      <w:r w:rsidRPr="00E43137">
        <w:rPr>
          <w:rFonts w:ascii="Calibri" w:eastAsia="Calibri" w:hAnsi="Calibri"/>
          <w:szCs w:val="22"/>
          <w:lang w:eastAsia="en-US"/>
        </w:rPr>
        <w:t xml:space="preserve"> </w:t>
      </w:r>
      <w:r>
        <w:rPr>
          <w:rFonts w:ascii="Calibri" w:eastAsia="Calibri" w:hAnsi="Calibri"/>
          <w:szCs w:val="22"/>
          <w:lang w:eastAsia="en-US"/>
        </w:rPr>
        <w:t>(</w:t>
      </w:r>
      <w:r w:rsidRPr="007D430C">
        <w:rPr>
          <w:rFonts w:ascii="Calibri" w:eastAsia="Calibri" w:hAnsi="Calibri"/>
          <w:b/>
          <w:szCs w:val="22"/>
          <w:lang w:eastAsia="en-US"/>
        </w:rPr>
        <w:t>CCI 3</w:t>
      </w:r>
      <w:r>
        <w:rPr>
          <w:rFonts w:ascii="Calibri" w:eastAsia="Calibri" w:hAnsi="Calibri"/>
          <w:szCs w:val="22"/>
          <w:lang w:eastAsia="en-US"/>
        </w:rPr>
        <w:t>)</w:t>
      </w:r>
      <w:r w:rsidRPr="00E43137">
        <w:rPr>
          <w:rFonts w:ascii="Calibri" w:eastAsia="Calibri" w:hAnsi="Calibri"/>
          <w:szCs w:val="22"/>
          <w:lang w:eastAsia="en-US"/>
        </w:rPr>
        <w:t>. V roku 2012 bolo v SR  5 4</w:t>
      </w:r>
      <w:r>
        <w:rPr>
          <w:rFonts w:ascii="Calibri" w:eastAsia="Calibri" w:hAnsi="Calibri"/>
          <w:szCs w:val="22"/>
          <w:lang w:eastAsia="en-US"/>
        </w:rPr>
        <w:t>2</w:t>
      </w:r>
      <w:r w:rsidRPr="00E43137">
        <w:rPr>
          <w:rFonts w:ascii="Calibri" w:eastAsia="Calibri" w:hAnsi="Calibri"/>
          <w:szCs w:val="22"/>
          <w:lang w:eastAsia="en-US"/>
        </w:rPr>
        <w:t>4</w:t>
      </w:r>
      <w:r>
        <w:rPr>
          <w:rFonts w:ascii="Calibri" w:eastAsia="Calibri" w:hAnsi="Calibri"/>
          <w:szCs w:val="22"/>
          <w:lang w:eastAsia="en-US"/>
        </w:rPr>
        <w:t xml:space="preserve"> </w:t>
      </w:r>
      <w:r w:rsidRPr="00E43137">
        <w:rPr>
          <w:rFonts w:ascii="Calibri" w:eastAsia="Calibri" w:hAnsi="Calibri"/>
          <w:szCs w:val="22"/>
          <w:lang w:eastAsia="en-US"/>
        </w:rPr>
        <w:t>322 obyvateľov</w:t>
      </w:r>
      <w:r>
        <w:rPr>
          <w:rFonts w:ascii="Calibri" w:eastAsia="Calibri" w:hAnsi="Calibri"/>
          <w:szCs w:val="22"/>
          <w:lang w:eastAsia="en-US"/>
        </w:rPr>
        <w:t xml:space="preserve"> (</w:t>
      </w:r>
      <w:r w:rsidRPr="00FA77A3">
        <w:rPr>
          <w:rFonts w:ascii="Calibri" w:eastAsia="Calibri" w:hAnsi="Calibri"/>
          <w:b/>
          <w:szCs w:val="22"/>
          <w:lang w:eastAsia="en-US"/>
        </w:rPr>
        <w:t>CCI 1</w:t>
      </w:r>
      <w:r>
        <w:rPr>
          <w:rFonts w:ascii="Calibri" w:eastAsia="Calibri" w:hAnsi="Calibri"/>
          <w:szCs w:val="22"/>
          <w:lang w:eastAsia="en-US"/>
        </w:rPr>
        <w:t>)</w:t>
      </w:r>
      <w:r w:rsidRPr="00E43137">
        <w:rPr>
          <w:rFonts w:ascii="Calibri" w:eastAsia="Calibri" w:hAnsi="Calibri"/>
          <w:szCs w:val="22"/>
          <w:lang w:eastAsia="en-US"/>
        </w:rPr>
        <w:t>. Počet trvalo bývajúcich obyvateľov SR sa zvyšuje, ale stále pomalším tempom. V roku 2012 trvalo bývalo vo vidieckych oblastiach 50,</w:t>
      </w:r>
      <w:r>
        <w:rPr>
          <w:rFonts w:ascii="Calibri" w:eastAsia="Calibri" w:hAnsi="Calibri"/>
          <w:szCs w:val="22"/>
          <w:lang w:eastAsia="en-US"/>
        </w:rPr>
        <w:t>4</w:t>
      </w:r>
      <w:r w:rsidRPr="00E43137">
        <w:rPr>
          <w:rFonts w:ascii="Calibri" w:eastAsia="Calibri" w:hAnsi="Calibri"/>
          <w:szCs w:val="22"/>
          <w:lang w:eastAsia="en-US"/>
        </w:rPr>
        <w:t xml:space="preserve"> %, v prechodných oblastiach 38,</w:t>
      </w:r>
      <w:r>
        <w:rPr>
          <w:rFonts w:ascii="Calibri" w:eastAsia="Calibri" w:hAnsi="Calibri"/>
          <w:szCs w:val="22"/>
          <w:lang w:eastAsia="en-US"/>
        </w:rPr>
        <w:t>4</w:t>
      </w:r>
      <w:r w:rsidRPr="00E43137">
        <w:rPr>
          <w:rFonts w:ascii="Calibri" w:eastAsia="Calibri" w:hAnsi="Calibri"/>
          <w:szCs w:val="22"/>
          <w:lang w:eastAsia="en-US"/>
        </w:rPr>
        <w:t xml:space="preserve"> % a v mestských oblastiach 11,2 % obyvateľstva</w:t>
      </w:r>
      <w:r>
        <w:rPr>
          <w:rFonts w:ascii="Calibri" w:eastAsia="Calibri" w:hAnsi="Calibri"/>
          <w:szCs w:val="22"/>
          <w:lang w:eastAsia="en-US"/>
        </w:rPr>
        <w:t xml:space="preserve"> (</w:t>
      </w:r>
      <w:r w:rsidRPr="00FA77A3">
        <w:rPr>
          <w:rFonts w:ascii="Calibri" w:eastAsia="Calibri" w:hAnsi="Calibri"/>
          <w:b/>
          <w:szCs w:val="22"/>
          <w:lang w:eastAsia="en-US"/>
        </w:rPr>
        <w:t>CCI 1</w:t>
      </w:r>
      <w:r>
        <w:rPr>
          <w:rFonts w:ascii="Calibri" w:eastAsia="Calibri" w:hAnsi="Calibri"/>
          <w:szCs w:val="22"/>
          <w:lang w:eastAsia="en-US"/>
        </w:rPr>
        <w:t>)</w:t>
      </w:r>
      <w:r w:rsidRPr="00E43137">
        <w:rPr>
          <w:rFonts w:ascii="Calibri" w:eastAsia="Calibri" w:hAnsi="Calibri"/>
          <w:szCs w:val="22"/>
          <w:lang w:eastAsia="en-US"/>
        </w:rPr>
        <w:t xml:space="preserve">. </w:t>
      </w:r>
      <w:r w:rsidRPr="00E43137">
        <w:rPr>
          <w:rFonts w:ascii="Calibri" w:hAnsi="Calibri"/>
          <w:szCs w:val="22"/>
        </w:rPr>
        <w:t xml:space="preserve">Vo vidieckych </w:t>
      </w:r>
      <w:r>
        <w:rPr>
          <w:rFonts w:ascii="Calibri" w:hAnsi="Calibri"/>
          <w:szCs w:val="22"/>
        </w:rPr>
        <w:t>oblastiach</w:t>
      </w:r>
      <w:r w:rsidRPr="00E43137">
        <w:rPr>
          <w:rFonts w:ascii="Calibri" w:hAnsi="Calibri"/>
          <w:szCs w:val="22"/>
        </w:rPr>
        <w:t xml:space="preserve"> spolu žije 88,</w:t>
      </w:r>
      <w:r>
        <w:rPr>
          <w:rFonts w:ascii="Calibri" w:hAnsi="Calibri"/>
          <w:szCs w:val="22"/>
        </w:rPr>
        <w:t>8</w:t>
      </w:r>
      <w:r w:rsidRPr="00E43137">
        <w:rPr>
          <w:rFonts w:ascii="Calibri" w:hAnsi="Calibri"/>
          <w:szCs w:val="22"/>
        </w:rPr>
        <w:t xml:space="preserve"> % obyvateľstva SR</w:t>
      </w:r>
      <w:r>
        <w:rPr>
          <w:rFonts w:ascii="Calibri" w:hAnsi="Calibri"/>
          <w:szCs w:val="22"/>
        </w:rPr>
        <w:t xml:space="preserve"> (prevažne vidiecke regióny a prechodné regióny spolu -  podľa nasledovnej tabuľky)</w:t>
      </w:r>
      <w:r w:rsidRPr="00E43137">
        <w:rPr>
          <w:rFonts w:ascii="Calibri" w:hAnsi="Calibri"/>
          <w:szCs w:val="22"/>
        </w:rPr>
        <w:t>.</w:t>
      </w:r>
    </w:p>
    <w:p w:rsidR="00987C6F" w:rsidRPr="00E43137"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 celkovej rozlohy SR podľa jednotlivých typov regiónov najväčší podiel 59 % je tiež pri prevažne vidieckych, 36,8 %-ný podiel majú prechodné regióny a najnižší podiel 4,2 % predstavujú prevažne mestské regióny. </w:t>
      </w:r>
      <w:r w:rsidRPr="00E43137">
        <w:rPr>
          <w:rFonts w:ascii="Calibri" w:hAnsi="Calibri"/>
          <w:szCs w:val="22"/>
        </w:rPr>
        <w:t xml:space="preserve">Vidiecke </w:t>
      </w:r>
      <w:r>
        <w:rPr>
          <w:rFonts w:ascii="Calibri" w:hAnsi="Calibri"/>
          <w:szCs w:val="22"/>
        </w:rPr>
        <w:t>oblasti</w:t>
      </w:r>
      <w:r w:rsidRPr="00E43137">
        <w:rPr>
          <w:rFonts w:ascii="Calibri" w:hAnsi="Calibri"/>
          <w:szCs w:val="22"/>
        </w:rPr>
        <w:t xml:space="preserve"> tak zaberajú takmer celé územie Slovenska</w:t>
      </w:r>
      <w:r>
        <w:rPr>
          <w:rFonts w:ascii="Calibri" w:hAnsi="Calibri"/>
          <w:szCs w:val="22"/>
        </w:rPr>
        <w:t>,</w:t>
      </w:r>
      <w:r w:rsidR="00F35657">
        <w:rPr>
          <w:rFonts w:ascii="Calibri" w:hAnsi="Calibri"/>
          <w:szCs w:val="22"/>
        </w:rPr>
        <w:t xml:space="preserve"> </w:t>
      </w:r>
      <w:r w:rsidRPr="00E43137">
        <w:rPr>
          <w:rFonts w:ascii="Calibri" w:eastAsia="Calibri" w:hAnsi="Calibri"/>
          <w:szCs w:val="22"/>
          <w:lang w:eastAsia="en-US"/>
        </w:rPr>
        <w:t xml:space="preserve">spolu predstavujú 95,8 % rozlohy. </w:t>
      </w:r>
      <w:r>
        <w:rPr>
          <w:rFonts w:ascii="Calibri" w:eastAsia="Calibri" w:hAnsi="Calibri"/>
          <w:szCs w:val="22"/>
          <w:lang w:eastAsia="en-US"/>
        </w:rPr>
        <w:t>N</w:t>
      </w:r>
      <w:r w:rsidRPr="00E43137">
        <w:rPr>
          <w:rFonts w:ascii="Calibri" w:eastAsia="Calibri" w:hAnsi="Calibri"/>
          <w:szCs w:val="22"/>
          <w:lang w:eastAsia="en-US"/>
        </w:rPr>
        <w:t>a Slovensku prevládajú prevažne vidiecke regióny, za nimi nasledujú prechodné regióny.</w:t>
      </w:r>
    </w:p>
    <w:p w:rsidR="00987C6F" w:rsidRDefault="00987C6F" w:rsidP="00987C6F">
      <w:pPr>
        <w:rPr>
          <w:rFonts w:ascii="Calibri" w:hAnsi="Calibri"/>
          <w:szCs w:val="22"/>
        </w:rPr>
      </w:pPr>
      <w:r w:rsidRPr="00E43137">
        <w:rPr>
          <w:rFonts w:ascii="Calibri" w:hAnsi="Calibri"/>
          <w:szCs w:val="22"/>
        </w:rPr>
        <w:t>Nasledujúca tabuľka obsahuje podiel vidieckeho obyvateľstva z celkového počtu obyvateľov a podiel vidieckeho územia</w:t>
      </w:r>
      <w:r w:rsidRPr="00E43137">
        <w:rPr>
          <w:rFonts w:ascii="Calibri" w:hAnsi="Calibri"/>
          <w:b/>
          <w:szCs w:val="22"/>
        </w:rPr>
        <w:t xml:space="preserve"> </w:t>
      </w:r>
      <w:r w:rsidRPr="00E43137">
        <w:rPr>
          <w:rFonts w:ascii="Calibri" w:hAnsi="Calibri"/>
          <w:szCs w:val="22"/>
        </w:rPr>
        <w:t>z celkovej rozlohy</w:t>
      </w:r>
      <w:r w:rsidRPr="00E43137">
        <w:rPr>
          <w:rFonts w:ascii="Calibri" w:hAnsi="Calibri"/>
          <w:b/>
          <w:szCs w:val="22"/>
        </w:rPr>
        <w:t xml:space="preserve"> </w:t>
      </w:r>
      <w:r w:rsidRPr="00E43137">
        <w:rPr>
          <w:rFonts w:ascii="Calibri" w:hAnsi="Calibri"/>
          <w:szCs w:val="22"/>
        </w:rPr>
        <w:t xml:space="preserve">SR podľa </w:t>
      </w:r>
      <w:r w:rsidRPr="00D2453F">
        <w:rPr>
          <w:rFonts w:ascii="Calibri" w:hAnsi="Calibri"/>
          <w:szCs w:val="22"/>
        </w:rPr>
        <w:t>novej urbánno-rurálnej typológie za rok 2012</w:t>
      </w:r>
      <w:r>
        <w:rPr>
          <w:rFonts w:ascii="Calibri" w:hAnsi="Calibri"/>
          <w:b/>
          <w:szCs w:val="22"/>
        </w:rPr>
        <w:t xml:space="preserve"> </w:t>
      </w:r>
      <w:r w:rsidRPr="00E43137">
        <w:rPr>
          <w:rFonts w:ascii="Calibri" w:hAnsi="Calibri"/>
          <w:szCs w:val="22"/>
        </w:rPr>
        <w:t>v SR.</w:t>
      </w:r>
    </w:p>
    <w:p w:rsidR="00987C6F" w:rsidRPr="00E43137" w:rsidRDefault="00987C6F" w:rsidP="00987C6F">
      <w:pPr>
        <w:rPr>
          <w:rFonts w:ascii="Calibri" w:hAnsi="Calibri"/>
          <w:szCs w:val="22"/>
        </w:rPr>
      </w:pPr>
    </w:p>
    <w:p w:rsidR="00987C6F" w:rsidRPr="00E43137" w:rsidRDefault="00F832C9" w:rsidP="00F832C9">
      <w:pPr>
        <w:ind w:left="1134" w:hanging="1134"/>
        <w:rPr>
          <w:rFonts w:ascii="Calibri" w:hAnsi="Calibri"/>
          <w:szCs w:val="22"/>
        </w:rPr>
      </w:pPr>
      <w:r>
        <w:rPr>
          <w:rFonts w:ascii="Calibri" w:hAnsi="Calibri"/>
          <w:b/>
          <w:szCs w:val="22"/>
        </w:rPr>
        <w:t xml:space="preserve">Tabuľka 2: </w:t>
      </w:r>
      <w:r w:rsidR="00987C6F" w:rsidRPr="00E43137">
        <w:rPr>
          <w:rFonts w:ascii="Calibri" w:hAnsi="Calibri"/>
          <w:b/>
          <w:szCs w:val="22"/>
        </w:rPr>
        <w:t xml:space="preserve">Podiel vidieckeho obyvateľstva a vidieckeho územia SR podľa </w:t>
      </w:r>
      <w:r w:rsidR="00987C6F">
        <w:rPr>
          <w:rFonts w:ascii="Calibri" w:hAnsi="Calibri"/>
          <w:b/>
          <w:szCs w:val="22"/>
        </w:rPr>
        <w:t>novej urbánno-rurálnej typológie za rok 2012</w:t>
      </w:r>
    </w:p>
    <w:tbl>
      <w:tblPr>
        <w:tblW w:w="9038" w:type="dxa"/>
        <w:tblInd w:w="54" w:type="dxa"/>
        <w:tblCellMar>
          <w:left w:w="70" w:type="dxa"/>
          <w:right w:w="70" w:type="dxa"/>
        </w:tblCellMar>
        <w:tblLook w:val="04A0" w:firstRow="1" w:lastRow="0" w:firstColumn="1" w:lastColumn="0" w:noHBand="0" w:noVBand="1"/>
      </w:tblPr>
      <w:tblGrid>
        <w:gridCol w:w="3107"/>
        <w:gridCol w:w="1766"/>
        <w:gridCol w:w="1472"/>
        <w:gridCol w:w="1177"/>
        <w:gridCol w:w="1516"/>
      </w:tblGrid>
      <w:tr w:rsidR="00987C6F" w:rsidRPr="00E43137" w:rsidTr="00A53BCF">
        <w:trPr>
          <w:trHeight w:val="282"/>
        </w:trPr>
        <w:tc>
          <w:tcPr>
            <w:tcW w:w="3107"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Typ regiónu v SR</w:t>
            </w:r>
          </w:p>
        </w:tc>
        <w:tc>
          <w:tcPr>
            <w:tcW w:w="5931" w:type="dxa"/>
            <w:gridSpan w:val="4"/>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Rozdelenie podľa </w:t>
            </w:r>
            <w:r>
              <w:rPr>
                <w:rFonts w:ascii="Calibri" w:hAnsi="Calibri" w:cs="Calibri"/>
                <w:b/>
                <w:bCs/>
                <w:color w:val="000000"/>
                <w:sz w:val="20"/>
                <w:szCs w:val="20"/>
              </w:rPr>
              <w:t>novej urbánno-rurálne typológie</w:t>
            </w:r>
            <w:r w:rsidRPr="00E43137">
              <w:rPr>
                <w:rFonts w:ascii="Calibri" w:hAnsi="Calibri" w:cs="Calibri"/>
                <w:b/>
                <w:bCs/>
                <w:color w:val="000000"/>
                <w:sz w:val="20"/>
                <w:szCs w:val="20"/>
              </w:rPr>
              <w:t xml:space="preserve"> </w:t>
            </w:r>
          </w:p>
        </w:tc>
      </w:tr>
      <w:tr w:rsidR="00987C6F" w:rsidRPr="00E43137" w:rsidTr="00A53BCF">
        <w:trPr>
          <w:trHeight w:val="399"/>
        </w:trPr>
        <w:tc>
          <w:tcPr>
            <w:tcW w:w="3107"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rPr>
                <w:rFonts w:ascii="Calibri" w:hAnsi="Calibri" w:cs="Calibri"/>
                <w:b/>
                <w:bCs/>
                <w:color w:val="000000"/>
                <w:sz w:val="20"/>
                <w:szCs w:val="20"/>
              </w:rPr>
            </w:pPr>
          </w:p>
        </w:tc>
        <w:tc>
          <w:tcPr>
            <w:tcW w:w="1766"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Počet obyvateľov regiónu</w:t>
            </w:r>
          </w:p>
        </w:tc>
        <w:tc>
          <w:tcPr>
            <w:tcW w:w="1472"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podiel obyvateľov SR</w:t>
            </w:r>
          </w:p>
        </w:tc>
        <w:tc>
          <w:tcPr>
            <w:tcW w:w="1177"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Rozloha </w:t>
            </w:r>
            <w:r w:rsidRPr="00E43137">
              <w:rPr>
                <w:rFonts w:ascii="Calibri" w:hAnsi="Calibri" w:cs="Calibri"/>
                <w:b/>
                <w:bCs/>
                <w:color w:val="000000"/>
                <w:sz w:val="20"/>
                <w:szCs w:val="20"/>
              </w:rPr>
              <w:br/>
              <w:t>v km</w:t>
            </w:r>
            <w:r w:rsidRPr="00E43137">
              <w:rPr>
                <w:rFonts w:ascii="Calibri" w:hAnsi="Calibri" w:cs="Calibri"/>
                <w:b/>
                <w:bCs/>
                <w:color w:val="000000"/>
                <w:sz w:val="20"/>
                <w:szCs w:val="20"/>
                <w:vertAlign w:val="superscript"/>
              </w:rPr>
              <w:t>2</w:t>
            </w:r>
          </w:p>
        </w:tc>
        <w:tc>
          <w:tcPr>
            <w:tcW w:w="1516"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 podiel </w:t>
            </w:r>
            <w:r w:rsidRPr="00E43137">
              <w:rPr>
                <w:rFonts w:ascii="Calibri" w:hAnsi="Calibri" w:cs="Calibri"/>
                <w:b/>
                <w:bCs/>
                <w:color w:val="000000"/>
                <w:sz w:val="20"/>
                <w:szCs w:val="20"/>
              </w:rPr>
              <w:br/>
              <w:t>z rozlohy SR</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„Predominantly urban regions" – prevažne mestské regióny</w:t>
            </w:r>
          </w:p>
        </w:tc>
        <w:tc>
          <w:tcPr>
            <w:tcW w:w="176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608782</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11,2</w:t>
            </w:r>
          </w:p>
        </w:tc>
        <w:tc>
          <w:tcPr>
            <w:tcW w:w="1177"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2060</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4,2</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„Intermediate regions" – prechodné regióny</w:t>
            </w:r>
          </w:p>
        </w:tc>
        <w:tc>
          <w:tcPr>
            <w:tcW w:w="176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2084464</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38,</w:t>
            </w:r>
            <w:r>
              <w:rPr>
                <w:rFonts w:ascii="Calibri" w:hAnsi="Calibri" w:cs="Calibri"/>
                <w:sz w:val="20"/>
                <w:szCs w:val="20"/>
              </w:rPr>
              <w:t>4</w:t>
            </w:r>
          </w:p>
        </w:tc>
        <w:tc>
          <w:tcPr>
            <w:tcW w:w="1177"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18045</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36,8</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„Predominantly rural regions" – prevažne vidiecke regióny</w:t>
            </w:r>
          </w:p>
        </w:tc>
        <w:tc>
          <w:tcPr>
            <w:tcW w:w="1766"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2731077</w:t>
            </w:r>
          </w:p>
        </w:tc>
        <w:tc>
          <w:tcPr>
            <w:tcW w:w="1472"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50,</w:t>
            </w:r>
            <w:r>
              <w:rPr>
                <w:rFonts w:ascii="Calibri" w:hAnsi="Calibri" w:cs="Calibri"/>
                <w:sz w:val="20"/>
                <w:szCs w:val="20"/>
              </w:rPr>
              <w:t>4</w:t>
            </w:r>
          </w:p>
        </w:tc>
        <w:tc>
          <w:tcPr>
            <w:tcW w:w="1177"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28931</w:t>
            </w:r>
          </w:p>
        </w:tc>
        <w:tc>
          <w:tcPr>
            <w:tcW w:w="1516"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59,0</w:t>
            </w:r>
          </w:p>
        </w:tc>
      </w:tr>
      <w:tr w:rsidR="00987C6F" w:rsidRPr="00E43137" w:rsidTr="00A53BCF">
        <w:trPr>
          <w:trHeight w:val="489"/>
        </w:trPr>
        <w:tc>
          <w:tcPr>
            <w:tcW w:w="310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SR celkom</w:t>
            </w:r>
          </w:p>
        </w:tc>
        <w:tc>
          <w:tcPr>
            <w:tcW w:w="1766" w:type="dxa"/>
            <w:tcBorders>
              <w:top w:val="nil"/>
              <w:left w:val="nil"/>
              <w:bottom w:val="single" w:sz="4" w:space="0" w:color="auto"/>
              <w:right w:val="single" w:sz="4" w:space="0" w:color="auto"/>
            </w:tcBorders>
            <w:shd w:val="clear" w:color="auto" w:fill="auto"/>
            <w:noWrap/>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 xml:space="preserve">5 424 </w:t>
            </w:r>
            <w:r>
              <w:rPr>
                <w:rFonts w:ascii="Calibri" w:hAnsi="Calibri" w:cs="Calibri"/>
                <w:sz w:val="20"/>
                <w:szCs w:val="20"/>
              </w:rPr>
              <w:t>322</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100,0</w:t>
            </w:r>
          </w:p>
        </w:tc>
        <w:tc>
          <w:tcPr>
            <w:tcW w:w="1177" w:type="dxa"/>
            <w:tcBorders>
              <w:top w:val="nil"/>
              <w:left w:val="nil"/>
              <w:bottom w:val="single" w:sz="4" w:space="0" w:color="auto"/>
              <w:right w:val="single" w:sz="4" w:space="0" w:color="auto"/>
            </w:tcBorders>
            <w:shd w:val="clear" w:color="auto" w:fill="auto"/>
            <w:noWrap/>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49 03</w:t>
            </w:r>
            <w:r>
              <w:rPr>
                <w:rFonts w:ascii="Calibri" w:hAnsi="Calibri" w:cs="Calibri"/>
                <w:sz w:val="20"/>
                <w:szCs w:val="20"/>
              </w:rPr>
              <w:t>6</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100,0</w:t>
            </w:r>
          </w:p>
        </w:tc>
      </w:tr>
    </w:tbl>
    <w:p w:rsidR="00987C6F" w:rsidRPr="00130D66" w:rsidRDefault="00987C6F" w:rsidP="00987C6F">
      <w:pPr>
        <w:rPr>
          <w:rFonts w:ascii="Calibri" w:eastAsia="MyriadPro-Regular" w:hAnsi="Calibri" w:cs="Calibri"/>
          <w:i/>
          <w:sz w:val="18"/>
          <w:szCs w:val="18"/>
        </w:rPr>
      </w:pPr>
      <w:r w:rsidRPr="00130D66">
        <w:rPr>
          <w:rFonts w:ascii="Calibri" w:hAnsi="Calibri" w:cs="Calibri"/>
          <w:i/>
          <w:iCs/>
          <w:sz w:val="18"/>
          <w:szCs w:val="18"/>
        </w:rPr>
        <w:t xml:space="preserve">Prameň: </w:t>
      </w:r>
      <w:r w:rsidRPr="00130D66">
        <w:rPr>
          <w:rFonts w:ascii="Calibri" w:eastAsia="MyriadPro-Regular" w:hAnsi="Calibri" w:cs="Calibri"/>
          <w:i/>
          <w:sz w:val="18"/>
          <w:szCs w:val="18"/>
        </w:rPr>
        <w:t>Eurostat, JRC, EFGS, REGIO-GIS in EU</w:t>
      </w:r>
      <w:r>
        <w:rPr>
          <w:rFonts w:ascii="Calibri" w:eastAsia="MyriadPro-Regular" w:hAnsi="Calibri" w:cs="Calibri"/>
          <w:i/>
          <w:sz w:val="18"/>
          <w:szCs w:val="18"/>
        </w:rPr>
        <w:t>.</w:t>
      </w:r>
      <w:r w:rsidRPr="00130D66">
        <w:rPr>
          <w:rFonts w:ascii="Calibri" w:eastAsia="MyriadPro-Regular" w:hAnsi="Calibri" w:cs="Calibri"/>
          <w:i/>
          <w:sz w:val="18"/>
          <w:szCs w:val="18"/>
        </w:rPr>
        <w:t xml:space="preserve"> Prepočty </w:t>
      </w:r>
      <w:r>
        <w:rPr>
          <w:rFonts w:ascii="Calibri" w:eastAsia="MyriadPro-Regular" w:hAnsi="Calibri" w:cs="Calibri"/>
          <w:i/>
          <w:sz w:val="18"/>
          <w:szCs w:val="18"/>
        </w:rPr>
        <w:t>NPPC-</w:t>
      </w:r>
      <w:r w:rsidRPr="00130D66">
        <w:rPr>
          <w:rFonts w:ascii="Calibri" w:eastAsia="MyriadPro-Regular" w:hAnsi="Calibri" w:cs="Calibri"/>
          <w:i/>
          <w:sz w:val="18"/>
          <w:szCs w:val="18"/>
        </w:rPr>
        <w:t>VÚEPP.</w:t>
      </w:r>
    </w:p>
    <w:p w:rsidR="00E43137" w:rsidRPr="00E43137" w:rsidRDefault="00E43137" w:rsidP="008676F9">
      <w:pPr>
        <w:rPr>
          <w:rFonts w:ascii="Calibri" w:hAnsi="Calibri"/>
          <w:b/>
        </w:rPr>
      </w:pPr>
    </w:p>
    <w:p w:rsidR="00E43137" w:rsidRPr="00E43137" w:rsidRDefault="00F832C9" w:rsidP="00F832C9">
      <w:pPr>
        <w:ind w:left="708" w:firstLine="426"/>
        <w:rPr>
          <w:rFonts w:ascii="Calibri" w:hAnsi="Calibri" w:cs="Calibri"/>
          <w:szCs w:val="22"/>
        </w:rPr>
      </w:pPr>
      <w:r>
        <w:rPr>
          <w:rFonts w:ascii="Calibri" w:hAnsi="Calibri"/>
          <w:b/>
          <w:szCs w:val="22"/>
        </w:rPr>
        <w:t xml:space="preserve">Tabuľka 3: </w:t>
      </w:r>
      <w:r w:rsidR="00E43137" w:rsidRPr="00E43137">
        <w:rPr>
          <w:rFonts w:ascii="Calibri" w:hAnsi="Calibri"/>
          <w:b/>
          <w:szCs w:val="22"/>
        </w:rPr>
        <w:t>Rozdelenie jednotlivých typov regiónov na úrovni NUTS 3 v SR</w:t>
      </w:r>
      <w:r w:rsidR="00E43137" w:rsidRPr="00E43137">
        <w:rPr>
          <w:rFonts w:ascii="Calibri" w:hAnsi="Calibri" w:cs="Calibri"/>
          <w:b/>
          <w:szCs w:val="22"/>
        </w:rPr>
        <w:tab/>
      </w:r>
    </w:p>
    <w:tbl>
      <w:tblPr>
        <w:tblW w:w="36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5"/>
        <w:gridCol w:w="1431"/>
        <w:gridCol w:w="1753"/>
        <w:gridCol w:w="1662"/>
      </w:tblGrid>
      <w:tr w:rsidR="00E43137" w:rsidRPr="00E43137" w:rsidTr="00130D66">
        <w:trPr>
          <w:trHeight w:val="266"/>
          <w:jc w:val="center"/>
        </w:trPr>
        <w:tc>
          <w:tcPr>
            <w:tcW w:w="1373" w:type="pct"/>
            <w:shd w:val="clear" w:color="auto" w:fill="DBE5F1" w:themeFill="accent1" w:themeFillTint="33"/>
            <w:vAlign w:val="center"/>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Názov kraja SR</w:t>
            </w:r>
          </w:p>
        </w:tc>
        <w:tc>
          <w:tcPr>
            <w:tcW w:w="1071" w:type="pct"/>
            <w:shd w:val="clear" w:color="auto" w:fill="DBE5F1" w:themeFill="accent1" w:themeFillTint="33"/>
            <w:tcMar>
              <w:top w:w="0" w:type="dxa"/>
              <w:left w:w="108" w:type="dxa"/>
              <w:bottom w:w="0" w:type="dxa"/>
              <w:right w:w="108" w:type="dxa"/>
            </w:tcMar>
            <w:vAlign w:val="center"/>
            <w:hideMark/>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Typ regiónu v SR</w:t>
            </w:r>
          </w:p>
        </w:tc>
        <w:tc>
          <w:tcPr>
            <w:tcW w:w="1312" w:type="pct"/>
            <w:shd w:val="clear" w:color="auto" w:fill="DBE5F1" w:themeFill="accent1" w:themeFillTint="33"/>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 podiel obyv. regiónu zo SR</w:t>
            </w:r>
          </w:p>
        </w:tc>
        <w:tc>
          <w:tcPr>
            <w:tcW w:w="1244" w:type="pct"/>
            <w:shd w:val="clear" w:color="auto" w:fill="DBE5F1" w:themeFill="accent1" w:themeFillTint="33"/>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 podiel rozlohy regiónu zo SR</w:t>
            </w:r>
          </w:p>
        </w:tc>
      </w:tr>
      <w:tr w:rsidR="00E43137" w:rsidRPr="00E43137" w:rsidTr="00E43137">
        <w:trPr>
          <w:trHeight w:val="240"/>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Bratislavský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1</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11,4</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4,2</w:t>
            </w:r>
          </w:p>
        </w:tc>
      </w:tr>
      <w:tr w:rsidR="00E43137" w:rsidRPr="00E43137" w:rsidTr="00E43137">
        <w:trPr>
          <w:trHeight w:val="307"/>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Trnavský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10,4</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8,5</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Trenčiansky</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11,1</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9,2</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Nitriansky</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12,9</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Žilinský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12,9</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13,8</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Banskobystrický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19,3</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 xml:space="preserve">Prešovský </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14,9</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18,3</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 xml:space="preserve">Košický </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14,3</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13,8</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SR spolu</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color w:val="000000"/>
                <w:sz w:val="20"/>
                <w:szCs w:val="20"/>
              </w:rPr>
            </w:pP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100,0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100,0</w:t>
            </w:r>
          </w:p>
        </w:tc>
      </w:tr>
    </w:tbl>
    <w:p w:rsidR="00E43137" w:rsidRPr="00130D66" w:rsidRDefault="00E43137" w:rsidP="00F832C9">
      <w:pPr>
        <w:ind w:left="1134"/>
        <w:rPr>
          <w:rFonts w:ascii="Calibri" w:hAnsi="Calibri" w:cs="Calibri"/>
          <w:i/>
          <w:sz w:val="18"/>
          <w:szCs w:val="18"/>
        </w:rPr>
      </w:pPr>
      <w:r w:rsidRPr="00130D66">
        <w:rPr>
          <w:rFonts w:ascii="Calibri" w:hAnsi="Calibri" w:cs="Calibri"/>
          <w:i/>
          <w:sz w:val="18"/>
          <w:szCs w:val="18"/>
        </w:rPr>
        <w:t xml:space="preserve">Prameň: Eurostat; ŠÚ SR. Spracoval </w:t>
      </w:r>
      <w:r w:rsidR="00987C6F">
        <w:rPr>
          <w:rFonts w:ascii="Calibri" w:hAnsi="Calibri" w:cs="Calibri"/>
          <w:i/>
          <w:sz w:val="18"/>
          <w:szCs w:val="18"/>
        </w:rPr>
        <w:t>NPPC-</w:t>
      </w:r>
      <w:r w:rsidRPr="00130D66">
        <w:rPr>
          <w:rFonts w:ascii="Calibri" w:hAnsi="Calibri" w:cs="Calibri"/>
          <w:i/>
          <w:sz w:val="18"/>
          <w:szCs w:val="18"/>
        </w:rPr>
        <w:t>VÚEPP.</w:t>
      </w:r>
    </w:p>
    <w:p w:rsidR="00E43137" w:rsidRPr="00130D66" w:rsidRDefault="00E43137" w:rsidP="008676F9">
      <w:pPr>
        <w:rPr>
          <w:rFonts w:ascii="Calibri" w:hAnsi="Calibri" w:cs="Calibri"/>
          <w:b/>
          <w:i/>
          <w:sz w:val="18"/>
          <w:szCs w:val="18"/>
        </w:rPr>
      </w:pPr>
    </w:p>
    <w:p w:rsidR="00987C6F" w:rsidRPr="00E43137" w:rsidRDefault="00987C6F" w:rsidP="00987C6F">
      <w:pPr>
        <w:rPr>
          <w:rFonts w:ascii="Calibri" w:hAnsi="Calibri" w:cs="Calibri"/>
          <w:b/>
          <w:sz w:val="18"/>
          <w:szCs w:val="18"/>
        </w:rPr>
      </w:pPr>
      <w:r w:rsidRPr="00E43137">
        <w:rPr>
          <w:rFonts w:ascii="Calibri" w:hAnsi="Calibri" w:cs="Calibri"/>
          <w:b/>
          <w:sz w:val="18"/>
          <w:szCs w:val="18"/>
        </w:rPr>
        <w:t>Legenda:</w:t>
      </w:r>
    </w:p>
    <w:p w:rsidR="00987C6F" w:rsidRPr="00E43137" w:rsidRDefault="00987C6F" w:rsidP="00987C6F">
      <w:pPr>
        <w:rPr>
          <w:rFonts w:ascii="Calibri" w:hAnsi="Calibri" w:cs="Calibri"/>
          <w:sz w:val="18"/>
          <w:szCs w:val="18"/>
        </w:rPr>
      </w:pPr>
      <w:r w:rsidRPr="00E43137">
        <w:rPr>
          <w:rFonts w:ascii="Calibri" w:hAnsi="Calibri" w:cs="Calibri"/>
          <w:sz w:val="18"/>
          <w:szCs w:val="18"/>
        </w:rPr>
        <w:t xml:space="preserve">1 = predominantly urban regions (prevažne mestské regióny) </w:t>
      </w:r>
    </w:p>
    <w:p w:rsidR="00987C6F" w:rsidRPr="00E43137" w:rsidRDefault="00987C6F" w:rsidP="00987C6F">
      <w:pPr>
        <w:rPr>
          <w:rFonts w:ascii="Calibri" w:hAnsi="Calibri" w:cs="Calibri"/>
          <w:sz w:val="18"/>
          <w:szCs w:val="18"/>
        </w:rPr>
      </w:pPr>
      <w:r w:rsidRPr="00E43137">
        <w:rPr>
          <w:rFonts w:ascii="Calibri" w:hAnsi="Calibri" w:cs="Calibri"/>
          <w:sz w:val="18"/>
          <w:szCs w:val="18"/>
        </w:rPr>
        <w:t xml:space="preserve">2 = intermediate regions (prechodné regióny) </w:t>
      </w:r>
    </w:p>
    <w:p w:rsidR="00987C6F" w:rsidRPr="00E43137" w:rsidRDefault="00987C6F" w:rsidP="00987C6F">
      <w:pPr>
        <w:spacing w:after="60"/>
        <w:rPr>
          <w:rFonts w:ascii="Calibri" w:hAnsi="Calibri" w:cs="Calibri"/>
          <w:sz w:val="18"/>
          <w:szCs w:val="18"/>
        </w:rPr>
      </w:pPr>
      <w:r w:rsidRPr="00E43137">
        <w:rPr>
          <w:rFonts w:ascii="Calibri" w:hAnsi="Calibri" w:cs="Calibri"/>
          <w:sz w:val="18"/>
          <w:szCs w:val="18"/>
        </w:rPr>
        <w:t>3 = predominantly rural regions (prevažne vidiecke regióny)</w:t>
      </w:r>
    </w:p>
    <w:p w:rsidR="00987C6F" w:rsidRPr="00E43137"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Priemerná hustota osídlenia bola v roku 2011 110,1 obyvateľov/km², na vidieku 94,1 obyvateľov/km²</w:t>
      </w:r>
      <w:r>
        <w:rPr>
          <w:rFonts w:ascii="Calibri" w:eastAsia="Calibri" w:hAnsi="Calibri"/>
          <w:szCs w:val="22"/>
          <w:lang w:eastAsia="en-US"/>
        </w:rPr>
        <w:t xml:space="preserve"> (</w:t>
      </w:r>
      <w:r w:rsidRPr="007D430C">
        <w:rPr>
          <w:rFonts w:ascii="Calibri" w:eastAsia="Calibri" w:hAnsi="Calibri"/>
          <w:b/>
          <w:szCs w:val="22"/>
          <w:lang w:eastAsia="en-US"/>
        </w:rPr>
        <w:t>CCI 4</w:t>
      </w:r>
      <w:r>
        <w:rPr>
          <w:rFonts w:ascii="Calibri" w:eastAsia="Calibri" w:hAnsi="Calibri"/>
          <w:szCs w:val="22"/>
          <w:lang w:eastAsia="en-US"/>
        </w:rPr>
        <w:t>)</w:t>
      </w:r>
      <w:r w:rsidRPr="00E43137">
        <w:rPr>
          <w:rFonts w:ascii="Calibri" w:eastAsia="Calibri" w:hAnsi="Calibri"/>
          <w:szCs w:val="22"/>
          <w:lang w:eastAsia="en-US"/>
        </w:rPr>
        <w:t>.</w:t>
      </w:r>
      <w:r>
        <w:rPr>
          <w:rFonts w:ascii="Calibri" w:eastAsia="Calibri" w:hAnsi="Calibri"/>
          <w:szCs w:val="22"/>
          <w:lang w:eastAsia="en-US"/>
        </w:rPr>
        <w:t xml:space="preserve"> </w:t>
      </w:r>
    </w:p>
    <w:p w:rsidR="00E43137" w:rsidRPr="00E43137" w:rsidRDefault="00E43137" w:rsidP="008676F9">
      <w:pPr>
        <w:pBdr>
          <w:bar w:val="single" w:sz="6" w:color="808080"/>
        </w:pBdr>
        <w:rPr>
          <w:rFonts w:ascii="Calibri" w:eastAsia="Calibri" w:hAnsi="Calibri"/>
          <w:b/>
          <w:bCs/>
          <w:szCs w:val="22"/>
          <w:lang w:eastAsia="en-US"/>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 xml:space="preserve">Vzdelanostná a veková štruktúra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Z celkového počtu obyvateľov SR činí podiel predreprodukčnej zložky obyvateľstva (&lt;15 r.)  15,4 %, podiel obyvateľstva v produktívnom veku (15-64 r.) 71,8 % a v poproduktívnom veku (&gt;64 rokov) 12,8%</w:t>
      </w:r>
      <w:r>
        <w:rPr>
          <w:rFonts w:ascii="Calibri" w:eastAsia="Calibri" w:hAnsi="Calibri"/>
          <w:szCs w:val="22"/>
          <w:lang w:eastAsia="en-US"/>
        </w:rPr>
        <w:t xml:space="preserve"> (</w:t>
      </w:r>
      <w:r w:rsidRPr="007D430C">
        <w:rPr>
          <w:rFonts w:ascii="Calibri" w:eastAsia="Calibri" w:hAnsi="Calibri"/>
          <w:b/>
          <w:szCs w:val="22"/>
          <w:lang w:eastAsia="en-US"/>
        </w:rPr>
        <w:t>CCI 2</w:t>
      </w:r>
      <w:r>
        <w:rPr>
          <w:rFonts w:ascii="Calibri" w:eastAsia="Calibri" w:hAnsi="Calibri"/>
          <w:szCs w:val="22"/>
          <w:lang w:eastAsia="en-US"/>
        </w:rPr>
        <w:t>)</w:t>
      </w:r>
      <w:r w:rsidRPr="00E43137">
        <w:rPr>
          <w:rFonts w:ascii="Calibri" w:eastAsia="Calibri" w:hAnsi="Calibri"/>
          <w:szCs w:val="22"/>
          <w:lang w:eastAsia="en-US"/>
        </w:rPr>
        <w:t>. Za sledované obdobie (2001 – 2011) sa vo vidieckych regiónoch znížilo zastúpenie predproduktívneho obyvateľstva (z 19,2 % na 15,6 %), čo je spojené predovšetkým s výraznou redukciou prirodzených prírastkov. V období 2001-2011 bol podiel obyvateľstva v produktívnom veku vo vidieckych regiónoch nižší ako v mestských. Dlhodobejšie sa na vidieku zvyšuje aj podiel obyvateľstva v poproduktívnom veku. Vplyvom znižovania podielu detskej zložky a rastom podielu osôb v poproduktívnom veku sa vo vidieckych regiónoch zhoršuje veková štruktúra obyvateľstva. Tento proces je však výrazne vnútroregionálne a sídelne diferencovaný.</w:t>
      </w:r>
    </w:p>
    <w:p w:rsidR="00A53BCF" w:rsidRPr="00E43137" w:rsidRDefault="00A53BCF" w:rsidP="00A53BCF">
      <w:pPr>
        <w:pBdr>
          <w:bar w:val="single" w:sz="6" w:color="808080"/>
        </w:pBdr>
        <w:rPr>
          <w:rFonts w:ascii="Calibri" w:eastAsia="Calibri" w:hAnsi="Calibri"/>
          <w:szCs w:val="22"/>
          <w:lang w:eastAsia="en-US"/>
        </w:rPr>
      </w:pPr>
    </w:p>
    <w:p w:rsidR="00A53BCF" w:rsidRPr="00E43137" w:rsidRDefault="00A53BCF" w:rsidP="00A53BCF">
      <w:pPr>
        <w:rPr>
          <w:rFonts w:ascii="Calibri" w:hAnsi="Calibri"/>
          <w:szCs w:val="22"/>
        </w:rPr>
      </w:pPr>
      <w:r w:rsidRPr="00E43137">
        <w:rPr>
          <w:rFonts w:ascii="Calibri" w:hAnsi="Calibri"/>
          <w:szCs w:val="22"/>
        </w:rPr>
        <w:t>Vzdelanostná úroveň obyvateľstva  na Slovensku korešponduje so zmenami na trhu práce. Za sledované obdobie 2001-2011 sa znížil podiel obyvateľov so základným, stredným odborným a učňovským (bez maturity) vzdelaním a podiel obyvateľov bez vzdelania (deti do 16 rokov + bez vzdelania). Zvýšil sa podiel obyvateľov so stredným vzdelaním s maturitou a vyšším odborným a vysokoškolským vzdelaním. Medzi vidiekom a mestskými regiónmi je výrazný rozdiel v rozložení vysokoškolsk</w:t>
      </w:r>
      <w:r>
        <w:rPr>
          <w:rFonts w:ascii="Calibri" w:hAnsi="Calibri"/>
          <w:szCs w:val="22"/>
        </w:rPr>
        <w:t>y vzdelaného</w:t>
      </w:r>
      <w:r w:rsidRPr="00E43137">
        <w:rPr>
          <w:rFonts w:ascii="Calibri" w:hAnsi="Calibri"/>
          <w:szCs w:val="22"/>
        </w:rPr>
        <w:t xml:space="preserve"> obyvateľstva. Vo vidieckych regiónoch v r. 2011 trvale bývalo 12,3 % vysokoškolsky vzdelaných obyvateľov, zatiaľ čo v mestských regiónoch to bolo až 26,2 %. Na vidieku je podiel obyvateľstva so základným vzdelaním výrazne vyšší ako v mestských regiónoch. Mierne nižší je na vidieku ako v mestských regiónoch  podiel obyvateľstva  so stredoškolským vzdelaním. Tempo rastu stredoškolsky vzdelaného obyvateľstva bolo v uvedenom období na vidieku vyššie ako v mestských regiónoch.   </w:t>
      </w:r>
    </w:p>
    <w:p w:rsidR="003C04C8" w:rsidRPr="00E43137" w:rsidRDefault="003C04C8" w:rsidP="008676F9">
      <w:pPr>
        <w:rPr>
          <w:rFonts w:ascii="Calibri" w:hAnsi="Calibri"/>
          <w:szCs w:val="22"/>
        </w:rPr>
      </w:pPr>
    </w:p>
    <w:p w:rsidR="00A53BCF" w:rsidRPr="00E43137" w:rsidRDefault="00F832C9" w:rsidP="00A53BCF">
      <w:pPr>
        <w:rPr>
          <w:rFonts w:ascii="Calibri" w:hAnsi="Calibri"/>
          <w:b/>
          <w:szCs w:val="22"/>
        </w:rPr>
      </w:pPr>
      <w:r>
        <w:rPr>
          <w:rFonts w:ascii="Calibri" w:hAnsi="Calibri"/>
          <w:b/>
          <w:szCs w:val="22"/>
        </w:rPr>
        <w:t xml:space="preserve">Tabuľka 4: </w:t>
      </w:r>
      <w:r w:rsidR="00A53BCF" w:rsidRPr="00FF5518">
        <w:rPr>
          <w:rFonts w:ascii="Calibri" w:hAnsi="Calibri"/>
          <w:b/>
          <w:szCs w:val="22"/>
        </w:rPr>
        <w:t xml:space="preserve">Vzdelanostná štruktúra obyvateľstva </w:t>
      </w:r>
      <w:r w:rsidR="00A53BCF">
        <w:rPr>
          <w:rFonts w:ascii="Calibri" w:hAnsi="Calibri"/>
          <w:b/>
          <w:szCs w:val="22"/>
        </w:rPr>
        <w:t xml:space="preserve">podľa typu regiónu v SR </w:t>
      </w:r>
      <w:r w:rsidR="00A53BCF" w:rsidRPr="00FF5518">
        <w:rPr>
          <w:rFonts w:ascii="Calibri" w:hAnsi="Calibri"/>
          <w:b/>
          <w:szCs w:val="22"/>
        </w:rPr>
        <w:t>za roky 2001-2011</w:t>
      </w:r>
      <w:r w:rsidR="00A53BCF" w:rsidRPr="00E43137">
        <w:rPr>
          <w:rFonts w:ascii="Calibri" w:hAnsi="Calibri"/>
          <w:b/>
          <w:szCs w:val="22"/>
        </w:rPr>
        <w:t xml:space="preserve"> </w:t>
      </w:r>
    </w:p>
    <w:tbl>
      <w:tblPr>
        <w:tblW w:w="9136" w:type="dxa"/>
        <w:tblInd w:w="65" w:type="dxa"/>
        <w:tblCellMar>
          <w:left w:w="70" w:type="dxa"/>
          <w:right w:w="70" w:type="dxa"/>
        </w:tblCellMar>
        <w:tblLook w:val="04A0" w:firstRow="1" w:lastRow="0" w:firstColumn="1" w:lastColumn="0" w:noHBand="0" w:noVBand="1"/>
      </w:tblPr>
      <w:tblGrid>
        <w:gridCol w:w="1365"/>
        <w:gridCol w:w="581"/>
        <w:gridCol w:w="581"/>
        <w:gridCol w:w="608"/>
        <w:gridCol w:w="609"/>
        <w:gridCol w:w="870"/>
        <w:gridCol w:w="871"/>
        <w:gridCol w:w="552"/>
        <w:gridCol w:w="552"/>
        <w:gridCol w:w="674"/>
        <w:gridCol w:w="675"/>
        <w:gridCol w:w="599"/>
        <w:gridCol w:w="599"/>
      </w:tblGrid>
      <w:tr w:rsidR="00A53BCF" w:rsidRPr="00E43137" w:rsidTr="00A53BCF">
        <w:trPr>
          <w:trHeight w:val="916"/>
        </w:trPr>
        <w:tc>
          <w:tcPr>
            <w:tcW w:w="13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Typ regiónu</w:t>
            </w:r>
          </w:p>
        </w:tc>
        <w:tc>
          <w:tcPr>
            <w:tcW w:w="1161"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Základné vzdelanie</w:t>
            </w:r>
          </w:p>
        </w:tc>
        <w:tc>
          <w:tcPr>
            <w:tcW w:w="1217"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Stredné odborné a učňovské (bez maturity)</w:t>
            </w:r>
          </w:p>
        </w:tc>
        <w:tc>
          <w:tcPr>
            <w:tcW w:w="1741"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Úplné stredné všeobecné, odborné a učňovské (s maturitou) a vyššie odborné vzdelanie</w:t>
            </w:r>
          </w:p>
        </w:tc>
        <w:tc>
          <w:tcPr>
            <w:tcW w:w="1104"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Všetky stupne VŠ vzdelania</w:t>
            </w:r>
          </w:p>
        </w:tc>
        <w:tc>
          <w:tcPr>
            <w:tcW w:w="1348"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Bez vzdelania (deti do 16 rokov + bez vzdelania)</w:t>
            </w:r>
          </w:p>
        </w:tc>
        <w:tc>
          <w:tcPr>
            <w:tcW w:w="1198" w:type="dxa"/>
            <w:gridSpan w:val="2"/>
            <w:tcBorders>
              <w:top w:val="single" w:sz="4" w:space="0" w:color="auto"/>
              <w:left w:val="nil"/>
              <w:bottom w:val="single" w:sz="4" w:space="0" w:color="auto"/>
              <w:right w:val="single" w:sz="4" w:space="0" w:color="auto"/>
            </w:tcBorders>
            <w:shd w:val="clear" w:color="auto" w:fill="auto"/>
            <w:noWrap/>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Nezistené</w:t>
            </w:r>
          </w:p>
        </w:tc>
      </w:tr>
      <w:tr w:rsidR="00A53BCF" w:rsidRPr="00E43137" w:rsidTr="00A53BCF">
        <w:trPr>
          <w:trHeight w:val="289"/>
        </w:trPr>
        <w:tc>
          <w:tcPr>
            <w:tcW w:w="1366" w:type="dxa"/>
            <w:vMerge/>
            <w:tcBorders>
              <w:top w:val="single" w:sz="4" w:space="0" w:color="auto"/>
              <w:left w:val="single" w:sz="4" w:space="0" w:color="auto"/>
              <w:bottom w:val="single" w:sz="4" w:space="0" w:color="000000"/>
              <w:right w:val="single" w:sz="4" w:space="0" w:color="auto"/>
            </w:tcBorders>
            <w:vAlign w:val="center"/>
            <w:hideMark/>
          </w:tcPr>
          <w:p w:rsidR="00A53BCF" w:rsidRPr="00E43137" w:rsidRDefault="00A53BCF" w:rsidP="00A53BCF">
            <w:pPr>
              <w:rPr>
                <w:rFonts w:ascii="Calibri" w:hAnsi="Calibri"/>
                <w:color w:val="000000"/>
                <w:sz w:val="18"/>
                <w:szCs w:val="18"/>
              </w:rPr>
            </w:pP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r>
      <w:tr w:rsidR="00A53BCF" w:rsidRPr="00E43137" w:rsidTr="00A53BCF">
        <w:trPr>
          <w:trHeight w:val="771"/>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Predominantly urban (prevažne mestské)</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15,2</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9,6</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19,2</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17,1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29,8</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32,0</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17,0</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26,2</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16,2</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13,7</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w:t>
            </w:r>
          </w:p>
        </w:tc>
      </w:tr>
      <w:tr w:rsidR="00A53BCF" w:rsidRPr="00E43137" w:rsidTr="00A53BCF">
        <w:trPr>
          <w:trHeight w:val="272"/>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Vidiecke spolu</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21,8</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15,7</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24,0</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23,8</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25,1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29,3</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6,7</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12,3</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20,9</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15,9</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3,0</w:t>
            </w:r>
          </w:p>
        </w:tc>
      </w:tr>
      <w:tr w:rsidR="00A53BCF" w:rsidRPr="00E43137" w:rsidTr="00A53BCF">
        <w:trPr>
          <w:trHeight w:val="289"/>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SR spolu</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21,1</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15,0</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23,5</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25,6</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29,6</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7,9</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13,8</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20,4</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15,7</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2,8</w:t>
            </w:r>
          </w:p>
        </w:tc>
      </w:tr>
    </w:tbl>
    <w:p w:rsidR="00A53BCF" w:rsidRPr="00E43137" w:rsidRDefault="00A53BCF" w:rsidP="00A53BCF">
      <w:pPr>
        <w:rPr>
          <w:rFonts w:ascii="Calibri" w:hAnsi="Calibri"/>
          <w:sz w:val="18"/>
          <w:szCs w:val="18"/>
        </w:rPr>
      </w:pPr>
      <w:r w:rsidRPr="00E43137">
        <w:rPr>
          <w:rFonts w:ascii="Calibri" w:hAnsi="Calibri"/>
          <w:sz w:val="18"/>
          <w:szCs w:val="18"/>
        </w:rPr>
        <w:t>Prameň: ŠÚ SR, Sčítanie obyvateľstva 2001, 2011, spracoval:</w:t>
      </w:r>
      <w:r>
        <w:rPr>
          <w:rFonts w:ascii="Calibri" w:hAnsi="Calibri"/>
          <w:sz w:val="18"/>
          <w:szCs w:val="18"/>
        </w:rPr>
        <w:t xml:space="preserve"> NPPC-</w:t>
      </w:r>
      <w:r w:rsidRPr="00E43137">
        <w:rPr>
          <w:rFonts w:ascii="Calibri" w:hAnsi="Calibri"/>
          <w:sz w:val="18"/>
          <w:szCs w:val="18"/>
        </w:rPr>
        <w:t xml:space="preserve"> VÚEPP</w:t>
      </w:r>
    </w:p>
    <w:p w:rsidR="00A53BCF" w:rsidRDefault="00A53BCF" w:rsidP="00C502EC">
      <w:pPr>
        <w:keepNext/>
        <w:keepLines/>
        <w:pBdr>
          <w:bar w:val="single" w:sz="6" w:color="808080"/>
        </w:pBdr>
        <w:outlineLvl w:val="1"/>
        <w:rPr>
          <w:rFonts w:ascii="Calibri" w:hAnsi="Calibri"/>
          <w:b/>
          <w:bCs/>
          <w:szCs w:val="22"/>
        </w:rPr>
      </w:pPr>
    </w:p>
    <w:p w:rsidR="00E43137" w:rsidRPr="00E43137" w:rsidRDefault="00E43137" w:rsidP="00C502EC">
      <w:pPr>
        <w:keepNext/>
        <w:keepLines/>
        <w:pBdr>
          <w:bar w:val="single" w:sz="6" w:color="808080"/>
        </w:pBdr>
        <w:outlineLvl w:val="1"/>
        <w:rPr>
          <w:rFonts w:ascii="Calibri" w:hAnsi="Calibri"/>
          <w:b/>
          <w:bCs/>
          <w:szCs w:val="22"/>
        </w:rPr>
      </w:pPr>
      <w:r w:rsidRPr="00E43137">
        <w:rPr>
          <w:rFonts w:ascii="Calibri" w:hAnsi="Calibri"/>
          <w:b/>
          <w:bCs/>
          <w:szCs w:val="22"/>
        </w:rPr>
        <w:t>Zamestnanosť, nezamestnanosť, mzdová úroveň a chudoba</w:t>
      </w:r>
    </w:p>
    <w:p w:rsidR="00A53BCF" w:rsidRDefault="00A53BCF" w:rsidP="00F832C9">
      <w:pPr>
        <w:spacing w:after="120"/>
        <w:rPr>
          <w:rFonts w:ascii="Calibri" w:eastAsia="Calibri" w:hAnsi="Calibri"/>
          <w:szCs w:val="22"/>
          <w:lang w:eastAsia="en-US"/>
        </w:rPr>
      </w:pPr>
      <w:r w:rsidRPr="00E43137">
        <w:rPr>
          <w:rFonts w:ascii="Calibri" w:eastAsia="Calibri" w:hAnsi="Calibri"/>
          <w:szCs w:val="22"/>
          <w:lang w:eastAsia="en-US"/>
        </w:rPr>
        <w:t xml:space="preserve">Miera  zamestnanosti (15-64 r.) v SR spolu v r. 2012 </w:t>
      </w:r>
      <w:r>
        <w:rPr>
          <w:rFonts w:ascii="Calibri" w:eastAsia="Calibri" w:hAnsi="Calibri"/>
          <w:szCs w:val="22"/>
          <w:lang w:eastAsia="en-US"/>
        </w:rPr>
        <w:t xml:space="preserve">dosahovala </w:t>
      </w:r>
      <w:r w:rsidRPr="00E43137">
        <w:rPr>
          <w:rFonts w:ascii="Calibri" w:eastAsia="Calibri" w:hAnsi="Calibri"/>
          <w:szCs w:val="22"/>
          <w:lang w:eastAsia="en-US"/>
        </w:rPr>
        <w:t>59,</w:t>
      </w:r>
      <w:r>
        <w:rPr>
          <w:rFonts w:ascii="Calibri" w:eastAsia="Calibri" w:hAnsi="Calibri"/>
          <w:szCs w:val="22"/>
          <w:lang w:eastAsia="en-US"/>
        </w:rPr>
        <w:t>7</w:t>
      </w:r>
      <w:r w:rsidRPr="00E43137">
        <w:rPr>
          <w:rFonts w:ascii="Calibri" w:eastAsia="Calibri" w:hAnsi="Calibri"/>
          <w:szCs w:val="22"/>
          <w:lang w:eastAsia="en-US"/>
        </w:rPr>
        <w:t>% z toho muž</w:t>
      </w:r>
      <w:r>
        <w:rPr>
          <w:rFonts w:ascii="Calibri" w:eastAsia="Calibri" w:hAnsi="Calibri"/>
          <w:szCs w:val="22"/>
          <w:lang w:eastAsia="en-US"/>
        </w:rPr>
        <w:t>ov</w:t>
      </w:r>
      <w:r w:rsidRPr="00E43137">
        <w:rPr>
          <w:rFonts w:ascii="Calibri" w:eastAsia="Calibri" w:hAnsi="Calibri"/>
          <w:szCs w:val="22"/>
          <w:lang w:eastAsia="en-US"/>
        </w:rPr>
        <w:t xml:space="preserve"> 66,</w:t>
      </w:r>
      <w:r>
        <w:rPr>
          <w:rFonts w:ascii="Calibri" w:eastAsia="Calibri" w:hAnsi="Calibri"/>
          <w:szCs w:val="22"/>
          <w:lang w:eastAsia="en-US"/>
        </w:rPr>
        <w:t>7</w:t>
      </w:r>
      <w:r w:rsidRPr="00E43137">
        <w:rPr>
          <w:rFonts w:ascii="Calibri" w:eastAsia="Calibri" w:hAnsi="Calibri"/>
          <w:szCs w:val="22"/>
          <w:lang w:eastAsia="en-US"/>
        </w:rPr>
        <w:t>%</w:t>
      </w:r>
      <w:r>
        <w:rPr>
          <w:rFonts w:ascii="Calibri" w:eastAsia="Calibri" w:hAnsi="Calibri"/>
          <w:szCs w:val="22"/>
          <w:lang w:eastAsia="en-US"/>
        </w:rPr>
        <w:t xml:space="preserve"> a </w:t>
      </w:r>
      <w:r w:rsidRPr="00E43137">
        <w:rPr>
          <w:rFonts w:ascii="Calibri" w:eastAsia="Calibri" w:hAnsi="Calibri"/>
          <w:szCs w:val="22"/>
          <w:lang w:eastAsia="en-US"/>
        </w:rPr>
        <w:t>ž</w:t>
      </w:r>
      <w:r>
        <w:rPr>
          <w:rFonts w:ascii="Calibri" w:eastAsia="Calibri" w:hAnsi="Calibri"/>
          <w:szCs w:val="22"/>
          <w:lang w:eastAsia="en-US"/>
        </w:rPr>
        <w:t>i</w:t>
      </w:r>
      <w:r w:rsidRPr="00E43137">
        <w:rPr>
          <w:rFonts w:ascii="Calibri" w:eastAsia="Calibri" w:hAnsi="Calibri"/>
          <w:szCs w:val="22"/>
          <w:lang w:eastAsia="en-US"/>
        </w:rPr>
        <w:t>en 52,7%. Na vidieku bola miera zamestnanosti nižšia a tvorila len 55%</w:t>
      </w:r>
      <w:r>
        <w:rPr>
          <w:rFonts w:ascii="Calibri" w:eastAsia="Calibri" w:hAnsi="Calibri"/>
          <w:szCs w:val="22"/>
          <w:lang w:eastAsia="en-US"/>
        </w:rPr>
        <w:t xml:space="preserve"> (</w:t>
      </w:r>
      <w:r w:rsidRPr="009403DA">
        <w:rPr>
          <w:rFonts w:ascii="Calibri" w:eastAsia="Calibri" w:hAnsi="Calibri"/>
          <w:b/>
          <w:szCs w:val="22"/>
          <w:lang w:eastAsia="en-US"/>
        </w:rPr>
        <w:t>CCI 5</w:t>
      </w:r>
      <w:r>
        <w:rPr>
          <w:rFonts w:ascii="Calibri" w:eastAsia="Calibri" w:hAnsi="Calibri"/>
          <w:szCs w:val="22"/>
          <w:lang w:eastAsia="en-US"/>
        </w:rPr>
        <w:t>)</w:t>
      </w:r>
      <w:r w:rsidRPr="00E43137">
        <w:rPr>
          <w:rFonts w:ascii="Calibri" w:eastAsia="Calibri" w:hAnsi="Calibri"/>
          <w:szCs w:val="22"/>
          <w:lang w:eastAsia="en-US"/>
        </w:rPr>
        <w:t>. Z hľadiska štruktúry zamestnanosti, v SR bolo zamestnaných v roku 2012 celkom 2 209,4 tisíc osôb, z toho v primárnom sektore 3,1%, v sekundárnom sektore 31,6% a v terciárnom sektore 65,3</w:t>
      </w:r>
      <w:r w:rsidRPr="00E43137">
        <w:rPr>
          <w:rFonts w:ascii="Calibri" w:eastAsia="Calibri" w:hAnsi="Calibri"/>
          <w:b/>
          <w:sz w:val="32"/>
          <w:szCs w:val="32"/>
          <w:lang w:eastAsia="en-US"/>
        </w:rPr>
        <w:t xml:space="preserve"> </w:t>
      </w:r>
      <w:r w:rsidRPr="00E43137">
        <w:rPr>
          <w:rFonts w:ascii="Calibri" w:eastAsia="Calibri" w:hAnsi="Calibri"/>
          <w:szCs w:val="22"/>
          <w:lang w:eastAsia="en-US"/>
        </w:rPr>
        <w:t>%</w:t>
      </w:r>
      <w:r>
        <w:rPr>
          <w:rFonts w:ascii="Calibri" w:eastAsia="Calibri" w:hAnsi="Calibri"/>
          <w:szCs w:val="22"/>
          <w:lang w:eastAsia="en-US"/>
        </w:rPr>
        <w:t xml:space="preserve"> (</w:t>
      </w:r>
      <w:r w:rsidRPr="002C1F59">
        <w:rPr>
          <w:rFonts w:ascii="Calibri" w:eastAsia="Calibri" w:hAnsi="Calibri"/>
          <w:b/>
          <w:szCs w:val="22"/>
          <w:lang w:eastAsia="en-US"/>
        </w:rPr>
        <w:t>CCI 11</w:t>
      </w:r>
      <w:r>
        <w:rPr>
          <w:rFonts w:ascii="Calibri" w:eastAsia="Calibri" w:hAnsi="Calibri"/>
          <w:szCs w:val="22"/>
          <w:lang w:eastAsia="en-US"/>
        </w:rPr>
        <w:t>)</w:t>
      </w:r>
      <w:r w:rsidRPr="00E43137">
        <w:rPr>
          <w:rFonts w:ascii="Calibri" w:eastAsia="Calibri" w:hAnsi="Calibri"/>
          <w:szCs w:val="22"/>
          <w:lang w:eastAsia="en-US"/>
        </w:rPr>
        <w:t xml:space="preserve">. </w:t>
      </w:r>
      <w:r w:rsidRPr="00E43137">
        <w:rPr>
          <w:rFonts w:ascii="Calibri" w:hAnsi="Calibri"/>
          <w:szCs w:val="22"/>
        </w:rPr>
        <w:t xml:space="preserve">Terciárny sektor sa však vo vidieckych oblastiach nedá rozvíjať z dôvodu nedostatočnej zahustenosti obyvateľstva a malého okruhu využívateľov poskytovaných služieb a nemá tu rastový potenciál. Dôležitým potenciálom zvyšovania zamestnanosti na vidieku je hlavne </w:t>
      </w:r>
      <w:r>
        <w:rPr>
          <w:rFonts w:ascii="Calibri" w:hAnsi="Calibri"/>
          <w:szCs w:val="22"/>
        </w:rPr>
        <w:t xml:space="preserve">pracovne náročné </w:t>
      </w:r>
      <w:r w:rsidRPr="00E43137">
        <w:rPr>
          <w:rFonts w:ascii="Calibri" w:hAnsi="Calibri"/>
          <w:szCs w:val="22"/>
        </w:rPr>
        <w:t>poľnohospodárstvo</w:t>
      </w:r>
      <w:r w:rsidRPr="00E43137">
        <w:rPr>
          <w:rFonts w:ascii="Calibri" w:hAnsi="Calibri"/>
          <w:szCs w:val="22"/>
        </w:rPr>
        <w:lastRenderedPageBreak/>
        <w:t xml:space="preserve"> a lesníctvo, t. j. primárny sektor</w:t>
      </w:r>
      <w:r w:rsidRPr="000F1D07">
        <w:rPr>
          <w:rFonts w:ascii="Calibri" w:eastAsia="Calibri" w:hAnsi="Calibri"/>
          <w:szCs w:val="22"/>
          <w:lang w:eastAsia="en-US"/>
        </w:rPr>
        <w:t>.</w:t>
      </w:r>
      <w:r w:rsidRPr="00E43137">
        <w:rPr>
          <w:rFonts w:ascii="Calibri" w:eastAsia="Calibri" w:hAnsi="Calibri"/>
          <w:szCs w:val="22"/>
          <w:lang w:eastAsia="en-US"/>
        </w:rPr>
        <w:t xml:space="preserve"> Podiel pracujúcich z celkového počtu obyvateľov v produktívnom veku príslušného regiónu (15-64 rokov) je vo vidieckych regiónoch podstatne nižší ako celoslovenský priemer</w:t>
      </w:r>
      <w:r>
        <w:rPr>
          <w:rFonts w:ascii="Calibri" w:eastAsia="Calibri" w:hAnsi="Calibri"/>
          <w:szCs w:val="22"/>
          <w:lang w:eastAsia="en-US"/>
        </w:rPr>
        <w:t xml:space="preserve">  </w:t>
      </w:r>
      <w:r w:rsidRPr="00BC0CAE">
        <w:rPr>
          <w:rFonts w:ascii="Calibri" w:eastAsia="Calibri" w:hAnsi="Calibri"/>
          <w:szCs w:val="22"/>
          <w:lang w:eastAsia="en-US"/>
        </w:rPr>
        <w:t xml:space="preserve">Znižovanie počtu pracujúcich v poľnohospodárstve pokračovalo </w:t>
      </w:r>
      <w:r>
        <w:rPr>
          <w:rFonts w:ascii="Calibri" w:eastAsia="Calibri" w:hAnsi="Calibri"/>
          <w:szCs w:val="22"/>
          <w:lang w:eastAsia="en-US"/>
        </w:rPr>
        <w:t>aj</w:t>
      </w:r>
      <w:r w:rsidRPr="00BC0CAE">
        <w:rPr>
          <w:rFonts w:ascii="Calibri" w:eastAsia="Calibri" w:hAnsi="Calibri"/>
          <w:szCs w:val="22"/>
          <w:lang w:eastAsia="en-US"/>
        </w:rPr>
        <w:t xml:space="preserve"> v roku 2012. Medziročný pokles </w:t>
      </w:r>
      <w:r w:rsidRPr="00505442">
        <w:rPr>
          <w:rFonts w:ascii="Calibri" w:hAnsi="Calibri"/>
          <w:szCs w:val="22"/>
        </w:rPr>
        <w:t xml:space="preserve">dosiahol 1,7 tis. osôb, t. j. o 3,3 % na 50,4 tis. pracujúcich osôb. Pokles bol dôsledkom ekonomickej krízy a útlmu poľnohospodárskej výroby. V roku 2012 sa v poľnohospodárstve zvýšil podiel starších osôb v poľnohospodárstve, čo dokumentuje podiel pracujúcich vo veku 45 rokov a viac ročných, ktorý dosiahol 61,0 %.   </w:t>
      </w:r>
    </w:p>
    <w:p w:rsidR="00A53BCF" w:rsidRPr="00DA4C73" w:rsidRDefault="00A53BCF" w:rsidP="00F832C9">
      <w:pPr>
        <w:spacing w:after="120"/>
        <w:rPr>
          <w:szCs w:val="22"/>
        </w:rPr>
      </w:pPr>
      <w:r w:rsidRPr="00E43137">
        <w:rPr>
          <w:rFonts w:ascii="Calibri" w:eastAsia="Calibri" w:hAnsi="Calibri"/>
          <w:szCs w:val="22"/>
          <w:lang w:eastAsia="en-US"/>
        </w:rPr>
        <w:t xml:space="preserve">Nižší podiel miery zamestnanosti vo vidieckych oblastiach vyplýva zo stále nedostatočnej ekonomickej infraštruktúry a nízkej podnikateľskej hustoty vo vidieckych oblastiach a čiastočne svedčí aj o migračnej rigidite vidieckeho obyvateľstva. </w:t>
      </w:r>
      <w:r w:rsidRPr="00DA4C73">
        <w:rPr>
          <w:szCs w:val="22"/>
        </w:rPr>
        <w:t xml:space="preserve">Rastový potenciál zvýšenia zamestnanosti vidíme v podpore upadajúcich sektorov poľnohospodárstva (ŽV, ovocie, zelenina), v podpore podnikania na vidieku, v podpore mladých farmárov, vo zvýšení diverzifikačných aktivít v poľnohospodárstve a na vidieku, vo zvýšení ceny práce v poľnohospodárstve, v zlepšení životných podmienok vidieckeho obyvateľstva, v spolupráci </w:t>
      </w:r>
      <w:r w:rsidR="00F832C9" w:rsidRPr="00DA4C73">
        <w:rPr>
          <w:szCs w:val="22"/>
        </w:rPr>
        <w:t>nadväzujúcich</w:t>
      </w:r>
      <w:r w:rsidRPr="00DA4C73">
        <w:rPr>
          <w:szCs w:val="22"/>
        </w:rPr>
        <w:t xml:space="preserve"> odvetví (prvovýroba – spracovanie)</w:t>
      </w:r>
      <w:r w:rsidRPr="00DA4C73">
        <w:rPr>
          <w:rFonts w:ascii="Calibri" w:eastAsia="Calibri" w:hAnsi="Calibri"/>
          <w:szCs w:val="22"/>
          <w:lang w:eastAsia="en-US"/>
        </w:rPr>
        <w:t xml:space="preserve"> </w:t>
      </w:r>
      <w:r w:rsidRPr="00E43137">
        <w:rPr>
          <w:rFonts w:ascii="Calibri" w:eastAsia="Calibri" w:hAnsi="Calibri"/>
          <w:szCs w:val="22"/>
          <w:lang w:eastAsia="en-US"/>
        </w:rPr>
        <w:t>a v dobudovaní infraštruktúry v obciach.</w:t>
      </w:r>
    </w:p>
    <w:p w:rsidR="00A53BCF" w:rsidRPr="00A53BCF" w:rsidRDefault="00A53BCF" w:rsidP="00F832C9">
      <w:pPr>
        <w:spacing w:after="120"/>
        <w:rPr>
          <w:sz w:val="20"/>
          <w:szCs w:val="20"/>
        </w:rPr>
      </w:pPr>
      <w:r w:rsidRPr="00E43137">
        <w:rPr>
          <w:rFonts w:ascii="Calibri" w:eastAsia="Calibri" w:hAnsi="Calibri"/>
          <w:szCs w:val="22"/>
          <w:lang w:eastAsia="en-US"/>
        </w:rPr>
        <w:t xml:space="preserve">Z hľadiska nezamestnanosti existujú v SR značné regionálne rozdiely. Regióny s vysokou mierou nezamestnanosti sú sústredené najmä na východnom, južnom a strednom Slovensku. Miera nezamestnanosti vo vidieckych regiónoch bola v r. 2012 (17,8 %) vyššia ako </w:t>
      </w:r>
      <w:r w:rsidRPr="00A53BCF">
        <w:rPr>
          <w:rFonts w:ascii="Calibri" w:eastAsia="Calibri" w:hAnsi="Calibri"/>
          <w:szCs w:val="22"/>
          <w:lang w:eastAsia="en-US"/>
        </w:rPr>
        <w:t>nezamestnanosť v SR spolu (14,0%) (</w:t>
      </w:r>
      <w:r w:rsidRPr="00A53BCF">
        <w:rPr>
          <w:rFonts w:ascii="Calibri" w:eastAsia="Calibri" w:hAnsi="Calibri"/>
          <w:b/>
          <w:szCs w:val="22"/>
          <w:lang w:eastAsia="en-US"/>
        </w:rPr>
        <w:t>CCI 7</w:t>
      </w:r>
      <w:r w:rsidRPr="00A53BCF">
        <w:rPr>
          <w:rFonts w:ascii="Calibri" w:eastAsia="Calibri" w:hAnsi="Calibri"/>
          <w:szCs w:val="22"/>
          <w:lang w:eastAsia="en-US"/>
        </w:rPr>
        <w:t xml:space="preserve">). </w:t>
      </w:r>
      <w:r w:rsidRPr="00A53BCF">
        <w:rPr>
          <w:rFonts w:cs="Calibri"/>
          <w:szCs w:val="22"/>
        </w:rPr>
        <w:t xml:space="preserve">Hlavnými faktormi zvyšovania regionálnej polarizácie vidieckych regiónov boli štrukturálne ťažkosti veľkých, dominantných zamestnávateľských subjektov v regióne, infraštrukturálna zaostalosť a zostupná miera zapojenia sociálne znevýhodnených skupín a príslušníkov národnostných menšín na trh práce. Marginalizované rómske komunity, ktorých obyvatelia sú väčšinou nezamestnaní, žijú najmä vo vidieckych oblastiach. </w:t>
      </w:r>
      <w:r w:rsidRPr="00A53BCF">
        <w:rPr>
          <w:szCs w:val="22"/>
        </w:rPr>
        <w:t>Značnú časť nezamestnaných tvoria dlhodobo nezamestnaní, zamestnanie ktorých sa v špecifických podmienkach Slovenska dosiahne inkluzívnym zamestnávaním</w:t>
      </w:r>
      <w:r w:rsidRPr="00A53BCF">
        <w:rPr>
          <w:rFonts w:cs="Calibri"/>
          <w:szCs w:val="22"/>
        </w:rPr>
        <w:t xml:space="preserve">. </w:t>
      </w:r>
      <w:r w:rsidRPr="00A53BCF">
        <w:rPr>
          <w:rFonts w:ascii="Calibri" w:eastAsia="Calibri" w:hAnsi="Calibri"/>
          <w:szCs w:val="22"/>
          <w:lang w:eastAsia="en-US"/>
        </w:rPr>
        <w:t>Špecifická miera nezamestnanosti mladých ľudí vo veku 15-24 rokov v roku 2012 činila 34 % (na vidieku bola 39,1%) (</w:t>
      </w:r>
      <w:r w:rsidRPr="00A53BCF">
        <w:rPr>
          <w:rFonts w:ascii="Calibri" w:eastAsia="Calibri" w:hAnsi="Calibri"/>
          <w:b/>
          <w:szCs w:val="22"/>
          <w:lang w:eastAsia="en-US"/>
        </w:rPr>
        <w:t>CCI 7</w:t>
      </w:r>
      <w:r w:rsidRPr="00A53BCF">
        <w:rPr>
          <w:rFonts w:ascii="Calibri" w:eastAsia="Calibri" w:hAnsi="Calibri"/>
          <w:szCs w:val="22"/>
          <w:lang w:eastAsia="en-US"/>
        </w:rPr>
        <w:t>).</w:t>
      </w:r>
    </w:p>
    <w:p w:rsidR="00A53BCF" w:rsidRDefault="00A53BCF" w:rsidP="00A53BCF">
      <w:pPr>
        <w:pBdr>
          <w:bar w:val="single" w:sz="6" w:color="808080"/>
        </w:pBdr>
        <w:rPr>
          <w:rFonts w:ascii="Calibri" w:hAnsi="Calibri"/>
          <w:b/>
          <w:bCs/>
          <w:szCs w:val="22"/>
        </w:rPr>
      </w:pPr>
      <w:r w:rsidRPr="00E43137">
        <w:rPr>
          <w:rFonts w:ascii="Calibri" w:eastAsia="Calibri" w:hAnsi="Calibri"/>
          <w:szCs w:val="22"/>
          <w:lang w:eastAsia="en-US"/>
        </w:rPr>
        <w:t xml:space="preserve">V roku 2012 bolo na Slovensku v riziku chudoby alebo sociálneho vylúčenia 1 112 241 ľudí, čo predstavovalo 20,6% (na vidieku činil tento podiel  23,8 %) </w:t>
      </w:r>
      <w:r>
        <w:rPr>
          <w:rFonts w:ascii="Calibri" w:eastAsia="Calibri" w:hAnsi="Calibri"/>
          <w:szCs w:val="22"/>
          <w:lang w:eastAsia="en-US"/>
        </w:rPr>
        <w:t>(</w:t>
      </w:r>
      <w:r w:rsidRPr="002C1F59">
        <w:rPr>
          <w:rFonts w:ascii="Calibri" w:eastAsia="Calibri" w:hAnsi="Calibri"/>
          <w:b/>
          <w:szCs w:val="22"/>
          <w:lang w:eastAsia="en-US"/>
        </w:rPr>
        <w:t>CCI 9</w:t>
      </w:r>
      <w:r>
        <w:rPr>
          <w:rFonts w:ascii="Calibri" w:eastAsia="Calibri" w:hAnsi="Calibri"/>
          <w:szCs w:val="22"/>
          <w:lang w:eastAsia="en-US"/>
        </w:rPr>
        <w:t>)</w:t>
      </w:r>
      <w:r w:rsidRPr="00E43137">
        <w:rPr>
          <w:rFonts w:ascii="Calibri" w:eastAsia="Calibri" w:hAnsi="Calibri"/>
          <w:szCs w:val="22"/>
          <w:lang w:eastAsia="en-US"/>
        </w:rPr>
        <w:t xml:space="preserve">na celkovom počte obyvateľov (pod priemerom EÚ 27 - 24,2%). </w:t>
      </w:r>
    </w:p>
    <w:p w:rsidR="004E48D8" w:rsidRDefault="004E48D8" w:rsidP="00506997">
      <w:pPr>
        <w:keepNext/>
        <w:keepLines/>
        <w:pBdr>
          <w:bar w:val="single" w:sz="6" w:color="808080"/>
        </w:pBdr>
        <w:outlineLvl w:val="1"/>
        <w:rPr>
          <w:rFonts w:ascii="Calibri" w:hAnsi="Calibri"/>
          <w:b/>
          <w:bCs/>
          <w:szCs w:val="22"/>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 xml:space="preserve">Podnikateľská štruktúra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Miera samostatne zárobkovo činných osôb (15–64 r.) v SR činila v roku 2012: 15,3 %</w:t>
      </w:r>
      <w:r>
        <w:rPr>
          <w:rFonts w:ascii="Calibri" w:eastAsia="Calibri" w:hAnsi="Calibri"/>
          <w:szCs w:val="22"/>
          <w:lang w:eastAsia="en-US"/>
        </w:rPr>
        <w:t xml:space="preserve"> (</w:t>
      </w:r>
      <w:r w:rsidRPr="002C1F59">
        <w:rPr>
          <w:rFonts w:ascii="Calibri" w:eastAsia="Calibri" w:hAnsi="Calibri"/>
          <w:b/>
          <w:szCs w:val="22"/>
          <w:lang w:eastAsia="en-US"/>
        </w:rPr>
        <w:t>CCI 6</w:t>
      </w:r>
      <w:r>
        <w:rPr>
          <w:rFonts w:ascii="Calibri" w:eastAsia="Calibri" w:hAnsi="Calibri"/>
          <w:szCs w:val="22"/>
          <w:lang w:eastAsia="en-US"/>
        </w:rPr>
        <w:t>)</w:t>
      </w:r>
      <w:r w:rsidRPr="00E43137">
        <w:rPr>
          <w:rFonts w:ascii="Calibri" w:eastAsia="Calibri" w:hAnsi="Calibri"/>
          <w:szCs w:val="22"/>
          <w:lang w:eastAsia="en-US"/>
        </w:rPr>
        <w:t xml:space="preserve">. Vo vidieckych regiónoch v roku 2011 podnikalo spolu 341 272 fyzických osôb, čo je v porovnaní s rokom 2001 nárast o 37,3 %. Právnických osôb bolo v 2011 v SR 210 087, na vidieku bolo 144 864. Zvyšovanie počtu podnikateľov na vidieku má stále značný potenciál rozvoja. </w:t>
      </w:r>
    </w:p>
    <w:p w:rsidR="00A53BCF" w:rsidRDefault="00A53BCF" w:rsidP="00A53BCF">
      <w:pPr>
        <w:keepNext/>
        <w:keepLines/>
        <w:pBdr>
          <w:bar w:val="single" w:sz="6" w:color="808080"/>
        </w:pBdr>
        <w:spacing w:after="120"/>
        <w:outlineLvl w:val="1"/>
        <w:rPr>
          <w:rFonts w:ascii="Calibri" w:hAnsi="Calibri"/>
          <w:b/>
          <w:bCs/>
          <w:szCs w:val="22"/>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Štruktúra ekonomiky – hrubá pridaná hodnota (GVA)</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Hrubá pridaná hodnota za rok  2012 dosiahla 65 409 mil. EUR. Najviac z tejto hodnoty vyprodukoval terciárny sektor </w:t>
      </w:r>
      <w:r w:rsidRPr="00E43137">
        <w:rPr>
          <w:rFonts w:ascii="Calibri" w:eastAsia="Calibri" w:hAnsi="Calibri"/>
          <w:color w:val="000000"/>
          <w:szCs w:val="22"/>
          <w:lang w:eastAsia="en-US"/>
        </w:rPr>
        <w:t>(</w:t>
      </w:r>
      <w:r w:rsidRPr="00E43137">
        <w:rPr>
          <w:rFonts w:ascii="Calibri" w:eastAsia="Calibri" w:hAnsi="Calibri"/>
          <w:szCs w:val="22"/>
          <w:lang w:eastAsia="en-US"/>
        </w:rPr>
        <w:t xml:space="preserve">60,5 %), menej sekundárny (35,9%)  a najmenej primárny sektor (3,6 %).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V roku 2010 sa na tvorbe GVA najviac podieľali vidiecke oblasti (39,7 %), menej prechodné (32,5%) a najmenej mestské oblasti (27,8 %)</w:t>
      </w:r>
      <w:r>
        <w:rPr>
          <w:rFonts w:ascii="Calibri" w:eastAsia="Calibri" w:hAnsi="Calibri"/>
          <w:szCs w:val="22"/>
          <w:lang w:eastAsia="en-US"/>
        </w:rPr>
        <w:t>. Z tohto aspektu je potrebné podporovať vidiecke oblasti, ktoré sú zdrojmi vidieckej ekonomiky a zamestnanosti (</w:t>
      </w:r>
      <w:r w:rsidRPr="002E09B4">
        <w:rPr>
          <w:rFonts w:ascii="Calibri" w:eastAsia="Calibri" w:hAnsi="Calibri"/>
          <w:b/>
          <w:szCs w:val="22"/>
          <w:lang w:eastAsia="en-US"/>
        </w:rPr>
        <w:t>CCI 10</w:t>
      </w:r>
      <w:r>
        <w:rPr>
          <w:rFonts w:ascii="Calibri" w:eastAsia="Calibri" w:hAnsi="Calibri"/>
          <w:szCs w:val="22"/>
          <w:lang w:eastAsia="en-US"/>
        </w:rPr>
        <w:t>)</w:t>
      </w:r>
      <w:r w:rsidRPr="00E43137">
        <w:rPr>
          <w:rFonts w:ascii="Calibri" w:eastAsia="Calibri" w:hAnsi="Calibri"/>
          <w:szCs w:val="22"/>
          <w:lang w:eastAsia="en-US"/>
        </w:rPr>
        <w:t>.</w:t>
      </w:r>
    </w:p>
    <w:p w:rsidR="00A53BCF" w:rsidRDefault="00A53BCF" w:rsidP="00A53BCF">
      <w:pPr>
        <w:keepNext/>
        <w:keepLines/>
        <w:pBdr>
          <w:bar w:val="single" w:sz="6" w:color="808080"/>
        </w:pBdr>
        <w:shd w:val="clear" w:color="auto" w:fill="FFFFFF" w:themeFill="background1"/>
        <w:spacing w:after="120"/>
        <w:outlineLvl w:val="1"/>
        <w:rPr>
          <w:rFonts w:ascii="Calibri" w:hAnsi="Calibri"/>
          <w:b/>
          <w:bCs/>
          <w:szCs w:val="22"/>
        </w:rPr>
      </w:pPr>
    </w:p>
    <w:p w:rsidR="00A53BCF" w:rsidRPr="00B915C0" w:rsidRDefault="00A53BCF" w:rsidP="00A53BCF">
      <w:pPr>
        <w:keepNext/>
        <w:keepLines/>
        <w:pBdr>
          <w:bar w:val="single" w:sz="6" w:color="808080"/>
        </w:pBdr>
        <w:shd w:val="clear" w:color="auto" w:fill="FFFFFF" w:themeFill="background1"/>
        <w:spacing w:after="120"/>
        <w:outlineLvl w:val="1"/>
        <w:rPr>
          <w:rFonts w:ascii="Calibri" w:hAnsi="Calibri"/>
          <w:b/>
          <w:bCs/>
          <w:szCs w:val="22"/>
        </w:rPr>
      </w:pPr>
      <w:r w:rsidRPr="00B915C0">
        <w:rPr>
          <w:rFonts w:ascii="Calibri" w:hAnsi="Calibri"/>
          <w:b/>
          <w:bCs/>
          <w:szCs w:val="22"/>
        </w:rPr>
        <w:t xml:space="preserve">HDP na počet obyvateľov (GDP per capita) </w:t>
      </w:r>
    </w:p>
    <w:p w:rsidR="00A53BCF" w:rsidRDefault="00A53BCF" w:rsidP="00A53BCF">
      <w:pPr>
        <w:pBdr>
          <w:bar w:val="single" w:sz="6" w:color="808080"/>
        </w:pBdr>
        <w:shd w:val="clear" w:color="auto" w:fill="FFFFFF" w:themeFill="background1"/>
        <w:rPr>
          <w:rFonts w:ascii="Calibri" w:eastAsia="Calibri" w:hAnsi="Calibri"/>
          <w:b/>
          <w:szCs w:val="22"/>
          <w:lang w:eastAsia="en-US"/>
        </w:rPr>
      </w:pPr>
      <w:r w:rsidRPr="00B915C0">
        <w:rPr>
          <w:rFonts w:ascii="Calibri" w:eastAsia="Calibri" w:hAnsi="Calibri"/>
          <w:szCs w:val="22"/>
          <w:lang w:eastAsia="en-US"/>
        </w:rPr>
        <w:t xml:space="preserve">Hrubý domáci produkt na obyvateľa dosiahol v priemere v roku 2012  len 75 % úrovne štátov EÚ- 27.   Jeho výška bola rozdielna na vidieku a v mestských oblastiach. V roku 2010 predstavoval HDP na slovenskom vidieku len 57,7 % úrovne štátov EÚ-27  </w:t>
      </w:r>
      <w:r w:rsidRPr="00B915C0">
        <w:rPr>
          <w:rFonts w:ascii="Calibri" w:eastAsia="Calibri" w:hAnsi="Calibri"/>
          <w:b/>
          <w:szCs w:val="22"/>
          <w:lang w:eastAsia="en-US"/>
        </w:rPr>
        <w:t>(CCI 8)</w:t>
      </w:r>
    </w:p>
    <w:p w:rsidR="00A53BCF" w:rsidRPr="00DE4AD3" w:rsidRDefault="00A53BCF" w:rsidP="00A53BCF">
      <w:pPr>
        <w:pBdr>
          <w:bar w:val="single" w:sz="6" w:color="808080"/>
        </w:pBdr>
        <w:shd w:val="clear" w:color="auto" w:fill="FFFFFF" w:themeFill="background1"/>
        <w:rPr>
          <w:rFonts w:ascii="Calibri" w:eastAsia="Calibri" w:hAnsi="Calibri"/>
          <w:szCs w:val="22"/>
          <w:lang w:eastAsia="en-US"/>
        </w:rPr>
      </w:pPr>
    </w:p>
    <w:p w:rsidR="00A53BCF" w:rsidRPr="00AC1FEB" w:rsidRDefault="00F832C9" w:rsidP="00A53BCF">
      <w:pPr>
        <w:pBdr>
          <w:bar w:val="single" w:sz="6" w:color="808080"/>
        </w:pBdr>
        <w:shd w:val="clear" w:color="auto" w:fill="FFFFFF" w:themeFill="background1"/>
        <w:rPr>
          <w:rFonts w:ascii="Calibri" w:eastAsia="Calibri" w:hAnsi="Calibri"/>
          <w:b/>
          <w:szCs w:val="22"/>
          <w:lang w:eastAsia="en-US"/>
        </w:rPr>
      </w:pPr>
      <w:r>
        <w:rPr>
          <w:rFonts w:ascii="Calibri" w:eastAsia="Calibri" w:hAnsi="Calibri"/>
          <w:b/>
          <w:szCs w:val="22"/>
          <w:lang w:eastAsia="en-US"/>
        </w:rPr>
        <w:t xml:space="preserve">Tabuľka 5: </w:t>
      </w:r>
      <w:r w:rsidR="00A53BCF" w:rsidRPr="00AC1FEB">
        <w:rPr>
          <w:rFonts w:ascii="Calibri" w:eastAsia="Calibri" w:hAnsi="Calibri"/>
          <w:b/>
          <w:szCs w:val="22"/>
          <w:lang w:eastAsia="en-US"/>
        </w:rPr>
        <w:t xml:space="preserve">Podiel pôdohospodárstva na hrubej pridanej hodnote </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5495"/>
        <w:gridCol w:w="1134"/>
        <w:gridCol w:w="1134"/>
        <w:gridCol w:w="1447"/>
      </w:tblGrid>
      <w:tr w:rsidR="00A53BCF" w:rsidRPr="000E300E" w:rsidTr="00A53BCF">
        <w:tc>
          <w:tcPr>
            <w:tcW w:w="5495" w:type="dxa"/>
            <w:vMerge w:val="restart"/>
            <w:tcBorders>
              <w:top w:val="single" w:sz="8" w:space="0" w:color="9BBB59"/>
              <w:left w:val="single" w:sz="8" w:space="0" w:color="9BBB59"/>
              <w:bottom w:val="single" w:sz="18" w:space="0" w:color="9BBB59"/>
              <w:right w:val="single" w:sz="8" w:space="0" w:color="9BBB59"/>
            </w:tcBorders>
            <w:shd w:val="clear" w:color="auto" w:fill="auto"/>
            <w:vAlign w:val="center"/>
          </w:tcPr>
          <w:p w:rsidR="00A53BCF" w:rsidRPr="000E300E" w:rsidRDefault="00A53BCF" w:rsidP="00A53BCF">
            <w:pPr>
              <w:shd w:val="clear" w:color="auto" w:fill="FFFFFF" w:themeFill="background1"/>
              <w:rPr>
                <w:rFonts w:ascii="Calibri" w:hAnsi="Calibri"/>
                <w:bCs/>
                <w:color w:val="000000"/>
                <w:sz w:val="20"/>
                <w:szCs w:val="20"/>
              </w:rPr>
            </w:pPr>
            <w:r w:rsidRPr="000E300E">
              <w:rPr>
                <w:rFonts w:ascii="Calibri" w:hAnsi="Calibri"/>
                <w:bCs/>
                <w:color w:val="000000"/>
                <w:sz w:val="20"/>
                <w:szCs w:val="20"/>
              </w:rPr>
              <w:t>Ukazovateľ</w:t>
            </w:r>
          </w:p>
        </w:tc>
        <w:tc>
          <w:tcPr>
            <w:tcW w:w="2268" w:type="dxa"/>
            <w:gridSpan w:val="2"/>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bCs/>
                <w:color w:val="000000"/>
                <w:sz w:val="20"/>
                <w:szCs w:val="20"/>
              </w:rPr>
            </w:pPr>
            <w:r w:rsidRPr="000E300E">
              <w:rPr>
                <w:rFonts w:ascii="Calibri" w:hAnsi="Calibri"/>
                <w:bCs/>
                <w:color w:val="000000"/>
                <w:sz w:val="20"/>
                <w:szCs w:val="20"/>
              </w:rPr>
              <w:t>Podiel v %</w:t>
            </w:r>
          </w:p>
        </w:tc>
        <w:tc>
          <w:tcPr>
            <w:tcW w:w="1447" w:type="dxa"/>
            <w:vMerge w:val="restart"/>
            <w:tcBorders>
              <w:top w:val="single" w:sz="8" w:space="0" w:color="9BBB59"/>
              <w:left w:val="single" w:sz="8" w:space="0" w:color="9BBB59"/>
              <w:bottom w:val="single" w:sz="1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bCs/>
                <w:snapToGrid w:val="0"/>
                <w:color w:val="000000"/>
                <w:sz w:val="20"/>
                <w:szCs w:val="20"/>
              </w:rPr>
            </w:pPr>
            <w:r w:rsidRPr="000E300E">
              <w:rPr>
                <w:rFonts w:ascii="Calibri" w:hAnsi="Calibri"/>
                <w:bCs/>
                <w:snapToGrid w:val="0"/>
                <w:color w:val="000000"/>
                <w:sz w:val="20"/>
                <w:szCs w:val="20"/>
              </w:rPr>
              <w:t>Rozdiel</w:t>
            </w:r>
          </w:p>
          <w:p w:rsidR="00A53BCF" w:rsidRPr="000E300E" w:rsidRDefault="00A53BCF" w:rsidP="00A53BCF">
            <w:pPr>
              <w:shd w:val="clear" w:color="auto" w:fill="FFFFFF" w:themeFill="background1"/>
              <w:jc w:val="center"/>
              <w:rPr>
                <w:rFonts w:ascii="Calibri" w:hAnsi="Calibri"/>
                <w:bCs/>
                <w:color w:val="000000"/>
                <w:sz w:val="20"/>
                <w:szCs w:val="20"/>
              </w:rPr>
            </w:pPr>
            <w:r w:rsidRPr="000E300E">
              <w:rPr>
                <w:rFonts w:ascii="Calibri" w:hAnsi="Calibri"/>
                <w:bCs/>
                <w:snapToGrid w:val="0"/>
                <w:color w:val="000000"/>
                <w:sz w:val="20"/>
                <w:szCs w:val="20"/>
              </w:rPr>
              <w:t>2012- 2011</w:t>
            </w:r>
          </w:p>
        </w:tc>
      </w:tr>
      <w:tr w:rsidR="00A53BCF" w:rsidRPr="000E300E" w:rsidTr="00A53BCF">
        <w:tc>
          <w:tcPr>
            <w:tcW w:w="5495" w:type="dxa"/>
            <w:vMerge/>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bCs/>
                <w:color w:val="000000"/>
                <w:sz w:val="20"/>
                <w:szCs w:val="20"/>
              </w:rPr>
            </w:pP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color w:val="000000"/>
                <w:sz w:val="20"/>
                <w:szCs w:val="20"/>
              </w:rPr>
            </w:pPr>
            <w:r w:rsidRPr="000E300E">
              <w:rPr>
                <w:rFonts w:ascii="Calibri" w:hAnsi="Calibri"/>
                <w:color w:val="000000"/>
                <w:sz w:val="20"/>
                <w:szCs w:val="20"/>
              </w:rPr>
              <w:t>2011</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color w:val="000000"/>
                <w:sz w:val="20"/>
                <w:szCs w:val="20"/>
              </w:rPr>
            </w:pPr>
            <w:r w:rsidRPr="000E300E">
              <w:rPr>
                <w:rFonts w:ascii="Calibri" w:hAnsi="Calibri"/>
                <w:color w:val="000000"/>
                <w:sz w:val="20"/>
                <w:szCs w:val="20"/>
              </w:rPr>
              <w:t>2012</w:t>
            </w:r>
          </w:p>
        </w:tc>
        <w:tc>
          <w:tcPr>
            <w:tcW w:w="1447" w:type="dxa"/>
            <w:vMerge/>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color w:val="000000"/>
                <w:sz w:val="20"/>
                <w:szCs w:val="20"/>
              </w:rPr>
            </w:pPr>
          </w:p>
        </w:tc>
      </w:tr>
      <w:tr w:rsidR="00A53BCF" w:rsidRPr="000E300E" w:rsidTr="00A53BCF">
        <w:tc>
          <w:tcPr>
            <w:tcW w:w="5495"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bCs/>
                <w:color w:val="000000"/>
                <w:sz w:val="20"/>
                <w:szCs w:val="20"/>
              </w:rPr>
            </w:pPr>
            <w:r w:rsidRPr="000E300E">
              <w:rPr>
                <w:rFonts w:ascii="Calibri" w:hAnsi="Calibri"/>
                <w:bCs/>
                <w:color w:val="000000"/>
                <w:sz w:val="20"/>
                <w:szCs w:val="20"/>
              </w:rPr>
              <w:t>Podiel pôdohospodárstva na</w:t>
            </w:r>
            <w:r w:rsidRPr="000E300E">
              <w:rPr>
                <w:rFonts w:ascii="Calibri" w:hAnsi="Calibri"/>
                <w:bCs/>
                <w:color w:val="000000" w:themeColor="text1"/>
                <w:sz w:val="20"/>
                <w:szCs w:val="20"/>
              </w:rPr>
              <w:t xml:space="preserve">  </w:t>
            </w:r>
            <w:r w:rsidRPr="000E300E">
              <w:rPr>
                <w:rFonts w:ascii="Calibri" w:hAnsi="Calibri"/>
                <w:bCs/>
                <w:color w:val="000000"/>
                <w:sz w:val="20"/>
                <w:szCs w:val="20"/>
              </w:rPr>
              <w:t xml:space="preserve">hrubej pridanej hodnote (s. c.) </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3,43</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3,63</w:t>
            </w:r>
          </w:p>
        </w:tc>
        <w:tc>
          <w:tcPr>
            <w:tcW w:w="1447"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0,20</w:t>
            </w:r>
          </w:p>
        </w:tc>
      </w:tr>
    </w:tbl>
    <w:p w:rsidR="00A53BCF" w:rsidRPr="00434EE3" w:rsidRDefault="00A53BCF" w:rsidP="00A53BCF">
      <w:pPr>
        <w:pBdr>
          <w:bar w:val="single" w:sz="6" w:color="808080"/>
        </w:pBdr>
        <w:shd w:val="clear" w:color="auto" w:fill="FFFFFF" w:themeFill="background1"/>
        <w:rPr>
          <w:rFonts w:ascii="Calibri" w:eastAsia="Calibri" w:hAnsi="Calibri"/>
          <w:sz w:val="20"/>
          <w:szCs w:val="20"/>
          <w:lang w:eastAsia="en-US"/>
        </w:rPr>
      </w:pPr>
      <w:r w:rsidRPr="00505442">
        <w:rPr>
          <w:rFonts w:ascii="Calibri" w:eastAsia="Calibri" w:hAnsi="Calibri"/>
          <w:sz w:val="20"/>
          <w:szCs w:val="20"/>
          <w:lang w:eastAsia="en-US"/>
        </w:rPr>
        <w:t>Prameň: ŠÚ SR</w:t>
      </w:r>
    </w:p>
    <w:p w:rsidR="00A53BCF" w:rsidRDefault="00A53BCF" w:rsidP="00A53BCF">
      <w:pPr>
        <w:pBdr>
          <w:bar w:val="single" w:sz="6" w:color="808080"/>
        </w:pBdr>
        <w:rPr>
          <w:rFonts w:ascii="Calibri" w:eastAsia="Calibri" w:hAnsi="Calibri"/>
          <w:szCs w:val="22"/>
          <w:lang w:eastAsia="en-US"/>
        </w:rPr>
      </w:pPr>
    </w:p>
    <w:p w:rsidR="00E43137" w:rsidRPr="00E43137" w:rsidRDefault="00E43137" w:rsidP="004E48D8">
      <w:pPr>
        <w:pBdr>
          <w:bar w:val="single" w:sz="6" w:color="808080"/>
        </w:pBdr>
        <w:rPr>
          <w:rFonts w:ascii="Calibri" w:eastAsia="Cambria" w:hAnsi="Calibri" w:cs="Cambria"/>
          <w:b/>
          <w:bCs/>
          <w:szCs w:val="22"/>
          <w:lang w:eastAsia="en-US"/>
        </w:rPr>
      </w:pPr>
      <w:r w:rsidRPr="00E43137">
        <w:rPr>
          <w:rFonts w:ascii="Calibri" w:eastAsia="Cambria" w:hAnsi="Calibri" w:cs="Cambria"/>
          <w:b/>
          <w:bCs/>
          <w:szCs w:val="22"/>
          <w:lang w:eastAsia="en-US"/>
        </w:rPr>
        <w:t xml:space="preserve">Produktivita práce podľa sektorov hospodárstva </w:t>
      </w:r>
    </w:p>
    <w:p w:rsidR="00A53BCF" w:rsidRDefault="00A53BCF" w:rsidP="00A53BC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Produktivita práce na osobu dosiahla v hospodárstve SR v roku 2012 29 604,9 EUR s najvyššou úrovňou  v primárnom sektore (34 481,9 EUR/osoba), nižšou v sekundárnom (33629,4 EUR/ osoba) a najnižšou  v terciárnom sektore (27 419,3 EUR/osoba)</w:t>
      </w:r>
      <w:r>
        <w:rPr>
          <w:rFonts w:ascii="Calibri" w:eastAsia="Calibri" w:hAnsi="Calibri"/>
          <w:szCs w:val="22"/>
          <w:lang w:eastAsia="en-US"/>
        </w:rPr>
        <w:t xml:space="preserve"> (</w:t>
      </w:r>
      <w:r w:rsidRPr="002E09B4">
        <w:rPr>
          <w:rFonts w:ascii="Calibri" w:eastAsia="Calibri" w:hAnsi="Calibri"/>
          <w:b/>
          <w:szCs w:val="22"/>
          <w:lang w:eastAsia="en-US"/>
        </w:rPr>
        <w:t>CCI 12</w:t>
      </w:r>
      <w:r>
        <w:rPr>
          <w:rFonts w:ascii="Calibri" w:eastAsia="Calibri" w:hAnsi="Calibri"/>
          <w:szCs w:val="22"/>
          <w:lang w:eastAsia="en-US"/>
        </w:rPr>
        <w:t>)</w:t>
      </w:r>
      <w:r w:rsidRPr="00E43137">
        <w:rPr>
          <w:rFonts w:ascii="Calibri" w:eastAsia="Calibri" w:hAnsi="Calibri"/>
          <w:szCs w:val="22"/>
          <w:lang w:eastAsia="en-US"/>
        </w:rPr>
        <w:t xml:space="preserve">. </w:t>
      </w:r>
    </w:p>
    <w:p w:rsidR="00A53BCF" w:rsidRDefault="00A53BCF" w:rsidP="00A53BCF">
      <w:pPr>
        <w:pBdr>
          <w:bar w:val="single" w:sz="6" w:color="808080"/>
        </w:pBdr>
        <w:spacing w:after="120"/>
        <w:rPr>
          <w:rFonts w:ascii="Calibri" w:eastAsia="Calibri" w:hAnsi="Calibri"/>
          <w:szCs w:val="22"/>
          <w:lang w:eastAsia="en-US"/>
        </w:rPr>
      </w:pPr>
      <w:r w:rsidRPr="00905691">
        <w:rPr>
          <w:rFonts w:ascii="Calibri" w:eastAsia="Calibri" w:hAnsi="Calibri"/>
          <w:szCs w:val="22"/>
          <w:lang w:eastAsia="en-US"/>
        </w:rPr>
        <w:t>Podľa uvádzaných čísel bola produktivita práce na vidieku (24 971,2 EUR/osoba) a</w:t>
      </w:r>
      <w:r>
        <w:rPr>
          <w:rFonts w:ascii="Calibri" w:eastAsia="Calibri" w:hAnsi="Calibri"/>
          <w:szCs w:val="22"/>
          <w:lang w:eastAsia="en-US"/>
        </w:rPr>
        <w:t> </w:t>
      </w:r>
      <w:r w:rsidRPr="00905691">
        <w:rPr>
          <w:rFonts w:ascii="Calibri" w:eastAsia="Calibri" w:hAnsi="Calibri"/>
          <w:szCs w:val="22"/>
          <w:lang w:eastAsia="en-US"/>
        </w:rPr>
        <w:t>v</w:t>
      </w:r>
      <w:r>
        <w:rPr>
          <w:rFonts w:ascii="Calibri" w:eastAsia="Calibri" w:hAnsi="Calibri"/>
          <w:szCs w:val="22"/>
          <w:lang w:eastAsia="en-US"/>
        </w:rPr>
        <w:t xml:space="preserve"> </w:t>
      </w:r>
      <w:r w:rsidRPr="00905691">
        <w:rPr>
          <w:rFonts w:ascii="Calibri" w:eastAsia="Calibri" w:hAnsi="Calibri"/>
          <w:szCs w:val="22"/>
          <w:lang w:eastAsia="en-US"/>
        </w:rPr>
        <w:t>prechodných oblastiach (24 460,4 EUR/osoba) výrazne nižšia ako v mestských sídlach (39 466,9 Eur/osoba)</w:t>
      </w:r>
      <w:r>
        <w:rPr>
          <w:rFonts w:ascii="Calibri" w:eastAsia="Calibri" w:hAnsi="Calibri"/>
          <w:szCs w:val="22"/>
          <w:lang w:eastAsia="en-US"/>
        </w:rPr>
        <w:t xml:space="preserve"> (</w:t>
      </w:r>
      <w:r w:rsidRPr="002E09B4">
        <w:rPr>
          <w:rFonts w:ascii="Calibri" w:eastAsia="Calibri" w:hAnsi="Calibri"/>
          <w:b/>
          <w:szCs w:val="22"/>
          <w:lang w:eastAsia="en-US"/>
        </w:rPr>
        <w:t>CCI 12</w:t>
      </w:r>
      <w:r>
        <w:rPr>
          <w:rFonts w:ascii="Calibri" w:eastAsia="Calibri" w:hAnsi="Calibri"/>
          <w:szCs w:val="22"/>
          <w:lang w:eastAsia="en-US"/>
        </w:rPr>
        <w:t xml:space="preserve">). </w:t>
      </w:r>
      <w:r w:rsidRPr="00E43137">
        <w:rPr>
          <w:rFonts w:ascii="Calibri" w:eastAsia="Calibri" w:hAnsi="Calibri"/>
          <w:szCs w:val="22"/>
          <w:lang w:eastAsia="en-US"/>
        </w:rPr>
        <w:t>Produktivita práce v mestských oblastiach bola o 58 % vyššia ako vo vidieckych oblastiach.</w:t>
      </w:r>
    </w:p>
    <w:p w:rsidR="00A53BCF" w:rsidRDefault="00A53BCF" w:rsidP="00A53BCF">
      <w:pPr>
        <w:pBdr>
          <w:bar w:val="single" w:sz="6" w:color="808080"/>
        </w:pBdr>
        <w:shd w:val="clear" w:color="auto" w:fill="FFFFFF" w:themeFill="background1"/>
        <w:spacing w:after="120"/>
        <w:rPr>
          <w:rFonts w:ascii="Calibri" w:eastAsia="Calibri" w:hAnsi="Calibri"/>
          <w:szCs w:val="22"/>
          <w:lang w:eastAsia="en-US"/>
        </w:rPr>
      </w:pPr>
      <w:r>
        <w:rPr>
          <w:rFonts w:ascii="Calibri" w:eastAsia="Calibri" w:hAnsi="Calibri"/>
          <w:szCs w:val="22"/>
          <w:lang w:eastAsia="en-US"/>
        </w:rPr>
        <w:t>Produktivita práce je ovplyvnená investičnou aktivitou do strojov a zariadení, technológií, čo sa následne odráža v úspore živej práce. Ďalším faktorom je vzdelanostná úroveň manažmentu podnikov a poradenstvo. Podiel vysokokvalifikovaných a špecializovaných je nízky.</w:t>
      </w:r>
    </w:p>
    <w:p w:rsidR="00A53BCF" w:rsidRDefault="00A53BCF" w:rsidP="00A53BCF">
      <w:pPr>
        <w:rPr>
          <w:rFonts w:ascii="Calibri" w:hAnsi="Calibri"/>
          <w:szCs w:val="22"/>
        </w:rPr>
      </w:pPr>
    </w:p>
    <w:p w:rsidR="00E43137" w:rsidRPr="0045541C" w:rsidRDefault="00E43137" w:rsidP="0045541C">
      <w:pPr>
        <w:rPr>
          <w:b/>
          <w:szCs w:val="22"/>
        </w:rPr>
      </w:pPr>
      <w:r w:rsidRPr="0045541C">
        <w:rPr>
          <w:b/>
          <w:szCs w:val="22"/>
        </w:rPr>
        <w:t>Oblasť miestneho rozvoja</w:t>
      </w:r>
    </w:p>
    <w:p w:rsidR="00E43137" w:rsidRPr="0045541C" w:rsidRDefault="00E43137" w:rsidP="0045541C">
      <w:pPr>
        <w:rPr>
          <w:b/>
          <w:szCs w:val="22"/>
        </w:rPr>
      </w:pPr>
      <w:r w:rsidRPr="0045541C">
        <w:rPr>
          <w:b/>
          <w:szCs w:val="22"/>
        </w:rPr>
        <w:t>Obce</w:t>
      </w:r>
    </w:p>
    <w:p w:rsidR="00A53BCF" w:rsidRPr="00E43137" w:rsidRDefault="00A53BCF" w:rsidP="00F832C9">
      <w:pPr>
        <w:spacing w:after="120"/>
        <w:rPr>
          <w:rFonts w:ascii="Calibri" w:hAnsi="Calibri" w:cs="TimesNewRomanPSMT"/>
          <w:szCs w:val="22"/>
        </w:rPr>
      </w:pPr>
      <w:r w:rsidRPr="00B51D83">
        <w:rPr>
          <w:rFonts w:ascii="Calibri" w:hAnsi="Calibri"/>
          <w:szCs w:val="22"/>
        </w:rPr>
        <w:t xml:space="preserve">Ku koncu roka 2011 bolo na území SR  </w:t>
      </w:r>
      <w:r w:rsidRPr="00B51D83">
        <w:rPr>
          <w:rFonts w:ascii="Calibri" w:hAnsi="Calibri"/>
          <w:b/>
          <w:szCs w:val="22"/>
        </w:rPr>
        <w:t>2 890 obcí</w:t>
      </w:r>
      <w:r w:rsidRPr="00E43137">
        <w:rPr>
          <w:rFonts w:ascii="Calibri" w:hAnsi="Calibri"/>
          <w:szCs w:val="22"/>
        </w:rPr>
        <w:t xml:space="preserve"> na úrovni LAU2, z toho so štatútom mesta je 138 obcí. Najväčší podiel na sídelnej štruktúre v SR majú vidiecke obce do 5 000 obyvateľov. Tvorí až  2 756 obcí (95,4 % z celkového počtu obcí v SR), v ktorých žije 2 450 030 obyvateľov t. j. 45,3 % z celkového počtu obyvateľov SR (z toho 49,4 % mužov a 50,6 % žien).</w:t>
      </w:r>
      <w:r w:rsidRPr="00E43137">
        <w:rPr>
          <w:rFonts w:ascii="Calibri" w:hAnsi="Calibri" w:cs="TimesNewRomanPSMT"/>
          <w:szCs w:val="22"/>
        </w:rPr>
        <w:t xml:space="preserve"> V sídelnej štruktúre SR </w:t>
      </w:r>
      <w:r w:rsidRPr="00E43137">
        <w:rPr>
          <w:rFonts w:ascii="Calibri" w:hAnsi="Calibri" w:cs="TimesNewRomanPSMT"/>
          <w:b/>
          <w:szCs w:val="22"/>
        </w:rPr>
        <w:t>prevládajú malé obce do 1 000 obyvateľov, ktorých je až 66,2 % z celkového počtu</w:t>
      </w:r>
      <w:r w:rsidRPr="00E43137">
        <w:rPr>
          <w:rFonts w:ascii="Calibri" w:hAnsi="Calibri" w:cs="TimesNewRomanPSMT"/>
          <w:szCs w:val="22"/>
        </w:rPr>
        <w:t>. Žije v nich len 854 566 obyvateľov (t. j. 15,8 %) Slovenska s miernou prevahou žien (50,5 %). Tieto malé vidiecke obce však tvoria prirodzenú reprodukčnú základňu pracovných síl pre poľnohospodársku prvovýrobu. V dlhodobom pohľade (od roku 1950) je evidentný pokles podielu obyvateľstva v sídlach do 5000 obyvateľov a nárast podielu obyvateľstva v mestských sídlach. Iný pohľad však naznačuje vývoj v prvej dekáde tohto storočia.  Dochádza k poklesu počtu obyvateľov v obciach do 1 000 obyvateľov a mestách nad 50 000 obyvateľov a</w:t>
      </w:r>
      <w:r>
        <w:rPr>
          <w:rFonts w:ascii="Calibri" w:hAnsi="Calibri" w:cs="TimesNewRomanPSMT"/>
          <w:szCs w:val="22"/>
        </w:rPr>
        <w:t xml:space="preserve"> k </w:t>
      </w:r>
      <w:r w:rsidRPr="00E43137">
        <w:rPr>
          <w:rFonts w:ascii="Calibri" w:hAnsi="Calibri" w:cs="TimesNewRomanPSMT"/>
          <w:szCs w:val="22"/>
        </w:rPr>
        <w:t xml:space="preserve">sústavnému rastu počtu obyvateľov v sídlach od 1000 do 50 000 obyvateľov. Pritom k najvyššiemu rastu počtu obyvateľov dochádza v sídlach od 5 000 do 10 000 obyvateľov (o 7,3 %) a v sídlach od 2 000 do 5 000 obyvateľov (o 6,4 %).  </w:t>
      </w:r>
    </w:p>
    <w:p w:rsidR="00A53BCF" w:rsidRDefault="00A53BCF" w:rsidP="00F832C9">
      <w:pPr>
        <w:spacing w:after="120"/>
        <w:rPr>
          <w:rFonts w:ascii="Calibri" w:hAnsi="Calibri" w:cs="Calibri"/>
          <w:szCs w:val="22"/>
        </w:rPr>
      </w:pPr>
      <w:r w:rsidRPr="00E43137">
        <w:rPr>
          <w:rFonts w:ascii="Calibri" w:hAnsi="Calibri" w:cs="Calibri"/>
          <w:szCs w:val="22"/>
        </w:rPr>
        <w:t xml:space="preserve">V roku 2011 </w:t>
      </w:r>
      <w:r>
        <w:rPr>
          <w:rFonts w:ascii="Calibri" w:hAnsi="Calibri" w:cs="Calibri"/>
          <w:szCs w:val="22"/>
        </w:rPr>
        <w:t xml:space="preserve">bolo v SR </w:t>
      </w:r>
      <w:r w:rsidRPr="00E43137">
        <w:rPr>
          <w:rFonts w:ascii="Calibri" w:hAnsi="Calibri" w:cs="Calibri"/>
          <w:szCs w:val="22"/>
        </w:rPr>
        <w:t xml:space="preserve">1 913 obcí do 1 000 obyvateľov (66,2 % zo všetkých 2 890 obcí a žije v nich 15,1 % obyvateľstva) a 2 756 obcí do 5 000 obyvateľov (95,4 % a žije v nich 45,3 % obyvateľstva). V sídelnej štruktúre tvorí vidiecke obce rozhodujúci zložku. Z tabuľky č. 3 a 4 je vidno, že v uvedenom časovom horizonte 2003-2011 klesá počet malých vidieckych obcí v kategórii 200-499 a 500-999. </w:t>
      </w:r>
    </w:p>
    <w:p w:rsidR="00A53BCF" w:rsidRDefault="00A53BCF" w:rsidP="00F832C9">
      <w:pPr>
        <w:spacing w:after="120"/>
        <w:rPr>
          <w:rFonts w:ascii="Calibri" w:hAnsi="Calibri"/>
          <w:szCs w:val="22"/>
        </w:rPr>
      </w:pPr>
      <w:r w:rsidRPr="00E43137">
        <w:rPr>
          <w:rFonts w:ascii="Calibri" w:hAnsi="Calibri"/>
          <w:szCs w:val="22"/>
        </w:rPr>
        <w:t xml:space="preserve">Problémom týchto obcí je pretrvávajúca </w:t>
      </w:r>
      <w:r w:rsidRPr="00B51D83">
        <w:rPr>
          <w:rFonts w:ascii="Calibri" w:hAnsi="Calibri"/>
          <w:szCs w:val="22"/>
        </w:rPr>
        <w:t>slabá lokálna infraštruktúra,  vysoká priemerná zadlženosť v porovnaní s </w:t>
      </w:r>
      <w:r w:rsidDel="00673737">
        <w:t xml:space="preserve"> </w:t>
      </w:r>
      <w:r>
        <w:t xml:space="preserve">príjmovou zložkou jej rozpočtu </w:t>
      </w:r>
      <w:r w:rsidRPr="00B51D83">
        <w:rPr>
          <w:rFonts w:ascii="Calibri" w:hAnsi="Calibri"/>
          <w:szCs w:val="22"/>
        </w:rPr>
        <w:t>a nedôsledn</w:t>
      </w:r>
      <w:r>
        <w:rPr>
          <w:rFonts w:ascii="Calibri" w:hAnsi="Calibri"/>
          <w:szCs w:val="22"/>
        </w:rPr>
        <w:t>é</w:t>
      </w:r>
      <w:r w:rsidRPr="00B51D83">
        <w:rPr>
          <w:rFonts w:ascii="Calibri" w:hAnsi="Calibri"/>
          <w:szCs w:val="22"/>
        </w:rPr>
        <w:t xml:space="preserve"> nakladan</w:t>
      </w:r>
      <w:r>
        <w:rPr>
          <w:rFonts w:ascii="Calibri" w:hAnsi="Calibri"/>
          <w:szCs w:val="22"/>
        </w:rPr>
        <w:t>ie</w:t>
      </w:r>
      <w:r w:rsidRPr="00B51D83">
        <w:rPr>
          <w:rFonts w:ascii="Calibri" w:hAnsi="Calibri"/>
          <w:szCs w:val="22"/>
        </w:rPr>
        <w:t xml:space="preserve"> s verejnými zdrojmi v správe obc</w:t>
      </w:r>
      <w:r>
        <w:rPr>
          <w:rFonts w:ascii="Calibri" w:hAnsi="Calibri"/>
          <w:szCs w:val="22"/>
        </w:rPr>
        <w:t>í</w:t>
      </w:r>
      <w:r w:rsidRPr="00B51D83">
        <w:rPr>
          <w:rFonts w:ascii="Calibri" w:hAnsi="Calibri"/>
          <w:szCs w:val="22"/>
        </w:rPr>
        <w:t>.</w:t>
      </w:r>
      <w:r w:rsidRPr="00E43137">
        <w:rPr>
          <w:rFonts w:ascii="Calibri" w:hAnsi="Calibri"/>
          <w:szCs w:val="22"/>
        </w:rPr>
        <w:t xml:space="preserve"> </w:t>
      </w:r>
    </w:p>
    <w:p w:rsidR="00A53BCF" w:rsidRPr="00E43137" w:rsidRDefault="00A53BCF" w:rsidP="00F832C9">
      <w:pPr>
        <w:spacing w:after="120"/>
        <w:rPr>
          <w:rFonts w:ascii="Calibri" w:hAnsi="Calibri"/>
          <w:szCs w:val="22"/>
        </w:rPr>
      </w:pPr>
      <w:r w:rsidRPr="00E43137">
        <w:rPr>
          <w:rFonts w:ascii="Calibri" w:hAnsi="Calibri"/>
          <w:szCs w:val="22"/>
        </w:rPr>
        <w:t xml:space="preserve">Na tieto problémy sa poukazuje  v dokumente SAV Stratégia rozvoja slovenskej spoločnosti. Konštatuje, že </w:t>
      </w:r>
      <w:r w:rsidRPr="00E43137">
        <w:rPr>
          <w:rFonts w:ascii="Calibri" w:hAnsi="Calibri"/>
          <w:b/>
          <w:szCs w:val="22"/>
        </w:rPr>
        <w:t>na Slovensku je príliš veľa obcí s malým počtom obyvateľov</w:t>
      </w:r>
      <w:r w:rsidRPr="00E43137">
        <w:rPr>
          <w:rFonts w:ascii="Calibri" w:hAnsi="Calibri"/>
          <w:szCs w:val="22"/>
        </w:rPr>
        <w:t xml:space="preserve">, pričom podľa zákona musia zabezpečiť výkon verejnej správy v plnom rozsahu. </w:t>
      </w:r>
    </w:p>
    <w:p w:rsidR="00A53BCF" w:rsidRDefault="00A53BCF" w:rsidP="00A53BCF">
      <w:pPr>
        <w:rPr>
          <w:rFonts w:ascii="Calibri" w:hAnsi="Calibri"/>
          <w:szCs w:val="22"/>
        </w:rPr>
      </w:pPr>
      <w:r w:rsidRPr="00E43137">
        <w:rPr>
          <w:rFonts w:ascii="Calibri" w:hAnsi="Calibri"/>
          <w:szCs w:val="22"/>
        </w:rPr>
        <w:t xml:space="preserve">Existencia vidieckeho osídlenia a jeho konkurencieschopnosť je priamo závislá od pozície v sídelnom systéme (veľkosti a periferiality) vo vzťahu k centrám osídlenia (mestám). Nepriaznivé dispozície vidieckeho osídlenia prejavujúce sa najmä vo vyššom zastúpení malých obcí do 1000 obyvateľov. V malých sídlach najmä </w:t>
      </w:r>
      <w:r w:rsidRPr="00E43137">
        <w:rPr>
          <w:rFonts w:ascii="Calibri" w:hAnsi="Calibri"/>
          <w:b/>
          <w:szCs w:val="22"/>
        </w:rPr>
        <w:t>do 500 obyvateľov sa obce vyľudňujú</w:t>
      </w:r>
      <w:r w:rsidRPr="00E43137">
        <w:rPr>
          <w:rFonts w:ascii="Calibri" w:hAnsi="Calibri"/>
          <w:szCs w:val="22"/>
        </w:rPr>
        <w:t>, zhoršujú sa sociodemografické štruktúry, pre nedostatok pracovných príležitostí v týchto sídlach a spravidla aj v okolí pokračuje rezidenčná emigrácia za prácou.</w:t>
      </w:r>
    </w:p>
    <w:p w:rsidR="00A53BCF" w:rsidRDefault="00A53BCF" w:rsidP="00F832C9">
      <w:pPr>
        <w:spacing w:after="120"/>
        <w:rPr>
          <w:rFonts w:ascii="Calibri" w:hAnsi="Calibri"/>
          <w:szCs w:val="22"/>
        </w:rPr>
      </w:pPr>
      <w:r w:rsidRPr="00505442">
        <w:rPr>
          <w:rFonts w:ascii="Calibri" w:hAnsi="Calibri"/>
          <w:szCs w:val="22"/>
        </w:rPr>
        <w:t xml:space="preserve">Verejné investície </w:t>
      </w:r>
      <w:r>
        <w:rPr>
          <w:rFonts w:ascii="Calibri" w:hAnsi="Calibri"/>
          <w:szCs w:val="22"/>
        </w:rPr>
        <w:t xml:space="preserve">v rámci PRV SR 2007 – 2013  týkajúce sa obcí </w:t>
      </w:r>
      <w:r w:rsidRPr="00505442">
        <w:rPr>
          <w:rFonts w:ascii="Calibri" w:hAnsi="Calibri"/>
          <w:szCs w:val="22"/>
        </w:rPr>
        <w:t>sú podporované cez opatrenie „Základné služby pre vidiecke obyvateľstvo“</w:t>
      </w:r>
      <w:r>
        <w:rPr>
          <w:rFonts w:ascii="Calibri" w:hAnsi="Calibri"/>
          <w:szCs w:val="22"/>
        </w:rPr>
        <w:t xml:space="preserve"> (kód 321)</w:t>
      </w:r>
      <w:r w:rsidRPr="00505442">
        <w:rPr>
          <w:rFonts w:ascii="Calibri" w:hAnsi="Calibri"/>
          <w:szCs w:val="22"/>
        </w:rPr>
        <w:t xml:space="preserve"> a  „Obnova a rozvoj obcí</w:t>
      </w:r>
      <w:r>
        <w:rPr>
          <w:rFonts w:ascii="Calibri" w:hAnsi="Calibri"/>
          <w:szCs w:val="22"/>
        </w:rPr>
        <w:t xml:space="preserve">“ (kód 322). V rámci uvedených opatrení bol počet podporených obcí 1007 (28.02.2014, PPA). </w:t>
      </w:r>
    </w:p>
    <w:p w:rsidR="00A53BCF" w:rsidRPr="00622BA5" w:rsidRDefault="00A53BCF" w:rsidP="00F832C9">
      <w:pPr>
        <w:autoSpaceDE w:val="0"/>
        <w:autoSpaceDN w:val="0"/>
        <w:adjustRightInd w:val="0"/>
        <w:spacing w:after="120"/>
        <w:rPr>
          <w:rFonts w:eastAsiaTheme="minorHAnsi"/>
          <w:szCs w:val="22"/>
          <w:lang w:eastAsia="en-US"/>
        </w:rPr>
      </w:pPr>
      <w:r w:rsidRPr="00622BA5">
        <w:rPr>
          <w:rFonts w:eastAsiaTheme="minorHAnsi"/>
          <w:szCs w:val="22"/>
          <w:lang w:eastAsia="en-US"/>
        </w:rPr>
        <w:t>Podporené obce cez 3.4.1 (321), op. 3.4.2 (322) a op.4.1 (413) a jedinečný počet podporených obcí cez Os3 a Os4 k 28.02.2014 je 1251 obcí</w:t>
      </w:r>
      <w:r>
        <w:rPr>
          <w:rFonts w:eastAsiaTheme="minorHAnsi"/>
          <w:szCs w:val="22"/>
          <w:lang w:eastAsia="en-US"/>
        </w:rPr>
        <w:t xml:space="preserve"> (PPA)</w:t>
      </w:r>
      <w:r w:rsidRPr="00622BA5">
        <w:rPr>
          <w:rFonts w:eastAsiaTheme="minorHAnsi"/>
          <w:szCs w:val="22"/>
          <w:lang w:eastAsia="en-US"/>
        </w:rPr>
        <w:t>.</w:t>
      </w:r>
    </w:p>
    <w:p w:rsidR="00A53BCF" w:rsidRDefault="00A53BCF" w:rsidP="00F832C9">
      <w:pPr>
        <w:spacing w:after="120"/>
        <w:rPr>
          <w:rFonts w:ascii="Calibri" w:hAnsi="Calibri"/>
          <w:szCs w:val="22"/>
        </w:rPr>
      </w:pPr>
      <w:r>
        <w:rPr>
          <w:rFonts w:ascii="Calibri" w:hAnsi="Calibri"/>
          <w:szCs w:val="22"/>
        </w:rPr>
        <w:t>Podľa PPA na</w:t>
      </w:r>
      <w:r w:rsidRPr="00505442">
        <w:rPr>
          <w:rFonts w:ascii="Calibri" w:hAnsi="Calibri"/>
          <w:b/>
          <w:szCs w:val="22"/>
        </w:rPr>
        <w:t xml:space="preserve"> opatrenie  Základné služby pre vidiecke obyvateľstvo  bolo k 31.12.2013 ukončených 498 projektov</w:t>
      </w:r>
      <w:r w:rsidRPr="00505442">
        <w:rPr>
          <w:rFonts w:ascii="Calibri" w:hAnsi="Calibri"/>
          <w:szCs w:val="22"/>
        </w:rPr>
        <w:t xml:space="preserve"> pričom sa vyplatilo z verejných zdrojov 78 920</w:t>
      </w:r>
      <w:r>
        <w:rPr>
          <w:rFonts w:ascii="Calibri" w:hAnsi="Calibri"/>
          <w:szCs w:val="22"/>
        </w:rPr>
        <w:t> </w:t>
      </w:r>
      <w:r w:rsidRPr="00505442">
        <w:rPr>
          <w:rFonts w:ascii="Calibri" w:hAnsi="Calibri"/>
          <w:szCs w:val="22"/>
        </w:rPr>
        <w:t>834</w:t>
      </w:r>
      <w:r>
        <w:rPr>
          <w:rFonts w:ascii="Calibri" w:hAnsi="Calibri"/>
          <w:szCs w:val="22"/>
        </w:rPr>
        <w:t xml:space="preserve"> </w:t>
      </w:r>
      <w:r w:rsidRPr="00505442">
        <w:rPr>
          <w:rFonts w:ascii="Calibri" w:hAnsi="Calibri"/>
          <w:szCs w:val="22"/>
        </w:rPr>
        <w:t>€ z toho príspevok EPFRV 59 190</w:t>
      </w:r>
      <w:r>
        <w:rPr>
          <w:rFonts w:ascii="Calibri" w:hAnsi="Calibri"/>
          <w:szCs w:val="22"/>
        </w:rPr>
        <w:t> </w:t>
      </w:r>
      <w:r w:rsidRPr="00505442">
        <w:rPr>
          <w:rFonts w:ascii="Calibri" w:hAnsi="Calibri"/>
          <w:szCs w:val="22"/>
        </w:rPr>
        <w:t>623</w:t>
      </w:r>
      <w:r>
        <w:rPr>
          <w:rFonts w:ascii="Calibri" w:hAnsi="Calibri"/>
          <w:szCs w:val="22"/>
        </w:rPr>
        <w:t xml:space="preserve"> </w:t>
      </w:r>
      <w:r w:rsidRPr="00505442">
        <w:rPr>
          <w:rFonts w:ascii="Calibri" w:hAnsi="Calibri"/>
          <w:szCs w:val="22"/>
        </w:rPr>
        <w:t>€. Toto isté opatrenie sa implementovalo aj cez miestne ak</w:t>
      </w:r>
      <w:r>
        <w:rPr>
          <w:rFonts w:ascii="Calibri" w:hAnsi="Calibri"/>
          <w:szCs w:val="22"/>
        </w:rPr>
        <w:t xml:space="preserve">čné skupiny Os </w:t>
      </w:r>
      <w:r w:rsidRPr="00505442">
        <w:rPr>
          <w:rFonts w:ascii="Calibri" w:hAnsi="Calibri"/>
          <w:szCs w:val="22"/>
        </w:rPr>
        <w:t xml:space="preserve">4 – LEADER, kde bolo ukončených 366 projektov na ktoré sa vyplatilo 15 939 022 € z toho EPFRV 12 633 973 </w:t>
      </w:r>
      <w:r>
        <w:rPr>
          <w:rFonts w:ascii="Calibri" w:hAnsi="Calibri"/>
          <w:szCs w:val="22"/>
        </w:rPr>
        <w:t>€.</w:t>
      </w:r>
    </w:p>
    <w:p w:rsidR="00A53BCF" w:rsidRDefault="00A53BCF" w:rsidP="00A53BCF">
      <w:pPr>
        <w:rPr>
          <w:rFonts w:ascii="Calibri" w:hAnsi="Calibri"/>
          <w:szCs w:val="22"/>
        </w:rPr>
      </w:pPr>
      <w:r w:rsidRPr="00505442">
        <w:rPr>
          <w:rFonts w:ascii="Calibri" w:hAnsi="Calibri"/>
          <w:szCs w:val="22"/>
        </w:rPr>
        <w:t>V rámci celého opatrenia Základné služby pre vidiecke obyvateľstvo, na základe informácií o ukončených projektoch, boli dosiahnuté  nasledovné výsledky  k 31.12.2013:</w:t>
      </w:r>
    </w:p>
    <w:tbl>
      <w:tblPr>
        <w:tblW w:w="736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70"/>
        <w:gridCol w:w="1045"/>
        <w:gridCol w:w="1141"/>
        <w:gridCol w:w="1136"/>
        <w:gridCol w:w="1136"/>
        <w:gridCol w:w="1136"/>
      </w:tblGrid>
      <w:tr w:rsidR="00A53BCF" w:rsidRPr="009F41BD" w:rsidTr="00A53BCF">
        <w:trPr>
          <w:trHeight w:val="435"/>
        </w:trPr>
        <w:tc>
          <w:tcPr>
            <w:tcW w:w="1770" w:type="dxa"/>
            <w:shd w:val="clear" w:color="auto" w:fill="auto"/>
            <w:noWrap/>
            <w:vAlign w:val="center"/>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PRV 2007-2013</w:t>
            </w:r>
          </w:p>
        </w:tc>
        <w:tc>
          <w:tcPr>
            <w:tcW w:w="5594" w:type="dxa"/>
            <w:gridSpan w:val="5"/>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Počet vystavaných, zrekonštruovaných, modernizovaných</w:t>
            </w:r>
          </w:p>
        </w:tc>
      </w:tr>
      <w:tr w:rsidR="00A53BCF" w:rsidRPr="009F41BD" w:rsidTr="00A53BCF">
        <w:trPr>
          <w:trHeight w:val="641"/>
        </w:trPr>
        <w:tc>
          <w:tcPr>
            <w:tcW w:w="1770" w:type="dxa"/>
            <w:shd w:val="clear" w:color="auto" w:fill="auto"/>
            <w:vAlign w:val="bottom"/>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Opatrenie  "Základné služby pre vidiecke obyvateľstvo"</w:t>
            </w:r>
          </w:p>
        </w:tc>
        <w:tc>
          <w:tcPr>
            <w:tcW w:w="1045"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detských ihrísk</w:t>
            </w:r>
          </w:p>
        </w:tc>
        <w:tc>
          <w:tcPr>
            <w:tcW w:w="1141"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športových ihrísk</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tržníc</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zastávok (napr. bus)</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miestneho rozhlasu</w:t>
            </w:r>
          </w:p>
        </w:tc>
      </w:tr>
      <w:tr w:rsidR="00A53BCF" w:rsidRPr="009F41BD" w:rsidTr="00A53BCF">
        <w:trPr>
          <w:trHeight w:val="300"/>
        </w:trPr>
        <w:tc>
          <w:tcPr>
            <w:tcW w:w="1770" w:type="dxa"/>
            <w:shd w:val="clear" w:color="auto" w:fill="auto"/>
            <w:vAlign w:val="center"/>
            <w:hideMark/>
          </w:tcPr>
          <w:p w:rsidR="00A53BCF" w:rsidRPr="009F41BD" w:rsidRDefault="00A53BCF" w:rsidP="00A53BCF">
            <w:pPr>
              <w:rPr>
                <w:rFonts w:ascii="Calibri" w:hAnsi="Calibri" w:cs="Arial CE"/>
                <w:sz w:val="18"/>
                <w:szCs w:val="18"/>
              </w:rPr>
            </w:pPr>
            <w:r w:rsidRPr="00505442">
              <w:rPr>
                <w:rFonts w:ascii="Calibri" w:hAnsi="Calibri" w:cs="Arial CE"/>
                <w:sz w:val="18"/>
                <w:szCs w:val="18"/>
              </w:rPr>
              <w:t>cez OS 3</w:t>
            </w:r>
          </w:p>
        </w:tc>
        <w:tc>
          <w:tcPr>
            <w:tcW w:w="1045"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21</w:t>
            </w:r>
          </w:p>
        </w:tc>
        <w:tc>
          <w:tcPr>
            <w:tcW w:w="1141"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47</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6</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51</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w:t>
            </w:r>
          </w:p>
        </w:tc>
      </w:tr>
      <w:tr w:rsidR="00A53BCF" w:rsidRPr="009F41BD" w:rsidTr="00A53BCF">
        <w:trPr>
          <w:trHeight w:val="315"/>
        </w:trPr>
        <w:tc>
          <w:tcPr>
            <w:tcW w:w="1770" w:type="dxa"/>
            <w:shd w:val="clear" w:color="auto" w:fill="auto"/>
            <w:vAlign w:val="center"/>
            <w:hideMark/>
          </w:tcPr>
          <w:p w:rsidR="00A53BCF" w:rsidRPr="009F41BD"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45"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94</w:t>
            </w:r>
          </w:p>
        </w:tc>
        <w:tc>
          <w:tcPr>
            <w:tcW w:w="1141"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59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7</w:t>
            </w:r>
          </w:p>
        </w:tc>
      </w:tr>
      <w:tr w:rsidR="00A53BCF" w:rsidRPr="009F41BD" w:rsidTr="00A53BCF">
        <w:trPr>
          <w:trHeight w:val="315"/>
        </w:trPr>
        <w:tc>
          <w:tcPr>
            <w:tcW w:w="1770" w:type="dxa"/>
            <w:shd w:val="clear" w:color="auto" w:fill="auto"/>
            <w:noWrap/>
            <w:vAlign w:val="bottom"/>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45"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115</w:t>
            </w:r>
          </w:p>
        </w:tc>
        <w:tc>
          <w:tcPr>
            <w:tcW w:w="1141"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156</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15</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110</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17</w:t>
            </w:r>
          </w:p>
        </w:tc>
      </w:tr>
    </w:tbl>
    <w:p w:rsidR="00A53BCF" w:rsidRPr="009F41BD" w:rsidRDefault="00A53BCF" w:rsidP="00A53BCF">
      <w:pPr>
        <w:rPr>
          <w:rFonts w:ascii="Calibri" w:hAnsi="Calibri"/>
          <w:szCs w:val="22"/>
        </w:rPr>
      </w:pPr>
      <w:r w:rsidRPr="00505442">
        <w:rPr>
          <w:rFonts w:ascii="Calibri" w:hAnsi="Calibri"/>
          <w:szCs w:val="22"/>
        </w:rPr>
        <w:t>pokračovanie tabuľky</w:t>
      </w:r>
    </w:p>
    <w:tbl>
      <w:tblPr>
        <w:tblW w:w="737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912"/>
        <w:gridCol w:w="1214"/>
        <w:gridCol w:w="1134"/>
        <w:gridCol w:w="1134"/>
        <w:gridCol w:w="1134"/>
      </w:tblGrid>
      <w:tr w:rsidR="00A53BCF" w:rsidRPr="009F41BD" w:rsidTr="00A53BCF">
        <w:trPr>
          <w:trHeight w:val="435"/>
        </w:trPr>
        <w:tc>
          <w:tcPr>
            <w:tcW w:w="1843" w:type="dxa"/>
            <w:shd w:val="clear" w:color="000000" w:fill="CCFFFF"/>
            <w:vAlign w:val="center"/>
          </w:tcPr>
          <w:p w:rsidR="00A53BCF" w:rsidRPr="009F41BD" w:rsidRDefault="00A53BCF" w:rsidP="00A53BCF">
            <w:pPr>
              <w:jc w:val="center"/>
              <w:rPr>
                <w:rFonts w:ascii="Calibri" w:hAnsi="Calibri" w:cs="Arial"/>
                <w:b/>
                <w:bCs/>
                <w:sz w:val="18"/>
                <w:szCs w:val="18"/>
              </w:rPr>
            </w:pPr>
            <w:r w:rsidRPr="009F41BD">
              <w:rPr>
                <w:rFonts w:ascii="Calibri" w:hAnsi="Calibri"/>
                <w:b/>
                <w:bCs/>
                <w:color w:val="000000"/>
                <w:sz w:val="18"/>
                <w:szCs w:val="18"/>
              </w:rPr>
              <w:t>PRV 2007-2013</w:t>
            </w:r>
          </w:p>
        </w:tc>
        <w:tc>
          <w:tcPr>
            <w:tcW w:w="5528" w:type="dxa"/>
            <w:gridSpan w:val="5"/>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Počet zrekonštruovaných, modernizovaných</w:t>
            </w:r>
          </w:p>
        </w:tc>
      </w:tr>
      <w:tr w:rsidR="00A53BCF" w:rsidRPr="009F41BD" w:rsidTr="00A53BCF">
        <w:trPr>
          <w:trHeight w:val="567"/>
        </w:trPr>
        <w:tc>
          <w:tcPr>
            <w:tcW w:w="1843" w:type="dxa"/>
            <w:shd w:val="clear" w:color="000000" w:fill="CCFFFF"/>
            <w:vAlign w:val="bottom"/>
          </w:tcPr>
          <w:p w:rsidR="00A53BCF" w:rsidRDefault="00A53BCF" w:rsidP="00A53BCF">
            <w:pPr>
              <w:rPr>
                <w:rFonts w:ascii="Calibri" w:hAnsi="Calibri" w:cs="Arial"/>
                <w:b/>
                <w:bCs/>
                <w:sz w:val="18"/>
                <w:szCs w:val="18"/>
              </w:rPr>
            </w:pPr>
            <w:r w:rsidRPr="009F41BD">
              <w:rPr>
                <w:rFonts w:ascii="Calibri" w:hAnsi="Calibri"/>
                <w:b/>
                <w:bCs/>
                <w:color w:val="000000"/>
                <w:sz w:val="18"/>
                <w:szCs w:val="18"/>
              </w:rPr>
              <w:t>Opatrenie  "Základné služby pre vidiecke obyvateľstvo"</w:t>
            </w:r>
          </w:p>
        </w:tc>
        <w:tc>
          <w:tcPr>
            <w:tcW w:w="912"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rekreačných zón</w:t>
            </w:r>
          </w:p>
        </w:tc>
        <w:tc>
          <w:tcPr>
            <w:tcW w:w="121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obecných úradov</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kultúrnych domov</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domov smútku</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amfiteátra</w:t>
            </w:r>
          </w:p>
        </w:tc>
      </w:tr>
      <w:tr w:rsidR="00A53BCF" w:rsidRPr="009F41BD" w:rsidTr="00A53BCF">
        <w:trPr>
          <w:trHeight w:val="300"/>
        </w:trPr>
        <w:tc>
          <w:tcPr>
            <w:tcW w:w="1843" w:type="dxa"/>
            <w:vAlign w:val="center"/>
          </w:tcPr>
          <w:p w:rsidR="00A53BCF" w:rsidRDefault="00A53BCF" w:rsidP="00A53BCF">
            <w:pPr>
              <w:rPr>
                <w:rFonts w:ascii="Calibri" w:hAnsi="Calibri" w:cs="Arial CE"/>
                <w:sz w:val="18"/>
                <w:szCs w:val="18"/>
              </w:rPr>
            </w:pPr>
            <w:r w:rsidRPr="009F41BD">
              <w:rPr>
                <w:rFonts w:ascii="Calibri" w:hAnsi="Calibri" w:cs="Arial CE"/>
                <w:sz w:val="18"/>
                <w:szCs w:val="18"/>
              </w:rPr>
              <w:t>cez OS 3</w:t>
            </w:r>
          </w:p>
        </w:tc>
        <w:tc>
          <w:tcPr>
            <w:tcW w:w="912"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w:t>
            </w:r>
          </w:p>
        </w:tc>
        <w:tc>
          <w:tcPr>
            <w:tcW w:w="121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251</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304</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28</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11</w:t>
            </w:r>
          </w:p>
        </w:tc>
      </w:tr>
      <w:tr w:rsidR="00A53BCF" w:rsidRPr="009F41BD" w:rsidTr="00A53BCF">
        <w:trPr>
          <w:trHeight w:val="315"/>
        </w:trPr>
        <w:tc>
          <w:tcPr>
            <w:tcW w:w="1843" w:type="dxa"/>
            <w:vAlign w:val="center"/>
          </w:tcPr>
          <w:p w:rsidR="00A53BCF" w:rsidRDefault="00A53BCF" w:rsidP="00A53BCF">
            <w:pPr>
              <w:rPr>
                <w:rFonts w:ascii="Calibri" w:hAnsi="Calibri" w:cs="Arial CE"/>
                <w:sz w:val="18"/>
                <w:szCs w:val="18"/>
              </w:rPr>
            </w:pPr>
            <w:r w:rsidRPr="009F41BD">
              <w:rPr>
                <w:rFonts w:ascii="Calibri" w:hAnsi="Calibri" w:cs="Arial CE"/>
                <w:sz w:val="18"/>
                <w:szCs w:val="18"/>
              </w:rPr>
              <w:t>cez OS 4 - LEADER</w:t>
            </w:r>
          </w:p>
        </w:tc>
        <w:tc>
          <w:tcPr>
            <w:tcW w:w="912"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w:t>
            </w:r>
          </w:p>
        </w:tc>
        <w:tc>
          <w:tcPr>
            <w:tcW w:w="121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42</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40</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25</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17</w:t>
            </w:r>
          </w:p>
        </w:tc>
      </w:tr>
      <w:tr w:rsidR="00A53BCF" w:rsidRPr="009F41BD" w:rsidTr="00A53BCF">
        <w:trPr>
          <w:trHeight w:val="315"/>
        </w:trPr>
        <w:tc>
          <w:tcPr>
            <w:tcW w:w="1843" w:type="dxa"/>
            <w:vAlign w:val="bottom"/>
          </w:tcPr>
          <w:p w:rsidR="00A53BCF" w:rsidRDefault="00A53BCF" w:rsidP="00A53BCF">
            <w:pPr>
              <w:rPr>
                <w:rFonts w:ascii="Calibri" w:hAnsi="Calibri"/>
                <w:b/>
                <w:bCs/>
                <w:color w:val="000000"/>
                <w:sz w:val="18"/>
                <w:szCs w:val="18"/>
              </w:rPr>
            </w:pPr>
            <w:r w:rsidRPr="009F41BD">
              <w:rPr>
                <w:rFonts w:ascii="Calibri" w:hAnsi="Calibri"/>
                <w:b/>
                <w:bCs/>
                <w:color w:val="000000"/>
                <w:sz w:val="18"/>
                <w:szCs w:val="18"/>
              </w:rPr>
              <w:t>spolu</w:t>
            </w:r>
          </w:p>
        </w:tc>
        <w:tc>
          <w:tcPr>
            <w:tcW w:w="912"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14</w:t>
            </w:r>
          </w:p>
        </w:tc>
        <w:tc>
          <w:tcPr>
            <w:tcW w:w="121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293</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344</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53</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28</w:t>
            </w:r>
          </w:p>
        </w:tc>
      </w:tr>
    </w:tbl>
    <w:p w:rsidR="00A53BCF" w:rsidRDefault="00A53BCF" w:rsidP="00A53BCF">
      <w:pPr>
        <w:rPr>
          <w:rFonts w:ascii="Calibri" w:hAnsi="Calibri"/>
          <w:sz w:val="20"/>
          <w:szCs w:val="20"/>
        </w:rPr>
      </w:pPr>
      <w:r w:rsidRPr="00505442">
        <w:rPr>
          <w:rFonts w:ascii="Calibri" w:hAnsi="Calibri"/>
          <w:sz w:val="20"/>
          <w:szCs w:val="20"/>
        </w:rPr>
        <w:t>Prameň: PPA</w:t>
      </w:r>
    </w:p>
    <w:p w:rsidR="00E820E4" w:rsidRPr="009F41BD" w:rsidRDefault="00E820E4" w:rsidP="00A53BCF">
      <w:pPr>
        <w:rPr>
          <w:rFonts w:ascii="Calibri" w:hAnsi="Calibri"/>
          <w:sz w:val="20"/>
          <w:szCs w:val="20"/>
        </w:rPr>
      </w:pPr>
    </w:p>
    <w:p w:rsidR="00A53BCF" w:rsidRDefault="00A53BCF" w:rsidP="00A53BCF">
      <w:pPr>
        <w:rPr>
          <w:rFonts w:ascii="Calibri" w:hAnsi="Calibri"/>
          <w:szCs w:val="22"/>
        </w:rPr>
      </w:pPr>
      <w:r w:rsidRPr="00505442">
        <w:rPr>
          <w:rFonts w:ascii="Calibri" w:hAnsi="Calibri"/>
          <w:szCs w:val="22"/>
        </w:rPr>
        <w:t xml:space="preserve">Podľa počtu </w:t>
      </w:r>
      <w:r w:rsidR="00E820E4" w:rsidRPr="00505442">
        <w:rPr>
          <w:rFonts w:ascii="Calibri" w:hAnsi="Calibri"/>
          <w:szCs w:val="22"/>
        </w:rPr>
        <w:t>ukončených</w:t>
      </w:r>
      <w:r w:rsidRPr="00505442">
        <w:rPr>
          <w:rFonts w:ascii="Calibri" w:hAnsi="Calibri"/>
          <w:szCs w:val="22"/>
        </w:rPr>
        <w:t xml:space="preserve"> projektov podpora v rámci tohto opatrenia najviac smerovala najmä do športových a detských ihrísk a zastávok verejnej dopravy</w:t>
      </w:r>
      <w:r>
        <w:rPr>
          <w:rFonts w:ascii="Calibri" w:hAnsi="Calibri"/>
          <w:szCs w:val="22"/>
        </w:rPr>
        <w:t xml:space="preserve"> atď. (viď vyššie uvedenú tabuľku)</w:t>
      </w:r>
      <w:r w:rsidRPr="00505442">
        <w:rPr>
          <w:rFonts w:ascii="Calibri" w:hAnsi="Calibri"/>
          <w:szCs w:val="22"/>
        </w:rPr>
        <w:t xml:space="preserve">, kde prispela k ich skvalitneniu a tým aj k skvalitneniu života v obciach, kde boli tieto činnosti realizované. </w:t>
      </w:r>
    </w:p>
    <w:p w:rsidR="00A53BCF" w:rsidRDefault="00A53BCF" w:rsidP="00A53BCF">
      <w:pPr>
        <w:rPr>
          <w:rFonts w:ascii="Calibri" w:hAnsi="Calibri"/>
          <w:szCs w:val="22"/>
        </w:rPr>
      </w:pPr>
      <w:r>
        <w:rPr>
          <w:rFonts w:ascii="Calibri" w:hAnsi="Calibri"/>
          <w:szCs w:val="22"/>
        </w:rPr>
        <w:t>Podľa PPA n</w:t>
      </w:r>
      <w:r w:rsidRPr="00505442">
        <w:rPr>
          <w:rFonts w:ascii="Calibri" w:hAnsi="Calibri"/>
          <w:szCs w:val="22"/>
        </w:rPr>
        <w:t>a opatrenie  Obnova a rozvoj obcí  bolo  k 31.12.2013 ukončených 534 projektov pričom sa vyplatilo z verejných zdrojov 92 689 153 € z toho príspevok EPFRV 69 516</w:t>
      </w:r>
      <w:r>
        <w:rPr>
          <w:rFonts w:ascii="Calibri" w:hAnsi="Calibri"/>
          <w:szCs w:val="22"/>
        </w:rPr>
        <w:t> </w:t>
      </w:r>
      <w:r w:rsidRPr="00505442">
        <w:rPr>
          <w:rFonts w:ascii="Calibri" w:hAnsi="Calibri"/>
          <w:szCs w:val="22"/>
        </w:rPr>
        <w:t>862</w:t>
      </w:r>
      <w:r>
        <w:rPr>
          <w:rFonts w:ascii="Calibri" w:hAnsi="Calibri"/>
          <w:szCs w:val="22"/>
        </w:rPr>
        <w:t xml:space="preserve"> </w:t>
      </w:r>
      <w:r w:rsidRPr="00505442">
        <w:rPr>
          <w:rFonts w:ascii="Calibri" w:hAnsi="Calibri"/>
          <w:szCs w:val="22"/>
        </w:rPr>
        <w:t>€. Toto isté opatrenie sa implementovalo aj cez miestne akčné skupiny OS4 – LEADER, kde bolo ukončených 218 projektov na ktoré sa vyplatilo 10 149</w:t>
      </w:r>
      <w:r>
        <w:rPr>
          <w:rFonts w:ascii="Calibri" w:hAnsi="Calibri"/>
          <w:szCs w:val="22"/>
        </w:rPr>
        <w:t> </w:t>
      </w:r>
      <w:r w:rsidRPr="00505442">
        <w:rPr>
          <w:rFonts w:ascii="Calibri" w:hAnsi="Calibri"/>
          <w:szCs w:val="22"/>
        </w:rPr>
        <w:t>692</w:t>
      </w:r>
      <w:r>
        <w:rPr>
          <w:rFonts w:ascii="Calibri" w:hAnsi="Calibri"/>
          <w:szCs w:val="22"/>
        </w:rPr>
        <w:t xml:space="preserve"> </w:t>
      </w:r>
      <w:r w:rsidRPr="00505442">
        <w:rPr>
          <w:rFonts w:ascii="Calibri" w:hAnsi="Calibri"/>
          <w:szCs w:val="22"/>
        </w:rPr>
        <w:t>€ z toho EPFRV 8 068</w:t>
      </w:r>
      <w:r>
        <w:rPr>
          <w:rFonts w:ascii="Calibri" w:hAnsi="Calibri"/>
          <w:szCs w:val="22"/>
        </w:rPr>
        <w:t> </w:t>
      </w:r>
      <w:r w:rsidRPr="00505442">
        <w:rPr>
          <w:rFonts w:ascii="Calibri" w:hAnsi="Calibri"/>
          <w:szCs w:val="22"/>
        </w:rPr>
        <w:t>509</w:t>
      </w:r>
      <w:r>
        <w:rPr>
          <w:rFonts w:ascii="Calibri" w:hAnsi="Calibri"/>
          <w:szCs w:val="22"/>
        </w:rPr>
        <w:t xml:space="preserve"> </w:t>
      </w:r>
      <w:r w:rsidRPr="00505442">
        <w:rPr>
          <w:rFonts w:ascii="Calibri" w:hAnsi="Calibri"/>
          <w:szCs w:val="22"/>
        </w:rPr>
        <w:t>€</w:t>
      </w:r>
      <w:r>
        <w:rPr>
          <w:rFonts w:ascii="Calibri" w:hAnsi="Calibri"/>
          <w:szCs w:val="22"/>
        </w:rPr>
        <w:t>. Aj realizáciou tohto opatrenia sa prispelo k zlepšeniu kvality života v dotknutých obciach.</w:t>
      </w:r>
    </w:p>
    <w:p w:rsidR="00A53BCF" w:rsidRDefault="00A53BCF" w:rsidP="00A53BCF">
      <w:pPr>
        <w:rPr>
          <w:rFonts w:ascii="Calibri" w:hAnsi="Calibri"/>
          <w:szCs w:val="22"/>
        </w:rPr>
      </w:pPr>
    </w:p>
    <w:p w:rsidR="00A53BCF" w:rsidRPr="00AF4B4E" w:rsidRDefault="00A53BCF" w:rsidP="00A53BCF">
      <w:pPr>
        <w:rPr>
          <w:rFonts w:ascii="Calibri" w:hAnsi="Calibri"/>
          <w:szCs w:val="22"/>
        </w:rPr>
      </w:pPr>
      <w:r w:rsidRPr="00505442">
        <w:rPr>
          <w:rFonts w:ascii="Calibri" w:hAnsi="Calibri"/>
          <w:szCs w:val="22"/>
        </w:rPr>
        <w:t>V rámci celého opatrenia  Obnova a rozvoj obcí, na základe informácií o ukončených projektoch, boli dosiahnuté  nasledovné výsledky k  31.12.2013</w:t>
      </w:r>
      <w:r>
        <w:rPr>
          <w:rFonts w:ascii="Calibri" w:hAnsi="Calibri"/>
          <w:szCs w:val="22"/>
        </w:rPr>
        <w:t>, ako ukazuje nasledovná tabuľka</w:t>
      </w:r>
      <w:r w:rsidRPr="00505442">
        <w:rPr>
          <w:rFonts w:ascii="Calibri" w:hAnsi="Calibri"/>
          <w:szCs w:val="22"/>
        </w:rPr>
        <w:t>:</w:t>
      </w:r>
    </w:p>
    <w:tbl>
      <w:tblPr>
        <w:tblW w:w="8925" w:type="dxa"/>
        <w:tblInd w:w="55" w:type="dxa"/>
        <w:tblCellMar>
          <w:left w:w="70" w:type="dxa"/>
          <w:right w:w="70" w:type="dxa"/>
        </w:tblCellMar>
        <w:tblLook w:val="04A0" w:firstRow="1" w:lastRow="0" w:firstColumn="1" w:lastColumn="0" w:noHBand="0" w:noVBand="1"/>
      </w:tblPr>
      <w:tblGrid>
        <w:gridCol w:w="1723"/>
        <w:gridCol w:w="1034"/>
        <w:gridCol w:w="1135"/>
        <w:gridCol w:w="892"/>
        <w:gridCol w:w="1135"/>
        <w:gridCol w:w="1135"/>
        <w:gridCol w:w="858"/>
        <w:gridCol w:w="1013"/>
      </w:tblGrid>
      <w:tr w:rsidR="00A53BCF" w:rsidRPr="0008732F" w:rsidTr="00A53BCF">
        <w:trPr>
          <w:trHeight w:val="301"/>
        </w:trPr>
        <w:tc>
          <w:tcPr>
            <w:tcW w:w="1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PRV 2007-2013</w:t>
            </w:r>
          </w:p>
        </w:tc>
        <w:tc>
          <w:tcPr>
            <w:tcW w:w="1034"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892"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858"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013"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r>
      <w:tr w:rsidR="00A53BCF" w:rsidRPr="0008732F" w:rsidTr="00A53BCF">
        <w:trPr>
          <w:trHeight w:val="1076"/>
        </w:trPr>
        <w:tc>
          <w:tcPr>
            <w:tcW w:w="1723" w:type="dxa"/>
            <w:tcBorders>
              <w:top w:val="nil"/>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Opatrenie  "Obnova a rozvoj obcí"</w:t>
            </w:r>
          </w:p>
        </w:tc>
        <w:tc>
          <w:tcPr>
            <w:tcW w:w="1034" w:type="dxa"/>
            <w:tcBorders>
              <w:top w:val="single" w:sz="8" w:space="0" w:color="auto"/>
              <w:left w:val="single" w:sz="8" w:space="0" w:color="auto"/>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Vodovod      v m</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Kanalizácia  (splašková, d</w:t>
            </w:r>
            <w:r>
              <w:rPr>
                <w:rFonts w:ascii="Calibri" w:hAnsi="Calibri" w:cs="Arial"/>
                <w:b/>
                <w:bCs/>
                <w:sz w:val="18"/>
                <w:szCs w:val="18"/>
              </w:rPr>
              <w:t xml:space="preserve">ažďová) </w:t>
            </w:r>
            <w:r w:rsidRPr="00505442">
              <w:rPr>
                <w:rFonts w:ascii="Calibri" w:hAnsi="Calibri" w:cs="Arial"/>
                <w:b/>
                <w:bCs/>
                <w:sz w:val="18"/>
                <w:szCs w:val="18"/>
              </w:rPr>
              <w:t xml:space="preserve"> v m</w:t>
            </w:r>
          </w:p>
        </w:tc>
        <w:tc>
          <w:tcPr>
            <w:tcW w:w="892"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Počet novovyb.   ČOV</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ČOV celková kapacita v EO</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ČOV celková kapacita za deň v m³</w:t>
            </w:r>
          </w:p>
        </w:tc>
        <w:tc>
          <w:tcPr>
            <w:tcW w:w="858"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Novovyb.  Miestna cesta        v  m </w:t>
            </w:r>
          </w:p>
        </w:tc>
        <w:tc>
          <w:tcPr>
            <w:tcW w:w="1013"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Novovyb. Chodník v m </w:t>
            </w:r>
          </w:p>
        </w:tc>
      </w:tr>
      <w:tr w:rsidR="00A53BCF" w:rsidRPr="0008732F" w:rsidTr="00A53BCF">
        <w:trPr>
          <w:trHeight w:val="287"/>
        </w:trPr>
        <w:tc>
          <w:tcPr>
            <w:tcW w:w="1723"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3</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4 986</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23 928</w:t>
            </w:r>
          </w:p>
        </w:tc>
        <w:tc>
          <w:tcPr>
            <w:tcW w:w="892"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5</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5 337</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683</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22 620</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36 710</w:t>
            </w:r>
          </w:p>
        </w:tc>
      </w:tr>
      <w:tr w:rsidR="00A53BCF" w:rsidRPr="0008732F" w:rsidTr="00A53BCF">
        <w:trPr>
          <w:trHeight w:val="301"/>
        </w:trPr>
        <w:tc>
          <w:tcPr>
            <w:tcW w:w="1723"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34"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1 530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1 453</w:t>
            </w:r>
          </w:p>
        </w:tc>
        <w:tc>
          <w:tcPr>
            <w:tcW w:w="892"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9 261</w:t>
            </w:r>
          </w:p>
        </w:tc>
        <w:tc>
          <w:tcPr>
            <w:tcW w:w="1013"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9 862</w:t>
            </w:r>
          </w:p>
        </w:tc>
      </w:tr>
      <w:tr w:rsidR="00A53BCF" w:rsidRPr="0008732F" w:rsidTr="00A53BCF">
        <w:trPr>
          <w:trHeight w:val="301"/>
        </w:trPr>
        <w:tc>
          <w:tcPr>
            <w:tcW w:w="1723"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34"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6 515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25 381 </w:t>
            </w:r>
          </w:p>
        </w:tc>
        <w:tc>
          <w:tcPr>
            <w:tcW w:w="892"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5 337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683 </w:t>
            </w:r>
          </w:p>
        </w:tc>
        <w:tc>
          <w:tcPr>
            <w:tcW w:w="858"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31 881 </w:t>
            </w:r>
          </w:p>
        </w:tc>
        <w:tc>
          <w:tcPr>
            <w:tcW w:w="1013"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46 573 </w:t>
            </w:r>
          </w:p>
        </w:tc>
      </w:tr>
      <w:tr w:rsidR="00A53BCF" w:rsidRPr="0008732F" w:rsidTr="00A53BCF">
        <w:trPr>
          <w:trHeight w:val="1076"/>
        </w:trPr>
        <w:tc>
          <w:tcPr>
            <w:tcW w:w="17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Opatrenie  "Obnova a rozvoj obcí"</w:t>
            </w:r>
          </w:p>
        </w:tc>
        <w:tc>
          <w:tcPr>
            <w:tcW w:w="1034" w:type="dxa"/>
            <w:tcBorders>
              <w:top w:val="nil"/>
              <w:left w:val="single" w:sz="8" w:space="0" w:color="auto"/>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Vodovod      v m</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Kanalizácia  (splašková, dažďová)        v m</w:t>
            </w:r>
          </w:p>
        </w:tc>
        <w:tc>
          <w:tcPr>
            <w:tcW w:w="892"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Počet rekonštr.   ČOV</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ČOV celková kapacita v EO</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ČOV celková kapacita za deň v m³</w:t>
            </w:r>
          </w:p>
        </w:tc>
        <w:tc>
          <w:tcPr>
            <w:tcW w:w="858"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Rekonštr. Miestna cesta v  m </w:t>
            </w:r>
          </w:p>
        </w:tc>
        <w:tc>
          <w:tcPr>
            <w:tcW w:w="1013"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Rekonštr. Chodník v m </w:t>
            </w:r>
          </w:p>
        </w:tc>
      </w:tr>
      <w:tr w:rsidR="00A53BCF" w:rsidRPr="0008732F" w:rsidTr="00A53BCF">
        <w:trPr>
          <w:trHeight w:val="287"/>
        </w:trPr>
        <w:tc>
          <w:tcPr>
            <w:tcW w:w="1723"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3</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3 919</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9 624</w:t>
            </w:r>
          </w:p>
        </w:tc>
        <w:tc>
          <w:tcPr>
            <w:tcW w:w="892"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406 558</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157 704</w:t>
            </w:r>
          </w:p>
        </w:tc>
      </w:tr>
      <w:tr w:rsidR="00A53BCF" w:rsidRPr="0008732F" w:rsidTr="00A53BCF">
        <w:trPr>
          <w:trHeight w:val="301"/>
        </w:trPr>
        <w:tc>
          <w:tcPr>
            <w:tcW w:w="1723"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34"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497</w:t>
            </w:r>
          </w:p>
        </w:tc>
        <w:tc>
          <w:tcPr>
            <w:tcW w:w="892"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20 782</w:t>
            </w:r>
          </w:p>
        </w:tc>
        <w:tc>
          <w:tcPr>
            <w:tcW w:w="1013"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20 437</w:t>
            </w:r>
          </w:p>
        </w:tc>
      </w:tr>
      <w:tr w:rsidR="00A53BCF" w:rsidRPr="0008732F" w:rsidTr="00A53BCF">
        <w:trPr>
          <w:trHeight w:val="301"/>
        </w:trPr>
        <w:tc>
          <w:tcPr>
            <w:tcW w:w="1723"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34"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3 919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10 121 </w:t>
            </w:r>
          </w:p>
        </w:tc>
        <w:tc>
          <w:tcPr>
            <w:tcW w:w="892"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858"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427 340 </w:t>
            </w:r>
          </w:p>
        </w:tc>
        <w:tc>
          <w:tcPr>
            <w:tcW w:w="1013"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178 141 </w:t>
            </w:r>
          </w:p>
        </w:tc>
      </w:tr>
    </w:tbl>
    <w:p w:rsidR="00A53BCF" w:rsidRDefault="00A53BCF" w:rsidP="00A53BCF">
      <w:pPr>
        <w:rPr>
          <w:rFonts w:ascii="Calibri" w:hAnsi="Calibri"/>
          <w:szCs w:val="22"/>
        </w:rPr>
      </w:pPr>
      <w:r w:rsidRPr="009F41BD">
        <w:rPr>
          <w:rFonts w:ascii="Calibri" w:hAnsi="Calibri"/>
          <w:szCs w:val="22"/>
        </w:rPr>
        <w:t>pokračovanie tabuľky</w:t>
      </w:r>
    </w:p>
    <w:tbl>
      <w:tblPr>
        <w:tblW w:w="8911" w:type="dxa"/>
        <w:tblInd w:w="55" w:type="dxa"/>
        <w:tblCellMar>
          <w:left w:w="70" w:type="dxa"/>
          <w:right w:w="70" w:type="dxa"/>
        </w:tblCellMar>
        <w:tblLook w:val="04A0" w:firstRow="1" w:lastRow="0" w:firstColumn="1" w:lastColumn="0" w:noHBand="0" w:noVBand="1"/>
      </w:tblPr>
      <w:tblGrid>
        <w:gridCol w:w="1189"/>
        <w:gridCol w:w="1357"/>
        <w:gridCol w:w="1273"/>
        <w:gridCol w:w="1273"/>
        <w:gridCol w:w="1273"/>
        <w:gridCol w:w="1273"/>
        <w:gridCol w:w="1273"/>
      </w:tblGrid>
      <w:tr w:rsidR="00A53BCF" w:rsidRPr="0008732F" w:rsidTr="00A53BCF">
        <w:trPr>
          <w:trHeight w:val="305"/>
        </w:trPr>
        <w:tc>
          <w:tcPr>
            <w:tcW w:w="11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3BCF" w:rsidRPr="0008732F" w:rsidRDefault="00A53BCF" w:rsidP="00A53BCF">
            <w:pPr>
              <w:rPr>
                <w:b/>
                <w:bCs/>
                <w:color w:val="000000"/>
                <w:sz w:val="18"/>
                <w:szCs w:val="18"/>
              </w:rPr>
            </w:pPr>
            <w:r w:rsidRPr="00505442">
              <w:rPr>
                <w:b/>
                <w:bCs/>
                <w:color w:val="000000"/>
                <w:sz w:val="18"/>
                <w:szCs w:val="18"/>
              </w:rPr>
              <w:t>PRV 2007-2013</w:t>
            </w:r>
          </w:p>
        </w:tc>
        <w:tc>
          <w:tcPr>
            <w:tcW w:w="1357"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r>
      <w:tr w:rsidR="00A53BCF" w:rsidRPr="0008732F" w:rsidTr="00A53BCF">
        <w:trPr>
          <w:trHeight w:val="1092"/>
        </w:trPr>
        <w:tc>
          <w:tcPr>
            <w:tcW w:w="1189" w:type="dxa"/>
            <w:tcBorders>
              <w:top w:val="nil"/>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b/>
                <w:bCs/>
                <w:color w:val="000000"/>
                <w:sz w:val="18"/>
                <w:szCs w:val="18"/>
              </w:rPr>
            </w:pPr>
            <w:r w:rsidRPr="00505442">
              <w:rPr>
                <w:b/>
                <w:bCs/>
                <w:color w:val="000000"/>
                <w:sz w:val="18"/>
                <w:szCs w:val="18"/>
              </w:rPr>
              <w:t>Opatrenie  "Obnova a rozvoj obcí"</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Lávka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Most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Cykolotrasa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Úsek s verejným osvetlením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Park v m²</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Verejné priestranstvo v m²</w:t>
            </w:r>
          </w:p>
        </w:tc>
      </w:tr>
      <w:tr w:rsidR="00A53BCF" w:rsidRPr="0008732F" w:rsidTr="00A53BCF">
        <w:trPr>
          <w:trHeight w:val="291"/>
        </w:trPr>
        <w:tc>
          <w:tcPr>
            <w:tcW w:w="1189"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3</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617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8 421</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2 367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3 836</w:t>
            </w:r>
          </w:p>
        </w:tc>
      </w:tr>
      <w:tr w:rsidR="00A53BCF" w:rsidRPr="0008732F" w:rsidTr="00A53BCF">
        <w:trPr>
          <w:trHeight w:val="305"/>
        </w:trPr>
        <w:tc>
          <w:tcPr>
            <w:tcW w:w="1189"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4 - LEADER</w:t>
            </w:r>
          </w:p>
        </w:tc>
        <w:tc>
          <w:tcPr>
            <w:tcW w:w="1357"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56</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26</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45 980</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947</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9 278</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21 435</w:t>
            </w:r>
          </w:p>
        </w:tc>
      </w:tr>
      <w:tr w:rsidR="00A53BCF" w:rsidRPr="0008732F" w:rsidTr="00A53BCF">
        <w:trPr>
          <w:trHeight w:val="305"/>
        </w:trPr>
        <w:tc>
          <w:tcPr>
            <w:tcW w:w="118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b/>
                <w:bCs/>
                <w:color w:val="000000"/>
                <w:sz w:val="18"/>
                <w:szCs w:val="18"/>
              </w:rPr>
            </w:pPr>
            <w:r w:rsidRPr="00505442">
              <w:rPr>
                <w:b/>
                <w:bCs/>
                <w:color w:val="000000"/>
                <w:sz w:val="18"/>
                <w:szCs w:val="18"/>
              </w:rPr>
              <w:t>spolu</w:t>
            </w:r>
          </w:p>
        </w:tc>
        <w:tc>
          <w:tcPr>
            <w:tcW w:w="1357"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83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33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46 597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9 368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11 645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25 271 </w:t>
            </w:r>
          </w:p>
        </w:tc>
      </w:tr>
      <w:tr w:rsidR="00A53BCF" w:rsidRPr="0008732F" w:rsidTr="00A53BCF">
        <w:trPr>
          <w:trHeight w:val="920"/>
        </w:trPr>
        <w:tc>
          <w:tcPr>
            <w:tcW w:w="118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b/>
                <w:bCs/>
                <w:color w:val="000000"/>
                <w:sz w:val="18"/>
                <w:szCs w:val="18"/>
              </w:rPr>
            </w:pPr>
            <w:r w:rsidRPr="00505442">
              <w:rPr>
                <w:b/>
                <w:bCs/>
                <w:color w:val="000000"/>
                <w:sz w:val="18"/>
                <w:szCs w:val="18"/>
              </w:rPr>
              <w:t>Opatrenie  "Obnova a rozvoj obcí"</w:t>
            </w:r>
          </w:p>
        </w:tc>
        <w:tc>
          <w:tcPr>
            <w:tcW w:w="1357"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Lávka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Most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Cykolotrasa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Úsek s verejným osvetlením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Park v m²</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Verejné priestranstvo v m²</w:t>
            </w:r>
          </w:p>
        </w:tc>
      </w:tr>
      <w:tr w:rsidR="00A53BCF" w:rsidRPr="0008732F" w:rsidTr="00A53BCF">
        <w:trPr>
          <w:trHeight w:val="291"/>
        </w:trPr>
        <w:tc>
          <w:tcPr>
            <w:tcW w:w="1189"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3</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660</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323</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822</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13 094</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25 248</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73 224</w:t>
            </w:r>
          </w:p>
        </w:tc>
      </w:tr>
      <w:tr w:rsidR="00A53BCF" w:rsidRPr="0008732F" w:rsidTr="00A53BCF">
        <w:trPr>
          <w:trHeight w:val="305"/>
        </w:trPr>
        <w:tc>
          <w:tcPr>
            <w:tcW w:w="1189"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4 - LEADER</w:t>
            </w:r>
          </w:p>
        </w:tc>
        <w:tc>
          <w:tcPr>
            <w:tcW w:w="1357"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93</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262</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83 125</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30 381</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27 711</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63 085</w:t>
            </w:r>
          </w:p>
        </w:tc>
      </w:tr>
      <w:tr w:rsidR="00A53BCF" w:rsidRPr="0008732F" w:rsidTr="00A53BCF">
        <w:trPr>
          <w:trHeight w:val="305"/>
        </w:trPr>
        <w:tc>
          <w:tcPr>
            <w:tcW w:w="118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b/>
                <w:bCs/>
                <w:color w:val="000000"/>
                <w:sz w:val="18"/>
                <w:szCs w:val="18"/>
              </w:rPr>
            </w:pPr>
            <w:r w:rsidRPr="00505442">
              <w:rPr>
                <w:b/>
                <w:bCs/>
                <w:color w:val="000000"/>
                <w:sz w:val="18"/>
                <w:szCs w:val="18"/>
              </w:rPr>
              <w:t>spolu</w:t>
            </w:r>
          </w:p>
        </w:tc>
        <w:tc>
          <w:tcPr>
            <w:tcW w:w="1357"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754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585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83 947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43 475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52 959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136 309 </w:t>
            </w:r>
          </w:p>
        </w:tc>
      </w:tr>
    </w:tbl>
    <w:p w:rsidR="00A53BCF" w:rsidRPr="009F41BD" w:rsidRDefault="00A53BCF" w:rsidP="00A53BCF">
      <w:pPr>
        <w:rPr>
          <w:rFonts w:ascii="Calibri" w:hAnsi="Calibri"/>
          <w:sz w:val="20"/>
          <w:szCs w:val="20"/>
        </w:rPr>
      </w:pPr>
      <w:r w:rsidRPr="009F41BD">
        <w:rPr>
          <w:rFonts w:ascii="Calibri" w:hAnsi="Calibri"/>
          <w:sz w:val="20"/>
          <w:szCs w:val="20"/>
        </w:rPr>
        <w:t>Prameň: PPA</w:t>
      </w:r>
    </w:p>
    <w:p w:rsidR="00A53BCF" w:rsidRDefault="00A53BCF" w:rsidP="00A53BCF">
      <w:pPr>
        <w:rPr>
          <w:rFonts w:ascii="Calibri" w:hAnsi="Calibri"/>
          <w:szCs w:val="22"/>
        </w:rPr>
      </w:pPr>
    </w:p>
    <w:p w:rsidR="00A53BCF" w:rsidRPr="00E43137" w:rsidRDefault="00A53BCF" w:rsidP="00F832C9">
      <w:pPr>
        <w:spacing w:after="120"/>
        <w:rPr>
          <w:rFonts w:ascii="Calibri" w:hAnsi="Calibri"/>
          <w:szCs w:val="22"/>
        </w:rPr>
      </w:pPr>
      <w:r w:rsidRPr="00E43137">
        <w:rPr>
          <w:rFonts w:ascii="Calibri" w:hAnsi="Calibri"/>
          <w:szCs w:val="22"/>
        </w:rPr>
        <w:t xml:space="preserve">S veľkosťou sídel súvisí aj úroveň výkonu samosprávy a rozsah poskytovaných miestnych služieb. Na obce prešlo veľa originálnych aj prenesených kompetencií. Časť z malých obcí nevykonáva samosprávu, jednak z absentujúceho dopytu (najmä po netrhových typoch služieb) jednak z nedostatku finančných zdrojov, ale aj z dôvodu absentujúceho profesionálneho prístupu manažmentu </w:t>
      </w:r>
      <w:r w:rsidRPr="00B51D83">
        <w:rPr>
          <w:szCs w:val="22"/>
        </w:rPr>
        <w:t>miestnej</w:t>
      </w:r>
      <w:r>
        <w:rPr>
          <w:rFonts w:ascii="Calibri" w:hAnsi="Calibri"/>
          <w:szCs w:val="22"/>
        </w:rPr>
        <w:t xml:space="preserve">  </w:t>
      </w:r>
      <w:r w:rsidRPr="00E43137">
        <w:rPr>
          <w:rFonts w:ascii="Calibri" w:hAnsi="Calibri"/>
          <w:szCs w:val="22"/>
        </w:rPr>
        <w:t xml:space="preserve">samosprávy. </w:t>
      </w:r>
    </w:p>
    <w:p w:rsidR="00A53BCF" w:rsidRPr="00E43137" w:rsidRDefault="00A53BCF" w:rsidP="00F832C9">
      <w:pPr>
        <w:spacing w:after="120"/>
        <w:rPr>
          <w:rFonts w:ascii="Calibri" w:hAnsi="Calibri"/>
          <w:szCs w:val="22"/>
        </w:rPr>
      </w:pPr>
      <w:r w:rsidRPr="00E43137">
        <w:rPr>
          <w:rFonts w:ascii="Calibri" w:hAnsi="Calibri"/>
          <w:szCs w:val="22"/>
        </w:rPr>
        <w:t>Otázka veľkosti miestnej samosprávy sa stala predmetom vážnej diskusie a riešení v mnohých štátoch EÚ a to najmä z dôvodu, že malé samosprávy nemôžu vykonávať všetky dôležité miestne služby. Riešenia sa nachádzali rôzne, počnúc integráciou malých obcí do väčších sídel cez rôzne formy dobrovoľnej spolupráce.</w:t>
      </w:r>
    </w:p>
    <w:p w:rsidR="00A53BCF" w:rsidRPr="00E43137" w:rsidRDefault="00A53BCF" w:rsidP="00F832C9">
      <w:pPr>
        <w:spacing w:after="120"/>
        <w:rPr>
          <w:rFonts w:ascii="Calibri" w:hAnsi="Calibri"/>
          <w:szCs w:val="22"/>
        </w:rPr>
      </w:pPr>
      <w:r w:rsidRPr="00E43137">
        <w:rPr>
          <w:rFonts w:ascii="Calibri" w:hAnsi="Calibri"/>
          <w:szCs w:val="22"/>
        </w:rPr>
        <w:t>Tak ako nemôže existovať rovnaký prístup k riešeniu rozvoja jednotlivých typov regiónov, neexistuje ani jednotný prístup na riešenie procesu urbanizácie vo vidieckych regiónoch aj do budúcnosti. Vidiecke sídla tvoriace zázemie miest (</w:t>
      </w:r>
      <w:r w:rsidRPr="00B51D83">
        <w:rPr>
          <w:rFonts w:ascii="Calibri" w:hAnsi="Calibri"/>
          <w:szCs w:val="22"/>
        </w:rPr>
        <w:t>vytvárajúce nodálny</w:t>
      </w:r>
      <w:r>
        <w:rPr>
          <w:rFonts w:ascii="Calibri" w:hAnsi="Calibri"/>
          <w:szCs w:val="22"/>
        </w:rPr>
        <w:t xml:space="preserve"> </w:t>
      </w:r>
      <w:r w:rsidRPr="00B51D83">
        <w:rPr>
          <w:rFonts w:ascii="Calibri" w:hAnsi="Calibri"/>
          <w:szCs w:val="22"/>
        </w:rPr>
        <w:t>/</w:t>
      </w:r>
      <w:r>
        <w:rPr>
          <w:rFonts w:ascii="Calibri" w:hAnsi="Calibri"/>
          <w:szCs w:val="22"/>
        </w:rPr>
        <w:t>uzlový</w:t>
      </w:r>
      <w:r w:rsidRPr="00E43137">
        <w:rPr>
          <w:rFonts w:ascii="Calibri" w:hAnsi="Calibri"/>
          <w:szCs w:val="22"/>
        </w:rPr>
        <w:t xml:space="preserve"> región) bez ohľadu na ich veľkosť, sa budú kapitálom i ponukou práce postupne prepájať na ekonomickú štruktúru miest, alebo ju budú dopĺňať.</w:t>
      </w:r>
    </w:p>
    <w:p w:rsidR="00A53BCF" w:rsidRPr="00E43137" w:rsidRDefault="00A53BCF" w:rsidP="00A53BCF">
      <w:pPr>
        <w:rPr>
          <w:rFonts w:ascii="Calibri" w:hAnsi="Calibri"/>
          <w:szCs w:val="22"/>
        </w:rPr>
      </w:pPr>
      <w:r w:rsidRPr="00E43137">
        <w:rPr>
          <w:rFonts w:ascii="Calibri" w:hAnsi="Calibri"/>
          <w:szCs w:val="22"/>
        </w:rPr>
        <w:t>Intenzita prepájania alebo dopĺňania ekonomickej štruktúry miest tvoriacich jadro rozvoja bude závislá od:</w:t>
      </w:r>
    </w:p>
    <w:p w:rsidR="00A53BCF" w:rsidRPr="00451C8D" w:rsidRDefault="00A53BCF" w:rsidP="00317BFF">
      <w:pPr>
        <w:numPr>
          <w:ilvl w:val="0"/>
          <w:numId w:val="7"/>
        </w:numPr>
        <w:rPr>
          <w:rFonts w:ascii="Calibri" w:hAnsi="Calibri"/>
          <w:szCs w:val="22"/>
        </w:rPr>
      </w:pPr>
      <w:r w:rsidRPr="00E43137">
        <w:rPr>
          <w:rFonts w:ascii="Calibri" w:hAnsi="Calibri"/>
          <w:szCs w:val="22"/>
        </w:rPr>
        <w:t xml:space="preserve">ponuky </w:t>
      </w:r>
      <w:r w:rsidRPr="001409A2">
        <w:rPr>
          <w:rFonts w:ascii="Calibri" w:hAnsi="Calibri"/>
          <w:szCs w:val="22"/>
        </w:rPr>
        <w:t>vhodných  priestorových kapacít v dedinách vhodných na stavebné účely</w:t>
      </w:r>
      <w:r w:rsidRPr="00E43137" w:rsidDel="00451C8D">
        <w:rPr>
          <w:rFonts w:ascii="Calibri" w:hAnsi="Calibri"/>
          <w:szCs w:val="22"/>
        </w:rPr>
        <w:t xml:space="preserve"> </w:t>
      </w:r>
      <w:r w:rsidRPr="00451C8D">
        <w:rPr>
          <w:rFonts w:ascii="Calibri" w:hAnsi="Calibri"/>
          <w:szCs w:val="22"/>
        </w:rPr>
        <w:t>cien pozemkov, nehnuteľností a prenájmu</w:t>
      </w:r>
    </w:p>
    <w:p w:rsidR="00A53BCF" w:rsidRPr="00E43137" w:rsidRDefault="00A53BCF" w:rsidP="00317BFF">
      <w:pPr>
        <w:numPr>
          <w:ilvl w:val="0"/>
          <w:numId w:val="7"/>
        </w:numPr>
        <w:rPr>
          <w:rFonts w:ascii="Calibri" w:hAnsi="Calibri"/>
          <w:szCs w:val="22"/>
        </w:rPr>
      </w:pPr>
      <w:r w:rsidRPr="00451C8D">
        <w:rPr>
          <w:rFonts w:ascii="Calibri" w:hAnsi="Calibri"/>
          <w:szCs w:val="22"/>
        </w:rPr>
        <w:t xml:space="preserve">úrovne </w:t>
      </w:r>
      <w:r w:rsidRPr="00E43137">
        <w:rPr>
          <w:rFonts w:ascii="Calibri" w:hAnsi="Calibri"/>
          <w:szCs w:val="22"/>
        </w:rPr>
        <w:t>a komplexnosti rozvoja technickej infraštruktúry, predovšetkým cestnej, dopravnej a</w:t>
      </w:r>
      <w:r>
        <w:rPr>
          <w:rFonts w:ascii="Calibri" w:hAnsi="Calibri"/>
          <w:szCs w:val="22"/>
        </w:rPr>
        <w:t> </w:t>
      </w:r>
      <w:r w:rsidRPr="00E43137">
        <w:rPr>
          <w:rFonts w:ascii="Calibri" w:hAnsi="Calibri"/>
          <w:szCs w:val="22"/>
        </w:rPr>
        <w:t>telekomunikačnej</w:t>
      </w:r>
      <w:r>
        <w:rPr>
          <w:rFonts w:ascii="Calibri" w:hAnsi="Calibri"/>
          <w:szCs w:val="22"/>
        </w:rPr>
        <w:t xml:space="preserve"> siete</w:t>
      </w:r>
    </w:p>
    <w:p w:rsidR="00A53BCF" w:rsidRPr="00E43137" w:rsidRDefault="00A53BCF" w:rsidP="00317BFF">
      <w:pPr>
        <w:numPr>
          <w:ilvl w:val="0"/>
          <w:numId w:val="7"/>
        </w:numPr>
        <w:rPr>
          <w:rFonts w:ascii="Calibri" w:hAnsi="Calibri"/>
          <w:szCs w:val="22"/>
        </w:rPr>
      </w:pPr>
      <w:r w:rsidRPr="00E43137">
        <w:rPr>
          <w:rFonts w:ascii="Calibri" w:hAnsi="Calibri"/>
          <w:szCs w:val="22"/>
        </w:rPr>
        <w:t>vzdialenosti od mestského sídla, na ktoré si vytvárajú väzby</w:t>
      </w:r>
    </w:p>
    <w:p w:rsidR="00A53BCF" w:rsidRPr="00E43137" w:rsidRDefault="00A53BCF" w:rsidP="00317BFF">
      <w:pPr>
        <w:numPr>
          <w:ilvl w:val="0"/>
          <w:numId w:val="7"/>
        </w:numPr>
        <w:rPr>
          <w:rFonts w:ascii="Calibri" w:hAnsi="Calibri"/>
          <w:szCs w:val="22"/>
        </w:rPr>
      </w:pPr>
      <w:r w:rsidRPr="00E43137">
        <w:rPr>
          <w:rFonts w:ascii="Calibri" w:hAnsi="Calibri"/>
          <w:szCs w:val="22"/>
        </w:rPr>
        <w:t>ponuky práce a zručností, ktorými ponuka disponuje</w:t>
      </w:r>
    </w:p>
    <w:p w:rsidR="00A53BCF" w:rsidRPr="00E43137" w:rsidRDefault="00A53BCF" w:rsidP="00F832C9">
      <w:pPr>
        <w:spacing w:after="120"/>
        <w:rPr>
          <w:rFonts w:ascii="Calibri" w:hAnsi="Calibri"/>
          <w:szCs w:val="22"/>
        </w:rPr>
      </w:pPr>
      <w:r w:rsidRPr="00E43137">
        <w:rPr>
          <w:rFonts w:ascii="Calibri" w:hAnsi="Calibri"/>
          <w:szCs w:val="22"/>
        </w:rPr>
        <w:t xml:space="preserve">Štrukturálne zmeny, ku ktorým došlo za posledných desať rokov </w:t>
      </w:r>
      <w:r w:rsidRPr="001327F9">
        <w:rPr>
          <w:rFonts w:ascii="Calibri" w:hAnsi="Calibri"/>
          <w:szCs w:val="22"/>
        </w:rPr>
        <w:t>potvrdzuj</w:t>
      </w:r>
      <w:r>
        <w:rPr>
          <w:rFonts w:ascii="Calibri" w:hAnsi="Calibri"/>
          <w:szCs w:val="22"/>
        </w:rPr>
        <w:t>ú</w:t>
      </w:r>
      <w:r w:rsidRPr="001327F9">
        <w:rPr>
          <w:rFonts w:ascii="Calibri" w:hAnsi="Calibri"/>
          <w:szCs w:val="22"/>
        </w:rPr>
        <w:t xml:space="preserve"> vyššie uvedené. Intenzita prepájania alebo dopĺňania ekonomickej štruktúry miest tvoriacich jadro rozvoja</w:t>
      </w:r>
      <w:r w:rsidRPr="00E43137">
        <w:rPr>
          <w:rFonts w:ascii="Calibri" w:hAnsi="Calibri"/>
          <w:szCs w:val="22"/>
        </w:rPr>
        <w:t xml:space="preserve"> bude závislá aj od ochoty spolupráce samosprávnych manažmentov na úrovni obcí a miest pri spoločnom riešení dopravných systémov. Obecné samosprávy by sa mali zamerať viac na marketing, prostredníctvom ktorého môžu dať do povedomia ponuku svojich lokalizačných faktorov (voľné pozemky,</w:t>
      </w:r>
      <w:r>
        <w:rPr>
          <w:rFonts w:ascii="Calibri" w:hAnsi="Calibri"/>
          <w:szCs w:val="22"/>
        </w:rPr>
        <w:t xml:space="preserve"> dostupný</w:t>
      </w:r>
      <w:r w:rsidRPr="00E43137">
        <w:rPr>
          <w:rFonts w:ascii="Calibri" w:hAnsi="Calibri"/>
          <w:szCs w:val="22"/>
        </w:rPr>
        <w:t xml:space="preserve"> bytový fond, voľné budovy resp. stavby). Regionálna samospráva môže byť tomuto procesu nápomocná budovaním resp. rozširovaním ciest, pretože už v súčasnosti je evidentný nárast denného presunu obyvateľ</w:t>
      </w:r>
      <w:r>
        <w:rPr>
          <w:rFonts w:ascii="Calibri" w:hAnsi="Calibri"/>
          <w:szCs w:val="22"/>
        </w:rPr>
        <w:t>ov</w:t>
      </w:r>
      <w:r w:rsidRPr="00E43137" w:rsidDel="00411CED">
        <w:rPr>
          <w:rFonts w:ascii="Calibri" w:hAnsi="Calibri"/>
          <w:szCs w:val="22"/>
        </w:rPr>
        <w:t xml:space="preserve"> </w:t>
      </w:r>
      <w:r w:rsidRPr="00E43137">
        <w:rPr>
          <w:rFonts w:ascii="Calibri" w:hAnsi="Calibri"/>
          <w:szCs w:val="22"/>
        </w:rPr>
        <w:t>do miest.</w:t>
      </w:r>
    </w:p>
    <w:p w:rsidR="00A53BCF" w:rsidRDefault="00A53BCF" w:rsidP="00F832C9">
      <w:pPr>
        <w:pStyle w:val="Textkomentra"/>
        <w:spacing w:after="120"/>
        <w:rPr>
          <w:sz w:val="22"/>
          <w:szCs w:val="22"/>
        </w:rPr>
      </w:pPr>
      <w:r w:rsidRPr="00E43137">
        <w:rPr>
          <w:rFonts w:ascii="Calibri" w:hAnsi="Calibri"/>
          <w:sz w:val="22"/>
          <w:szCs w:val="22"/>
        </w:rPr>
        <w:t xml:space="preserve">Problémom riešenia urbanizácie vidieckeho priestoru zostanú malé obce najmä do 300 obyvateľov, ktorých je 612. Rozhodujúca časť týchto obcí sa nachádza </w:t>
      </w:r>
      <w:r w:rsidRPr="001327F9">
        <w:rPr>
          <w:rFonts w:ascii="Calibri" w:hAnsi="Calibri"/>
          <w:sz w:val="22"/>
          <w:szCs w:val="22"/>
        </w:rPr>
        <w:t>v</w:t>
      </w:r>
      <w:r w:rsidRPr="001327F9">
        <w:rPr>
          <w:sz w:val="22"/>
          <w:szCs w:val="22"/>
        </w:rPr>
        <w:t xml:space="preserve"> odľahlých oblastiach s marginálnym hospodárskym a celospoločenským významom.</w:t>
      </w:r>
    </w:p>
    <w:p w:rsidR="00A53BCF" w:rsidRPr="00E43137" w:rsidRDefault="00A53BCF" w:rsidP="00A53BCF">
      <w:pPr>
        <w:rPr>
          <w:rFonts w:ascii="Calibri" w:hAnsi="Calibri"/>
          <w:szCs w:val="22"/>
        </w:rPr>
      </w:pPr>
      <w:r w:rsidRPr="00E43137">
        <w:rPr>
          <w:rFonts w:ascii="Calibri" w:hAnsi="Calibri"/>
          <w:szCs w:val="22"/>
        </w:rPr>
        <w:t>Zostáva otázkou aké postoje zaujať k budúcemu rozvoju týchto obcí. Ponúkajú sa nasledovné riešenia:</w:t>
      </w:r>
    </w:p>
    <w:p w:rsidR="00A53BCF" w:rsidRPr="00411CED" w:rsidRDefault="00A53BCF" w:rsidP="00CE203B">
      <w:pPr>
        <w:pStyle w:val="Textkomentra"/>
        <w:numPr>
          <w:ilvl w:val="0"/>
          <w:numId w:val="314"/>
        </w:numPr>
        <w:rPr>
          <w:rFonts w:ascii="Calibri" w:hAnsi="Calibri"/>
          <w:sz w:val="22"/>
          <w:szCs w:val="22"/>
        </w:rPr>
      </w:pPr>
      <w:r w:rsidRPr="00E43137">
        <w:rPr>
          <w:rFonts w:ascii="Calibri" w:hAnsi="Calibri"/>
          <w:sz w:val="22"/>
          <w:szCs w:val="22"/>
        </w:rPr>
        <w:t>Nechať tieto obce postupne vyľudňovať a to bez väčších dodatočných nákladov spojených z budovaním technickej infraštruktúry a udržiavanie kultúrneho rázu sídla a </w:t>
      </w:r>
      <w:r w:rsidRPr="001E4291">
        <w:rPr>
          <w:rFonts w:ascii="Calibri" w:hAnsi="Calibri"/>
          <w:sz w:val="22"/>
          <w:szCs w:val="22"/>
        </w:rPr>
        <w:t>z </w:t>
      </w:r>
      <w:r w:rsidRPr="00411CED">
        <w:rPr>
          <w:sz w:val="22"/>
          <w:szCs w:val="22"/>
        </w:rPr>
        <w:t>časti ponechať na chalupárov, aby sa proces vyľudňovania čiastočne spomalil.</w:t>
      </w:r>
      <w:r w:rsidRPr="00411CED">
        <w:rPr>
          <w:rFonts w:ascii="Calibri" w:hAnsi="Calibri"/>
          <w:sz w:val="22"/>
          <w:szCs w:val="22"/>
        </w:rPr>
        <w:t xml:space="preserve"> </w:t>
      </w:r>
    </w:p>
    <w:p w:rsidR="00A53BCF" w:rsidRDefault="00A53BCF" w:rsidP="00CE203B">
      <w:pPr>
        <w:pStyle w:val="Textkomentra"/>
        <w:numPr>
          <w:ilvl w:val="0"/>
          <w:numId w:val="314"/>
        </w:numPr>
        <w:rPr>
          <w:rFonts w:ascii="Calibri" w:hAnsi="Calibri"/>
          <w:sz w:val="22"/>
          <w:szCs w:val="22"/>
        </w:rPr>
      </w:pPr>
      <w:r w:rsidRPr="005B4516">
        <w:rPr>
          <w:rFonts w:ascii="Calibri" w:hAnsi="Calibri"/>
          <w:sz w:val="22"/>
          <w:szCs w:val="22"/>
        </w:rPr>
        <w:t xml:space="preserve">Postupne oživovať </w:t>
      </w:r>
      <w:r w:rsidRPr="00411CED">
        <w:rPr>
          <w:rFonts w:ascii="Calibri" w:hAnsi="Calibri"/>
          <w:sz w:val="22"/>
        </w:rPr>
        <w:t>obc</w:t>
      </w:r>
      <w:r w:rsidRPr="00411CED">
        <w:rPr>
          <w:rFonts w:ascii="Calibri" w:hAnsi="Calibri"/>
          <w:sz w:val="22"/>
          <w:szCs w:val="22"/>
        </w:rPr>
        <w:t>e</w:t>
      </w:r>
      <w:r w:rsidRPr="005B4516">
        <w:rPr>
          <w:rFonts w:ascii="Calibri" w:hAnsi="Calibri"/>
          <w:sz w:val="22"/>
          <w:szCs w:val="22"/>
        </w:rPr>
        <w:t xml:space="preserve"> cez vysoké investičné náklady spojené s budovaním cestnej siete, vodného a energetického hospodárstva (plyn), ktoré zvýšia hodnotu sídla z pohľadu obytnej funkcie ale pravdepodobne neprilákajú podnikateľov predovšetkým pre malú ponuku pracovnej sily (spravidla nižšie kvalifikovanej),</w:t>
      </w:r>
      <w:r>
        <w:rPr>
          <w:rFonts w:ascii="Calibri" w:hAnsi="Calibri"/>
          <w:sz w:val="22"/>
          <w:szCs w:val="22"/>
        </w:rPr>
        <w:t xml:space="preserve"> </w:t>
      </w:r>
      <w:r w:rsidRPr="005B4516">
        <w:rPr>
          <w:rFonts w:ascii="Calibri" w:hAnsi="Calibri"/>
          <w:sz w:val="22"/>
          <w:szCs w:val="22"/>
        </w:rPr>
        <w:t xml:space="preserve">značnú odľahlosť od mestských sídel a extenzívny systém dopravy. </w:t>
      </w:r>
    </w:p>
    <w:p w:rsidR="00A53BCF" w:rsidRDefault="00A53BCF" w:rsidP="00CE203B">
      <w:pPr>
        <w:pStyle w:val="Textkomentra"/>
        <w:numPr>
          <w:ilvl w:val="0"/>
          <w:numId w:val="314"/>
        </w:numPr>
        <w:rPr>
          <w:rFonts w:ascii="Calibri" w:hAnsi="Calibri"/>
          <w:sz w:val="22"/>
          <w:szCs w:val="22"/>
        </w:rPr>
      </w:pPr>
      <w:r>
        <w:rPr>
          <w:rFonts w:ascii="Calibri" w:hAnsi="Calibri"/>
          <w:sz w:val="22"/>
          <w:szCs w:val="22"/>
        </w:rPr>
        <w:t xml:space="preserve">Integrovať malé obce do väčších sídiel a tak sa malé obce stanú súčasťou väčšieho sídelného celku. Posilní sa tým kvalita samosprávneho manažmentu, výkon služieb a efektívnejšie využitie príjmov. Pôvodne malé obce môžu plniť rekreačnú alebo obytnú funkciu pre integrované obce. </w:t>
      </w:r>
    </w:p>
    <w:p w:rsidR="00E820E4" w:rsidRDefault="00E820E4" w:rsidP="00F832C9">
      <w:pPr>
        <w:pStyle w:val="Textkomentra"/>
        <w:spacing w:after="120"/>
        <w:rPr>
          <w:sz w:val="22"/>
          <w:szCs w:val="22"/>
        </w:rPr>
      </w:pPr>
    </w:p>
    <w:p w:rsidR="00A53BCF" w:rsidRPr="001409A2" w:rsidRDefault="00A53BCF" w:rsidP="00F832C9">
      <w:pPr>
        <w:pStyle w:val="Textkomentra"/>
        <w:spacing w:after="120"/>
        <w:rPr>
          <w:sz w:val="22"/>
          <w:szCs w:val="22"/>
        </w:rPr>
      </w:pPr>
      <w:r w:rsidRPr="001409A2">
        <w:rPr>
          <w:sz w:val="22"/>
          <w:szCs w:val="22"/>
        </w:rPr>
        <w:t>Čo sa týka prvej možnosti táto je najmenej nákladná a ponecháva ďalší vývoj týchto obcí na samoregulačný vývoj v najbližších rokoch. Realizáciu druhej možnosti brzdia hlavne príliš nízke rozpočty predmetných obcí, ktoré nie sú schopné zabezpečiť ani základné samosprávne funkcie. Tretia možnosť priamo súvisí s vyriešením citlivej otázky spájania obcí, ktorú je potrebné postaviť do väzieb s identifikovanými kritickými potrebami jednotlivých skupín obcí v kontexte spolufinancovania ich budúceho vývoja zo ŠF EÚI, resp</w:t>
      </w:r>
      <w:r>
        <w:rPr>
          <w:sz w:val="22"/>
          <w:szCs w:val="22"/>
        </w:rPr>
        <w:t>.</w:t>
      </w:r>
      <w:r w:rsidRPr="001409A2">
        <w:rPr>
          <w:sz w:val="22"/>
          <w:szCs w:val="22"/>
        </w:rPr>
        <w:t xml:space="preserve"> z </w:t>
      </w:r>
      <w:r>
        <w:rPr>
          <w:sz w:val="22"/>
          <w:szCs w:val="22"/>
        </w:rPr>
        <w:t>„</w:t>
      </w:r>
      <w:r w:rsidRPr="001409A2">
        <w:rPr>
          <w:sz w:val="22"/>
          <w:szCs w:val="22"/>
        </w:rPr>
        <w:t>PRV 2014 – 2020</w:t>
      </w:r>
      <w:r>
        <w:rPr>
          <w:sz w:val="22"/>
          <w:szCs w:val="22"/>
        </w:rPr>
        <w:t>“</w:t>
      </w:r>
      <w:r w:rsidRPr="001409A2">
        <w:rPr>
          <w:sz w:val="22"/>
          <w:szCs w:val="22"/>
        </w:rPr>
        <w:t>.</w:t>
      </w:r>
    </w:p>
    <w:p w:rsidR="00A53BCF" w:rsidRPr="00E43137" w:rsidRDefault="00A53BCF" w:rsidP="00F832C9">
      <w:pPr>
        <w:spacing w:after="120"/>
        <w:rPr>
          <w:rFonts w:ascii="Calibri" w:hAnsi="Calibri"/>
          <w:szCs w:val="22"/>
        </w:rPr>
      </w:pPr>
      <w:r w:rsidRPr="00E43137">
        <w:rPr>
          <w:rFonts w:ascii="Calibri" w:hAnsi="Calibri"/>
          <w:szCs w:val="22"/>
        </w:rPr>
        <w:t xml:space="preserve">Stredné a veľké sídla disponujú väčšou ponukou lokalizačných faktorov a majú </w:t>
      </w:r>
      <w:r>
        <w:rPr>
          <w:rFonts w:ascii="Calibri" w:hAnsi="Calibri"/>
          <w:szCs w:val="22"/>
        </w:rPr>
        <w:t>aj</w:t>
      </w:r>
      <w:r w:rsidRPr="00E43137">
        <w:rPr>
          <w:rFonts w:ascii="Calibri" w:hAnsi="Calibri"/>
          <w:szCs w:val="22"/>
        </w:rPr>
        <w:t> väčší trhový priestor. Cestou k ich rozvoju môže byť naďalej prejavujúca sa dobrovoľná medziobecná spolupráca pri zabezpečovaní časti služieb (stavebný poriadok), ktorá môže mať viacej foriem. Cez vytváranie spoločnej kancelárie na zabezpečenie napr. preneseného výkonu stavebného poriadku. Vytváraním dobrovoľných združení pre výkon vymedzených služieb, resp. rozvoj cestovného ruchu.</w:t>
      </w:r>
    </w:p>
    <w:p w:rsidR="00A53BCF" w:rsidRPr="00E43137" w:rsidRDefault="00A53BCF" w:rsidP="00F832C9">
      <w:pPr>
        <w:spacing w:after="120"/>
        <w:rPr>
          <w:rFonts w:ascii="Calibri" w:hAnsi="Calibri"/>
          <w:szCs w:val="22"/>
        </w:rPr>
      </w:pPr>
      <w:r w:rsidRPr="00E43137">
        <w:rPr>
          <w:rFonts w:ascii="Calibri" w:hAnsi="Calibri"/>
          <w:szCs w:val="22"/>
        </w:rPr>
        <w:t xml:space="preserve">Pri nastavení budúcich bodovacích kritérií pre vidiecke obce je potrebné riešiť dilemu, či bodovacími kritériami zvýhodniť určitú skupinu obcí (napr. malé obce do 500 obyvateľov), ktoré trpia vyľudňovaním a bez podpory sotva dokážu realizovať väčšiu modernizáciu.  </w:t>
      </w:r>
    </w:p>
    <w:p w:rsidR="00A53BCF" w:rsidRPr="001409A2" w:rsidRDefault="00A53BCF" w:rsidP="00F832C9">
      <w:pPr>
        <w:spacing w:after="120"/>
        <w:rPr>
          <w:szCs w:val="22"/>
        </w:rPr>
      </w:pPr>
      <w:r w:rsidRPr="00E43137">
        <w:rPr>
          <w:rFonts w:ascii="Calibri" w:hAnsi="Calibri"/>
          <w:szCs w:val="22"/>
        </w:rPr>
        <w:t xml:space="preserve">Na druhej strane, nie je ekonomicky efektívne individuálne podporovať tieto obce k investíciám, ktoré </w:t>
      </w:r>
      <w:r w:rsidRPr="00E43137">
        <w:rPr>
          <w:rFonts w:ascii="Calibri" w:hAnsi="Calibri"/>
          <w:b/>
          <w:szCs w:val="22"/>
        </w:rPr>
        <w:t>nie sú zárukou dosiahnutia pozitívnych rozvojových efektov</w:t>
      </w:r>
      <w:r w:rsidRPr="00E43137">
        <w:rPr>
          <w:rFonts w:ascii="Calibri" w:hAnsi="Calibri"/>
          <w:szCs w:val="22"/>
        </w:rPr>
        <w:t xml:space="preserve">. Obce s vymedzeným charakterom by tak mohli získať prostriedky na svoju modernizáciu aj bez ohľadu na synergické pozitívne efekty, ktoré majú byť projektmi dosiahnuté. Otázna je tiež udržateľnosť týchto projektov, vzhľadom na výšku príjmu obce a zdroje, ktorými disponuje. Investície do budov či infraštruktúry u malých obcí sú vo väčšine prípadov veľmi žiadanými, ich udržateľnosť je však nízka. Novovytvorená, či rekonštruovaná infraštruktúra sa tak po niekoľkých rokoch od realizácie projektov dostane opätovne do nevyhovujúceho stavu v dôsledku neudržiavania a neinvestovania do opráv. Týmto spôsobom sa zníži celkový efekt poskytnutej pomoci. Preto </w:t>
      </w:r>
      <w:r w:rsidRPr="00E43137">
        <w:rPr>
          <w:rFonts w:ascii="Calibri" w:hAnsi="Calibri"/>
          <w:b/>
          <w:szCs w:val="22"/>
        </w:rPr>
        <w:t>je nevyhnutné zamerať sa na</w:t>
      </w:r>
      <w:r w:rsidRPr="00E43137">
        <w:rPr>
          <w:rFonts w:ascii="Calibri" w:hAnsi="Calibri"/>
          <w:b/>
          <w:szCs w:val="22"/>
        </w:rPr>
        <w:lastRenderedPageBreak/>
        <w:t xml:space="preserve"> udržateľnosť investícií a ich priamy dopad na rozvoj obcí, resp. priľahlého územia regiónu </w:t>
      </w:r>
      <w:r w:rsidRPr="00E43137">
        <w:rPr>
          <w:rFonts w:ascii="Calibri" w:hAnsi="Calibri"/>
          <w:szCs w:val="22"/>
        </w:rPr>
        <w:t xml:space="preserve">(efekty realizácie projektov). V tomto smere sa optimálnym riešením oproti individuálnym projektom vyznačujú projekty realizované v rámci </w:t>
      </w:r>
      <w:r w:rsidRPr="00E43137">
        <w:rPr>
          <w:rFonts w:ascii="Calibri" w:hAnsi="Calibri"/>
          <w:b/>
          <w:szCs w:val="22"/>
        </w:rPr>
        <w:t>miestnych rozvojových stratégií</w:t>
      </w:r>
      <w:r w:rsidRPr="00E43137">
        <w:rPr>
          <w:rFonts w:ascii="Calibri" w:hAnsi="Calibri"/>
          <w:szCs w:val="22"/>
        </w:rPr>
        <w:t xml:space="preserve">, ktoré sú podstatným prvkom prístupu </w:t>
      </w:r>
      <w:r w:rsidRPr="00E43137">
        <w:rPr>
          <w:rFonts w:ascii="Calibri" w:hAnsi="Calibri"/>
          <w:b/>
          <w:szCs w:val="22"/>
        </w:rPr>
        <w:t>Leader</w:t>
      </w:r>
      <w:r w:rsidRPr="00E43137">
        <w:rPr>
          <w:rFonts w:ascii="Calibri" w:hAnsi="Calibri"/>
          <w:szCs w:val="22"/>
        </w:rPr>
        <w:t xml:space="preserve">, resp. Comunity Led Local Development (CLLD), ktoré sú založené na </w:t>
      </w:r>
      <w:r w:rsidRPr="001409A2">
        <w:rPr>
          <w:szCs w:val="22"/>
        </w:rPr>
        <w:t>prístupe Leader a odporúčané pre programovacie obdobie 2014-2020.</w:t>
      </w:r>
    </w:p>
    <w:p w:rsidR="00E43137" w:rsidRPr="00E43137" w:rsidRDefault="00E43137" w:rsidP="004E48D8">
      <w:pPr>
        <w:pBdr>
          <w:bar w:val="single" w:sz="6" w:color="808080"/>
        </w:pBdr>
        <w:rPr>
          <w:rFonts w:ascii="Calibri" w:eastAsia="Calibri" w:hAnsi="Calibri"/>
          <w:b/>
          <w:szCs w:val="22"/>
          <w:lang w:eastAsia="en-US"/>
        </w:rPr>
      </w:pPr>
      <w:r w:rsidRPr="00E43137">
        <w:rPr>
          <w:rFonts w:ascii="Calibri" w:eastAsia="Calibri" w:hAnsi="Calibri"/>
          <w:b/>
          <w:bCs/>
          <w:szCs w:val="22"/>
          <w:lang w:eastAsia="en-US"/>
        </w:rPr>
        <w:t>Rozvoj cestovného ruchu</w:t>
      </w:r>
      <w:r w:rsidR="00A53BCF">
        <w:rPr>
          <w:rFonts w:ascii="Calibri" w:eastAsia="Calibri" w:hAnsi="Calibri"/>
          <w:b/>
          <w:bCs/>
          <w:szCs w:val="22"/>
          <w:lang w:eastAsia="en-US"/>
        </w:rPr>
        <w:t xml:space="preserve"> a ubytovacie zariadenia</w:t>
      </w:r>
    </w:p>
    <w:p w:rsidR="00A53BCF" w:rsidRDefault="00A53BCF" w:rsidP="00A53BCF">
      <w:pPr>
        <w:pStyle w:val="Zarkazkladnhotextu"/>
        <w:spacing w:after="0" w:line="240" w:lineRule="auto"/>
        <w:ind w:left="0"/>
        <w:rPr>
          <w:rFonts w:asciiTheme="minorHAnsi" w:hAnsiTheme="minorHAnsi"/>
        </w:rPr>
      </w:pPr>
      <w:r w:rsidRPr="00505442">
        <w:rPr>
          <w:rFonts w:asciiTheme="minorHAnsi" w:hAnsiTheme="minorHAnsi"/>
        </w:rPr>
        <w:t>Slovensko má výrazný prírodný potenciál pre rozvoj cestovného ruchu.  V roku 2012 bolo na Slovensku v ubytovacích a stravovacích službách zamestnaných   97,2 tis. osôb, t. j.</w:t>
      </w:r>
      <w:r>
        <w:rPr>
          <w:rFonts w:asciiTheme="minorHAnsi" w:hAnsiTheme="minorHAnsi"/>
        </w:rPr>
        <w:t xml:space="preserve"> </w:t>
      </w:r>
      <w:r w:rsidRPr="00505442">
        <w:rPr>
          <w:rFonts w:asciiTheme="minorHAnsi" w:hAnsiTheme="minorHAnsi"/>
        </w:rPr>
        <w:t>4,2 % z celkového počtu zamestnaných osôb v SR (ŠÚ SR-VZPS). V roku 2013 sa tento počet zvýšil na 112,6 tis. osôb, čo predstavuje medziročné zvýšenie o 15,8 % (15,4 tis. osôb) a zvýšenie podielu na celkovom počte zamestnaných osôb SR na 4,8 %.  Jedným z predpokladov rozvoja pobytového cestovného ruchu je i  počet  a kapacita ubytovacích zariadení, ich veľkosť a štruktúra. Podľa ŠÚ SR sa  počet ubytovacích zariadení na Slovensku  od roku 2001 až do roku 2013 zvyšoval. Kým  v  roku 2001 bolo evidovaných na Slovensku 2 275 ubytovacích zariadení, v roku 2012 sa  ich počet oproti roku 2001 zvýšil o 60,1 % a v roku 2013 o 53,2 %. Z pohľadu typov ubytovacích zariadení  v posledných rokoch  najviac napredovali zariadenia poskytujúce služby na vyššej kvalitatívnej úrovni, t.j. 4 a 5 hviezdičkové hotely a najvyšší nárast návštevníkov zaznamenali najmä b</w:t>
      </w:r>
      <w:r w:rsidR="00F37247">
        <w:rPr>
          <w:rFonts w:asciiTheme="minorHAnsi" w:hAnsiTheme="minorHAnsi"/>
        </w:rPr>
        <w:t>o</w:t>
      </w:r>
      <w:r w:rsidRPr="00505442">
        <w:rPr>
          <w:rFonts w:asciiTheme="minorHAnsi" w:hAnsiTheme="minorHAnsi"/>
        </w:rPr>
        <w:t>utique, wellness a kúpeľné hotely. Dôležitým ukazovateľom napredovania cestovného ruchu je využitie stálych lôžok, ktoré má podľa ŠÚ SR na Slovensku dlhodobo klesajúcu tendenciu a v priebehu roka je veľmi kolísavé. Kým v roku 2002 boli kapacity lôžok využité na 31,9 %, v roku 2012 len na 21,4 %. V roku 2013 sa zaznamenal nárast ich využitia na 22,3 %, pričom počet ubytovacích zariadení sa v tomto období zvýšil o viac ako polovicu (51,9 %).  Za obdobie 2002-2012 sa počet návštevníkov zvýšil o len 9,5 %, počet nocí strávených návštevníkmi na Slovensku klesol o 11,4 %. Negatívom je, že v uvedenom období klesol počet prenocovaní zahraničných návštevníkov o 18,7 %. Počet prenocovaní domácich sa zvýšil o 21,3 %. Vývoj počtu lôžok v ubytovacích zariadeniach na 100 obyvateľov (tab. 14) ukazuje výrazný nárast tohto ukazovateľa v mestských oblastiach a stagnáciu vo vidieckych oblastiach. V rokoch 2001 až 2004 mali vidiecke regióny vyššie hodnoty ako mestské, od roku 2005 dochádza naopak k opačnej tendencii prevahy mestských regiónov. Tento ukazovateľ musíme však svojim spôsobom relativizovať, pretože váha na miestne obyvateľstvo je len pomocným kritériom, pretože miestne obyvateľstvo len veľmi málo využíva miestne ubytovacie zariadenia. Ukazuje však priestorový trend rastu, ktorý je v pomere mesto-vidiek rozhodujúci. Vidiek v tomto pohľade má nižšie nárastové trendy a zaostáva za mestskými oblasťami.</w:t>
      </w:r>
      <w:r>
        <w:rPr>
          <w:rFonts w:asciiTheme="minorHAnsi" w:hAnsiTheme="minorHAnsi"/>
          <w:strike/>
        </w:rPr>
        <w:t xml:space="preserve"> </w:t>
      </w:r>
      <w:r w:rsidRPr="00505442">
        <w:rPr>
          <w:rFonts w:asciiTheme="minorHAnsi" w:hAnsiTheme="minorHAnsi"/>
        </w:rPr>
        <w:t>Tento trend by mal byť dočasný.  Podľa „Marketingovej stratégie SACR na obdobie 2014-</w:t>
      </w:r>
      <w:r>
        <w:rPr>
          <w:rFonts w:asciiTheme="minorHAnsi" w:hAnsiTheme="minorHAnsi"/>
        </w:rPr>
        <w:t>20</w:t>
      </w:r>
      <w:r w:rsidRPr="00505442">
        <w:rPr>
          <w:rFonts w:asciiTheme="minorHAnsi" w:hAnsiTheme="minorHAnsi"/>
        </w:rPr>
        <w:t>20“ významnou problémovou oblasťou v našom cestovnom ruchu je nielen nedostatočné využívanie nových informačných technológii,  (systémy rezervovania na regionálnej úrovni, nedostatočná previazanosť siete turistických informačných centier a pod.), ale aj nedostatočne vybudovaná infraštruktúra. V domácom cestovnom ruchu by perspektívne malo dochádzať k presúvaniu finančných prostriedkov z tzv. “výrobných“ a bohatších regiónov do regiónov so zachovaným prírodným  potenciálom, čo sekundárne povedie k vyrovnávaniu disproporcií regiónov a k rastu zamestnanosti v týchto regiónov nielen v cestovnom ruchu, ale aj v nadväzných odvetviach. (</w:t>
      </w:r>
      <w:r w:rsidRPr="00505442">
        <w:rPr>
          <w:rFonts w:asciiTheme="minorHAnsi" w:hAnsiTheme="minorHAnsi"/>
          <w:bCs/>
        </w:rPr>
        <w:t>Marketingová stratégia Slovenskej agentúry pre cestovný ruch 2011 – 2013).</w:t>
      </w:r>
    </w:p>
    <w:p w:rsidR="00A53BCF" w:rsidRDefault="00A53BCF" w:rsidP="00A53BCF">
      <w:pPr>
        <w:pStyle w:val="Zarkazkladnhotextu"/>
        <w:spacing w:after="0" w:line="240" w:lineRule="auto"/>
        <w:ind w:left="0"/>
        <w:rPr>
          <w:rFonts w:asciiTheme="minorHAnsi" w:hAnsiTheme="minorHAnsi"/>
          <w:b/>
        </w:rPr>
      </w:pPr>
    </w:p>
    <w:p w:rsidR="00A53BCF" w:rsidRDefault="00F832C9" w:rsidP="00A53BCF">
      <w:pPr>
        <w:pStyle w:val="Zarkazkladnhotextu"/>
        <w:spacing w:after="0" w:line="240" w:lineRule="auto"/>
        <w:ind w:left="0"/>
        <w:rPr>
          <w:rFonts w:asciiTheme="minorHAnsi" w:hAnsiTheme="minorHAnsi"/>
          <w:b/>
        </w:rPr>
      </w:pPr>
      <w:r>
        <w:rPr>
          <w:rFonts w:asciiTheme="minorHAnsi" w:hAnsiTheme="minorHAnsi"/>
          <w:b/>
        </w:rPr>
        <w:t xml:space="preserve">Tabuľka 6: </w:t>
      </w:r>
      <w:r w:rsidR="00A53BCF" w:rsidRPr="00505442">
        <w:rPr>
          <w:rFonts w:asciiTheme="minorHAnsi" w:hAnsiTheme="minorHAnsi"/>
          <w:b/>
        </w:rPr>
        <w:t>Vývoj počtu lôžok v ubytovacích zariadeniach na 100 obyvateľov</w:t>
      </w:r>
    </w:p>
    <w:tbl>
      <w:tblPr>
        <w:tblW w:w="9157" w:type="dxa"/>
        <w:tblInd w:w="55" w:type="dxa"/>
        <w:tblCellMar>
          <w:left w:w="70" w:type="dxa"/>
          <w:right w:w="70" w:type="dxa"/>
        </w:tblCellMar>
        <w:tblLook w:val="04A0" w:firstRow="1" w:lastRow="0" w:firstColumn="1" w:lastColumn="0" w:noHBand="0" w:noVBand="1"/>
      </w:tblPr>
      <w:tblGrid>
        <w:gridCol w:w="892"/>
        <w:gridCol w:w="658"/>
        <w:gridCol w:w="658"/>
        <w:gridCol w:w="758"/>
        <w:gridCol w:w="599"/>
        <w:gridCol w:w="758"/>
        <w:gridCol w:w="638"/>
        <w:gridCol w:w="718"/>
        <w:gridCol w:w="738"/>
        <w:gridCol w:w="718"/>
        <w:gridCol w:w="738"/>
        <w:gridCol w:w="698"/>
        <w:gridCol w:w="586"/>
      </w:tblGrid>
      <w:tr w:rsidR="00A53BCF" w:rsidRPr="002A602D" w:rsidTr="00A53BCF">
        <w:trPr>
          <w:trHeight w:val="300"/>
        </w:trPr>
        <w:tc>
          <w:tcPr>
            <w:tcW w:w="892" w:type="dxa"/>
            <w:vMerge w:val="restart"/>
            <w:tcBorders>
              <w:top w:val="single" w:sz="4" w:space="0" w:color="auto"/>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Územie</w:t>
            </w:r>
          </w:p>
        </w:tc>
        <w:tc>
          <w:tcPr>
            <w:tcW w:w="7679" w:type="dxa"/>
            <w:gridSpan w:val="11"/>
            <w:tcBorders>
              <w:top w:val="single" w:sz="4" w:space="0" w:color="auto"/>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Počet lôžok v ubytovacích zariadeniach na 100 obyvateľov</w:t>
            </w:r>
          </w:p>
        </w:tc>
        <w:tc>
          <w:tcPr>
            <w:tcW w:w="586" w:type="dxa"/>
            <w:tcBorders>
              <w:top w:val="single" w:sz="4" w:space="0" w:color="auto"/>
              <w:left w:val="nil"/>
              <w:bottom w:val="single" w:sz="4" w:space="0" w:color="auto"/>
              <w:right w:val="single" w:sz="4" w:space="0" w:color="auto"/>
            </w:tcBorders>
            <w:shd w:val="clear" w:color="000000" w:fill="EEEEEE"/>
          </w:tcPr>
          <w:p w:rsidR="00A53BCF" w:rsidRDefault="00A53BCF" w:rsidP="00A53BCF">
            <w:pPr>
              <w:rPr>
                <w:rFonts w:cs="Calibri"/>
                <w:sz w:val="20"/>
                <w:szCs w:val="20"/>
              </w:rPr>
            </w:pPr>
          </w:p>
        </w:tc>
      </w:tr>
      <w:tr w:rsidR="00A53BCF" w:rsidRPr="002A602D" w:rsidTr="00A53BCF">
        <w:trPr>
          <w:trHeight w:val="300"/>
        </w:trPr>
        <w:tc>
          <w:tcPr>
            <w:tcW w:w="892" w:type="dxa"/>
            <w:vMerge/>
            <w:tcBorders>
              <w:top w:val="single" w:sz="4" w:space="0" w:color="auto"/>
              <w:left w:val="single" w:sz="4" w:space="0" w:color="auto"/>
              <w:bottom w:val="single" w:sz="4" w:space="0" w:color="auto"/>
              <w:right w:val="single" w:sz="4" w:space="0" w:color="auto"/>
            </w:tcBorders>
            <w:vAlign w:val="center"/>
            <w:hideMark/>
          </w:tcPr>
          <w:p w:rsidR="00A53BCF" w:rsidRDefault="00A53BCF" w:rsidP="00A53BCF">
            <w:pPr>
              <w:rPr>
                <w:rFonts w:cs="Calibri"/>
                <w:sz w:val="20"/>
                <w:szCs w:val="20"/>
              </w:rPr>
            </w:pPr>
          </w:p>
        </w:tc>
        <w:tc>
          <w:tcPr>
            <w:tcW w:w="6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2001</w:t>
            </w:r>
          </w:p>
        </w:tc>
        <w:tc>
          <w:tcPr>
            <w:tcW w:w="6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2002</w:t>
            </w:r>
          </w:p>
        </w:tc>
        <w:tc>
          <w:tcPr>
            <w:tcW w:w="7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2003</w:t>
            </w:r>
          </w:p>
        </w:tc>
        <w:tc>
          <w:tcPr>
            <w:tcW w:w="599"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2004</w:t>
            </w:r>
          </w:p>
        </w:tc>
        <w:tc>
          <w:tcPr>
            <w:tcW w:w="7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2005</w:t>
            </w:r>
          </w:p>
        </w:tc>
        <w:tc>
          <w:tcPr>
            <w:tcW w:w="6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2006</w:t>
            </w:r>
          </w:p>
        </w:tc>
        <w:tc>
          <w:tcPr>
            <w:tcW w:w="71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2007</w:t>
            </w:r>
          </w:p>
        </w:tc>
        <w:tc>
          <w:tcPr>
            <w:tcW w:w="7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2008</w:t>
            </w:r>
          </w:p>
        </w:tc>
        <w:tc>
          <w:tcPr>
            <w:tcW w:w="71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2009</w:t>
            </w:r>
          </w:p>
        </w:tc>
        <w:tc>
          <w:tcPr>
            <w:tcW w:w="7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2010</w:t>
            </w:r>
          </w:p>
        </w:tc>
        <w:tc>
          <w:tcPr>
            <w:tcW w:w="69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2011</w:t>
            </w:r>
          </w:p>
        </w:tc>
        <w:tc>
          <w:tcPr>
            <w:tcW w:w="586" w:type="dxa"/>
            <w:tcBorders>
              <w:top w:val="nil"/>
              <w:left w:val="nil"/>
              <w:bottom w:val="single" w:sz="4" w:space="0" w:color="auto"/>
              <w:right w:val="single" w:sz="4" w:space="0" w:color="auto"/>
            </w:tcBorders>
            <w:shd w:val="clear" w:color="000000" w:fill="EEEEEE"/>
          </w:tcPr>
          <w:p w:rsidR="00A53BCF" w:rsidRDefault="00A53BCF" w:rsidP="00A53BCF">
            <w:pPr>
              <w:rPr>
                <w:rFonts w:cs="Calibri"/>
                <w:sz w:val="20"/>
                <w:szCs w:val="20"/>
              </w:rPr>
            </w:pPr>
            <w:r w:rsidRPr="00505442">
              <w:rPr>
                <w:rFonts w:cs="Calibri"/>
                <w:sz w:val="20"/>
                <w:szCs w:val="20"/>
              </w:rPr>
              <w:t>2012</w:t>
            </w:r>
          </w:p>
        </w:tc>
      </w:tr>
      <w:tr w:rsidR="00A53BCF" w:rsidRPr="002A602D" w:rsidTr="00A53BCF">
        <w:trPr>
          <w:trHeight w:val="6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 xml:space="preserve">Mestské regióny </w:t>
            </w:r>
          </w:p>
        </w:tc>
        <w:tc>
          <w:tcPr>
            <w:tcW w:w="6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2,52</w:t>
            </w:r>
          </w:p>
        </w:tc>
        <w:tc>
          <w:tcPr>
            <w:tcW w:w="6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3,06</w:t>
            </w:r>
          </w:p>
        </w:tc>
        <w:tc>
          <w:tcPr>
            <w:tcW w:w="7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3,21</w:t>
            </w:r>
          </w:p>
        </w:tc>
        <w:tc>
          <w:tcPr>
            <w:tcW w:w="599"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3,17</w:t>
            </w:r>
          </w:p>
        </w:tc>
        <w:tc>
          <w:tcPr>
            <w:tcW w:w="7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3,41</w:t>
            </w:r>
          </w:p>
        </w:tc>
        <w:tc>
          <w:tcPr>
            <w:tcW w:w="6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3,17</w:t>
            </w:r>
          </w:p>
        </w:tc>
        <w:tc>
          <w:tcPr>
            <w:tcW w:w="71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3,37</w:t>
            </w:r>
          </w:p>
        </w:tc>
        <w:tc>
          <w:tcPr>
            <w:tcW w:w="7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3,40</w:t>
            </w:r>
          </w:p>
        </w:tc>
        <w:tc>
          <w:tcPr>
            <w:tcW w:w="71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3,62</w:t>
            </w:r>
          </w:p>
        </w:tc>
        <w:tc>
          <w:tcPr>
            <w:tcW w:w="7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3,71</w:t>
            </w:r>
          </w:p>
        </w:tc>
        <w:tc>
          <w:tcPr>
            <w:tcW w:w="69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4,30</w:t>
            </w:r>
          </w:p>
        </w:tc>
        <w:tc>
          <w:tcPr>
            <w:tcW w:w="586" w:type="dxa"/>
            <w:tcBorders>
              <w:top w:val="nil"/>
              <w:left w:val="nil"/>
              <w:bottom w:val="single" w:sz="4" w:space="0" w:color="auto"/>
              <w:right w:val="single" w:sz="4" w:space="0" w:color="auto"/>
            </w:tcBorders>
            <w:shd w:val="clear" w:color="000000" w:fill="E4ECF9"/>
          </w:tcPr>
          <w:p w:rsidR="00A53BCF" w:rsidRDefault="00A53BCF" w:rsidP="00A53BCF">
            <w:pPr>
              <w:rPr>
                <w:rFonts w:cs="Calibri"/>
                <w:sz w:val="20"/>
                <w:szCs w:val="20"/>
              </w:rPr>
            </w:pPr>
            <w:r w:rsidRPr="00505442">
              <w:rPr>
                <w:rFonts w:cs="Calibri"/>
                <w:sz w:val="20"/>
                <w:szCs w:val="20"/>
              </w:rPr>
              <w:t>4,30</w:t>
            </w:r>
          </w:p>
        </w:tc>
      </w:tr>
      <w:tr w:rsidR="00A53BCF" w:rsidRPr="002A602D" w:rsidTr="00A53BCF">
        <w:trPr>
          <w:trHeight w:val="6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Vidiecke regióny</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3,28</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3,25</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3,32</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3,25</w:t>
            </w:r>
          </w:p>
        </w:tc>
        <w:tc>
          <w:tcPr>
            <w:tcW w:w="6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2,97</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3,35</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3,48</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3,43</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3,34</w:t>
            </w:r>
          </w:p>
        </w:tc>
        <w:tc>
          <w:tcPr>
            <w:tcW w:w="69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3,34</w:t>
            </w:r>
          </w:p>
        </w:tc>
        <w:tc>
          <w:tcPr>
            <w:tcW w:w="586" w:type="dxa"/>
            <w:tcBorders>
              <w:top w:val="nil"/>
              <w:left w:val="nil"/>
              <w:bottom w:val="single" w:sz="4" w:space="0" w:color="auto"/>
              <w:right w:val="single" w:sz="4" w:space="0" w:color="auto"/>
            </w:tcBorders>
            <w:vAlign w:val="bottom"/>
          </w:tcPr>
          <w:p w:rsidR="00A53BCF" w:rsidRDefault="00A53BCF" w:rsidP="00A53BCF">
            <w:pPr>
              <w:rPr>
                <w:rFonts w:cs="Calibri"/>
                <w:sz w:val="20"/>
                <w:szCs w:val="20"/>
              </w:rPr>
            </w:pPr>
            <w:r w:rsidRPr="00505442">
              <w:rPr>
                <w:rFonts w:cs="Calibri"/>
                <w:sz w:val="20"/>
                <w:szCs w:val="20"/>
              </w:rPr>
              <w:t>2,9</w:t>
            </w:r>
          </w:p>
        </w:tc>
      </w:tr>
      <w:tr w:rsidR="00A53BCF" w:rsidRPr="002A602D" w:rsidTr="00A53BCF">
        <w:trPr>
          <w:trHeight w:val="3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SR Spolu</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3,19</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3,23</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3,30</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3,27</w:t>
            </w:r>
          </w:p>
        </w:tc>
        <w:tc>
          <w:tcPr>
            <w:tcW w:w="6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2,99</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3,36</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3,47</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3,45</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3,38</w:t>
            </w:r>
          </w:p>
        </w:tc>
        <w:tc>
          <w:tcPr>
            <w:tcW w:w="69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3,44</w:t>
            </w:r>
          </w:p>
        </w:tc>
        <w:tc>
          <w:tcPr>
            <w:tcW w:w="586" w:type="dxa"/>
            <w:tcBorders>
              <w:top w:val="nil"/>
              <w:left w:val="nil"/>
              <w:bottom w:val="single" w:sz="4" w:space="0" w:color="auto"/>
              <w:right w:val="single" w:sz="4" w:space="0" w:color="auto"/>
            </w:tcBorders>
            <w:vAlign w:val="bottom"/>
          </w:tcPr>
          <w:p w:rsidR="00A53BCF" w:rsidRDefault="00A53BCF" w:rsidP="00A53BCF">
            <w:pPr>
              <w:rPr>
                <w:rFonts w:cs="Calibri"/>
                <w:sz w:val="20"/>
                <w:szCs w:val="20"/>
              </w:rPr>
            </w:pPr>
            <w:r w:rsidRPr="00505442">
              <w:rPr>
                <w:rFonts w:cs="Calibri"/>
                <w:sz w:val="20"/>
                <w:szCs w:val="20"/>
              </w:rPr>
              <w:t>3,03</w:t>
            </w:r>
          </w:p>
        </w:tc>
      </w:tr>
    </w:tbl>
    <w:p w:rsidR="00A53BCF" w:rsidRDefault="00A53BCF" w:rsidP="00A53BCF">
      <w:pPr>
        <w:pStyle w:val="Zarkazkladnhotextu"/>
        <w:ind w:left="0"/>
        <w:rPr>
          <w:rFonts w:asciiTheme="minorHAnsi" w:hAnsiTheme="minorHAnsi"/>
          <w:sz w:val="20"/>
          <w:szCs w:val="20"/>
        </w:rPr>
      </w:pPr>
      <w:r w:rsidRPr="00505442">
        <w:rPr>
          <w:rFonts w:asciiTheme="minorHAnsi" w:hAnsiTheme="minorHAnsi"/>
          <w:snapToGrid w:val="0"/>
          <w:sz w:val="20"/>
          <w:szCs w:val="20"/>
        </w:rPr>
        <w:t xml:space="preserve">Zdroj: ŠÚ SR, prepočty </w:t>
      </w:r>
      <w:r>
        <w:rPr>
          <w:rFonts w:asciiTheme="minorHAnsi" w:hAnsiTheme="minorHAnsi"/>
          <w:snapToGrid w:val="0"/>
          <w:sz w:val="20"/>
          <w:szCs w:val="20"/>
        </w:rPr>
        <w:t>NPPC-</w:t>
      </w:r>
      <w:r w:rsidRPr="00505442">
        <w:rPr>
          <w:rFonts w:asciiTheme="minorHAnsi" w:hAnsiTheme="minorHAnsi"/>
          <w:snapToGrid w:val="0"/>
          <w:sz w:val="20"/>
          <w:szCs w:val="20"/>
        </w:rPr>
        <w:t>VÚEPP</w:t>
      </w:r>
    </w:p>
    <w:p w:rsidR="00A53BCF" w:rsidRDefault="00A53BCF" w:rsidP="00A53BCF">
      <w:pPr>
        <w:pStyle w:val="Popis"/>
        <w:keepNext/>
        <w:rPr>
          <w:rFonts w:cs="TimesNewRoman"/>
          <w:sz w:val="22"/>
          <w:szCs w:val="22"/>
        </w:rPr>
      </w:pPr>
      <w:r w:rsidRPr="00505442">
        <w:rPr>
          <w:i w:val="0"/>
          <w:sz w:val="22"/>
          <w:szCs w:val="22"/>
        </w:rPr>
        <w:t xml:space="preserve">Podľa Výročnej správy o pokroku k PRV SR 2007 – 2013 </w:t>
      </w:r>
      <w:r>
        <w:rPr>
          <w:i w:val="0"/>
          <w:sz w:val="22"/>
          <w:szCs w:val="22"/>
        </w:rPr>
        <w:t xml:space="preserve">za rok 2012 </w:t>
      </w:r>
      <w:r w:rsidRPr="00505442">
        <w:rPr>
          <w:i w:val="0"/>
          <w:sz w:val="22"/>
          <w:szCs w:val="22"/>
        </w:rPr>
        <w:t xml:space="preserve">bolo </w:t>
      </w:r>
      <w:r>
        <w:rPr>
          <w:i w:val="0"/>
          <w:sz w:val="22"/>
          <w:szCs w:val="22"/>
        </w:rPr>
        <w:t xml:space="preserve">kumulatívne </w:t>
      </w:r>
      <w:r w:rsidRPr="00505442">
        <w:rPr>
          <w:i w:val="0"/>
          <w:sz w:val="22"/>
          <w:szCs w:val="22"/>
        </w:rPr>
        <w:t>do konca roka 2012</w:t>
      </w:r>
      <w:r w:rsidRPr="00505442">
        <w:rPr>
          <w:b/>
          <w:i w:val="0"/>
          <w:sz w:val="22"/>
          <w:szCs w:val="22"/>
        </w:rPr>
        <w:t xml:space="preserve"> </w:t>
      </w:r>
      <w:r w:rsidRPr="000E300E">
        <w:rPr>
          <w:i w:val="0"/>
          <w:sz w:val="22"/>
          <w:szCs w:val="22"/>
        </w:rPr>
        <w:t xml:space="preserve">a údajov PPA v rámci opatrenia 3.1  Diverzifikácia smerom k nepoľnohospodárskym činnostiam (kód 311) </w:t>
      </w:r>
      <w:r w:rsidRPr="00505442">
        <w:rPr>
          <w:i w:val="0"/>
          <w:sz w:val="22"/>
          <w:szCs w:val="22"/>
        </w:rPr>
        <w:t xml:space="preserve">prijatých 809 žiadostí o nenávratný finančný príspevok. </w:t>
      </w:r>
      <w:r>
        <w:rPr>
          <w:i w:val="0"/>
          <w:sz w:val="22"/>
          <w:szCs w:val="22"/>
        </w:rPr>
        <w:t xml:space="preserve">Bolo </w:t>
      </w:r>
      <w:r w:rsidRPr="00505442">
        <w:rPr>
          <w:rFonts w:cs="TimesNewRoman"/>
          <w:i w:val="0"/>
          <w:sz w:val="22"/>
          <w:szCs w:val="22"/>
          <w:lang w:eastAsia="sk-SK"/>
        </w:rPr>
        <w:t>61 ukončených projektov z 241 zazmluvnených projektov. 563 vyradených a 241 schválených spolu predstav</w:t>
      </w:r>
      <w:r>
        <w:rPr>
          <w:rFonts w:cs="TimesNewRoman"/>
          <w:i w:val="0"/>
          <w:sz w:val="22"/>
          <w:szCs w:val="22"/>
          <w:lang w:eastAsia="sk-SK"/>
        </w:rPr>
        <w:t>ovali</w:t>
      </w:r>
      <w:r w:rsidRPr="00505442">
        <w:rPr>
          <w:rFonts w:cs="TimesNewRoman"/>
          <w:i w:val="0"/>
          <w:sz w:val="22"/>
          <w:szCs w:val="22"/>
          <w:lang w:eastAsia="sk-SK"/>
        </w:rPr>
        <w:t xml:space="preserve"> 804 projektov, ktoré sú spracované a k 31.12.</w:t>
      </w:r>
      <w:r>
        <w:rPr>
          <w:rFonts w:cs="TimesNewRoman"/>
          <w:i w:val="0"/>
          <w:sz w:val="22"/>
          <w:szCs w:val="22"/>
          <w:lang w:eastAsia="sk-SK"/>
        </w:rPr>
        <w:t xml:space="preserve"> 2012 ost</w:t>
      </w:r>
      <w:r w:rsidRPr="00505442">
        <w:rPr>
          <w:rFonts w:cs="TimesNewRoman"/>
          <w:i w:val="0"/>
          <w:sz w:val="22"/>
          <w:szCs w:val="22"/>
          <w:lang w:eastAsia="sk-SK"/>
        </w:rPr>
        <w:t>a</w:t>
      </w:r>
      <w:r>
        <w:rPr>
          <w:rFonts w:cs="TimesNewRoman"/>
          <w:i w:val="0"/>
          <w:sz w:val="22"/>
          <w:szCs w:val="22"/>
          <w:lang w:eastAsia="sk-SK"/>
        </w:rPr>
        <w:t>lo</w:t>
      </w:r>
      <w:r w:rsidRPr="00505442">
        <w:rPr>
          <w:rFonts w:cs="TimesNewRoman"/>
          <w:i w:val="0"/>
          <w:sz w:val="22"/>
          <w:szCs w:val="22"/>
          <w:lang w:eastAsia="sk-SK"/>
        </w:rPr>
        <w:t xml:space="preserve"> 5 projektov v riešení.</w:t>
      </w:r>
    </w:p>
    <w:p w:rsidR="00A53BCF" w:rsidRDefault="00A53BCF" w:rsidP="00A53BCF">
      <w:pPr>
        <w:pStyle w:val="Popis"/>
        <w:keepNext/>
        <w:rPr>
          <w:color w:val="0070C0"/>
        </w:rPr>
      </w:pPr>
    </w:p>
    <w:p w:rsidR="00A53BCF" w:rsidRPr="00C044AA" w:rsidRDefault="00F832C9" w:rsidP="00F832C9">
      <w:pPr>
        <w:pStyle w:val="Popis"/>
        <w:keepNext/>
        <w:ind w:left="1134" w:hanging="1134"/>
        <w:rPr>
          <w:rStyle w:val="OdsekCalibri115Char"/>
          <w:b/>
          <w:i w:val="0"/>
          <w:szCs w:val="22"/>
        </w:rPr>
      </w:pPr>
      <w:r>
        <w:rPr>
          <w:rStyle w:val="OdsekCalibri115Char"/>
          <w:b/>
          <w:i w:val="0"/>
          <w:szCs w:val="22"/>
        </w:rPr>
        <w:t xml:space="preserve">Tabuľka 7: </w:t>
      </w:r>
      <w:r w:rsidR="00A53BCF" w:rsidRPr="00505442">
        <w:rPr>
          <w:rStyle w:val="OdsekCalibri115Char"/>
          <w:b/>
          <w:i w:val="0"/>
          <w:szCs w:val="22"/>
        </w:rPr>
        <w:t>Štruktúra príjemcov podpory a investície podľa druhu nepoľnohospodárskej činnosti</w:t>
      </w:r>
      <w:r w:rsidR="00A53BCF">
        <w:rPr>
          <w:rStyle w:val="OdsekCalibri115Char"/>
          <w:b/>
          <w:i w:val="0"/>
          <w:szCs w:val="22"/>
        </w:rPr>
        <w:t xml:space="preserve"> – op. 311</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3"/>
        <w:gridCol w:w="1224"/>
        <w:gridCol w:w="582"/>
        <w:gridCol w:w="618"/>
        <w:gridCol w:w="513"/>
        <w:gridCol w:w="625"/>
        <w:gridCol w:w="757"/>
        <w:gridCol w:w="1024"/>
        <w:gridCol w:w="757"/>
        <w:gridCol w:w="1146"/>
      </w:tblGrid>
      <w:tr w:rsidR="00A53BCF" w:rsidRPr="00C044AA" w:rsidTr="00A53BCF">
        <w:trPr>
          <w:cantSplit/>
          <w:jc w:val="center"/>
        </w:trPr>
        <w:tc>
          <w:tcPr>
            <w:tcW w:w="1747" w:type="dxa"/>
            <w:vMerge w:val="restart"/>
            <w:shd w:val="clear" w:color="auto" w:fill="F3F3F3"/>
            <w:vAlign w:val="center"/>
          </w:tcPr>
          <w:p w:rsidR="00A53BCF" w:rsidRPr="00C044AA" w:rsidRDefault="00A53BCF" w:rsidP="001B5E1A">
            <w:pPr>
              <w:jc w:val="left"/>
              <w:rPr>
                <w:rFonts w:ascii="Calibri" w:hAnsi="Calibri"/>
                <w:b/>
                <w:sz w:val="20"/>
                <w:szCs w:val="20"/>
              </w:rPr>
            </w:pPr>
            <w:r w:rsidRPr="00505442">
              <w:rPr>
                <w:rFonts w:ascii="Calibri" w:hAnsi="Calibri"/>
                <w:b/>
                <w:sz w:val="20"/>
                <w:szCs w:val="20"/>
              </w:rPr>
              <w:t>Druh vidieckej nepoľnohospodár-skej činnosti</w:t>
            </w:r>
          </w:p>
        </w:tc>
        <w:tc>
          <w:tcPr>
            <w:tcW w:w="1211" w:type="dxa"/>
            <w:vMerge w:val="restart"/>
            <w:shd w:val="clear" w:color="auto" w:fill="F3F3F3"/>
            <w:vAlign w:val="center"/>
          </w:tcPr>
          <w:p w:rsidR="00A53BCF" w:rsidRPr="00C044AA" w:rsidRDefault="00A53BCF" w:rsidP="00A53BCF">
            <w:pPr>
              <w:rPr>
                <w:rFonts w:ascii="Calibri" w:hAnsi="Calibri"/>
                <w:b/>
                <w:sz w:val="20"/>
                <w:szCs w:val="20"/>
              </w:rPr>
            </w:pPr>
            <w:r w:rsidRPr="00505442">
              <w:rPr>
                <w:rFonts w:ascii="Calibri" w:hAnsi="Calibri"/>
                <w:b/>
                <w:sz w:val="20"/>
                <w:szCs w:val="20"/>
              </w:rPr>
              <w:t>Počet schválených žiadostí</w:t>
            </w:r>
          </w:p>
        </w:tc>
        <w:tc>
          <w:tcPr>
            <w:tcW w:w="4829" w:type="dxa"/>
            <w:gridSpan w:val="7"/>
            <w:shd w:val="clear" w:color="auto" w:fill="F3F3F3"/>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Počet príjemcov</w:t>
            </w:r>
          </w:p>
        </w:tc>
        <w:tc>
          <w:tcPr>
            <w:tcW w:w="1222" w:type="dxa"/>
            <w:vMerge w:val="restart"/>
            <w:shd w:val="clear" w:color="auto" w:fill="F3F3F3"/>
            <w:vAlign w:val="center"/>
          </w:tcPr>
          <w:p w:rsidR="00A53BCF" w:rsidRPr="00C044AA" w:rsidRDefault="00A53BCF" w:rsidP="00A53BCF">
            <w:pPr>
              <w:rPr>
                <w:rFonts w:ascii="Calibri" w:hAnsi="Calibri"/>
                <w:b/>
                <w:sz w:val="20"/>
                <w:szCs w:val="20"/>
              </w:rPr>
            </w:pPr>
            <w:r w:rsidRPr="00505442">
              <w:rPr>
                <w:rFonts w:ascii="Calibri" w:hAnsi="Calibri"/>
                <w:b/>
                <w:sz w:val="20"/>
                <w:szCs w:val="20"/>
              </w:rPr>
              <w:t xml:space="preserve">Celkový objem investícií </w:t>
            </w:r>
          </w:p>
          <w:p w:rsidR="00A53BCF" w:rsidRPr="00C044AA" w:rsidRDefault="00A53BCF" w:rsidP="00A53BCF">
            <w:pPr>
              <w:rPr>
                <w:rFonts w:ascii="Calibri" w:hAnsi="Calibri"/>
                <w:b/>
                <w:sz w:val="20"/>
                <w:szCs w:val="20"/>
              </w:rPr>
            </w:pPr>
            <w:r w:rsidRPr="00505442">
              <w:rPr>
                <w:rFonts w:ascii="Calibri" w:hAnsi="Calibri"/>
                <w:b/>
                <w:sz w:val="20"/>
                <w:szCs w:val="20"/>
              </w:rPr>
              <w:t>(tis. EUR)</w:t>
            </w: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3199" w:type="dxa"/>
            <w:gridSpan w:val="5"/>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Fyzické osoby</w:t>
            </w:r>
          </w:p>
        </w:tc>
        <w:tc>
          <w:tcPr>
            <w:tcW w:w="938" w:type="dxa"/>
            <w:vMerge w:val="restart"/>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Právnické osoby</w:t>
            </w:r>
          </w:p>
        </w:tc>
        <w:tc>
          <w:tcPr>
            <w:tcW w:w="692" w:type="dxa"/>
            <w:vMerge w:val="restart"/>
            <w:shd w:val="clear" w:color="auto" w:fill="F2F2F2"/>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SPOLU</w:t>
            </w: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1289" w:type="dxa"/>
            <w:gridSpan w:val="2"/>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Muži</w:t>
            </w:r>
          </w:p>
        </w:tc>
        <w:tc>
          <w:tcPr>
            <w:tcW w:w="1201" w:type="dxa"/>
            <w:gridSpan w:val="2"/>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Ženy</w:t>
            </w:r>
          </w:p>
        </w:tc>
        <w:tc>
          <w:tcPr>
            <w:tcW w:w="709" w:type="dxa"/>
            <w:vMerge w:val="restart"/>
            <w:shd w:val="clear" w:color="auto" w:fill="F2F2F2"/>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SPOLU</w:t>
            </w:r>
          </w:p>
        </w:tc>
        <w:tc>
          <w:tcPr>
            <w:tcW w:w="938" w:type="dxa"/>
            <w:vMerge/>
            <w:vAlign w:val="center"/>
          </w:tcPr>
          <w:p w:rsidR="00A53BCF" w:rsidRPr="00C044AA" w:rsidRDefault="00A53BCF" w:rsidP="00A53BCF">
            <w:pPr>
              <w:jc w:val="center"/>
              <w:rPr>
                <w:rFonts w:ascii="Calibri" w:hAnsi="Calibri"/>
                <w:sz w:val="20"/>
                <w:szCs w:val="20"/>
              </w:rPr>
            </w:pPr>
          </w:p>
        </w:tc>
        <w:tc>
          <w:tcPr>
            <w:tcW w:w="692" w:type="dxa"/>
            <w:vMerge/>
            <w:vAlign w:val="center"/>
          </w:tcPr>
          <w:p w:rsidR="00A53BCF" w:rsidRPr="00C044AA" w:rsidRDefault="00A53BCF" w:rsidP="00A53BCF">
            <w:pPr>
              <w:jc w:val="center"/>
              <w:rPr>
                <w:rFonts w:ascii="Calibri" w:hAnsi="Calibri"/>
                <w:sz w:val="20"/>
                <w:szCs w:val="20"/>
              </w:rPr>
            </w:pP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684"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&lt; 25</w:t>
            </w:r>
          </w:p>
        </w:tc>
        <w:tc>
          <w:tcPr>
            <w:tcW w:w="605"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&gt;=25</w:t>
            </w:r>
          </w:p>
        </w:tc>
        <w:tc>
          <w:tcPr>
            <w:tcW w:w="572"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&lt; 25</w:t>
            </w:r>
          </w:p>
        </w:tc>
        <w:tc>
          <w:tcPr>
            <w:tcW w:w="629"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&gt;=25</w:t>
            </w:r>
          </w:p>
        </w:tc>
        <w:tc>
          <w:tcPr>
            <w:tcW w:w="709" w:type="dxa"/>
            <w:vMerge/>
            <w:vAlign w:val="center"/>
          </w:tcPr>
          <w:p w:rsidR="00A53BCF" w:rsidRPr="00C044AA" w:rsidRDefault="00A53BCF" w:rsidP="00A53BCF">
            <w:pPr>
              <w:rPr>
                <w:rFonts w:ascii="Calibri" w:hAnsi="Calibri"/>
                <w:sz w:val="20"/>
                <w:szCs w:val="20"/>
              </w:rPr>
            </w:pPr>
          </w:p>
        </w:tc>
        <w:tc>
          <w:tcPr>
            <w:tcW w:w="938" w:type="dxa"/>
            <w:vMerge/>
            <w:vAlign w:val="center"/>
          </w:tcPr>
          <w:p w:rsidR="00A53BCF" w:rsidRPr="00C044AA" w:rsidRDefault="00A53BCF" w:rsidP="00A53BCF">
            <w:pPr>
              <w:rPr>
                <w:rFonts w:ascii="Calibri" w:hAnsi="Calibri"/>
                <w:sz w:val="20"/>
                <w:szCs w:val="20"/>
              </w:rPr>
            </w:pPr>
          </w:p>
        </w:tc>
        <w:tc>
          <w:tcPr>
            <w:tcW w:w="692" w:type="dxa"/>
            <w:vMerge/>
            <w:vAlign w:val="center"/>
          </w:tcPr>
          <w:p w:rsidR="00A53BCF" w:rsidRPr="00C044AA" w:rsidRDefault="00A53BCF" w:rsidP="00A53BCF">
            <w:pPr>
              <w:rPr>
                <w:rFonts w:ascii="Calibri" w:hAnsi="Calibri"/>
                <w:sz w:val="20"/>
                <w:szCs w:val="20"/>
              </w:rPr>
            </w:pP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Cestovný ruch</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176</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9</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33</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52</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85</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49 846,80</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Remeselné činnosti</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0</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Maloobchodné činnosti</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10</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11</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7 559,71</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Výroba obnoviteľ-nej energie</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3</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13</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16</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38 424,67</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 xml:space="preserve">Iné </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17</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5</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7</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1 233,33</w:t>
            </w:r>
          </w:p>
        </w:tc>
      </w:tr>
      <w:tr w:rsidR="00A53BCF" w:rsidRPr="00C044AA" w:rsidTr="00A53BCF">
        <w:trPr>
          <w:cantSplit/>
          <w:jc w:val="center"/>
        </w:trPr>
        <w:tc>
          <w:tcPr>
            <w:tcW w:w="1747" w:type="dxa"/>
            <w:shd w:val="clear" w:color="auto" w:fill="F2F2F2"/>
            <w:vAlign w:val="center"/>
          </w:tcPr>
          <w:p w:rsidR="00A53BCF" w:rsidRPr="00C044AA" w:rsidRDefault="00A53BCF" w:rsidP="001B5E1A">
            <w:pPr>
              <w:jc w:val="left"/>
              <w:rPr>
                <w:rFonts w:ascii="Calibri" w:hAnsi="Calibri"/>
                <w:b/>
                <w:sz w:val="20"/>
                <w:szCs w:val="20"/>
              </w:rPr>
            </w:pPr>
            <w:r w:rsidRPr="00505442">
              <w:rPr>
                <w:rFonts w:ascii="Calibri" w:hAnsi="Calibri"/>
                <w:b/>
                <w:sz w:val="20"/>
                <w:szCs w:val="20"/>
              </w:rPr>
              <w:t>SPOLU</w:t>
            </w:r>
          </w:p>
        </w:tc>
        <w:tc>
          <w:tcPr>
            <w:tcW w:w="1211"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241</w:t>
            </w:r>
          </w:p>
        </w:tc>
        <w:tc>
          <w:tcPr>
            <w:tcW w:w="684"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w:t>
            </w:r>
          </w:p>
        </w:tc>
        <w:tc>
          <w:tcPr>
            <w:tcW w:w="605"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28</w:t>
            </w:r>
          </w:p>
        </w:tc>
        <w:tc>
          <w:tcPr>
            <w:tcW w:w="572"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0</w:t>
            </w:r>
          </w:p>
        </w:tc>
        <w:tc>
          <w:tcPr>
            <w:tcW w:w="629"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10</w:t>
            </w:r>
          </w:p>
        </w:tc>
        <w:tc>
          <w:tcPr>
            <w:tcW w:w="709"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39</w:t>
            </w:r>
          </w:p>
        </w:tc>
        <w:tc>
          <w:tcPr>
            <w:tcW w:w="938"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80</w:t>
            </w:r>
          </w:p>
        </w:tc>
        <w:tc>
          <w:tcPr>
            <w:tcW w:w="692"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119</w:t>
            </w:r>
          </w:p>
        </w:tc>
        <w:tc>
          <w:tcPr>
            <w:tcW w:w="1222" w:type="dxa"/>
            <w:shd w:val="clear" w:color="auto" w:fill="F2F2F2"/>
            <w:vAlign w:val="center"/>
          </w:tcPr>
          <w:p w:rsidR="00A53BCF" w:rsidRPr="00C044AA" w:rsidRDefault="00A53BCF" w:rsidP="00A53BCF">
            <w:pPr>
              <w:jc w:val="right"/>
              <w:rPr>
                <w:rFonts w:ascii="Calibri" w:hAnsi="Calibri"/>
                <w:b/>
                <w:sz w:val="20"/>
                <w:szCs w:val="20"/>
              </w:rPr>
            </w:pPr>
            <w:r w:rsidRPr="00505442">
              <w:rPr>
                <w:rFonts w:ascii="Calibri" w:hAnsi="Calibri"/>
                <w:b/>
                <w:sz w:val="20"/>
                <w:szCs w:val="20"/>
              </w:rPr>
              <w:t>97 064,51</w:t>
            </w:r>
          </w:p>
        </w:tc>
      </w:tr>
    </w:tbl>
    <w:p w:rsidR="00A53BCF" w:rsidRPr="00C044AA" w:rsidRDefault="00A53BCF" w:rsidP="00A53BCF">
      <w:pPr>
        <w:rPr>
          <w:rFonts w:ascii="Calibri" w:hAnsi="Calibri"/>
        </w:rPr>
      </w:pPr>
      <w:r w:rsidRPr="00505442">
        <w:rPr>
          <w:rFonts w:ascii="Calibri" w:hAnsi="Calibri"/>
          <w:sz w:val="20"/>
        </w:rPr>
        <w:t>Zdroj: PPA</w:t>
      </w:r>
      <w:r>
        <w:rPr>
          <w:rFonts w:ascii="Calibri" w:hAnsi="Calibri"/>
          <w:sz w:val="20"/>
        </w:rPr>
        <w:t>, VS o pokroku k PRV SR 2007-2013 za rok 2012</w:t>
      </w:r>
    </w:p>
    <w:p w:rsidR="00A53BCF" w:rsidRDefault="00A53BCF" w:rsidP="00A53BCF">
      <w:pPr>
        <w:rPr>
          <w:szCs w:val="22"/>
        </w:rPr>
      </w:pPr>
    </w:p>
    <w:p w:rsidR="00A53BCF" w:rsidRDefault="00A53BCF" w:rsidP="00A53BCF">
      <w:pPr>
        <w:rPr>
          <w:rFonts w:ascii="Calibri" w:hAnsi="Calibri"/>
          <w:szCs w:val="22"/>
        </w:rPr>
      </w:pPr>
      <w:r w:rsidRPr="00505442">
        <w:rPr>
          <w:rFonts w:ascii="Calibri" w:hAnsi="Calibri"/>
          <w:szCs w:val="22"/>
        </w:rPr>
        <w:t xml:space="preserve">Na cestovný ruch sa orientovalo tri štvrtiny projektov (73 %) z 241 schválených projektov, 10 % na výrobu obnoviteľnej energie a maloobchodné činnosti a 7 % na iné. Viac ako polovicu  celkového objemu investícií absorbovali projekty v oblasti cestovného ruchu (49 846,80 EUR t. j. až 51 %).  </w:t>
      </w:r>
    </w:p>
    <w:p w:rsidR="00A53BCF" w:rsidRPr="00DB3EFD" w:rsidRDefault="00A53BCF" w:rsidP="00A53BCF">
      <w:pPr>
        <w:rPr>
          <w:szCs w:val="22"/>
        </w:rPr>
      </w:pPr>
      <w:r w:rsidRPr="00DB3EFD">
        <w:rPr>
          <w:szCs w:val="22"/>
        </w:rPr>
        <w:t>Potenciál je aj v skvalitňovaní služieb pre turistov, výrobe obnoviteľnej energie, maloobchodných činnostiach a pod.</w:t>
      </w:r>
    </w:p>
    <w:p w:rsidR="00A53BCF" w:rsidRDefault="00A53BCF" w:rsidP="00A53BCF">
      <w:pPr>
        <w:pStyle w:val="NadpisCalibri115"/>
        <w:rPr>
          <w:color w:val="0070C0"/>
        </w:rPr>
      </w:pPr>
    </w:p>
    <w:p w:rsidR="00A53BCF" w:rsidRPr="00DB3EFD" w:rsidRDefault="00A53BCF" w:rsidP="00A53BCF">
      <w:pPr>
        <w:pStyle w:val="NadpisCalibri115"/>
        <w:jc w:val="both"/>
        <w:rPr>
          <w:sz w:val="22"/>
        </w:rPr>
      </w:pPr>
      <w:r w:rsidRPr="00DB3EFD">
        <w:rPr>
          <w:b w:val="0"/>
          <w:sz w:val="22"/>
          <w:u w:val="none"/>
        </w:rPr>
        <w:t>V rámci opatrenia 3.2. Podpora činností v oblasti vidieckeho cestovného ruchu (kód opatrenia 313) - implementácie opatrenia - časť A bolo kumulatívne k 31.12.2012 schválených 161 projektov. Ukončených bolo 40 projektov.</w:t>
      </w:r>
    </w:p>
    <w:p w:rsidR="00A53BCF" w:rsidRPr="005B25DE" w:rsidRDefault="00A53BCF" w:rsidP="00A53BCF">
      <w:pPr>
        <w:rPr>
          <w:lang w:eastAsia="ar-SA"/>
        </w:rPr>
      </w:pPr>
    </w:p>
    <w:p w:rsidR="00A53BCF" w:rsidRDefault="00F832C9" w:rsidP="00F832C9">
      <w:pPr>
        <w:pStyle w:val="TucneCalibri115"/>
        <w:ind w:left="1134" w:hanging="1134"/>
        <w:rPr>
          <w:rStyle w:val="OdsekCalibri115Char"/>
          <w:b w:val="0"/>
          <w:i/>
          <w:color w:val="0070C0"/>
          <w:szCs w:val="22"/>
        </w:rPr>
      </w:pPr>
      <w:r>
        <w:rPr>
          <w:rStyle w:val="OdsekCalibri115Char"/>
          <w:szCs w:val="22"/>
        </w:rPr>
        <w:t xml:space="preserve">Tabuľka 8: </w:t>
      </w:r>
      <w:r w:rsidR="00A53BCF" w:rsidRPr="000820DA">
        <w:rPr>
          <w:rStyle w:val="OdsekCalibri115Char"/>
          <w:szCs w:val="22"/>
        </w:rPr>
        <w:t>Podporené aktivity a investície podľa druhu opatrenia</w:t>
      </w:r>
      <w:r w:rsidR="00A53BCF" w:rsidRPr="00505442">
        <w:rPr>
          <w:color w:val="0070C0"/>
          <w:sz w:val="22"/>
          <w:szCs w:val="22"/>
        </w:rPr>
        <w:t xml:space="preserve"> </w:t>
      </w:r>
      <w:r w:rsidR="00A53BCF">
        <w:rPr>
          <w:color w:val="0070C0"/>
          <w:sz w:val="22"/>
          <w:szCs w:val="22"/>
        </w:rPr>
        <w:t xml:space="preserve"> </w:t>
      </w:r>
      <w:r w:rsidR="00A53BCF" w:rsidRPr="00DB3EFD">
        <w:rPr>
          <w:sz w:val="22"/>
          <w:szCs w:val="22"/>
        </w:rPr>
        <w:t>- implementácia opatrenia 313 - časť B</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2632"/>
        <w:gridCol w:w="1145"/>
        <w:gridCol w:w="1146"/>
        <w:gridCol w:w="1418"/>
      </w:tblGrid>
      <w:tr w:rsidR="00A53BCF" w:rsidRPr="000820DA" w:rsidTr="00A53BCF">
        <w:trPr>
          <w:cantSplit/>
        </w:trPr>
        <w:tc>
          <w:tcPr>
            <w:tcW w:w="2590"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Druh opatrenia</w:t>
            </w:r>
          </w:p>
        </w:tc>
        <w:tc>
          <w:tcPr>
            <w:tcW w:w="2632"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Počet podporovaných nových činností v oblasti cestovného ruchu</w:t>
            </w:r>
          </w:p>
        </w:tc>
        <w:tc>
          <w:tcPr>
            <w:tcW w:w="2291" w:type="dxa"/>
            <w:gridSpan w:val="2"/>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szCs w:val="18"/>
              </w:rPr>
              <w:t>Vyplatené verejné výdavky (tis. EUR)</w:t>
            </w:r>
          </w:p>
        </w:tc>
        <w:tc>
          <w:tcPr>
            <w:tcW w:w="1418"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 xml:space="preserve">Celkový objem investícií </w:t>
            </w:r>
          </w:p>
          <w:p w:rsidR="00A53BCF" w:rsidRPr="000820DA" w:rsidRDefault="00A53BCF" w:rsidP="00A53BCF">
            <w:pPr>
              <w:jc w:val="center"/>
              <w:rPr>
                <w:rFonts w:ascii="Calibri" w:hAnsi="Calibri"/>
                <w:b/>
                <w:sz w:val="18"/>
              </w:rPr>
            </w:pPr>
            <w:r w:rsidRPr="00505442">
              <w:rPr>
                <w:rFonts w:ascii="Calibri" w:hAnsi="Calibri"/>
                <w:b/>
                <w:sz w:val="18"/>
              </w:rPr>
              <w:t>(tis. EUR)</w:t>
            </w:r>
          </w:p>
        </w:tc>
      </w:tr>
      <w:tr w:rsidR="00A53BCF" w:rsidRPr="000820DA" w:rsidTr="00A53BCF">
        <w:trPr>
          <w:cantSplit/>
        </w:trPr>
        <w:tc>
          <w:tcPr>
            <w:tcW w:w="2590" w:type="dxa"/>
            <w:vMerge/>
            <w:shd w:val="clear" w:color="auto" w:fill="F3F3F3"/>
            <w:vAlign w:val="center"/>
          </w:tcPr>
          <w:p w:rsidR="00A53BCF" w:rsidRPr="000820DA" w:rsidRDefault="00A53BCF" w:rsidP="00A53BCF">
            <w:pPr>
              <w:jc w:val="center"/>
              <w:rPr>
                <w:rFonts w:ascii="Calibri" w:hAnsi="Calibri"/>
                <w:b/>
                <w:sz w:val="18"/>
              </w:rPr>
            </w:pPr>
          </w:p>
        </w:tc>
        <w:tc>
          <w:tcPr>
            <w:tcW w:w="2632" w:type="dxa"/>
            <w:vMerge/>
            <w:vAlign w:val="center"/>
          </w:tcPr>
          <w:p w:rsidR="00A53BCF" w:rsidRPr="000820DA" w:rsidRDefault="00A53BCF" w:rsidP="00A53BCF">
            <w:pPr>
              <w:jc w:val="center"/>
              <w:rPr>
                <w:rFonts w:ascii="Calibri" w:hAnsi="Calibri"/>
                <w:b/>
                <w:sz w:val="18"/>
              </w:rPr>
            </w:pPr>
          </w:p>
        </w:tc>
        <w:tc>
          <w:tcPr>
            <w:tcW w:w="1145" w:type="dxa"/>
            <w:shd w:val="clear" w:color="auto" w:fill="F2F2F2"/>
            <w:vAlign w:val="center"/>
          </w:tcPr>
          <w:p w:rsidR="00A53BCF" w:rsidRPr="000820DA" w:rsidRDefault="00A53BCF" w:rsidP="00A53BCF">
            <w:pPr>
              <w:jc w:val="center"/>
              <w:rPr>
                <w:rFonts w:ascii="Calibri" w:hAnsi="Calibri"/>
                <w:b/>
                <w:sz w:val="18"/>
              </w:rPr>
            </w:pPr>
            <w:r w:rsidRPr="00505442">
              <w:rPr>
                <w:rFonts w:ascii="Calibri" w:hAnsi="Calibri"/>
                <w:b/>
                <w:sz w:val="18"/>
              </w:rPr>
              <w:t>EPFRV</w:t>
            </w:r>
          </w:p>
        </w:tc>
        <w:tc>
          <w:tcPr>
            <w:tcW w:w="1146" w:type="dxa"/>
            <w:shd w:val="clear" w:color="auto" w:fill="F2F2F2"/>
            <w:vAlign w:val="center"/>
          </w:tcPr>
          <w:p w:rsidR="00A53BCF" w:rsidRPr="000820DA" w:rsidRDefault="00A53BCF" w:rsidP="00A53BCF">
            <w:pPr>
              <w:jc w:val="center"/>
              <w:rPr>
                <w:rFonts w:ascii="Calibri" w:hAnsi="Calibri"/>
                <w:b/>
                <w:sz w:val="18"/>
              </w:rPr>
            </w:pPr>
            <w:r w:rsidRPr="00505442">
              <w:rPr>
                <w:rFonts w:ascii="Calibri" w:hAnsi="Calibri"/>
                <w:b/>
                <w:sz w:val="18"/>
              </w:rPr>
              <w:t>SPOLU</w:t>
            </w:r>
          </w:p>
        </w:tc>
        <w:tc>
          <w:tcPr>
            <w:tcW w:w="1418" w:type="dxa"/>
            <w:vMerge/>
            <w:vAlign w:val="center"/>
          </w:tcPr>
          <w:p w:rsidR="00A53BCF" w:rsidRPr="000820DA" w:rsidRDefault="00A53BCF" w:rsidP="00A53BCF">
            <w:pPr>
              <w:rPr>
                <w:rFonts w:ascii="Calibri" w:hAnsi="Calibri"/>
                <w:sz w:val="18"/>
              </w:rPr>
            </w:pP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Infraštruktúra na lokálnej úrovni (informačné centrá, označenie..)</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0</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0 </w:t>
            </w: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Rekreačná infraštruktúra (prístup k prírodných oblastiam, nízkokapacitné ubytovanie, …)</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98</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4 608,62</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6 144,82</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12 289,64</w:t>
            </w: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Rozvoj/marketing služieb vidieckeho cestovného ruchu</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4</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151,38</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201,85</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201,85</w:t>
            </w:r>
          </w:p>
        </w:tc>
      </w:tr>
      <w:tr w:rsidR="00A53BCF" w:rsidRPr="000820DA" w:rsidTr="00A53BCF">
        <w:trPr>
          <w:cantSplit/>
          <w:trHeight w:val="320"/>
        </w:trPr>
        <w:tc>
          <w:tcPr>
            <w:tcW w:w="2590" w:type="dxa"/>
            <w:shd w:val="clear" w:color="auto" w:fill="F2F2F2"/>
            <w:vAlign w:val="center"/>
          </w:tcPr>
          <w:p w:rsidR="00A53BCF" w:rsidRPr="000820DA" w:rsidRDefault="00A53BCF" w:rsidP="00A53BCF">
            <w:pPr>
              <w:rPr>
                <w:rFonts w:ascii="Calibri" w:hAnsi="Calibri"/>
                <w:b/>
                <w:sz w:val="18"/>
              </w:rPr>
            </w:pPr>
            <w:r w:rsidRPr="00505442">
              <w:rPr>
                <w:rFonts w:ascii="Calibri" w:hAnsi="Calibri"/>
                <w:b/>
                <w:sz w:val="18"/>
              </w:rPr>
              <w:t>SPOLU</w:t>
            </w:r>
          </w:p>
        </w:tc>
        <w:tc>
          <w:tcPr>
            <w:tcW w:w="2632" w:type="dxa"/>
            <w:shd w:val="clear" w:color="auto" w:fill="F2F2F2"/>
            <w:vAlign w:val="center"/>
          </w:tcPr>
          <w:p w:rsidR="00A53BCF" w:rsidRPr="000820DA" w:rsidRDefault="00A53BCF" w:rsidP="00A53BCF">
            <w:pPr>
              <w:jc w:val="center"/>
              <w:rPr>
                <w:rFonts w:ascii="Calibri" w:hAnsi="Calibri"/>
                <w:b/>
                <w:sz w:val="18"/>
                <w:szCs w:val="18"/>
              </w:rPr>
            </w:pPr>
            <w:r w:rsidRPr="00505442">
              <w:rPr>
                <w:rFonts w:ascii="Calibri" w:hAnsi="Calibri"/>
                <w:b/>
                <w:sz w:val="18"/>
                <w:szCs w:val="18"/>
              </w:rPr>
              <w:t>102</w:t>
            </w:r>
          </w:p>
        </w:tc>
        <w:tc>
          <w:tcPr>
            <w:tcW w:w="1145"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4 760,00</w:t>
            </w:r>
          </w:p>
        </w:tc>
        <w:tc>
          <w:tcPr>
            <w:tcW w:w="1146"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6 346,67</w:t>
            </w:r>
          </w:p>
        </w:tc>
        <w:tc>
          <w:tcPr>
            <w:tcW w:w="1418"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12 491,49</w:t>
            </w:r>
          </w:p>
        </w:tc>
      </w:tr>
    </w:tbl>
    <w:p w:rsidR="00A53BCF" w:rsidRPr="00C044AA" w:rsidRDefault="00A53BCF" w:rsidP="00A53BCF">
      <w:pPr>
        <w:rPr>
          <w:rFonts w:ascii="Calibri" w:hAnsi="Calibri"/>
        </w:rPr>
      </w:pPr>
      <w:r w:rsidRPr="00C044AA">
        <w:rPr>
          <w:rFonts w:ascii="Calibri" w:hAnsi="Calibri"/>
          <w:sz w:val="20"/>
        </w:rPr>
        <w:t>Zdroj: PPA</w:t>
      </w:r>
      <w:r>
        <w:rPr>
          <w:rFonts w:ascii="Calibri" w:hAnsi="Calibri"/>
          <w:sz w:val="20"/>
        </w:rPr>
        <w:t>, VS o pokroku k PRV SR 2007-2013 za rok 2012</w:t>
      </w:r>
    </w:p>
    <w:p w:rsidR="00F832C9" w:rsidRDefault="00F832C9" w:rsidP="00A53BCF">
      <w:pPr>
        <w:rPr>
          <w:rFonts w:ascii="Calibri" w:hAnsi="Calibri" w:cs="Arial"/>
          <w:szCs w:val="22"/>
        </w:rPr>
      </w:pPr>
    </w:p>
    <w:p w:rsidR="00A53BCF" w:rsidRDefault="00A53BCF" w:rsidP="00A53BCF">
      <w:pPr>
        <w:rPr>
          <w:rFonts w:ascii="Calibri" w:hAnsi="Calibri" w:cs="Arial"/>
          <w:szCs w:val="22"/>
        </w:rPr>
      </w:pPr>
      <w:r w:rsidRPr="00505442">
        <w:rPr>
          <w:rFonts w:ascii="Calibri" w:hAnsi="Calibri" w:cs="Arial"/>
          <w:szCs w:val="22"/>
        </w:rPr>
        <w:t>Dané opatrenie sa zameriava na podporu</w:t>
      </w:r>
      <w:r>
        <w:rPr>
          <w:rFonts w:ascii="Calibri" w:hAnsi="Calibri" w:cs="Arial"/>
          <w:szCs w:val="22"/>
        </w:rPr>
        <w:t xml:space="preserve"> rekreačnej</w:t>
      </w:r>
      <w:r w:rsidRPr="00505442">
        <w:rPr>
          <w:rFonts w:ascii="Calibri" w:hAnsi="Calibri" w:cs="Arial"/>
          <w:szCs w:val="22"/>
        </w:rPr>
        <w:t xml:space="preserve"> infraštruktúry ubytovacích služieb, doplnkových služieb a marketingu vidieckeho cestovného ruchu.</w:t>
      </w:r>
    </w:p>
    <w:p w:rsidR="00F832C9" w:rsidRPr="00F832C9" w:rsidRDefault="00A53BCF" w:rsidP="00F832C9">
      <w:pPr>
        <w:rPr>
          <w:rFonts w:ascii="Calibri" w:hAnsi="Calibri"/>
          <w:szCs w:val="22"/>
          <w:highlight w:val="yellow"/>
        </w:rPr>
      </w:pPr>
      <w:r w:rsidRPr="00505442">
        <w:rPr>
          <w:rFonts w:ascii="Calibri" w:hAnsi="Calibri" w:cs="Arial"/>
          <w:szCs w:val="22"/>
        </w:rPr>
        <w:t>Potenciál v rámci aktivít op. 313 je najmä v rozvoji/marketingu služieb vidieckeho cestovného ruchu a pod.</w:t>
      </w:r>
    </w:p>
    <w:p w:rsidR="00E43137" w:rsidRPr="00E43137" w:rsidRDefault="00E43137" w:rsidP="004E48D8">
      <w:pPr>
        <w:keepNext/>
        <w:keepLines/>
        <w:pBdr>
          <w:bar w:val="single" w:sz="6" w:color="808080"/>
        </w:pBdr>
        <w:outlineLvl w:val="1"/>
        <w:rPr>
          <w:rFonts w:ascii="Calibri" w:hAnsi="Calibri"/>
          <w:b/>
          <w:bCs/>
          <w:szCs w:val="22"/>
        </w:rPr>
      </w:pPr>
      <w:r w:rsidRPr="00E43137">
        <w:rPr>
          <w:rFonts w:ascii="Calibri" w:hAnsi="Calibri"/>
          <w:b/>
          <w:bCs/>
          <w:szCs w:val="22"/>
        </w:rPr>
        <w:t>Používanie internetu, počítačová gramotnosť</w:t>
      </w:r>
    </w:p>
    <w:p w:rsidR="00A53BCF" w:rsidRPr="00E43137" w:rsidRDefault="00A53BCF" w:rsidP="00E820E4">
      <w:pPr>
        <w:spacing w:after="120"/>
        <w:rPr>
          <w:rFonts w:ascii="Calibri" w:hAnsi="Calibri"/>
          <w:szCs w:val="22"/>
        </w:rPr>
      </w:pPr>
      <w:r w:rsidRPr="00E43137">
        <w:rPr>
          <w:rFonts w:ascii="Calibri" w:hAnsi="Calibri"/>
          <w:szCs w:val="22"/>
        </w:rPr>
        <w:t xml:space="preserve">IKT sú nástrojom inkluzívneho, ekonomického a udržateľného rastu. Rozvoj internetu v SR bol v posledných rokoch pod priemerom EÚ. Na vidieku je nedostatočne využitý potenciál rozširovania a rozvoja IKT. </w:t>
      </w:r>
    </w:p>
    <w:p w:rsidR="00A53BCF" w:rsidRDefault="00A53BCF" w:rsidP="00E820E4">
      <w:pPr>
        <w:spacing w:after="120"/>
        <w:rPr>
          <w:rFonts w:ascii="Calibri" w:hAnsi="Calibri"/>
          <w:szCs w:val="22"/>
        </w:rPr>
      </w:pPr>
      <w:r w:rsidRPr="00E43137">
        <w:rPr>
          <w:rFonts w:ascii="Calibri" w:hAnsi="Calibri"/>
          <w:szCs w:val="22"/>
        </w:rPr>
        <w:t>Pre inovácie a rozvoj podnikania s cieľom pomôcť začínajúcim podnikom je dôležitý aj elektronický obchod. Slovensko je v porovnaní s cieľmi Digitálnej agendy pre Európu v podmienkach SR v oblasti elektronického obchodovania pod priemerom EÚ2</w:t>
      </w:r>
      <w:r>
        <w:rPr>
          <w:rFonts w:ascii="Calibri" w:hAnsi="Calibri"/>
          <w:szCs w:val="22"/>
        </w:rPr>
        <w:t>8</w:t>
      </w:r>
      <w:r w:rsidRPr="00E43137">
        <w:rPr>
          <w:rFonts w:ascii="Calibri" w:hAnsi="Calibri"/>
          <w:szCs w:val="22"/>
        </w:rPr>
        <w:t>.</w:t>
      </w:r>
    </w:p>
    <w:p w:rsidR="00A53BCF" w:rsidRPr="006B331A" w:rsidRDefault="00A53BCF" w:rsidP="00E820E4">
      <w:pPr>
        <w:spacing w:after="120"/>
        <w:rPr>
          <w:color w:val="000000"/>
          <w:szCs w:val="20"/>
        </w:rPr>
      </w:pPr>
      <w:r w:rsidRPr="006B331A">
        <w:rPr>
          <w:color w:val="000000"/>
          <w:szCs w:val="20"/>
        </w:rPr>
        <w:t>V Strategickom dokument pre oblasť rastu digitálnych služieb a oblasť infraštruktúry prístupovej siete novej generácie (2014-2020) sú konkretizované hlavné rozvojové potreby pre Slovensko, ktoré sú v súlade s aktuálnym stavom digitálnej ekonomiky. Podľa uznesenia vlády SR č.305/2012 z 27.júna 2012 má Ministerstvo financií zabezpečiť plnenie dvoch ex ante kondicionalít v rámci tematického cieľa 2, kde sú definované 3 tematické podciele:</w:t>
      </w:r>
    </w:p>
    <w:p w:rsidR="00A53BCF" w:rsidRPr="006B331A" w:rsidRDefault="00A53BCF" w:rsidP="00CE203B">
      <w:pPr>
        <w:pStyle w:val="Odsekzoznamu"/>
        <w:numPr>
          <w:ilvl w:val="0"/>
          <w:numId w:val="344"/>
        </w:numPr>
        <w:rPr>
          <w:color w:val="000000"/>
          <w:szCs w:val="20"/>
        </w:rPr>
      </w:pPr>
      <w:r w:rsidRPr="006B331A">
        <w:rPr>
          <w:color w:val="000000"/>
          <w:szCs w:val="20"/>
        </w:rPr>
        <w:t>Posilnenie aplikácií IKT v rámci elektronickej štátnej správy, elektronického vzdelávania, elektronickej inklúzie, elektronickej kultúry a elektronického zdravotníctva</w:t>
      </w:r>
    </w:p>
    <w:p w:rsidR="00A53BCF" w:rsidRPr="006B331A" w:rsidRDefault="00A53BCF" w:rsidP="00CE203B">
      <w:pPr>
        <w:pStyle w:val="Odsekzoznamu"/>
        <w:numPr>
          <w:ilvl w:val="0"/>
          <w:numId w:val="344"/>
        </w:numPr>
        <w:rPr>
          <w:color w:val="000000"/>
          <w:szCs w:val="20"/>
        </w:rPr>
      </w:pPr>
      <w:r w:rsidRPr="006B331A">
        <w:rPr>
          <w:color w:val="000000"/>
          <w:szCs w:val="20"/>
        </w:rPr>
        <w:t>Vývoj produktov a služieb informačno-komunikačných technológií, elektronického obchodu a posilnenie dopytu po IKT</w:t>
      </w:r>
    </w:p>
    <w:p w:rsidR="00A53BCF" w:rsidRPr="006B331A" w:rsidRDefault="00A53BCF" w:rsidP="00CE203B">
      <w:pPr>
        <w:pStyle w:val="Odsekzoznamu"/>
        <w:numPr>
          <w:ilvl w:val="0"/>
          <w:numId w:val="344"/>
        </w:numPr>
      </w:pPr>
      <w:r w:rsidRPr="006B331A">
        <w:rPr>
          <w:color w:val="000000"/>
          <w:szCs w:val="20"/>
        </w:rPr>
        <w:t>Rozšírenie používania širokopásmového pripojenia a zavedenie vysokorýchlostných sietí a podporu prijatia budúcich a objavujúcich sa technológií a sietí pre digitálne hospodárstvo</w:t>
      </w:r>
    </w:p>
    <w:p w:rsidR="00A53BCF" w:rsidRPr="006B331A" w:rsidRDefault="00A53BCF" w:rsidP="00A53BCF"/>
    <w:p w:rsidR="00A53BCF" w:rsidRPr="006B331A" w:rsidRDefault="00A53BCF" w:rsidP="00A53BCF">
      <w:pPr>
        <w:rPr>
          <w:color w:val="000000"/>
          <w:szCs w:val="22"/>
        </w:rPr>
      </w:pPr>
      <w:r w:rsidRPr="006B331A">
        <w:rPr>
          <w:szCs w:val="22"/>
        </w:rPr>
        <w:t xml:space="preserve">Podľa </w:t>
      </w:r>
      <w:r w:rsidRPr="006B331A">
        <w:rPr>
          <w:color w:val="000000"/>
          <w:szCs w:val="22"/>
        </w:rPr>
        <w:t>Strategického dokumentu pre oblasť rastu digitálnych služieb a oblasť infraštruktúry prístupovej siete novej generácie cieľ vlády pre zlepšenie prístupu k IKT je možno chápať v dvoch oblastiach:</w:t>
      </w:r>
    </w:p>
    <w:p w:rsidR="00A53BCF" w:rsidRPr="006B331A" w:rsidRDefault="00A53BCF" w:rsidP="00CE203B">
      <w:pPr>
        <w:pStyle w:val="Odsekzoznamu"/>
        <w:numPr>
          <w:ilvl w:val="0"/>
          <w:numId w:val="345"/>
        </w:numPr>
        <w:rPr>
          <w:color w:val="000000"/>
          <w:szCs w:val="20"/>
        </w:rPr>
      </w:pPr>
      <w:r w:rsidRPr="006B331A">
        <w:rPr>
          <w:color w:val="000000"/>
          <w:szCs w:val="22"/>
        </w:rPr>
        <w:t xml:space="preserve">V oblasti rastu digitálnych služieb, určenej najmä aplikáciou IKT v rámci elektronickej štátnej správy, elektronického vzdelávania, </w:t>
      </w:r>
      <w:r w:rsidRPr="006B331A">
        <w:rPr>
          <w:color w:val="000000"/>
          <w:szCs w:val="20"/>
        </w:rPr>
        <w:t>elektronickej inklúzie a elektronického zdravotníctva v súvislosti a s posilnením dopytu po IKT</w:t>
      </w:r>
    </w:p>
    <w:p w:rsidR="00A53BCF" w:rsidRPr="006B331A" w:rsidRDefault="00A53BCF" w:rsidP="00CE203B">
      <w:pPr>
        <w:pStyle w:val="Odsekzoznamu"/>
        <w:numPr>
          <w:ilvl w:val="0"/>
          <w:numId w:val="345"/>
        </w:numPr>
        <w:rPr>
          <w:color w:val="000000"/>
          <w:szCs w:val="22"/>
        </w:rPr>
      </w:pPr>
      <w:r w:rsidRPr="006B331A">
        <w:rPr>
          <w:color w:val="000000"/>
          <w:szCs w:val="20"/>
        </w:rPr>
        <w:t>V oblasti infraštruktúry prístupovej siete, určenej rozširovaním používania širokopásmového pripojenia, zavedením vysokorýchlostných sietí a podporou prijatia budúcich a objavujúcich sa technológií a sietí pre digitálne hospodárstvo.</w:t>
      </w:r>
    </w:p>
    <w:p w:rsidR="00A53BCF" w:rsidRPr="006B331A" w:rsidRDefault="00A53BCF" w:rsidP="00A53BCF">
      <w:pPr>
        <w:rPr>
          <w:szCs w:val="22"/>
        </w:rPr>
      </w:pPr>
    </w:p>
    <w:p w:rsidR="00A53BCF" w:rsidRPr="00E43137" w:rsidRDefault="00A53BCF" w:rsidP="00A53BCF">
      <w:pPr>
        <w:rPr>
          <w:rFonts w:ascii="Calibri" w:eastAsia="Calibri" w:hAnsi="Calibri"/>
          <w:szCs w:val="22"/>
          <w:lang w:eastAsia="en-US"/>
        </w:rPr>
      </w:pPr>
      <w:r w:rsidRPr="00E43137">
        <w:rPr>
          <w:rFonts w:ascii="Calibri" w:hAnsi="Calibri"/>
          <w:szCs w:val="22"/>
        </w:rPr>
        <w:t xml:space="preserve"> </w:t>
      </w:r>
      <w:r w:rsidRPr="00E43137">
        <w:rPr>
          <w:rFonts w:ascii="Calibri" w:eastAsia="Calibri" w:hAnsi="Calibri"/>
          <w:szCs w:val="22"/>
          <w:lang w:eastAsia="en-US"/>
        </w:rPr>
        <w:t xml:space="preserve">Podľa Správy o pokroku v oblasti informatizácie spoločnosti za rok 2010 (MF SR, 2011) v porovnaní s EÚ 27 Slovensko zaostáva hlavne v týchto online aktivitách, ktoré sú spojené s obchodovaním: využívanie internetbankingu, získavanie informácií a tovaroch a službách a online objednávanie tovarov a služieb. Využívanie uvedeného však na Slovensku narastá. Napríklad medziročne narástlo o 12 % vyhľadávanie informácií o tovaroch a službách. </w:t>
      </w:r>
    </w:p>
    <w:p w:rsidR="00A53BCF" w:rsidRDefault="00A53BCF" w:rsidP="00A53BC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roku 2010 využívalo internet na interakciu s verejnou správou 35% jednotlivcov a 88% podnikov, čo je na úrovni priemeru EÚ27, pričom sofistikovanosť eGovernment služieb a frekvencia ich používania rýchlo narastá. </w:t>
      </w:r>
    </w:p>
    <w:p w:rsidR="00A53BCF"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Priložená tabuľka ukazuje, že ro</w:t>
      </w:r>
      <w:r>
        <w:rPr>
          <w:rFonts w:ascii="Calibri" w:eastAsia="Calibri" w:hAnsi="Calibri"/>
          <w:szCs w:val="22"/>
          <w:lang w:eastAsia="en-US"/>
        </w:rPr>
        <w:t>zvoj internetu v SR za roky 2010</w:t>
      </w:r>
      <w:r w:rsidRPr="00E43137">
        <w:rPr>
          <w:rFonts w:ascii="Calibri" w:eastAsia="Calibri" w:hAnsi="Calibri"/>
          <w:szCs w:val="22"/>
          <w:lang w:eastAsia="en-US"/>
        </w:rPr>
        <w:t xml:space="preserve"> – 201</w:t>
      </w:r>
      <w:r>
        <w:rPr>
          <w:rFonts w:ascii="Calibri" w:eastAsia="Calibri" w:hAnsi="Calibri"/>
          <w:szCs w:val="22"/>
          <w:lang w:eastAsia="en-US"/>
        </w:rPr>
        <w:t>3 v porovnaní s priemerom EÚ 28</w:t>
      </w:r>
      <w:r w:rsidRPr="00E43137">
        <w:rPr>
          <w:rFonts w:ascii="Calibri" w:eastAsia="Calibri" w:hAnsi="Calibri"/>
          <w:szCs w:val="22"/>
          <w:lang w:eastAsia="en-US"/>
        </w:rPr>
        <w:t xml:space="preserve"> je vo väčšine indikátorov mierne pod priemerom EÚ. </w:t>
      </w:r>
      <w:r>
        <w:rPr>
          <w:rFonts w:ascii="Calibri" w:eastAsia="Calibri" w:hAnsi="Calibri"/>
          <w:szCs w:val="22"/>
          <w:lang w:eastAsia="en-US"/>
        </w:rPr>
        <w:t>U sledovaných ukazovateľov využitie internetu za monitorované obdobie len mierne narastá.</w:t>
      </w:r>
    </w:p>
    <w:p w:rsidR="00F832C9" w:rsidRPr="00E43137" w:rsidRDefault="00F832C9" w:rsidP="00A53BCF">
      <w:pPr>
        <w:pBdr>
          <w:bar w:val="single" w:sz="6" w:color="808080"/>
        </w:pBdr>
        <w:rPr>
          <w:rFonts w:ascii="Calibri" w:eastAsia="Calibri" w:hAnsi="Calibri"/>
          <w:szCs w:val="22"/>
          <w:lang w:eastAsia="en-US"/>
        </w:rPr>
      </w:pPr>
    </w:p>
    <w:p w:rsidR="00A53BCF" w:rsidRPr="00850C31" w:rsidRDefault="00F832C9" w:rsidP="00A53BCF">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9: </w:t>
      </w:r>
      <w:r w:rsidR="00A53BCF">
        <w:rPr>
          <w:rFonts w:ascii="Calibri" w:eastAsia="Calibri" w:hAnsi="Calibri"/>
          <w:b/>
          <w:szCs w:val="22"/>
          <w:lang w:eastAsia="en-US"/>
        </w:rPr>
        <w:t>Prehľad v</w:t>
      </w:r>
      <w:r w:rsidR="00A53BCF" w:rsidRPr="00850C31">
        <w:rPr>
          <w:rFonts w:ascii="Calibri" w:eastAsia="Calibri" w:hAnsi="Calibri"/>
          <w:b/>
          <w:szCs w:val="22"/>
          <w:lang w:eastAsia="en-US"/>
        </w:rPr>
        <w:t>yužiti</w:t>
      </w:r>
      <w:r w:rsidR="00A53BCF">
        <w:rPr>
          <w:rFonts w:ascii="Calibri" w:eastAsia="Calibri" w:hAnsi="Calibri"/>
          <w:b/>
          <w:szCs w:val="22"/>
          <w:lang w:eastAsia="en-US"/>
        </w:rPr>
        <w:t>a</w:t>
      </w:r>
      <w:r w:rsidR="00A53BCF" w:rsidRPr="00850C31">
        <w:rPr>
          <w:rFonts w:ascii="Calibri" w:eastAsia="Calibri" w:hAnsi="Calibri"/>
          <w:b/>
          <w:szCs w:val="22"/>
          <w:lang w:eastAsia="en-US"/>
        </w:rPr>
        <w:t xml:space="preserve"> internetu v SR v rokoch 2010 – 2013 v porovnaní s EÚ28</w:t>
      </w:r>
    </w:p>
    <w:tbl>
      <w:tblPr>
        <w:tblW w:w="5000" w:type="pct"/>
        <w:tblBorders>
          <w:top w:val="single" w:sz="6" w:space="0" w:color="CFCFCF"/>
          <w:left w:val="single" w:sz="6" w:space="0" w:color="CFCFCF"/>
          <w:bottom w:val="single" w:sz="6" w:space="0" w:color="CFCFCF"/>
          <w:right w:val="single" w:sz="6" w:space="0" w:color="CFCFCF"/>
        </w:tblBorders>
        <w:tblCellMar>
          <w:top w:w="60" w:type="dxa"/>
          <w:left w:w="120" w:type="dxa"/>
          <w:bottom w:w="60" w:type="dxa"/>
          <w:right w:w="120" w:type="dxa"/>
        </w:tblCellMar>
        <w:tblLook w:val="04A0" w:firstRow="1" w:lastRow="0" w:firstColumn="1" w:lastColumn="0" w:noHBand="0" w:noVBand="1"/>
      </w:tblPr>
      <w:tblGrid>
        <w:gridCol w:w="4657"/>
        <w:gridCol w:w="757"/>
        <w:gridCol w:w="756"/>
        <w:gridCol w:w="756"/>
        <w:gridCol w:w="756"/>
        <w:gridCol w:w="1630"/>
      </w:tblGrid>
      <w:tr w:rsidR="00A53BCF" w:rsidRPr="00850C31" w:rsidTr="00A53BCF">
        <w:trPr>
          <w:tblHeader/>
        </w:trPr>
        <w:tc>
          <w:tcPr>
            <w:tcW w:w="2500" w:type="pct"/>
            <w:vMerge w:val="restart"/>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Indikátor (vrátane jednotky)</w:t>
            </w:r>
          </w:p>
        </w:tc>
        <w:tc>
          <w:tcPr>
            <w:tcW w:w="0" w:type="auto"/>
            <w:gridSpan w:val="4"/>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Slovensko – hodnota</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EU28 hodnota</w:t>
            </w:r>
          </w:p>
        </w:tc>
      </w:tr>
      <w:tr w:rsidR="00A53BCF" w:rsidRPr="00850C31" w:rsidTr="00A53BCF">
        <w:trPr>
          <w:tblHeader/>
        </w:trPr>
        <w:tc>
          <w:tcPr>
            <w:tcW w:w="0" w:type="auto"/>
            <w:vMerge/>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rPr>
                <w:rFonts w:cs="Segoe UI"/>
                <w:b/>
                <w:bCs/>
                <w:sz w:val="18"/>
                <w:szCs w:val="18"/>
              </w:rPr>
            </w:pP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2010</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2011</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2012</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2013</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2013</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Domácnosti s prístupom internetu doma</w:t>
            </w:r>
            <w:r w:rsidRPr="00850C31">
              <w:rPr>
                <w:rFonts w:cs="Segoe UI"/>
                <w:sz w:val="18"/>
                <w:szCs w:val="18"/>
              </w:rPr>
              <w:t xml:space="preserve"> – všetky domácnosti (v % domácností)</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75</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78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79</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Pravidelní užívatelia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73</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72</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74</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74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72</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Pravidelní užívatelia internetu</w:t>
            </w:r>
            <w:r w:rsidRPr="00850C31">
              <w:rPr>
                <w:rFonts w:cs="Segoe UI"/>
                <w:sz w:val="18"/>
                <w:szCs w:val="18"/>
              </w:rPr>
              <w:t xml:space="preserve"> – najmenej 1 nevyhovujúci faktor faktor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53</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53</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Častí užívatelia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56</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61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62</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Užívatelia využívajúci laptop/tablet pre prístup k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20</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27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24</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Jednotlivci, ktorí nikdy nepoužívajú internet</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17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20</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18</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15</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21</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16-24 (v priemernom indexe diverzifikácie )</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4.89</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5.84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6.11</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25-54 (v priemernom indexe diverzifikácie)</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5.75</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6.06</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6.44</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5.98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6.48</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55-74 (v priemernom indexe diverzifikácie)</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3.37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3.54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4.39</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3.68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5.47</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Ipv6 pripravenosť najnavštevovanejších internetových stránok</w:t>
            </w:r>
            <w:r w:rsidRPr="00850C31">
              <w:rPr>
                <w:rFonts w:cs="Segoe UI"/>
                <w:sz w:val="18"/>
                <w:szCs w:val="18"/>
              </w:rPr>
              <w:t xml:space="preserve"> – Celkom (v % webovej stránky)</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9</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w:t>
            </w:r>
          </w:p>
        </w:tc>
      </w:tr>
      <w:tr w:rsidR="00A53BCF" w:rsidRPr="00E820E4" w:rsidTr="00A53BCF">
        <w:tc>
          <w:tcPr>
            <w:tcW w:w="0" w:type="auto"/>
            <w:gridSpan w:val="6"/>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E820E4" w:rsidRDefault="00A53BCF" w:rsidP="00A53BCF">
            <w:pPr>
              <w:rPr>
                <w:rFonts w:cs="Segoe UI"/>
                <w:sz w:val="18"/>
                <w:szCs w:val="18"/>
              </w:rPr>
            </w:pPr>
            <w:r w:rsidRPr="00E820E4">
              <w:rPr>
                <w:sz w:val="18"/>
                <w:szCs w:val="18"/>
              </w:rPr>
              <w:t xml:space="preserve">Zdroj: Eurostat, </w:t>
            </w:r>
            <w:hyperlink r:id="rId14" w:tooltip=" European Commission, Digital Agenda Scoreboard" w:history="1">
              <w:r w:rsidRPr="00E820E4">
                <w:rPr>
                  <w:rFonts w:cs="Segoe UI"/>
                  <w:sz w:val="18"/>
                  <w:szCs w:val="18"/>
                </w:rPr>
                <w:t xml:space="preserve">European Commission, Digital Agenda Scoreboard </w:t>
              </w:r>
            </w:hyperlink>
          </w:p>
        </w:tc>
      </w:tr>
    </w:tbl>
    <w:p w:rsidR="00F832C9" w:rsidRDefault="00F832C9" w:rsidP="00A53BCF">
      <w:pPr>
        <w:rPr>
          <w:szCs w:val="22"/>
        </w:rPr>
      </w:pPr>
    </w:p>
    <w:p w:rsidR="00A53BCF" w:rsidRDefault="00A53BCF" w:rsidP="00A53BCF">
      <w:pPr>
        <w:rPr>
          <w:szCs w:val="22"/>
        </w:rPr>
      </w:pPr>
      <w:r w:rsidRPr="00134978">
        <w:rPr>
          <w:szCs w:val="22"/>
        </w:rPr>
        <w:t>Nasledovná tabuľka znázorňuje vývoj domácnost</w:t>
      </w:r>
      <w:r>
        <w:rPr>
          <w:szCs w:val="22"/>
        </w:rPr>
        <w:t>í</w:t>
      </w:r>
      <w:r w:rsidRPr="00134978">
        <w:rPr>
          <w:szCs w:val="22"/>
        </w:rPr>
        <w:t xml:space="preserve"> s prístupom na internet doma v rokoch 2006-2013</w:t>
      </w:r>
      <w:r>
        <w:rPr>
          <w:szCs w:val="22"/>
        </w:rPr>
        <w:t xml:space="preserve"> v regiónoch </w:t>
      </w:r>
      <w:r w:rsidRPr="00134978">
        <w:rPr>
          <w:szCs w:val="22"/>
        </w:rPr>
        <w:t xml:space="preserve">v SR </w:t>
      </w:r>
      <w:r>
        <w:rPr>
          <w:szCs w:val="22"/>
        </w:rPr>
        <w:t>(</w:t>
      </w:r>
      <w:r w:rsidRPr="00134978">
        <w:rPr>
          <w:szCs w:val="22"/>
        </w:rPr>
        <w:t>na úrovni NUTS 2</w:t>
      </w:r>
      <w:r>
        <w:rPr>
          <w:szCs w:val="22"/>
        </w:rPr>
        <w:t>).</w:t>
      </w:r>
    </w:p>
    <w:p w:rsidR="00E820E4" w:rsidRDefault="00E820E4" w:rsidP="00A53BCF">
      <w:pPr>
        <w:rPr>
          <w:szCs w:val="22"/>
        </w:rPr>
      </w:pPr>
    </w:p>
    <w:p w:rsidR="00A53BCF" w:rsidRPr="00F832C9" w:rsidRDefault="00F832C9" w:rsidP="00A53BCF">
      <w:pPr>
        <w:rPr>
          <w:color w:val="000000"/>
          <w:szCs w:val="22"/>
        </w:rPr>
      </w:pPr>
      <w:r>
        <w:rPr>
          <w:b/>
          <w:color w:val="000000"/>
          <w:szCs w:val="22"/>
        </w:rPr>
        <w:t xml:space="preserve">Tabuľka 10: </w:t>
      </w:r>
      <w:r w:rsidR="00A53BCF" w:rsidRPr="00F832C9">
        <w:rPr>
          <w:b/>
          <w:color w:val="000000"/>
          <w:szCs w:val="22"/>
        </w:rPr>
        <w:t>Domácnosti s prístupom na internet doma v SR na úrovni NUTS 2 v rokoch 2006-2013</w:t>
      </w:r>
    </w:p>
    <w:p w:rsidR="00A53BCF" w:rsidRPr="00124933" w:rsidRDefault="00A53BCF" w:rsidP="00A53BCF">
      <w:pPr>
        <w:rPr>
          <w:color w:val="000000"/>
          <w:sz w:val="20"/>
          <w:szCs w:val="20"/>
        </w:rPr>
      </w:pPr>
      <w:r w:rsidRPr="00124933">
        <w:rPr>
          <w:color w:val="000000"/>
          <w:sz w:val="20"/>
          <w:szCs w:val="20"/>
        </w:rPr>
        <w:t>(% domácností s aspoň jedným členom vo veku 16-74 rokov)</w:t>
      </w:r>
    </w:p>
    <w:tbl>
      <w:tblPr>
        <w:tblStyle w:val="Mriekatabuky"/>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16"/>
        <w:gridCol w:w="982"/>
        <w:gridCol w:w="982"/>
        <w:gridCol w:w="983"/>
        <w:gridCol w:w="985"/>
        <w:gridCol w:w="985"/>
        <w:gridCol w:w="985"/>
        <w:gridCol w:w="985"/>
        <w:gridCol w:w="985"/>
      </w:tblGrid>
      <w:tr w:rsidR="00A53BCF" w:rsidRPr="00124933" w:rsidTr="00A53BCF">
        <w:tc>
          <w:tcPr>
            <w:tcW w:w="1416" w:type="dxa"/>
          </w:tcPr>
          <w:p w:rsidR="00A53BCF" w:rsidRPr="00124933" w:rsidRDefault="00A53BCF" w:rsidP="00A53BCF">
            <w:pPr>
              <w:rPr>
                <w:b/>
                <w:sz w:val="20"/>
                <w:szCs w:val="20"/>
              </w:rPr>
            </w:pPr>
            <w:r w:rsidRPr="00124933">
              <w:rPr>
                <w:b/>
                <w:sz w:val="20"/>
                <w:szCs w:val="20"/>
              </w:rPr>
              <w:t>Regióny Slovenska</w:t>
            </w:r>
          </w:p>
        </w:tc>
        <w:tc>
          <w:tcPr>
            <w:tcW w:w="982" w:type="dxa"/>
            <w:vAlign w:val="center"/>
          </w:tcPr>
          <w:p w:rsidR="00A53BCF" w:rsidRPr="00124933" w:rsidRDefault="00A53BCF" w:rsidP="00A53BCF">
            <w:pPr>
              <w:jc w:val="center"/>
              <w:rPr>
                <w:b/>
                <w:sz w:val="20"/>
                <w:szCs w:val="20"/>
              </w:rPr>
            </w:pPr>
            <w:r w:rsidRPr="00124933">
              <w:rPr>
                <w:b/>
                <w:sz w:val="20"/>
                <w:szCs w:val="20"/>
              </w:rPr>
              <w:t>2006</w:t>
            </w:r>
          </w:p>
        </w:tc>
        <w:tc>
          <w:tcPr>
            <w:tcW w:w="982" w:type="dxa"/>
            <w:vAlign w:val="center"/>
          </w:tcPr>
          <w:p w:rsidR="00A53BCF" w:rsidRPr="00124933" w:rsidRDefault="00A53BCF" w:rsidP="00A53BCF">
            <w:pPr>
              <w:jc w:val="center"/>
              <w:rPr>
                <w:b/>
                <w:sz w:val="20"/>
                <w:szCs w:val="20"/>
              </w:rPr>
            </w:pPr>
            <w:r w:rsidRPr="00124933">
              <w:rPr>
                <w:b/>
                <w:sz w:val="20"/>
                <w:szCs w:val="20"/>
              </w:rPr>
              <w:t>2007</w:t>
            </w:r>
          </w:p>
        </w:tc>
        <w:tc>
          <w:tcPr>
            <w:tcW w:w="983" w:type="dxa"/>
            <w:vAlign w:val="center"/>
          </w:tcPr>
          <w:p w:rsidR="00A53BCF" w:rsidRPr="00124933" w:rsidRDefault="00A53BCF" w:rsidP="00A53BCF">
            <w:pPr>
              <w:jc w:val="center"/>
              <w:rPr>
                <w:b/>
                <w:sz w:val="20"/>
                <w:szCs w:val="20"/>
              </w:rPr>
            </w:pPr>
            <w:r w:rsidRPr="00124933">
              <w:rPr>
                <w:b/>
                <w:sz w:val="20"/>
                <w:szCs w:val="20"/>
              </w:rPr>
              <w:t>2008</w:t>
            </w:r>
          </w:p>
        </w:tc>
        <w:tc>
          <w:tcPr>
            <w:tcW w:w="985" w:type="dxa"/>
            <w:vAlign w:val="center"/>
          </w:tcPr>
          <w:p w:rsidR="00A53BCF" w:rsidRPr="00124933" w:rsidRDefault="00A53BCF" w:rsidP="00A53BCF">
            <w:pPr>
              <w:jc w:val="center"/>
              <w:rPr>
                <w:b/>
                <w:sz w:val="20"/>
                <w:szCs w:val="20"/>
              </w:rPr>
            </w:pPr>
            <w:r w:rsidRPr="00124933">
              <w:rPr>
                <w:b/>
                <w:sz w:val="20"/>
                <w:szCs w:val="20"/>
              </w:rPr>
              <w:t>2009</w:t>
            </w:r>
          </w:p>
        </w:tc>
        <w:tc>
          <w:tcPr>
            <w:tcW w:w="985" w:type="dxa"/>
            <w:vAlign w:val="center"/>
          </w:tcPr>
          <w:p w:rsidR="00A53BCF" w:rsidRPr="00124933" w:rsidRDefault="00A53BCF" w:rsidP="00A53BCF">
            <w:pPr>
              <w:jc w:val="center"/>
              <w:rPr>
                <w:b/>
                <w:sz w:val="20"/>
                <w:szCs w:val="20"/>
              </w:rPr>
            </w:pPr>
            <w:r w:rsidRPr="00124933">
              <w:rPr>
                <w:b/>
                <w:sz w:val="20"/>
                <w:szCs w:val="20"/>
              </w:rPr>
              <w:t>2010</w:t>
            </w:r>
          </w:p>
        </w:tc>
        <w:tc>
          <w:tcPr>
            <w:tcW w:w="985" w:type="dxa"/>
            <w:vAlign w:val="center"/>
          </w:tcPr>
          <w:p w:rsidR="00A53BCF" w:rsidRPr="00124933" w:rsidRDefault="00A53BCF" w:rsidP="00A53BCF">
            <w:pPr>
              <w:jc w:val="center"/>
              <w:rPr>
                <w:b/>
                <w:sz w:val="20"/>
                <w:szCs w:val="20"/>
              </w:rPr>
            </w:pPr>
            <w:r w:rsidRPr="00124933">
              <w:rPr>
                <w:b/>
                <w:sz w:val="20"/>
                <w:szCs w:val="20"/>
              </w:rPr>
              <w:t>2011</w:t>
            </w:r>
          </w:p>
        </w:tc>
        <w:tc>
          <w:tcPr>
            <w:tcW w:w="985" w:type="dxa"/>
            <w:vAlign w:val="center"/>
          </w:tcPr>
          <w:p w:rsidR="00A53BCF" w:rsidRPr="00124933" w:rsidRDefault="00A53BCF" w:rsidP="00A53BCF">
            <w:pPr>
              <w:jc w:val="center"/>
              <w:rPr>
                <w:b/>
                <w:sz w:val="20"/>
                <w:szCs w:val="20"/>
              </w:rPr>
            </w:pPr>
            <w:r w:rsidRPr="00124933">
              <w:rPr>
                <w:b/>
                <w:sz w:val="20"/>
                <w:szCs w:val="20"/>
              </w:rPr>
              <w:t>2012</w:t>
            </w:r>
          </w:p>
        </w:tc>
        <w:tc>
          <w:tcPr>
            <w:tcW w:w="985" w:type="dxa"/>
            <w:vAlign w:val="center"/>
          </w:tcPr>
          <w:p w:rsidR="00A53BCF" w:rsidRPr="00124933" w:rsidRDefault="00A53BCF" w:rsidP="00A53BCF">
            <w:pPr>
              <w:jc w:val="center"/>
              <w:rPr>
                <w:b/>
                <w:sz w:val="20"/>
                <w:szCs w:val="20"/>
              </w:rPr>
            </w:pPr>
            <w:r w:rsidRPr="00124933">
              <w:rPr>
                <w:b/>
                <w:sz w:val="20"/>
                <w:szCs w:val="20"/>
              </w:rPr>
              <w:t>2013</w:t>
            </w:r>
          </w:p>
        </w:tc>
      </w:tr>
      <w:tr w:rsidR="00A53BCF" w:rsidRPr="00124933" w:rsidTr="00A53BCF">
        <w:tc>
          <w:tcPr>
            <w:tcW w:w="1416" w:type="dxa"/>
          </w:tcPr>
          <w:p w:rsidR="00A53BCF" w:rsidRPr="00124933" w:rsidRDefault="00A53BCF" w:rsidP="00A53BCF">
            <w:pPr>
              <w:rPr>
                <w:sz w:val="20"/>
                <w:szCs w:val="20"/>
              </w:rPr>
            </w:pPr>
            <w:r w:rsidRPr="00124933">
              <w:rPr>
                <w:sz w:val="20"/>
                <w:szCs w:val="20"/>
              </w:rPr>
              <w:t>Bratislavský kraj</w:t>
            </w:r>
          </w:p>
        </w:tc>
        <w:tc>
          <w:tcPr>
            <w:tcW w:w="982" w:type="dxa"/>
            <w:vAlign w:val="center"/>
          </w:tcPr>
          <w:p w:rsidR="00A53BCF" w:rsidRPr="00124933" w:rsidRDefault="00A53BCF" w:rsidP="00A53BCF">
            <w:pPr>
              <w:jc w:val="center"/>
              <w:rPr>
                <w:sz w:val="20"/>
                <w:szCs w:val="20"/>
              </w:rPr>
            </w:pPr>
            <w:r w:rsidRPr="00124933">
              <w:rPr>
                <w:sz w:val="20"/>
                <w:szCs w:val="20"/>
              </w:rPr>
              <w:t>34</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62</w:t>
            </w:r>
          </w:p>
        </w:tc>
        <w:tc>
          <w:tcPr>
            <w:tcW w:w="985" w:type="dxa"/>
            <w:vAlign w:val="center"/>
          </w:tcPr>
          <w:p w:rsidR="00A53BCF" w:rsidRPr="00124933" w:rsidRDefault="00A53BCF" w:rsidP="00A53BCF">
            <w:pPr>
              <w:jc w:val="center"/>
              <w:rPr>
                <w:sz w:val="20"/>
                <w:szCs w:val="20"/>
              </w:rPr>
            </w:pPr>
            <w:r w:rsidRPr="00124933">
              <w:rPr>
                <w:sz w:val="20"/>
                <w:szCs w:val="20"/>
              </w:rPr>
              <w:t>66</w:t>
            </w:r>
          </w:p>
        </w:tc>
        <w:tc>
          <w:tcPr>
            <w:tcW w:w="985" w:type="dxa"/>
            <w:vAlign w:val="center"/>
          </w:tcPr>
          <w:p w:rsidR="00A53BCF" w:rsidRPr="00124933" w:rsidRDefault="00A53BCF" w:rsidP="00A53BCF">
            <w:pPr>
              <w:jc w:val="center"/>
              <w:rPr>
                <w:sz w:val="20"/>
                <w:szCs w:val="20"/>
              </w:rPr>
            </w:pPr>
            <w:r w:rsidRPr="00124933">
              <w:rPr>
                <w:sz w:val="20"/>
                <w:szCs w:val="20"/>
              </w:rPr>
              <w:t>75</w:t>
            </w:r>
          </w:p>
        </w:tc>
        <w:tc>
          <w:tcPr>
            <w:tcW w:w="985" w:type="dxa"/>
            <w:vAlign w:val="center"/>
          </w:tcPr>
          <w:p w:rsidR="00A53BCF" w:rsidRPr="00124933" w:rsidRDefault="00A53BCF" w:rsidP="00A53BCF">
            <w:pPr>
              <w:jc w:val="center"/>
              <w:rPr>
                <w:sz w:val="20"/>
                <w:szCs w:val="20"/>
              </w:rPr>
            </w:pPr>
            <w:r w:rsidRPr="00124933">
              <w:rPr>
                <w:sz w:val="20"/>
                <w:szCs w:val="20"/>
              </w:rPr>
              <w:t>74</w:t>
            </w:r>
          </w:p>
        </w:tc>
        <w:tc>
          <w:tcPr>
            <w:tcW w:w="985" w:type="dxa"/>
            <w:vAlign w:val="center"/>
          </w:tcPr>
          <w:p w:rsidR="00A53BCF" w:rsidRPr="00124933" w:rsidRDefault="00A53BCF" w:rsidP="00A53BCF">
            <w:pPr>
              <w:jc w:val="center"/>
              <w:rPr>
                <w:sz w:val="20"/>
                <w:szCs w:val="20"/>
              </w:rPr>
            </w:pPr>
            <w:r w:rsidRPr="00124933">
              <w:rPr>
                <w:sz w:val="20"/>
                <w:szCs w:val="20"/>
              </w:rPr>
              <w:t>84</w:t>
            </w:r>
          </w:p>
        </w:tc>
        <w:tc>
          <w:tcPr>
            <w:tcW w:w="985" w:type="dxa"/>
            <w:vAlign w:val="center"/>
          </w:tcPr>
          <w:p w:rsidR="00A53BCF" w:rsidRPr="00124933" w:rsidRDefault="00A53BCF" w:rsidP="00A53BCF">
            <w:pPr>
              <w:jc w:val="center"/>
              <w:rPr>
                <w:sz w:val="20"/>
                <w:szCs w:val="20"/>
              </w:rPr>
            </w:pPr>
            <w:r w:rsidRPr="00124933">
              <w:rPr>
                <w:sz w:val="20"/>
                <w:szCs w:val="20"/>
              </w:rPr>
              <w:t>83</w:t>
            </w:r>
          </w:p>
        </w:tc>
      </w:tr>
      <w:tr w:rsidR="00A53BCF" w:rsidRPr="00124933" w:rsidTr="00A53BCF">
        <w:tc>
          <w:tcPr>
            <w:tcW w:w="1416" w:type="dxa"/>
          </w:tcPr>
          <w:p w:rsidR="00A53BCF" w:rsidRPr="00124933" w:rsidRDefault="00A53BCF" w:rsidP="00A53BCF">
            <w:pPr>
              <w:rPr>
                <w:sz w:val="20"/>
                <w:szCs w:val="20"/>
              </w:rPr>
            </w:pPr>
            <w:r w:rsidRPr="00124933">
              <w:rPr>
                <w:sz w:val="20"/>
                <w:szCs w:val="20"/>
              </w:rPr>
              <w:t>Západné Slovensko</w:t>
            </w:r>
          </w:p>
        </w:tc>
        <w:tc>
          <w:tcPr>
            <w:tcW w:w="982" w:type="dxa"/>
            <w:vAlign w:val="center"/>
          </w:tcPr>
          <w:p w:rsidR="00A53BCF" w:rsidRPr="00124933" w:rsidRDefault="00A53BCF" w:rsidP="00A53BCF">
            <w:pPr>
              <w:jc w:val="center"/>
              <w:rPr>
                <w:sz w:val="20"/>
                <w:szCs w:val="20"/>
              </w:rPr>
            </w:pPr>
            <w:r w:rsidRPr="00124933">
              <w:rPr>
                <w:sz w:val="20"/>
                <w:szCs w:val="20"/>
              </w:rPr>
              <w:t>25</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59</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73</w:t>
            </w:r>
          </w:p>
        </w:tc>
        <w:tc>
          <w:tcPr>
            <w:tcW w:w="985" w:type="dxa"/>
            <w:vAlign w:val="center"/>
          </w:tcPr>
          <w:p w:rsidR="00A53BCF" w:rsidRPr="00124933" w:rsidRDefault="00A53BCF" w:rsidP="00A53BCF">
            <w:pPr>
              <w:jc w:val="center"/>
              <w:rPr>
                <w:sz w:val="20"/>
                <w:szCs w:val="20"/>
              </w:rPr>
            </w:pPr>
            <w:r w:rsidRPr="00124933">
              <w:rPr>
                <w:sz w:val="20"/>
                <w:szCs w:val="20"/>
              </w:rPr>
              <w:t>75</w:t>
            </w:r>
          </w:p>
        </w:tc>
        <w:tc>
          <w:tcPr>
            <w:tcW w:w="985" w:type="dxa"/>
            <w:vAlign w:val="center"/>
          </w:tcPr>
          <w:p w:rsidR="00A53BCF" w:rsidRPr="00124933" w:rsidRDefault="00A53BCF" w:rsidP="00A53BCF">
            <w:pPr>
              <w:jc w:val="center"/>
              <w:rPr>
                <w:sz w:val="20"/>
                <w:szCs w:val="20"/>
              </w:rPr>
            </w:pPr>
            <w:r w:rsidRPr="00124933">
              <w:rPr>
                <w:sz w:val="20"/>
                <w:szCs w:val="20"/>
              </w:rPr>
              <w:t>77</w:t>
            </w:r>
          </w:p>
        </w:tc>
      </w:tr>
      <w:tr w:rsidR="00A53BCF" w:rsidRPr="00124933" w:rsidTr="00A53BCF">
        <w:tc>
          <w:tcPr>
            <w:tcW w:w="1416" w:type="dxa"/>
          </w:tcPr>
          <w:p w:rsidR="00A53BCF" w:rsidRPr="00124933" w:rsidRDefault="00A53BCF" w:rsidP="00A53BCF">
            <w:pPr>
              <w:rPr>
                <w:sz w:val="20"/>
                <w:szCs w:val="20"/>
              </w:rPr>
            </w:pPr>
            <w:r w:rsidRPr="00124933">
              <w:rPr>
                <w:sz w:val="20"/>
                <w:szCs w:val="20"/>
              </w:rPr>
              <w:t>Stredné Slovensko</w:t>
            </w:r>
          </w:p>
        </w:tc>
        <w:tc>
          <w:tcPr>
            <w:tcW w:w="982" w:type="dxa"/>
            <w:vAlign w:val="center"/>
          </w:tcPr>
          <w:p w:rsidR="00A53BCF" w:rsidRPr="00124933" w:rsidRDefault="00A53BCF" w:rsidP="00A53BCF">
            <w:pPr>
              <w:jc w:val="center"/>
              <w:rPr>
                <w:sz w:val="20"/>
                <w:szCs w:val="20"/>
              </w:rPr>
            </w:pPr>
            <w:r w:rsidRPr="00124933">
              <w:rPr>
                <w:sz w:val="20"/>
                <w:szCs w:val="20"/>
              </w:rPr>
              <w:t>24</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56</w:t>
            </w:r>
          </w:p>
        </w:tc>
        <w:tc>
          <w:tcPr>
            <w:tcW w:w="985" w:type="dxa"/>
            <w:vAlign w:val="center"/>
          </w:tcPr>
          <w:p w:rsidR="00A53BCF" w:rsidRPr="00124933" w:rsidRDefault="00A53BCF" w:rsidP="00A53BCF">
            <w:pPr>
              <w:jc w:val="center"/>
              <w:rPr>
                <w:sz w:val="20"/>
                <w:szCs w:val="20"/>
              </w:rPr>
            </w:pPr>
            <w:r w:rsidRPr="00124933">
              <w:rPr>
                <w:sz w:val="20"/>
                <w:szCs w:val="20"/>
              </w:rPr>
              <w:t>59</w:t>
            </w:r>
          </w:p>
        </w:tc>
        <w:tc>
          <w:tcPr>
            <w:tcW w:w="985" w:type="dxa"/>
            <w:vAlign w:val="center"/>
          </w:tcPr>
          <w:p w:rsidR="00A53BCF" w:rsidRPr="00124933" w:rsidRDefault="00A53BCF" w:rsidP="00A53BCF">
            <w:pPr>
              <w:jc w:val="center"/>
              <w:rPr>
                <w:sz w:val="20"/>
                <w:szCs w:val="20"/>
              </w:rPr>
            </w:pPr>
            <w:r w:rsidRPr="00124933">
              <w:rPr>
                <w:sz w:val="20"/>
                <w:szCs w:val="20"/>
              </w:rPr>
              <w:t>65</w:t>
            </w:r>
          </w:p>
        </w:tc>
        <w:tc>
          <w:tcPr>
            <w:tcW w:w="985" w:type="dxa"/>
            <w:vAlign w:val="center"/>
          </w:tcPr>
          <w:p w:rsidR="00A53BCF" w:rsidRPr="00124933" w:rsidRDefault="00A53BCF" w:rsidP="00A53BCF">
            <w:pPr>
              <w:jc w:val="center"/>
              <w:rPr>
                <w:sz w:val="20"/>
                <w:szCs w:val="20"/>
              </w:rPr>
            </w:pPr>
            <w:r w:rsidRPr="00124933">
              <w:rPr>
                <w:sz w:val="20"/>
                <w:szCs w:val="20"/>
              </w:rPr>
              <w:t>71</w:t>
            </w:r>
          </w:p>
        </w:tc>
        <w:tc>
          <w:tcPr>
            <w:tcW w:w="985" w:type="dxa"/>
            <w:vAlign w:val="center"/>
          </w:tcPr>
          <w:p w:rsidR="00A53BCF" w:rsidRPr="00124933" w:rsidRDefault="00A53BCF" w:rsidP="00A53BCF">
            <w:pPr>
              <w:jc w:val="center"/>
              <w:rPr>
                <w:sz w:val="20"/>
                <w:szCs w:val="20"/>
              </w:rPr>
            </w:pPr>
            <w:r w:rsidRPr="00124933">
              <w:rPr>
                <w:sz w:val="20"/>
                <w:szCs w:val="20"/>
              </w:rPr>
              <w:t>71</w:t>
            </w:r>
          </w:p>
        </w:tc>
        <w:tc>
          <w:tcPr>
            <w:tcW w:w="985" w:type="dxa"/>
            <w:vAlign w:val="center"/>
          </w:tcPr>
          <w:p w:rsidR="00A53BCF" w:rsidRPr="00124933" w:rsidRDefault="00A53BCF" w:rsidP="00A53BCF">
            <w:pPr>
              <w:jc w:val="center"/>
              <w:rPr>
                <w:sz w:val="20"/>
                <w:szCs w:val="20"/>
              </w:rPr>
            </w:pPr>
            <w:r w:rsidRPr="00124933">
              <w:rPr>
                <w:sz w:val="20"/>
                <w:szCs w:val="20"/>
              </w:rPr>
              <w:t>77</w:t>
            </w:r>
          </w:p>
        </w:tc>
      </w:tr>
      <w:tr w:rsidR="00A53BCF" w:rsidRPr="00124933" w:rsidTr="00A53BCF">
        <w:tc>
          <w:tcPr>
            <w:tcW w:w="1416" w:type="dxa"/>
          </w:tcPr>
          <w:p w:rsidR="00A53BCF" w:rsidRPr="00124933" w:rsidRDefault="00A53BCF" w:rsidP="00A53BCF">
            <w:pPr>
              <w:rPr>
                <w:sz w:val="20"/>
                <w:szCs w:val="20"/>
              </w:rPr>
            </w:pPr>
            <w:r w:rsidRPr="00124933">
              <w:rPr>
                <w:sz w:val="20"/>
                <w:szCs w:val="20"/>
              </w:rPr>
              <w:t>Východné Slovensko</w:t>
            </w:r>
          </w:p>
        </w:tc>
        <w:tc>
          <w:tcPr>
            <w:tcW w:w="982" w:type="dxa"/>
            <w:vAlign w:val="center"/>
          </w:tcPr>
          <w:p w:rsidR="00A53BCF" w:rsidRPr="00124933" w:rsidRDefault="00A53BCF" w:rsidP="00A53BCF">
            <w:pPr>
              <w:jc w:val="center"/>
              <w:rPr>
                <w:sz w:val="20"/>
                <w:szCs w:val="20"/>
              </w:rPr>
            </w:pPr>
            <w:r w:rsidRPr="00124933">
              <w:rPr>
                <w:sz w:val="20"/>
                <w:szCs w:val="20"/>
              </w:rPr>
              <w:t>28</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58</w:t>
            </w:r>
          </w:p>
        </w:tc>
        <w:tc>
          <w:tcPr>
            <w:tcW w:w="985" w:type="dxa"/>
            <w:vAlign w:val="center"/>
          </w:tcPr>
          <w:p w:rsidR="00A53BCF" w:rsidRPr="00124933" w:rsidRDefault="00A53BCF" w:rsidP="00A53BCF">
            <w:pPr>
              <w:jc w:val="center"/>
              <w:rPr>
                <w:sz w:val="20"/>
                <w:szCs w:val="20"/>
              </w:rPr>
            </w:pPr>
            <w:r w:rsidRPr="00124933">
              <w:rPr>
                <w:sz w:val="20"/>
                <w:szCs w:val="20"/>
              </w:rPr>
              <w:t>57</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66</w:t>
            </w:r>
          </w:p>
        </w:tc>
        <w:tc>
          <w:tcPr>
            <w:tcW w:w="985" w:type="dxa"/>
            <w:vAlign w:val="center"/>
          </w:tcPr>
          <w:p w:rsidR="00A53BCF" w:rsidRPr="00124933" w:rsidRDefault="00A53BCF" w:rsidP="00A53BCF">
            <w:pPr>
              <w:jc w:val="center"/>
              <w:rPr>
                <w:sz w:val="20"/>
                <w:szCs w:val="20"/>
              </w:rPr>
            </w:pPr>
            <w:r w:rsidRPr="00124933">
              <w:rPr>
                <w:sz w:val="20"/>
                <w:szCs w:val="20"/>
              </w:rPr>
              <w:t>76</w:t>
            </w:r>
          </w:p>
        </w:tc>
        <w:tc>
          <w:tcPr>
            <w:tcW w:w="985" w:type="dxa"/>
            <w:vAlign w:val="center"/>
          </w:tcPr>
          <w:p w:rsidR="00A53BCF" w:rsidRPr="00124933" w:rsidRDefault="00A53BCF" w:rsidP="00A53BCF">
            <w:pPr>
              <w:jc w:val="center"/>
              <w:rPr>
                <w:sz w:val="20"/>
                <w:szCs w:val="20"/>
              </w:rPr>
            </w:pPr>
            <w:r w:rsidRPr="00124933">
              <w:rPr>
                <w:sz w:val="20"/>
                <w:szCs w:val="20"/>
              </w:rPr>
              <w:t>78</w:t>
            </w:r>
          </w:p>
        </w:tc>
      </w:tr>
    </w:tbl>
    <w:p w:rsidR="00A53BCF" w:rsidRDefault="00A53BCF" w:rsidP="00A53BCF">
      <w:pPr>
        <w:rPr>
          <w:color w:val="000000"/>
          <w:sz w:val="20"/>
          <w:szCs w:val="20"/>
        </w:rPr>
      </w:pPr>
      <w:r w:rsidRPr="00124933">
        <w:rPr>
          <w:color w:val="000000"/>
          <w:sz w:val="20"/>
          <w:szCs w:val="20"/>
        </w:rPr>
        <w:t>Zdroj: Eurostat</w:t>
      </w:r>
    </w:p>
    <w:p w:rsidR="00A53BCF" w:rsidRDefault="00A53BCF" w:rsidP="00A53BCF">
      <w:pPr>
        <w:rPr>
          <w:szCs w:val="22"/>
        </w:rPr>
      </w:pPr>
    </w:p>
    <w:p w:rsidR="00A53BCF" w:rsidRDefault="00A53BCF" w:rsidP="00A53BCF">
      <w:pPr>
        <w:rPr>
          <w:szCs w:val="22"/>
        </w:rPr>
      </w:pPr>
      <w:r>
        <w:rPr>
          <w:szCs w:val="22"/>
        </w:rPr>
        <w:t>T</w:t>
      </w:r>
      <w:r w:rsidRPr="00134978">
        <w:rPr>
          <w:szCs w:val="22"/>
        </w:rPr>
        <w:t xml:space="preserve">abuľka </w:t>
      </w:r>
      <w:r>
        <w:rPr>
          <w:szCs w:val="22"/>
        </w:rPr>
        <w:t>uvádza</w:t>
      </w:r>
      <w:r w:rsidRPr="00134978">
        <w:rPr>
          <w:szCs w:val="22"/>
        </w:rPr>
        <w:t xml:space="preserve"> vývoj domácnost</w:t>
      </w:r>
      <w:r>
        <w:rPr>
          <w:szCs w:val="22"/>
        </w:rPr>
        <w:t>í</w:t>
      </w:r>
      <w:r w:rsidRPr="00134978">
        <w:rPr>
          <w:szCs w:val="22"/>
        </w:rPr>
        <w:t xml:space="preserve"> </w:t>
      </w:r>
      <w:r>
        <w:rPr>
          <w:szCs w:val="22"/>
        </w:rPr>
        <w:t xml:space="preserve">so </w:t>
      </w:r>
      <w:r w:rsidRPr="00134978">
        <w:rPr>
          <w:color w:val="000000"/>
        </w:rPr>
        <w:t>širokopásmovým prístupom vo vzťahu k domácnostiam s prístupom na internet v SR</w:t>
      </w:r>
      <w:r w:rsidRPr="00134978">
        <w:rPr>
          <w:szCs w:val="22"/>
        </w:rPr>
        <w:t xml:space="preserve"> v rokoch 2006-2013</w:t>
      </w:r>
      <w:r>
        <w:rPr>
          <w:szCs w:val="22"/>
        </w:rPr>
        <w:t xml:space="preserve"> v regiónoch </w:t>
      </w:r>
      <w:r w:rsidRPr="00134978">
        <w:rPr>
          <w:szCs w:val="22"/>
        </w:rPr>
        <w:t xml:space="preserve">v SR </w:t>
      </w:r>
      <w:r>
        <w:rPr>
          <w:szCs w:val="22"/>
        </w:rPr>
        <w:t>(</w:t>
      </w:r>
      <w:r w:rsidRPr="00134978">
        <w:rPr>
          <w:szCs w:val="22"/>
        </w:rPr>
        <w:t>na úrovni NUTS 2</w:t>
      </w:r>
      <w:r>
        <w:rPr>
          <w:szCs w:val="22"/>
        </w:rPr>
        <w:t>).</w:t>
      </w:r>
    </w:p>
    <w:p w:rsidR="00E820E4" w:rsidRDefault="00E820E4" w:rsidP="00A53BCF">
      <w:pPr>
        <w:rPr>
          <w:szCs w:val="22"/>
        </w:rPr>
      </w:pPr>
    </w:p>
    <w:p w:rsidR="00A53BCF" w:rsidRPr="00F832C9" w:rsidRDefault="00F832C9" w:rsidP="00F832C9">
      <w:pPr>
        <w:ind w:left="1276" w:hanging="1276"/>
        <w:rPr>
          <w:color w:val="000000"/>
          <w:szCs w:val="22"/>
        </w:rPr>
      </w:pPr>
      <w:r w:rsidRPr="00F832C9">
        <w:rPr>
          <w:b/>
          <w:color w:val="000000"/>
          <w:szCs w:val="22"/>
        </w:rPr>
        <w:t xml:space="preserve">Tabuľka 11: </w:t>
      </w:r>
      <w:r w:rsidR="00A53BCF" w:rsidRPr="00F832C9">
        <w:rPr>
          <w:b/>
          <w:color w:val="000000"/>
          <w:szCs w:val="22"/>
        </w:rPr>
        <w:t>Percento domácností so širokopásmovým prístupom vo vzťahu k domácnostiam s prístupom na internet v SR, na úrovni NUTS 2 v rokoch 2006-2013</w:t>
      </w:r>
    </w:p>
    <w:p w:rsidR="00A53BCF" w:rsidRPr="006B331A" w:rsidRDefault="00A53BCF" w:rsidP="00A53BCF">
      <w:pPr>
        <w:rPr>
          <w:color w:val="000000"/>
          <w:sz w:val="20"/>
          <w:szCs w:val="20"/>
        </w:rPr>
      </w:pPr>
      <w:r w:rsidRPr="006B331A">
        <w:rPr>
          <w:color w:val="000000"/>
          <w:sz w:val="20"/>
          <w:szCs w:val="20"/>
        </w:rPr>
        <w:t>(% domácností s aspoň jedným členom vo veku 16-74 rokov a prístupom na internet)</w:t>
      </w:r>
    </w:p>
    <w:tbl>
      <w:tblPr>
        <w:tblStyle w:val="Mriekatabuky"/>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16"/>
        <w:gridCol w:w="982"/>
        <w:gridCol w:w="982"/>
        <w:gridCol w:w="983"/>
        <w:gridCol w:w="985"/>
        <w:gridCol w:w="985"/>
        <w:gridCol w:w="985"/>
        <w:gridCol w:w="985"/>
        <w:gridCol w:w="985"/>
      </w:tblGrid>
      <w:tr w:rsidR="00A53BCF" w:rsidRPr="006B331A" w:rsidTr="00A53BCF">
        <w:tc>
          <w:tcPr>
            <w:tcW w:w="1416" w:type="dxa"/>
          </w:tcPr>
          <w:p w:rsidR="00A53BCF" w:rsidRPr="006B331A" w:rsidRDefault="00A53BCF" w:rsidP="00A53BCF">
            <w:pPr>
              <w:rPr>
                <w:b/>
                <w:sz w:val="20"/>
                <w:szCs w:val="20"/>
              </w:rPr>
            </w:pPr>
            <w:r w:rsidRPr="006B331A">
              <w:rPr>
                <w:b/>
                <w:sz w:val="20"/>
                <w:szCs w:val="20"/>
              </w:rPr>
              <w:t>Regióny Slovenska</w:t>
            </w:r>
          </w:p>
        </w:tc>
        <w:tc>
          <w:tcPr>
            <w:tcW w:w="982" w:type="dxa"/>
            <w:vAlign w:val="center"/>
          </w:tcPr>
          <w:p w:rsidR="00A53BCF" w:rsidRPr="006B331A" w:rsidRDefault="00A53BCF" w:rsidP="00A53BCF">
            <w:pPr>
              <w:jc w:val="center"/>
              <w:rPr>
                <w:b/>
                <w:sz w:val="20"/>
                <w:szCs w:val="20"/>
              </w:rPr>
            </w:pPr>
            <w:r w:rsidRPr="006B331A">
              <w:rPr>
                <w:b/>
                <w:sz w:val="20"/>
                <w:szCs w:val="20"/>
              </w:rPr>
              <w:t>2006</w:t>
            </w:r>
          </w:p>
        </w:tc>
        <w:tc>
          <w:tcPr>
            <w:tcW w:w="982" w:type="dxa"/>
            <w:vAlign w:val="center"/>
          </w:tcPr>
          <w:p w:rsidR="00A53BCF" w:rsidRPr="006B331A" w:rsidRDefault="00A53BCF" w:rsidP="00A53BCF">
            <w:pPr>
              <w:jc w:val="center"/>
              <w:rPr>
                <w:b/>
                <w:sz w:val="20"/>
                <w:szCs w:val="20"/>
              </w:rPr>
            </w:pPr>
            <w:r w:rsidRPr="006B331A">
              <w:rPr>
                <w:b/>
                <w:sz w:val="20"/>
                <w:szCs w:val="20"/>
              </w:rPr>
              <w:t>2007</w:t>
            </w:r>
          </w:p>
        </w:tc>
        <w:tc>
          <w:tcPr>
            <w:tcW w:w="983" w:type="dxa"/>
            <w:vAlign w:val="center"/>
          </w:tcPr>
          <w:p w:rsidR="00A53BCF" w:rsidRPr="006B331A" w:rsidRDefault="00A53BCF" w:rsidP="00A53BCF">
            <w:pPr>
              <w:jc w:val="center"/>
              <w:rPr>
                <w:b/>
                <w:sz w:val="20"/>
                <w:szCs w:val="20"/>
              </w:rPr>
            </w:pPr>
            <w:r w:rsidRPr="006B331A">
              <w:rPr>
                <w:b/>
                <w:sz w:val="20"/>
                <w:szCs w:val="20"/>
              </w:rPr>
              <w:t>2008</w:t>
            </w:r>
          </w:p>
        </w:tc>
        <w:tc>
          <w:tcPr>
            <w:tcW w:w="985" w:type="dxa"/>
            <w:vAlign w:val="center"/>
          </w:tcPr>
          <w:p w:rsidR="00A53BCF" w:rsidRPr="006B331A" w:rsidRDefault="00A53BCF" w:rsidP="00A53BCF">
            <w:pPr>
              <w:jc w:val="center"/>
              <w:rPr>
                <w:b/>
                <w:sz w:val="20"/>
                <w:szCs w:val="20"/>
              </w:rPr>
            </w:pPr>
            <w:r w:rsidRPr="006B331A">
              <w:rPr>
                <w:b/>
                <w:sz w:val="20"/>
                <w:szCs w:val="20"/>
              </w:rPr>
              <w:t>2009</w:t>
            </w:r>
          </w:p>
        </w:tc>
        <w:tc>
          <w:tcPr>
            <w:tcW w:w="985" w:type="dxa"/>
            <w:vAlign w:val="center"/>
          </w:tcPr>
          <w:p w:rsidR="00A53BCF" w:rsidRPr="006B331A" w:rsidRDefault="00A53BCF" w:rsidP="00A53BCF">
            <w:pPr>
              <w:jc w:val="center"/>
              <w:rPr>
                <w:b/>
                <w:sz w:val="20"/>
                <w:szCs w:val="20"/>
              </w:rPr>
            </w:pPr>
            <w:r w:rsidRPr="006B331A">
              <w:rPr>
                <w:b/>
                <w:sz w:val="20"/>
                <w:szCs w:val="20"/>
              </w:rPr>
              <w:t>2010</w:t>
            </w:r>
          </w:p>
        </w:tc>
        <w:tc>
          <w:tcPr>
            <w:tcW w:w="985" w:type="dxa"/>
            <w:vAlign w:val="center"/>
          </w:tcPr>
          <w:p w:rsidR="00A53BCF" w:rsidRPr="006B331A" w:rsidRDefault="00A53BCF" w:rsidP="00A53BCF">
            <w:pPr>
              <w:jc w:val="center"/>
              <w:rPr>
                <w:b/>
                <w:sz w:val="20"/>
                <w:szCs w:val="20"/>
              </w:rPr>
            </w:pPr>
            <w:r w:rsidRPr="006B331A">
              <w:rPr>
                <w:b/>
                <w:sz w:val="20"/>
                <w:szCs w:val="20"/>
              </w:rPr>
              <w:t>2011</w:t>
            </w:r>
          </w:p>
        </w:tc>
        <w:tc>
          <w:tcPr>
            <w:tcW w:w="985" w:type="dxa"/>
            <w:vAlign w:val="center"/>
          </w:tcPr>
          <w:p w:rsidR="00A53BCF" w:rsidRPr="006B331A" w:rsidRDefault="00A53BCF" w:rsidP="00A53BCF">
            <w:pPr>
              <w:jc w:val="center"/>
              <w:rPr>
                <w:b/>
                <w:sz w:val="20"/>
                <w:szCs w:val="20"/>
              </w:rPr>
            </w:pPr>
            <w:r w:rsidRPr="006B331A">
              <w:rPr>
                <w:b/>
                <w:sz w:val="20"/>
                <w:szCs w:val="20"/>
              </w:rPr>
              <w:t>2012</w:t>
            </w:r>
          </w:p>
        </w:tc>
        <w:tc>
          <w:tcPr>
            <w:tcW w:w="985" w:type="dxa"/>
            <w:vAlign w:val="center"/>
          </w:tcPr>
          <w:p w:rsidR="00A53BCF" w:rsidRPr="006B331A" w:rsidRDefault="00A53BCF" w:rsidP="00A53BCF">
            <w:pPr>
              <w:jc w:val="center"/>
              <w:rPr>
                <w:b/>
                <w:sz w:val="20"/>
                <w:szCs w:val="20"/>
              </w:rPr>
            </w:pPr>
            <w:r w:rsidRPr="006B331A">
              <w:rPr>
                <w:b/>
                <w:sz w:val="20"/>
                <w:szCs w:val="20"/>
              </w:rPr>
              <w:t>2013</w:t>
            </w:r>
          </w:p>
        </w:tc>
      </w:tr>
      <w:tr w:rsidR="00A53BCF" w:rsidRPr="006B331A" w:rsidTr="00A53BCF">
        <w:tc>
          <w:tcPr>
            <w:tcW w:w="1416" w:type="dxa"/>
          </w:tcPr>
          <w:p w:rsidR="00A53BCF" w:rsidRPr="006B331A" w:rsidRDefault="00A53BCF" w:rsidP="00A53BCF">
            <w:pPr>
              <w:rPr>
                <w:sz w:val="20"/>
                <w:szCs w:val="20"/>
              </w:rPr>
            </w:pPr>
            <w:r w:rsidRPr="006B331A">
              <w:rPr>
                <w:sz w:val="20"/>
                <w:szCs w:val="20"/>
              </w:rPr>
              <w:t>Bratislavský kraj</w:t>
            </w:r>
          </w:p>
        </w:tc>
        <w:tc>
          <w:tcPr>
            <w:tcW w:w="982" w:type="dxa"/>
            <w:vAlign w:val="center"/>
          </w:tcPr>
          <w:p w:rsidR="00A53BCF" w:rsidRPr="006B331A" w:rsidRDefault="00A53BCF" w:rsidP="00A53BCF">
            <w:pPr>
              <w:jc w:val="center"/>
              <w:rPr>
                <w:sz w:val="20"/>
                <w:szCs w:val="20"/>
              </w:rPr>
            </w:pPr>
            <w:r w:rsidRPr="006B331A">
              <w:rPr>
                <w:sz w:val="20"/>
                <w:szCs w:val="20"/>
              </w:rPr>
              <w:t>43</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63</w:t>
            </w:r>
          </w:p>
        </w:tc>
        <w:tc>
          <w:tcPr>
            <w:tcW w:w="985" w:type="dxa"/>
            <w:vAlign w:val="center"/>
          </w:tcPr>
          <w:p w:rsidR="00A53BCF" w:rsidRPr="006B331A" w:rsidRDefault="00A53BCF" w:rsidP="00A53BCF">
            <w:pPr>
              <w:jc w:val="center"/>
              <w:rPr>
                <w:sz w:val="20"/>
                <w:szCs w:val="20"/>
              </w:rPr>
            </w:pPr>
            <w:r w:rsidRPr="006B331A">
              <w:rPr>
                <w:sz w:val="20"/>
                <w:szCs w:val="20"/>
              </w:rPr>
              <w:t>59</w:t>
            </w:r>
          </w:p>
        </w:tc>
        <w:tc>
          <w:tcPr>
            <w:tcW w:w="985" w:type="dxa"/>
            <w:vAlign w:val="center"/>
          </w:tcPr>
          <w:p w:rsidR="00A53BCF" w:rsidRPr="006B331A" w:rsidRDefault="00A53BCF" w:rsidP="00A53BCF">
            <w:pPr>
              <w:jc w:val="center"/>
              <w:rPr>
                <w:sz w:val="20"/>
                <w:szCs w:val="20"/>
              </w:rPr>
            </w:pPr>
            <w:r w:rsidRPr="006B331A">
              <w:rPr>
                <w:sz w:val="20"/>
                <w:szCs w:val="20"/>
              </w:rPr>
              <w:t>76</w:t>
            </w:r>
          </w:p>
        </w:tc>
        <w:tc>
          <w:tcPr>
            <w:tcW w:w="985" w:type="dxa"/>
            <w:vAlign w:val="center"/>
          </w:tcPr>
          <w:p w:rsidR="00A53BCF" w:rsidRPr="006B331A" w:rsidRDefault="00A53BCF" w:rsidP="00A53BCF">
            <w:pPr>
              <w:jc w:val="center"/>
              <w:rPr>
                <w:sz w:val="20"/>
                <w:szCs w:val="20"/>
              </w:rPr>
            </w:pPr>
            <w:r w:rsidRPr="006B331A">
              <w:rPr>
                <w:sz w:val="20"/>
                <w:szCs w:val="20"/>
              </w:rPr>
              <w:t>77</w:t>
            </w:r>
          </w:p>
        </w:tc>
        <w:tc>
          <w:tcPr>
            <w:tcW w:w="985" w:type="dxa"/>
            <w:vAlign w:val="center"/>
          </w:tcPr>
          <w:p w:rsidR="00A53BCF" w:rsidRPr="006B331A" w:rsidRDefault="00A53BCF" w:rsidP="00A53BCF">
            <w:pPr>
              <w:jc w:val="center"/>
              <w:rPr>
                <w:sz w:val="20"/>
                <w:szCs w:val="20"/>
              </w:rPr>
            </w:pPr>
            <w:r w:rsidRPr="006B331A">
              <w:rPr>
                <w:sz w:val="20"/>
                <w:szCs w:val="20"/>
              </w:rPr>
              <w:t>95</w:t>
            </w:r>
          </w:p>
        </w:tc>
        <w:tc>
          <w:tcPr>
            <w:tcW w:w="985" w:type="dxa"/>
            <w:vAlign w:val="center"/>
          </w:tcPr>
          <w:p w:rsidR="00A53BCF" w:rsidRPr="006B331A" w:rsidRDefault="00A53BCF" w:rsidP="00A53BCF">
            <w:pPr>
              <w:jc w:val="center"/>
              <w:rPr>
                <w:sz w:val="20"/>
                <w:szCs w:val="20"/>
              </w:rPr>
            </w:pPr>
            <w:r w:rsidRPr="006B331A">
              <w:rPr>
                <w:sz w:val="20"/>
                <w:szCs w:val="20"/>
              </w:rPr>
              <w:t>87</w:t>
            </w:r>
          </w:p>
        </w:tc>
      </w:tr>
      <w:tr w:rsidR="00A53BCF" w:rsidRPr="006B331A" w:rsidTr="00A53BCF">
        <w:tc>
          <w:tcPr>
            <w:tcW w:w="1416" w:type="dxa"/>
          </w:tcPr>
          <w:p w:rsidR="00A53BCF" w:rsidRPr="006B331A" w:rsidRDefault="00A53BCF" w:rsidP="00A53BCF">
            <w:pPr>
              <w:rPr>
                <w:sz w:val="20"/>
                <w:szCs w:val="20"/>
              </w:rPr>
            </w:pPr>
            <w:r w:rsidRPr="006B331A">
              <w:rPr>
                <w:sz w:val="20"/>
                <w:szCs w:val="20"/>
              </w:rPr>
              <w:t>Západné Slovensko</w:t>
            </w:r>
          </w:p>
        </w:tc>
        <w:tc>
          <w:tcPr>
            <w:tcW w:w="982" w:type="dxa"/>
            <w:vAlign w:val="center"/>
          </w:tcPr>
          <w:p w:rsidR="00A53BCF" w:rsidRPr="006B331A" w:rsidRDefault="00A53BCF" w:rsidP="00A53BCF">
            <w:pPr>
              <w:jc w:val="center"/>
              <w:rPr>
                <w:sz w:val="20"/>
                <w:szCs w:val="20"/>
              </w:rPr>
            </w:pPr>
            <w:r w:rsidRPr="006B331A">
              <w:rPr>
                <w:sz w:val="20"/>
                <w:szCs w:val="20"/>
              </w:rPr>
              <w:t>36</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59</w:t>
            </w:r>
          </w:p>
        </w:tc>
        <w:tc>
          <w:tcPr>
            <w:tcW w:w="985" w:type="dxa"/>
            <w:vAlign w:val="center"/>
          </w:tcPr>
          <w:p w:rsidR="00A53BCF" w:rsidRPr="006B331A" w:rsidRDefault="00A53BCF" w:rsidP="00A53BCF">
            <w:pPr>
              <w:jc w:val="center"/>
              <w:rPr>
                <w:sz w:val="20"/>
                <w:szCs w:val="20"/>
              </w:rPr>
            </w:pPr>
            <w:r w:rsidRPr="006B331A">
              <w:rPr>
                <w:sz w:val="20"/>
                <w:szCs w:val="20"/>
              </w:rPr>
              <w:t>66</w:t>
            </w:r>
          </w:p>
        </w:tc>
        <w:tc>
          <w:tcPr>
            <w:tcW w:w="985" w:type="dxa"/>
            <w:vAlign w:val="center"/>
          </w:tcPr>
          <w:p w:rsidR="00A53BCF" w:rsidRPr="006B331A" w:rsidRDefault="00A53BCF" w:rsidP="00A53BCF">
            <w:pPr>
              <w:jc w:val="center"/>
              <w:rPr>
                <w:sz w:val="20"/>
                <w:szCs w:val="20"/>
              </w:rPr>
            </w:pPr>
            <w:r w:rsidRPr="006B331A">
              <w:rPr>
                <w:sz w:val="20"/>
                <w:szCs w:val="20"/>
              </w:rPr>
              <w:t>72</w:t>
            </w:r>
          </w:p>
        </w:tc>
        <w:tc>
          <w:tcPr>
            <w:tcW w:w="985" w:type="dxa"/>
            <w:vAlign w:val="center"/>
          </w:tcPr>
          <w:p w:rsidR="00A53BCF" w:rsidRPr="006B331A" w:rsidRDefault="00A53BCF" w:rsidP="00A53BCF">
            <w:pPr>
              <w:jc w:val="center"/>
              <w:rPr>
                <w:sz w:val="20"/>
                <w:szCs w:val="20"/>
              </w:rPr>
            </w:pPr>
            <w:r w:rsidRPr="006B331A">
              <w:rPr>
                <w:sz w:val="20"/>
                <w:szCs w:val="20"/>
              </w:rPr>
              <w:t>83</w:t>
            </w:r>
          </w:p>
        </w:tc>
        <w:tc>
          <w:tcPr>
            <w:tcW w:w="985" w:type="dxa"/>
            <w:vAlign w:val="center"/>
          </w:tcPr>
          <w:p w:rsidR="00A53BCF" w:rsidRPr="006B331A" w:rsidRDefault="00A53BCF" w:rsidP="00A53BCF">
            <w:pPr>
              <w:jc w:val="center"/>
              <w:rPr>
                <w:sz w:val="20"/>
                <w:szCs w:val="20"/>
              </w:rPr>
            </w:pPr>
            <w:r w:rsidRPr="006B331A">
              <w:rPr>
                <w:sz w:val="20"/>
                <w:szCs w:val="20"/>
              </w:rPr>
              <w:t>94</w:t>
            </w:r>
          </w:p>
        </w:tc>
        <w:tc>
          <w:tcPr>
            <w:tcW w:w="985" w:type="dxa"/>
            <w:vAlign w:val="center"/>
          </w:tcPr>
          <w:p w:rsidR="00A53BCF" w:rsidRPr="006B331A" w:rsidRDefault="00A53BCF" w:rsidP="00A53BCF">
            <w:pPr>
              <w:jc w:val="center"/>
              <w:rPr>
                <w:sz w:val="20"/>
                <w:szCs w:val="20"/>
              </w:rPr>
            </w:pPr>
            <w:r w:rsidRPr="006B331A">
              <w:rPr>
                <w:sz w:val="20"/>
                <w:szCs w:val="20"/>
              </w:rPr>
              <w:t>95</w:t>
            </w:r>
          </w:p>
        </w:tc>
      </w:tr>
      <w:tr w:rsidR="00A53BCF" w:rsidRPr="006B331A" w:rsidTr="00A53BCF">
        <w:tc>
          <w:tcPr>
            <w:tcW w:w="1416" w:type="dxa"/>
          </w:tcPr>
          <w:p w:rsidR="00A53BCF" w:rsidRPr="006B331A" w:rsidRDefault="00A53BCF" w:rsidP="00A53BCF">
            <w:pPr>
              <w:rPr>
                <w:sz w:val="20"/>
                <w:szCs w:val="20"/>
              </w:rPr>
            </w:pPr>
            <w:r w:rsidRPr="006B331A">
              <w:rPr>
                <w:sz w:val="20"/>
                <w:szCs w:val="20"/>
              </w:rPr>
              <w:t>Stredné Slovensko</w:t>
            </w:r>
          </w:p>
        </w:tc>
        <w:tc>
          <w:tcPr>
            <w:tcW w:w="982" w:type="dxa"/>
            <w:vAlign w:val="center"/>
          </w:tcPr>
          <w:p w:rsidR="00A53BCF" w:rsidRPr="006B331A" w:rsidRDefault="00A53BCF" w:rsidP="00A53BCF">
            <w:pPr>
              <w:jc w:val="center"/>
              <w:rPr>
                <w:sz w:val="20"/>
                <w:szCs w:val="20"/>
              </w:rPr>
            </w:pPr>
            <w:r w:rsidRPr="006B331A">
              <w:rPr>
                <w:sz w:val="20"/>
                <w:szCs w:val="20"/>
              </w:rPr>
              <w:t>47</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67</w:t>
            </w:r>
          </w:p>
        </w:tc>
        <w:tc>
          <w:tcPr>
            <w:tcW w:w="985" w:type="dxa"/>
            <w:vAlign w:val="center"/>
          </w:tcPr>
          <w:p w:rsidR="00A53BCF" w:rsidRPr="006B331A" w:rsidRDefault="00A53BCF" w:rsidP="00A53BCF">
            <w:pPr>
              <w:jc w:val="center"/>
              <w:rPr>
                <w:sz w:val="20"/>
                <w:szCs w:val="20"/>
              </w:rPr>
            </w:pPr>
            <w:r w:rsidRPr="006B331A">
              <w:rPr>
                <w:sz w:val="20"/>
                <w:szCs w:val="20"/>
              </w:rPr>
              <w:t>67</w:t>
            </w:r>
          </w:p>
        </w:tc>
        <w:tc>
          <w:tcPr>
            <w:tcW w:w="985" w:type="dxa"/>
            <w:vAlign w:val="center"/>
          </w:tcPr>
          <w:p w:rsidR="00A53BCF" w:rsidRPr="006B331A" w:rsidRDefault="00A53BCF" w:rsidP="00A53BCF">
            <w:pPr>
              <w:jc w:val="center"/>
              <w:rPr>
                <w:sz w:val="20"/>
                <w:szCs w:val="20"/>
              </w:rPr>
            </w:pPr>
            <w:r w:rsidRPr="006B331A">
              <w:rPr>
                <w:sz w:val="20"/>
                <w:szCs w:val="20"/>
              </w:rPr>
              <w:t>66</w:t>
            </w:r>
          </w:p>
        </w:tc>
        <w:tc>
          <w:tcPr>
            <w:tcW w:w="985" w:type="dxa"/>
            <w:vAlign w:val="center"/>
          </w:tcPr>
          <w:p w:rsidR="00A53BCF" w:rsidRPr="006B331A" w:rsidRDefault="00A53BCF" w:rsidP="00A53BCF">
            <w:pPr>
              <w:jc w:val="center"/>
              <w:rPr>
                <w:sz w:val="20"/>
                <w:szCs w:val="20"/>
              </w:rPr>
            </w:pPr>
            <w:r w:rsidRPr="006B331A">
              <w:rPr>
                <w:sz w:val="20"/>
                <w:szCs w:val="20"/>
              </w:rPr>
              <w:t>72</w:t>
            </w:r>
          </w:p>
        </w:tc>
        <w:tc>
          <w:tcPr>
            <w:tcW w:w="985" w:type="dxa"/>
            <w:vAlign w:val="center"/>
          </w:tcPr>
          <w:p w:rsidR="00A53BCF" w:rsidRPr="006B331A" w:rsidRDefault="00A53BCF" w:rsidP="00A53BCF">
            <w:pPr>
              <w:jc w:val="center"/>
              <w:rPr>
                <w:sz w:val="20"/>
                <w:szCs w:val="20"/>
              </w:rPr>
            </w:pPr>
            <w:r w:rsidRPr="006B331A">
              <w:rPr>
                <w:sz w:val="20"/>
                <w:szCs w:val="20"/>
              </w:rPr>
              <w:t>95</w:t>
            </w:r>
          </w:p>
        </w:tc>
        <w:tc>
          <w:tcPr>
            <w:tcW w:w="985" w:type="dxa"/>
            <w:vAlign w:val="center"/>
          </w:tcPr>
          <w:p w:rsidR="00A53BCF" w:rsidRPr="006B331A" w:rsidRDefault="00A53BCF" w:rsidP="00A53BCF">
            <w:pPr>
              <w:jc w:val="center"/>
              <w:rPr>
                <w:sz w:val="20"/>
                <w:szCs w:val="20"/>
              </w:rPr>
            </w:pPr>
            <w:r w:rsidRPr="006B331A">
              <w:rPr>
                <w:sz w:val="20"/>
                <w:szCs w:val="20"/>
              </w:rPr>
              <w:t>85</w:t>
            </w:r>
          </w:p>
        </w:tc>
      </w:tr>
      <w:tr w:rsidR="00A53BCF" w:rsidRPr="006B331A" w:rsidTr="00A53BCF">
        <w:tc>
          <w:tcPr>
            <w:tcW w:w="1416" w:type="dxa"/>
          </w:tcPr>
          <w:p w:rsidR="00A53BCF" w:rsidRPr="006B331A" w:rsidRDefault="00A53BCF" w:rsidP="00A53BCF">
            <w:pPr>
              <w:rPr>
                <w:sz w:val="20"/>
                <w:szCs w:val="20"/>
              </w:rPr>
            </w:pPr>
            <w:r w:rsidRPr="006B331A">
              <w:rPr>
                <w:sz w:val="20"/>
                <w:szCs w:val="20"/>
              </w:rPr>
              <w:t>Východné Slovensko</w:t>
            </w:r>
          </w:p>
        </w:tc>
        <w:tc>
          <w:tcPr>
            <w:tcW w:w="982" w:type="dxa"/>
            <w:vAlign w:val="center"/>
          </w:tcPr>
          <w:p w:rsidR="00A53BCF" w:rsidRPr="006B331A" w:rsidRDefault="00A53BCF" w:rsidP="00A53BCF">
            <w:pPr>
              <w:jc w:val="center"/>
              <w:rPr>
                <w:sz w:val="20"/>
                <w:szCs w:val="20"/>
              </w:rPr>
            </w:pPr>
            <w:r w:rsidRPr="006B331A">
              <w:rPr>
                <w:sz w:val="20"/>
                <w:szCs w:val="20"/>
              </w:rPr>
              <w:t>48</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56</w:t>
            </w:r>
          </w:p>
        </w:tc>
        <w:tc>
          <w:tcPr>
            <w:tcW w:w="985" w:type="dxa"/>
            <w:vAlign w:val="center"/>
          </w:tcPr>
          <w:p w:rsidR="00A53BCF" w:rsidRPr="006B331A" w:rsidRDefault="00A53BCF" w:rsidP="00A53BCF">
            <w:pPr>
              <w:jc w:val="center"/>
              <w:rPr>
                <w:sz w:val="20"/>
                <w:szCs w:val="20"/>
              </w:rPr>
            </w:pPr>
            <w:r w:rsidRPr="006B331A">
              <w:rPr>
                <w:sz w:val="20"/>
                <w:szCs w:val="20"/>
              </w:rPr>
              <w:t>73</w:t>
            </w:r>
          </w:p>
        </w:tc>
        <w:tc>
          <w:tcPr>
            <w:tcW w:w="985" w:type="dxa"/>
            <w:vAlign w:val="center"/>
          </w:tcPr>
          <w:p w:rsidR="00A53BCF" w:rsidRPr="006B331A" w:rsidRDefault="00A53BCF" w:rsidP="00A53BCF">
            <w:pPr>
              <w:jc w:val="center"/>
              <w:rPr>
                <w:sz w:val="20"/>
                <w:szCs w:val="20"/>
              </w:rPr>
            </w:pPr>
            <w:r w:rsidRPr="006B331A">
              <w:rPr>
                <w:sz w:val="20"/>
                <w:szCs w:val="20"/>
              </w:rPr>
              <w:t>80</w:t>
            </w:r>
          </w:p>
        </w:tc>
        <w:tc>
          <w:tcPr>
            <w:tcW w:w="985" w:type="dxa"/>
            <w:vAlign w:val="center"/>
          </w:tcPr>
          <w:p w:rsidR="00A53BCF" w:rsidRPr="006B331A" w:rsidRDefault="00A53BCF" w:rsidP="00A53BCF">
            <w:pPr>
              <w:jc w:val="center"/>
              <w:rPr>
                <w:sz w:val="20"/>
                <w:szCs w:val="20"/>
              </w:rPr>
            </w:pPr>
            <w:r w:rsidRPr="006B331A">
              <w:rPr>
                <w:sz w:val="20"/>
                <w:szCs w:val="20"/>
              </w:rPr>
              <w:t>78</w:t>
            </w:r>
          </w:p>
        </w:tc>
        <w:tc>
          <w:tcPr>
            <w:tcW w:w="985" w:type="dxa"/>
            <w:vAlign w:val="center"/>
          </w:tcPr>
          <w:p w:rsidR="00A53BCF" w:rsidRPr="006B331A" w:rsidRDefault="00A53BCF" w:rsidP="00A53BCF">
            <w:pPr>
              <w:jc w:val="center"/>
              <w:rPr>
                <w:sz w:val="20"/>
                <w:szCs w:val="20"/>
              </w:rPr>
            </w:pPr>
            <w:r w:rsidRPr="006B331A">
              <w:rPr>
                <w:sz w:val="20"/>
                <w:szCs w:val="20"/>
              </w:rPr>
              <w:t>98</w:t>
            </w:r>
          </w:p>
        </w:tc>
        <w:tc>
          <w:tcPr>
            <w:tcW w:w="985" w:type="dxa"/>
            <w:vAlign w:val="center"/>
          </w:tcPr>
          <w:p w:rsidR="00A53BCF" w:rsidRPr="006B331A" w:rsidRDefault="00A53BCF" w:rsidP="00A53BCF">
            <w:pPr>
              <w:jc w:val="center"/>
              <w:rPr>
                <w:sz w:val="20"/>
                <w:szCs w:val="20"/>
              </w:rPr>
            </w:pPr>
            <w:r w:rsidRPr="006B331A">
              <w:rPr>
                <w:sz w:val="20"/>
                <w:szCs w:val="20"/>
              </w:rPr>
              <w:t>90</w:t>
            </w:r>
          </w:p>
        </w:tc>
      </w:tr>
    </w:tbl>
    <w:p w:rsidR="00A53BCF" w:rsidRPr="006B331A" w:rsidRDefault="00A53BCF" w:rsidP="00A53BCF">
      <w:pPr>
        <w:rPr>
          <w:color w:val="000000"/>
          <w:sz w:val="20"/>
          <w:szCs w:val="20"/>
        </w:rPr>
      </w:pPr>
      <w:r w:rsidRPr="006B331A">
        <w:rPr>
          <w:color w:val="000000"/>
          <w:sz w:val="20"/>
          <w:szCs w:val="20"/>
        </w:rPr>
        <w:t>Zdroj: Eurostat</w:t>
      </w:r>
    </w:p>
    <w:p w:rsidR="00E820E4" w:rsidRDefault="00E820E4" w:rsidP="00A53BCF">
      <w:pPr>
        <w:spacing w:after="120"/>
        <w:rPr>
          <w:rFonts w:ascii="Calibri" w:hAnsi="Calibri"/>
          <w:szCs w:val="22"/>
        </w:rPr>
      </w:pPr>
    </w:p>
    <w:p w:rsidR="00A53BCF" w:rsidRPr="00E43137" w:rsidRDefault="00A53BCF" w:rsidP="00A53BCF">
      <w:pPr>
        <w:spacing w:after="120"/>
        <w:rPr>
          <w:rFonts w:ascii="Calibri" w:hAnsi="Calibri"/>
          <w:szCs w:val="22"/>
        </w:rPr>
      </w:pPr>
      <w:r w:rsidRPr="00E43137">
        <w:rPr>
          <w:rFonts w:ascii="Calibri" w:hAnsi="Calibri"/>
          <w:szCs w:val="22"/>
        </w:rPr>
        <w:t>Širokopásmový internet patrí podľa Národnej stratégie pre širokopásmový prístup v SR k najefektívnejším nástrojom podpory ekonomickej a spoločenskej konkurencieschopnosti. Silná potreba širokopásmového pokrytia vo vidieckych regiónoch je v určitých obciach (optika, stožiare a i.) a v riedko osídlených oblastiach – kopanice, lazy a i. (bezdrôtové pokrytie), kde nie je a nebude vybudované iné pripojenie. Podpora IKT umožňuje zvýšiť inteligenciu sietí, asistovať starším ľuďom, zlepšovať bezpečnosť, šetriť energiu, skvalitniť podnikateľské prostredie.</w:t>
      </w:r>
    </w:p>
    <w:p w:rsidR="00A53BCF" w:rsidRDefault="00A53BCF" w:rsidP="00A53BCF">
      <w:pPr>
        <w:rPr>
          <w:rFonts w:ascii="Calibri" w:hAnsi="Calibri"/>
          <w:szCs w:val="22"/>
        </w:rPr>
      </w:pPr>
      <w:r w:rsidRPr="004B6DCB">
        <w:rPr>
          <w:rFonts w:cs="Calibri"/>
          <w:szCs w:val="22"/>
        </w:rPr>
        <w:t>V rámci návrhu Operačného programu Integrovaná infraštruktúra 2014 - 2020 (Bratislava: MDVRR SR, MF SR, marec 2014</w:t>
      </w:r>
      <w:r>
        <w:rPr>
          <w:rFonts w:cs="Calibri"/>
          <w:szCs w:val="22"/>
        </w:rPr>
        <w:t>; skrátene „OPII“</w:t>
      </w:r>
      <w:r w:rsidRPr="004B6DCB">
        <w:rPr>
          <w:rFonts w:cs="Calibri"/>
          <w:szCs w:val="22"/>
        </w:rPr>
        <w:t xml:space="preserve">), širokopásmový internet je riešený v prioritnej osi 7 Informačná spoločnosť, Investičná priorita 2a) Rozšírenie širokopásmového pripojenia a zavádzanie vysokorýchlostných sietí a podpora zavádzania nastupujúcich technológií a sietí pre digitálne hospodárstvo. </w:t>
      </w:r>
      <w:r w:rsidRPr="00E43137">
        <w:rPr>
          <w:rFonts w:ascii="Calibri" w:hAnsi="Calibri"/>
          <w:szCs w:val="22"/>
        </w:rPr>
        <w:t>OPII podporí realizáciu budovania širokopásmového pripojenia a zavádzanie sietí nových generácií. Pri riešení bielych miest širokopásmovým internetom o minimálnej rýchlosti 30 Mbit/s sa zameria na výstavbu národných regionálnych sietí a budovanie prístupových sietí prostredníctvom dopytových projektov v oblastiach zlyhania trhu. OPII tiež zabezpečí príslušné analytické práce a koordináciu výstavby sietí. PRV bude realizovať dopytové projekty pre budovanie prístupových sietí v jednotlivých obciach (do 500 obyvateľov), ktoré spadajú do bielych miest.</w:t>
      </w:r>
    </w:p>
    <w:p w:rsidR="00A53BCF" w:rsidRPr="00E43137" w:rsidRDefault="00A53BCF" w:rsidP="00A53BCF">
      <w:pPr>
        <w:rPr>
          <w:rFonts w:ascii="Calibri" w:hAnsi="Calibri"/>
          <w:szCs w:val="22"/>
        </w:rPr>
      </w:pPr>
    </w:p>
    <w:p w:rsidR="00E43137" w:rsidRPr="00E43137" w:rsidRDefault="00E43137" w:rsidP="008676F9">
      <w:pPr>
        <w:suppressAutoHyphens/>
        <w:autoSpaceDN w:val="0"/>
        <w:textAlignment w:val="baseline"/>
        <w:rPr>
          <w:rFonts w:ascii="Calibri" w:hAnsi="Calibri"/>
          <w:szCs w:val="22"/>
        </w:rPr>
      </w:pPr>
      <w:r w:rsidRPr="00E43137">
        <w:rPr>
          <w:rFonts w:ascii="Calibri" w:hAnsi="Calibri"/>
          <w:szCs w:val="22"/>
        </w:rPr>
        <w:t xml:space="preserve">Na vidieku je veľký potenciál pracovnej sily spolu s prírodným a kultúrnym dedičstvom, čím vznikajú široké možnosti pre rozvoj vidieka. Preto treba vo vidieckych oblastiach zachovať a zabezpečiť kontinuitu realizovaných a podporovaných aktivít cez prístup LEADER. </w:t>
      </w:r>
    </w:p>
    <w:p w:rsidR="00E43137" w:rsidRPr="00E43137" w:rsidRDefault="00E43137" w:rsidP="008676F9">
      <w:pPr>
        <w:suppressAutoHyphens/>
        <w:autoSpaceDN w:val="0"/>
        <w:textAlignment w:val="baseline"/>
        <w:rPr>
          <w:rFonts w:ascii="Calibri" w:hAnsi="Calibri"/>
          <w:szCs w:val="22"/>
        </w:rPr>
      </w:pPr>
    </w:p>
    <w:p w:rsidR="00242C36" w:rsidRPr="00E43137" w:rsidRDefault="00242C36" w:rsidP="00242C36">
      <w:pPr>
        <w:spacing w:after="120"/>
        <w:rPr>
          <w:rFonts w:ascii="Calibri" w:hAnsi="Calibri"/>
          <w:iCs/>
          <w:szCs w:val="22"/>
          <w:lang w:eastAsia="en-US"/>
        </w:rPr>
      </w:pPr>
      <w:r w:rsidRPr="00E43137">
        <w:rPr>
          <w:rFonts w:ascii="Calibri" w:hAnsi="Calibri"/>
          <w:b/>
          <w:bCs/>
          <w:szCs w:val="22"/>
          <w:u w:val="single"/>
        </w:rPr>
        <w:t>LEADER</w:t>
      </w:r>
      <w:r w:rsidRPr="00E43137">
        <w:rPr>
          <w:rFonts w:ascii="Calibri" w:hAnsi="Calibri"/>
          <w:szCs w:val="22"/>
        </w:rPr>
        <w:t xml:space="preserve"> vychádza z endogénneho potenciálu konkrétneho územia, ktorý významne motivuje a spája ľudský kapitál. Potvrdzuje sa to aj v podmienkach slovenského vidieka, kde v rámci podpôr súčasného PRV prináša prvé plody práce, na ktoré treba nadviazať. Uplatnenie princípu „zdola -nahor“ (LEADER) je mimoriadne dôležité aj v oblasti rozvoja obcí, pri ktorom sa dosahuje cielenosť a efektívnosť podpory potrebná v danej lokalite pre rozvoj územia.</w:t>
      </w:r>
    </w:p>
    <w:p w:rsidR="00242C36" w:rsidRPr="00E43137" w:rsidRDefault="00242C36" w:rsidP="00242C36">
      <w:pPr>
        <w:suppressAutoHyphens/>
        <w:autoSpaceDN w:val="0"/>
        <w:textAlignment w:val="baseline"/>
        <w:rPr>
          <w:rFonts w:ascii="Calibri" w:hAnsi="Calibri"/>
          <w:szCs w:val="22"/>
        </w:rPr>
      </w:pPr>
      <w:r w:rsidRPr="00E43137">
        <w:rPr>
          <w:rFonts w:ascii="Calibri" w:hAnsi="Calibri"/>
          <w:szCs w:val="22"/>
        </w:rPr>
        <w:t xml:space="preserve">V rámci Programu rozvoja vidieka SR 2007– 2013, prístupu LEADER pokračuje implementácia  </w:t>
      </w:r>
      <w:r w:rsidRPr="00E43137">
        <w:rPr>
          <w:rFonts w:ascii="Calibri" w:hAnsi="Calibri"/>
          <w:b/>
          <w:bCs/>
          <w:i/>
          <w:iCs/>
          <w:szCs w:val="22"/>
        </w:rPr>
        <w:t>integrovaných stratégií rozvoja územia</w:t>
      </w:r>
      <w:r w:rsidRPr="00E43137">
        <w:rPr>
          <w:rFonts w:ascii="Calibri" w:hAnsi="Calibri"/>
          <w:b/>
          <w:bCs/>
          <w:szCs w:val="22"/>
        </w:rPr>
        <w:t xml:space="preserve"> (ISRÚ)</w:t>
      </w:r>
      <w:r>
        <w:rPr>
          <w:rFonts w:ascii="Calibri" w:hAnsi="Calibri"/>
          <w:b/>
          <w:bCs/>
          <w:szCs w:val="22"/>
        </w:rPr>
        <w:t xml:space="preserve">. </w:t>
      </w:r>
      <w:r>
        <w:rPr>
          <w:rFonts w:ascii="Calibri" w:hAnsi="Calibri"/>
          <w:szCs w:val="22"/>
        </w:rPr>
        <w:t>M</w:t>
      </w:r>
      <w:r w:rsidRPr="00E43137">
        <w:rPr>
          <w:rFonts w:ascii="Calibri" w:hAnsi="Calibri"/>
          <w:szCs w:val="22"/>
        </w:rPr>
        <w:t>iestne akčné skupiny (MAS) pre svojich beneficientov z územia MAS</w:t>
      </w:r>
      <w:r w:rsidRPr="004D61D0">
        <w:rPr>
          <w:bCs/>
          <w:szCs w:val="22"/>
        </w:rPr>
        <w:t xml:space="preserve"> </w:t>
      </w:r>
      <w:r w:rsidRPr="00E43137">
        <w:rPr>
          <w:rFonts w:ascii="Calibri" w:hAnsi="Calibri"/>
          <w:szCs w:val="22"/>
        </w:rPr>
        <w:t>vyhlasujú</w:t>
      </w:r>
      <w:r w:rsidRPr="004D61D0">
        <w:rPr>
          <w:bCs/>
          <w:szCs w:val="22"/>
        </w:rPr>
        <w:t xml:space="preserve"> </w:t>
      </w:r>
      <w:r>
        <w:rPr>
          <w:bCs/>
          <w:szCs w:val="22"/>
        </w:rPr>
        <w:t>v</w:t>
      </w:r>
      <w:r w:rsidRPr="004D61D0">
        <w:rPr>
          <w:szCs w:val="22"/>
        </w:rPr>
        <w:t>ýzvy na implementáciu projektov v zmysle opatrení zadefinovaných v ISRÚ</w:t>
      </w:r>
      <w:r w:rsidRPr="00E43137">
        <w:rPr>
          <w:rFonts w:ascii="Calibri" w:hAnsi="Calibri"/>
          <w:szCs w:val="22"/>
        </w:rPr>
        <w:t xml:space="preserve">. </w:t>
      </w:r>
      <w:r>
        <w:rPr>
          <w:rFonts w:ascii="Calibri" w:hAnsi="Calibri"/>
          <w:szCs w:val="22"/>
        </w:rPr>
        <w:t xml:space="preserve">Počet fungujúcich MAS v SR je 29 (r. 2012, PSCI 15). </w:t>
      </w:r>
      <w:r w:rsidRPr="00E43137">
        <w:rPr>
          <w:rFonts w:ascii="Calibri" w:hAnsi="Calibri"/>
          <w:szCs w:val="22"/>
        </w:rPr>
        <w:t>Z priebehu implementácie vyplýva, že väčšina obcí chce realizovať projekty, ktoré majú viaceré ciele a zasahujú viaceré sféry aktivít a života obce.</w:t>
      </w:r>
    </w:p>
    <w:p w:rsidR="00242C36" w:rsidRPr="00E43137" w:rsidRDefault="00242C36" w:rsidP="00242C36">
      <w:pPr>
        <w:rPr>
          <w:rFonts w:ascii="Calibri" w:hAnsi="Calibri"/>
          <w:szCs w:val="22"/>
        </w:rPr>
      </w:pPr>
    </w:p>
    <w:p w:rsidR="00242C36"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 xml:space="preserve">Výsledky projektov financovaných prostredníctvom osi 4 by </w:t>
      </w:r>
      <w:r>
        <w:rPr>
          <w:rFonts w:ascii="Calibri" w:hAnsi="Calibri"/>
          <w:szCs w:val="22"/>
        </w:rPr>
        <w:t xml:space="preserve">mali </w:t>
      </w:r>
      <w:r w:rsidRPr="00E43137">
        <w:rPr>
          <w:rFonts w:ascii="Calibri" w:hAnsi="Calibri"/>
          <w:szCs w:val="22"/>
        </w:rPr>
        <w:t xml:space="preserve">mať rovnaký prínos ako u projektov podporených priamo z osi 3. </w:t>
      </w:r>
    </w:p>
    <w:p w:rsidR="00242C36" w:rsidRPr="00262C98" w:rsidRDefault="00242C36" w:rsidP="00242C36">
      <w:pPr>
        <w:suppressAutoHyphens/>
        <w:autoSpaceDN w:val="0"/>
        <w:ind w:left="284"/>
        <w:textAlignment w:val="baseline"/>
        <w:rPr>
          <w:rFonts w:ascii="Calibri" w:hAnsi="Calibri"/>
          <w:szCs w:val="22"/>
        </w:rPr>
      </w:pPr>
      <w:r w:rsidRPr="00E43137">
        <w:rPr>
          <w:rFonts w:ascii="Calibri" w:hAnsi="Calibri"/>
          <w:szCs w:val="22"/>
        </w:rPr>
        <w:t>Podľa údajov MPRV</w:t>
      </w:r>
      <w:r>
        <w:rPr>
          <w:rFonts w:ascii="Calibri" w:hAnsi="Calibri"/>
          <w:szCs w:val="22"/>
        </w:rPr>
        <w:t>  </w:t>
      </w:r>
      <w:r w:rsidRPr="00E43137">
        <w:rPr>
          <w:rFonts w:ascii="Calibri" w:hAnsi="Calibri"/>
          <w:szCs w:val="22"/>
        </w:rPr>
        <w:t>SR a PPA prostredníctvom osi 4</w:t>
      </w:r>
      <w:r>
        <w:rPr>
          <w:rFonts w:ascii="Calibri" w:hAnsi="Calibri"/>
          <w:szCs w:val="22"/>
        </w:rPr>
        <w:t xml:space="preserve"> </w:t>
      </w:r>
      <w:r w:rsidRPr="00E43137">
        <w:rPr>
          <w:rFonts w:ascii="Calibri" w:hAnsi="Calibri"/>
          <w:szCs w:val="22"/>
        </w:rPr>
        <w:t>Prístup</w:t>
      </w:r>
      <w:r>
        <w:rPr>
          <w:rFonts w:ascii="Calibri" w:hAnsi="Calibri"/>
          <w:szCs w:val="22"/>
        </w:rPr>
        <w:t xml:space="preserve"> </w:t>
      </w:r>
      <w:r w:rsidRPr="00E43137">
        <w:rPr>
          <w:rFonts w:ascii="Calibri" w:hAnsi="Calibri"/>
          <w:szCs w:val="22"/>
        </w:rPr>
        <w:t>LEADER</w:t>
      </w:r>
      <w:r>
        <w:rPr>
          <w:rFonts w:ascii="Calibri" w:hAnsi="Calibri"/>
          <w:szCs w:val="22"/>
        </w:rPr>
        <w:t xml:space="preserve"> celkovo </w:t>
      </w:r>
      <w:r w:rsidRPr="007F22F0">
        <w:rPr>
          <w:rFonts w:ascii="Calibri" w:hAnsi="Calibri"/>
          <w:szCs w:val="22"/>
        </w:rPr>
        <w:t>bolo v PRV SR 2007 – 2013 podporených a zároveň aj do konca roku 2012 ukončených 293 projektov.</w:t>
      </w:r>
      <w:r>
        <w:rPr>
          <w:rFonts w:ascii="Calibri" w:hAnsi="Calibri"/>
          <w:szCs w:val="22"/>
        </w:rPr>
        <w:t xml:space="preserve"> </w:t>
      </w:r>
      <w:r>
        <w:rPr>
          <w:szCs w:val="22"/>
        </w:rPr>
        <w:t>N</w:t>
      </w:r>
      <w:r w:rsidRPr="00F00370">
        <w:rPr>
          <w:szCs w:val="22"/>
        </w:rPr>
        <w:t xml:space="preserve">ajviac projektov (206) </w:t>
      </w:r>
      <w:r>
        <w:rPr>
          <w:szCs w:val="22"/>
        </w:rPr>
        <w:t xml:space="preserve">bolo </w:t>
      </w:r>
      <w:r w:rsidRPr="00F00370">
        <w:rPr>
          <w:szCs w:val="22"/>
        </w:rPr>
        <w:t>implementovaných cez op. 321</w:t>
      </w:r>
      <w:r>
        <w:rPr>
          <w:szCs w:val="22"/>
        </w:rPr>
        <w:t xml:space="preserve"> Základné služby pre vidiecke obyvateľstvo</w:t>
      </w:r>
      <w:r w:rsidRPr="00F00370">
        <w:rPr>
          <w:szCs w:val="22"/>
        </w:rPr>
        <w:t>, 81 projektov cez op. 322</w:t>
      </w:r>
      <w:r>
        <w:rPr>
          <w:szCs w:val="22"/>
        </w:rPr>
        <w:t xml:space="preserve"> Obnova a rozvoj obcí</w:t>
      </w:r>
      <w:r w:rsidRPr="00F00370">
        <w:rPr>
          <w:szCs w:val="22"/>
        </w:rPr>
        <w:t xml:space="preserve">, 5 projektov cez op. 313 </w:t>
      </w:r>
      <w:r>
        <w:rPr>
          <w:szCs w:val="22"/>
        </w:rPr>
        <w:t xml:space="preserve">Podpora činností v oblasti cestovného ruchu </w:t>
      </w:r>
      <w:r w:rsidRPr="00F00370">
        <w:rPr>
          <w:szCs w:val="22"/>
        </w:rPr>
        <w:t>a </w:t>
      </w:r>
      <w:r>
        <w:rPr>
          <w:szCs w:val="22"/>
        </w:rPr>
        <w:t>jeden</w:t>
      </w:r>
      <w:r w:rsidRPr="00F00370">
        <w:rPr>
          <w:szCs w:val="22"/>
        </w:rPr>
        <w:t xml:space="preserve"> projekt cez op. 331</w:t>
      </w:r>
      <w:r>
        <w:rPr>
          <w:szCs w:val="22"/>
        </w:rPr>
        <w:t xml:space="preserve"> Vzdelávanie a informovanie</w:t>
      </w:r>
      <w:r w:rsidRPr="00F00370">
        <w:rPr>
          <w:szCs w:val="22"/>
        </w:rPr>
        <w:t>. Z počtu príjemcov 263, ktorí sú zatriedení podľa opatrení, bolo 257 z verejného sektora, 4 právnické osoby a 2 fyzické osoby. Cieľový ukazovateľ výstupu „počet príjemcov“ bol prekročený (105,2%) a ukazovateľ výstupu „počet projektov financovaných miestnymi akčnými skupinami“ je plnený na 58,6%</w:t>
      </w:r>
      <w:r>
        <w:rPr>
          <w:szCs w:val="22"/>
        </w:rPr>
        <w:t xml:space="preserve"> (VS o pokroku k PRV SR 2007-2013 za rok 2012 – spracované podľa údajov PPA)</w:t>
      </w:r>
      <w:r w:rsidRPr="00F00370">
        <w:rPr>
          <w:szCs w:val="22"/>
        </w:rPr>
        <w:t xml:space="preserve">. </w:t>
      </w:r>
    </w:p>
    <w:p w:rsidR="00242C36" w:rsidRDefault="00242C36" w:rsidP="00242C36">
      <w:pPr>
        <w:suppressAutoHyphens/>
        <w:autoSpaceDN w:val="0"/>
        <w:ind w:left="284"/>
        <w:textAlignment w:val="baseline"/>
        <w:rPr>
          <w:rFonts w:ascii="Calibri" w:hAnsi="Calibri"/>
          <w:szCs w:val="22"/>
        </w:rPr>
      </w:pPr>
      <w:r w:rsidRPr="007F22F0">
        <w:rPr>
          <w:rFonts w:ascii="Calibri" w:hAnsi="Calibri"/>
          <w:szCs w:val="22"/>
        </w:rPr>
        <w:t xml:space="preserve"> </w:t>
      </w:r>
      <w:r>
        <w:rPr>
          <w:rFonts w:ascii="Calibri" w:hAnsi="Calibri"/>
          <w:szCs w:val="22"/>
        </w:rPr>
        <w:t>Cez prístup LEADER z </w:t>
      </w:r>
      <w:r w:rsidRPr="007F22F0">
        <w:rPr>
          <w:rFonts w:ascii="Calibri" w:hAnsi="Calibri"/>
          <w:szCs w:val="22"/>
        </w:rPr>
        <w:t>opatren</w:t>
      </w:r>
      <w:r>
        <w:rPr>
          <w:rFonts w:ascii="Calibri" w:hAnsi="Calibri"/>
          <w:szCs w:val="22"/>
        </w:rPr>
        <w:t>í osi 3</w:t>
      </w:r>
      <w:r w:rsidRPr="007F22F0">
        <w:rPr>
          <w:rFonts w:ascii="Calibri" w:hAnsi="Calibri"/>
          <w:szCs w:val="22"/>
        </w:rPr>
        <w:t xml:space="preserve"> </w:t>
      </w:r>
      <w:r>
        <w:rPr>
          <w:rFonts w:ascii="Calibri" w:hAnsi="Calibri"/>
          <w:szCs w:val="22"/>
        </w:rPr>
        <w:t xml:space="preserve">– z opatrenia </w:t>
      </w:r>
      <w:r w:rsidRPr="007F22F0">
        <w:rPr>
          <w:rFonts w:ascii="Calibri" w:hAnsi="Calibri"/>
          <w:szCs w:val="22"/>
        </w:rPr>
        <w:t>Základné služby pre vidiecke obyvateľstvo bolo v doterajšom priebehu podporených 182 obcí a z opatrenia Obnova a rozvoj obcí bolo</w:t>
      </w:r>
      <w:r w:rsidRPr="007F22F0">
        <w:rPr>
          <w:rFonts w:ascii="Calibri" w:hAnsi="Calibri"/>
          <w:szCs w:val="22"/>
        </w:rPr>
        <w:lastRenderedPageBreak/>
        <w:t xml:space="preserve"> podporených 75 obcí. Z</w:t>
      </w:r>
      <w:r>
        <w:rPr>
          <w:rFonts w:ascii="Calibri" w:hAnsi="Calibri"/>
          <w:szCs w:val="22"/>
        </w:rPr>
        <w:t> </w:t>
      </w:r>
      <w:r w:rsidRPr="007F22F0">
        <w:rPr>
          <w:rFonts w:ascii="Calibri" w:hAnsi="Calibri"/>
          <w:szCs w:val="22"/>
        </w:rPr>
        <w:t>dotovaných aktivít bola jedna aktivita orientovaná na nízko kapacitné ubytovanie a tri aktivity na marketing cestovného ruchu v mikroregiónoch.</w:t>
      </w:r>
      <w:r>
        <w:rPr>
          <w:rFonts w:ascii="Calibri" w:hAnsi="Calibri"/>
          <w:szCs w:val="22"/>
        </w:rPr>
        <w:t xml:space="preserve"> </w:t>
      </w:r>
      <w:r w:rsidRPr="007F22F0">
        <w:rPr>
          <w:rFonts w:ascii="Calibri" w:hAnsi="Calibri"/>
          <w:szCs w:val="22"/>
        </w:rPr>
        <w:t>MAS si stanovujú ciele vrátane špecifických ukazovateľov vo svojich stratégiách rozvoja územia.</w:t>
      </w:r>
      <w:r>
        <w:rPr>
          <w:rFonts w:ascii="Calibri" w:hAnsi="Calibri"/>
          <w:szCs w:val="22"/>
        </w:rPr>
        <w:t xml:space="preserve"> </w:t>
      </w:r>
    </w:p>
    <w:p w:rsidR="00242C36" w:rsidRPr="007F22F0" w:rsidRDefault="00242C36" w:rsidP="00242C36">
      <w:pPr>
        <w:suppressAutoHyphens/>
        <w:autoSpaceDN w:val="0"/>
        <w:ind w:left="284"/>
        <w:textAlignment w:val="baseline"/>
        <w:rPr>
          <w:rFonts w:ascii="Calibri" w:hAnsi="Calibri"/>
          <w:szCs w:val="22"/>
        </w:rPr>
      </w:pPr>
      <w:r>
        <w:rPr>
          <w:rFonts w:ascii="Calibri" w:hAnsi="Calibri"/>
          <w:szCs w:val="22"/>
        </w:rPr>
        <w:t>Prehľad aktivít (výsledkov) k 31. 12. 2013 (PPA) v rámci ukončených projektov realizovaných pri opatreniach Základné služby pre vidiecke obyvateľstvo a Obnova a rozvoj obcí realizovaných cez os 3 a cez os 4 LEADER obsahujú tabuľky uvedené vyššie v časti „Obce“.</w:t>
      </w:r>
    </w:p>
    <w:p w:rsidR="00242C36" w:rsidRPr="00E43137" w:rsidRDefault="00242C36" w:rsidP="00242C36">
      <w:pPr>
        <w:rPr>
          <w:rFonts w:ascii="Calibri" w:hAnsi="Calibri"/>
          <w:szCs w:val="22"/>
        </w:rPr>
      </w:pPr>
      <w:r>
        <w:rPr>
          <w:rFonts w:ascii="Calibri" w:hAnsi="Calibri"/>
          <w:szCs w:val="22"/>
        </w:rPr>
        <w:tab/>
      </w: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 xml:space="preserve">Okrem projektov podporených z PRV SR 2007 – 2013 </w:t>
      </w:r>
      <w:r w:rsidRPr="00E43137">
        <w:rPr>
          <w:rFonts w:ascii="Calibri" w:hAnsi="Calibri"/>
          <w:i/>
          <w:iCs/>
          <w:szCs w:val="22"/>
        </w:rPr>
        <w:t xml:space="preserve">implementácia </w:t>
      </w:r>
      <w:r w:rsidRPr="00E43137">
        <w:rPr>
          <w:rFonts w:ascii="Calibri" w:hAnsi="Calibri"/>
          <w:b/>
          <w:bCs/>
          <w:i/>
          <w:iCs/>
          <w:szCs w:val="22"/>
        </w:rPr>
        <w:t>stratégií rozvoja územia</w:t>
      </w:r>
      <w:r w:rsidRPr="00E43137">
        <w:rPr>
          <w:rFonts w:ascii="Calibri" w:hAnsi="Calibri"/>
          <w:szCs w:val="22"/>
        </w:rPr>
        <w:t xml:space="preserve"> obsahuje aj projekty, ktoré boli financované aj z iných zdrojov (verejných aj súkromných, napr. nadácie). Takéto projekty môžu alebo nemusia byť súčasťou schválenej ISRÚ. Je odlišná kvalita implementácie a úroveň riadenia medzi jednotlivými MAS. V niektorých územiach sa nerealizovali také aktivity, ktoré by sa mohli financovať mimo PRV SR 2007 – 2013. Keďže je pomerne dôležitý aj objem získaných prostriedkov mimo PRV SR 2007 – 2013, preto môže rozvoj týchto území viaznuť v porovnaní s inými MAS.</w:t>
      </w:r>
    </w:p>
    <w:p w:rsidR="00242C36" w:rsidRPr="00E43137" w:rsidRDefault="00242C36" w:rsidP="00242C36">
      <w:pPr>
        <w:rPr>
          <w:rFonts w:ascii="Calibri" w:hAnsi="Calibri"/>
          <w:szCs w:val="22"/>
        </w:rPr>
      </w:pP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Podľa evidencie MPRV SR bolo v územiach MAS implementovaných</w:t>
      </w:r>
      <w:r>
        <w:rPr>
          <w:rFonts w:ascii="Calibri" w:hAnsi="Calibri"/>
          <w:szCs w:val="22"/>
        </w:rPr>
        <w:t xml:space="preserve"> za rok 2012: 117 integrovaných projektov.</w:t>
      </w:r>
      <w:r w:rsidRPr="00E43137">
        <w:rPr>
          <w:rFonts w:ascii="Calibri" w:hAnsi="Calibri"/>
          <w:szCs w:val="22"/>
        </w:rPr>
        <w:t xml:space="preserve"> </w:t>
      </w:r>
      <w:r w:rsidRPr="00A62D73">
        <w:rPr>
          <w:rFonts w:ascii="Calibri" w:hAnsi="Calibri"/>
          <w:bCs/>
          <w:i/>
          <w:szCs w:val="22"/>
          <w:u w:val="single"/>
        </w:rPr>
        <w:t>Integrovaný projekt</w:t>
      </w:r>
      <w:r w:rsidRPr="00A62D73">
        <w:rPr>
          <w:rFonts w:ascii="Calibri" w:hAnsi="Calibri"/>
          <w:szCs w:val="22"/>
        </w:rPr>
        <w:t xml:space="preserve"> je projekt, ktorý rieši viacero problémov územia a/alebo sa týka viacerých ekonomických sektorov. Príkladom môže byť agroturistika, kde sa spája poľnohospodárstvo a cestovný ruch, iným príkladom je športový a kultúrny komplex  v obci alebo využitie kultúrnej a historickej pamiatky na spoločenské účely a zároveň v rozvoji cestovného ruchu.</w:t>
      </w:r>
      <w:r>
        <w:rPr>
          <w:rFonts w:ascii="Calibri" w:hAnsi="Calibri"/>
          <w:szCs w:val="22"/>
        </w:rPr>
        <w:t xml:space="preserve"> </w:t>
      </w:r>
      <w:r w:rsidRPr="00E43137">
        <w:rPr>
          <w:rFonts w:ascii="Calibri" w:hAnsi="Calibri"/>
          <w:szCs w:val="22"/>
        </w:rPr>
        <w:t xml:space="preserve">Iba štvrtina akčných skupín realizuje viac ako jeden integrovaný projekt alebo plán. Projekty sú zamerané prevažne na infraštruktúru oblastí, </w:t>
      </w:r>
      <w:r>
        <w:rPr>
          <w:rFonts w:ascii="Calibri" w:hAnsi="Calibri"/>
          <w:szCs w:val="22"/>
        </w:rPr>
        <w:t xml:space="preserve">miestne suroviny sa väčšinou využívajú </w:t>
      </w:r>
      <w:r w:rsidRPr="00E43137">
        <w:rPr>
          <w:rFonts w:ascii="Calibri" w:hAnsi="Calibri"/>
          <w:szCs w:val="22"/>
        </w:rPr>
        <w:t>ako stavebný materiál.</w:t>
      </w:r>
    </w:p>
    <w:p w:rsidR="00242C36" w:rsidRPr="00E43137" w:rsidRDefault="00242C36" w:rsidP="00242C36">
      <w:pPr>
        <w:ind w:left="360"/>
        <w:rPr>
          <w:rFonts w:ascii="Calibri" w:hAnsi="Calibri"/>
          <w:szCs w:val="22"/>
        </w:rPr>
      </w:pP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i/>
          <w:iCs/>
          <w:szCs w:val="22"/>
        </w:rPr>
        <w:t>Inovačné projekty:</w:t>
      </w:r>
      <w:r w:rsidRPr="00E43137">
        <w:rPr>
          <w:rFonts w:ascii="Calibri" w:hAnsi="Calibri"/>
          <w:szCs w:val="22"/>
        </w:rPr>
        <w:t xml:space="preserve"> ani jeden schválený </w:t>
      </w:r>
      <w:r w:rsidRPr="00E43137">
        <w:rPr>
          <w:rFonts w:ascii="Calibri" w:hAnsi="Calibri"/>
          <w:i/>
          <w:iCs/>
          <w:szCs w:val="22"/>
        </w:rPr>
        <w:t>inovatívny projekt</w:t>
      </w:r>
      <w:r w:rsidRPr="00E43137">
        <w:rPr>
          <w:rFonts w:ascii="Calibri" w:hAnsi="Calibri"/>
          <w:szCs w:val="22"/>
        </w:rPr>
        <w:t xml:space="preserve"> (na základe údajov MPRV SR) nemala viac ako tretina akčných skupín a polovica partnerstiev realizuje štyri a menej inovačných projektov (od začiatku implementácie). </w:t>
      </w:r>
      <w:r>
        <w:rPr>
          <w:rFonts w:ascii="Calibri" w:hAnsi="Calibri"/>
          <w:szCs w:val="22"/>
        </w:rPr>
        <w:t>Inovačné projekty sú</w:t>
      </w:r>
      <w:r w:rsidRPr="00E43137">
        <w:rPr>
          <w:rFonts w:ascii="Calibri" w:hAnsi="Calibri"/>
          <w:szCs w:val="22"/>
        </w:rPr>
        <w:t xml:space="preserve"> koncentrovan</w:t>
      </w:r>
      <w:r>
        <w:rPr>
          <w:rFonts w:ascii="Calibri" w:hAnsi="Calibri"/>
          <w:szCs w:val="22"/>
        </w:rPr>
        <w:t>é</w:t>
      </w:r>
      <w:r w:rsidRPr="00E43137">
        <w:rPr>
          <w:rFonts w:ascii="Calibri" w:hAnsi="Calibri"/>
          <w:szCs w:val="22"/>
        </w:rPr>
        <w:t xml:space="preserve"> v pomerne malom území</w:t>
      </w:r>
      <w:r>
        <w:rPr>
          <w:rFonts w:ascii="Calibri" w:hAnsi="Calibri"/>
          <w:szCs w:val="22"/>
        </w:rPr>
        <w:t xml:space="preserve"> vzhľadom k celkovému počtu schválených MAS</w:t>
      </w:r>
      <w:r w:rsidRPr="00E43137">
        <w:rPr>
          <w:rFonts w:ascii="Calibri" w:hAnsi="Calibri"/>
          <w:szCs w:val="22"/>
        </w:rPr>
        <w:t xml:space="preserve">. Limitujúci je aj nízky počet schválených projektov v niektorých prípadoch. </w:t>
      </w:r>
      <w:r>
        <w:rPr>
          <w:rFonts w:ascii="Calibri" w:hAnsi="Calibri"/>
          <w:szCs w:val="22"/>
        </w:rPr>
        <w:t>Priemerne je na</w:t>
      </w:r>
      <w:r w:rsidRPr="00E43137">
        <w:rPr>
          <w:rFonts w:ascii="Calibri" w:hAnsi="Calibri"/>
          <w:szCs w:val="22"/>
        </w:rPr>
        <w:t xml:space="preserve"> 1 MAS uzavretých 27 zmlúv, z toho je 11 inovatívnych projektov.</w:t>
      </w:r>
    </w:p>
    <w:p w:rsidR="00242C36" w:rsidRPr="00E43137" w:rsidRDefault="00242C36" w:rsidP="00242C36">
      <w:pPr>
        <w:rPr>
          <w:rFonts w:ascii="Calibri" w:hAnsi="Calibri"/>
          <w:szCs w:val="22"/>
        </w:rPr>
      </w:pPr>
    </w:p>
    <w:p w:rsidR="00242C36" w:rsidRPr="00E43137" w:rsidRDefault="00242C36" w:rsidP="00E820E4">
      <w:pPr>
        <w:numPr>
          <w:ilvl w:val="0"/>
          <w:numId w:val="6"/>
        </w:numPr>
        <w:suppressAutoHyphens/>
        <w:autoSpaceDN w:val="0"/>
        <w:ind w:left="284" w:hanging="284"/>
        <w:textAlignment w:val="baseline"/>
        <w:rPr>
          <w:rFonts w:ascii="Calibri" w:hAnsi="Calibri"/>
          <w:szCs w:val="22"/>
        </w:rPr>
      </w:pPr>
      <w:r w:rsidRPr="00E43137">
        <w:rPr>
          <w:rFonts w:ascii="Calibri" w:hAnsi="Calibri"/>
          <w:bCs/>
          <w:i/>
          <w:iCs/>
          <w:szCs w:val="22"/>
        </w:rPr>
        <w:t>Projekty spolupráce:</w:t>
      </w:r>
      <w:r w:rsidRPr="00E43137">
        <w:rPr>
          <w:rFonts w:ascii="Calibri" w:hAnsi="Calibri"/>
          <w:szCs w:val="22"/>
        </w:rPr>
        <w:t xml:space="preserve"> K 31.12.2012 bolo podľa Správ o činnosti MAS prijatých celkom 33 ŽoNFP v hodnote 1 247 718 EUR, bolo schválených 26 projektov v sume verejných výdavkov 976 973 EUR, z toho 8 projektov je smerovaných na národnú spoluprácu a 18 na nadnárodnú spoluprácu MAS. Pri maximálnej výške 40 000 EUR oprávnených výdavkov na 1 projekt je percento kontrahovania 26 %. V oblasti spoločný marketing Leadrovských skupín sa z počtu 26 zazmluvnených projektov realizuje 24 projektov; ochrana spoločného kultúrneho bohatstva 9 projektov, budovanie kapacít a výmena skúseností 17 projektov. </w:t>
      </w:r>
    </w:p>
    <w:p w:rsidR="00242C36" w:rsidRPr="00E43137" w:rsidRDefault="00242C36" w:rsidP="00E820E4">
      <w:pPr>
        <w:rPr>
          <w:rFonts w:ascii="Calibri" w:hAnsi="Calibri"/>
          <w:szCs w:val="22"/>
        </w:rPr>
      </w:pPr>
    </w:p>
    <w:p w:rsidR="00242C36" w:rsidRDefault="00242C36" w:rsidP="00E820E4">
      <w:pPr>
        <w:keepNext/>
        <w:pBdr>
          <w:bar w:val="single" w:sz="6" w:color="808080"/>
        </w:pBdr>
        <w:outlineLvl w:val="0"/>
        <w:rPr>
          <w:rFonts w:ascii="Calibri" w:hAnsi="Calibri"/>
          <w:szCs w:val="22"/>
        </w:rPr>
      </w:pPr>
      <w:r w:rsidRPr="00E43137">
        <w:rPr>
          <w:rFonts w:ascii="Calibri" w:hAnsi="Calibri"/>
          <w:szCs w:val="22"/>
        </w:rPr>
        <w:t>Prostredníctvom prístupu LEADER sa podporuje nielen budovanie a rozvoj miestnych partnerstiev, ale aj využitie vnútorného rozvojového potenciálu vidieka. Vidiecke podniky a lokálne komunity zapojené do prístupu LEADER môžu pôsobiť aj motivačne a vytvárať istým spôsobom sociálny vzor pre ďalšie komunity na vidiek</w:t>
      </w:r>
      <w:r>
        <w:rPr>
          <w:rFonts w:ascii="Calibri" w:hAnsi="Calibri"/>
          <w:szCs w:val="22"/>
        </w:rPr>
        <w:t>u</w:t>
      </w:r>
      <w:r w:rsidRPr="00E43137">
        <w:rPr>
          <w:rFonts w:ascii="Calibri" w:hAnsi="Calibri"/>
          <w:szCs w:val="22"/>
        </w:rPr>
        <w:t>.</w:t>
      </w:r>
    </w:p>
    <w:p w:rsidR="00C502EC" w:rsidRPr="00E43137" w:rsidRDefault="00C502EC" w:rsidP="00E820E4">
      <w:pPr>
        <w:keepNext/>
        <w:pBdr>
          <w:bar w:val="single" w:sz="6" w:color="808080"/>
        </w:pBdr>
        <w:outlineLvl w:val="0"/>
        <w:rPr>
          <w:rFonts w:ascii="Calibri" w:hAnsi="Calibri"/>
          <w:b/>
          <w:bCs/>
          <w:kern w:val="32"/>
          <w:szCs w:val="22"/>
          <w:u w:val="single"/>
          <w:lang w:eastAsia="en-US"/>
        </w:rPr>
      </w:pPr>
    </w:p>
    <w:p w:rsidR="007D119F" w:rsidRDefault="00DA395B" w:rsidP="00E820E4">
      <w:pPr>
        <w:keepNext/>
        <w:pBdr>
          <w:bar w:val="single" w:sz="6" w:color="808080"/>
        </w:pBdr>
        <w:ind w:left="851" w:hanging="851"/>
        <w:outlineLvl w:val="0"/>
        <w:rPr>
          <w:rFonts w:ascii="Calibri" w:hAnsi="Calibri"/>
          <w:b/>
          <w:bCs/>
          <w:kern w:val="32"/>
          <w:szCs w:val="22"/>
          <w:u w:val="single"/>
          <w:lang w:eastAsia="en-US"/>
        </w:rPr>
      </w:pPr>
      <w:r>
        <w:rPr>
          <w:rFonts w:ascii="Calibri" w:hAnsi="Calibri"/>
          <w:b/>
          <w:bCs/>
          <w:kern w:val="32"/>
          <w:szCs w:val="22"/>
          <w:u w:val="single"/>
          <w:lang w:eastAsia="en-US"/>
        </w:rPr>
        <w:t xml:space="preserve">4.1.1.2 </w:t>
      </w:r>
      <w:r w:rsidRPr="00E43137">
        <w:rPr>
          <w:rFonts w:ascii="Calibri" w:hAnsi="Calibri"/>
          <w:b/>
          <w:bCs/>
          <w:kern w:val="32"/>
          <w:szCs w:val="22"/>
          <w:u w:val="single"/>
          <w:lang w:eastAsia="en-US"/>
        </w:rPr>
        <w:t xml:space="preserve">SITUÁCIA V POĽNOHOSPODÁRSTVE, POTRAVINÁRSTVE A LESNÍCTVE </w:t>
      </w:r>
    </w:p>
    <w:p w:rsidR="00E43137" w:rsidRPr="00E43137" w:rsidRDefault="00DA395B" w:rsidP="00E820E4">
      <w:pPr>
        <w:keepNext/>
        <w:pBdr>
          <w:bar w:val="single" w:sz="6" w:color="808080"/>
        </w:pBdr>
        <w:ind w:left="851" w:hanging="851"/>
        <w:outlineLvl w:val="0"/>
        <w:rPr>
          <w:rFonts w:ascii="Calibri" w:hAnsi="Calibri"/>
          <w:b/>
          <w:bCs/>
          <w:kern w:val="32"/>
          <w:szCs w:val="22"/>
          <w:u w:val="single"/>
          <w:lang w:eastAsia="en-US"/>
        </w:rPr>
      </w:pPr>
      <w:r w:rsidRPr="00E43137">
        <w:rPr>
          <w:rFonts w:ascii="Calibri" w:hAnsi="Calibri"/>
          <w:b/>
          <w:bCs/>
          <w:kern w:val="32"/>
          <w:szCs w:val="22"/>
          <w:u w:val="single"/>
          <w:lang w:eastAsia="en-US"/>
        </w:rPr>
        <w:t>/SEKTOROVÁ ANALÝZA/</w:t>
      </w:r>
    </w:p>
    <w:p w:rsidR="00E820E4" w:rsidRDefault="00E820E4" w:rsidP="00E820E4">
      <w:pPr>
        <w:keepNext/>
        <w:keepLines/>
        <w:pBdr>
          <w:bar w:val="single" w:sz="6" w:color="808080"/>
        </w:pBdr>
        <w:outlineLvl w:val="1"/>
        <w:rPr>
          <w:rFonts w:ascii="Calibri" w:hAnsi="Calibri"/>
          <w:b/>
          <w:bCs/>
          <w:szCs w:val="22"/>
        </w:rPr>
      </w:pPr>
    </w:p>
    <w:p w:rsidR="00242C36" w:rsidRDefault="00242C36" w:rsidP="00E820E4">
      <w:pPr>
        <w:keepNext/>
        <w:keepLines/>
        <w:pBdr>
          <w:bar w:val="single" w:sz="6" w:color="808080"/>
        </w:pBdr>
        <w:outlineLvl w:val="1"/>
        <w:rPr>
          <w:rFonts w:ascii="Calibri" w:hAnsi="Calibri"/>
          <w:b/>
          <w:bCs/>
          <w:szCs w:val="22"/>
        </w:rPr>
      </w:pPr>
      <w:r>
        <w:rPr>
          <w:rFonts w:ascii="Calibri" w:hAnsi="Calibri"/>
          <w:b/>
          <w:bCs/>
          <w:szCs w:val="22"/>
        </w:rPr>
        <w:t xml:space="preserve">ANALÝZA POĽNOHOSPODÁRSKEHO SEKTORA </w:t>
      </w:r>
    </w:p>
    <w:p w:rsidR="00242C36" w:rsidRPr="00B50921" w:rsidRDefault="00242C36" w:rsidP="00E820E4">
      <w:pPr>
        <w:pBdr>
          <w:bar w:val="single" w:sz="6" w:color="808080"/>
        </w:pBdr>
        <w:rPr>
          <w:rFonts w:ascii="Calibri" w:eastAsia="Calibri" w:hAnsi="Calibri"/>
          <w:b/>
          <w:bCs/>
          <w:szCs w:val="22"/>
          <w:u w:val="single"/>
          <w:lang w:eastAsia="en-US"/>
        </w:rPr>
      </w:pPr>
      <w:r w:rsidRPr="00B50921">
        <w:rPr>
          <w:rFonts w:ascii="Calibri" w:eastAsia="Calibri" w:hAnsi="Calibri"/>
          <w:b/>
          <w:bCs/>
          <w:szCs w:val="22"/>
          <w:u w:val="single"/>
          <w:lang w:eastAsia="en-US"/>
        </w:rPr>
        <w:t xml:space="preserve">Veľkostná štruktúra a ekonomická veľkosť poľnohospodárskych podnikov </w:t>
      </w:r>
    </w:p>
    <w:p w:rsidR="00242C36" w:rsidRPr="00F832C9"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 xml:space="preserve">V SR existuje duálna štruktúra poľnohospodárskych podnikov: i.) vyšší počet </w:t>
      </w:r>
      <w:r w:rsidRPr="00E71D2F">
        <w:rPr>
          <w:rFonts w:ascii="Calibri" w:eastAsia="Calibri" w:hAnsi="Calibri"/>
          <w:szCs w:val="22"/>
          <w:lang w:eastAsia="en-US"/>
        </w:rPr>
        <w:t>fyzických osôb s veľmi malou výmerou  pôdy, ktoré však svojou celkovou rozlohou nie sú z celo</w:t>
      </w:r>
      <w:r>
        <w:rPr>
          <w:rFonts w:ascii="Calibri" w:eastAsia="Calibri" w:hAnsi="Calibri"/>
          <w:szCs w:val="22"/>
          <w:lang w:eastAsia="en-US"/>
        </w:rPr>
        <w:t>spoločenského hľadiska</w:t>
      </w:r>
      <w:r>
        <w:rPr>
          <w:rFonts w:ascii="Calibri" w:eastAsia="Calibri" w:hAnsi="Calibri"/>
          <w:szCs w:val="22"/>
          <w:lang w:eastAsia="en-US"/>
        </w:rPr>
        <w:lastRenderedPageBreak/>
        <w:t xml:space="preserve"> významné, a ii.) nižší počet právnických osôb, ktoré predstavujú ekonomicky a produkčne rozhodujúcu časť podnikov. Táto časť podnikov má prevažne veľkovýrobný</w:t>
      </w:r>
      <w:r w:rsidRPr="00E43137">
        <w:rPr>
          <w:rFonts w:ascii="Calibri" w:eastAsia="Calibri" w:hAnsi="Calibri"/>
          <w:szCs w:val="22"/>
          <w:lang w:eastAsia="en-US"/>
        </w:rPr>
        <w:t xml:space="preserve"> charakter s prevahou prenajatej pôdy a s relatívne nízkou mierou diverzifikácie činnost</w:t>
      </w:r>
      <w:r>
        <w:rPr>
          <w:rFonts w:ascii="Calibri" w:eastAsia="Calibri" w:hAnsi="Calibri"/>
          <w:szCs w:val="22"/>
          <w:lang w:eastAsia="en-US"/>
        </w:rPr>
        <w:t>í mimo poľnohospodárstva (príjmy z diverzifikácie tvoria väčšinou menej ako 10</w:t>
      </w:r>
      <w:r w:rsidRPr="00F832C9">
        <w:rPr>
          <w:rFonts w:ascii="Calibri" w:eastAsia="Calibri" w:hAnsi="Calibri"/>
          <w:szCs w:val="22"/>
          <w:lang w:eastAsia="en-US"/>
        </w:rPr>
        <w:t xml:space="preserve">% obratu [Poľnohospodársky cenzus fariem 2010, diverzifikácia – odhad ]). </w:t>
      </w:r>
    </w:p>
    <w:p w:rsidR="00242C36" w:rsidRPr="00E43137"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 xml:space="preserve">Podľa cenzu fariem v r.2010 </w:t>
      </w:r>
      <w:r w:rsidRPr="00E43137">
        <w:rPr>
          <w:rFonts w:ascii="Calibri" w:eastAsia="Calibri" w:hAnsi="Calibri"/>
          <w:szCs w:val="22"/>
          <w:lang w:eastAsia="en-US"/>
        </w:rPr>
        <w:t xml:space="preserve">existovalo na Slovensku 24 463 podnikov </w:t>
      </w:r>
      <w:r>
        <w:rPr>
          <w:rFonts w:ascii="Calibri" w:eastAsia="Calibri" w:hAnsi="Calibri"/>
          <w:szCs w:val="22"/>
          <w:lang w:eastAsia="en-US"/>
        </w:rPr>
        <w:t>(</w:t>
      </w:r>
      <w:r w:rsidRPr="00C83837">
        <w:rPr>
          <w:rFonts w:ascii="Calibri" w:eastAsia="Calibri" w:hAnsi="Calibri"/>
          <w:b/>
          <w:szCs w:val="22"/>
          <w:lang w:eastAsia="en-US"/>
        </w:rPr>
        <w:t>CI17</w:t>
      </w:r>
      <w:r>
        <w:rPr>
          <w:rFonts w:ascii="Calibri" w:eastAsia="Calibri" w:hAnsi="Calibri"/>
          <w:szCs w:val="22"/>
          <w:lang w:eastAsia="en-US"/>
        </w:rPr>
        <w:t xml:space="preserve">) </w:t>
      </w:r>
      <w:r w:rsidRPr="00E43137">
        <w:rPr>
          <w:rFonts w:ascii="Calibri" w:eastAsia="Calibri" w:hAnsi="Calibri"/>
          <w:szCs w:val="22"/>
          <w:lang w:eastAsia="en-US"/>
        </w:rPr>
        <w:t xml:space="preserve">zameraných na poľnohospodársku činnosť. Početne (9 460) najviac fariem (38,7 %) hospodárilo na výmere menšej ako </w:t>
      </w:r>
      <w:smartTag w:uri="urn:schemas-microsoft-com:office:smarttags" w:element="metricconverter">
        <w:smartTagPr>
          <w:attr w:name="ProductID" w:val="2 ha"/>
        </w:smartTagPr>
        <w:r w:rsidRPr="00E43137">
          <w:rPr>
            <w:rFonts w:ascii="Calibri" w:eastAsia="Calibri" w:hAnsi="Calibri"/>
            <w:szCs w:val="22"/>
            <w:lang w:eastAsia="en-US"/>
          </w:rPr>
          <w:t>2 ha</w:t>
        </w:r>
      </w:smartTag>
      <w:r w:rsidRPr="00E43137">
        <w:rPr>
          <w:rFonts w:ascii="Calibri" w:eastAsia="Calibri" w:hAnsi="Calibri"/>
          <w:szCs w:val="22"/>
          <w:lang w:eastAsia="en-US"/>
        </w:rPr>
        <w:t xml:space="preserve"> p. p. Ďalšou početne rozhodujúcou skupinou fariem (6290), s podielom 25,7 % na celkovom počte fariem, boli farmy od  2 do </w:t>
      </w:r>
      <w:smartTag w:uri="urn:schemas-microsoft-com:office:smarttags" w:element="metricconverter">
        <w:smartTagPr>
          <w:attr w:name="ProductID" w:val="4,9 ha"/>
        </w:smartTagPr>
        <w:r w:rsidRPr="00E43137">
          <w:rPr>
            <w:rFonts w:ascii="Calibri" w:eastAsia="Calibri" w:hAnsi="Calibri"/>
            <w:szCs w:val="22"/>
            <w:lang w:eastAsia="en-US"/>
          </w:rPr>
          <w:t>4,9 ha</w:t>
        </w:r>
      </w:smartTag>
      <w:r w:rsidRPr="00E43137">
        <w:rPr>
          <w:rFonts w:ascii="Calibri" w:eastAsia="Calibri" w:hAnsi="Calibri"/>
          <w:szCs w:val="22"/>
          <w:lang w:eastAsia="en-US"/>
        </w:rPr>
        <w:t xml:space="preserve"> p.p.  </w:t>
      </w:r>
      <w:r w:rsidRPr="00755E4F">
        <w:rPr>
          <w:rFonts w:ascii="Calibri" w:eastAsia="Calibri" w:hAnsi="Calibri"/>
          <w:b/>
          <w:szCs w:val="22"/>
          <w:lang w:eastAsia="en-US"/>
        </w:rPr>
        <w:t xml:space="preserve">Na výmere vyššej ako </w:t>
      </w:r>
      <w:smartTag w:uri="urn:schemas-microsoft-com:office:smarttags" w:element="metricconverter">
        <w:smartTagPr>
          <w:attr w:name="ProductID" w:val="100 ha"/>
        </w:smartTagPr>
        <w:r w:rsidRPr="00755E4F">
          <w:rPr>
            <w:rFonts w:ascii="Calibri" w:eastAsia="Calibri" w:hAnsi="Calibri"/>
            <w:b/>
            <w:szCs w:val="22"/>
            <w:lang w:eastAsia="en-US"/>
          </w:rPr>
          <w:t>100 ha</w:t>
        </w:r>
      </w:smartTag>
      <w:r w:rsidRPr="00755E4F">
        <w:rPr>
          <w:rFonts w:ascii="Calibri" w:eastAsia="Calibri" w:hAnsi="Calibri"/>
          <w:b/>
          <w:szCs w:val="22"/>
          <w:lang w:eastAsia="en-US"/>
        </w:rPr>
        <w:t xml:space="preserve"> hospodárilo 9 % fariem, ktoré boli rozhodujúce z hľadiska produkcie a udržania poľnohospodárskej krajiny v dobrom stave.</w:t>
      </w:r>
    </w:p>
    <w:p w:rsidR="00242C36" w:rsidRPr="00E43137"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Z pohľadu právnej formy z celkového evidovaného počtu podnikov (</w:t>
      </w:r>
      <w:r w:rsidRPr="00C83837">
        <w:rPr>
          <w:rFonts w:ascii="Calibri" w:eastAsia="Calibri" w:hAnsi="Calibri"/>
          <w:b/>
          <w:szCs w:val="22"/>
          <w:lang w:eastAsia="en-US"/>
        </w:rPr>
        <w:t>CI17</w:t>
      </w:r>
      <w:r>
        <w:rPr>
          <w:rFonts w:ascii="Calibri" w:eastAsia="Calibri" w:hAnsi="Calibri"/>
          <w:szCs w:val="22"/>
          <w:lang w:eastAsia="en-US"/>
        </w:rPr>
        <w:t xml:space="preserve">) tvorí </w:t>
      </w:r>
      <w:r w:rsidRPr="00E43137">
        <w:rPr>
          <w:rFonts w:ascii="Calibri" w:eastAsia="Calibri" w:hAnsi="Calibri"/>
          <w:szCs w:val="22"/>
          <w:lang w:eastAsia="en-US"/>
        </w:rPr>
        <w:t xml:space="preserve">9,3 % (2276) právnické osoby a 90,7 % fyzické osoby. V štruktúre fyzických osôb prevládali </w:t>
      </w:r>
      <w:r w:rsidRPr="00B262E7">
        <w:rPr>
          <w:rFonts w:ascii="Calibri" w:eastAsia="Calibri" w:hAnsi="Calibri"/>
          <w:b/>
          <w:szCs w:val="22"/>
          <w:lang w:eastAsia="en-US"/>
        </w:rPr>
        <w:t>neregistrované osoby s podielom 72,9 % (výroba pre vlastnú spotrebu)</w:t>
      </w:r>
      <w:r w:rsidRPr="00E43137">
        <w:rPr>
          <w:rFonts w:ascii="Calibri" w:eastAsia="Calibri" w:hAnsi="Calibri"/>
          <w:szCs w:val="22"/>
          <w:lang w:eastAsia="en-US"/>
        </w:rPr>
        <w:t xml:space="preserve"> a registrované osoby tvorili podiel 27,1 %. Priemerná výmera farmy dosiahla 77,5 ha p. p., čo bolo  o 49,4 ha viac ako v roku 2007 ( 8,1 ha p. p.).</w:t>
      </w:r>
    </w:p>
    <w:p w:rsidR="00242C36" w:rsidRPr="001B5E1A"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 xml:space="preserve">Obdobie medzi dvomi cenzami (ŠÚ SR) dokumentuje stále silný plošný rozptyl poľnohospodárskych podnikateľských subjektov vrátane narastajúceho významu malých rodinných fariem (najmä v menej </w:t>
      </w:r>
      <w:r w:rsidRPr="001B5E1A">
        <w:rPr>
          <w:rFonts w:ascii="Calibri" w:eastAsia="Calibri" w:hAnsi="Calibri"/>
          <w:szCs w:val="22"/>
          <w:lang w:eastAsia="en-US"/>
        </w:rPr>
        <w:t>produkčných oblastiach Slovenska), ktoré majú značný potenciál najmä v nižších pracovných nákladoch. </w:t>
      </w:r>
      <w:r w:rsidRPr="001B5E1A" w:rsidDel="00B04693">
        <w:rPr>
          <w:rFonts w:ascii="Calibri" w:eastAsia="Calibri" w:hAnsi="Calibri"/>
          <w:szCs w:val="22"/>
          <w:lang w:eastAsia="en-US"/>
        </w:rPr>
        <w:t xml:space="preserve"> </w:t>
      </w:r>
      <w:r w:rsidRPr="001B5E1A">
        <w:rPr>
          <w:rFonts w:ascii="Calibri" w:eastAsia="Calibri" w:hAnsi="Calibri"/>
          <w:szCs w:val="22"/>
          <w:lang w:eastAsia="en-US"/>
        </w:rPr>
        <w:t xml:space="preserve"> Podľa štrukturálneho cenzu fariem priemerná veľkosť podnikov právnických osôb dosiahla v roku 2010 672 hektárov a fyzických osôb (registrovaných a neregistrovaných) 16,5 hektárov (viď tab. v prílohe 3).  Rodinné farmy môžu vznikať na základe legislatívnych predpisov všeobecne platných pre vznik podnikov.</w:t>
      </w:r>
    </w:p>
    <w:p w:rsidR="00242C36" w:rsidRPr="001B5E1A" w:rsidRDefault="00242C36" w:rsidP="00242C36">
      <w:pPr>
        <w:rPr>
          <w:vanish/>
        </w:rPr>
      </w:pPr>
    </w:p>
    <w:p w:rsidR="00242C36" w:rsidRPr="00E43137" w:rsidRDefault="00242C36" w:rsidP="00242C36">
      <w:pPr>
        <w:pBdr>
          <w:bar w:val="single" w:sz="6" w:color="808080"/>
        </w:pBdr>
        <w:spacing w:before="120"/>
        <w:rPr>
          <w:rFonts w:ascii="Calibri" w:eastAsia="Calibri" w:hAnsi="Calibri"/>
          <w:szCs w:val="22"/>
          <w:lang w:eastAsia="en-US"/>
        </w:rPr>
      </w:pPr>
      <w:r w:rsidRPr="001B5E1A">
        <w:rPr>
          <w:rFonts w:ascii="Calibri" w:eastAsia="Calibri" w:hAnsi="Calibri"/>
          <w:szCs w:val="22"/>
          <w:lang w:eastAsia="en-US"/>
        </w:rPr>
        <w:t>Z rozdelenia celkového počtu podnikov (</w:t>
      </w:r>
      <w:r w:rsidRPr="001B5E1A">
        <w:rPr>
          <w:rFonts w:ascii="Calibri" w:eastAsia="Calibri" w:hAnsi="Calibri"/>
          <w:b/>
          <w:szCs w:val="22"/>
          <w:lang w:eastAsia="en-US"/>
        </w:rPr>
        <w:t>CCI 17</w:t>
      </w:r>
      <w:r w:rsidRPr="001B5E1A">
        <w:rPr>
          <w:rFonts w:ascii="Calibri" w:eastAsia="Calibri" w:hAnsi="Calibri"/>
          <w:szCs w:val="22"/>
          <w:lang w:eastAsia="en-US"/>
        </w:rPr>
        <w:t>) podľa štandardného výstupu vyplýva, že prevažná časť evidovaných fariem dosahuje veľmi nízku ekonomickú veľkosť. Do 8 000 EUR je to až 75,6% fariem. Jedná sa prevažne o farmy s malou výmerou poľnohospodársky využívanej pôdy, ktoré obhospodarujú do</w:t>
      </w:r>
      <w:r>
        <w:rPr>
          <w:rFonts w:ascii="Calibri" w:eastAsia="Calibri" w:hAnsi="Calibri"/>
          <w:szCs w:val="22"/>
          <w:lang w:eastAsia="en-US"/>
        </w:rPr>
        <w:t xml:space="preserve"> 5</w:t>
      </w:r>
      <w:r>
        <w:rPr>
          <w:rFonts w:ascii="Calibri" w:eastAsia="Calibri" w:hAnsi="Calibri"/>
          <w:szCs w:val="22"/>
          <w:lang w:val="en-US" w:eastAsia="en-US"/>
        </w:rPr>
        <w:t xml:space="preserve">% </w:t>
      </w:r>
      <w:r w:rsidRPr="00E43137">
        <w:rPr>
          <w:rFonts w:ascii="Calibri" w:eastAsia="Calibri" w:hAnsi="Calibri"/>
          <w:szCs w:val="22"/>
          <w:lang w:eastAsia="en-US"/>
        </w:rPr>
        <w:t xml:space="preserve"> </w:t>
      </w:r>
      <w:r>
        <w:rPr>
          <w:rFonts w:ascii="Calibri" w:eastAsia="Calibri" w:hAnsi="Calibri"/>
          <w:szCs w:val="22"/>
          <w:lang w:eastAsia="en-US"/>
        </w:rPr>
        <w:t xml:space="preserve">UAA. Podniky s ekonomickou veľkosťou od 15 000 EUR disponujú s najvyšším rastovým potenciálom, ktorý je prostredníctvom intervencií PRV možné využiť pre dosiahnutie cieľov SPP. </w:t>
      </w:r>
      <w:r w:rsidRPr="00F837D1">
        <w:rPr>
          <w:rFonts w:ascii="Calibri" w:eastAsia="Calibri" w:hAnsi="Calibri"/>
          <w:b/>
          <w:szCs w:val="22"/>
          <w:lang w:eastAsia="en-US"/>
        </w:rPr>
        <w:t>Táto skupina podnikov (fyzické a právnické osoby), ktorá tvorí približne 18</w:t>
      </w:r>
      <w:r w:rsidRPr="00F837D1">
        <w:rPr>
          <w:rFonts w:ascii="Calibri" w:eastAsia="Calibri" w:hAnsi="Calibri"/>
          <w:b/>
          <w:szCs w:val="22"/>
          <w:lang w:val="en-US" w:eastAsia="en-US"/>
        </w:rPr>
        <w:t xml:space="preserve">% (4260) </w:t>
      </w:r>
      <w:r w:rsidRPr="00F837D1">
        <w:rPr>
          <w:rFonts w:ascii="Calibri" w:eastAsia="Calibri" w:hAnsi="Calibri"/>
          <w:b/>
          <w:szCs w:val="22"/>
          <w:lang w:eastAsia="en-US"/>
        </w:rPr>
        <w:t>z celkového počtu podnikov (</w:t>
      </w:r>
      <w:r>
        <w:rPr>
          <w:rFonts w:ascii="Calibri" w:eastAsia="Calibri" w:hAnsi="Calibri"/>
          <w:b/>
          <w:szCs w:val="22"/>
          <w:lang w:eastAsia="en-US"/>
        </w:rPr>
        <w:t>C</w:t>
      </w:r>
      <w:r w:rsidRPr="00F837D1">
        <w:rPr>
          <w:rFonts w:ascii="Calibri" w:eastAsia="Calibri" w:hAnsi="Calibri"/>
          <w:b/>
          <w:szCs w:val="22"/>
          <w:lang w:eastAsia="en-US"/>
        </w:rPr>
        <w:t>CI 17) reprezentuje potenciálnych prijímateľov PRV</w:t>
      </w:r>
      <w:r>
        <w:rPr>
          <w:rFonts w:ascii="Calibri" w:eastAsia="Calibri" w:hAnsi="Calibri"/>
          <w:b/>
          <w:szCs w:val="22"/>
          <w:lang w:eastAsia="en-US"/>
        </w:rPr>
        <w:t xml:space="preserve">. </w:t>
      </w:r>
      <w:r w:rsidRPr="00505442">
        <w:rPr>
          <w:rFonts w:ascii="Calibri" w:eastAsia="Calibri" w:hAnsi="Calibri"/>
          <w:szCs w:val="22"/>
          <w:lang w:eastAsia="en-US"/>
        </w:rPr>
        <w:t>V minulom programovom období bolo investične podporených spolu 1584 podnikov (</w:t>
      </w:r>
      <w:r>
        <w:rPr>
          <w:rFonts w:ascii="Calibri" w:eastAsia="Calibri" w:hAnsi="Calibri"/>
          <w:szCs w:val="22"/>
          <w:lang w:eastAsia="en-US"/>
        </w:rPr>
        <w:t xml:space="preserve">pozn. </w:t>
      </w:r>
      <w:r w:rsidRPr="00505442">
        <w:rPr>
          <w:rFonts w:ascii="Calibri" w:eastAsia="Calibri" w:hAnsi="Calibri"/>
          <w:szCs w:val="22"/>
          <w:lang w:eastAsia="en-US"/>
        </w:rPr>
        <w:t>v rámci najvýznamnejších projektových opatrení – jedinečné podniky, PPA).</w:t>
      </w:r>
      <w:r>
        <w:rPr>
          <w:rFonts w:ascii="Calibri" w:eastAsia="Calibri" w:hAnsi="Calibri"/>
          <w:szCs w:val="22"/>
          <w:lang w:eastAsia="en-US"/>
        </w:rPr>
        <w:t xml:space="preserve"> </w:t>
      </w:r>
      <w:r w:rsidRPr="00E43137">
        <w:rPr>
          <w:rFonts w:ascii="Calibri" w:eastAsia="Calibri" w:hAnsi="Calibri"/>
          <w:szCs w:val="22"/>
          <w:lang w:eastAsia="en-US"/>
        </w:rPr>
        <w:t>Na jednu farmu pripadalo 2,3 pracovných jednotiek AWU a 3,7 osôb na po</w:t>
      </w:r>
      <w:r>
        <w:rPr>
          <w:rFonts w:ascii="Calibri" w:eastAsia="Calibri" w:hAnsi="Calibri"/>
          <w:szCs w:val="22"/>
          <w:lang w:eastAsia="en-US"/>
        </w:rPr>
        <w:t>dnik, čo je v porovnaní s priemerom EÚ (0,8 AWU/farma (</w:t>
      </w:r>
      <w:r w:rsidRPr="00C83837">
        <w:rPr>
          <w:rFonts w:ascii="Calibri" w:eastAsia="Calibri" w:hAnsi="Calibri"/>
          <w:b/>
          <w:szCs w:val="22"/>
          <w:lang w:eastAsia="en-US"/>
        </w:rPr>
        <w:t>CI 17</w:t>
      </w:r>
      <w:r>
        <w:rPr>
          <w:rFonts w:ascii="Calibri" w:eastAsia="Calibri" w:hAnsi="Calibri"/>
          <w:szCs w:val="22"/>
          <w:lang w:eastAsia="en-US"/>
        </w:rPr>
        <w:t xml:space="preserve">)) nadpriemerné. </w:t>
      </w:r>
    </w:p>
    <w:p w:rsidR="00242C36" w:rsidRDefault="00242C36" w:rsidP="00242C36">
      <w:pPr>
        <w:rPr>
          <w:b/>
          <w:bCs/>
          <w:szCs w:val="22"/>
        </w:rPr>
      </w:pPr>
    </w:p>
    <w:p w:rsidR="00242C36" w:rsidRPr="00386BBC" w:rsidRDefault="00242C36" w:rsidP="007D119F">
      <w:pPr>
        <w:spacing w:after="120"/>
        <w:rPr>
          <w:szCs w:val="22"/>
        </w:rPr>
      </w:pPr>
      <w:r w:rsidRPr="00386BBC">
        <w:rPr>
          <w:bCs/>
          <w:szCs w:val="22"/>
        </w:rPr>
        <w:t>Z hľadiska</w:t>
      </w:r>
      <w:r>
        <w:rPr>
          <w:b/>
          <w:bCs/>
          <w:szCs w:val="22"/>
        </w:rPr>
        <w:t xml:space="preserve"> </w:t>
      </w:r>
      <w:r w:rsidRPr="00386BBC">
        <w:rPr>
          <w:b/>
          <w:bCs/>
          <w:szCs w:val="22"/>
        </w:rPr>
        <w:t>diferenciáci</w:t>
      </w:r>
      <w:r>
        <w:rPr>
          <w:b/>
          <w:bCs/>
          <w:szCs w:val="22"/>
        </w:rPr>
        <w:t>e</w:t>
      </w:r>
      <w:r w:rsidRPr="00386BBC">
        <w:rPr>
          <w:b/>
          <w:bCs/>
          <w:szCs w:val="22"/>
        </w:rPr>
        <w:t xml:space="preserve"> </w:t>
      </w:r>
      <w:r w:rsidRPr="00386BBC">
        <w:rPr>
          <w:b/>
          <w:szCs w:val="22"/>
        </w:rPr>
        <w:t xml:space="preserve">podnikateľských subjektov–právnických osôb v poľnohospodárstve podľa veľkostných kategórií vo väzbe na </w:t>
      </w:r>
      <w:r w:rsidRPr="00386BBC">
        <w:rPr>
          <w:b/>
          <w:szCs w:val="22"/>
          <w:u w:val="single"/>
        </w:rPr>
        <w:t>odporúčanie Komisie 2003/361/ES</w:t>
      </w:r>
      <w:r w:rsidRPr="00386BBC">
        <w:rPr>
          <w:b/>
          <w:szCs w:val="22"/>
        </w:rPr>
        <w:t>, ktoré sa týka definície mikro, malých a stredných podnikov</w:t>
      </w:r>
      <w:r>
        <w:rPr>
          <w:b/>
          <w:szCs w:val="22"/>
        </w:rPr>
        <w:t xml:space="preserve">, </w:t>
      </w:r>
      <w:r w:rsidRPr="00386BBC">
        <w:rPr>
          <w:szCs w:val="22"/>
        </w:rPr>
        <w:t>na základe odporúčania  Komisie ES je možno poľnohospodárske podniky podľa počtu pracovníkov zaradiť do 4 kategórií (veľmi malé, malé, stredné a veľké).</w:t>
      </w:r>
    </w:p>
    <w:p w:rsidR="00242C36" w:rsidRPr="00386BBC" w:rsidRDefault="00242C36" w:rsidP="007D119F">
      <w:pPr>
        <w:spacing w:after="120"/>
        <w:rPr>
          <w:szCs w:val="22"/>
        </w:rPr>
      </w:pPr>
      <w:r w:rsidRPr="00386BBC">
        <w:rPr>
          <w:szCs w:val="22"/>
        </w:rPr>
        <w:t xml:space="preserve">Poľnohospodárske podniky podľa </w:t>
      </w:r>
      <w:r w:rsidRPr="00386BBC">
        <w:rPr>
          <w:i/>
          <w:szCs w:val="22"/>
          <w:u w:val="single"/>
        </w:rPr>
        <w:t>počtu pracovníkov</w:t>
      </w:r>
      <w:r w:rsidRPr="00386BBC">
        <w:rPr>
          <w:szCs w:val="22"/>
        </w:rPr>
        <w:t xml:space="preserve"> patria v rozhodujúcej miere medzi veľmi malé a malé podniky (87,1 %). Do kategórie stredných podnikov spadá 12,9 % podnikov. Veľké podniky  nad 250 pracovníkov v poľnohospodárstve neexistujú. Veľmi malé a malé podniky sa podieľajú rozhodujúcou mierou  aj na výsledku hospodárenia (87,2 %). Odlišná je situácia participácie podnikov na pridanej hodnote  a produkcii, kde dominujú malé a stredne veľké  podniky.  </w:t>
      </w:r>
    </w:p>
    <w:p w:rsidR="00242C36" w:rsidRPr="00386BBC" w:rsidRDefault="00242C36" w:rsidP="007D119F">
      <w:pPr>
        <w:spacing w:after="120"/>
        <w:rPr>
          <w:szCs w:val="22"/>
        </w:rPr>
      </w:pPr>
      <w:r w:rsidRPr="00386BBC">
        <w:rPr>
          <w:szCs w:val="22"/>
        </w:rPr>
        <w:t xml:space="preserve">Taktiež podľa </w:t>
      </w:r>
      <w:r w:rsidRPr="00386BBC">
        <w:rPr>
          <w:i/>
          <w:szCs w:val="22"/>
          <w:u w:val="single"/>
        </w:rPr>
        <w:t>veľkosti majetku</w:t>
      </w:r>
      <w:r w:rsidRPr="00386BBC">
        <w:rPr>
          <w:szCs w:val="22"/>
        </w:rPr>
        <w:t xml:space="preserve"> (aktíva) patria poľn. podniky medzi veľmi malé a malé podniky (96,0 %). Len 3,8 % podnikov patrí do stredných podnikov a 0,1 % do veľkých podnikov. Rozhodujúci podiel podľa majetku majú malé a stredné podniky na výsledku hospodárenia (62,9 %), pridanej hodnote (85 %). Podielom na produkcii dominujú malé podniky (55,9 %).   </w:t>
      </w:r>
    </w:p>
    <w:p w:rsidR="00242C36" w:rsidRPr="00386BBC" w:rsidRDefault="00242C36" w:rsidP="00242C36">
      <w:pPr>
        <w:rPr>
          <w:szCs w:val="22"/>
        </w:rPr>
      </w:pPr>
      <w:r w:rsidRPr="00386BBC">
        <w:rPr>
          <w:szCs w:val="22"/>
        </w:rPr>
        <w:t xml:space="preserve">Obdobná diferenciácia podnikov je aj podľa </w:t>
      </w:r>
      <w:r w:rsidRPr="00386BBC">
        <w:rPr>
          <w:i/>
          <w:szCs w:val="22"/>
          <w:u w:val="single"/>
        </w:rPr>
        <w:t>hrubého obratu</w:t>
      </w:r>
      <w:r w:rsidRPr="00386BBC">
        <w:rPr>
          <w:szCs w:val="22"/>
        </w:rPr>
        <w:t xml:space="preserve">, kde 99,3 % poľn. podnikov patrí medzi veľmi malé a malé podniky. Malé podniky majú dominantný podiel na výsledku hospodárenia (71,1 %) pridanej hodnote (59,9 %)  a hrubom obrate (49,8 %).    </w:t>
      </w:r>
    </w:p>
    <w:p w:rsidR="00242C36" w:rsidRPr="00386BBC" w:rsidRDefault="00242C36" w:rsidP="00242C36">
      <w:pPr>
        <w:rPr>
          <w:bCs/>
          <w:szCs w:val="22"/>
        </w:rPr>
      </w:pPr>
      <w:r w:rsidRPr="00386BBC">
        <w:rPr>
          <w:bCs/>
          <w:szCs w:val="22"/>
        </w:rPr>
        <w:t>Tabuľka uvádza veľkostnú štruktúru fariem právnických osôb v roku 2012.</w:t>
      </w:r>
    </w:p>
    <w:p w:rsidR="00242C36" w:rsidRPr="00386BBC" w:rsidRDefault="007D119F" w:rsidP="00242C36">
      <w:pPr>
        <w:rPr>
          <w:b/>
          <w:bCs/>
          <w:szCs w:val="22"/>
        </w:rPr>
      </w:pPr>
      <w:r>
        <w:rPr>
          <w:b/>
          <w:bCs/>
          <w:szCs w:val="22"/>
        </w:rPr>
        <w:t xml:space="preserve">Tabuľka 12: </w:t>
      </w:r>
      <w:r w:rsidR="00242C36" w:rsidRPr="00386BBC">
        <w:rPr>
          <w:b/>
          <w:bCs/>
          <w:szCs w:val="22"/>
        </w:rPr>
        <w:t>Veľkostná štruktúra fariem právnických osôb v roku 2012</w:t>
      </w:r>
    </w:p>
    <w:tbl>
      <w:tblPr>
        <w:tblW w:w="9087" w:type="dxa"/>
        <w:tblInd w:w="55" w:type="dxa"/>
        <w:tblCellMar>
          <w:left w:w="70" w:type="dxa"/>
          <w:right w:w="70" w:type="dxa"/>
        </w:tblCellMar>
        <w:tblLook w:val="04A0" w:firstRow="1" w:lastRow="0" w:firstColumn="1" w:lastColumn="0" w:noHBand="0" w:noVBand="1"/>
      </w:tblPr>
      <w:tblGrid>
        <w:gridCol w:w="1260"/>
        <w:gridCol w:w="1420"/>
        <w:gridCol w:w="680"/>
        <w:gridCol w:w="908"/>
        <w:gridCol w:w="832"/>
        <w:gridCol w:w="869"/>
        <w:gridCol w:w="926"/>
        <w:gridCol w:w="690"/>
        <w:gridCol w:w="794"/>
        <w:gridCol w:w="708"/>
      </w:tblGrid>
      <w:tr w:rsidR="00242C36" w:rsidRPr="00386BBC" w:rsidTr="00242C36">
        <w:trPr>
          <w:trHeight w:val="390"/>
        </w:trPr>
        <w:tc>
          <w:tcPr>
            <w:tcW w:w="1260" w:type="dxa"/>
            <w:tcBorders>
              <w:top w:val="single" w:sz="4" w:space="0" w:color="auto"/>
              <w:left w:val="single" w:sz="4" w:space="0" w:color="auto"/>
              <w:bottom w:val="nil"/>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Veľkosť</w:t>
            </w:r>
          </w:p>
        </w:tc>
        <w:tc>
          <w:tcPr>
            <w:tcW w:w="1420" w:type="dxa"/>
            <w:tcBorders>
              <w:top w:val="single" w:sz="4" w:space="0" w:color="auto"/>
              <w:left w:val="nil"/>
              <w:bottom w:val="nil"/>
              <w:right w:val="nil"/>
            </w:tcBorders>
            <w:shd w:val="clear" w:color="auto" w:fill="auto"/>
            <w:noWrap/>
            <w:vAlign w:val="center"/>
            <w:hideMark/>
          </w:tcPr>
          <w:p w:rsidR="00242C36" w:rsidRPr="00386BBC" w:rsidRDefault="00242C36" w:rsidP="00242C36">
            <w:pPr>
              <w:jc w:val="center"/>
              <w:rPr>
                <w:sz w:val="20"/>
                <w:szCs w:val="20"/>
              </w:rPr>
            </w:pPr>
            <w:r w:rsidRPr="00386BBC">
              <w:rPr>
                <w:sz w:val="20"/>
                <w:szCs w:val="20"/>
              </w:rPr>
              <w:t>Kritérium</w:t>
            </w:r>
          </w:p>
        </w:tc>
        <w:tc>
          <w:tcPr>
            <w:tcW w:w="15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Spolu</w:t>
            </w:r>
          </w:p>
        </w:tc>
        <w:tc>
          <w:tcPr>
            <w:tcW w:w="1701"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Výsledok hosp.</w:t>
            </w:r>
          </w:p>
        </w:tc>
        <w:tc>
          <w:tcPr>
            <w:tcW w:w="1616"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Pridaná hodnota</w:t>
            </w:r>
          </w:p>
        </w:tc>
        <w:tc>
          <w:tcPr>
            <w:tcW w:w="1502"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Produkcia</w:t>
            </w:r>
          </w:p>
        </w:tc>
      </w:tr>
      <w:tr w:rsidR="00242C36" w:rsidRPr="00386BBC" w:rsidTr="00242C36">
        <w:trPr>
          <w:trHeight w:val="630"/>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 </w:t>
            </w:r>
          </w:p>
        </w:tc>
        <w:tc>
          <w:tcPr>
            <w:tcW w:w="1420" w:type="dxa"/>
            <w:tcBorders>
              <w:top w:val="nil"/>
              <w:left w:val="nil"/>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 </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počet</w:t>
            </w:r>
          </w:p>
        </w:tc>
        <w:tc>
          <w:tcPr>
            <w:tcW w:w="908"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832"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869"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926"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690"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794"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708"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r>
      <w:tr w:rsidR="00242C36" w:rsidRPr="00386BBC" w:rsidTr="00242C36">
        <w:trPr>
          <w:trHeight w:val="360"/>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počtu pracovníkov</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0 - 9 prac.</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632</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42,7</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52,5</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24,0</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13,1</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0,8</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699,4</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9,7</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10 - 49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657</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44,4</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42,4</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63,2</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218,1</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44,5</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993,1</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44,8</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50 - 250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191</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12,9</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13,0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12,8</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405,9</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54,7</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1532,5</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45,6</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250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r>
      <w:tr w:rsidR="00242C36" w:rsidRPr="00386BBC" w:rsidTr="00242C36">
        <w:trPr>
          <w:trHeight w:val="300"/>
        </w:trPr>
        <w:tc>
          <w:tcPr>
            <w:tcW w:w="126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r w:rsidR="00242C36" w:rsidRPr="00386BBC" w:rsidTr="00242C36">
        <w:trPr>
          <w:trHeight w:val="420"/>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majetku (aktíva)</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do 2 mil.€</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942</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63,6</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27,4</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28,2</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81,4</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11,5</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664,9</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20,7</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2 - 10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480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32,4</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19,6</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31,6</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258,7</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57,0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1147,9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55,9</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10 - 43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56</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3,8</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114,8</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31,3</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751,5</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28,0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2593,9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21,4</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43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0,1</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505,1</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8,9</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1423,7</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3,4</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3783,5</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2,0</w:t>
            </w:r>
          </w:p>
        </w:tc>
      </w:tr>
      <w:tr w:rsidR="00242C36" w:rsidRPr="00386BBC" w:rsidTr="00242C36">
        <w:trPr>
          <w:trHeight w:val="345"/>
        </w:trPr>
        <w:tc>
          <w:tcPr>
            <w:tcW w:w="126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r w:rsidR="00242C36" w:rsidRPr="00386BBC" w:rsidTr="00242C36">
        <w:trPr>
          <w:trHeight w:val="405"/>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hrubého obratu (HO)</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do 2 mil.€</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1240</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83,8</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12,0</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21,8</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112,5</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28,0</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733,0</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40,2</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2 - 10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229</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15,5</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67,5</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71,1</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415,2</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59,9</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1564,8</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49,8</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10 - 50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0,7</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114,5</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7,1</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1423,2</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12,2</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5263,9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9,9</w:t>
            </w:r>
          </w:p>
        </w:tc>
      </w:tr>
      <w:tr w:rsidR="00242C36" w:rsidRPr="00386BBC" w:rsidTr="00242C36">
        <w:trPr>
          <w:trHeight w:val="300"/>
        </w:trPr>
        <w:tc>
          <w:tcPr>
            <w:tcW w:w="1260" w:type="dxa"/>
            <w:tcBorders>
              <w:top w:val="nil"/>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50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r>
      <w:tr w:rsidR="00242C36" w:rsidRPr="00386BBC" w:rsidTr="00242C36">
        <w:trPr>
          <w:trHeight w:val="330"/>
        </w:trPr>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nil"/>
              <w:left w:val="single" w:sz="4" w:space="0" w:color="auto"/>
              <w:bottom w:val="single" w:sz="4" w:space="0" w:color="auto"/>
              <w:right w:val="nil"/>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bl>
    <w:p w:rsidR="00242C36" w:rsidRPr="00386BBC" w:rsidRDefault="00242C36" w:rsidP="00242C36">
      <w:pPr>
        <w:rPr>
          <w:sz w:val="20"/>
          <w:szCs w:val="20"/>
        </w:rPr>
      </w:pPr>
      <w:r w:rsidRPr="00386BBC">
        <w:rPr>
          <w:sz w:val="20"/>
          <w:szCs w:val="20"/>
        </w:rPr>
        <w:t xml:space="preserve">Prameň: CD MPRV SR, </w:t>
      </w:r>
      <w:r>
        <w:rPr>
          <w:sz w:val="20"/>
          <w:szCs w:val="20"/>
        </w:rPr>
        <w:t>NPPC-</w:t>
      </w:r>
      <w:r w:rsidRPr="00386BBC">
        <w:rPr>
          <w:sz w:val="20"/>
          <w:szCs w:val="20"/>
        </w:rPr>
        <w:t>VÚEPP, Informačné listy 2012</w:t>
      </w:r>
    </w:p>
    <w:p w:rsidR="00242C36"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 xml:space="preserve">Podľa </w:t>
      </w:r>
      <w:r w:rsidRPr="00E43137">
        <w:rPr>
          <w:rFonts w:ascii="Calibri" w:eastAsia="Calibri" w:hAnsi="Calibri"/>
          <w:b/>
          <w:bCs/>
          <w:szCs w:val="22"/>
          <w:lang w:eastAsia="en-US"/>
        </w:rPr>
        <w:t>hospodárskej činnosti</w:t>
      </w:r>
      <w:r w:rsidRPr="00E43137">
        <w:rPr>
          <w:rFonts w:ascii="Calibri" w:eastAsia="Calibri" w:hAnsi="Calibri"/>
          <w:szCs w:val="22"/>
          <w:lang w:eastAsia="en-US"/>
        </w:rPr>
        <w:t xml:space="preserve"> bolo v SR v r. 2012 celkom zamestnaných 2 329 tisíc osôb</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w:t>
      </w:r>
      <w:r w:rsidRPr="00E43137">
        <w:rPr>
          <w:rFonts w:ascii="Calibri" w:eastAsia="Calibri" w:hAnsi="Calibri"/>
          <w:szCs w:val="22"/>
          <w:lang w:eastAsia="en-US"/>
        </w:rPr>
        <w:t>, z toho v poľnohospodárstve bolo zamestnaných 55,1 tisíc osôb, t. j. 2,4 % z celkového počtu zamestnaných v</w:t>
      </w:r>
      <w:r>
        <w:rPr>
          <w:rFonts w:ascii="Calibri" w:eastAsia="Calibri" w:hAnsi="Calibri"/>
          <w:szCs w:val="22"/>
          <w:lang w:eastAsia="en-US"/>
        </w:rPr>
        <w:t> </w:t>
      </w:r>
      <w:r w:rsidRPr="00E43137">
        <w:rPr>
          <w:rFonts w:ascii="Calibri" w:eastAsia="Calibri" w:hAnsi="Calibri"/>
          <w:szCs w:val="22"/>
          <w:lang w:eastAsia="en-US"/>
        </w:rPr>
        <w:t>SR</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w:t>
      </w:r>
      <w:r w:rsidRPr="00E43137">
        <w:rPr>
          <w:rFonts w:ascii="Calibri" w:eastAsia="Calibri" w:hAnsi="Calibri"/>
          <w:szCs w:val="22"/>
          <w:lang w:eastAsia="en-US"/>
        </w:rPr>
        <w:t xml:space="preserve">. </w:t>
      </w:r>
      <w:r>
        <w:rPr>
          <w:rFonts w:ascii="Calibri" w:eastAsia="Calibri" w:hAnsi="Calibri"/>
          <w:szCs w:val="22"/>
          <w:lang w:eastAsia="en-US"/>
        </w:rPr>
        <w:t xml:space="preserve"> </w:t>
      </w:r>
    </w:p>
    <w:p w:rsidR="007D119F" w:rsidRDefault="007D119F" w:rsidP="00242C36">
      <w:pPr>
        <w:pBdr>
          <w:bar w:val="single" w:sz="6" w:color="808080"/>
        </w:pBdr>
        <w:spacing w:before="120"/>
        <w:rPr>
          <w:rFonts w:ascii="Calibri" w:eastAsia="Calibri" w:hAnsi="Calibri"/>
          <w:szCs w:val="22"/>
          <w:lang w:eastAsia="en-US"/>
        </w:rPr>
      </w:pPr>
    </w:p>
    <w:p w:rsidR="00242C36" w:rsidRPr="000E300E" w:rsidRDefault="00242C36" w:rsidP="00242C36">
      <w:pPr>
        <w:rPr>
          <w:rFonts w:ascii="Calibri" w:hAnsi="Calibri"/>
          <w:b/>
          <w:szCs w:val="22"/>
        </w:rPr>
      </w:pPr>
      <w:r w:rsidRPr="000E300E">
        <w:rPr>
          <w:rFonts w:ascii="Calibri" w:hAnsi="Calibri"/>
          <w:b/>
          <w:szCs w:val="22"/>
        </w:rPr>
        <w:t>Vzdelanostná úroveň v poľnohospodárstve</w:t>
      </w:r>
    </w:p>
    <w:p w:rsidR="00242C36" w:rsidRPr="000E300E" w:rsidRDefault="00242C36" w:rsidP="00242C36">
      <w:pPr>
        <w:rPr>
          <w:rFonts w:ascii="Calibri" w:hAnsi="Calibri"/>
          <w:szCs w:val="22"/>
          <w:vertAlign w:val="superscript"/>
        </w:rPr>
      </w:pPr>
      <w:r w:rsidRPr="000E300E">
        <w:rPr>
          <w:rFonts w:ascii="Calibri" w:hAnsi="Calibri"/>
          <w:szCs w:val="22"/>
        </w:rPr>
        <w:t>Vzdelanostná úroveň pracujúcich v sektore poľnohospodárstva</w:t>
      </w:r>
      <w:r w:rsidRPr="000E300E">
        <w:rPr>
          <w:rFonts w:ascii="Calibri" w:hAnsi="Calibri"/>
          <w:b/>
          <w:szCs w:val="22"/>
        </w:rPr>
        <w:t xml:space="preserve"> </w:t>
      </w:r>
      <w:r w:rsidRPr="000E300E">
        <w:rPr>
          <w:rFonts w:ascii="Calibri" w:hAnsi="Calibri"/>
          <w:szCs w:val="22"/>
        </w:rPr>
        <w:t>(podľa ŠÚ SR - VZPS)</w:t>
      </w:r>
      <w:r w:rsidRPr="000E300E">
        <w:rPr>
          <w:rFonts w:ascii="Calibri" w:hAnsi="Calibri"/>
          <w:szCs w:val="22"/>
          <w:vertAlign w:val="superscript"/>
        </w:rPr>
        <w:footnoteReference w:id="5"/>
      </w:r>
      <w:r w:rsidRPr="000E300E">
        <w:rPr>
          <w:rFonts w:ascii="Calibri" w:hAnsi="Calibri"/>
          <w:szCs w:val="22"/>
          <w:vertAlign w:val="superscript"/>
        </w:rPr>
        <w:t xml:space="preserve"> </w:t>
      </w:r>
      <w:r w:rsidRPr="000E300E">
        <w:rPr>
          <w:rFonts w:ascii="Calibri" w:hAnsi="Calibri"/>
          <w:szCs w:val="22"/>
        </w:rPr>
        <w:t>je horšia ako v NH. V roku 2012  medziročne poklesli počty pracovníkov s vysokoškolským vzdelaním na  7,1 %, t. j. o 3,4 p. b. Na rozdiel od potravinárskej výroby, v poľnohospodárstve z počtu pracujúcich s vysokoškolským vzdelaním mali prevahu muži (74,4 %), v potravinárstve ženy (72,2 %). (Podiel pracujúcich s vysokoškolským vzdelaním v NH v posledných dvoch rokoch  dosiahol 20,0 %). V skupine so základným vzdelaním došlo ku stabilizácií počtu pracovníkov a podiel na celkovom počte sa znížil iba o 0,7 p. b. V skupine   vyučených a stredoškolsky vzdelaných došlo ku zvýšeniu podielu na celkovom počte  pracujúcich o 1,9 p. b. a o 2,3 p. b. u stredoškolákov. Tento trend  korešponduje s charakterom poľnohospodárskej prvovýroby, nakoľko väčšina zamestnancov nachádza uplatnenie</w:t>
      </w:r>
      <w:r w:rsidRPr="000E300E">
        <w:rPr>
          <w:rFonts w:ascii="Calibri" w:hAnsi="Calibri"/>
          <w:szCs w:val="22"/>
        </w:rPr>
        <w:lastRenderedPageBreak/>
        <w:t xml:space="preserve"> v robotníckych profesiách v rastlinnej a v živočíšnej výrobe. Podiel vedúcich technických a administratívnych zamestnancov sa mierne zvyšuje, čo súvisí s posilnením kategórie pracovníkov so stredoškolským vzdelaním.</w:t>
      </w:r>
      <w:r w:rsidRPr="000E300E">
        <w:rPr>
          <w:rFonts w:ascii="Calibri" w:hAnsi="Calibri"/>
          <w:szCs w:val="22"/>
          <w:vertAlign w:val="superscript"/>
        </w:rPr>
        <w:footnoteReference w:id="6"/>
      </w:r>
      <w:r w:rsidRPr="000E300E">
        <w:rPr>
          <w:rFonts w:ascii="Calibri" w:hAnsi="Calibri"/>
          <w:szCs w:val="22"/>
        </w:rPr>
        <w:t xml:space="preserve"> </w:t>
      </w:r>
    </w:p>
    <w:p w:rsidR="00242C36" w:rsidRPr="000E300E" w:rsidRDefault="00242C36" w:rsidP="00242C36">
      <w:pPr>
        <w:rPr>
          <w:rFonts w:ascii="Calibri" w:hAnsi="Calibri"/>
          <w:b/>
          <w:szCs w:val="22"/>
        </w:rPr>
      </w:pPr>
    </w:p>
    <w:p w:rsidR="00242C36" w:rsidRPr="000E300E" w:rsidRDefault="007D119F" w:rsidP="00242C36">
      <w:pPr>
        <w:keepNext/>
        <w:rPr>
          <w:rFonts w:ascii="Calibri" w:hAnsi="Calibri"/>
          <w:b/>
          <w:szCs w:val="22"/>
          <w:lang w:eastAsia="ar-SA"/>
        </w:rPr>
      </w:pPr>
      <w:r>
        <w:rPr>
          <w:rFonts w:ascii="Calibri" w:hAnsi="Calibri"/>
          <w:b/>
          <w:szCs w:val="22"/>
          <w:lang w:eastAsia="ar-SA"/>
        </w:rPr>
        <w:t xml:space="preserve">Tabuľka 13: </w:t>
      </w:r>
      <w:r w:rsidR="00242C36" w:rsidRPr="000E300E">
        <w:rPr>
          <w:rFonts w:ascii="Calibri" w:hAnsi="Calibri"/>
          <w:b/>
          <w:szCs w:val="22"/>
          <w:lang w:eastAsia="ar-SA"/>
        </w:rPr>
        <w:t>Vývoj vzdelanostnej štruktúry v poľnohospodárstve v %</w:t>
      </w:r>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902"/>
        <w:gridCol w:w="1374"/>
        <w:gridCol w:w="1417"/>
        <w:gridCol w:w="1276"/>
        <w:gridCol w:w="1559"/>
        <w:gridCol w:w="1701"/>
      </w:tblGrid>
      <w:tr w:rsidR="00242C36" w:rsidRPr="000E300E" w:rsidTr="00242C36">
        <w:trPr>
          <w:trHeight w:val="255"/>
        </w:trPr>
        <w:tc>
          <w:tcPr>
            <w:tcW w:w="1902" w:type="dxa"/>
            <w:noWrap/>
            <w:vAlign w:val="bottom"/>
          </w:tcPr>
          <w:p w:rsidR="00242C36" w:rsidRPr="000E300E" w:rsidRDefault="00242C36" w:rsidP="00242C36">
            <w:pPr>
              <w:rPr>
                <w:rFonts w:ascii="Calibri" w:hAnsi="Calibri"/>
                <w:b/>
                <w:bCs/>
                <w:sz w:val="18"/>
                <w:szCs w:val="18"/>
              </w:rPr>
            </w:pPr>
            <w:r w:rsidRPr="000E300E">
              <w:rPr>
                <w:rFonts w:ascii="Calibri" w:hAnsi="Calibri"/>
                <w:b/>
                <w:bCs/>
                <w:sz w:val="18"/>
                <w:szCs w:val="18"/>
              </w:rPr>
              <w:t>Vzdelanie</w:t>
            </w:r>
          </w:p>
        </w:tc>
        <w:tc>
          <w:tcPr>
            <w:tcW w:w="1374"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1994</w:t>
            </w:r>
          </w:p>
        </w:tc>
        <w:tc>
          <w:tcPr>
            <w:tcW w:w="1417"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2001</w:t>
            </w:r>
          </w:p>
        </w:tc>
        <w:tc>
          <w:tcPr>
            <w:tcW w:w="1276"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2010</w:t>
            </w:r>
          </w:p>
        </w:tc>
        <w:tc>
          <w:tcPr>
            <w:tcW w:w="1559"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2011</w:t>
            </w:r>
          </w:p>
        </w:tc>
        <w:tc>
          <w:tcPr>
            <w:tcW w:w="1701" w:type="dxa"/>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2012</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 xml:space="preserve">Základné </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29,9</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30,0</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11,5</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10,3</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9,6</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Vyučení</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47,3</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48,5</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53,3</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50,3</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52,3</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Stredné</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18,4</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19,4</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27,2</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29,0</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31,4</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Vysokoškolské</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4,4</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6,1</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8,0</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10,4</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7,1</w:t>
            </w:r>
          </w:p>
        </w:tc>
      </w:tr>
    </w:tbl>
    <w:p w:rsidR="00242C36" w:rsidRPr="000E300E" w:rsidRDefault="00242C36" w:rsidP="00242C36">
      <w:pPr>
        <w:rPr>
          <w:sz w:val="18"/>
          <w:szCs w:val="18"/>
        </w:rPr>
      </w:pPr>
      <w:r w:rsidRPr="000E300E">
        <w:rPr>
          <w:sz w:val="18"/>
          <w:szCs w:val="18"/>
        </w:rPr>
        <w:t>Prameň: ŠÚ SR, Poľnohospodársky. cenzus, VZPS</w:t>
      </w:r>
    </w:p>
    <w:p w:rsidR="00242C36" w:rsidRPr="000E300E" w:rsidRDefault="00242C36" w:rsidP="00242C36">
      <w:pPr>
        <w:rPr>
          <w:sz w:val="18"/>
          <w:szCs w:val="18"/>
        </w:rPr>
      </w:pPr>
      <w:r w:rsidRPr="000E300E">
        <w:rPr>
          <w:sz w:val="18"/>
          <w:szCs w:val="18"/>
        </w:rPr>
        <w:t xml:space="preserve">Vypracoval: </w:t>
      </w:r>
      <w:r>
        <w:rPr>
          <w:sz w:val="18"/>
          <w:szCs w:val="18"/>
        </w:rPr>
        <w:t>NPPC-</w:t>
      </w:r>
      <w:r w:rsidRPr="000E300E">
        <w:rPr>
          <w:sz w:val="18"/>
          <w:szCs w:val="18"/>
        </w:rPr>
        <w:t xml:space="preserve">VÚEPP </w:t>
      </w:r>
    </w:p>
    <w:p w:rsidR="00242C36" w:rsidRPr="000E300E" w:rsidRDefault="00242C36" w:rsidP="00242C36"/>
    <w:p w:rsidR="00242C36" w:rsidRPr="00C82F79" w:rsidRDefault="00242C36" w:rsidP="00242C36">
      <w:pPr>
        <w:rPr>
          <w:rFonts w:ascii="Calibri" w:hAnsi="Calibri"/>
          <w:szCs w:val="22"/>
        </w:rPr>
      </w:pPr>
      <w:r w:rsidRPr="000E300E">
        <w:rPr>
          <w:rFonts w:ascii="Calibri" w:hAnsi="Calibri"/>
          <w:szCs w:val="22"/>
        </w:rPr>
        <w:t>Z hľadiska  vekovej štruktúry najviac pracovníkov bolo v roku 2010 vo veku nad 50 rokov a to tak u právnických i fyzických osôb. Mladí farmári do 40 rokov tvorili u právnických osôb 18,8 % a u fyzických osôb 13,3 %. Dôvodom nezáujmu mladých ľudí o prácu na poľnohospodárskych farmách je viacero, ako napr. absencia dlhodobej koncepcie pre mladých, malých a začínajúcich farmárov, problémy so získaním vlastnej pôdy, nedostatočná cielená podpora mladých, malých a začínajúcich farmárov, atď.</w:t>
      </w:r>
    </w:p>
    <w:p w:rsidR="00242C36" w:rsidRDefault="00242C36" w:rsidP="00242C36">
      <w:pPr>
        <w:rPr>
          <w:rFonts w:ascii="Calibri" w:hAnsi="Calibri"/>
          <w:b/>
          <w:szCs w:val="22"/>
        </w:rPr>
      </w:pPr>
    </w:p>
    <w:p w:rsidR="00242C36" w:rsidRPr="000E300E" w:rsidRDefault="007D119F" w:rsidP="00242C36">
      <w:pPr>
        <w:rPr>
          <w:rFonts w:ascii="Calibri" w:hAnsi="Calibri"/>
          <w:b/>
          <w:szCs w:val="22"/>
        </w:rPr>
      </w:pPr>
      <w:r>
        <w:rPr>
          <w:rFonts w:ascii="Calibri" w:hAnsi="Calibri"/>
          <w:b/>
          <w:szCs w:val="22"/>
        </w:rPr>
        <w:t xml:space="preserve">Tabuľka 14: </w:t>
      </w:r>
      <w:r w:rsidR="00242C36" w:rsidRPr="000E300E">
        <w:rPr>
          <w:rFonts w:ascii="Calibri" w:hAnsi="Calibri"/>
          <w:b/>
          <w:szCs w:val="22"/>
        </w:rPr>
        <w:t>Veková štruktúra mladých pracujúcich na farmách SR (rok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242C36" w:rsidRPr="000E300E" w:rsidTr="00242C36">
        <w:tc>
          <w:tcPr>
            <w:tcW w:w="4606" w:type="dxa"/>
            <w:shd w:val="clear" w:color="auto" w:fill="auto"/>
          </w:tcPr>
          <w:p w:rsidR="00242C36" w:rsidRPr="000E300E" w:rsidRDefault="00242C36" w:rsidP="00242C36">
            <w:pPr>
              <w:rPr>
                <w:rFonts w:ascii="Calibri" w:eastAsia="Calibri" w:hAnsi="Calibri"/>
                <w:b/>
                <w:sz w:val="18"/>
                <w:szCs w:val="18"/>
                <w:lang w:eastAsia="en-US"/>
              </w:rPr>
            </w:pPr>
            <w:r w:rsidRPr="000E300E">
              <w:rPr>
                <w:rFonts w:ascii="Calibri" w:eastAsia="Calibri" w:hAnsi="Calibri"/>
                <w:b/>
                <w:sz w:val="18"/>
                <w:szCs w:val="18"/>
                <w:lang w:eastAsia="en-US"/>
              </w:rPr>
              <w:t xml:space="preserve">Vek </w:t>
            </w:r>
          </w:p>
        </w:tc>
        <w:tc>
          <w:tcPr>
            <w:tcW w:w="4606" w:type="dxa"/>
            <w:shd w:val="clear" w:color="auto" w:fill="auto"/>
          </w:tcPr>
          <w:p w:rsidR="00242C36" w:rsidRPr="000E300E" w:rsidRDefault="00242C36" w:rsidP="00242C36">
            <w:pPr>
              <w:rPr>
                <w:rFonts w:ascii="Calibri" w:eastAsia="Calibri" w:hAnsi="Calibri"/>
                <w:b/>
                <w:sz w:val="18"/>
                <w:szCs w:val="18"/>
                <w:lang w:eastAsia="en-US"/>
              </w:rPr>
            </w:pPr>
            <w:r w:rsidRPr="000E300E">
              <w:rPr>
                <w:rFonts w:ascii="Calibri" w:eastAsia="Calibri" w:hAnsi="Calibri"/>
                <w:b/>
                <w:sz w:val="18"/>
                <w:szCs w:val="18"/>
                <w:lang w:eastAsia="en-US"/>
              </w:rPr>
              <w:t>Fyzické osoby</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do 24 rokov </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213</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25-29</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644</w:t>
            </w:r>
          </w:p>
        </w:tc>
      </w:tr>
      <w:tr w:rsidR="00242C36" w:rsidRPr="009403DA"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30-34</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1 521</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35-39</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2 406</w:t>
            </w:r>
          </w:p>
        </w:tc>
      </w:tr>
    </w:tbl>
    <w:p w:rsidR="00242C36" w:rsidRPr="000E300E" w:rsidRDefault="00242C36" w:rsidP="00242C36">
      <w:pPr>
        <w:rPr>
          <w:rFonts w:ascii="Calibri" w:hAnsi="Calibri"/>
          <w:sz w:val="20"/>
          <w:szCs w:val="20"/>
        </w:rPr>
      </w:pPr>
      <w:r w:rsidRPr="000E300E">
        <w:rPr>
          <w:rFonts w:ascii="Calibri" w:hAnsi="Calibri"/>
          <w:sz w:val="20"/>
          <w:szCs w:val="20"/>
        </w:rPr>
        <w:t xml:space="preserve">Prameň: CD MPRV SR, </w:t>
      </w:r>
      <w:r>
        <w:rPr>
          <w:rFonts w:ascii="Calibri" w:hAnsi="Calibri"/>
          <w:sz w:val="20"/>
          <w:szCs w:val="20"/>
        </w:rPr>
        <w:t>NPPC-</w:t>
      </w:r>
      <w:r w:rsidRPr="000E300E">
        <w:rPr>
          <w:rFonts w:ascii="Calibri" w:hAnsi="Calibri"/>
          <w:sz w:val="20"/>
          <w:szCs w:val="20"/>
        </w:rPr>
        <w:t xml:space="preserve">VUEPP, </w:t>
      </w:r>
      <w:r>
        <w:rPr>
          <w:rFonts w:ascii="Calibri" w:hAnsi="Calibri"/>
          <w:sz w:val="20"/>
          <w:szCs w:val="20"/>
        </w:rPr>
        <w:t xml:space="preserve">ŠÚ SR: </w:t>
      </w:r>
      <w:r w:rsidRPr="000E300E">
        <w:rPr>
          <w:rFonts w:ascii="Calibri" w:hAnsi="Calibri"/>
          <w:sz w:val="20"/>
          <w:szCs w:val="20"/>
        </w:rPr>
        <w:t>Poľnohospodársky cenzus fariem 2010</w:t>
      </w:r>
    </w:p>
    <w:p w:rsidR="00242C36" w:rsidRPr="000E300E" w:rsidRDefault="00242C36" w:rsidP="00242C36"/>
    <w:p w:rsidR="00242C36" w:rsidRPr="000E300E" w:rsidRDefault="00242C36" w:rsidP="00242C36">
      <w:pPr>
        <w:pBdr>
          <w:bar w:val="single" w:sz="6" w:color="808080"/>
        </w:pBdr>
        <w:spacing w:after="120"/>
        <w:rPr>
          <w:rFonts w:ascii="Calibri" w:eastAsia="Calibri" w:hAnsi="Calibri"/>
          <w:szCs w:val="22"/>
          <w:lang w:eastAsia="en-US"/>
        </w:rPr>
      </w:pPr>
      <w:r w:rsidRPr="000E300E">
        <w:rPr>
          <w:rFonts w:ascii="Calibri" w:eastAsia="Calibri" w:hAnsi="Calibri" w:cs="Calibri"/>
          <w:szCs w:val="22"/>
          <w:lang w:eastAsia="en-US"/>
        </w:rPr>
        <w:t xml:space="preserve">Celkový počet </w:t>
      </w:r>
      <w:r w:rsidRPr="000E300E">
        <w:rPr>
          <w:rFonts w:ascii="Calibri" w:eastAsia="Calibri" w:hAnsi="Calibri" w:cs="Calibri"/>
          <w:b/>
          <w:bCs/>
          <w:szCs w:val="22"/>
          <w:lang w:eastAsia="en-US"/>
        </w:rPr>
        <w:t>riadiacich pracovníkov</w:t>
      </w:r>
      <w:r w:rsidRPr="000E300E">
        <w:rPr>
          <w:rFonts w:ascii="Calibri" w:eastAsia="Calibri" w:hAnsi="Calibri" w:cs="Calibri"/>
          <w:szCs w:val="22"/>
          <w:lang w:eastAsia="en-US"/>
        </w:rPr>
        <w:t xml:space="preserve"> v poľnohospodárstve v roku 2010 vo veku do 35 rokov 7,1%.</w:t>
      </w:r>
    </w:p>
    <w:p w:rsidR="00242C36" w:rsidRPr="000E300E" w:rsidRDefault="00242C36" w:rsidP="00242C36">
      <w:pPr>
        <w:pBdr>
          <w:bar w:val="single" w:sz="6" w:color="808080"/>
        </w:pBdr>
        <w:spacing w:after="120"/>
        <w:rPr>
          <w:rFonts w:ascii="Calibri" w:eastAsia="Calibri" w:hAnsi="Calibri" w:cs="Calibri"/>
          <w:szCs w:val="22"/>
          <w:lang w:eastAsia="en-US"/>
        </w:rPr>
      </w:pPr>
      <w:r w:rsidRPr="000E300E">
        <w:rPr>
          <w:rFonts w:ascii="Calibri" w:eastAsia="Calibri" w:hAnsi="Calibri" w:cs="Calibri"/>
          <w:szCs w:val="22"/>
          <w:lang w:eastAsia="en-US"/>
        </w:rPr>
        <w:t>Takmer štvrtina (23,8%) manažérov poľnohospodárskych podnikov malo základné a ukončené poľnohospodárske vzdelanie. Viac ako jedna tretina (35,3%) manažérov so základným a ukončeným poľnohospodárskym vzdelaním bolo do 35 rokov. Je predpoklad, že v súčasnom období výrazná zmena nenastala. Možno očakávať zmenu od r. 2015, kedy sa akcent položí na podporu mladých farmárov. Možno predpokladať, že začínajúci mladí farmári budú mať v prevažnej miere stredoškolské, resp. vysokoškolské vzdelanie.</w:t>
      </w:r>
    </w:p>
    <w:p w:rsidR="00242C36" w:rsidRPr="00A0367B" w:rsidRDefault="00242C36" w:rsidP="00242C36">
      <w:pPr>
        <w:pBdr>
          <w:bar w:val="single" w:sz="6" w:color="808080"/>
        </w:pBdr>
        <w:spacing w:after="120"/>
        <w:rPr>
          <w:rFonts w:eastAsia="Calibri"/>
          <w:szCs w:val="22"/>
          <w:highlight w:val="yellow"/>
          <w:lang w:eastAsia="en-US"/>
        </w:rPr>
      </w:pPr>
      <w:r w:rsidRPr="00A0367B">
        <w:rPr>
          <w:szCs w:val="22"/>
        </w:rPr>
        <w:t xml:space="preserve">Podiel pracovníkov vo vekovej skupine 25-64r. zapojených do </w:t>
      </w:r>
      <w:r w:rsidRPr="009357C1">
        <w:rPr>
          <w:b/>
          <w:szCs w:val="22"/>
        </w:rPr>
        <w:t>systému celoživotného vzdelávania</w:t>
      </w:r>
      <w:r w:rsidRPr="00A0367B">
        <w:rPr>
          <w:szCs w:val="22"/>
        </w:rPr>
        <w:t xml:space="preserve"> je </w:t>
      </w:r>
      <w:r>
        <w:rPr>
          <w:szCs w:val="22"/>
        </w:rPr>
        <w:t>3,1</w:t>
      </w:r>
      <w:r w:rsidRPr="00A0367B">
        <w:rPr>
          <w:szCs w:val="22"/>
        </w:rPr>
        <w:t>% (r. 2012, PSCI 14).</w:t>
      </w:r>
    </w:p>
    <w:p w:rsidR="00242C36" w:rsidRPr="00B50921" w:rsidRDefault="00242C36" w:rsidP="00242C36">
      <w:pPr>
        <w:rPr>
          <w:rFonts w:ascii="Calibri" w:hAnsi="Calibri"/>
          <w:b/>
          <w:szCs w:val="22"/>
          <w:u w:val="single"/>
        </w:rPr>
      </w:pPr>
      <w:r w:rsidRPr="00B50921">
        <w:rPr>
          <w:rFonts w:ascii="Calibri" w:hAnsi="Calibri"/>
          <w:b/>
          <w:szCs w:val="22"/>
          <w:u w:val="single"/>
        </w:rPr>
        <w:t xml:space="preserve">Využitie poľnohospodárskej pôdy </w:t>
      </w:r>
    </w:p>
    <w:p w:rsidR="00242C36" w:rsidRPr="00673737" w:rsidRDefault="00242C36" w:rsidP="00242C36">
      <w:pPr>
        <w:rPr>
          <w:rFonts w:ascii="Calibri" w:hAnsi="Calibri"/>
          <w:szCs w:val="22"/>
        </w:rPr>
      </w:pPr>
      <w:r>
        <w:rPr>
          <w:rFonts w:ascii="Calibri" w:hAnsi="Calibri"/>
          <w:szCs w:val="22"/>
        </w:rPr>
        <w:t>Podľa ŠÚ SR bola v roku 2012 výmera využitej poľnohospodárskej pôdy  1 927 450 ha. Podiel v r. 2012 ornej pôdy z celkovej využitej pôdy činil 70,56 % a trvalých lúk a pasienkov 26,72%.</w:t>
      </w:r>
      <w:r>
        <w:rPr>
          <w:rFonts w:ascii="Calibri" w:hAnsi="Calibri"/>
          <w:color w:val="000000"/>
          <w:szCs w:val="22"/>
          <w:lang w:eastAsia="en-US"/>
        </w:rPr>
        <w:t>R</w:t>
      </w:r>
      <w:r w:rsidRPr="00673737">
        <w:rPr>
          <w:rFonts w:ascii="Calibri" w:hAnsi="Calibri"/>
          <w:color w:val="000000"/>
          <w:szCs w:val="22"/>
          <w:lang w:eastAsia="en-US"/>
        </w:rPr>
        <w:t>ozloha bielych</w:t>
      </w:r>
      <w:r w:rsidRPr="00673737">
        <w:rPr>
          <w:rFonts w:ascii="Calibri" w:hAnsi="Calibri"/>
          <w:color w:val="000000"/>
          <w:szCs w:val="22"/>
          <w:lang w:eastAsia="en-US"/>
        </w:rPr>
        <w:lastRenderedPageBreak/>
        <w:t xml:space="preserve"> plôch </w:t>
      </w:r>
      <w:r w:rsidRPr="00A61BE8">
        <w:rPr>
          <w:rFonts w:ascii="Calibri" w:hAnsi="Calibri"/>
          <w:color w:val="000000"/>
          <w:szCs w:val="22"/>
          <w:lang w:eastAsia="en-US"/>
        </w:rPr>
        <w:t xml:space="preserve">sa v </w:t>
      </w:r>
      <w:r w:rsidRPr="00673737">
        <w:rPr>
          <w:rFonts w:ascii="Calibri" w:hAnsi="Calibri"/>
          <w:color w:val="000000"/>
          <w:szCs w:val="22"/>
          <w:lang w:eastAsia="en-US"/>
        </w:rPr>
        <w:t xml:space="preserve">súčasnosti </w:t>
      </w:r>
      <w:r w:rsidRPr="00A61BE8">
        <w:rPr>
          <w:rFonts w:ascii="Calibri" w:hAnsi="Calibri"/>
          <w:color w:val="000000"/>
          <w:szCs w:val="22"/>
          <w:lang w:eastAsia="en-US"/>
        </w:rPr>
        <w:t>neu</w:t>
      </w:r>
      <w:r w:rsidRPr="00673737">
        <w:rPr>
          <w:rFonts w:ascii="Calibri" w:hAnsi="Calibri"/>
          <w:color w:val="000000"/>
          <w:szCs w:val="22"/>
          <w:lang w:eastAsia="en-US"/>
        </w:rPr>
        <w:t xml:space="preserve">stále </w:t>
      </w:r>
      <w:r w:rsidRPr="00232F1B">
        <w:rPr>
          <w:rFonts w:ascii="Calibri" w:hAnsi="Calibri"/>
          <w:szCs w:val="22"/>
          <w:lang w:eastAsia="en-US"/>
        </w:rPr>
        <w:t xml:space="preserve">zväčšuje, je to aj následkom zníženia výmery poľnohospodárskej pôdy, na ktorú je poskytovaná dotácia. </w:t>
      </w:r>
      <w:r w:rsidRPr="00232F1B">
        <w:rPr>
          <w:rFonts w:ascii="Calibri" w:hAnsi="Calibri"/>
          <w:b/>
          <w:szCs w:val="22"/>
          <w:lang w:eastAsia="en-US"/>
        </w:rPr>
        <w:t>V rámci národnej inventarizácie a monitoringu lesov NLC</w:t>
      </w:r>
      <w:r w:rsidRPr="00232F1B">
        <w:rPr>
          <w:rFonts w:ascii="Calibri" w:hAnsi="Calibri"/>
          <w:szCs w:val="22"/>
          <w:lang w:eastAsia="en-US"/>
        </w:rPr>
        <w:t xml:space="preserve"> (NIML) SR 2005 – 2006 sa zistila výmera lesov na nelesných pozemkoch v rozsahu 275 000 ha a zásoba dreva je 36 mil. m</w:t>
      </w:r>
      <w:r w:rsidRPr="00232F1B">
        <w:rPr>
          <w:rFonts w:ascii="Calibri" w:hAnsi="Calibri"/>
          <w:szCs w:val="22"/>
          <w:vertAlign w:val="superscript"/>
          <w:lang w:eastAsia="en-US"/>
        </w:rPr>
        <w:t>3</w:t>
      </w:r>
      <w:r w:rsidRPr="00232F1B">
        <w:rPr>
          <w:rFonts w:ascii="Calibri" w:hAnsi="Calibri"/>
          <w:szCs w:val="22"/>
          <w:lang w:eastAsia="en-US"/>
        </w:rPr>
        <w:t xml:space="preserve">. </w:t>
      </w:r>
      <w:r w:rsidRPr="00232F1B">
        <w:rPr>
          <w:rFonts w:ascii="Calibri" w:hAnsi="Calibri"/>
          <w:szCs w:val="22"/>
        </w:rPr>
        <w:t xml:space="preserve"> </w:t>
      </w:r>
      <w:r w:rsidRPr="00232F1B">
        <w:rPr>
          <w:szCs w:val="22"/>
          <w:lang w:eastAsia="en-US"/>
        </w:rPr>
        <w:t xml:space="preserve">Z analýz </w:t>
      </w:r>
      <w:r w:rsidRPr="00232F1B">
        <w:rPr>
          <w:b/>
          <w:szCs w:val="22"/>
          <w:lang w:eastAsia="en-US"/>
        </w:rPr>
        <w:t>LPIS NPPC –VÚPOP</w:t>
      </w:r>
      <w:r w:rsidRPr="00232F1B">
        <w:rPr>
          <w:szCs w:val="22"/>
          <w:lang w:eastAsia="en-US"/>
        </w:rPr>
        <w:t xml:space="preserve"> odhaduje v roku 2012 cca 280 000 až 320 000 ha „</w:t>
      </w:r>
      <w:r w:rsidRPr="00232F1B">
        <w:rPr>
          <w:b/>
          <w:bCs/>
          <w:szCs w:val="22"/>
          <w:lang w:eastAsia="en-US"/>
        </w:rPr>
        <w:t>bielych plôch</w:t>
      </w:r>
      <w:r w:rsidRPr="00232F1B">
        <w:rPr>
          <w:szCs w:val="22"/>
          <w:lang w:eastAsia="en-US"/>
        </w:rPr>
        <w:t>“ alebo „</w:t>
      </w:r>
      <w:r w:rsidRPr="00232F1B">
        <w:rPr>
          <w:b/>
          <w:bCs/>
          <w:szCs w:val="22"/>
          <w:lang w:eastAsia="en-US"/>
        </w:rPr>
        <w:t>ľahkého  samonáletu</w:t>
      </w:r>
      <w:r w:rsidRPr="00232F1B">
        <w:rPr>
          <w:szCs w:val="22"/>
          <w:lang w:eastAsia="en-US"/>
        </w:rPr>
        <w:t xml:space="preserve">“ a to predovšetkým z veľkej miery na úkor TTP, najmä v marginálnych oblastiach. Táto skutočnosť má priamu súvislosť aj s výrazným </w:t>
      </w:r>
      <w:r w:rsidR="00E74151" w:rsidRPr="00232F1B">
        <w:rPr>
          <w:szCs w:val="22"/>
          <w:lang w:eastAsia="en-US"/>
        </w:rPr>
        <w:t>znížením</w:t>
      </w:r>
      <w:r w:rsidRPr="00232F1B">
        <w:rPr>
          <w:szCs w:val="22"/>
          <w:lang w:eastAsia="en-US"/>
        </w:rPr>
        <w:t xml:space="preserve"> zaťaženia PPF hospodárskymi zvieratami, najmä polygastrickými</w:t>
      </w:r>
      <w:r w:rsidRPr="00232F1B">
        <w:rPr>
          <w:rFonts w:ascii="Calibri" w:hAnsi="Calibri"/>
          <w:szCs w:val="22"/>
          <w:lang w:eastAsia="en-US"/>
        </w:rPr>
        <w:t xml:space="preserve"> (z Návrhu</w:t>
      </w:r>
      <w:r>
        <w:rPr>
          <w:rFonts w:ascii="Calibri" w:hAnsi="Calibri"/>
          <w:color w:val="000000"/>
          <w:szCs w:val="22"/>
          <w:lang w:eastAsia="en-US"/>
        </w:rPr>
        <w:t xml:space="preserve"> uznesenia </w:t>
      </w:r>
      <w:r w:rsidRPr="00A61BE8">
        <w:rPr>
          <w:rFonts w:ascii="Calibri" w:hAnsi="Calibri"/>
          <w:szCs w:val="22"/>
        </w:rPr>
        <w:t>porady vedenia Ministerstva pôdohospodárstva a rozvoja vidieka Slovenskej republiky k materiálu „Návrh vytvorenia systému na využitie plôch nesúladných z hľadiska druhu pozemku so stavom katastra nehnuteľností“ (z 31.05. 2014)</w:t>
      </w:r>
      <w:r>
        <w:rPr>
          <w:rFonts w:ascii="Calibri" w:hAnsi="Calibri"/>
          <w:szCs w:val="22"/>
        </w:rPr>
        <w:t>)</w:t>
      </w:r>
      <w:r w:rsidRPr="00673737">
        <w:rPr>
          <w:color w:val="C00000"/>
          <w:szCs w:val="22"/>
          <w:lang w:eastAsia="en-US"/>
        </w:rPr>
        <w:t>.</w:t>
      </w:r>
    </w:p>
    <w:p w:rsidR="00242C36" w:rsidRDefault="00242C36" w:rsidP="00242C36">
      <w:pPr>
        <w:spacing w:before="120"/>
        <w:rPr>
          <w:rFonts w:ascii="Calibri" w:hAnsi="Calibri"/>
          <w:szCs w:val="22"/>
        </w:rPr>
      </w:pPr>
      <w:r w:rsidRPr="00E43137">
        <w:rPr>
          <w:rFonts w:ascii="Calibri" w:hAnsi="Calibri"/>
          <w:szCs w:val="22"/>
        </w:rPr>
        <w:t>V roku 2010</w:t>
      </w:r>
      <w:r>
        <w:rPr>
          <w:rFonts w:ascii="Calibri" w:hAnsi="Calibri"/>
          <w:szCs w:val="22"/>
        </w:rPr>
        <w:t xml:space="preserve"> evidované poľnohospodárske podniky o</w:t>
      </w:r>
      <w:r w:rsidRPr="00E43137">
        <w:rPr>
          <w:rFonts w:ascii="Calibri" w:hAnsi="Calibri"/>
          <w:szCs w:val="22"/>
        </w:rPr>
        <w:t>bhospodarovali 1 895 500 ha poľnohospodárskej pôdy</w:t>
      </w:r>
      <w:r>
        <w:rPr>
          <w:rFonts w:ascii="Calibri" w:hAnsi="Calibri"/>
          <w:szCs w:val="22"/>
        </w:rPr>
        <w:t xml:space="preserve"> (</w:t>
      </w:r>
      <w:r w:rsidRPr="000C5D38">
        <w:rPr>
          <w:rFonts w:ascii="Calibri" w:hAnsi="Calibri"/>
          <w:b/>
          <w:szCs w:val="22"/>
        </w:rPr>
        <w:t>C</w:t>
      </w:r>
      <w:r>
        <w:rPr>
          <w:rFonts w:ascii="Calibri" w:hAnsi="Calibri"/>
          <w:b/>
          <w:szCs w:val="22"/>
        </w:rPr>
        <w:t>C</w:t>
      </w:r>
      <w:r w:rsidRPr="000C5D38">
        <w:rPr>
          <w:rFonts w:ascii="Calibri" w:hAnsi="Calibri"/>
          <w:b/>
          <w:szCs w:val="22"/>
        </w:rPr>
        <w:t>I 18</w:t>
      </w:r>
      <w:r>
        <w:rPr>
          <w:rFonts w:ascii="Calibri" w:hAnsi="Calibri"/>
          <w:szCs w:val="22"/>
        </w:rPr>
        <w:t>), z toho 71</w:t>
      </w:r>
      <w:r>
        <w:rPr>
          <w:rFonts w:ascii="Calibri" w:hAnsi="Calibri"/>
          <w:szCs w:val="22"/>
          <w:lang w:val="en-US"/>
        </w:rPr>
        <w:t xml:space="preserve">% </w:t>
      </w:r>
      <w:r>
        <w:rPr>
          <w:rFonts w:ascii="Calibri" w:hAnsi="Calibri"/>
          <w:szCs w:val="22"/>
        </w:rPr>
        <w:t>bola or</w:t>
      </w:r>
      <w:r w:rsidRPr="00411D9F">
        <w:rPr>
          <w:rFonts w:ascii="Calibri" w:hAnsi="Calibri"/>
          <w:szCs w:val="22"/>
        </w:rPr>
        <w:t>ná p</w:t>
      </w:r>
      <w:r>
        <w:rPr>
          <w:rFonts w:ascii="Calibri" w:hAnsi="Calibri"/>
          <w:szCs w:val="22"/>
        </w:rPr>
        <w:t xml:space="preserve">ôda, 28% TTP a 1% trvalé kultúry. </w:t>
      </w:r>
      <w:r w:rsidRPr="00E43137">
        <w:rPr>
          <w:rFonts w:ascii="Calibri" w:hAnsi="Calibri"/>
          <w:szCs w:val="22"/>
        </w:rPr>
        <w:t xml:space="preserve"> Početne väčšinovú skupinu </w:t>
      </w:r>
      <w:r>
        <w:rPr>
          <w:rFonts w:ascii="Calibri" w:hAnsi="Calibri"/>
          <w:szCs w:val="22"/>
        </w:rPr>
        <w:t>z evidovaných fariem (</w:t>
      </w:r>
      <w:r w:rsidRPr="009F609A">
        <w:rPr>
          <w:rFonts w:ascii="Calibri" w:hAnsi="Calibri"/>
          <w:b/>
          <w:szCs w:val="22"/>
        </w:rPr>
        <w:t>CCI 17</w:t>
      </w:r>
      <w:r>
        <w:rPr>
          <w:rFonts w:ascii="Calibri" w:hAnsi="Calibri"/>
          <w:szCs w:val="22"/>
        </w:rPr>
        <w:t>) s podielom 90,7</w:t>
      </w:r>
      <w:r w:rsidRPr="00E43137">
        <w:rPr>
          <w:rFonts w:ascii="Calibri" w:hAnsi="Calibri"/>
          <w:szCs w:val="22"/>
        </w:rPr>
        <w:t xml:space="preserve"> % tvorili podniky fyzických osôb a to registrovaných a neregistrovaných. Z hľadiska obhospodarovanej pôdy podniky právnických osôb obhospodarovali 80,7 % poľnohospodárskej pôdy, ale na celkovom počte podnikov sa podieľali len 9,3 %</w:t>
      </w:r>
      <w:r>
        <w:rPr>
          <w:rFonts w:ascii="Calibri" w:hAnsi="Calibri"/>
          <w:szCs w:val="22"/>
        </w:rPr>
        <w:t xml:space="preserve"> (</w:t>
      </w:r>
      <w:r w:rsidRPr="00C83837">
        <w:rPr>
          <w:rFonts w:ascii="Calibri" w:hAnsi="Calibri"/>
          <w:b/>
          <w:szCs w:val="22"/>
        </w:rPr>
        <w:t>C</w:t>
      </w:r>
      <w:r w:rsidRPr="000C5D38">
        <w:rPr>
          <w:rFonts w:ascii="Calibri" w:hAnsi="Calibri"/>
          <w:b/>
          <w:szCs w:val="22"/>
        </w:rPr>
        <w:t>CI 18</w:t>
      </w:r>
      <w:r>
        <w:rPr>
          <w:rFonts w:ascii="Calibri" w:hAnsi="Calibri"/>
          <w:b/>
          <w:szCs w:val="22"/>
        </w:rPr>
        <w:t>, CCI 17</w:t>
      </w:r>
      <w:r>
        <w:rPr>
          <w:rFonts w:ascii="Calibri" w:hAnsi="Calibri"/>
          <w:szCs w:val="22"/>
        </w:rPr>
        <w:t>)</w:t>
      </w:r>
      <w:r w:rsidRPr="00E43137">
        <w:rPr>
          <w:rFonts w:ascii="Calibri" w:hAnsi="Calibri"/>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Pôda</w:t>
            </w:r>
          </w:p>
        </w:tc>
        <w:tc>
          <w:tcPr>
            <w:tcW w:w="3071"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V ha</w:t>
            </w:r>
          </w:p>
        </w:tc>
        <w:tc>
          <w:tcPr>
            <w:tcW w:w="3071"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Podiel v %</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Právnické osoby</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1 529083</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80,7</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Fyzické osoby</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366417</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19,3</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Spolu</w:t>
            </w:r>
            <w:r>
              <w:rPr>
                <w:rFonts w:ascii="Calibri" w:eastAsia="Calibri" w:hAnsi="Calibri"/>
                <w:b/>
                <w:sz w:val="18"/>
                <w:szCs w:val="18"/>
                <w:lang w:eastAsia="en-US"/>
              </w:rPr>
              <w:t xml:space="preserve"> (UAA Cl18)</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1 895500</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100</w:t>
            </w:r>
          </w:p>
        </w:tc>
      </w:tr>
    </w:tbl>
    <w:p w:rsidR="00242C36" w:rsidRPr="00754C88" w:rsidRDefault="00242C36" w:rsidP="00242C36">
      <w:pPr>
        <w:rPr>
          <w:rFonts w:ascii="Calibri" w:hAnsi="Calibri"/>
          <w:sz w:val="20"/>
          <w:szCs w:val="20"/>
        </w:rPr>
      </w:pPr>
      <w:r w:rsidRPr="00754C88">
        <w:rPr>
          <w:rFonts w:ascii="Calibri" w:hAnsi="Calibri"/>
          <w:sz w:val="20"/>
          <w:szCs w:val="20"/>
        </w:rPr>
        <w:t>Prameň: ŠÚ SR</w:t>
      </w:r>
    </w:p>
    <w:p w:rsidR="00242C36" w:rsidRDefault="00242C36" w:rsidP="00242C36">
      <w:pPr>
        <w:rPr>
          <w:rFonts w:ascii="Calibri" w:hAnsi="Calibri"/>
          <w:szCs w:val="22"/>
        </w:rPr>
      </w:pPr>
    </w:p>
    <w:p w:rsidR="00242C36" w:rsidRPr="00E43137" w:rsidRDefault="00242C36" w:rsidP="00242C36">
      <w:pPr>
        <w:rPr>
          <w:rFonts w:ascii="Calibri" w:hAnsi="Calibri"/>
          <w:szCs w:val="22"/>
        </w:rPr>
      </w:pPr>
      <w:r w:rsidRPr="00E43137">
        <w:rPr>
          <w:rFonts w:ascii="Calibri" w:hAnsi="Calibri"/>
          <w:szCs w:val="22"/>
        </w:rPr>
        <w:t>Najpočetnejšiu skupinu (38,7 %) tvorili farmy hospodáriace na výmere nižšej ako 2 ha p. p. Potom nasledujú farmy s výmerou od 2 do 4,9 ha p. p. (25,7 %) a farmy s výmerou od 5 do 9,9 ha p. p. (10,9 %). Počet fariem s výmerou väčšou a</w:t>
      </w:r>
      <w:r>
        <w:rPr>
          <w:rFonts w:ascii="Calibri" w:hAnsi="Calibri"/>
          <w:szCs w:val="22"/>
        </w:rPr>
        <w:t>ko 100 ha p. p. dosiahol 9,0 % (zdroj: ŠÚ SR, Poľ.</w:t>
      </w:r>
      <w:r w:rsidR="00E74151">
        <w:rPr>
          <w:rFonts w:ascii="Calibri" w:hAnsi="Calibri"/>
          <w:szCs w:val="22"/>
        </w:rPr>
        <w:t xml:space="preserve"> </w:t>
      </w:r>
      <w:r>
        <w:rPr>
          <w:rFonts w:ascii="Calibri" w:hAnsi="Calibri"/>
          <w:szCs w:val="22"/>
        </w:rPr>
        <w:t>cenzus fariem za rok 2010).</w:t>
      </w:r>
    </w:p>
    <w:p w:rsidR="00242C36" w:rsidRDefault="00242C36" w:rsidP="00242C36">
      <w:pPr>
        <w:spacing w:before="120"/>
        <w:rPr>
          <w:rFonts w:ascii="Calibri" w:hAnsi="Calibri"/>
          <w:szCs w:val="22"/>
        </w:rPr>
      </w:pPr>
      <w:r>
        <w:rPr>
          <w:rFonts w:ascii="Calibri" w:hAnsi="Calibri"/>
          <w:szCs w:val="22"/>
        </w:rPr>
        <w:t>Z celkovej výmery využívanej pôdy je využitých 7 048,10 ha na ovocné sady, z toho intenzívne sady tvoria 4 853,88 ha a extenzívne sady 2 194,22 (r.2012, zdroj: Situačná a výhľadová správa - Ovocie, VÚEPP). Hlavnými odrodami sú jablká a broskyne (92</w:t>
      </w:r>
      <w:r>
        <w:rPr>
          <w:rFonts w:ascii="Calibri" w:hAnsi="Calibri"/>
          <w:szCs w:val="22"/>
          <w:lang w:val="en-US"/>
        </w:rPr>
        <w:t>% v r.2012</w:t>
      </w:r>
      <w:r>
        <w:rPr>
          <w:rFonts w:ascii="Calibri" w:hAnsi="Calibri"/>
          <w:szCs w:val="22"/>
        </w:rPr>
        <w:t>).  V porovnaní s predchádzajúcimi rokmi výmera neustále klesá, v r.2004 bolo využívaných 9 360 ha čistej výmery pre ovocné sady. Dôvodom poklesu je likvidácia starých, neperspektívnych a nerodiacich sadov. Na druhej strana v</w:t>
      </w:r>
      <w:r w:rsidRPr="00FA46CE">
        <w:rPr>
          <w:rFonts w:ascii="Calibri" w:hAnsi="Calibri"/>
          <w:szCs w:val="22"/>
        </w:rPr>
        <w:t xml:space="preserve"> roku 2012 sa po predchádzajúcom poklese plocha ovocných rodiacich sadov zväčšila, a to </w:t>
      </w:r>
      <w:r>
        <w:rPr>
          <w:rFonts w:ascii="Calibri" w:hAnsi="Calibri"/>
          <w:szCs w:val="22"/>
        </w:rPr>
        <w:t>o 1 259 ha (+27,6 %) (r. 2011: 4 562 ha), k čomu prispeli aj podporené investície do ovocných sadov z PRV 2007-2013 (</w:t>
      </w:r>
      <w:r w:rsidRPr="00FA46CE">
        <w:rPr>
          <w:rFonts w:ascii="Calibri" w:hAnsi="Calibri"/>
          <w:szCs w:val="22"/>
        </w:rPr>
        <w:t xml:space="preserve">Opatrenie 1.1: modernizácia fariem </w:t>
      </w:r>
      <w:r>
        <w:rPr>
          <w:rFonts w:ascii="Calibri" w:hAnsi="Calibri"/>
          <w:szCs w:val="22"/>
        </w:rPr>
        <w:t xml:space="preserve"> </w:t>
      </w:r>
      <w:r w:rsidRPr="00FA46CE">
        <w:rPr>
          <w:rFonts w:ascii="Calibri" w:hAnsi="Calibri"/>
          <w:szCs w:val="22"/>
        </w:rPr>
        <w:t xml:space="preserve">v rámci tohto opatrenia poskytla PPA k 31.12.2012 v sektore ovocia podporu na 50 projektov </w:t>
      </w:r>
      <w:r>
        <w:rPr>
          <w:rFonts w:ascii="Calibri" w:hAnsi="Calibri"/>
          <w:szCs w:val="22"/>
        </w:rPr>
        <w:t xml:space="preserve">7 786 932,05 €, </w:t>
      </w:r>
      <w:r w:rsidRPr="00FA46CE">
        <w:rPr>
          <w:rFonts w:ascii="Calibri" w:hAnsi="Calibri"/>
          <w:szCs w:val="22"/>
        </w:rPr>
        <w:t xml:space="preserve">Opatrenie 1.2: pridávanie hodnoty do produktov poľnohospodárstva a lesného hospodárstva poskytla PPA k 31.12.2012 v sektore ovocia a zeleniny podporu na 34 projektov </w:t>
      </w:r>
      <w:r>
        <w:rPr>
          <w:rFonts w:ascii="Calibri" w:hAnsi="Calibri"/>
          <w:szCs w:val="22"/>
        </w:rPr>
        <w:t xml:space="preserve"> 25 243 905,46 €., zdroj: Situačná a výhľadová správa - Ovocie, VÚEPP, r.2013). </w:t>
      </w:r>
      <w:r w:rsidRPr="00211BA9">
        <w:rPr>
          <w:rFonts w:ascii="Calibri" w:hAnsi="Calibri"/>
          <w:szCs w:val="22"/>
        </w:rPr>
        <w:t xml:space="preserve">Zavádzanie nových progresívnych technológií s novými vysoko produkčnými odrodami ovocia zabezpečilo zvýšenie objemu </w:t>
      </w:r>
      <w:r>
        <w:rPr>
          <w:rFonts w:ascii="Calibri" w:hAnsi="Calibri"/>
          <w:szCs w:val="22"/>
        </w:rPr>
        <w:t xml:space="preserve">produkcie ovocia v r.2012. </w:t>
      </w:r>
      <w:r w:rsidRPr="00211BA9">
        <w:rPr>
          <w:rFonts w:ascii="Calibri" w:hAnsi="Calibri"/>
          <w:szCs w:val="22"/>
        </w:rPr>
        <w:t>Na pokrytie domácej spotreby ovocia je v rámci obnovy a rekonštrukcie sadov potreba vysadiť</w:t>
      </w:r>
      <w:r>
        <w:rPr>
          <w:rFonts w:ascii="Calibri" w:hAnsi="Calibri"/>
          <w:szCs w:val="22"/>
        </w:rPr>
        <w:t xml:space="preserve"> 4 000 – 5000 ha ovocných sadov (zdroj: </w:t>
      </w:r>
      <w:r w:rsidRPr="00211BA9">
        <w:rPr>
          <w:rFonts w:ascii="Calibri" w:hAnsi="Calibri"/>
          <w:szCs w:val="22"/>
        </w:rPr>
        <w:t xml:space="preserve"> </w:t>
      </w:r>
      <w:r>
        <w:rPr>
          <w:rFonts w:ascii="Calibri" w:hAnsi="Calibri"/>
          <w:szCs w:val="22"/>
        </w:rPr>
        <w:t xml:space="preserve">Situačná a výhľadová správa - Ovocie, VÚEPP, r.2013). </w:t>
      </w:r>
    </w:p>
    <w:p w:rsidR="00242C36" w:rsidRPr="00E43137" w:rsidRDefault="00242C36" w:rsidP="00242C36">
      <w:pPr>
        <w:spacing w:before="120"/>
        <w:rPr>
          <w:rFonts w:ascii="Calibri" w:hAnsi="Calibri"/>
          <w:bCs/>
          <w:szCs w:val="22"/>
        </w:rPr>
      </w:pPr>
      <w:r>
        <w:rPr>
          <w:rFonts w:ascii="Calibri" w:hAnsi="Calibri"/>
          <w:szCs w:val="22"/>
        </w:rPr>
        <w:t>Podiel využívanej poľnohospodárske pôdy v ekologickej poľnohospodárskej výrobe (EPV) na celkovej výmere UAA bol v r. 2010 9,6  % (a v r</w:t>
      </w:r>
      <w:r w:rsidRPr="00DB3EFD">
        <w:rPr>
          <w:rFonts w:ascii="Calibri" w:hAnsi="Calibri"/>
          <w:szCs w:val="22"/>
        </w:rPr>
        <w:t>. 2012 8,11%) z toho</w:t>
      </w:r>
      <w:r w:rsidRPr="0032299C">
        <w:rPr>
          <w:rFonts w:ascii="Calibri" w:hAnsi="Calibri"/>
          <w:szCs w:val="22"/>
        </w:rPr>
        <w:t xml:space="preserve"> 166 023 ha certifikovaných a 2 579 v konverzii (</w:t>
      </w:r>
      <w:r w:rsidRPr="00F26B9B">
        <w:rPr>
          <w:rFonts w:ascii="Calibri" w:hAnsi="Calibri"/>
          <w:b/>
          <w:szCs w:val="22"/>
        </w:rPr>
        <w:t>C</w:t>
      </w:r>
      <w:r>
        <w:rPr>
          <w:rFonts w:ascii="Calibri" w:hAnsi="Calibri"/>
          <w:b/>
          <w:szCs w:val="22"/>
        </w:rPr>
        <w:t>C</w:t>
      </w:r>
      <w:r w:rsidRPr="00F26B9B">
        <w:rPr>
          <w:rFonts w:ascii="Calibri" w:hAnsi="Calibri"/>
          <w:b/>
          <w:szCs w:val="22"/>
        </w:rPr>
        <w:t>I 19</w:t>
      </w:r>
      <w:r>
        <w:rPr>
          <w:rFonts w:ascii="Calibri" w:hAnsi="Calibri"/>
          <w:szCs w:val="22"/>
        </w:rPr>
        <w:t xml:space="preserve">).  Tento podiel do r.2011 každoročne stúpal, ako </w:t>
      </w:r>
      <w:r w:rsidRPr="00E43137">
        <w:rPr>
          <w:rFonts w:ascii="Calibri" w:hAnsi="Calibri"/>
          <w:bCs/>
          <w:szCs w:val="22"/>
        </w:rPr>
        <w:t>uvádza nasledovná tabuľka, najmä vplyvom podpôr</w:t>
      </w:r>
      <w:r w:rsidRPr="00E43137">
        <w:rPr>
          <w:rFonts w:ascii="Calibri" w:hAnsi="Calibri"/>
          <w:b/>
          <w:bCs/>
          <w:szCs w:val="22"/>
        </w:rPr>
        <w:t xml:space="preserve"> </w:t>
      </w:r>
      <w:r w:rsidRPr="00E43137">
        <w:rPr>
          <w:rFonts w:ascii="Calibri" w:hAnsi="Calibri"/>
          <w:bCs/>
          <w:szCs w:val="22"/>
        </w:rPr>
        <w:t>PRV SR 2007-2013.</w:t>
      </w:r>
      <w:r>
        <w:rPr>
          <w:rFonts w:ascii="Calibri" w:hAnsi="Calibri"/>
          <w:bCs/>
          <w:szCs w:val="22"/>
        </w:rPr>
        <w:t xml:space="preserve"> Od r.2012 začína celková výmera v EPV klesať. Pravdepodobnou príčinou tohto poklesu  je ukončenie 5 ročných záväzkov u podporených prijímateľov. </w:t>
      </w:r>
    </w:p>
    <w:p w:rsidR="00242C36" w:rsidRPr="00DA64BD" w:rsidRDefault="00242C36" w:rsidP="00242C36">
      <w:pPr>
        <w:widowControl w:val="0"/>
        <w:pBdr>
          <w:bar w:val="single" w:sz="6" w:color="808080"/>
        </w:pBdr>
        <w:spacing w:before="120"/>
        <w:outlineLvl w:val="1"/>
        <w:rPr>
          <w:rFonts w:ascii="Calibri" w:hAnsi="Calibri"/>
          <w:bCs/>
          <w:i/>
          <w:szCs w:val="22"/>
        </w:rPr>
      </w:pPr>
      <w:r w:rsidRPr="00DA64BD">
        <w:rPr>
          <w:rFonts w:ascii="Calibri" w:hAnsi="Calibri"/>
          <w:bCs/>
          <w:szCs w:val="22"/>
        </w:rPr>
        <w:t>Vývoj výmery p.p. evidovanej v EPV poľnohospodárskej pôdy podľa druhu pozemku evidovanej v EPV v SR za roky 2007 – 2011 v</w:t>
      </w:r>
      <w:r>
        <w:rPr>
          <w:rFonts w:ascii="Calibri" w:hAnsi="Calibri"/>
          <w:bCs/>
          <w:szCs w:val="22"/>
        </w:rPr>
        <w:t> </w:t>
      </w:r>
      <w:r w:rsidRPr="00DA64BD">
        <w:rPr>
          <w:rFonts w:ascii="Calibri" w:hAnsi="Calibri"/>
          <w:bCs/>
          <w:szCs w:val="22"/>
        </w:rPr>
        <w:t>ha</w:t>
      </w:r>
      <w:r>
        <w:rPr>
          <w:rFonts w:ascii="Calibri" w:hAnsi="Calibri"/>
          <w:bCs/>
          <w:szCs w:val="22"/>
        </w:rPr>
        <w:t>:</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69"/>
        <w:gridCol w:w="1048"/>
        <w:gridCol w:w="1048"/>
        <w:gridCol w:w="1048"/>
        <w:gridCol w:w="1048"/>
        <w:gridCol w:w="1048"/>
        <w:gridCol w:w="1048"/>
      </w:tblGrid>
      <w:tr w:rsidR="00242C36" w:rsidRPr="00E43137" w:rsidTr="00242C36">
        <w:trPr>
          <w:trHeight w:val="194"/>
        </w:trPr>
        <w:tc>
          <w:tcPr>
            <w:tcW w:w="0" w:type="auto"/>
            <w:shd w:val="clear" w:color="auto" w:fill="auto"/>
            <w:vAlign w:val="center"/>
          </w:tcPr>
          <w:p w:rsidR="00242C36" w:rsidRPr="00E43137" w:rsidRDefault="00242C36" w:rsidP="00242C36">
            <w:pPr>
              <w:keepNext/>
              <w:keepLines/>
              <w:pBdr>
                <w:bar w:val="single" w:sz="6" w:color="808080"/>
              </w:pBdr>
              <w:outlineLvl w:val="1"/>
              <w:rPr>
                <w:rFonts w:ascii="Calibri" w:hAnsi="Calibri"/>
                <w:b/>
                <w:bCs/>
                <w:sz w:val="20"/>
              </w:rPr>
            </w:pPr>
            <w:r w:rsidRPr="00E43137">
              <w:rPr>
                <w:rFonts w:ascii="Calibri" w:hAnsi="Calibri"/>
                <w:b/>
                <w:bCs/>
                <w:sz w:val="20"/>
                <w:szCs w:val="22"/>
              </w:rPr>
              <w:t xml:space="preserve">Poľn. pôda podľa druhu pozemku </w:t>
            </w:r>
          </w:p>
        </w:tc>
        <w:tc>
          <w:tcPr>
            <w:tcW w:w="0" w:type="auto"/>
            <w:vAlign w:val="center"/>
          </w:tcPr>
          <w:p w:rsidR="00242C36" w:rsidRPr="00DA64BD" w:rsidRDefault="00242C36" w:rsidP="00242C36">
            <w:pPr>
              <w:keepNext/>
              <w:keepLines/>
              <w:pBdr>
                <w:bar w:val="single" w:sz="6" w:color="808080"/>
              </w:pBdr>
              <w:outlineLvl w:val="1"/>
              <w:rPr>
                <w:rFonts w:ascii="Calibri" w:hAnsi="Calibri"/>
                <w:b/>
                <w:bCs/>
                <w:sz w:val="20"/>
                <w:szCs w:val="20"/>
              </w:rPr>
            </w:pPr>
            <w:r w:rsidRPr="00DA64BD">
              <w:rPr>
                <w:rFonts w:ascii="Calibri" w:hAnsi="Calibri"/>
                <w:b/>
                <w:bCs/>
                <w:sz w:val="20"/>
                <w:szCs w:val="20"/>
              </w:rPr>
              <w:t>2007</w:t>
            </w:r>
          </w:p>
        </w:tc>
        <w:tc>
          <w:tcPr>
            <w:tcW w:w="0" w:type="auto"/>
            <w:vAlign w:val="center"/>
          </w:tcPr>
          <w:p w:rsidR="00242C36" w:rsidRPr="00DA64BD" w:rsidRDefault="00242C36" w:rsidP="00242C36">
            <w:pPr>
              <w:keepNext/>
              <w:keepLines/>
              <w:pBdr>
                <w:bar w:val="single" w:sz="6" w:color="808080"/>
              </w:pBdr>
              <w:outlineLvl w:val="1"/>
              <w:rPr>
                <w:rFonts w:ascii="Calibri" w:hAnsi="Calibri"/>
                <w:b/>
                <w:bCs/>
                <w:sz w:val="20"/>
                <w:szCs w:val="20"/>
              </w:rPr>
            </w:pPr>
            <w:r w:rsidRPr="00DA64BD">
              <w:rPr>
                <w:rFonts w:ascii="Calibri" w:hAnsi="Calibri"/>
                <w:b/>
                <w:bCs/>
                <w:sz w:val="20"/>
                <w:szCs w:val="20"/>
              </w:rPr>
              <w:t>2008</w:t>
            </w:r>
          </w:p>
        </w:tc>
        <w:tc>
          <w:tcPr>
            <w:tcW w:w="0" w:type="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2009</w:t>
            </w:r>
          </w:p>
        </w:tc>
        <w:tc>
          <w:tcPr>
            <w:tcW w:w="0" w:type="auto"/>
            <w:shd w:val="clear" w:color="auto" w:fill="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2010</w:t>
            </w:r>
          </w:p>
        </w:tc>
        <w:tc>
          <w:tcPr>
            <w:tcW w:w="0" w:type="auto"/>
            <w:shd w:val="clear" w:color="auto" w:fill="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2011</w:t>
            </w:r>
          </w:p>
        </w:tc>
        <w:tc>
          <w:tcPr>
            <w:tcW w:w="898" w:type="dxa"/>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2012</w:t>
            </w:r>
          </w:p>
        </w:tc>
      </w:tr>
      <w:tr w:rsidR="00242C36" w:rsidRPr="00E43137" w:rsidTr="00242C36">
        <w:trPr>
          <w:trHeight w:val="140"/>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orná pôda</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37 776,75</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41 779,36</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47 549,35</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57 415,95</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63 028,98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54 264,01</w:t>
            </w:r>
          </w:p>
        </w:tc>
      </w:tr>
      <w:tr w:rsidR="00242C36" w:rsidRPr="00E43137" w:rsidTr="00242C36">
        <w:trPr>
          <w:trHeight w:val="188"/>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TTP</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84 051,71</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93 842,27</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98 126,95</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119 505,78</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116 003,68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113 075,10</w:t>
            </w:r>
          </w:p>
        </w:tc>
      </w:tr>
      <w:tr w:rsidR="00242C36" w:rsidRPr="00E43137" w:rsidTr="00242C36">
        <w:trPr>
          <w:trHeight w:val="85"/>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ovocné sady</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707,56</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993,39</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1 030,37</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1 234,43</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1 158,27</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1 162,45</w:t>
            </w:r>
          </w:p>
        </w:tc>
      </w:tr>
      <w:tr w:rsidR="00242C36" w:rsidRPr="00E43137" w:rsidTr="00242C36">
        <w:trPr>
          <w:trHeight w:val="134"/>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vinohrady</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53,04</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53,04</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55,30</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79,05</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69,78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100,77</w:t>
            </w:r>
          </w:p>
        </w:tc>
      </w:tr>
      <w:tr w:rsidR="00242C36" w:rsidRPr="00E43137" w:rsidTr="00242C36">
        <w:trPr>
          <w:trHeight w:val="234"/>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
                <w:bCs/>
                <w:sz w:val="20"/>
              </w:rPr>
            </w:pPr>
            <w:r w:rsidRPr="00E43137">
              <w:rPr>
                <w:rFonts w:ascii="Calibri" w:hAnsi="Calibri"/>
                <w:b/>
                <w:bCs/>
                <w:sz w:val="20"/>
                <w:szCs w:val="22"/>
              </w:rPr>
              <w:t>Poľn. pôda v rámci EPV v SR spolu</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
                <w:bCs/>
                <w:sz w:val="20"/>
                <w:szCs w:val="20"/>
              </w:rPr>
            </w:pPr>
            <w:r w:rsidRPr="00DA64BD">
              <w:rPr>
                <w:rFonts w:ascii="Calibri" w:hAnsi="Calibri"/>
                <w:b/>
                <w:bCs/>
                <w:sz w:val="20"/>
                <w:szCs w:val="20"/>
              </w:rPr>
              <w:t>122 589,06</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
                <w:bCs/>
                <w:sz w:val="20"/>
                <w:szCs w:val="20"/>
              </w:rPr>
            </w:pPr>
            <w:r w:rsidRPr="00DA64BD">
              <w:rPr>
                <w:rFonts w:ascii="Calibri" w:hAnsi="Calibri"/>
                <w:b/>
                <w:bCs/>
                <w:sz w:val="20"/>
                <w:szCs w:val="20"/>
              </w:rPr>
              <w:t>136 668,06</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146 761,97</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178 235,21</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180 260,71</w:t>
            </w:r>
          </w:p>
        </w:tc>
        <w:tc>
          <w:tcPr>
            <w:tcW w:w="898" w:type="dxa"/>
          </w:tcPr>
          <w:p w:rsidR="00242C36" w:rsidRPr="009C75E7" w:rsidRDefault="00242C36" w:rsidP="00242C36">
            <w:pPr>
              <w:keepNext/>
              <w:keepLines/>
              <w:pBdr>
                <w:bar w:val="single" w:sz="6" w:color="808080"/>
              </w:pBdr>
              <w:jc w:val="right"/>
              <w:outlineLvl w:val="1"/>
              <w:rPr>
                <w:rFonts w:ascii="Calibri" w:hAnsi="Calibri"/>
                <w:b/>
                <w:bCs/>
                <w:sz w:val="20"/>
                <w:szCs w:val="20"/>
              </w:rPr>
            </w:pPr>
          </w:p>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168 602,33</w:t>
            </w:r>
          </w:p>
        </w:tc>
      </w:tr>
    </w:tbl>
    <w:p w:rsidR="00242C36" w:rsidRPr="00C82F79" w:rsidRDefault="00242C36" w:rsidP="00242C36">
      <w:pPr>
        <w:keepNext/>
        <w:keepLines/>
        <w:pBdr>
          <w:bar w:val="single" w:sz="6" w:color="808080"/>
        </w:pBdr>
        <w:spacing w:after="120"/>
        <w:outlineLvl w:val="1"/>
        <w:rPr>
          <w:rFonts w:ascii="Calibri" w:hAnsi="Calibri"/>
          <w:bCs/>
          <w:sz w:val="20"/>
          <w:szCs w:val="22"/>
        </w:rPr>
      </w:pPr>
      <w:r w:rsidRPr="00A230EA">
        <w:rPr>
          <w:rFonts w:ascii="Calibri" w:hAnsi="Calibri"/>
          <w:bCs/>
          <w:sz w:val="20"/>
          <w:szCs w:val="22"/>
        </w:rPr>
        <w:t>Zdroj: ÚKSÚP, MPRV SR (Pozn.: výmera poľn. pôdy v EPV je uvedená celkom, vrátane plôch v konverzii)</w:t>
      </w:r>
    </w:p>
    <w:p w:rsidR="00242C36" w:rsidRPr="00DA64BD" w:rsidRDefault="00242C36" w:rsidP="00242C36">
      <w:pPr>
        <w:pBdr>
          <w:bar w:val="single" w:sz="6" w:color="808080"/>
        </w:pBdr>
        <w:spacing w:after="120"/>
        <w:outlineLvl w:val="1"/>
        <w:rPr>
          <w:rFonts w:ascii="Calibri" w:hAnsi="Calibri"/>
          <w:bCs/>
          <w:szCs w:val="22"/>
        </w:rPr>
      </w:pPr>
      <w:r w:rsidRPr="00DA64BD">
        <w:rPr>
          <w:rFonts w:ascii="Calibri" w:hAnsi="Calibri"/>
          <w:bCs/>
          <w:szCs w:val="22"/>
        </w:rPr>
        <w:t>Registrovaní prevádzkovatelia v systéme EPV podľa prá</w:t>
      </w:r>
      <w:r>
        <w:rPr>
          <w:rFonts w:ascii="Calibri" w:hAnsi="Calibri"/>
          <w:bCs/>
          <w:szCs w:val="22"/>
        </w:rPr>
        <w:t xml:space="preserve">vnej formy v rokoch </w:t>
      </w:r>
      <w:r w:rsidRPr="0032299C">
        <w:rPr>
          <w:rFonts w:ascii="Calibri" w:hAnsi="Calibri"/>
          <w:bCs/>
          <w:szCs w:val="22"/>
        </w:rPr>
        <w:t>2007 - 2012</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850"/>
        <w:gridCol w:w="851"/>
        <w:gridCol w:w="892"/>
        <w:gridCol w:w="809"/>
        <w:gridCol w:w="850"/>
        <w:gridCol w:w="851"/>
      </w:tblGrid>
      <w:tr w:rsidR="00242C36" w:rsidRPr="00F00C51" w:rsidTr="00242C36">
        <w:trPr>
          <w:trHeight w:val="256"/>
        </w:trPr>
        <w:tc>
          <w:tcPr>
            <w:tcW w:w="3828" w:type="dxa"/>
            <w:vMerge w:val="restart"/>
            <w:tcBorders>
              <w:top w:val="single" w:sz="4" w:space="0" w:color="auto"/>
              <w:left w:val="single" w:sz="4" w:space="0" w:color="auto"/>
              <w:right w:val="single" w:sz="4" w:space="0" w:color="auto"/>
            </w:tcBorders>
            <w:vAlign w:val="center"/>
          </w:tcPr>
          <w:p w:rsidR="00242C36" w:rsidRPr="00F00C51" w:rsidRDefault="00242C36" w:rsidP="00242C36">
            <w:pPr>
              <w:keepNext/>
              <w:keepLines/>
              <w:pBdr>
                <w:bar w:val="single" w:sz="6" w:color="808080"/>
              </w:pBdr>
              <w:outlineLvl w:val="1"/>
              <w:rPr>
                <w:bCs/>
                <w:sz w:val="20"/>
                <w:szCs w:val="20"/>
              </w:rPr>
            </w:pPr>
            <w:r w:rsidRPr="00F00C51">
              <w:rPr>
                <w:bCs/>
                <w:sz w:val="20"/>
                <w:szCs w:val="20"/>
              </w:rPr>
              <w:t>Právna forma prevádzkovateľov v EPV</w:t>
            </w:r>
          </w:p>
        </w:tc>
        <w:tc>
          <w:tcPr>
            <w:tcW w:w="5103" w:type="dxa"/>
            <w:gridSpan w:val="6"/>
            <w:tcBorders>
              <w:top w:val="single" w:sz="4" w:space="0" w:color="auto"/>
              <w:left w:val="single" w:sz="4" w:space="0" w:color="auto"/>
              <w:right w:val="single" w:sz="4" w:space="0" w:color="auto"/>
            </w:tcBorders>
          </w:tcPr>
          <w:p w:rsidR="00242C36" w:rsidRPr="00F00C51" w:rsidRDefault="00242C36" w:rsidP="00242C36">
            <w:pPr>
              <w:keepNext/>
              <w:keepLines/>
              <w:pBdr>
                <w:bar w:val="single" w:sz="6" w:color="808080"/>
              </w:pBdr>
              <w:jc w:val="center"/>
              <w:outlineLvl w:val="1"/>
              <w:rPr>
                <w:bCs/>
                <w:sz w:val="20"/>
                <w:szCs w:val="20"/>
              </w:rPr>
            </w:pPr>
            <w:r w:rsidRPr="00F00C51">
              <w:rPr>
                <w:bCs/>
                <w:sz w:val="20"/>
                <w:szCs w:val="20"/>
              </w:rPr>
              <w:t>Rok</w:t>
            </w:r>
          </w:p>
        </w:tc>
      </w:tr>
      <w:tr w:rsidR="00242C36" w:rsidRPr="00F00C51" w:rsidTr="00242C36">
        <w:trPr>
          <w:trHeight w:val="153"/>
        </w:trPr>
        <w:tc>
          <w:tcPr>
            <w:tcW w:w="3828" w:type="dxa"/>
            <w:vMerge/>
            <w:tcBorders>
              <w:left w:val="single" w:sz="4" w:space="0" w:color="auto"/>
              <w:right w:val="single" w:sz="4" w:space="0" w:color="auto"/>
            </w:tcBorders>
            <w:vAlign w:val="center"/>
          </w:tcPr>
          <w:p w:rsidR="00242C36" w:rsidRPr="00F00C51" w:rsidRDefault="00242C36" w:rsidP="00242C36">
            <w:pPr>
              <w:keepNext/>
              <w:keepLines/>
              <w:pBdr>
                <w:bar w:val="single" w:sz="6" w:color="808080"/>
              </w:pBdr>
              <w:outlineLvl w:val="1"/>
              <w:rPr>
                <w:bCs/>
                <w:sz w:val="20"/>
                <w:szCs w:val="20"/>
              </w:rPr>
            </w:pPr>
          </w:p>
        </w:tc>
        <w:tc>
          <w:tcPr>
            <w:tcW w:w="5103" w:type="dxa"/>
            <w:gridSpan w:val="6"/>
            <w:tcBorders>
              <w:left w:val="single" w:sz="4" w:space="0" w:color="auto"/>
              <w:right w:val="single" w:sz="4" w:space="0" w:color="auto"/>
            </w:tcBorders>
          </w:tcPr>
          <w:p w:rsidR="00242C36" w:rsidRPr="00F00C51" w:rsidRDefault="00242C36" w:rsidP="00242C36">
            <w:pPr>
              <w:keepNext/>
              <w:keepLines/>
              <w:pBdr>
                <w:bar w:val="single" w:sz="6" w:color="808080"/>
              </w:pBdr>
              <w:jc w:val="center"/>
              <w:outlineLvl w:val="1"/>
              <w:rPr>
                <w:bCs/>
                <w:sz w:val="20"/>
                <w:szCs w:val="20"/>
              </w:rPr>
            </w:pPr>
            <w:r w:rsidRPr="00F00C51">
              <w:rPr>
                <w:bCs/>
                <w:sz w:val="20"/>
                <w:szCs w:val="20"/>
              </w:rPr>
              <w:t>Počet registrovaných prevádzkovateľov v EPV</w:t>
            </w:r>
          </w:p>
        </w:tc>
      </w:tr>
      <w:tr w:rsidR="00242C36" w:rsidRPr="00F00C51" w:rsidTr="00242C36">
        <w:trPr>
          <w:trHeight w:val="246"/>
        </w:trPr>
        <w:tc>
          <w:tcPr>
            <w:tcW w:w="3828" w:type="dxa"/>
            <w:vMerge/>
            <w:tcBorders>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p>
        </w:tc>
        <w:tc>
          <w:tcPr>
            <w:tcW w:w="850" w:type="dxa"/>
            <w:tcBorders>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2007</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2008</w:t>
            </w:r>
          </w:p>
        </w:tc>
        <w:tc>
          <w:tcPr>
            <w:tcW w:w="892"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2009</w:t>
            </w:r>
          </w:p>
        </w:tc>
        <w:tc>
          <w:tcPr>
            <w:tcW w:w="809"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2010</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2011</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Pr>
                <w:bCs/>
                <w:sz w:val="20"/>
                <w:szCs w:val="20"/>
              </w:rPr>
              <w:t>2012</w:t>
            </w:r>
          </w:p>
        </w:tc>
      </w:tr>
      <w:tr w:rsidR="00242C36" w:rsidRPr="00F00C51" w:rsidTr="00242C36">
        <w:trPr>
          <w:trHeight w:val="207"/>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Družstvo</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52</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68</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71</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83</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79</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78</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Spoločnosť s ručením obmedzeným</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148</w:t>
            </w:r>
          </w:p>
        </w:tc>
        <w:tc>
          <w:tcPr>
            <w:tcW w:w="851"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181</w:t>
            </w:r>
          </w:p>
        </w:tc>
        <w:tc>
          <w:tcPr>
            <w:tcW w:w="892"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208</w:t>
            </w:r>
          </w:p>
        </w:tc>
        <w:tc>
          <w:tcPr>
            <w:tcW w:w="809"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238</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221</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233</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Akciová spoločnosť</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17</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24</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26</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23</w:t>
            </w:r>
          </w:p>
        </w:tc>
        <w:tc>
          <w:tcPr>
            <w:tcW w:w="850"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22</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21</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SHR</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116</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136</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145</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145</w:t>
            </w:r>
          </w:p>
        </w:tc>
        <w:tc>
          <w:tcPr>
            <w:tcW w:w="850"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124</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129</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Iné (živnostníci, registrovaní na rodné číslo)</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5</w:t>
            </w:r>
          </w:p>
        </w:tc>
        <w:tc>
          <w:tcPr>
            <w:tcW w:w="851"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9</w:t>
            </w:r>
          </w:p>
        </w:tc>
        <w:tc>
          <w:tcPr>
            <w:tcW w:w="892"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09"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9</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
                <w:bCs/>
                <w:sz w:val="20"/>
                <w:szCs w:val="20"/>
              </w:rPr>
            </w:pPr>
            <w:r w:rsidRPr="00F00C51">
              <w:rPr>
                <w:b/>
                <w:bCs/>
                <w:sz w:val="20"/>
                <w:szCs w:val="20"/>
              </w:rPr>
              <w:t>Spolu za SR</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338</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418</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458</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497</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454</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Pr>
                <w:b/>
                <w:bCs/>
                <w:sz w:val="20"/>
                <w:szCs w:val="20"/>
              </w:rPr>
              <w:t>470</w:t>
            </w:r>
          </w:p>
        </w:tc>
      </w:tr>
    </w:tbl>
    <w:p w:rsidR="00242C36" w:rsidRPr="00F00C51" w:rsidRDefault="00242C36" w:rsidP="00242C36">
      <w:pPr>
        <w:pBdr>
          <w:bar w:val="single" w:sz="6" w:color="808080"/>
        </w:pBdr>
        <w:spacing w:after="120"/>
        <w:outlineLvl w:val="1"/>
        <w:rPr>
          <w:rFonts w:ascii="Calibri" w:hAnsi="Calibri"/>
          <w:bCs/>
          <w:sz w:val="20"/>
          <w:szCs w:val="22"/>
        </w:rPr>
      </w:pPr>
      <w:r w:rsidRPr="00F00C51">
        <w:rPr>
          <w:rFonts w:ascii="Calibri" w:hAnsi="Calibri"/>
          <w:bCs/>
          <w:sz w:val="20"/>
          <w:szCs w:val="22"/>
        </w:rPr>
        <w:t>Zdroj: ÚKSÚP, MPRV SR</w:t>
      </w:r>
    </w:p>
    <w:p w:rsidR="00242C36" w:rsidRPr="00E43137" w:rsidRDefault="00242C36" w:rsidP="00242C36">
      <w:pPr>
        <w:keepNext/>
        <w:keepLines/>
        <w:pBdr>
          <w:bar w:val="single" w:sz="6" w:color="808080"/>
        </w:pBdr>
        <w:spacing w:after="120"/>
        <w:outlineLvl w:val="1"/>
        <w:rPr>
          <w:rFonts w:ascii="Calibri" w:hAnsi="Calibri"/>
          <w:bCs/>
          <w:szCs w:val="22"/>
        </w:rPr>
      </w:pPr>
      <w:r w:rsidRPr="00E43137">
        <w:rPr>
          <w:rFonts w:ascii="Calibri" w:hAnsi="Calibri"/>
          <w:bCs/>
          <w:szCs w:val="22"/>
        </w:rPr>
        <w:t xml:space="preserve">Výrazný nárast výmery pôdy v EPV </w:t>
      </w:r>
      <w:r>
        <w:rPr>
          <w:rFonts w:ascii="Calibri" w:hAnsi="Calibri"/>
          <w:bCs/>
          <w:szCs w:val="22"/>
        </w:rPr>
        <w:t xml:space="preserve">súvisel </w:t>
      </w:r>
      <w:r w:rsidRPr="00E43137">
        <w:rPr>
          <w:rFonts w:ascii="Calibri" w:hAnsi="Calibri"/>
          <w:bCs/>
          <w:szCs w:val="22"/>
        </w:rPr>
        <w:t>s poskytovaním podpory z fondov EÚ, keď v r. 2009 evidujeme v porovnaní s rokom 2004 až k 3-násobný nárast výmery pôdy EPV.</w:t>
      </w:r>
    </w:p>
    <w:p w:rsidR="00242C36" w:rsidRPr="00E43137" w:rsidRDefault="00242C36" w:rsidP="00242C36">
      <w:pPr>
        <w:keepNext/>
        <w:keepLines/>
        <w:pBdr>
          <w:bar w:val="single" w:sz="6" w:color="808080"/>
        </w:pBdr>
        <w:spacing w:after="120"/>
        <w:outlineLvl w:val="1"/>
        <w:rPr>
          <w:rFonts w:ascii="Calibri" w:hAnsi="Calibri"/>
          <w:bCs/>
          <w:szCs w:val="22"/>
        </w:rPr>
      </w:pPr>
      <w:r w:rsidRPr="00E43137">
        <w:rPr>
          <w:rFonts w:ascii="Calibri" w:hAnsi="Calibri"/>
          <w:bCs/>
          <w:szCs w:val="22"/>
        </w:rPr>
        <w:t>U právnických aj fyzických osôb hospodáriacich výlučne v systéme ekologického poľnohospodárstva došlo v období 2009 – 2011 k zlepšeniu ukazovateľov týkajúcich sa zamestnanosti (napr. k zvýšeniu ročného priemerného evidenčného počtu zamestnancov, a pod.)</w:t>
      </w:r>
      <w:r>
        <w:rPr>
          <w:rFonts w:ascii="Calibri" w:hAnsi="Calibri"/>
          <w:bCs/>
          <w:szCs w:val="22"/>
        </w:rPr>
        <w:t xml:space="preserve"> </w:t>
      </w:r>
      <w:r w:rsidRPr="00E43137">
        <w:rPr>
          <w:rFonts w:ascii="Calibri" w:hAnsi="Calibri"/>
          <w:bCs/>
          <w:szCs w:val="22"/>
        </w:rPr>
        <w:t>Produkcia ekologického poľnohospodárstva okrem prínosov k ochrane ŽP predstavuje aj významný potenciál v oblasti zvýšenia sortimentu nových/ inovovaných výrobkov a ekologických surovín pre potravinársky priemysel.</w:t>
      </w:r>
    </w:p>
    <w:p w:rsidR="00E820E4" w:rsidRDefault="00242C36" w:rsidP="00E820E4">
      <w:pPr>
        <w:pBdr>
          <w:bar w:val="single" w:sz="6" w:color="808080"/>
        </w:pBdr>
        <w:rPr>
          <w:rFonts w:ascii="Calibri" w:eastAsia="Calibri" w:hAnsi="Calibri"/>
          <w:szCs w:val="22"/>
          <w:lang w:eastAsia="en-US"/>
        </w:rPr>
      </w:pPr>
      <w:r w:rsidRPr="00E43137">
        <w:rPr>
          <w:rFonts w:ascii="Calibri" w:eastAsia="Calibri" w:hAnsi="Calibri"/>
          <w:szCs w:val="22"/>
          <w:lang w:eastAsia="en-US"/>
        </w:rPr>
        <w:t>Závlahové systémy sú na poľnohospodárskej pôde SR vybudované na výmer</w:t>
      </w:r>
      <w:r>
        <w:rPr>
          <w:rFonts w:ascii="Calibri" w:eastAsia="Calibri" w:hAnsi="Calibri"/>
          <w:szCs w:val="22"/>
          <w:lang w:eastAsia="en-US"/>
        </w:rPr>
        <w:t>e 321 tisíc ha (r.2010), z toho aktívne je využívaných 14 840 ha (</w:t>
      </w:r>
      <w:r w:rsidRPr="0099209D">
        <w:rPr>
          <w:rFonts w:ascii="Calibri" w:eastAsia="Calibri" w:hAnsi="Calibri"/>
          <w:b/>
          <w:szCs w:val="22"/>
          <w:lang w:eastAsia="en-US"/>
        </w:rPr>
        <w:t>C</w:t>
      </w:r>
      <w:r>
        <w:rPr>
          <w:rFonts w:ascii="Calibri" w:eastAsia="Calibri" w:hAnsi="Calibri"/>
          <w:b/>
          <w:szCs w:val="22"/>
          <w:lang w:eastAsia="en-US"/>
        </w:rPr>
        <w:t>C</w:t>
      </w:r>
      <w:r w:rsidRPr="0099209D">
        <w:rPr>
          <w:rFonts w:ascii="Calibri" w:eastAsia="Calibri" w:hAnsi="Calibri"/>
          <w:b/>
          <w:szCs w:val="22"/>
          <w:lang w:eastAsia="en-US"/>
        </w:rPr>
        <w:t>I 20</w:t>
      </w:r>
      <w:r>
        <w:rPr>
          <w:rFonts w:ascii="Calibri" w:eastAsia="Calibri" w:hAnsi="Calibri"/>
          <w:b/>
          <w:szCs w:val="22"/>
          <w:lang w:eastAsia="en-US"/>
        </w:rPr>
        <w:t xml:space="preserve">, </w:t>
      </w:r>
      <w:r w:rsidRPr="0099209D">
        <w:rPr>
          <w:rFonts w:ascii="Calibri" w:eastAsia="Calibri" w:hAnsi="Calibri"/>
          <w:szCs w:val="22"/>
          <w:lang w:eastAsia="en-US"/>
        </w:rPr>
        <w:t>r.2010</w:t>
      </w:r>
      <w:r>
        <w:rPr>
          <w:rFonts w:ascii="Calibri" w:eastAsia="Calibri" w:hAnsi="Calibri"/>
          <w:szCs w:val="22"/>
          <w:lang w:eastAsia="en-US"/>
        </w:rPr>
        <w:t xml:space="preserve">). </w:t>
      </w:r>
      <w:r w:rsidRPr="00E43137">
        <w:rPr>
          <w:rFonts w:ascii="Calibri" w:eastAsia="Calibri" w:hAnsi="Calibri"/>
          <w:szCs w:val="22"/>
          <w:lang w:eastAsia="en-US"/>
        </w:rPr>
        <w:t xml:space="preserve">Za obdobie r. 2007–2011 sa </w:t>
      </w:r>
      <w:r>
        <w:rPr>
          <w:rFonts w:ascii="Calibri" w:eastAsia="Calibri" w:hAnsi="Calibri"/>
          <w:szCs w:val="22"/>
          <w:lang w:eastAsia="en-US"/>
        </w:rPr>
        <w:t>podiel zavlažovanej pôdy na UAA znížil</w:t>
      </w:r>
      <w:r w:rsidRPr="00E43137">
        <w:rPr>
          <w:rFonts w:ascii="Calibri" w:eastAsia="Calibri" w:hAnsi="Calibri"/>
          <w:szCs w:val="22"/>
          <w:lang w:eastAsia="en-US"/>
        </w:rPr>
        <w:t xml:space="preserve">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w:t>
      </w:r>
      <w:r>
        <w:rPr>
          <w:rFonts w:ascii="Calibri" w:eastAsia="Calibri" w:hAnsi="Calibri"/>
          <w:szCs w:val="22"/>
          <w:lang w:eastAsia="en-US"/>
        </w:rPr>
        <w:t> </w:t>
      </w:r>
      <w:r w:rsidRPr="00E43137">
        <w:rPr>
          <w:rFonts w:ascii="Calibri" w:eastAsia="Calibri" w:hAnsi="Calibri"/>
          <w:szCs w:val="22"/>
          <w:lang w:eastAsia="en-US"/>
        </w:rPr>
        <w:t>b</w:t>
      </w:r>
      <w:r>
        <w:rPr>
          <w:rFonts w:ascii="Calibri" w:eastAsia="Calibri" w:hAnsi="Calibri"/>
          <w:szCs w:val="22"/>
          <w:lang w:eastAsia="en-US"/>
        </w:rPr>
        <w:t>oji proti suchu.</w:t>
      </w:r>
    </w:p>
    <w:p w:rsidR="00E820E4" w:rsidRDefault="00E820E4" w:rsidP="00E820E4">
      <w:pPr>
        <w:pBdr>
          <w:bar w:val="single" w:sz="6" w:color="808080"/>
        </w:pBdr>
        <w:rPr>
          <w:rFonts w:ascii="Calibri" w:hAnsi="Calibri"/>
          <w:b/>
          <w:bCs/>
          <w:szCs w:val="22"/>
        </w:rPr>
      </w:pPr>
    </w:p>
    <w:p w:rsidR="00E820E4" w:rsidRDefault="00242C36" w:rsidP="00E820E4">
      <w:pPr>
        <w:pBdr>
          <w:bar w:val="single" w:sz="6" w:color="808080"/>
        </w:pBdr>
        <w:rPr>
          <w:rFonts w:ascii="Calibri" w:hAnsi="Calibri"/>
          <w:b/>
          <w:bCs/>
          <w:szCs w:val="22"/>
        </w:rPr>
      </w:pPr>
      <w:r w:rsidRPr="006A0E69">
        <w:rPr>
          <w:rFonts w:ascii="Calibri" w:hAnsi="Calibri"/>
          <w:b/>
          <w:bCs/>
          <w:szCs w:val="22"/>
        </w:rPr>
        <w:t xml:space="preserve">Ekologizácia </w:t>
      </w:r>
      <w:r w:rsidR="00E820E4">
        <w:rPr>
          <w:rFonts w:ascii="Calibri" w:hAnsi="Calibri"/>
          <w:b/>
          <w:bCs/>
          <w:szCs w:val="22"/>
        </w:rPr>
        <w:t>–</w:t>
      </w:r>
      <w:r w:rsidRPr="006A0E69">
        <w:rPr>
          <w:rFonts w:ascii="Calibri" w:hAnsi="Calibri"/>
          <w:b/>
          <w:bCs/>
          <w:szCs w:val="22"/>
        </w:rPr>
        <w:t xml:space="preserve"> Greening</w:t>
      </w:r>
    </w:p>
    <w:p w:rsidR="00E820E4" w:rsidRDefault="00242C36" w:rsidP="00E820E4">
      <w:pPr>
        <w:pBdr>
          <w:bar w:val="single" w:sz="6" w:color="808080"/>
        </w:pBdr>
        <w:spacing w:after="120"/>
        <w:rPr>
          <w:rFonts w:ascii="Calibri" w:hAnsi="Calibri"/>
          <w:bCs/>
          <w:szCs w:val="22"/>
        </w:rPr>
      </w:pPr>
      <w:r w:rsidRPr="006A0E69">
        <w:rPr>
          <w:rFonts w:ascii="Calibri" w:hAnsi="Calibri"/>
          <w:bCs/>
          <w:szCs w:val="22"/>
        </w:rPr>
        <w:t xml:space="preserve">Jedným z cieľov novej SPP je v zmysle Nariadenia EP a Rady (EÚ) č. 1307/2013 zlepšenie ekologickej stránky prostredníctvom povinnej zložky priamych platieb týkajúcej sa ekologizácie, čím sa podporia poľnohospodárske postupy prospešné pre klímu a životné prostredie. </w:t>
      </w:r>
    </w:p>
    <w:p w:rsidR="00E820E4" w:rsidRDefault="00242C36" w:rsidP="00E820E4">
      <w:pPr>
        <w:pBdr>
          <w:bar w:val="single" w:sz="6" w:color="808080"/>
        </w:pBdr>
        <w:spacing w:after="120"/>
        <w:rPr>
          <w:rFonts w:ascii="Calibri" w:hAnsi="Calibri"/>
          <w:bCs/>
          <w:szCs w:val="22"/>
        </w:rPr>
      </w:pPr>
      <w:r w:rsidRPr="006A0E69">
        <w:rPr>
          <w:rFonts w:ascii="Calibri" w:hAnsi="Calibri"/>
          <w:bCs/>
          <w:szCs w:val="22"/>
        </w:rPr>
        <w:t xml:space="preserve">Podľa tohto nariadenia poľnohospodári oprávnení na platbu v rámci režimu základných platieb alebo režimu jednotnej platby na plochu dodržiavajú v zmysle článku 32 ods. 2 až 5 na všetkých svojich hektároch, na ktoré možno poskytnúť podporu, poľnohospodárske postupy prospešné pre klímu a životné prostredie uvedené v odseku 2 tohto článku alebo rovnocenné postupy uvedené v odseku 3 tohto článku. </w:t>
      </w:r>
    </w:p>
    <w:p w:rsidR="00E820E4" w:rsidRDefault="00242C36" w:rsidP="00E820E4">
      <w:pPr>
        <w:pBdr>
          <w:bar w:val="single" w:sz="6" w:color="808080"/>
        </w:pBdr>
        <w:rPr>
          <w:rFonts w:ascii="Calibri" w:hAnsi="Calibri"/>
          <w:bCs/>
          <w:szCs w:val="22"/>
        </w:rPr>
      </w:pPr>
      <w:r>
        <w:rPr>
          <w:rFonts w:ascii="Calibri" w:hAnsi="Calibri"/>
          <w:bCs/>
          <w:szCs w:val="22"/>
        </w:rPr>
        <w:t>Nariadenie uvádza nasledovné p</w:t>
      </w:r>
      <w:r w:rsidRPr="006A0E69">
        <w:rPr>
          <w:rFonts w:ascii="Calibri" w:hAnsi="Calibri"/>
          <w:bCs/>
          <w:szCs w:val="22"/>
        </w:rPr>
        <w:t xml:space="preserve">oľnohospodárske postupy prospešné pre klímu a životné prostredie: a) diverzifikácia plodín; </w:t>
      </w:r>
    </w:p>
    <w:p w:rsidR="00E820E4" w:rsidRDefault="00242C36" w:rsidP="00E820E4">
      <w:pPr>
        <w:pBdr>
          <w:bar w:val="single" w:sz="6" w:color="808080"/>
        </w:pBdr>
        <w:rPr>
          <w:rFonts w:ascii="Calibri" w:hAnsi="Calibri"/>
          <w:bCs/>
          <w:szCs w:val="22"/>
        </w:rPr>
      </w:pPr>
      <w:r w:rsidRPr="006A0E69">
        <w:rPr>
          <w:rFonts w:ascii="Calibri" w:hAnsi="Calibri"/>
          <w:bCs/>
          <w:szCs w:val="22"/>
        </w:rPr>
        <w:t xml:space="preserve">b) zachovávanie existujúceho trvalého trávneho porastu a </w:t>
      </w:r>
    </w:p>
    <w:p w:rsidR="00242C36" w:rsidRPr="006A0E69" w:rsidRDefault="00242C36" w:rsidP="00E820E4">
      <w:pPr>
        <w:pBdr>
          <w:bar w:val="single" w:sz="6" w:color="808080"/>
        </w:pBdr>
        <w:rPr>
          <w:rFonts w:ascii="Calibri" w:hAnsi="Calibri"/>
          <w:bCs/>
          <w:szCs w:val="22"/>
        </w:rPr>
      </w:pPr>
      <w:r w:rsidRPr="006A0E69">
        <w:rPr>
          <w:rFonts w:ascii="Calibri" w:hAnsi="Calibri"/>
          <w:bCs/>
          <w:szCs w:val="22"/>
        </w:rPr>
        <w:t xml:space="preserve">c) existencia oblasti ekologického záujmu v rámci poľnohospodárskej plochy. </w:t>
      </w:r>
    </w:p>
    <w:p w:rsidR="00242C36" w:rsidRPr="006A0E69"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Okrem toho uznáva aj iné r</w:t>
      </w:r>
      <w:r w:rsidRPr="006A0E69">
        <w:rPr>
          <w:rFonts w:ascii="Calibri" w:hAnsi="Calibri"/>
          <w:bCs/>
          <w:szCs w:val="22"/>
        </w:rPr>
        <w:t>ovnocenné postupy, ktoré zahŕňajú podobné postupy predstavujúce rovnocennú alebo väčšiu úroveň prínosu pre klímu a životné prostredie v porovnaní s jedným alebo viacerými postupmi uvedenými v</w:t>
      </w:r>
      <w:r>
        <w:rPr>
          <w:rFonts w:ascii="Calibri" w:hAnsi="Calibri"/>
          <w:bCs/>
          <w:szCs w:val="22"/>
        </w:rPr>
        <w:t>yššie.</w:t>
      </w:r>
      <w:r w:rsidRPr="006A0E69">
        <w:rPr>
          <w:rFonts w:ascii="Calibri" w:hAnsi="Calibri"/>
          <w:bCs/>
          <w:szCs w:val="22"/>
        </w:rPr>
        <w:t xml:space="preserve"> </w:t>
      </w:r>
    </w:p>
    <w:p w:rsidR="00242C36" w:rsidRPr="006A0E69" w:rsidRDefault="00242C36" w:rsidP="00242C36">
      <w:pPr>
        <w:keepNext/>
        <w:keepLines/>
        <w:pBdr>
          <w:bar w:val="single" w:sz="6" w:color="808080"/>
        </w:pBdr>
        <w:spacing w:after="120"/>
        <w:outlineLvl w:val="1"/>
        <w:rPr>
          <w:rFonts w:ascii="Calibri" w:hAnsi="Calibri"/>
          <w:bCs/>
          <w:szCs w:val="22"/>
        </w:rPr>
      </w:pPr>
      <w:r w:rsidRPr="006A0E69">
        <w:rPr>
          <w:rFonts w:ascii="Calibri" w:hAnsi="Calibri"/>
          <w:bCs/>
          <w:szCs w:val="22"/>
        </w:rPr>
        <w:t xml:space="preserve">Členské štáty sa do 1. augusta 2014 rozhodnú, že jedna alebo viaceré z týchto plôch sa budú považovať za oblasť ekologického záujmu: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
          <w:bCs/>
          <w:szCs w:val="22"/>
        </w:rPr>
      </w:pPr>
      <w:r w:rsidRPr="00E820E4">
        <w:rPr>
          <w:rFonts w:ascii="Calibri" w:hAnsi="Calibri"/>
          <w:b/>
          <w:bCs/>
          <w:szCs w:val="22"/>
        </w:rPr>
        <w:t xml:space="preserve">pôda ležiaca úhorom;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
          <w:bCs/>
          <w:szCs w:val="22"/>
        </w:rPr>
      </w:pPr>
      <w:r w:rsidRPr="00E820E4">
        <w:rPr>
          <w:rFonts w:ascii="Calibri" w:hAnsi="Calibri"/>
          <w:b/>
          <w:bCs/>
          <w:szCs w:val="22"/>
        </w:rPr>
        <w:t xml:space="preserve">terasy;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 xml:space="preserve">krajinné prvky </w:t>
      </w:r>
      <w:r w:rsidRPr="00E820E4">
        <w:rPr>
          <w:rFonts w:ascii="Calibri" w:hAnsi="Calibri"/>
          <w:bCs/>
          <w:szCs w:val="22"/>
        </w:rPr>
        <w:t xml:space="preserve">vrátane takých prvkov, ktoré sú priľahlé k ornej pôde podniku, ktoré odchylne od článku 43 ods. 1 tohto nariadenia môžu zahŕňať krajinné prvky, ktoré nie sú súčasťou plôch, na ktoré možno poskytnúť podporu v súlade s článkom 76 ods. 2 písm. c) nariadenia (EÚ) č. 1306/2013;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nárazníkové zóny</w:t>
      </w:r>
      <w:r w:rsidRPr="00E820E4">
        <w:rPr>
          <w:rFonts w:ascii="Calibri" w:hAnsi="Calibri"/>
          <w:bCs/>
          <w:szCs w:val="22"/>
        </w:rPr>
        <w:t xml:space="preserve"> vrátane nárazníkových zón pokrytých trvalým trávnym porastom za predpokladu, že sú odlišné od priľahlej poľnohospodárskej plochy, na ktorú možno poskytnúť podporu;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hektáre agrolesníckej pôdy,</w:t>
      </w:r>
      <w:r w:rsidRPr="00E820E4">
        <w:rPr>
          <w:rFonts w:ascii="Calibri" w:hAnsi="Calibri"/>
          <w:bCs/>
          <w:szCs w:val="22"/>
        </w:rPr>
        <w:t xml:space="preserve"> na ktorú sa poskytuje alebo sa poskytla podpora v súlade s článkom 44 nariadenia (ES) č. 1698/2005 a/alebo článkom 23 nariadenia (EÚ) č. 1305/2013;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pásy hektárov popri okrajoch lesov</w:t>
      </w:r>
      <w:r w:rsidRPr="00E820E4">
        <w:rPr>
          <w:rFonts w:ascii="Calibri" w:hAnsi="Calibri"/>
          <w:bCs/>
          <w:szCs w:val="22"/>
        </w:rPr>
        <w:t xml:space="preserve">, na ktoré možno poskytnúť podporu;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plochy s mladinami</w:t>
      </w:r>
      <w:r w:rsidRPr="00E820E4">
        <w:rPr>
          <w:rFonts w:ascii="Calibri" w:hAnsi="Calibri"/>
          <w:bCs/>
          <w:szCs w:val="22"/>
        </w:rPr>
        <w:t xml:space="preserve"> s krátkodobým striedaním bez použitia hnojív a/alebo prípravkov na ochranu rastlín;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zalesnené oblasti</w:t>
      </w:r>
      <w:r w:rsidRPr="00E820E4">
        <w:rPr>
          <w:rFonts w:ascii="Calibri" w:hAnsi="Calibri"/>
          <w:bCs/>
          <w:szCs w:val="22"/>
        </w:rPr>
        <w:t xml:space="preserve"> uvedené v článku 32 ods. 2 písm. b) bode ii) tohto nariadenia;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 xml:space="preserve">plochy s medziplodinami </w:t>
      </w:r>
      <w:r w:rsidRPr="00E820E4">
        <w:rPr>
          <w:rFonts w:ascii="Calibri" w:hAnsi="Calibri"/>
          <w:bCs/>
          <w:szCs w:val="22"/>
        </w:rPr>
        <w:t xml:space="preserve">alebo zelenou pokrývkou, ktorá vznikla sadením a klíčením osív, ktoré podliehajú uplatneniu váhových faktorov uvedených v odseku 3 tohto článku; </w:t>
      </w:r>
    </w:p>
    <w:p w:rsidR="00242C36" w:rsidRPr="00E820E4" w:rsidRDefault="00242C36" w:rsidP="00E820E4">
      <w:pPr>
        <w:pStyle w:val="Odsekzoznamu"/>
        <w:keepNext/>
        <w:keepLines/>
        <w:numPr>
          <w:ilvl w:val="0"/>
          <w:numId w:val="407"/>
        </w:numPr>
        <w:pBdr>
          <w:bar w:val="single" w:sz="6" w:color="808080"/>
        </w:pBdr>
        <w:ind w:left="714" w:hanging="357"/>
        <w:outlineLvl w:val="1"/>
        <w:rPr>
          <w:rFonts w:ascii="Calibri" w:hAnsi="Calibri"/>
          <w:bCs/>
          <w:szCs w:val="22"/>
        </w:rPr>
      </w:pPr>
      <w:r w:rsidRPr="00E820E4">
        <w:rPr>
          <w:rFonts w:ascii="Calibri" w:hAnsi="Calibri"/>
          <w:b/>
          <w:bCs/>
          <w:szCs w:val="22"/>
        </w:rPr>
        <w:t>plochy s plodinami, ktoré viažu dusík</w:t>
      </w:r>
      <w:r w:rsidRPr="00E820E4">
        <w:rPr>
          <w:rFonts w:ascii="Calibri" w:hAnsi="Calibri"/>
          <w:bCs/>
          <w:szCs w:val="22"/>
        </w:rPr>
        <w:t xml:space="preserve">. </w:t>
      </w:r>
    </w:p>
    <w:p w:rsidR="00E820E4" w:rsidRDefault="00E820E4" w:rsidP="00242C36">
      <w:pPr>
        <w:keepNext/>
        <w:keepLines/>
        <w:pBdr>
          <w:bar w:val="single" w:sz="6" w:color="808080"/>
        </w:pBdr>
        <w:spacing w:after="120"/>
        <w:outlineLvl w:val="1"/>
        <w:rPr>
          <w:rFonts w:ascii="Calibri" w:hAnsi="Calibri"/>
          <w:bCs/>
          <w:szCs w:val="22"/>
        </w:rPr>
      </w:pP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Na definovaní EFA pracuje aj SR (pracovisko VÚPOP) a ich vyčlenením dôjde k významnému posilneniu p</w:t>
      </w:r>
      <w:r w:rsidRPr="006A0E69">
        <w:rPr>
          <w:rFonts w:ascii="Calibri" w:hAnsi="Calibri"/>
          <w:bCs/>
          <w:szCs w:val="22"/>
        </w:rPr>
        <w:t>oľnohospodársk</w:t>
      </w:r>
      <w:r>
        <w:rPr>
          <w:rFonts w:ascii="Calibri" w:hAnsi="Calibri"/>
          <w:bCs/>
          <w:szCs w:val="22"/>
        </w:rPr>
        <w:t xml:space="preserve">ych </w:t>
      </w:r>
      <w:r w:rsidRPr="006A0E69">
        <w:rPr>
          <w:rFonts w:ascii="Calibri" w:hAnsi="Calibri"/>
          <w:bCs/>
          <w:szCs w:val="22"/>
        </w:rPr>
        <w:t>postup</w:t>
      </w:r>
      <w:r>
        <w:rPr>
          <w:rFonts w:ascii="Calibri" w:hAnsi="Calibri"/>
          <w:bCs/>
          <w:szCs w:val="22"/>
        </w:rPr>
        <w:t>ov</w:t>
      </w:r>
      <w:r w:rsidRPr="006A0E69">
        <w:rPr>
          <w:rFonts w:ascii="Calibri" w:hAnsi="Calibri"/>
          <w:bCs/>
          <w:szCs w:val="22"/>
        </w:rPr>
        <w:t xml:space="preserve"> prospešn</w:t>
      </w:r>
      <w:r>
        <w:rPr>
          <w:rFonts w:ascii="Calibri" w:hAnsi="Calibri"/>
          <w:bCs/>
          <w:szCs w:val="22"/>
        </w:rPr>
        <w:t>ých</w:t>
      </w:r>
      <w:r w:rsidRPr="006A0E69">
        <w:rPr>
          <w:rFonts w:ascii="Calibri" w:hAnsi="Calibri"/>
          <w:bCs/>
          <w:szCs w:val="22"/>
        </w:rPr>
        <w:t xml:space="preserve"> pre klímu a životné prostredie</w:t>
      </w:r>
      <w:r>
        <w:rPr>
          <w:rFonts w:ascii="Calibri" w:hAnsi="Calibri"/>
          <w:bCs/>
          <w:szCs w:val="22"/>
        </w:rPr>
        <w:t xml:space="preserve"> (príspevok I piliera SPP), ktoré budú spolupôsobiť s príslušnými agro-environmentálno-klimatickými opatreniami rozvoja vidieka.</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 xml:space="preserve">VUEPP vypracoval simulačnú analýzu o vplyve zavedenia </w:t>
      </w:r>
      <w:r w:rsidRPr="00025BA4">
        <w:rPr>
          <w:rFonts w:ascii="Calibri" w:hAnsi="Calibri"/>
          <w:bCs/>
          <w:szCs w:val="22"/>
        </w:rPr>
        <w:t>poľnohospodárskych postupov prospešných</w:t>
      </w:r>
      <w:r>
        <w:rPr>
          <w:rFonts w:ascii="Calibri" w:hAnsi="Calibri"/>
          <w:bCs/>
          <w:szCs w:val="22"/>
        </w:rPr>
        <w:t xml:space="preserve"> pre klímu a životné prostredie. J</w:t>
      </w:r>
      <w:r w:rsidRPr="00025BA4">
        <w:rPr>
          <w:rFonts w:ascii="Calibri" w:hAnsi="Calibri"/>
          <w:bCs/>
          <w:szCs w:val="22"/>
        </w:rPr>
        <w:t xml:space="preserve">e založená na využití databázy podnikov súboru Informačných listov MPRV SR (IL MPRV SR). Po eliminácii podnikov s nevykázanou pôdou táto vzorka predstavovala 2535 subjektov, z toho 1487 právnických a 1048 fyzických osôb. Obhospodarovaná výmera poľnohospodárskej pôdy predstavovala 1614 tis. ha, čo predstavuje 86% výmery evidovanej v LPIS.  </w:t>
      </w:r>
      <w:r w:rsidRPr="003E78B7">
        <w:rPr>
          <w:rFonts w:ascii="Calibri" w:hAnsi="Calibri"/>
          <w:bCs/>
          <w:szCs w:val="22"/>
        </w:rPr>
        <w:t xml:space="preserve">Existencia </w:t>
      </w:r>
      <w:r w:rsidRPr="00236527">
        <w:rPr>
          <w:rFonts w:ascii="Calibri" w:hAnsi="Calibri"/>
          <w:b/>
          <w:bCs/>
          <w:szCs w:val="22"/>
        </w:rPr>
        <w:t>oblastí ekologického záujmu</w:t>
      </w:r>
      <w:r w:rsidRPr="00025BA4">
        <w:rPr>
          <w:rFonts w:ascii="Calibri" w:hAnsi="Calibri"/>
          <w:bCs/>
          <w:szCs w:val="22"/>
        </w:rPr>
        <w:t xml:space="preserve"> (EFA) </w:t>
      </w:r>
      <w:r>
        <w:rPr>
          <w:rFonts w:ascii="Calibri" w:hAnsi="Calibri"/>
          <w:bCs/>
          <w:szCs w:val="22"/>
        </w:rPr>
        <w:t>na poľnohospodárskej pôde bola simulovaná</w:t>
      </w:r>
      <w:r w:rsidRPr="00025BA4">
        <w:rPr>
          <w:rFonts w:ascii="Calibri" w:hAnsi="Calibri"/>
          <w:bCs/>
          <w:szCs w:val="22"/>
        </w:rPr>
        <w:t xml:space="preserve"> </w:t>
      </w:r>
      <w:r>
        <w:rPr>
          <w:rFonts w:ascii="Calibri" w:hAnsi="Calibri"/>
          <w:bCs/>
          <w:szCs w:val="22"/>
        </w:rPr>
        <w:t>za k</w:t>
      </w:r>
      <w:r w:rsidRPr="00025BA4">
        <w:rPr>
          <w:rFonts w:ascii="Calibri" w:hAnsi="Calibri"/>
          <w:bCs/>
          <w:szCs w:val="22"/>
        </w:rPr>
        <w:t xml:space="preserve">aždú farmu </w:t>
      </w:r>
      <w:r>
        <w:rPr>
          <w:rFonts w:ascii="Calibri" w:hAnsi="Calibri"/>
          <w:bCs/>
          <w:szCs w:val="22"/>
        </w:rPr>
        <w:t xml:space="preserve">na úrovni </w:t>
      </w:r>
      <w:r w:rsidRPr="00025BA4">
        <w:rPr>
          <w:rFonts w:ascii="Calibri" w:hAnsi="Calibri"/>
          <w:bCs/>
          <w:szCs w:val="22"/>
        </w:rPr>
        <w:t>záväz</w:t>
      </w:r>
      <w:r>
        <w:rPr>
          <w:rFonts w:ascii="Calibri" w:hAnsi="Calibri"/>
          <w:bCs/>
          <w:szCs w:val="22"/>
        </w:rPr>
        <w:t xml:space="preserve">ku </w:t>
      </w:r>
      <w:r w:rsidRPr="00025BA4">
        <w:rPr>
          <w:rFonts w:ascii="Calibri" w:hAnsi="Calibri"/>
          <w:bCs/>
          <w:szCs w:val="22"/>
        </w:rPr>
        <w:t>5% EFA pre rok 2015</w:t>
      </w:r>
      <w:r>
        <w:rPr>
          <w:rFonts w:ascii="Calibri" w:hAnsi="Calibri"/>
          <w:bCs/>
          <w:szCs w:val="22"/>
        </w:rPr>
        <w:t xml:space="preserve"> a p</w:t>
      </w:r>
      <w:r w:rsidRPr="003E78B7">
        <w:rPr>
          <w:rFonts w:ascii="Calibri" w:hAnsi="Calibri"/>
          <w:bCs/>
          <w:szCs w:val="22"/>
        </w:rPr>
        <w:t>odmienk</w:t>
      </w:r>
      <w:r>
        <w:rPr>
          <w:rFonts w:ascii="Calibri" w:hAnsi="Calibri"/>
          <w:bCs/>
          <w:szCs w:val="22"/>
        </w:rPr>
        <w:t>a</w:t>
      </w:r>
      <w:r w:rsidRPr="003E78B7">
        <w:rPr>
          <w:rFonts w:ascii="Calibri" w:hAnsi="Calibri"/>
          <w:bCs/>
          <w:szCs w:val="22"/>
        </w:rPr>
        <w:t xml:space="preserve"> greeningu v oblasti </w:t>
      </w:r>
      <w:r w:rsidRPr="003E78B7">
        <w:rPr>
          <w:rFonts w:ascii="Calibri" w:hAnsi="Calibri"/>
          <w:b/>
          <w:bCs/>
          <w:szCs w:val="22"/>
        </w:rPr>
        <w:t>zachovávania existujúceho trvalého trávneho porastu</w:t>
      </w:r>
      <w:r w:rsidRPr="003E78B7">
        <w:rPr>
          <w:rFonts w:ascii="Calibri" w:hAnsi="Calibri"/>
          <w:bCs/>
          <w:szCs w:val="22"/>
        </w:rPr>
        <w:t xml:space="preserve"> b</w:t>
      </w:r>
      <w:r>
        <w:rPr>
          <w:rFonts w:ascii="Calibri" w:hAnsi="Calibri"/>
          <w:bCs/>
          <w:szCs w:val="22"/>
        </w:rPr>
        <w:t xml:space="preserve">ola </w:t>
      </w:r>
      <w:r w:rsidRPr="003E78B7">
        <w:rPr>
          <w:rFonts w:ascii="Calibri" w:hAnsi="Calibri"/>
          <w:bCs/>
          <w:szCs w:val="22"/>
        </w:rPr>
        <w:t>v analýze považova</w:t>
      </w:r>
      <w:r>
        <w:rPr>
          <w:rFonts w:ascii="Calibri" w:hAnsi="Calibri"/>
          <w:bCs/>
          <w:szCs w:val="22"/>
        </w:rPr>
        <w:t xml:space="preserve">ná </w:t>
      </w:r>
      <w:r w:rsidRPr="003E78B7">
        <w:rPr>
          <w:rFonts w:ascii="Calibri" w:hAnsi="Calibri"/>
          <w:bCs/>
          <w:szCs w:val="22"/>
        </w:rPr>
        <w:t>za už v súčasnosti plnenú</w:t>
      </w:r>
      <w:r>
        <w:rPr>
          <w:rFonts w:ascii="Calibri" w:hAnsi="Calibri"/>
          <w:bCs/>
          <w:szCs w:val="22"/>
        </w:rPr>
        <w:t>.</w:t>
      </w:r>
      <w:r w:rsidRPr="003E78B7">
        <w:rPr>
          <w:rFonts w:ascii="Calibri" w:hAnsi="Calibri"/>
          <w:bCs/>
          <w:szCs w:val="22"/>
        </w:rPr>
        <w:t xml:space="preserve"> </w:t>
      </w:r>
      <w:r>
        <w:rPr>
          <w:rFonts w:ascii="Calibri" w:hAnsi="Calibri"/>
          <w:bCs/>
          <w:szCs w:val="22"/>
        </w:rPr>
        <w:t>V</w:t>
      </w:r>
      <w:r w:rsidRPr="00025BA4">
        <w:rPr>
          <w:rFonts w:ascii="Calibri" w:hAnsi="Calibri"/>
          <w:bCs/>
          <w:szCs w:val="22"/>
        </w:rPr>
        <w:t xml:space="preserve">ýsledky </w:t>
      </w:r>
      <w:r>
        <w:rPr>
          <w:rFonts w:ascii="Calibri" w:hAnsi="Calibri"/>
          <w:bCs/>
          <w:szCs w:val="22"/>
        </w:rPr>
        <w:t xml:space="preserve">sú </w:t>
      </w:r>
      <w:r w:rsidRPr="00025BA4">
        <w:rPr>
          <w:rFonts w:ascii="Calibri" w:hAnsi="Calibri"/>
          <w:bCs/>
          <w:szCs w:val="22"/>
        </w:rPr>
        <w:t xml:space="preserve">agregované </w:t>
      </w:r>
      <w:r>
        <w:rPr>
          <w:rFonts w:ascii="Calibri" w:hAnsi="Calibri"/>
          <w:bCs/>
          <w:szCs w:val="22"/>
        </w:rPr>
        <w:t>a </w:t>
      </w:r>
      <w:r w:rsidRPr="00025BA4">
        <w:rPr>
          <w:rFonts w:ascii="Calibri" w:hAnsi="Calibri"/>
          <w:bCs/>
          <w:szCs w:val="22"/>
        </w:rPr>
        <w:t>prezent</w:t>
      </w:r>
      <w:r>
        <w:rPr>
          <w:rFonts w:ascii="Calibri" w:hAnsi="Calibri"/>
          <w:bCs/>
          <w:szCs w:val="22"/>
        </w:rPr>
        <w:t xml:space="preserve">ované </w:t>
      </w:r>
      <w:r w:rsidRPr="00025BA4">
        <w:rPr>
          <w:rFonts w:ascii="Calibri" w:hAnsi="Calibri"/>
          <w:bCs/>
          <w:szCs w:val="22"/>
        </w:rPr>
        <w:t>na úrovni NUTS4</w:t>
      </w:r>
      <w:r>
        <w:rPr>
          <w:rFonts w:ascii="Calibri" w:hAnsi="Calibri"/>
          <w:bCs/>
          <w:szCs w:val="22"/>
        </w:rPr>
        <w:t xml:space="preserve">, pričom je rozlíšený vplyv veľkých a malých fariem. </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O</w:t>
      </w:r>
      <w:r w:rsidRPr="003E78B7">
        <w:rPr>
          <w:rFonts w:ascii="Calibri" w:hAnsi="Calibri"/>
          <w:bCs/>
          <w:szCs w:val="22"/>
        </w:rPr>
        <w:t xml:space="preserve">proti všeobecne prezentovaným predstavám nie je </w:t>
      </w:r>
      <w:r>
        <w:rPr>
          <w:rFonts w:ascii="Calibri" w:hAnsi="Calibri"/>
          <w:bCs/>
          <w:szCs w:val="22"/>
        </w:rPr>
        <w:t>p</w:t>
      </w:r>
      <w:r w:rsidRPr="003E78B7">
        <w:rPr>
          <w:rFonts w:ascii="Calibri" w:hAnsi="Calibri"/>
          <w:bCs/>
          <w:szCs w:val="22"/>
        </w:rPr>
        <w:t>oľnohospodárska pôda v nížinách a produkčných oblastiach Slovenska obhospodarovaná najväčšími subjektmi. Z</w:t>
      </w:r>
      <w:r>
        <w:rPr>
          <w:rFonts w:ascii="Calibri" w:hAnsi="Calibri"/>
          <w:bCs/>
          <w:szCs w:val="22"/>
        </w:rPr>
        <w:t xml:space="preserve"> nasledovného </w:t>
      </w:r>
      <w:r w:rsidRPr="003E78B7">
        <w:rPr>
          <w:rFonts w:ascii="Calibri" w:hAnsi="Calibri"/>
          <w:bCs/>
          <w:szCs w:val="22"/>
        </w:rPr>
        <w:t>obrázku  je zrejmé, že v </w:t>
      </w:r>
      <w:r w:rsidR="00366F96">
        <w:rPr>
          <w:rFonts w:ascii="Calibri" w:hAnsi="Calibri"/>
          <w:bCs/>
          <w:szCs w:val="22"/>
        </w:rPr>
        <w:t>P</w:t>
      </w:r>
      <w:r w:rsidRPr="003E78B7">
        <w:rPr>
          <w:rFonts w:ascii="Calibri" w:hAnsi="Calibri"/>
          <w:bCs/>
          <w:szCs w:val="22"/>
        </w:rPr>
        <w:t xml:space="preserve">odunajskej nížine tieto subjekty dominujú iba v malých okresoch Bratislava 5 a Šaľa. Ostatné sú v priemernej, resp. nižšej kategórii, ako 1069 ha na farmu. Farmy s najväčšou priemernou výmerou sú </w:t>
      </w:r>
      <w:r>
        <w:rPr>
          <w:rFonts w:ascii="Calibri" w:hAnsi="Calibri"/>
          <w:bCs/>
          <w:szCs w:val="22"/>
        </w:rPr>
        <w:t xml:space="preserve">v okresoch </w:t>
      </w:r>
      <w:r w:rsidRPr="003E78B7">
        <w:rPr>
          <w:rFonts w:ascii="Calibri" w:hAnsi="Calibri"/>
          <w:bCs/>
          <w:szCs w:val="22"/>
        </w:rPr>
        <w:t>Zlaté Moravce, Partizánske (pahorkatiny), Malacky (arídna oblasť), ďalej Hlohovec, Topoľčany (nížiny a pahorkatiny), Turčianske Teplice, Liptovský Mikuláš, Tvrdošín a Snina (podhorské a horské oblasti).</w:t>
      </w: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Pr="003E78B7" w:rsidRDefault="00366F96" w:rsidP="00242C36">
      <w:pPr>
        <w:keepNext/>
        <w:keepLines/>
        <w:pBdr>
          <w:bar w:val="single" w:sz="6" w:color="808080"/>
        </w:pBdr>
        <w:spacing w:after="120"/>
        <w:outlineLvl w:val="1"/>
        <w:rPr>
          <w:rFonts w:ascii="Calibri" w:hAnsi="Calibri"/>
          <w:bCs/>
          <w:szCs w:val="22"/>
        </w:rPr>
      </w:pP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
          <w:bCs/>
          <w:szCs w:val="22"/>
        </w:rPr>
        <w:t>Priemerná výmera poľnohospodárskej pôdy farmy právnických osôb</w:t>
      </w:r>
    </w:p>
    <w:p w:rsidR="00242C36" w:rsidRPr="003E78B7" w:rsidRDefault="00242C36" w:rsidP="00242C36">
      <w:pPr>
        <w:keepNext/>
        <w:keepLines/>
        <w:pBdr>
          <w:bar w:val="single" w:sz="6" w:color="808080"/>
        </w:pBdr>
        <w:spacing w:after="120"/>
        <w:outlineLvl w:val="1"/>
        <w:rPr>
          <w:rFonts w:ascii="Calibri" w:hAnsi="Calibri"/>
          <w:b/>
          <w:bCs/>
          <w:szCs w:val="22"/>
        </w:rPr>
      </w:pPr>
      <w:r>
        <w:rPr>
          <w:rFonts w:ascii="Calibri" w:hAnsi="Calibri"/>
          <w:b/>
          <w:bCs/>
          <w:noProof/>
          <w:szCs w:val="22"/>
        </w:rPr>
        <w:drawing>
          <wp:inline distT="0" distB="0" distL="0" distR="0" wp14:anchorId="765F9933" wp14:editId="4C852E1E">
            <wp:extent cx="5086350" cy="2466975"/>
            <wp:effectExtent l="0" t="0" r="0" b="0"/>
            <wp:docPr id="3" name="Obrázok 17" descr="ha_pp_P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pp_PO.emf"/>
                    <pic:cNvPicPr/>
                  </pic:nvPicPr>
                  <pic:blipFill>
                    <a:blip r:embed="rId15" cstate="print"/>
                    <a:srcRect l="4463" t="17391" r="7273" b="16368"/>
                    <a:stretch>
                      <a:fillRect/>
                    </a:stretch>
                  </pic:blipFill>
                  <pic:spPr>
                    <a:xfrm>
                      <a:off x="0" y="0"/>
                      <a:ext cx="5086350" cy="2466975"/>
                    </a:xfrm>
                    <a:prstGeom prst="rect">
                      <a:avLst/>
                    </a:prstGeom>
                  </pic:spPr>
                </pic:pic>
              </a:graphicData>
            </a:graphic>
          </wp:inline>
        </w:drawing>
      </w:r>
    </w:p>
    <w:p w:rsidR="00242C36" w:rsidRPr="00AB0AD4"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Výsledky možno zovšeobecniť s tým, že veľké farmy</w:t>
      </w:r>
      <w:r>
        <w:rPr>
          <w:rFonts w:ascii="Calibri" w:hAnsi="Calibri"/>
          <w:bCs/>
          <w:szCs w:val="22"/>
        </w:rPr>
        <w:t xml:space="preserve"> (</w:t>
      </w:r>
      <w:r w:rsidRPr="003E78B7">
        <w:rPr>
          <w:rFonts w:ascii="Calibri" w:hAnsi="Calibri"/>
          <w:bCs/>
          <w:szCs w:val="22"/>
        </w:rPr>
        <w:t>z pohľadu veľkosti právnických osôb</w:t>
      </w:r>
      <w:r>
        <w:rPr>
          <w:rFonts w:ascii="Calibri" w:hAnsi="Calibri"/>
          <w:bCs/>
          <w:szCs w:val="22"/>
        </w:rPr>
        <w:t>)</w:t>
      </w:r>
      <w:r w:rsidRPr="003E78B7">
        <w:rPr>
          <w:rFonts w:ascii="Calibri" w:hAnsi="Calibri"/>
          <w:bCs/>
          <w:szCs w:val="22"/>
        </w:rPr>
        <w:t xml:space="preserve"> nie sú špecificky typické pre konkrétnu produkčnú, resp. geografickú oblasť (napr. iba pre nížiny). Dokumentuje to aj nasledujúci obr</w:t>
      </w:r>
      <w:r>
        <w:rPr>
          <w:rFonts w:ascii="Calibri" w:hAnsi="Calibri"/>
          <w:bCs/>
          <w:szCs w:val="22"/>
        </w:rPr>
        <w:t xml:space="preserve">ázok, ktorý porovnáva veľkosť fariem právnických osôb </w:t>
      </w:r>
      <w:r w:rsidRPr="003E78B7">
        <w:rPr>
          <w:rFonts w:ascii="Calibri" w:hAnsi="Calibri"/>
          <w:bCs/>
          <w:szCs w:val="22"/>
        </w:rPr>
        <w:t>s priemerom Slovenska.</w:t>
      </w:r>
    </w:p>
    <w:p w:rsidR="00242C36" w:rsidRPr="003E78B7" w:rsidRDefault="00242C36" w:rsidP="00242C36">
      <w:pPr>
        <w:keepNext/>
        <w:keepLines/>
        <w:pBdr>
          <w:bar w:val="single" w:sz="6" w:color="808080"/>
        </w:pBdr>
        <w:spacing w:after="120"/>
        <w:outlineLvl w:val="1"/>
        <w:rPr>
          <w:rFonts w:ascii="Calibri" w:hAnsi="Calibri"/>
          <w:b/>
          <w:bCs/>
          <w:szCs w:val="22"/>
        </w:rPr>
      </w:pPr>
      <w:r w:rsidRPr="003E78B7">
        <w:rPr>
          <w:rFonts w:ascii="Calibri" w:hAnsi="Calibri"/>
          <w:b/>
          <w:bCs/>
          <w:szCs w:val="22"/>
        </w:rPr>
        <w:t>Pomer priemernej výmery poľnohospodárskej pôdy farmy právnických osôb k priemeru Slovenska (637 ha) v %</w:t>
      </w:r>
    </w:p>
    <w:p w:rsidR="00242C36" w:rsidRPr="003E78B7" w:rsidRDefault="00242C36" w:rsidP="00242C36">
      <w:pPr>
        <w:keepNext/>
        <w:keepLines/>
        <w:pBdr>
          <w:bar w:val="single" w:sz="6" w:color="808080"/>
        </w:pBdr>
        <w:spacing w:after="120"/>
        <w:outlineLvl w:val="1"/>
        <w:rPr>
          <w:rFonts w:ascii="Calibri" w:hAnsi="Calibri"/>
          <w:b/>
          <w:bCs/>
          <w:szCs w:val="22"/>
        </w:rPr>
      </w:pPr>
      <w:r>
        <w:rPr>
          <w:rFonts w:ascii="Calibri" w:hAnsi="Calibri"/>
          <w:b/>
          <w:bCs/>
          <w:noProof/>
          <w:szCs w:val="22"/>
        </w:rPr>
        <w:drawing>
          <wp:inline distT="0" distB="0" distL="0" distR="0" wp14:anchorId="2C4700A7" wp14:editId="3AF0D2A5">
            <wp:extent cx="5105400" cy="2457450"/>
            <wp:effectExtent l="0" t="0" r="0" b="0"/>
            <wp:docPr id="13" name="Obrázok 19" descr="PO_per_S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_per_SR.emf"/>
                    <pic:cNvPicPr/>
                  </pic:nvPicPr>
                  <pic:blipFill>
                    <a:blip r:embed="rId16" cstate="print"/>
                    <a:srcRect l="4463" t="17391" r="6942" b="16624"/>
                    <a:stretch>
                      <a:fillRect/>
                    </a:stretch>
                  </pic:blipFill>
                  <pic:spPr>
                    <a:xfrm>
                      <a:off x="0" y="0"/>
                      <a:ext cx="5105400" cy="2457450"/>
                    </a:xfrm>
                    <a:prstGeom prst="rect">
                      <a:avLst/>
                    </a:prstGeom>
                  </pic:spPr>
                </pic:pic>
              </a:graphicData>
            </a:graphic>
          </wp:inline>
        </w:drawing>
      </w:r>
    </w:p>
    <w:p w:rsidR="00242C36" w:rsidRPr="000348D5"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Pri farmách fyzických osôb (FO), sú n</w:t>
      </w:r>
      <w:r w:rsidRPr="003E78B7">
        <w:rPr>
          <w:rFonts w:ascii="Calibri" w:hAnsi="Calibri"/>
          <w:bCs/>
          <w:szCs w:val="22"/>
        </w:rPr>
        <w:t>ajväčšie farmy v triede do 390 ha, čo spadá u právnických osôb do tr</w:t>
      </w:r>
      <w:r>
        <w:rPr>
          <w:rFonts w:ascii="Calibri" w:hAnsi="Calibri"/>
          <w:bCs/>
          <w:szCs w:val="22"/>
        </w:rPr>
        <w:t xml:space="preserve">iedy najmenších </w:t>
      </w:r>
      <w:r w:rsidRPr="003E78B7">
        <w:rPr>
          <w:rFonts w:ascii="Calibri" w:hAnsi="Calibri"/>
          <w:bCs/>
          <w:szCs w:val="22"/>
        </w:rPr>
        <w:t xml:space="preserve">(do 415 ha). Oveľa zreteľnejšie, ako u právnických osôb však </w:t>
      </w:r>
      <w:r>
        <w:rPr>
          <w:rFonts w:ascii="Calibri" w:hAnsi="Calibri"/>
          <w:bCs/>
          <w:szCs w:val="22"/>
        </w:rPr>
        <w:t xml:space="preserve">farmy FO </w:t>
      </w:r>
      <w:r w:rsidRPr="003E78B7">
        <w:rPr>
          <w:rFonts w:ascii="Calibri" w:hAnsi="Calibri"/>
          <w:bCs/>
          <w:szCs w:val="22"/>
        </w:rPr>
        <w:t xml:space="preserve">pokrývajú oblasti nížin (Nitra, Nové Zámky, Trebišov, Michalovce). Možno ich však identifikovať aj v podhorských a horských oblastiach (Skalica, Rožňava, Považská Bystrica, Sabinov, Svidník a Snina. </w:t>
      </w: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Pr="003E78B7" w:rsidRDefault="00366F96" w:rsidP="00242C36">
      <w:pPr>
        <w:keepNext/>
        <w:keepLines/>
        <w:pBdr>
          <w:bar w:val="single" w:sz="6" w:color="808080"/>
        </w:pBdr>
        <w:spacing w:after="120"/>
        <w:outlineLvl w:val="1"/>
        <w:rPr>
          <w:rFonts w:ascii="Calibri" w:hAnsi="Calibri"/>
          <w:bCs/>
          <w:szCs w:val="22"/>
        </w:rPr>
      </w:pPr>
    </w:p>
    <w:p w:rsidR="00242C36" w:rsidRPr="003E78B7" w:rsidRDefault="00242C36" w:rsidP="00242C36">
      <w:pPr>
        <w:keepNext/>
        <w:keepLines/>
        <w:pBdr>
          <w:bar w:val="single" w:sz="6" w:color="808080"/>
        </w:pBdr>
        <w:spacing w:after="120"/>
        <w:outlineLvl w:val="1"/>
        <w:rPr>
          <w:rFonts w:ascii="Calibri" w:hAnsi="Calibri"/>
          <w:b/>
          <w:bCs/>
          <w:szCs w:val="22"/>
        </w:rPr>
      </w:pPr>
      <w:r w:rsidRPr="003E78B7">
        <w:rPr>
          <w:rFonts w:ascii="Calibri" w:hAnsi="Calibri"/>
          <w:b/>
          <w:bCs/>
          <w:szCs w:val="22"/>
        </w:rPr>
        <w:t>Priemerná výmera poľnohospodárskej pôdy farmy fyzických osôb</w:t>
      </w:r>
    </w:p>
    <w:p w:rsidR="00242C36" w:rsidRPr="003E78B7" w:rsidRDefault="00242C36" w:rsidP="00242C36">
      <w:pPr>
        <w:keepNext/>
        <w:keepLines/>
        <w:pBdr>
          <w:bar w:val="single" w:sz="6" w:color="808080"/>
        </w:pBdr>
        <w:spacing w:after="120"/>
        <w:outlineLvl w:val="1"/>
        <w:rPr>
          <w:rFonts w:ascii="Calibri" w:hAnsi="Calibri"/>
          <w:bCs/>
          <w:szCs w:val="22"/>
        </w:rPr>
      </w:pPr>
      <w:r>
        <w:rPr>
          <w:rFonts w:ascii="Calibri" w:hAnsi="Calibri"/>
          <w:bCs/>
          <w:noProof/>
          <w:szCs w:val="22"/>
        </w:rPr>
        <w:drawing>
          <wp:inline distT="0" distB="0" distL="0" distR="0" wp14:anchorId="43CDE4D3" wp14:editId="4CD0472C">
            <wp:extent cx="5076825" cy="2486025"/>
            <wp:effectExtent l="0" t="0" r="9525" b="0"/>
            <wp:docPr id="14" name="Obrázok 18" descr="ha_pp_F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pp_FO.emf"/>
                    <pic:cNvPicPr/>
                  </pic:nvPicPr>
                  <pic:blipFill>
                    <a:blip r:embed="rId17" cstate="print"/>
                    <a:srcRect l="4298" t="16624" r="7603" b="16624"/>
                    <a:stretch>
                      <a:fillRect/>
                    </a:stretch>
                  </pic:blipFill>
                  <pic:spPr>
                    <a:xfrm>
                      <a:off x="0" y="0"/>
                      <a:ext cx="5076825" cy="2486025"/>
                    </a:xfrm>
                    <a:prstGeom prst="rect">
                      <a:avLst/>
                    </a:prstGeom>
                  </pic:spPr>
                </pic:pic>
              </a:graphicData>
            </a:graphic>
          </wp:inline>
        </w:drawing>
      </w:r>
    </w:p>
    <w:p w:rsidR="00242C36" w:rsidRPr="000348D5"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 xml:space="preserve">Na rozdiel od právnických subjektov možno výsledky u fyzických osôb zovšeobecniť s tým, že veľké farmy, z pohľadu ich relatívnej veľkosti sú špecificky typické tým, že najväčšie sa koncentrujú hlavne v oblasti nížin Slovenska. Existujú však aj výnimky, ako sú napr. okresy Skalica, Považská Bystrica, Sabinov a Vranov nad Topľou. V týchto oblastiach sa výmery fariem fyzických osôb približuje priemernej výmere fariem Slovenska. </w:t>
      </w:r>
    </w:p>
    <w:p w:rsidR="00242C36" w:rsidRDefault="00242C36" w:rsidP="00242C36">
      <w:pPr>
        <w:keepNext/>
        <w:keepLines/>
        <w:pBdr>
          <w:bar w:val="single" w:sz="6" w:color="808080"/>
        </w:pBdr>
        <w:spacing w:after="120"/>
        <w:outlineLvl w:val="1"/>
        <w:rPr>
          <w:rFonts w:ascii="Calibri" w:hAnsi="Calibri"/>
          <w:bCs/>
          <w:szCs w:val="22"/>
        </w:rPr>
      </w:pPr>
      <w:r w:rsidRPr="009A6947">
        <w:rPr>
          <w:rFonts w:ascii="Calibri" w:hAnsi="Calibri"/>
          <w:bCs/>
          <w:szCs w:val="22"/>
        </w:rPr>
        <w:t>Pri stanovení</w:t>
      </w:r>
      <w:r>
        <w:rPr>
          <w:rFonts w:ascii="Calibri" w:hAnsi="Calibri"/>
          <w:bCs/>
          <w:szCs w:val="22"/>
        </w:rPr>
        <w:t xml:space="preserve"> </w:t>
      </w:r>
      <w:r w:rsidRPr="009A6947">
        <w:rPr>
          <w:rFonts w:ascii="Calibri" w:hAnsi="Calibri"/>
          <w:b/>
          <w:bCs/>
          <w:szCs w:val="22"/>
        </w:rPr>
        <w:t>diverzifikácie plodín</w:t>
      </w:r>
      <w:r>
        <w:rPr>
          <w:rFonts w:ascii="Calibri" w:hAnsi="Calibri"/>
          <w:bCs/>
          <w:szCs w:val="22"/>
        </w:rPr>
        <w:t xml:space="preserve"> (v zmysle nar.</w:t>
      </w:r>
      <w:r w:rsidRPr="009A6947">
        <w:rPr>
          <w:rFonts w:ascii="Calibri" w:hAnsi="Calibri"/>
          <w:bCs/>
          <w:szCs w:val="22"/>
        </w:rPr>
        <w:t xml:space="preserve"> </w:t>
      </w:r>
      <w:r w:rsidRPr="006A0E69">
        <w:rPr>
          <w:rFonts w:ascii="Calibri" w:hAnsi="Calibri"/>
          <w:bCs/>
          <w:szCs w:val="22"/>
        </w:rPr>
        <w:t>č. 1307/2013</w:t>
      </w:r>
      <w:r>
        <w:rPr>
          <w:rFonts w:ascii="Calibri" w:hAnsi="Calibri"/>
          <w:bCs/>
          <w:szCs w:val="22"/>
        </w:rPr>
        <w:t>) simulácia potvrdila, že f</w:t>
      </w:r>
      <w:r w:rsidRPr="003E78B7">
        <w:rPr>
          <w:rFonts w:ascii="Calibri" w:hAnsi="Calibri"/>
          <w:bCs/>
          <w:szCs w:val="22"/>
        </w:rPr>
        <w:t xml:space="preserve">army fyzických osôb venujú diverzifikácii menšiu pozornosť ako farmy právnických osôb.  </w:t>
      </w:r>
      <w:r>
        <w:rPr>
          <w:rFonts w:ascii="Calibri" w:hAnsi="Calibri"/>
          <w:bCs/>
          <w:szCs w:val="22"/>
        </w:rPr>
        <w:t>Týmto sa hypotéza, že veľké intenzívne farmy v nížinných oblastiach môžu byť zodpovedné za stratu biodiverzity sa v analýze nepreukázala.</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 xml:space="preserve">Priemerný podiel pôdy subjektov s presahom výmery hlavnej plodiny nad 75% z výmery ornej pôdy predstavoval v roku 2012 iba 1,5% (od 0,1-6,5%). Znamená to teda, že </w:t>
      </w:r>
      <w:r w:rsidRPr="003E78B7">
        <w:rPr>
          <w:rFonts w:ascii="Calibri" w:hAnsi="Calibri"/>
          <w:b/>
          <w:bCs/>
          <w:szCs w:val="22"/>
        </w:rPr>
        <w:t xml:space="preserve">presah bol v rozhodujúcej miere u subjektov </w:t>
      </w:r>
      <w:r>
        <w:rPr>
          <w:rFonts w:ascii="Calibri" w:hAnsi="Calibri"/>
          <w:b/>
          <w:bCs/>
          <w:szCs w:val="22"/>
        </w:rPr>
        <w:t xml:space="preserve">s </w:t>
      </w:r>
      <w:r w:rsidRPr="003E78B7">
        <w:rPr>
          <w:rFonts w:ascii="Calibri" w:hAnsi="Calibri"/>
          <w:b/>
          <w:bCs/>
          <w:szCs w:val="22"/>
        </w:rPr>
        <w:t>výmerou pôdy hlboko pod priemerom výmery fariem</w:t>
      </w:r>
      <w:r>
        <w:rPr>
          <w:rFonts w:ascii="Calibri" w:hAnsi="Calibri"/>
          <w:b/>
          <w:bCs/>
          <w:szCs w:val="22"/>
        </w:rPr>
        <w:t>.</w:t>
      </w:r>
    </w:p>
    <w:p w:rsidR="00242C36" w:rsidRDefault="00242C36" w:rsidP="00242C36">
      <w:pPr>
        <w:rPr>
          <w:rFonts w:ascii="Calibri" w:hAnsi="Calibri"/>
          <w:szCs w:val="22"/>
        </w:rPr>
      </w:pPr>
      <w:r w:rsidRPr="003E78B7">
        <w:rPr>
          <w:rFonts w:ascii="Calibri" w:hAnsi="Calibri"/>
          <w:bCs/>
          <w:szCs w:val="22"/>
        </w:rPr>
        <w:t xml:space="preserve">Priemerný podiel subjektov fyzických osôb s presahom výmery troch plodín nad 95% z výmery ornej pôdy predstavoval v roku 2012 až 47,5% (od 4,5-100% subjektov). Týkalo sa to polovice a viac subjektov v okrese Bratislava 4 (100%), Šaľa, Malacky, Skalica, Dunajská Streda, Nitra, Púchov, Zlaté Moravce, a Bratislava 3 a od 43 do 50% v okresoch Senec, Michalovce, Trnava, Galanta, Pezinok, Nové Zámky, Komárno a Hlohovec. Výsledok opäť potvrdzuje výrazne nižšiu diverzitu </w:t>
      </w:r>
      <w:r>
        <w:rPr>
          <w:rFonts w:ascii="Calibri" w:hAnsi="Calibri"/>
          <w:bCs/>
          <w:szCs w:val="22"/>
        </w:rPr>
        <w:t xml:space="preserve">rastlinnej </w:t>
      </w:r>
      <w:r w:rsidRPr="003E78B7">
        <w:rPr>
          <w:rFonts w:ascii="Calibri" w:hAnsi="Calibri"/>
          <w:bCs/>
          <w:szCs w:val="22"/>
        </w:rPr>
        <w:t xml:space="preserve">výroby fariem fyzických osôb. </w:t>
      </w:r>
    </w:p>
    <w:p w:rsidR="00242C36" w:rsidRDefault="00242C36" w:rsidP="00242C36">
      <w:pPr>
        <w:rPr>
          <w:rFonts w:ascii="Calibri" w:hAnsi="Calibri"/>
          <w:b/>
          <w:szCs w:val="22"/>
          <w:u w:val="single"/>
        </w:rPr>
      </w:pPr>
    </w:p>
    <w:p w:rsidR="00242C36" w:rsidRPr="00B50921" w:rsidRDefault="00242C36" w:rsidP="00242C36">
      <w:pPr>
        <w:rPr>
          <w:rFonts w:ascii="Calibri" w:hAnsi="Calibri"/>
          <w:b/>
          <w:szCs w:val="22"/>
          <w:u w:val="single"/>
        </w:rPr>
      </w:pPr>
      <w:r w:rsidRPr="00B50921">
        <w:rPr>
          <w:rFonts w:ascii="Calibri" w:hAnsi="Calibri"/>
          <w:b/>
          <w:szCs w:val="22"/>
          <w:u w:val="single"/>
        </w:rPr>
        <w:t>Živočíšna výroba</w:t>
      </w:r>
    </w:p>
    <w:p w:rsidR="00242C36" w:rsidRDefault="00242C36" w:rsidP="00242C36">
      <w:pPr>
        <w:pBdr>
          <w:bar w:val="single" w:sz="6" w:color="808080"/>
        </w:pBdr>
        <w:spacing w:before="120"/>
        <w:rPr>
          <w:rFonts w:eastAsia="Calibri"/>
          <w:szCs w:val="22"/>
          <w:lang w:eastAsia="en-US"/>
        </w:rPr>
      </w:pPr>
      <w:r>
        <w:rPr>
          <w:rFonts w:eastAsia="Calibri"/>
          <w:szCs w:val="22"/>
          <w:lang w:eastAsia="en-US"/>
        </w:rPr>
        <w:t xml:space="preserve">Ako je uvedené v Koncepcii </w:t>
      </w:r>
      <w:r w:rsidRPr="00AD69E8">
        <w:rPr>
          <w:rFonts w:ascii="Calibri" w:eastAsia="Calibri" w:hAnsi="Calibri"/>
          <w:szCs w:val="22"/>
          <w:lang w:eastAsia="en-US"/>
        </w:rPr>
        <w:t>rozvoja pôdohospodárstva SR na roky 2013-2020</w:t>
      </w:r>
      <w:r>
        <w:rPr>
          <w:rFonts w:eastAsia="Calibri"/>
          <w:szCs w:val="22"/>
          <w:lang w:eastAsia="en-US"/>
        </w:rPr>
        <w:t>, ž</w:t>
      </w:r>
      <w:r w:rsidRPr="000C05EC">
        <w:rPr>
          <w:rFonts w:eastAsia="Calibri"/>
          <w:szCs w:val="22"/>
          <w:lang w:eastAsia="en-US"/>
        </w:rPr>
        <w:t>ivočíšna výroba</w:t>
      </w:r>
      <w:r>
        <w:rPr>
          <w:rFonts w:eastAsia="Calibri"/>
          <w:szCs w:val="22"/>
          <w:lang w:eastAsia="en-US"/>
        </w:rPr>
        <w:t xml:space="preserve"> (ŽV)</w:t>
      </w:r>
      <w:r w:rsidRPr="000C05EC">
        <w:rPr>
          <w:rFonts w:eastAsia="Calibri"/>
          <w:szCs w:val="22"/>
          <w:lang w:eastAsia="en-US"/>
        </w:rPr>
        <w:t xml:space="preserve"> má nezastupiteľný a multiprodukčný význam</w:t>
      </w:r>
      <w:r>
        <w:rPr>
          <w:rFonts w:eastAsia="Calibri"/>
          <w:szCs w:val="22"/>
          <w:lang w:eastAsia="en-US"/>
        </w:rPr>
        <w:t>. Z</w:t>
      </w:r>
      <w:r w:rsidRPr="000C05EC">
        <w:rPr>
          <w:rFonts w:eastAsia="Calibri"/>
          <w:szCs w:val="22"/>
          <w:lang w:eastAsia="en-US"/>
        </w:rPr>
        <w:t>abezpečuje nielen produkciu surovín a polotovarov pre výrobu</w:t>
      </w:r>
      <w:r>
        <w:rPr>
          <w:rFonts w:eastAsia="Calibri"/>
          <w:szCs w:val="22"/>
          <w:lang w:eastAsia="en-US"/>
        </w:rPr>
        <w:t xml:space="preserve"> finálnych potravín ž</w:t>
      </w:r>
      <w:r w:rsidRPr="000C05EC">
        <w:rPr>
          <w:rFonts w:eastAsia="Calibri"/>
          <w:szCs w:val="22"/>
          <w:lang w:eastAsia="en-US"/>
        </w:rPr>
        <w:t>i</w:t>
      </w:r>
      <w:r>
        <w:rPr>
          <w:rFonts w:eastAsia="Calibri"/>
          <w:szCs w:val="22"/>
          <w:lang w:eastAsia="en-US"/>
        </w:rPr>
        <w:t>vočíšneho pôvodu určených na výž</w:t>
      </w:r>
      <w:r w:rsidRPr="000C05EC">
        <w:rPr>
          <w:rFonts w:eastAsia="Calibri"/>
          <w:szCs w:val="22"/>
          <w:lang w:eastAsia="en-US"/>
        </w:rPr>
        <w:t xml:space="preserve">ivu obyvateľstva, </w:t>
      </w:r>
      <w:r>
        <w:rPr>
          <w:rFonts w:eastAsia="Calibri"/>
          <w:szCs w:val="22"/>
          <w:lang w:eastAsia="en-US"/>
        </w:rPr>
        <w:t xml:space="preserve">ale </w:t>
      </w:r>
      <w:r w:rsidRPr="000C05EC">
        <w:rPr>
          <w:rFonts w:eastAsia="Calibri"/>
          <w:szCs w:val="22"/>
          <w:lang w:eastAsia="en-US"/>
        </w:rPr>
        <w:t xml:space="preserve">je </w:t>
      </w:r>
      <w:r>
        <w:rPr>
          <w:rFonts w:eastAsia="Calibri"/>
          <w:szCs w:val="22"/>
          <w:lang w:eastAsia="en-US"/>
        </w:rPr>
        <w:t xml:space="preserve">aj </w:t>
      </w:r>
      <w:r w:rsidRPr="000C05EC">
        <w:rPr>
          <w:rFonts w:eastAsia="Calibri"/>
          <w:szCs w:val="22"/>
          <w:lang w:eastAsia="en-US"/>
        </w:rPr>
        <w:t>zdrojom príjmov poľnohospodárskych podnikov</w:t>
      </w:r>
      <w:r>
        <w:rPr>
          <w:rFonts w:eastAsia="Calibri"/>
          <w:szCs w:val="22"/>
          <w:lang w:eastAsia="en-US"/>
        </w:rPr>
        <w:t xml:space="preserve"> </w:t>
      </w:r>
      <w:r w:rsidRPr="000C05EC">
        <w:rPr>
          <w:rFonts w:eastAsia="Calibri"/>
          <w:szCs w:val="22"/>
          <w:lang w:eastAsia="en-US"/>
        </w:rPr>
        <w:t>v priebehu celého roka.</w:t>
      </w:r>
      <w:r>
        <w:rPr>
          <w:rFonts w:eastAsia="Calibri"/>
          <w:szCs w:val="22"/>
          <w:lang w:eastAsia="en-US"/>
        </w:rPr>
        <w:t xml:space="preserve"> </w:t>
      </w:r>
      <w:r w:rsidRPr="000C05EC">
        <w:rPr>
          <w:rFonts w:eastAsia="Calibri"/>
          <w:szCs w:val="22"/>
          <w:lang w:eastAsia="en-US"/>
        </w:rPr>
        <w:t xml:space="preserve">Význam </w:t>
      </w:r>
      <w:r>
        <w:rPr>
          <w:rFonts w:eastAsia="Calibri"/>
          <w:szCs w:val="22"/>
          <w:lang w:eastAsia="en-US"/>
        </w:rPr>
        <w:t xml:space="preserve">ŽV </w:t>
      </w:r>
      <w:r w:rsidRPr="000C05EC">
        <w:rPr>
          <w:rFonts w:eastAsia="Calibri"/>
          <w:szCs w:val="22"/>
          <w:lang w:eastAsia="en-US"/>
        </w:rPr>
        <w:t xml:space="preserve"> spočíva aj v mimoprodukčných oblastiach. Významnou mierou</w:t>
      </w:r>
      <w:r>
        <w:rPr>
          <w:rFonts w:eastAsia="Calibri"/>
          <w:szCs w:val="22"/>
          <w:lang w:eastAsia="en-US"/>
        </w:rPr>
        <w:t xml:space="preserve"> </w:t>
      </w:r>
      <w:r w:rsidRPr="000C05EC">
        <w:rPr>
          <w:rFonts w:eastAsia="Calibri"/>
          <w:szCs w:val="22"/>
          <w:lang w:eastAsia="en-US"/>
        </w:rPr>
        <w:t xml:space="preserve">prispieva k zamestnanosti a tým k rastu </w:t>
      </w:r>
      <w:r>
        <w:rPr>
          <w:rFonts w:eastAsia="Calibri"/>
          <w:szCs w:val="22"/>
          <w:lang w:eastAsia="en-US"/>
        </w:rPr>
        <w:t>ž</w:t>
      </w:r>
      <w:r w:rsidRPr="000C05EC">
        <w:rPr>
          <w:rFonts w:eastAsia="Calibri"/>
          <w:szCs w:val="22"/>
          <w:lang w:eastAsia="en-US"/>
        </w:rPr>
        <w:t xml:space="preserve">ivotnej úrovne a kvality </w:t>
      </w:r>
      <w:r>
        <w:rPr>
          <w:rFonts w:eastAsia="Calibri"/>
          <w:szCs w:val="22"/>
          <w:lang w:eastAsia="en-US"/>
        </w:rPr>
        <w:t>ž</w:t>
      </w:r>
      <w:r w:rsidRPr="000C05EC">
        <w:rPr>
          <w:rFonts w:eastAsia="Calibri"/>
          <w:szCs w:val="22"/>
          <w:lang w:eastAsia="en-US"/>
        </w:rPr>
        <w:t>ivota na vidieku. Má</w:t>
      </w:r>
      <w:r>
        <w:rPr>
          <w:rFonts w:eastAsia="Calibri"/>
          <w:szCs w:val="22"/>
          <w:lang w:eastAsia="en-US"/>
        </w:rPr>
        <w:t xml:space="preserve"> </w:t>
      </w:r>
      <w:r w:rsidRPr="000C05EC">
        <w:rPr>
          <w:rFonts w:eastAsia="Calibri"/>
          <w:szCs w:val="22"/>
          <w:lang w:eastAsia="en-US"/>
        </w:rPr>
        <w:t>nezastupiteľné miesto v rozvoji turizmu a agroturizmu, ktoré na rozdiel od krajín západnej</w:t>
      </w:r>
      <w:r>
        <w:rPr>
          <w:rFonts w:eastAsia="Calibri"/>
          <w:szCs w:val="22"/>
          <w:lang w:eastAsia="en-US"/>
        </w:rPr>
        <w:t xml:space="preserve"> </w:t>
      </w:r>
      <w:r w:rsidRPr="000C05EC">
        <w:rPr>
          <w:rFonts w:eastAsia="Calibri"/>
          <w:szCs w:val="22"/>
          <w:lang w:eastAsia="en-US"/>
        </w:rPr>
        <w:t xml:space="preserve">Európy nemal </w:t>
      </w:r>
      <w:r>
        <w:rPr>
          <w:rFonts w:eastAsia="Calibri"/>
          <w:szCs w:val="22"/>
          <w:lang w:eastAsia="en-US"/>
        </w:rPr>
        <w:t xml:space="preserve">v SR </w:t>
      </w:r>
      <w:r w:rsidRPr="000C05EC">
        <w:rPr>
          <w:rFonts w:eastAsia="Calibri"/>
          <w:szCs w:val="22"/>
          <w:lang w:eastAsia="en-US"/>
        </w:rPr>
        <w:t>tradíciu a je vo fáze rozvoja a hľadania si svojej klientely.</w:t>
      </w:r>
      <w:r>
        <w:rPr>
          <w:rFonts w:eastAsia="Calibri"/>
          <w:szCs w:val="22"/>
          <w:lang w:eastAsia="en-US"/>
        </w:rPr>
        <w:t xml:space="preserve"> Významný prínos ŽV </w:t>
      </w:r>
      <w:r w:rsidRPr="000C05EC">
        <w:rPr>
          <w:rFonts w:eastAsia="Calibri"/>
          <w:szCs w:val="22"/>
          <w:lang w:eastAsia="en-US"/>
        </w:rPr>
        <w:t>je aj z hľadiska krajinotvorby.</w:t>
      </w:r>
      <w:r>
        <w:rPr>
          <w:rFonts w:eastAsia="Calibri"/>
          <w:szCs w:val="22"/>
          <w:lang w:eastAsia="en-US"/>
        </w:rPr>
        <w:t xml:space="preserve"> </w:t>
      </w:r>
    </w:p>
    <w:p w:rsidR="00242C36" w:rsidRDefault="00242C36" w:rsidP="00242C36">
      <w:pPr>
        <w:pBdr>
          <w:bar w:val="single" w:sz="6" w:color="808080"/>
        </w:pBdr>
        <w:spacing w:before="120"/>
        <w:rPr>
          <w:rFonts w:ascii="Calibri" w:eastAsiaTheme="minorHAnsi" w:hAnsi="Calibri"/>
          <w:szCs w:val="22"/>
          <w:lang w:eastAsia="en-US"/>
        </w:rPr>
      </w:pPr>
      <w:r w:rsidRPr="000C05EC">
        <w:rPr>
          <w:rFonts w:eastAsia="Calibri"/>
          <w:szCs w:val="22"/>
          <w:lang w:eastAsia="en-US"/>
        </w:rPr>
        <w:t xml:space="preserve">Napriek nespornému významu a </w:t>
      </w:r>
      <w:r>
        <w:rPr>
          <w:rFonts w:eastAsia="Calibri"/>
          <w:szCs w:val="22"/>
          <w:lang w:eastAsia="en-US"/>
        </w:rPr>
        <w:t xml:space="preserve">nezastupiteľnému postaveniu sa ŽV v SR </w:t>
      </w:r>
      <w:r w:rsidRPr="000C05EC">
        <w:rPr>
          <w:rFonts w:eastAsia="Calibri"/>
          <w:szCs w:val="22"/>
          <w:lang w:eastAsia="en-US"/>
        </w:rPr>
        <w:t>nachádza v hlbokej recesii. Od roku 2002 do roku 2010 sa celková hrubá</w:t>
      </w:r>
      <w:r>
        <w:rPr>
          <w:rFonts w:eastAsia="Calibri"/>
          <w:szCs w:val="22"/>
          <w:lang w:eastAsia="en-US"/>
        </w:rPr>
        <w:t xml:space="preserve"> poľnohospodárska produkcia v bežných cenách zníž</w:t>
      </w:r>
      <w:r w:rsidRPr="000C05EC">
        <w:rPr>
          <w:rFonts w:eastAsia="Calibri"/>
          <w:szCs w:val="22"/>
          <w:lang w:eastAsia="en-US"/>
        </w:rPr>
        <w:t>ila o 12,7%, čo bolo jednoznačne</w:t>
      </w:r>
      <w:r>
        <w:rPr>
          <w:rFonts w:eastAsia="Calibri"/>
          <w:szCs w:val="22"/>
          <w:lang w:eastAsia="en-US"/>
        </w:rPr>
        <w:t xml:space="preserve"> </w:t>
      </w:r>
      <w:r w:rsidRPr="000C05EC">
        <w:rPr>
          <w:rFonts w:eastAsia="Calibri"/>
          <w:szCs w:val="22"/>
          <w:lang w:eastAsia="en-US"/>
        </w:rPr>
        <w:t>spôs</w:t>
      </w:r>
      <w:r>
        <w:rPr>
          <w:rFonts w:eastAsia="Calibri"/>
          <w:szCs w:val="22"/>
          <w:lang w:eastAsia="en-US"/>
        </w:rPr>
        <w:t xml:space="preserve">obené </w:t>
      </w:r>
      <w:r w:rsidRPr="007B67F9">
        <w:rPr>
          <w:rFonts w:eastAsia="Calibri"/>
          <w:b/>
          <w:szCs w:val="22"/>
          <w:lang w:eastAsia="en-US"/>
        </w:rPr>
        <w:t>poklesom celkovej hrubej ŽV až o 25,9%</w:t>
      </w:r>
      <w:r w:rsidRPr="000C05EC">
        <w:rPr>
          <w:rFonts w:eastAsia="Calibri"/>
          <w:szCs w:val="22"/>
          <w:lang w:eastAsia="en-US"/>
        </w:rPr>
        <w:t>. Pokiaľ v</w:t>
      </w:r>
      <w:r>
        <w:rPr>
          <w:rFonts w:eastAsia="Calibri"/>
          <w:szCs w:val="22"/>
          <w:lang w:eastAsia="en-US"/>
        </w:rPr>
        <w:t> </w:t>
      </w:r>
      <w:r w:rsidRPr="000C05EC">
        <w:rPr>
          <w:rFonts w:eastAsia="Calibri"/>
          <w:szCs w:val="22"/>
          <w:lang w:eastAsia="en-US"/>
        </w:rPr>
        <w:t>bázickom</w:t>
      </w:r>
      <w:r>
        <w:rPr>
          <w:rFonts w:eastAsia="Calibri"/>
          <w:szCs w:val="22"/>
          <w:lang w:eastAsia="en-US"/>
        </w:rPr>
        <w:t xml:space="preserve"> roku 2002 sa hrubá ŽV </w:t>
      </w:r>
      <w:r w:rsidRPr="000C05EC">
        <w:rPr>
          <w:rFonts w:eastAsia="Calibri"/>
          <w:szCs w:val="22"/>
          <w:lang w:eastAsia="en-US"/>
        </w:rPr>
        <w:t>podieľala na celkovej poľnohospodárskej produkcii</w:t>
      </w:r>
      <w:r>
        <w:rPr>
          <w:rFonts w:eastAsia="Calibri"/>
          <w:szCs w:val="22"/>
          <w:lang w:eastAsia="en-US"/>
        </w:rPr>
        <w:t xml:space="preserve"> až 54%-mi, v roku 2010 už</w:t>
      </w:r>
      <w:r w:rsidRPr="000C05EC">
        <w:rPr>
          <w:rFonts w:eastAsia="Calibri"/>
          <w:szCs w:val="22"/>
          <w:lang w:eastAsia="en-US"/>
        </w:rPr>
        <w:lastRenderedPageBreak/>
        <w:t xml:space="preserve"> len 46%-mi. Rozhodujúcim spôsobom sa na uvedenom poklese</w:t>
      </w:r>
      <w:r>
        <w:rPr>
          <w:rFonts w:eastAsia="Calibri"/>
          <w:szCs w:val="22"/>
          <w:lang w:eastAsia="en-US"/>
        </w:rPr>
        <w:t xml:space="preserve"> </w:t>
      </w:r>
      <w:r w:rsidRPr="000C05EC">
        <w:rPr>
          <w:rFonts w:eastAsia="Calibri"/>
          <w:szCs w:val="22"/>
          <w:lang w:eastAsia="en-US"/>
        </w:rPr>
        <w:t>podieľali z</w:t>
      </w:r>
      <w:r>
        <w:rPr>
          <w:rFonts w:eastAsia="Calibri"/>
          <w:szCs w:val="22"/>
          <w:lang w:eastAsia="en-US"/>
        </w:rPr>
        <w:t>vieratá, ktorých produkcia v bežných cenách celkovo klesla až</w:t>
      </w:r>
      <w:r w:rsidRPr="000C05EC">
        <w:rPr>
          <w:rFonts w:eastAsia="Calibri"/>
          <w:szCs w:val="22"/>
          <w:lang w:eastAsia="en-US"/>
        </w:rPr>
        <w:t xml:space="preserve"> o 38,6%, na čom sa</w:t>
      </w:r>
      <w:r>
        <w:rPr>
          <w:rFonts w:eastAsia="Calibri"/>
          <w:szCs w:val="22"/>
          <w:lang w:eastAsia="en-US"/>
        </w:rPr>
        <w:t xml:space="preserve"> </w:t>
      </w:r>
      <w:r w:rsidRPr="000C05EC">
        <w:rPr>
          <w:rFonts w:eastAsia="Calibri"/>
          <w:szCs w:val="22"/>
          <w:lang w:eastAsia="en-US"/>
        </w:rPr>
        <w:t>podieľali všetky nosné kategórie hospodárskych zvierat: predovšetkým produkcia hydiny sa</w:t>
      </w:r>
      <w:r>
        <w:rPr>
          <w:rFonts w:eastAsia="Calibri"/>
          <w:szCs w:val="22"/>
          <w:lang w:eastAsia="en-US"/>
        </w:rPr>
        <w:t xml:space="preserve"> </w:t>
      </w:r>
      <w:r w:rsidRPr="007B67F9">
        <w:rPr>
          <w:rFonts w:ascii="Calibri" w:eastAsiaTheme="minorHAnsi" w:hAnsi="Calibri"/>
          <w:szCs w:val="22"/>
          <w:lang w:eastAsia="en-US"/>
        </w:rPr>
        <w:t>zn</w:t>
      </w:r>
      <w:r>
        <w:rPr>
          <w:rFonts w:ascii="Calibri" w:eastAsiaTheme="minorHAnsi" w:hAnsi="Calibri"/>
          <w:szCs w:val="22"/>
          <w:lang w:eastAsia="en-US"/>
        </w:rPr>
        <w:t>íž</w:t>
      </w:r>
      <w:r w:rsidRPr="007B67F9">
        <w:rPr>
          <w:rFonts w:ascii="Calibri" w:eastAsiaTheme="minorHAnsi" w:hAnsi="Calibri"/>
          <w:szCs w:val="22"/>
          <w:lang w:eastAsia="en-US"/>
        </w:rPr>
        <w:t>ila o 16,6%, a kritický prepad produkcie ošípaných o viac ako 63 %. Dynamika poklesu</w:t>
      </w:r>
      <w:r>
        <w:rPr>
          <w:rFonts w:ascii="Calibri" w:eastAsiaTheme="minorHAnsi" w:hAnsi="Calibri"/>
          <w:szCs w:val="22"/>
          <w:lang w:eastAsia="en-US"/>
        </w:rPr>
        <w:t xml:space="preserve"> </w:t>
      </w:r>
      <w:r w:rsidRPr="007B67F9">
        <w:rPr>
          <w:rFonts w:ascii="Calibri" w:eastAsiaTheme="minorHAnsi" w:hAnsi="Calibri"/>
          <w:szCs w:val="22"/>
          <w:lang w:eastAsia="en-US"/>
        </w:rPr>
        <w:t xml:space="preserve">hrubej produkcie </w:t>
      </w:r>
      <w:r>
        <w:rPr>
          <w:rFonts w:ascii="Calibri" w:eastAsiaTheme="minorHAnsi" w:hAnsi="Calibri"/>
          <w:szCs w:val="22"/>
          <w:lang w:eastAsia="en-US"/>
        </w:rPr>
        <w:t>ž</w:t>
      </w:r>
      <w:r w:rsidRPr="007B67F9">
        <w:rPr>
          <w:rFonts w:ascii="Calibri" w:eastAsiaTheme="minorHAnsi" w:hAnsi="Calibri"/>
          <w:szCs w:val="22"/>
          <w:lang w:eastAsia="en-US"/>
        </w:rPr>
        <w:t>ivočíšnych výrobkov v priebehu sledovaného obdobia bola v porovnaní so</w:t>
      </w:r>
      <w:r>
        <w:rPr>
          <w:rFonts w:ascii="Calibri" w:eastAsiaTheme="minorHAnsi" w:hAnsi="Calibri"/>
          <w:szCs w:val="22"/>
          <w:lang w:eastAsia="en-US"/>
        </w:rPr>
        <w:t xml:space="preserve"> </w:t>
      </w:r>
      <w:r w:rsidRPr="007B67F9">
        <w:rPr>
          <w:rFonts w:ascii="Calibri" w:eastAsiaTheme="minorHAnsi" w:hAnsi="Calibri"/>
          <w:szCs w:val="22"/>
          <w:lang w:eastAsia="en-US"/>
        </w:rPr>
        <w:t>zvieratami výrazne ni</w:t>
      </w:r>
      <w:r>
        <w:rPr>
          <w:rFonts w:ascii="Calibri" w:eastAsiaTheme="minorHAnsi" w:hAnsi="Calibri"/>
          <w:szCs w:val="22"/>
          <w:lang w:eastAsia="en-US"/>
        </w:rPr>
        <w:t>ž</w:t>
      </w:r>
      <w:r w:rsidRPr="007B67F9">
        <w:rPr>
          <w:rFonts w:ascii="Calibri" w:eastAsiaTheme="minorHAnsi" w:hAnsi="Calibri"/>
          <w:szCs w:val="22"/>
          <w:lang w:eastAsia="en-US"/>
        </w:rPr>
        <w:t>šia (-7,2%)</w:t>
      </w:r>
      <w:r>
        <w:rPr>
          <w:rFonts w:ascii="Calibri" w:eastAsiaTheme="minorHAnsi" w:hAnsi="Calibri"/>
          <w:szCs w:val="22"/>
          <w:lang w:eastAsia="en-US"/>
        </w:rPr>
        <w:t xml:space="preserve"> (zdroj: Koncepcia)</w:t>
      </w:r>
      <w:r w:rsidRPr="007B67F9">
        <w:rPr>
          <w:rFonts w:ascii="Calibri" w:eastAsiaTheme="minorHAnsi" w:hAnsi="Calibri"/>
          <w:szCs w:val="22"/>
          <w:lang w:eastAsia="en-US"/>
        </w:rPr>
        <w:t xml:space="preserve">. </w:t>
      </w:r>
    </w:p>
    <w:p w:rsidR="00242C36" w:rsidRPr="00E43137" w:rsidRDefault="00242C36" w:rsidP="00242C36">
      <w:pPr>
        <w:pBdr>
          <w:bar w:val="single" w:sz="6" w:color="808080"/>
        </w:pBdr>
        <w:spacing w:before="120" w:after="120"/>
        <w:rPr>
          <w:rFonts w:ascii="Calibri" w:hAnsi="Calibri" w:cs="Courier New"/>
          <w:szCs w:val="22"/>
        </w:rPr>
      </w:pPr>
      <w:r>
        <w:rPr>
          <w:rFonts w:ascii="Calibri" w:hAnsi="Calibri" w:cs="Courier New"/>
          <w:szCs w:val="22"/>
        </w:rPr>
        <w:t xml:space="preserve">Stavy zvierat v SR dlhodobo klesajú </w:t>
      </w:r>
      <w:r w:rsidRPr="00E43137">
        <w:rPr>
          <w:rFonts w:ascii="Calibri" w:hAnsi="Calibri" w:cs="Courier New"/>
          <w:szCs w:val="22"/>
        </w:rPr>
        <w:t xml:space="preserve">v dôsledku vyššej nákladovosti </w:t>
      </w:r>
      <w:r>
        <w:rPr>
          <w:rFonts w:ascii="Calibri" w:hAnsi="Calibri" w:cs="Courier New"/>
          <w:szCs w:val="22"/>
        </w:rPr>
        <w:t xml:space="preserve">ŽV. </w:t>
      </w:r>
      <w:r w:rsidRPr="00E71D2F">
        <w:rPr>
          <w:rFonts w:eastAsia="Calibri"/>
          <w:szCs w:val="22"/>
          <w:lang w:eastAsia="en-US"/>
        </w:rPr>
        <w:t>V SR bolo v r. 2010  668 340</w:t>
      </w:r>
      <w:r>
        <w:rPr>
          <w:rFonts w:eastAsia="Calibri"/>
          <w:szCs w:val="22"/>
          <w:lang w:eastAsia="en-US"/>
        </w:rPr>
        <w:t xml:space="preserve"> VDJ (</w:t>
      </w:r>
      <w:r w:rsidRPr="00C83837">
        <w:rPr>
          <w:rFonts w:eastAsia="Calibri"/>
          <w:b/>
          <w:szCs w:val="22"/>
          <w:lang w:eastAsia="en-US"/>
        </w:rPr>
        <w:t>CCI 21</w:t>
      </w:r>
      <w:r>
        <w:rPr>
          <w:rFonts w:eastAsia="Calibri"/>
          <w:szCs w:val="22"/>
          <w:lang w:eastAsia="en-US"/>
        </w:rPr>
        <w:t xml:space="preserve">)  Stav VDJ na 100 hektárov </w:t>
      </w:r>
      <w:r w:rsidR="00366F96">
        <w:rPr>
          <w:rFonts w:eastAsia="Calibri"/>
          <w:szCs w:val="22"/>
          <w:lang w:eastAsia="en-US"/>
        </w:rPr>
        <w:t>poľnohospodárskej</w:t>
      </w:r>
      <w:r>
        <w:rPr>
          <w:rFonts w:eastAsia="Calibri"/>
          <w:szCs w:val="22"/>
          <w:lang w:eastAsia="en-US"/>
        </w:rPr>
        <w:t xml:space="preserve"> pôdy dosahoval (podľa ŠÚ SR) </w:t>
      </w:r>
      <w:r w:rsidRPr="00505442">
        <w:rPr>
          <w:rFonts w:eastAsia="Calibri"/>
          <w:szCs w:val="22"/>
          <w:shd w:val="clear" w:color="auto" w:fill="FFFFFF" w:themeFill="background1"/>
          <w:lang w:eastAsia="en-US"/>
        </w:rPr>
        <w:t>v roku 2012  hodnotu 36,9, čo bolo  o 19 % menej ako v roku 2005 (45,3 VDJ).</w:t>
      </w:r>
      <w:r>
        <w:rPr>
          <w:rFonts w:eastAsia="Calibri"/>
          <w:szCs w:val="22"/>
          <w:lang w:eastAsia="en-US"/>
        </w:rPr>
        <w:t xml:space="preserve">  </w:t>
      </w:r>
      <w:r w:rsidRPr="00674220">
        <w:rPr>
          <w:rFonts w:ascii="Calibri" w:hAnsi="Calibri" w:cs="Courier New"/>
          <w:b/>
          <w:szCs w:val="22"/>
        </w:rPr>
        <w:t>Intenzita chovov hospodárskych zvierat</w:t>
      </w:r>
      <w:r w:rsidRPr="00E43137">
        <w:rPr>
          <w:rFonts w:ascii="Calibri" w:hAnsi="Calibri" w:cs="Courier New"/>
          <w:szCs w:val="22"/>
        </w:rPr>
        <w:t xml:space="preserve">, meraná počtom dobytčích jednotiek (DJ) na 100 hektárov poľnohospodársky využívanej pôdy, </w:t>
      </w:r>
      <w:r w:rsidRPr="00674220">
        <w:rPr>
          <w:rFonts w:ascii="Calibri" w:hAnsi="Calibri" w:cs="Courier New"/>
          <w:b/>
          <w:szCs w:val="22"/>
        </w:rPr>
        <w:t>dosahuje na Slovensku pri hovädzom dobytku len 52 % priemeru EÚ-27, v chove dojníc 69 % v chove ošípaných iba 53 %.</w:t>
      </w:r>
    </w:p>
    <w:p w:rsidR="00242C36" w:rsidRPr="00E43137" w:rsidRDefault="007D119F" w:rsidP="00242C36">
      <w:pPr>
        <w:pBdr>
          <w:bar w:val="single" w:sz="6" w:color="808080"/>
        </w:pBdr>
        <w:rPr>
          <w:rFonts w:ascii="Calibri" w:eastAsia="Calibri" w:hAnsi="Calibri"/>
          <w:b/>
          <w:bCs/>
          <w:szCs w:val="22"/>
          <w:lang w:eastAsia="en-US"/>
        </w:rPr>
      </w:pPr>
      <w:r>
        <w:rPr>
          <w:rFonts w:ascii="Calibri" w:eastAsia="Calibri" w:hAnsi="Calibri"/>
          <w:b/>
          <w:bCs/>
          <w:szCs w:val="22"/>
          <w:lang w:eastAsia="en-US"/>
        </w:rPr>
        <w:t xml:space="preserve">Tabuľka 15: </w:t>
      </w:r>
      <w:r w:rsidR="00242C36" w:rsidRPr="00E43137">
        <w:rPr>
          <w:rFonts w:ascii="Calibri" w:eastAsia="Calibri" w:hAnsi="Calibri"/>
          <w:b/>
          <w:bCs/>
          <w:szCs w:val="22"/>
          <w:lang w:eastAsia="en-US"/>
        </w:rPr>
        <w:t>Počet VDJ na 100 ha p.v.p.</w:t>
      </w:r>
    </w:p>
    <w:tbl>
      <w:tblPr>
        <w:tblW w:w="9085" w:type="dxa"/>
        <w:tblCellMar>
          <w:left w:w="0" w:type="dxa"/>
          <w:right w:w="0" w:type="dxa"/>
        </w:tblCellMar>
        <w:tblLook w:val="04A0" w:firstRow="1" w:lastRow="0" w:firstColumn="1" w:lastColumn="0" w:noHBand="0" w:noVBand="1"/>
      </w:tblPr>
      <w:tblGrid>
        <w:gridCol w:w="1431"/>
        <w:gridCol w:w="1913"/>
        <w:gridCol w:w="1914"/>
        <w:gridCol w:w="1913"/>
        <w:gridCol w:w="1914"/>
      </w:tblGrid>
      <w:tr w:rsidR="00242C36" w:rsidRPr="00E43137" w:rsidTr="00242C36">
        <w:trPr>
          <w:trHeight w:val="396"/>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Štáty a zosk.</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Hov. dobytok</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Dojnice</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Ovce</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Ošípané</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EÚ-27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49,3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13,3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86,1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EÚ-15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60,5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14,3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EÚ-12</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62,7</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Belgicko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186,4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38,5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455</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Bulharsko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29,9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Česká rep.</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37,3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Dánsko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59,6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21,1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477,9</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Nemecko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75,7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24,6</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158,9</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Španielsko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83,9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104,5</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Francúzsko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64,6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12,7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27,3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49,3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Taliansko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46,1</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13,3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58,9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67,3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Maďarsko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12,4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22,2</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Holandsko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202,0</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79,1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77,6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610,1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Rakúsko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98,8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Poľsko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34,7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102,3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Rumunsko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59,8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44,4</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Slovinsko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95,2</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23,8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26,7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96,8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Slovensko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9,2</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45,8</w:t>
            </w:r>
          </w:p>
        </w:tc>
      </w:tr>
    </w:tbl>
    <w:p w:rsidR="00242C36" w:rsidRDefault="00242C36" w:rsidP="00242C36">
      <w:pPr>
        <w:pBdr>
          <w:bar w:val="single" w:sz="6" w:color="808080"/>
        </w:pBdr>
        <w:rPr>
          <w:rFonts w:ascii="Calibri" w:eastAsia="Calibri" w:hAnsi="Calibri"/>
          <w:sz w:val="20"/>
          <w:szCs w:val="20"/>
          <w:lang w:eastAsia="en-US"/>
        </w:rPr>
      </w:pPr>
      <w:r w:rsidRPr="00E43137">
        <w:rPr>
          <w:rFonts w:ascii="Calibri" w:eastAsia="Calibri" w:hAnsi="Calibri"/>
          <w:sz w:val="20"/>
          <w:szCs w:val="20"/>
          <w:lang w:eastAsia="en-US"/>
        </w:rPr>
        <w:t>Prameň: Eurostat database, máj 2013</w:t>
      </w:r>
    </w:p>
    <w:p w:rsidR="00242C36" w:rsidRDefault="00242C36" w:rsidP="00242C36">
      <w:pPr>
        <w:pBdr>
          <w:bar w:val="single" w:sz="6" w:color="808080"/>
        </w:pBdr>
        <w:rPr>
          <w:rFonts w:ascii="Calibri" w:eastAsia="Calibri" w:hAnsi="Calibri"/>
          <w:sz w:val="20"/>
          <w:szCs w:val="20"/>
          <w:lang w:eastAsia="en-US"/>
        </w:rPr>
      </w:pPr>
    </w:p>
    <w:p w:rsidR="00242C36" w:rsidRDefault="00242C36" w:rsidP="00242C36">
      <w:pPr>
        <w:pBdr>
          <w:bar w:val="single" w:sz="6" w:color="808080"/>
        </w:pBdr>
        <w:rPr>
          <w:rFonts w:ascii="Calibri" w:eastAsia="Calibri" w:hAnsi="Calibri"/>
          <w:sz w:val="20"/>
          <w:szCs w:val="20"/>
          <w:lang w:eastAsia="en-US"/>
        </w:rPr>
      </w:pPr>
    </w:p>
    <w:p w:rsidR="00242C36" w:rsidRPr="00E43137" w:rsidRDefault="00242C36" w:rsidP="00242C36">
      <w:pPr>
        <w:pBdr>
          <w:bar w:val="single" w:sz="6" w:color="808080"/>
        </w:pBdr>
        <w:rPr>
          <w:rFonts w:ascii="Calibri" w:eastAsia="Calibri" w:hAnsi="Calibri"/>
          <w:sz w:val="20"/>
          <w:szCs w:val="20"/>
          <w:lang w:eastAsia="en-US"/>
        </w:rPr>
      </w:pPr>
      <w:r w:rsidRPr="00E43137">
        <w:rPr>
          <w:rFonts w:ascii="Calibri" w:eastAsia="Calibri" w:hAnsi="Calibri"/>
          <w:szCs w:val="22"/>
          <w:lang w:eastAsia="en-US"/>
        </w:rPr>
        <w:t>Porovnanie intenzity chovov hospodárskych zvierat vybraných členských krajín EÚ ukazuje značne nízku intenzitu chovu hovädzieho dobytka, oviec a kôz (prežúvavcov). Graf zobrazuje chov hospodárskych zvierat vo vzťahu k využívanej p.p. v krajinách EÚ. Údaje sú z poľnohospodárskeho cenzu fariem z roku 2010</w:t>
      </w:r>
      <w:r>
        <w:rPr>
          <w:rFonts w:ascii="Calibri" w:eastAsia="Calibri" w:hAnsi="Calibri"/>
          <w:szCs w:val="22"/>
          <w:lang w:eastAsia="en-US"/>
        </w:rPr>
        <w:t xml:space="preserve">. </w:t>
      </w:r>
    </w:p>
    <w:p w:rsidR="00242C36" w:rsidRPr="00E43137" w:rsidRDefault="00242C36" w:rsidP="00242C36">
      <w:pPr>
        <w:pBdr>
          <w:bar w:val="single" w:sz="6" w:color="808080"/>
        </w:pBdr>
        <w:rPr>
          <w:rFonts w:ascii="Calibri" w:eastAsia="Calibri" w:hAnsi="Calibri"/>
          <w:b/>
          <w:bCs/>
          <w:szCs w:val="22"/>
          <w:lang w:eastAsia="en-US"/>
        </w:rPr>
      </w:pPr>
      <w:r>
        <w:rPr>
          <w:rFonts w:ascii="Calibri" w:eastAsia="Calibri" w:hAnsi="Calibri"/>
          <w:noProof/>
          <w:szCs w:val="22"/>
        </w:rPr>
        <w:drawing>
          <wp:inline distT="0" distB="0" distL="0" distR="0" wp14:anchorId="6D4738A0" wp14:editId="60544391">
            <wp:extent cx="5705475" cy="3105150"/>
            <wp:effectExtent l="0" t="0" r="9525" b="0"/>
            <wp:docPr id="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5475" cy="3105150"/>
                    </a:xfrm>
                    <a:prstGeom prst="rect">
                      <a:avLst/>
                    </a:prstGeom>
                    <a:noFill/>
                    <a:ln>
                      <a:noFill/>
                    </a:ln>
                  </pic:spPr>
                </pic:pic>
              </a:graphicData>
            </a:graphic>
          </wp:inline>
        </w:drawing>
      </w:r>
    </w:p>
    <w:p w:rsidR="00242C36" w:rsidRPr="002D5035" w:rsidRDefault="00242C36" w:rsidP="00242C36">
      <w:pPr>
        <w:pBdr>
          <w:bar w:val="single" w:sz="6" w:color="808080"/>
        </w:pBdr>
        <w:rPr>
          <w:rFonts w:ascii="Calibri" w:eastAsia="Calibri" w:hAnsi="Calibri"/>
          <w:bCs/>
          <w:sz w:val="20"/>
          <w:szCs w:val="20"/>
          <w:lang w:eastAsia="en-US"/>
        </w:rPr>
      </w:pPr>
      <w:r w:rsidRPr="002D5035">
        <w:rPr>
          <w:rFonts w:ascii="Calibri" w:eastAsia="Calibri" w:hAnsi="Calibri"/>
          <w:bCs/>
          <w:sz w:val="20"/>
          <w:szCs w:val="20"/>
          <w:lang w:eastAsia="en-US"/>
        </w:rPr>
        <w:t>Prameň: Eurostat</w:t>
      </w:r>
    </w:p>
    <w:p w:rsidR="00242C36" w:rsidRDefault="00242C36" w:rsidP="00242C36">
      <w:pPr>
        <w:rPr>
          <w:rFonts w:ascii="Calibri" w:hAnsi="Calibri"/>
          <w:szCs w:val="22"/>
        </w:rPr>
      </w:pPr>
    </w:p>
    <w:p w:rsidR="00242C36" w:rsidRPr="007D119F" w:rsidRDefault="00242C36" w:rsidP="00242C36">
      <w:pPr>
        <w:pStyle w:val="Nadpis3"/>
        <w:spacing w:before="0" w:after="0"/>
        <w:rPr>
          <w:b/>
          <w:i w:val="0"/>
          <w:szCs w:val="22"/>
          <w:lang w:val="sk-SK"/>
        </w:rPr>
      </w:pPr>
      <w:r w:rsidRPr="007D119F">
        <w:rPr>
          <w:b/>
          <w:i w:val="0"/>
          <w:szCs w:val="22"/>
          <w:lang w:val="sk-SK"/>
        </w:rPr>
        <w:t xml:space="preserve">Životné podmienky zvierat  </w:t>
      </w:r>
    </w:p>
    <w:p w:rsidR="00242C36" w:rsidRPr="007D119F" w:rsidRDefault="00242C36" w:rsidP="007D119F">
      <w:pPr>
        <w:spacing w:after="120"/>
        <w:rPr>
          <w:szCs w:val="22"/>
        </w:rPr>
      </w:pPr>
      <w:r w:rsidRPr="007D119F">
        <w:rPr>
          <w:szCs w:val="22"/>
        </w:rPr>
        <w:t xml:space="preserve">Podpora pohody zvierat (animal welfare - AW) sa v kontexte strategickej priority rezortu </w:t>
      </w:r>
      <w:r w:rsidRPr="007D119F">
        <w:rPr>
          <w:b/>
          <w:bCs/>
          <w:szCs w:val="22"/>
        </w:rPr>
        <w:t>podporiť oživenie a rozvoj domácej živočíšnej výroby</w:t>
      </w:r>
      <w:r w:rsidRPr="007D119F">
        <w:rPr>
          <w:szCs w:val="22"/>
        </w:rPr>
        <w:t xml:space="preserve"> radí medzi významné nástroje viazanej podpory a spoločne s podporou v rámci čl.18 nariadenia (investície do ŽV) sa očakáva jej vhodný synergický účinok na zvýšenú motiváciu prvovýrobcov venovať sa chovu hospodárskych zvierat.</w:t>
      </w:r>
    </w:p>
    <w:p w:rsidR="00242C36" w:rsidRPr="007D119F" w:rsidRDefault="00242C36" w:rsidP="007D119F">
      <w:pPr>
        <w:spacing w:after="120"/>
        <w:rPr>
          <w:szCs w:val="22"/>
        </w:rPr>
      </w:pPr>
      <w:r w:rsidRPr="007D119F">
        <w:rPr>
          <w:szCs w:val="22"/>
        </w:rPr>
        <w:t xml:space="preserve">Podpora bude zameraná na zabezpečenie </w:t>
      </w:r>
      <w:r w:rsidR="007D119F" w:rsidRPr="007D119F">
        <w:rPr>
          <w:szCs w:val="22"/>
        </w:rPr>
        <w:t>nadštandardných</w:t>
      </w:r>
      <w:r w:rsidRPr="007D119F">
        <w:rPr>
          <w:szCs w:val="22"/>
        </w:rPr>
        <w:t xml:space="preserve"> podmienok pre chov hospodárskych zvierat (hydina, ošípané, HD - dojnice). Dodržiavaním špecifických podmienok v rámci chovoch hospodárskych zvierat (HZ) sa prostredníctvom zlepšenej pohody, starostlivosti o zvieratá očakáva zníženie stresov a zlepšenie životných podmienok zvierat. Výška platby bude vypočítaná ako kompenzácia za vytvorenie a poskytovanie nadštandardných podmienok chovu HZ. </w:t>
      </w:r>
    </w:p>
    <w:p w:rsidR="00242C36" w:rsidRPr="00CB20EC" w:rsidRDefault="00242C36" w:rsidP="00242C36">
      <w:pPr>
        <w:rPr>
          <w:szCs w:val="22"/>
        </w:rPr>
      </w:pPr>
      <w:r w:rsidRPr="007D119F">
        <w:rPr>
          <w:szCs w:val="22"/>
        </w:rPr>
        <w:t>Zároveň je však potrebné, osobitne v súvislosťou s ekonomickou krízou,  rešpektovať aj ekonomické</w:t>
      </w:r>
      <w:r w:rsidRPr="00CB20EC">
        <w:rPr>
          <w:szCs w:val="22"/>
        </w:rPr>
        <w:t xml:space="preserve"> hľadisko chovu HZ a snažiť sa v súlade s pravidlami trhu udržať prijateľné parametre efektivity chovu. Pri stanovení výšky podpory pre jednotlivé kategórie HZ bude zohľadnená úroveň požiadaviek b</w:t>
      </w:r>
      <w:r w:rsidR="007D119F">
        <w:rPr>
          <w:szCs w:val="22"/>
        </w:rPr>
        <w:t>a</w:t>
      </w:r>
      <w:r w:rsidRPr="00CB20EC">
        <w:rPr>
          <w:szCs w:val="22"/>
        </w:rPr>
        <w:t>seline legislatívy a rozsah akým sa premietne požadovaný nadštandard do praxe chovateľov HZ .  Podpora bude v porovnaní s predchádzajúcim obdobím realizovaná na ročnej báze (zrušenie 5 ročných záväzkov).</w:t>
      </w:r>
    </w:p>
    <w:p w:rsidR="00242C36" w:rsidRPr="00CB20EC" w:rsidRDefault="00242C36" w:rsidP="00242C36">
      <w:pPr>
        <w:rPr>
          <w:szCs w:val="22"/>
          <w:u w:val="single"/>
        </w:rPr>
      </w:pPr>
      <w:r w:rsidRPr="00CB20EC">
        <w:rPr>
          <w:szCs w:val="22"/>
          <w:u w:val="single"/>
        </w:rPr>
        <w:t>Zdôvodnenie potreby pokračovania podpôr AW:</w:t>
      </w:r>
    </w:p>
    <w:p w:rsidR="00242C36" w:rsidRPr="00DB3EFD" w:rsidRDefault="00242C36" w:rsidP="007D119F">
      <w:pPr>
        <w:spacing w:after="120"/>
        <w:rPr>
          <w:szCs w:val="22"/>
        </w:rPr>
      </w:pPr>
      <w:r w:rsidRPr="00DB3EFD">
        <w:rPr>
          <w:szCs w:val="22"/>
        </w:rPr>
        <w:t xml:space="preserve">Podľa pracovnej verzie Výročnej správy a verejného odpočtu za rok 2012 Štátnej veterinárnej a potravinovej správy Slovenskej republiky vykonala ŠVPS SR v priebehu roka 2012 v </w:t>
      </w:r>
      <w:r w:rsidRPr="00DB3EFD">
        <w:rPr>
          <w:b/>
          <w:bCs/>
          <w:szCs w:val="22"/>
        </w:rPr>
        <w:t>18 584</w:t>
      </w:r>
      <w:r w:rsidRPr="00DB3EFD">
        <w:rPr>
          <w:szCs w:val="22"/>
        </w:rPr>
        <w:t xml:space="preserve"> chovoch jednotlivých druhov hospodárskych zvierat celkovo </w:t>
      </w:r>
      <w:r w:rsidRPr="00DB3EFD">
        <w:rPr>
          <w:b/>
          <w:bCs/>
          <w:szCs w:val="22"/>
        </w:rPr>
        <w:t>2 190</w:t>
      </w:r>
      <w:r w:rsidRPr="00DB3EFD">
        <w:rPr>
          <w:szCs w:val="22"/>
        </w:rPr>
        <w:t xml:space="preserve"> inšpekcií zameraných na kontrolu dobrých životných podmienok zvierat, z čoho bolo 1 184 kontrol v chovoch hovädzieho dobytka a teliat, 424 inšpekcií na farmách oviec a kôz, 372 kontrol v chovoch ošípaných a 82 kontrol v chovoch nosníc. </w:t>
      </w:r>
      <w:r w:rsidRPr="00DB3EFD">
        <w:rPr>
          <w:b/>
          <w:bCs/>
          <w:szCs w:val="22"/>
        </w:rPr>
        <w:t>Počas týchto kontrol bolo zistených 201 porušení jednotlivých ustanovení pre životné podmienky zvierat.</w:t>
      </w:r>
      <w:r w:rsidRPr="00DB3EFD">
        <w:rPr>
          <w:szCs w:val="22"/>
        </w:rPr>
        <w:t xml:space="preserve"> </w:t>
      </w:r>
    </w:p>
    <w:p w:rsidR="00242C36" w:rsidRPr="00DB3EFD" w:rsidRDefault="00242C36" w:rsidP="007D119F">
      <w:pPr>
        <w:spacing w:after="120"/>
        <w:rPr>
          <w:szCs w:val="22"/>
        </w:rPr>
      </w:pPr>
      <w:r w:rsidRPr="00DB3EFD">
        <w:rPr>
          <w:szCs w:val="22"/>
        </w:rPr>
        <w:t>N</w:t>
      </w:r>
      <w:r w:rsidRPr="00DB3EFD">
        <w:rPr>
          <w:b/>
          <w:bCs/>
          <w:szCs w:val="22"/>
        </w:rPr>
        <w:t xml:space="preserve">aďalej potrebné motivovať chovateľov k dodržiavaniu dobrých životných podmienok zvierat aj cestou poskytovania kompenzácií nákladov </w:t>
      </w:r>
      <w:r w:rsidRPr="00DB3EFD">
        <w:rPr>
          <w:szCs w:val="22"/>
        </w:rPr>
        <w:t>prostredníctvom programu rozvoja vidieka v ďalšom období 2014 – 2020.</w:t>
      </w:r>
    </w:p>
    <w:p w:rsidR="00242C36" w:rsidRPr="00DB3EFD" w:rsidRDefault="00242C36" w:rsidP="007D119F">
      <w:pPr>
        <w:spacing w:after="120"/>
        <w:rPr>
          <w:szCs w:val="22"/>
        </w:rPr>
      </w:pPr>
      <w:r w:rsidRPr="00DB3EFD">
        <w:rPr>
          <w:szCs w:val="22"/>
        </w:rPr>
        <w:t>Zároveň uvádzame ďalšie odôvodnenia pre zachovanie platieb za nadštandardné zabezpečovanie dobrých životných podmienok zvierat v slovenských chovoch hospodárskych zvierat v rámci PRV 2014 - 2020:</w:t>
      </w:r>
    </w:p>
    <w:p w:rsidR="00242C36" w:rsidRPr="00DB3EFD" w:rsidRDefault="00242C36" w:rsidP="00CE203B">
      <w:pPr>
        <w:numPr>
          <w:ilvl w:val="0"/>
          <w:numId w:val="348"/>
        </w:numPr>
        <w:spacing w:after="120"/>
        <w:rPr>
          <w:szCs w:val="22"/>
        </w:rPr>
      </w:pPr>
      <w:r w:rsidRPr="00DB3EFD">
        <w:rPr>
          <w:b/>
          <w:bCs/>
          <w:szCs w:val="22"/>
        </w:rPr>
        <w:t>problematika dobrých životných podmienok zvierat sa stáva aj na Slovensku vecou verejného záujmu</w:t>
      </w:r>
      <w:r w:rsidRPr="00DB3EFD">
        <w:rPr>
          <w:szCs w:val="22"/>
        </w:rPr>
        <w:t xml:space="preserve">, zvyšuje sa tlak mimovládnych organizácií a médií </w:t>
      </w:r>
      <w:r w:rsidRPr="00DB3EFD">
        <w:rPr>
          <w:szCs w:val="22"/>
        </w:rPr>
        <w:br/>
        <w:t xml:space="preserve">na legislatívne riešenie tejto problematiky a na sankcionovanie porušení zákona chovateľmi; </w:t>
      </w:r>
      <w:r w:rsidRPr="00DB3EFD">
        <w:rPr>
          <w:b/>
          <w:bCs/>
          <w:szCs w:val="22"/>
        </w:rPr>
        <w:t>zvyšuje sa skupina spotrebiteľov, ktorí sa zaujímajú o nákup výrobkov</w:t>
      </w:r>
      <w:r w:rsidRPr="00DB3EFD">
        <w:rPr>
          <w:szCs w:val="22"/>
        </w:rPr>
        <w:t xml:space="preserve"> s osobitnými kvalitami a vlastnosťami vrátane znakov dobrých životných podmienok zvierat;</w:t>
      </w:r>
    </w:p>
    <w:p w:rsidR="00242C36" w:rsidRPr="00DB3EFD" w:rsidRDefault="00242C36" w:rsidP="00CE203B">
      <w:pPr>
        <w:numPr>
          <w:ilvl w:val="0"/>
          <w:numId w:val="348"/>
        </w:numPr>
        <w:spacing w:after="120"/>
        <w:rPr>
          <w:szCs w:val="22"/>
        </w:rPr>
      </w:pPr>
      <w:r w:rsidRPr="00DB3EFD">
        <w:rPr>
          <w:b/>
          <w:bCs/>
          <w:szCs w:val="22"/>
        </w:rPr>
        <w:t>zvýšenie kvality domácich potravín živočíšneho pôvodu</w:t>
      </w:r>
      <w:r w:rsidRPr="00DB3EFD">
        <w:rPr>
          <w:szCs w:val="22"/>
        </w:rPr>
        <w:t>, napr. bravčového hovädzieho a hydinového mäsa skvalitnením životných podmienok pre zvieratá;</w:t>
      </w:r>
    </w:p>
    <w:p w:rsidR="00242C36" w:rsidRPr="00DB3EFD" w:rsidRDefault="00242C36" w:rsidP="00CE203B">
      <w:pPr>
        <w:numPr>
          <w:ilvl w:val="0"/>
          <w:numId w:val="348"/>
        </w:numPr>
        <w:spacing w:after="120"/>
        <w:rPr>
          <w:szCs w:val="22"/>
        </w:rPr>
      </w:pPr>
      <w:r w:rsidRPr="00DB3EFD">
        <w:rPr>
          <w:b/>
          <w:bCs/>
          <w:szCs w:val="22"/>
        </w:rPr>
        <w:t xml:space="preserve">zvyšovanie atraktívnosti fariem pre verejnosť </w:t>
      </w:r>
      <w:r w:rsidRPr="00DB3EFD">
        <w:rPr>
          <w:szCs w:val="22"/>
        </w:rPr>
        <w:t>a tým zlepšovanie ich pozície najmä v prípade predaja z dvora a agroturistických aktivít;</w:t>
      </w:r>
    </w:p>
    <w:p w:rsidR="00242C36" w:rsidRPr="00DB3EFD" w:rsidRDefault="00242C36" w:rsidP="00CE203B">
      <w:pPr>
        <w:numPr>
          <w:ilvl w:val="0"/>
          <w:numId w:val="348"/>
        </w:numPr>
        <w:spacing w:after="120"/>
        <w:rPr>
          <w:szCs w:val="22"/>
        </w:rPr>
      </w:pPr>
      <w:r w:rsidRPr="00DB3EFD">
        <w:rPr>
          <w:szCs w:val="22"/>
        </w:rPr>
        <w:t xml:space="preserve">poskytovaním kompenzačných </w:t>
      </w:r>
      <w:r w:rsidRPr="00DB3EFD">
        <w:rPr>
          <w:b/>
          <w:bCs/>
          <w:szCs w:val="22"/>
        </w:rPr>
        <w:t>platieb eliminovanie nepriaznivého prístupu chovateľov k parametrom dobrých životných podmienok zvierat v zmysle ekonomickej záťaže</w:t>
      </w:r>
      <w:r w:rsidRPr="00DB3EFD">
        <w:rPr>
          <w:szCs w:val="22"/>
        </w:rPr>
        <w:t xml:space="preserve"> a tým zníženej konkurencieschopnosti voči tretím krajinám ale aj ostatným členským štátom; </w:t>
      </w:r>
    </w:p>
    <w:p w:rsidR="00242C36" w:rsidRPr="00DB3EFD" w:rsidRDefault="00242C36" w:rsidP="00CE203B">
      <w:pPr>
        <w:numPr>
          <w:ilvl w:val="0"/>
          <w:numId w:val="348"/>
        </w:numPr>
        <w:spacing w:after="120"/>
        <w:rPr>
          <w:szCs w:val="22"/>
        </w:rPr>
      </w:pPr>
      <w:r w:rsidRPr="00DB3EFD">
        <w:rPr>
          <w:szCs w:val="22"/>
        </w:rPr>
        <w:t xml:space="preserve">nadštandardný prístup k životným podmienkam zvierat si vyžaduje zvýšené investície do chovov, čím sa podporuje žiaduca modernizácia chovov a tým </w:t>
      </w:r>
      <w:r w:rsidRPr="00DB3EFD">
        <w:rPr>
          <w:b/>
          <w:bCs/>
          <w:szCs w:val="22"/>
        </w:rPr>
        <w:t>stimulácia trhu s poľnohospodárskymi stavbami a technológiami;</w:t>
      </w:r>
    </w:p>
    <w:p w:rsidR="00242C36" w:rsidRPr="00DB3EFD" w:rsidRDefault="00242C36" w:rsidP="00CE203B">
      <w:pPr>
        <w:numPr>
          <w:ilvl w:val="0"/>
          <w:numId w:val="348"/>
        </w:numPr>
        <w:spacing w:after="120"/>
        <w:rPr>
          <w:szCs w:val="22"/>
        </w:rPr>
      </w:pPr>
      <w:r w:rsidRPr="00DB3EFD">
        <w:rPr>
          <w:szCs w:val="22"/>
        </w:rPr>
        <w:t xml:space="preserve">nadštandardný prístup k životným podmienkam zvierat si vyžaduje </w:t>
      </w:r>
      <w:r w:rsidRPr="00DB3EFD">
        <w:rPr>
          <w:b/>
          <w:bCs/>
          <w:szCs w:val="22"/>
        </w:rPr>
        <w:t xml:space="preserve">zvýšené nároky </w:t>
      </w:r>
      <w:r w:rsidRPr="00DB3EFD">
        <w:rPr>
          <w:b/>
          <w:bCs/>
          <w:szCs w:val="22"/>
        </w:rPr>
        <w:br/>
        <w:t xml:space="preserve">na pracovné sily </w:t>
      </w:r>
      <w:r w:rsidRPr="00DB3EFD">
        <w:rPr>
          <w:szCs w:val="22"/>
        </w:rPr>
        <w:t xml:space="preserve">(najmä pri individuálnej manipulácii so zvieratami alebo pri znížení zaťaženia podlahovej plochy ustajňovacích priestorov), čo </w:t>
      </w:r>
      <w:r w:rsidRPr="00DB3EFD">
        <w:rPr>
          <w:b/>
          <w:bCs/>
          <w:szCs w:val="22"/>
        </w:rPr>
        <w:t>podporuje celoročnú zamestnanosť najmä vidieckeho obyvateľstva;</w:t>
      </w:r>
    </w:p>
    <w:p w:rsidR="00242C36" w:rsidRPr="00DB3EFD" w:rsidRDefault="00242C36" w:rsidP="00CE203B">
      <w:pPr>
        <w:numPr>
          <w:ilvl w:val="0"/>
          <w:numId w:val="348"/>
        </w:numPr>
        <w:spacing w:after="120"/>
        <w:rPr>
          <w:szCs w:val="22"/>
        </w:rPr>
      </w:pPr>
      <w:r w:rsidRPr="00DB3EFD">
        <w:rPr>
          <w:szCs w:val="22"/>
        </w:rPr>
        <w:t xml:space="preserve">motivácia chovateľov k nadštandardnému prístupu k životným podmienkam zvierat má </w:t>
      </w:r>
      <w:r w:rsidRPr="00DB3EFD">
        <w:rPr>
          <w:b/>
          <w:bCs/>
          <w:szCs w:val="22"/>
        </w:rPr>
        <w:t>edukačný význam</w:t>
      </w:r>
      <w:r w:rsidRPr="00DB3EFD">
        <w:rPr>
          <w:szCs w:val="22"/>
        </w:rPr>
        <w:t xml:space="preserve"> (dodržiavanie nadštandardu si vyžaduje ovládanie minimálnych - štandardných požiadaviek, ide o </w:t>
      </w:r>
      <w:r w:rsidRPr="00DB3EFD">
        <w:rPr>
          <w:b/>
          <w:bCs/>
          <w:szCs w:val="22"/>
        </w:rPr>
        <w:t>zlepšenie vzťahu a celkového postoja chovateľa ku zvieratám ako k cítiacim bytostiam</w:t>
      </w:r>
      <w:r w:rsidRPr="00DB3EFD">
        <w:rPr>
          <w:szCs w:val="22"/>
        </w:rPr>
        <w:t>);</w:t>
      </w:r>
    </w:p>
    <w:p w:rsidR="00242C36" w:rsidRDefault="00242C36" w:rsidP="00CE203B">
      <w:pPr>
        <w:numPr>
          <w:ilvl w:val="0"/>
          <w:numId w:val="348"/>
        </w:numPr>
        <w:rPr>
          <w:szCs w:val="22"/>
        </w:rPr>
      </w:pPr>
      <w:r w:rsidRPr="00DB3EFD">
        <w:rPr>
          <w:b/>
          <w:bCs/>
          <w:szCs w:val="22"/>
        </w:rPr>
        <w:t>zvyšovanie kvalifikácie zamestnancov</w:t>
      </w:r>
      <w:r w:rsidRPr="00DB3EFD">
        <w:rPr>
          <w:szCs w:val="22"/>
        </w:rPr>
        <w:t xml:space="preserve"> v poľnohospodárstve v oblasti dobrých životných podmienok zvierat;</w:t>
      </w:r>
    </w:p>
    <w:p w:rsidR="00242C36" w:rsidRPr="00DB3EFD" w:rsidRDefault="00242C36" w:rsidP="00242C36">
      <w:pPr>
        <w:ind w:left="720"/>
        <w:rPr>
          <w:szCs w:val="22"/>
        </w:rPr>
      </w:pPr>
    </w:p>
    <w:p w:rsidR="00242C36" w:rsidRPr="00CB20EC" w:rsidRDefault="00242C36" w:rsidP="00242C36">
      <w:pPr>
        <w:rPr>
          <w:szCs w:val="22"/>
          <w:u w:val="single"/>
        </w:rPr>
      </w:pPr>
      <w:r w:rsidRPr="00CB20EC">
        <w:rPr>
          <w:szCs w:val="22"/>
          <w:u w:val="single"/>
        </w:rPr>
        <w:t>História podpôr AW v SR:</w:t>
      </w:r>
    </w:p>
    <w:p w:rsidR="00242C36" w:rsidRPr="00CB20EC" w:rsidRDefault="00242C36" w:rsidP="00242C36">
      <w:pPr>
        <w:rPr>
          <w:b/>
          <w:bCs/>
          <w:i/>
          <w:iCs/>
          <w:szCs w:val="22"/>
        </w:rPr>
      </w:pPr>
      <w:r w:rsidRPr="00CB20EC">
        <w:rPr>
          <w:b/>
          <w:bCs/>
          <w:i/>
          <w:iCs/>
          <w:szCs w:val="22"/>
        </w:rPr>
        <w:t>Plán rozvoja vidieka SR 2004-2006</w:t>
      </w:r>
    </w:p>
    <w:p w:rsidR="00242C36" w:rsidRDefault="00242C36" w:rsidP="00242C36">
      <w:pPr>
        <w:rPr>
          <w:szCs w:val="22"/>
        </w:rPr>
      </w:pPr>
      <w:r w:rsidRPr="00CB20EC">
        <w:rPr>
          <w:szCs w:val="22"/>
        </w:rPr>
        <w:t>Väčšina podporených investícii v ŽV sa netýkala pohody zvierat, takže zlepšenie životných podmienok zvierat vplyvom podpory bolo nízke. Beneficientov, kde podpora prispela k zlepšeniu pohody zvierat,  či už sa priamo týkala zlepšenia plnenia noriem EÚ alebo bola zameraná na pohodu zvierat iným spôsobom bolo približne 20%.  S primárnym cieľom zlepšenia pohody zvierat realizovalo investíciu 13,46% respondentov, v 9,62% prípadov bolo zlepšenie vedľajším efektom (ZS ex-post hodnotenia PRV 2004-2006).</w:t>
      </w:r>
    </w:p>
    <w:p w:rsidR="00242C36" w:rsidRPr="00CB20EC" w:rsidRDefault="00242C36" w:rsidP="00242C36">
      <w:pPr>
        <w:rPr>
          <w:szCs w:val="22"/>
        </w:rPr>
      </w:pPr>
    </w:p>
    <w:p w:rsidR="00242C36" w:rsidRPr="00CB20EC" w:rsidRDefault="00242C36" w:rsidP="00242C36">
      <w:pPr>
        <w:rPr>
          <w:b/>
          <w:bCs/>
          <w:i/>
          <w:iCs/>
          <w:szCs w:val="22"/>
        </w:rPr>
      </w:pPr>
      <w:r w:rsidRPr="00CB20EC">
        <w:rPr>
          <w:b/>
          <w:bCs/>
          <w:i/>
          <w:iCs/>
          <w:szCs w:val="22"/>
        </w:rPr>
        <w:t>SOP Poľnohospodárstvo a rozvoj vidieka SR 2004-2006</w:t>
      </w:r>
    </w:p>
    <w:p w:rsidR="00242C36" w:rsidRPr="00CB20EC" w:rsidRDefault="00242C36" w:rsidP="00242C36">
      <w:pPr>
        <w:rPr>
          <w:szCs w:val="22"/>
        </w:rPr>
      </w:pPr>
      <w:r w:rsidRPr="00CB20EC">
        <w:rPr>
          <w:szCs w:val="22"/>
        </w:rPr>
        <w:t xml:space="preserve">Väčšina investícii SOP PaRV sa netýkala pohody zvierat. S primárnym cieľom zlepšenia pohody zvierat realizovalo investíciu 15,8% respondentov dotazníkového prieskumu, v 13,2% prípadov bolo zlepšenie vedľajším efektom (ZS ex-post hodnotenia SOP PaRV 2004-2006). Podľa údajov z monitorovacích správ bolo v sektore živočíšnej výroby schválených 22% (206 z  929) projektov, čo predstavuje iba jednu pätinu a znej odhadujeme, že približne polovica investícií sa týkala pohody zvierat. </w:t>
      </w:r>
    </w:p>
    <w:p w:rsidR="00242C36" w:rsidRPr="00CB20EC" w:rsidRDefault="00242C36" w:rsidP="00242C36">
      <w:pPr>
        <w:rPr>
          <w:szCs w:val="22"/>
        </w:rPr>
      </w:pPr>
      <w:r w:rsidRPr="00CB20EC">
        <w:rPr>
          <w:szCs w:val="22"/>
        </w:rPr>
        <w:t>Podniky museli spĺňať minimálne normy týkajúce sa životného prostredia, hygieny a životných podmienok zvierat pred investíciou (v čase podania žiadosti), pričom podpora mohla byť poskytnutá na zavedenie týchto nových noriem. Relatívne malá časť beneficientov (13,8%) zlepšila welfare zvierat, pokiaľ sa jednalo o plnenie noriem. Z toho vyplýva, že investície prevažne priniesli zlepšenie nad rámec minimálnych noriem, či už ako primárny cieľ alebo ako vedľajší efekt, ale negatívne boli celkové výsledky ovplyvnené nízkym počtom projektov zameraných na welfare zvierat a živočíšnu výrobu celkovo, ktorá je v dôsledku nízkej rentability v útlme.</w:t>
      </w:r>
    </w:p>
    <w:p w:rsidR="00242C36" w:rsidRPr="00CB20EC" w:rsidRDefault="00242C36" w:rsidP="00366F96">
      <w:pPr>
        <w:spacing w:after="120"/>
        <w:rPr>
          <w:szCs w:val="22"/>
        </w:rPr>
      </w:pPr>
      <w:r w:rsidRPr="00CB20EC">
        <w:rPr>
          <w:szCs w:val="22"/>
        </w:rPr>
        <w:t>Z hľadiska špecifických cieľov opatrenia (na úrovni výstupov a výsledkov) bolo zvýšenie úrovne hygienických podmienok a životných podmienok zvierat relatívne menej významné ako znižovanie výrobných nákladov a používanie strojov a technológií hospodárnych a šetrných k životnému prostrediu.</w:t>
      </w:r>
    </w:p>
    <w:p w:rsidR="00242C36" w:rsidRPr="00CB20EC" w:rsidRDefault="00242C36" w:rsidP="00242C36">
      <w:pPr>
        <w:rPr>
          <w:szCs w:val="22"/>
        </w:rPr>
      </w:pPr>
      <w:r w:rsidRPr="00CB20EC">
        <w:rPr>
          <w:szCs w:val="22"/>
        </w:rPr>
        <w:t xml:space="preserve">Slabší efekt v tejto oblasti zodpovedá trendu utlmovania živočíšnej výroby, keď stavy hospodárskych zvierat od roku 1990 nepretržite klesajú (viď analytické údaje SWOT k Priorite 2).  Napriek tomu, že Plán rozvoja vidieka obsahoval aj investície do zabezpečenia životných podmienok zvierat a poskytoval aj tolerančné obdobie pre zosúladenie s minimálnymi normami v oblasti životných podmienok zvierat, nebol zo strany podnikov dostatočný záujem. </w:t>
      </w:r>
    </w:p>
    <w:p w:rsidR="007D119F" w:rsidRDefault="007D119F" w:rsidP="00242C36">
      <w:pPr>
        <w:rPr>
          <w:b/>
          <w:bCs/>
          <w:i/>
          <w:iCs/>
          <w:szCs w:val="22"/>
        </w:rPr>
      </w:pPr>
    </w:p>
    <w:p w:rsidR="00242C36" w:rsidRPr="00CB20EC" w:rsidRDefault="00242C36" w:rsidP="00242C36">
      <w:pPr>
        <w:rPr>
          <w:b/>
          <w:bCs/>
          <w:i/>
          <w:iCs/>
          <w:szCs w:val="22"/>
        </w:rPr>
      </w:pPr>
      <w:r w:rsidRPr="00CB20EC">
        <w:rPr>
          <w:b/>
          <w:bCs/>
          <w:i/>
          <w:iCs/>
          <w:szCs w:val="22"/>
        </w:rPr>
        <w:t>Program rozvoja vidieka SR 2007-2013</w:t>
      </w:r>
    </w:p>
    <w:p w:rsidR="00242C36" w:rsidRPr="00CB20EC" w:rsidRDefault="00242C36" w:rsidP="00242C36">
      <w:pPr>
        <w:rPr>
          <w:szCs w:val="22"/>
        </w:rPr>
      </w:pPr>
      <w:r w:rsidRPr="00CB20EC">
        <w:rPr>
          <w:szCs w:val="22"/>
        </w:rPr>
        <w:t xml:space="preserve">Opatrenie životné podmienky zvierat (215) zahŕňa nasledovné podopatrenia: </w:t>
      </w:r>
    </w:p>
    <w:p w:rsidR="00242C36" w:rsidRPr="00CB20EC" w:rsidRDefault="00242C36" w:rsidP="00242C36">
      <w:pPr>
        <w:rPr>
          <w:szCs w:val="22"/>
        </w:rPr>
      </w:pPr>
      <w:r w:rsidRPr="00CB20EC">
        <w:rPr>
          <w:szCs w:val="22"/>
        </w:rPr>
        <w:t xml:space="preserve">a) Zlepšenie životných podmienok </w:t>
      </w:r>
      <w:r w:rsidRPr="00CB20EC">
        <w:rPr>
          <w:szCs w:val="22"/>
          <w:u w:val="single"/>
        </w:rPr>
        <w:t>v chove hydiny</w:t>
      </w:r>
      <w:r w:rsidRPr="00CB20EC">
        <w:rPr>
          <w:szCs w:val="22"/>
        </w:rPr>
        <w:t xml:space="preserve">; podpora sa vzťahuje na výkrm kurčiat, </w:t>
      </w:r>
    </w:p>
    <w:p w:rsidR="00242C36" w:rsidRPr="00CB20EC" w:rsidRDefault="00242C36" w:rsidP="00242C36">
      <w:pPr>
        <w:rPr>
          <w:szCs w:val="22"/>
        </w:rPr>
      </w:pPr>
      <w:r w:rsidRPr="00CB20EC">
        <w:rPr>
          <w:szCs w:val="22"/>
        </w:rPr>
        <w:t xml:space="preserve">b) Zlepšenie životných podmienok </w:t>
      </w:r>
      <w:r w:rsidRPr="00CB20EC">
        <w:rPr>
          <w:szCs w:val="22"/>
          <w:u w:val="single"/>
        </w:rPr>
        <w:t>v chove hovädzieho dobytka</w:t>
      </w:r>
      <w:r w:rsidRPr="00CB20EC">
        <w:rPr>
          <w:szCs w:val="22"/>
        </w:rPr>
        <w:t xml:space="preserve">; podpora je zameraná na </w:t>
      </w:r>
    </w:p>
    <w:p w:rsidR="00242C36" w:rsidRPr="00CB20EC" w:rsidRDefault="00242C36" w:rsidP="00242C36">
      <w:pPr>
        <w:rPr>
          <w:szCs w:val="22"/>
        </w:rPr>
      </w:pPr>
      <w:r w:rsidRPr="00CB20EC">
        <w:rPr>
          <w:szCs w:val="22"/>
        </w:rPr>
        <w:t xml:space="preserve">     1. zlepšenie prirodzeného správania sa zvierat a to: </w:t>
      </w:r>
    </w:p>
    <w:p w:rsidR="00242C36" w:rsidRPr="00CB20EC" w:rsidRDefault="00242C36" w:rsidP="00242C36">
      <w:pPr>
        <w:ind w:left="708"/>
        <w:rPr>
          <w:szCs w:val="22"/>
        </w:rPr>
      </w:pPr>
      <w:r w:rsidRPr="00CB20EC">
        <w:rPr>
          <w:szCs w:val="22"/>
        </w:rPr>
        <w:t xml:space="preserve">i) voľným chovom ustajnených dojníc; podpora sa vzťahuje na kravy (dojnice) vo veku nad 24 mesiacov vo voľnom ustajnení alebo </w:t>
      </w:r>
    </w:p>
    <w:p w:rsidR="00242C36" w:rsidRPr="00CB20EC" w:rsidRDefault="00242C36" w:rsidP="00242C36">
      <w:pPr>
        <w:ind w:left="708"/>
        <w:rPr>
          <w:szCs w:val="22"/>
        </w:rPr>
      </w:pPr>
      <w:r w:rsidRPr="00CB20EC">
        <w:rPr>
          <w:szCs w:val="22"/>
        </w:rPr>
        <w:t xml:space="preserve">ii) maštaľným výkrmom dobytka; podpora sa vzťahuje na výkrm býkov a/alebo volov vo veku od 6 do 24 mesiacov. </w:t>
      </w:r>
    </w:p>
    <w:p w:rsidR="00242C36" w:rsidRPr="00CB20EC" w:rsidRDefault="00242C36" w:rsidP="00242C36">
      <w:pPr>
        <w:rPr>
          <w:szCs w:val="22"/>
        </w:rPr>
      </w:pPr>
      <w:r w:rsidRPr="00CB20EC">
        <w:rPr>
          <w:szCs w:val="22"/>
        </w:rPr>
        <w:t xml:space="preserve">     2. zlepšenie prirodzeného materského správania dojníc; podpora sa vzťahuje na dojnice, ktoré sú  </w:t>
      </w:r>
    </w:p>
    <w:p w:rsidR="00242C36" w:rsidRPr="00CB20EC" w:rsidRDefault="00242C36" w:rsidP="00242C36">
      <w:pPr>
        <w:rPr>
          <w:szCs w:val="22"/>
        </w:rPr>
      </w:pPr>
      <w:r w:rsidRPr="00CB20EC">
        <w:rPr>
          <w:szCs w:val="22"/>
        </w:rPr>
        <w:t xml:space="preserve">     preradené do osobitnej skupiny určenej iba na dojčenie teliat (jalovičiek) do veku 3 mesiacov. </w:t>
      </w:r>
    </w:p>
    <w:p w:rsidR="00242C36" w:rsidRPr="00CB20EC" w:rsidRDefault="00242C36" w:rsidP="00242C36">
      <w:pPr>
        <w:rPr>
          <w:szCs w:val="22"/>
        </w:rPr>
      </w:pPr>
      <w:r w:rsidRPr="00CB20EC">
        <w:rPr>
          <w:szCs w:val="22"/>
        </w:rPr>
        <w:t xml:space="preserve">c)  Zlepšenie životných podmienok </w:t>
      </w:r>
      <w:r w:rsidRPr="00CB20EC">
        <w:rPr>
          <w:szCs w:val="22"/>
          <w:u w:val="single"/>
        </w:rPr>
        <w:t>v chove ošípaných</w:t>
      </w:r>
      <w:r w:rsidRPr="00CB20EC">
        <w:rPr>
          <w:szCs w:val="22"/>
        </w:rPr>
        <w:t xml:space="preserve">; podpora sa vzťahuje na prasnice základného stáda. </w:t>
      </w:r>
    </w:p>
    <w:p w:rsidR="00242C36" w:rsidRPr="00CB20EC" w:rsidRDefault="00242C36" w:rsidP="00242C36">
      <w:pPr>
        <w:rPr>
          <w:szCs w:val="22"/>
        </w:rPr>
      </w:pPr>
      <w:r w:rsidRPr="00CB20EC">
        <w:rPr>
          <w:szCs w:val="22"/>
        </w:rPr>
        <w:t xml:space="preserve">d)  Zlepšenie životných podmienok </w:t>
      </w:r>
      <w:r w:rsidRPr="00CB20EC">
        <w:rPr>
          <w:szCs w:val="22"/>
          <w:u w:val="single"/>
        </w:rPr>
        <w:t>v chove oviec</w:t>
      </w:r>
      <w:r w:rsidRPr="00CB20EC">
        <w:rPr>
          <w:szCs w:val="22"/>
        </w:rPr>
        <w:t xml:space="preserve">; podpora sa vzťahuje na bahnice. </w:t>
      </w:r>
    </w:p>
    <w:p w:rsidR="00242C36" w:rsidRPr="0035454D" w:rsidRDefault="007D119F" w:rsidP="007D119F">
      <w:pPr>
        <w:spacing w:before="120"/>
        <w:ind w:left="1134" w:hanging="1134"/>
        <w:rPr>
          <w:b/>
          <w:bCs/>
          <w:szCs w:val="22"/>
        </w:rPr>
      </w:pPr>
      <w:r>
        <w:rPr>
          <w:b/>
          <w:iCs/>
          <w:szCs w:val="22"/>
        </w:rPr>
        <w:t xml:space="preserve">Tabuľka 16: </w:t>
      </w:r>
      <w:r w:rsidR="00242C36" w:rsidRPr="0035454D">
        <w:rPr>
          <w:b/>
          <w:iCs/>
          <w:szCs w:val="22"/>
        </w:rPr>
        <w:t>Kumulatívny prehľad platieb op. 215 podľa druhov hospodárskych zvierat ku koncu r. 2013</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494"/>
        <w:gridCol w:w="1511"/>
        <w:gridCol w:w="1568"/>
        <w:gridCol w:w="1499"/>
      </w:tblGrid>
      <w:tr w:rsidR="00242C36" w:rsidRPr="00CB20EC" w:rsidTr="00242C36">
        <w:trPr>
          <w:trHeight w:val="330"/>
        </w:trPr>
        <w:tc>
          <w:tcPr>
            <w:tcW w:w="4494" w:type="dxa"/>
            <w:shd w:val="clear" w:color="auto" w:fill="FFFFCC"/>
            <w:vAlign w:val="center"/>
          </w:tcPr>
          <w:p w:rsidR="00242C36" w:rsidRPr="00CB20EC" w:rsidRDefault="00242C36" w:rsidP="00242C36">
            <w:pPr>
              <w:rPr>
                <w:b/>
                <w:bCs/>
                <w:iCs/>
                <w:sz w:val="20"/>
                <w:szCs w:val="20"/>
              </w:rPr>
            </w:pPr>
            <w:r w:rsidRPr="00CB20EC">
              <w:rPr>
                <w:b/>
                <w:bCs/>
                <w:iCs/>
                <w:sz w:val="20"/>
                <w:szCs w:val="20"/>
              </w:rPr>
              <w:t>Druh hospodárskych zvierat</w:t>
            </w:r>
          </w:p>
        </w:tc>
        <w:tc>
          <w:tcPr>
            <w:tcW w:w="1511"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schválených žiadostí</w:t>
            </w:r>
          </w:p>
        </w:tc>
        <w:tc>
          <w:tcPr>
            <w:tcW w:w="1568"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podporovaných poľn. podnikov</w:t>
            </w:r>
          </w:p>
        </w:tc>
        <w:tc>
          <w:tcPr>
            <w:tcW w:w="1499"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zmlúv</w:t>
            </w: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Teľatá (smernica 91/629/EHS)</w:t>
            </w:r>
          </w:p>
        </w:tc>
        <w:tc>
          <w:tcPr>
            <w:tcW w:w="1511" w:type="dxa"/>
            <w:vAlign w:val="center"/>
          </w:tcPr>
          <w:p w:rsidR="00242C36" w:rsidRPr="00CB20EC" w:rsidRDefault="00242C36" w:rsidP="00242C36">
            <w:pPr>
              <w:jc w:val="right"/>
              <w:rPr>
                <w:sz w:val="20"/>
                <w:szCs w:val="20"/>
              </w:rPr>
            </w:pPr>
          </w:p>
        </w:tc>
        <w:tc>
          <w:tcPr>
            <w:tcW w:w="1568" w:type="dxa"/>
            <w:vAlign w:val="center"/>
          </w:tcPr>
          <w:p w:rsidR="00242C36" w:rsidRPr="00CB20EC" w:rsidRDefault="00242C36" w:rsidP="00242C36">
            <w:pPr>
              <w:jc w:val="right"/>
              <w:rPr>
                <w:sz w:val="20"/>
                <w:szCs w:val="20"/>
              </w:rPr>
            </w:pPr>
          </w:p>
        </w:tc>
        <w:tc>
          <w:tcPr>
            <w:tcW w:w="1499" w:type="dxa"/>
            <w:vAlign w:val="center"/>
          </w:tcPr>
          <w:p w:rsidR="00242C36" w:rsidRPr="00CB20EC" w:rsidRDefault="00242C36" w:rsidP="00242C36">
            <w:pPr>
              <w:jc w:val="right"/>
              <w:rPr>
                <w:sz w:val="20"/>
                <w:szCs w:val="20"/>
              </w:rPr>
            </w:pP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Hovädzí dobytok iný ako teľatá</w:t>
            </w:r>
          </w:p>
        </w:tc>
        <w:tc>
          <w:tcPr>
            <w:tcW w:w="1511" w:type="dxa"/>
            <w:vAlign w:val="center"/>
          </w:tcPr>
          <w:p w:rsidR="00242C36" w:rsidRPr="00CB20EC" w:rsidRDefault="00242C36" w:rsidP="00242C36">
            <w:pPr>
              <w:jc w:val="right"/>
              <w:rPr>
                <w:sz w:val="20"/>
                <w:szCs w:val="20"/>
              </w:rPr>
            </w:pPr>
            <w:r w:rsidRPr="00CB20EC">
              <w:rPr>
                <w:sz w:val="20"/>
                <w:szCs w:val="20"/>
              </w:rPr>
              <w:t>241</w:t>
            </w:r>
          </w:p>
        </w:tc>
        <w:tc>
          <w:tcPr>
            <w:tcW w:w="1568" w:type="dxa"/>
            <w:vAlign w:val="center"/>
          </w:tcPr>
          <w:p w:rsidR="00242C36" w:rsidRPr="00CB20EC" w:rsidRDefault="00242C36" w:rsidP="00242C36">
            <w:pPr>
              <w:jc w:val="right"/>
              <w:rPr>
                <w:sz w:val="20"/>
                <w:szCs w:val="20"/>
              </w:rPr>
            </w:pPr>
            <w:r w:rsidRPr="00CB20EC">
              <w:rPr>
                <w:sz w:val="20"/>
                <w:szCs w:val="20"/>
              </w:rPr>
              <w:t>199</w:t>
            </w:r>
          </w:p>
        </w:tc>
        <w:tc>
          <w:tcPr>
            <w:tcW w:w="1499" w:type="dxa"/>
            <w:vAlign w:val="center"/>
          </w:tcPr>
          <w:p w:rsidR="00242C36" w:rsidRPr="00CB20EC" w:rsidRDefault="00242C36" w:rsidP="00242C36">
            <w:pPr>
              <w:jc w:val="right"/>
              <w:rPr>
                <w:sz w:val="20"/>
                <w:szCs w:val="20"/>
              </w:rPr>
            </w:pPr>
            <w:r w:rsidRPr="00CB20EC">
              <w:rPr>
                <w:sz w:val="20"/>
                <w:szCs w:val="20"/>
              </w:rPr>
              <w:t>208</w:t>
            </w:r>
          </w:p>
        </w:tc>
      </w:tr>
      <w:tr w:rsidR="00242C36" w:rsidRPr="00CB20EC" w:rsidTr="00242C36">
        <w:trPr>
          <w:cantSplit/>
          <w:trHeight w:hRule="exact" w:val="298"/>
        </w:trPr>
        <w:tc>
          <w:tcPr>
            <w:tcW w:w="4494" w:type="dxa"/>
            <w:vAlign w:val="center"/>
          </w:tcPr>
          <w:p w:rsidR="00242C36" w:rsidRPr="00CB20EC" w:rsidRDefault="00242C36" w:rsidP="00242C36">
            <w:pPr>
              <w:rPr>
                <w:sz w:val="20"/>
                <w:szCs w:val="20"/>
              </w:rPr>
            </w:pPr>
            <w:r w:rsidRPr="00CB20EC">
              <w:rPr>
                <w:sz w:val="20"/>
                <w:szCs w:val="20"/>
              </w:rPr>
              <w:t>Ošípané (smernica 91/630/EHS)</w:t>
            </w:r>
          </w:p>
        </w:tc>
        <w:tc>
          <w:tcPr>
            <w:tcW w:w="1511" w:type="dxa"/>
            <w:vAlign w:val="center"/>
          </w:tcPr>
          <w:p w:rsidR="00242C36" w:rsidRPr="00CB20EC" w:rsidRDefault="00242C36" w:rsidP="00242C36">
            <w:pPr>
              <w:jc w:val="right"/>
              <w:rPr>
                <w:sz w:val="20"/>
                <w:szCs w:val="20"/>
              </w:rPr>
            </w:pPr>
            <w:r w:rsidRPr="00CB20EC">
              <w:rPr>
                <w:sz w:val="20"/>
                <w:szCs w:val="20"/>
              </w:rPr>
              <w:t>52</w:t>
            </w:r>
          </w:p>
        </w:tc>
        <w:tc>
          <w:tcPr>
            <w:tcW w:w="1568" w:type="dxa"/>
            <w:vAlign w:val="center"/>
          </w:tcPr>
          <w:p w:rsidR="00242C36" w:rsidRPr="00CB20EC" w:rsidRDefault="00242C36" w:rsidP="00242C36">
            <w:pPr>
              <w:jc w:val="right"/>
              <w:rPr>
                <w:sz w:val="20"/>
                <w:szCs w:val="20"/>
              </w:rPr>
            </w:pPr>
            <w:r w:rsidRPr="00CB20EC">
              <w:rPr>
                <w:sz w:val="20"/>
                <w:szCs w:val="20"/>
              </w:rPr>
              <w:t>50</w:t>
            </w:r>
          </w:p>
        </w:tc>
        <w:tc>
          <w:tcPr>
            <w:tcW w:w="1499" w:type="dxa"/>
            <w:vAlign w:val="center"/>
          </w:tcPr>
          <w:p w:rsidR="00242C36" w:rsidRPr="00CB20EC" w:rsidRDefault="00242C36" w:rsidP="00242C36">
            <w:pPr>
              <w:jc w:val="right"/>
              <w:rPr>
                <w:sz w:val="20"/>
                <w:szCs w:val="20"/>
              </w:rPr>
            </w:pPr>
            <w:r w:rsidRPr="00CB20EC">
              <w:rPr>
                <w:sz w:val="20"/>
                <w:szCs w:val="20"/>
              </w:rPr>
              <w:t>93</w:t>
            </w: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Hydina / Vajcia</w:t>
            </w:r>
          </w:p>
        </w:tc>
        <w:tc>
          <w:tcPr>
            <w:tcW w:w="1511" w:type="dxa"/>
            <w:vAlign w:val="center"/>
          </w:tcPr>
          <w:p w:rsidR="00242C36" w:rsidRPr="00CB20EC" w:rsidRDefault="00242C36" w:rsidP="00242C36">
            <w:pPr>
              <w:jc w:val="right"/>
              <w:rPr>
                <w:sz w:val="20"/>
                <w:szCs w:val="20"/>
              </w:rPr>
            </w:pPr>
            <w:r w:rsidRPr="00CB20EC">
              <w:rPr>
                <w:sz w:val="20"/>
                <w:szCs w:val="20"/>
              </w:rPr>
              <w:t>37</w:t>
            </w:r>
          </w:p>
        </w:tc>
        <w:tc>
          <w:tcPr>
            <w:tcW w:w="1568" w:type="dxa"/>
            <w:vAlign w:val="center"/>
          </w:tcPr>
          <w:p w:rsidR="00242C36" w:rsidRPr="00CB20EC" w:rsidRDefault="00242C36" w:rsidP="00242C36">
            <w:pPr>
              <w:jc w:val="right"/>
              <w:rPr>
                <w:sz w:val="20"/>
                <w:szCs w:val="20"/>
              </w:rPr>
            </w:pPr>
            <w:r w:rsidRPr="00CB20EC">
              <w:rPr>
                <w:sz w:val="20"/>
                <w:szCs w:val="20"/>
              </w:rPr>
              <w:t>31</w:t>
            </w:r>
          </w:p>
        </w:tc>
        <w:tc>
          <w:tcPr>
            <w:tcW w:w="1499" w:type="dxa"/>
            <w:vAlign w:val="center"/>
          </w:tcPr>
          <w:p w:rsidR="00242C36" w:rsidRPr="00CB20EC" w:rsidRDefault="00242C36" w:rsidP="00242C36">
            <w:pPr>
              <w:jc w:val="right"/>
              <w:rPr>
                <w:sz w:val="20"/>
                <w:szCs w:val="20"/>
              </w:rPr>
            </w:pPr>
            <w:r w:rsidRPr="00CB20EC">
              <w:rPr>
                <w:sz w:val="20"/>
                <w:szCs w:val="20"/>
              </w:rPr>
              <w:t>32</w:t>
            </w:r>
          </w:p>
        </w:tc>
      </w:tr>
      <w:tr w:rsidR="00242C36" w:rsidRPr="00CB20EC" w:rsidTr="00242C36">
        <w:trPr>
          <w:cantSplit/>
          <w:trHeight w:val="330"/>
        </w:trPr>
        <w:tc>
          <w:tcPr>
            <w:tcW w:w="4494" w:type="dxa"/>
            <w:vAlign w:val="center"/>
          </w:tcPr>
          <w:p w:rsidR="00242C36" w:rsidRPr="00CB20EC" w:rsidRDefault="00242C36" w:rsidP="00242C36">
            <w:pPr>
              <w:rPr>
                <w:sz w:val="20"/>
                <w:szCs w:val="20"/>
              </w:rPr>
            </w:pPr>
            <w:r w:rsidRPr="00CB20EC">
              <w:rPr>
                <w:sz w:val="20"/>
                <w:szCs w:val="20"/>
              </w:rPr>
              <w:t>Iné zvieratá chované na poľn. účely (smernica 98/58/ES)</w:t>
            </w:r>
          </w:p>
        </w:tc>
        <w:tc>
          <w:tcPr>
            <w:tcW w:w="1511" w:type="dxa"/>
            <w:vAlign w:val="center"/>
          </w:tcPr>
          <w:p w:rsidR="00242C36" w:rsidRPr="00CB20EC" w:rsidRDefault="00242C36" w:rsidP="00242C36">
            <w:pPr>
              <w:jc w:val="right"/>
              <w:rPr>
                <w:sz w:val="20"/>
                <w:szCs w:val="20"/>
              </w:rPr>
            </w:pPr>
            <w:r w:rsidRPr="00CB20EC">
              <w:rPr>
                <w:sz w:val="20"/>
                <w:szCs w:val="20"/>
              </w:rPr>
              <w:t>123</w:t>
            </w:r>
          </w:p>
        </w:tc>
        <w:tc>
          <w:tcPr>
            <w:tcW w:w="1568" w:type="dxa"/>
            <w:vAlign w:val="center"/>
          </w:tcPr>
          <w:p w:rsidR="00242C36" w:rsidRPr="00CB20EC" w:rsidRDefault="00242C36" w:rsidP="00242C36">
            <w:pPr>
              <w:jc w:val="right"/>
              <w:rPr>
                <w:sz w:val="20"/>
                <w:szCs w:val="20"/>
              </w:rPr>
            </w:pPr>
            <w:r w:rsidRPr="00CB20EC">
              <w:rPr>
                <w:sz w:val="20"/>
                <w:szCs w:val="20"/>
              </w:rPr>
              <w:t>124</w:t>
            </w:r>
          </w:p>
        </w:tc>
        <w:tc>
          <w:tcPr>
            <w:tcW w:w="1499" w:type="dxa"/>
            <w:vAlign w:val="center"/>
          </w:tcPr>
          <w:p w:rsidR="00242C36" w:rsidRPr="00CB20EC" w:rsidRDefault="00242C36" w:rsidP="00242C36">
            <w:pPr>
              <w:jc w:val="right"/>
              <w:rPr>
                <w:sz w:val="20"/>
                <w:szCs w:val="20"/>
              </w:rPr>
            </w:pPr>
            <w:r w:rsidRPr="00CB20EC">
              <w:rPr>
                <w:sz w:val="20"/>
                <w:szCs w:val="20"/>
              </w:rPr>
              <w:t>155</w:t>
            </w:r>
          </w:p>
        </w:tc>
      </w:tr>
      <w:tr w:rsidR="00242C36" w:rsidRPr="00CB20EC" w:rsidTr="00242C36">
        <w:trPr>
          <w:trHeight w:val="330"/>
        </w:trPr>
        <w:tc>
          <w:tcPr>
            <w:tcW w:w="4494" w:type="dxa"/>
            <w:shd w:val="clear" w:color="auto" w:fill="FFFFCC"/>
            <w:vAlign w:val="center"/>
          </w:tcPr>
          <w:p w:rsidR="00242C36" w:rsidRPr="00CB20EC" w:rsidRDefault="00242C36" w:rsidP="00242C36">
            <w:pPr>
              <w:rPr>
                <w:b/>
                <w:bCs/>
                <w:sz w:val="20"/>
                <w:szCs w:val="20"/>
              </w:rPr>
            </w:pPr>
            <w:r w:rsidRPr="00CB20EC">
              <w:rPr>
                <w:b/>
                <w:bCs/>
                <w:sz w:val="20"/>
                <w:szCs w:val="20"/>
              </w:rPr>
              <w:t>Spolu</w:t>
            </w:r>
          </w:p>
        </w:tc>
        <w:tc>
          <w:tcPr>
            <w:tcW w:w="1511" w:type="dxa"/>
            <w:shd w:val="clear" w:color="auto" w:fill="FFFFCC"/>
            <w:vAlign w:val="center"/>
          </w:tcPr>
          <w:p w:rsidR="00242C36" w:rsidRPr="00CB20EC" w:rsidRDefault="00242C36" w:rsidP="00242C36">
            <w:pPr>
              <w:jc w:val="right"/>
              <w:rPr>
                <w:sz w:val="20"/>
                <w:szCs w:val="20"/>
              </w:rPr>
            </w:pPr>
            <w:r w:rsidRPr="00CB20EC">
              <w:rPr>
                <w:sz w:val="20"/>
                <w:szCs w:val="20"/>
              </w:rPr>
              <w:t>453</w:t>
            </w:r>
          </w:p>
        </w:tc>
        <w:tc>
          <w:tcPr>
            <w:tcW w:w="1568" w:type="dxa"/>
            <w:shd w:val="clear" w:color="auto" w:fill="FFFFCC"/>
            <w:vAlign w:val="center"/>
          </w:tcPr>
          <w:p w:rsidR="00242C36" w:rsidRPr="00CB20EC" w:rsidRDefault="00242C36" w:rsidP="00242C36">
            <w:pPr>
              <w:jc w:val="right"/>
              <w:rPr>
                <w:sz w:val="20"/>
                <w:szCs w:val="20"/>
              </w:rPr>
            </w:pPr>
            <w:r w:rsidRPr="00CB20EC">
              <w:rPr>
                <w:sz w:val="20"/>
                <w:szCs w:val="20"/>
              </w:rPr>
              <w:t>404</w:t>
            </w:r>
          </w:p>
        </w:tc>
        <w:tc>
          <w:tcPr>
            <w:tcW w:w="1499" w:type="dxa"/>
            <w:shd w:val="clear" w:color="auto" w:fill="FFFFCC"/>
            <w:vAlign w:val="center"/>
          </w:tcPr>
          <w:p w:rsidR="00242C36" w:rsidRPr="00CB20EC" w:rsidRDefault="00242C36" w:rsidP="00242C36">
            <w:pPr>
              <w:jc w:val="right"/>
              <w:rPr>
                <w:sz w:val="20"/>
                <w:szCs w:val="20"/>
              </w:rPr>
            </w:pPr>
            <w:r w:rsidRPr="00CB20EC">
              <w:rPr>
                <w:sz w:val="20"/>
                <w:szCs w:val="20"/>
              </w:rPr>
              <w:t>488</w:t>
            </w:r>
          </w:p>
        </w:tc>
      </w:tr>
    </w:tbl>
    <w:p w:rsidR="00242C36" w:rsidRPr="00CB20EC" w:rsidRDefault="00242C36" w:rsidP="00242C36">
      <w:pPr>
        <w:rPr>
          <w:iCs/>
          <w:sz w:val="20"/>
          <w:szCs w:val="20"/>
        </w:rPr>
      </w:pPr>
      <w:r w:rsidRPr="00CB20EC">
        <w:rPr>
          <w:iCs/>
          <w:sz w:val="20"/>
          <w:szCs w:val="20"/>
        </w:rPr>
        <w:t>Zdroj:  PPA (SFC2007), marec 2014</w:t>
      </w:r>
    </w:p>
    <w:p w:rsidR="007D119F" w:rsidRDefault="007D119F" w:rsidP="00242C36">
      <w:pPr>
        <w:rPr>
          <w:szCs w:val="22"/>
        </w:rPr>
      </w:pPr>
    </w:p>
    <w:p w:rsidR="00242C36" w:rsidRDefault="00242C36" w:rsidP="00242C36">
      <w:pPr>
        <w:rPr>
          <w:szCs w:val="22"/>
        </w:rPr>
      </w:pPr>
      <w:r w:rsidRPr="00CB20EC">
        <w:rPr>
          <w:szCs w:val="22"/>
        </w:rPr>
        <w:t>Z priebehu implementácie opatrenia 215 vyplýva kumulatívne plnenie cieľových hodnôt ukazovateľa počet podporených poľnohospodárskych subjektov na 71,8 % (402 podnikov z cieleného počtu 560).</w:t>
      </w:r>
    </w:p>
    <w:p w:rsidR="00242C36" w:rsidRPr="000E300E" w:rsidRDefault="00242C36" w:rsidP="00366F96">
      <w:pPr>
        <w:spacing w:after="120"/>
        <w:rPr>
          <w:szCs w:val="22"/>
        </w:rPr>
      </w:pPr>
      <w:r w:rsidRPr="00CB20EC">
        <w:rPr>
          <w:szCs w:val="22"/>
        </w:rPr>
        <w:t xml:space="preserve">V rámci 4. modifikácie súčasného PRV </w:t>
      </w:r>
      <w:r w:rsidRPr="000E300E">
        <w:rPr>
          <w:szCs w:val="22"/>
        </w:rPr>
        <w:t>bolo schválené zníženie  cieľových hodnôt ukazovateľov  na počet subjektov 360 a počet záväzkov 470. Je to spôsobené tým, že 129 subjektov nepožiadalo o prvú platbu, čím z opatrenia vystúpili. 36 mil. €, ktoré v rámci opatrenia už nemožno vyčerpať do AEP na vyfinancovanie rokov 2014 a 2015.</w:t>
      </w:r>
    </w:p>
    <w:p w:rsidR="00242C36" w:rsidRPr="000E300E" w:rsidRDefault="00242C36" w:rsidP="00366F96">
      <w:pPr>
        <w:spacing w:after="120"/>
        <w:rPr>
          <w:szCs w:val="22"/>
        </w:rPr>
      </w:pPr>
      <w:r w:rsidRPr="000E300E">
        <w:rPr>
          <w:szCs w:val="22"/>
        </w:rPr>
        <w:t xml:space="preserve">Poučenie zo implementácie PRV 2007-13 bude premietnuté do nastavenia podmienok opatrenia v novom PRV má ťažiskovo smerovať </w:t>
      </w:r>
      <w:r w:rsidRPr="000E300E">
        <w:rPr>
          <w:b/>
          <w:bCs/>
          <w:szCs w:val="22"/>
        </w:rPr>
        <w:t>k podpore výkrmu určených kategórií HZ a hydiny</w:t>
      </w:r>
      <w:r w:rsidRPr="000E300E">
        <w:rPr>
          <w:szCs w:val="22"/>
        </w:rPr>
        <w:t xml:space="preserve"> a nepokračovať s podopatreniami,  o ktoré nebol prejavený záujem (napr. zlepšenie prirodzeného materského správania dojníc a pod.).</w:t>
      </w:r>
    </w:p>
    <w:p w:rsidR="00242C36" w:rsidRPr="00CB20EC" w:rsidRDefault="00242C36" w:rsidP="00242C36">
      <w:pPr>
        <w:rPr>
          <w:szCs w:val="22"/>
        </w:rPr>
      </w:pPr>
      <w:r w:rsidRPr="000E300E">
        <w:rPr>
          <w:szCs w:val="22"/>
        </w:rPr>
        <w:t>Úspešnosť opatrenia bude vo veľkej miere závisieť od objektívne a dostatočne presne kalkulovanej</w:t>
      </w:r>
      <w:r w:rsidRPr="00CB20EC">
        <w:rPr>
          <w:szCs w:val="22"/>
        </w:rPr>
        <w:t xml:space="preserve"> výšky kompenzácie, ktorá by mala predstavovať dostatočnú motiváciu pre chovateľov, resp. prvovýrobcov ktorí sa doposiaľ nevenujú chovu HZ. Pozitívnym zistením je rastúci trend záujmu spotrebiteľov o mäso a mäsové výrobky z chovov AW, teda zo zvierat s menšou hladinou stresových hormónov a celkovo lepším zdravotným stavom.</w:t>
      </w:r>
    </w:p>
    <w:p w:rsidR="00242C36" w:rsidRDefault="00242C36" w:rsidP="00242C36">
      <w:pPr>
        <w:rPr>
          <w:rFonts w:ascii="Calibri" w:hAnsi="Calibri"/>
          <w:b/>
          <w:szCs w:val="22"/>
          <w:u w:val="single"/>
        </w:rPr>
      </w:pPr>
    </w:p>
    <w:p w:rsidR="00242C36" w:rsidRPr="009D3DB5" w:rsidRDefault="00242C36" w:rsidP="00242C36">
      <w:pPr>
        <w:rPr>
          <w:rFonts w:ascii="Calibri" w:hAnsi="Calibri"/>
          <w:b/>
          <w:szCs w:val="22"/>
          <w:u w:val="single"/>
        </w:rPr>
      </w:pPr>
      <w:r w:rsidRPr="009D3DB5">
        <w:rPr>
          <w:rFonts w:ascii="Calibri" w:hAnsi="Calibri"/>
          <w:b/>
          <w:szCs w:val="22"/>
          <w:u w:val="single"/>
        </w:rPr>
        <w:t>Rastlinná výroba</w:t>
      </w:r>
    </w:p>
    <w:p w:rsidR="00242C36" w:rsidRPr="00E43137" w:rsidRDefault="00242C36" w:rsidP="00366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rPr>
          <w:rFonts w:ascii="Calibri" w:hAnsi="Calibri" w:cs="Courier New"/>
          <w:szCs w:val="22"/>
        </w:rPr>
      </w:pPr>
      <w:r>
        <w:rPr>
          <w:rFonts w:ascii="Calibri" w:hAnsi="Calibri" w:cs="Courier New"/>
          <w:b/>
          <w:szCs w:val="22"/>
        </w:rPr>
        <w:t xml:space="preserve">RV </w:t>
      </w:r>
      <w:r w:rsidRPr="00E43137">
        <w:rPr>
          <w:rFonts w:ascii="Calibri" w:hAnsi="Calibri" w:cs="Courier New"/>
          <w:b/>
          <w:szCs w:val="22"/>
        </w:rPr>
        <w:t>dosahuje na Slovensku</w:t>
      </w:r>
      <w:r w:rsidRPr="00E43137">
        <w:rPr>
          <w:rFonts w:ascii="Calibri" w:hAnsi="Calibri" w:cs="Courier New"/>
          <w:szCs w:val="22"/>
        </w:rPr>
        <w:t xml:space="preserve"> lepšie výsledky ako živočíšna. Svojím vývojom kopírovala hrubú poľnohospodársku produkciu a v roku 2011 dosiahla opäť predkrízovú úroveň. Postupne sa zmenila štruktúra </w:t>
      </w:r>
      <w:r>
        <w:rPr>
          <w:rFonts w:ascii="Calibri" w:hAnsi="Calibri" w:cs="Courier New"/>
          <w:szCs w:val="22"/>
        </w:rPr>
        <w:t xml:space="preserve">RV </w:t>
      </w:r>
      <w:r w:rsidRPr="00E43137">
        <w:rPr>
          <w:rFonts w:ascii="Calibri" w:hAnsi="Calibri" w:cs="Courier New"/>
          <w:szCs w:val="22"/>
        </w:rPr>
        <w:t xml:space="preserve">v prospech obilnín a niektorých technických plodín, najmä olejnín, naopak klesla produkcia niektorých </w:t>
      </w:r>
      <w:r>
        <w:rPr>
          <w:rFonts w:ascii="Calibri" w:hAnsi="Calibri" w:cs="Courier New"/>
          <w:szCs w:val="22"/>
        </w:rPr>
        <w:t>tradičných</w:t>
      </w:r>
      <w:r w:rsidRPr="00E43137">
        <w:rPr>
          <w:rFonts w:ascii="Calibri" w:hAnsi="Calibri" w:cs="Courier New"/>
          <w:szCs w:val="22"/>
        </w:rPr>
        <w:t xml:space="preserve"> trhových plodín ako zemiakov, zeleniny, ovocia a hrozna. Vývoj rastlinnej produkcie bol charakteristický poklesom vyprodukovaných objemov v naturálnom vyjadrení a medziročným zvyšovaním jednotkových cien.</w:t>
      </w:r>
    </w:p>
    <w:p w:rsidR="00242C36" w:rsidRPr="005A1556" w:rsidRDefault="00242C36" w:rsidP="00242C36">
      <w:pPr>
        <w:pBdr>
          <w:bar w:val="single" w:sz="6" w:color="808080"/>
        </w:pBdr>
        <w:rPr>
          <w:rFonts w:ascii="Calibri" w:eastAsia="Calibri" w:hAnsi="Calibri"/>
          <w:bCs/>
          <w:szCs w:val="22"/>
          <w:lang w:eastAsia="en-US"/>
        </w:rPr>
      </w:pPr>
      <w:r w:rsidRPr="00E43137">
        <w:rPr>
          <w:rFonts w:ascii="Calibri" w:eastAsia="Calibri" w:hAnsi="Calibri"/>
          <w:bCs/>
          <w:szCs w:val="22"/>
          <w:lang w:eastAsia="en-US"/>
        </w:rPr>
        <w:t>Využitie prostriedkov z PRV SR 2007 – 2013 čiastočne prispelo k efektívnosti výroby komodít rastlinného pôvodu, tým, že sa zlepšila materiálno-technická základňa podnikov, čím nastala úspornosť pracovných nákladov, ktorých efekt sa prejaví v dlhšom časovom období.</w:t>
      </w:r>
      <w:r>
        <w:rPr>
          <w:rFonts w:ascii="Calibri" w:eastAsia="Calibri" w:hAnsi="Calibri"/>
          <w:bCs/>
          <w:szCs w:val="22"/>
          <w:lang w:eastAsia="en-US"/>
        </w:rPr>
        <w:t xml:space="preserve"> V rámci opatrenia 1.1 PRV SR 2007-2013 bolo </w:t>
      </w:r>
      <w:r>
        <w:rPr>
          <w:rFonts w:ascii="Calibri" w:hAnsi="Calibri" w:cs="Courier New"/>
          <w:szCs w:val="22"/>
        </w:rPr>
        <w:t xml:space="preserve">z </w:t>
      </w:r>
      <w:r w:rsidRPr="005A1556">
        <w:rPr>
          <w:rFonts w:ascii="Calibri" w:eastAsia="Calibri" w:hAnsi="Calibri"/>
          <w:bCs/>
          <w:szCs w:val="22"/>
          <w:lang w:eastAsia="en-US"/>
        </w:rPr>
        <w:t>celkového objemu realizovaných platieb 369,4 mil. EUR (celkový objem investícií 783,2 mil. EUR) smerovalo 40,0 % (147,7 mil. EUR) do zmiešaných oblastí (ŽV+RV) a 22,1 % (81,8 mil. EUR) do RV</w:t>
      </w:r>
      <w:r>
        <w:rPr>
          <w:rFonts w:ascii="Calibri" w:eastAsia="Calibri" w:hAnsi="Calibri"/>
          <w:bCs/>
          <w:szCs w:val="22"/>
          <w:lang w:eastAsia="en-US"/>
        </w:rPr>
        <w:t xml:space="preserve"> (Výročná správa o pokroku k PRV za rok 2012).</w:t>
      </w:r>
    </w:p>
    <w:p w:rsidR="00242C36" w:rsidRPr="005A1556"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tbl>
      <w:tblPr>
        <w:tblW w:w="8741" w:type="dxa"/>
        <w:tblInd w:w="56" w:type="dxa"/>
        <w:tblCellMar>
          <w:left w:w="70" w:type="dxa"/>
          <w:right w:w="70" w:type="dxa"/>
        </w:tblCellMar>
        <w:tblLook w:val="04A0" w:firstRow="1" w:lastRow="0" w:firstColumn="1" w:lastColumn="0" w:noHBand="0" w:noVBand="1"/>
      </w:tblPr>
      <w:tblGrid>
        <w:gridCol w:w="2815"/>
        <w:gridCol w:w="726"/>
        <w:gridCol w:w="828"/>
        <w:gridCol w:w="828"/>
        <w:gridCol w:w="828"/>
        <w:gridCol w:w="828"/>
        <w:gridCol w:w="828"/>
        <w:gridCol w:w="1060"/>
      </w:tblGrid>
      <w:tr w:rsidR="007D119F" w:rsidRPr="00E43137" w:rsidTr="007D119F">
        <w:trPr>
          <w:trHeight w:val="285"/>
        </w:trPr>
        <w:tc>
          <w:tcPr>
            <w:tcW w:w="8741" w:type="dxa"/>
            <w:gridSpan w:val="8"/>
            <w:tcBorders>
              <w:top w:val="nil"/>
              <w:left w:val="nil"/>
              <w:bottom w:val="nil"/>
              <w:right w:val="nil"/>
            </w:tcBorders>
            <w:shd w:val="clear" w:color="auto" w:fill="auto"/>
            <w:noWrap/>
            <w:vAlign w:val="bottom"/>
            <w:hideMark/>
          </w:tcPr>
          <w:p w:rsidR="007D119F" w:rsidRPr="00E43137" w:rsidRDefault="007D119F" w:rsidP="00242C36">
            <w:pPr>
              <w:rPr>
                <w:rFonts w:ascii="Calibri" w:hAnsi="Calibri"/>
                <w:b/>
                <w:bCs/>
              </w:rPr>
            </w:pPr>
            <w:r>
              <w:rPr>
                <w:rFonts w:ascii="Calibri" w:hAnsi="Calibri"/>
                <w:b/>
                <w:bCs/>
                <w:szCs w:val="22"/>
              </w:rPr>
              <w:t xml:space="preserve">Tabuľka 17: </w:t>
            </w:r>
            <w:r w:rsidRPr="00E43137">
              <w:rPr>
                <w:rFonts w:ascii="Calibri" w:hAnsi="Calibri"/>
                <w:b/>
                <w:bCs/>
                <w:szCs w:val="22"/>
              </w:rPr>
              <w:t>VÝVOJ HEKTÁROVÝCH ÚROD A PRODUKCIE VYBRANÝCH PLODÍN V SR</w:t>
            </w:r>
          </w:p>
        </w:tc>
      </w:tr>
      <w:tr w:rsidR="00242C36" w:rsidRPr="00E43137" w:rsidTr="007D119F">
        <w:trPr>
          <w:trHeight w:val="300"/>
        </w:trPr>
        <w:tc>
          <w:tcPr>
            <w:tcW w:w="281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242C36" w:rsidRPr="00E43137" w:rsidRDefault="00242C36" w:rsidP="00242C36">
            <w:pPr>
              <w:jc w:val="center"/>
              <w:rPr>
                <w:rFonts w:ascii="Calibri" w:hAnsi="Calibri"/>
                <w:sz w:val="18"/>
                <w:szCs w:val="18"/>
              </w:rPr>
            </w:pPr>
            <w:r w:rsidRPr="00E43137">
              <w:rPr>
                <w:rFonts w:ascii="Calibri" w:hAnsi="Calibri"/>
                <w:sz w:val="18"/>
                <w:szCs w:val="18"/>
              </w:rPr>
              <w:t>Ukazovateľ</w:t>
            </w:r>
          </w:p>
        </w:tc>
        <w:tc>
          <w:tcPr>
            <w:tcW w:w="726" w:type="dxa"/>
            <w:tcBorders>
              <w:top w:val="single" w:sz="8" w:space="0" w:color="auto"/>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Merná</w:t>
            </w:r>
          </w:p>
        </w:tc>
        <w:tc>
          <w:tcPr>
            <w:tcW w:w="3312" w:type="dxa"/>
            <w:gridSpan w:val="4"/>
            <w:tcBorders>
              <w:top w:val="single" w:sz="8"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Skutočnosť</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 </w:t>
            </w:r>
          </w:p>
        </w:tc>
        <w:tc>
          <w:tcPr>
            <w:tcW w:w="1060" w:type="dxa"/>
            <w:tcBorders>
              <w:top w:val="single" w:sz="4" w:space="0" w:color="auto"/>
              <w:left w:val="single" w:sz="4" w:space="0" w:color="auto"/>
              <w:bottom w:val="nil"/>
              <w:right w:val="single" w:sz="8"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Index</w:t>
            </w:r>
          </w:p>
        </w:tc>
      </w:tr>
      <w:tr w:rsidR="00242C36" w:rsidRPr="00E43137" w:rsidTr="00242C36">
        <w:trPr>
          <w:trHeight w:val="315"/>
        </w:trPr>
        <w:tc>
          <w:tcPr>
            <w:tcW w:w="2815" w:type="dxa"/>
            <w:vMerge/>
            <w:tcBorders>
              <w:top w:val="single" w:sz="8" w:space="0" w:color="auto"/>
              <w:left w:val="single" w:sz="8" w:space="0" w:color="auto"/>
              <w:bottom w:val="single" w:sz="8" w:space="0" w:color="000000"/>
              <w:right w:val="single" w:sz="8" w:space="0" w:color="auto"/>
            </w:tcBorders>
            <w:vAlign w:val="center"/>
            <w:hideMark/>
          </w:tcPr>
          <w:p w:rsidR="00242C36" w:rsidRPr="00E43137" w:rsidRDefault="00242C36" w:rsidP="00242C36">
            <w:pPr>
              <w:rPr>
                <w:rFonts w:ascii="Calibri" w:hAnsi="Calibri"/>
                <w:sz w:val="18"/>
                <w:szCs w:val="18"/>
              </w:rPr>
            </w:pPr>
          </w:p>
        </w:tc>
        <w:tc>
          <w:tcPr>
            <w:tcW w:w="726" w:type="dxa"/>
            <w:tcBorders>
              <w:top w:val="nil"/>
              <w:left w:val="nil"/>
              <w:bottom w:val="single" w:sz="8"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jedn.</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2008</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2009</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2010</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2011</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2012</w:t>
            </w:r>
          </w:p>
        </w:tc>
        <w:tc>
          <w:tcPr>
            <w:tcW w:w="1060" w:type="dxa"/>
            <w:tcBorders>
              <w:top w:val="nil"/>
              <w:left w:val="nil"/>
              <w:bottom w:val="double" w:sz="6" w:space="0" w:color="auto"/>
              <w:right w:val="single" w:sz="8"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2012/11</w:t>
            </w:r>
          </w:p>
        </w:tc>
      </w:tr>
      <w:tr w:rsidR="00242C36" w:rsidRPr="00E43137" w:rsidTr="00242C36">
        <w:trPr>
          <w:trHeight w:val="248"/>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H e k t á r o v é    ú r o d y</w:t>
            </w:r>
          </w:p>
        </w:tc>
        <w:tc>
          <w:tcPr>
            <w:tcW w:w="726"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1060" w:type="dxa"/>
            <w:tcBorders>
              <w:top w:val="single" w:sz="4" w:space="0" w:color="auto"/>
              <w:left w:val="nil"/>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Obilniny spolu</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4,33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3,74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5,01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3,83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76,4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z toho: pšenica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3,29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73,1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jačmeň</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2,72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3,18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82,2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raž</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98,7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ovos</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1,67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2,37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90,3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kukurica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6,85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7,15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5,51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77,1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Cukrová repa techn.</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61,07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56,34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54,52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64,14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45,31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70,6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Zemiaky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17,19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18,60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11,45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20,94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18,54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88,5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Olejniny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2,54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91,5 </w:t>
            </w:r>
          </w:p>
        </w:tc>
      </w:tr>
      <w:tr w:rsidR="00242C36" w:rsidRPr="00E43137" w:rsidTr="00242C36">
        <w:trPr>
          <w:trHeight w:val="300"/>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Muštové hrozno</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5,36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2,61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4,99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100,6 </w:t>
            </w:r>
          </w:p>
        </w:tc>
      </w:tr>
      <w:tr w:rsidR="00242C36" w:rsidRPr="00E43137" w:rsidTr="00242C36">
        <w:trPr>
          <w:trHeight w:val="238"/>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P r o d u k c i a</w:t>
            </w:r>
          </w:p>
        </w:tc>
        <w:tc>
          <w:tcPr>
            <w:tcW w:w="726"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1060" w:type="dxa"/>
            <w:tcBorders>
              <w:top w:val="single" w:sz="4" w:space="0" w:color="auto"/>
              <w:left w:val="nil"/>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Obilniny spolu</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4 137,0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3 330,0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2 554,2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3 714,1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3 035,8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81,7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z toho: pšenica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1 819,5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1 537,9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1 185,3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1 631,1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1 275,3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78,2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jačmeň</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891,3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675,5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361,4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525,0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470,5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89,6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raž</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80,3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56,9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35,5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119,8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ovos</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36,0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33,7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93,8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kukurica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1 260,6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988,1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921,3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1 444,4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1 170,4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81,0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Cukrová repa techn.</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678,9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898,8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977,7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1 160,7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894,5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77,1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Zemiaky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245,3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216,1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125,9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217,3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165,7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76,3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Olejniny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633,1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595,8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500,7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574,6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454,3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79,1 </w:t>
            </w:r>
          </w:p>
        </w:tc>
      </w:tr>
      <w:tr w:rsidR="00242C36" w:rsidRPr="00E43137" w:rsidTr="00242C36">
        <w:trPr>
          <w:trHeight w:val="300"/>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Muštové hrozno</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48,6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51,6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106,2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Ovocie v sadoch</w:t>
            </w:r>
          </w:p>
        </w:tc>
        <w:tc>
          <w:tcPr>
            <w:tcW w:w="726" w:type="dxa"/>
            <w:tcBorders>
              <w:top w:val="nil"/>
              <w:left w:val="nil"/>
              <w:bottom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48,8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46,3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40,5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37,2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50,3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135,2 </w:t>
            </w:r>
          </w:p>
        </w:tc>
      </w:tr>
      <w:tr w:rsidR="00242C36" w:rsidRPr="00E43137" w:rsidTr="00242C36">
        <w:trPr>
          <w:trHeight w:val="300"/>
        </w:trPr>
        <w:tc>
          <w:tcPr>
            <w:tcW w:w="2815" w:type="dxa"/>
            <w:tcBorders>
              <w:top w:val="nil"/>
              <w:left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Ovocie spolu</w:t>
            </w:r>
          </w:p>
        </w:tc>
        <w:tc>
          <w:tcPr>
            <w:tcW w:w="726" w:type="dxa"/>
            <w:tcBorders>
              <w:top w:val="nil"/>
              <w:left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75,6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69,1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58,7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50,7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63,0 </w:t>
            </w:r>
          </w:p>
        </w:tc>
        <w:tc>
          <w:tcPr>
            <w:tcW w:w="1060" w:type="dxa"/>
            <w:tcBorders>
              <w:top w:val="nil"/>
              <w:left w:val="single" w:sz="4" w:space="0" w:color="auto"/>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124,3 </w:t>
            </w:r>
          </w:p>
        </w:tc>
      </w:tr>
      <w:tr w:rsidR="00242C36" w:rsidRPr="00E43137" w:rsidTr="00242C36">
        <w:trPr>
          <w:trHeight w:val="315"/>
        </w:trPr>
        <w:tc>
          <w:tcPr>
            <w:tcW w:w="2815" w:type="dxa"/>
            <w:tcBorders>
              <w:top w:val="nil"/>
              <w:left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Zelenina na ornej pôde</w:t>
            </w:r>
          </w:p>
        </w:tc>
        <w:tc>
          <w:tcPr>
            <w:tcW w:w="726" w:type="dxa"/>
            <w:tcBorders>
              <w:top w:val="nil"/>
              <w:left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right w:val="nil"/>
            </w:tcBorders>
            <w:shd w:val="clear" w:color="auto" w:fill="auto"/>
            <w:noWrap/>
            <w:vAlign w:val="bottom"/>
            <w:hideMark/>
          </w:tcPr>
          <w:p w:rsidR="00242C36" w:rsidRPr="00020977" w:rsidRDefault="00242C36" w:rsidP="00242C36">
            <w:pPr>
              <w:ind w:right="57"/>
              <w:jc w:val="right"/>
              <w:rPr>
                <w:rFonts w:eastAsia="Arial Unicode MS"/>
                <w:sz w:val="20"/>
                <w:szCs w:val="20"/>
              </w:rPr>
            </w:pPr>
            <w:r w:rsidRPr="00020977">
              <w:rPr>
                <w:sz w:val="20"/>
                <w:szCs w:val="20"/>
              </w:rPr>
              <w:t>117,8</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97,3</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77,7</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108,6</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90,8</w:t>
            </w:r>
          </w:p>
        </w:tc>
        <w:tc>
          <w:tcPr>
            <w:tcW w:w="1060" w:type="dxa"/>
            <w:tcBorders>
              <w:top w:val="nil"/>
              <w:left w:val="single" w:sz="4" w:space="0" w:color="auto"/>
              <w:right w:val="single" w:sz="8" w:space="0" w:color="auto"/>
            </w:tcBorders>
            <w:shd w:val="clear" w:color="auto" w:fill="auto"/>
            <w:noWrap/>
            <w:vAlign w:val="bottom"/>
            <w:hideMark/>
          </w:tcPr>
          <w:p w:rsidR="00242C36" w:rsidRPr="00020977" w:rsidRDefault="00242C36" w:rsidP="00242C36">
            <w:pPr>
              <w:jc w:val="right"/>
              <w:rPr>
                <w:sz w:val="20"/>
                <w:szCs w:val="20"/>
              </w:rPr>
            </w:pPr>
            <w:r w:rsidRPr="00020977">
              <w:rPr>
                <w:sz w:val="20"/>
                <w:szCs w:val="20"/>
              </w:rPr>
              <w:t>83,6</w:t>
            </w:r>
          </w:p>
        </w:tc>
      </w:tr>
      <w:tr w:rsidR="00242C36" w:rsidRPr="00E43137" w:rsidTr="00242C36">
        <w:trPr>
          <w:trHeight w:val="315"/>
        </w:trPr>
        <w:tc>
          <w:tcPr>
            <w:tcW w:w="2815" w:type="dxa"/>
            <w:tcBorders>
              <w:top w:val="nil"/>
              <w:left w:val="single" w:sz="8" w:space="0" w:color="auto"/>
              <w:bottom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Zelenina spolu</w:t>
            </w:r>
          </w:p>
        </w:tc>
        <w:tc>
          <w:tcPr>
            <w:tcW w:w="726" w:type="dxa"/>
            <w:tcBorders>
              <w:top w:val="nil"/>
              <w:left w:val="nil"/>
              <w:bottom w:val="single" w:sz="8" w:space="0" w:color="auto"/>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333,0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312,1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284,4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314,9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310,1 </w:t>
            </w:r>
          </w:p>
        </w:tc>
        <w:tc>
          <w:tcPr>
            <w:tcW w:w="1060" w:type="dxa"/>
            <w:tcBorders>
              <w:top w:val="nil"/>
              <w:left w:val="single" w:sz="4" w:space="0" w:color="auto"/>
              <w:bottom w:val="single" w:sz="8" w:space="0" w:color="auto"/>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98,5 </w:t>
            </w:r>
          </w:p>
        </w:tc>
      </w:tr>
    </w:tbl>
    <w:p w:rsidR="00242C36" w:rsidRPr="00E43137" w:rsidRDefault="00242C36" w:rsidP="00242C36">
      <w:pPr>
        <w:pBdr>
          <w:bar w:val="single" w:sz="6" w:color="808080"/>
        </w:pBdr>
        <w:rPr>
          <w:rFonts w:ascii="Calibri" w:eastAsia="Calibri" w:hAnsi="Calibri"/>
          <w:b/>
          <w:bCs/>
          <w:sz w:val="20"/>
          <w:szCs w:val="20"/>
          <w:lang w:eastAsia="en-US"/>
        </w:rPr>
      </w:pPr>
      <w:r w:rsidRPr="00E43137">
        <w:rPr>
          <w:rFonts w:ascii="Calibri" w:hAnsi="Calibri"/>
          <w:sz w:val="20"/>
          <w:szCs w:val="20"/>
        </w:rPr>
        <w:t>Prameň: Definitívne údaje o úrode poľnohospodárskych plodín, ovocia a zeleniny v SR, ŠÚ SR</w:t>
      </w:r>
    </w:p>
    <w:p w:rsidR="00242C36" w:rsidRPr="00E43137" w:rsidRDefault="00242C36" w:rsidP="00242C36">
      <w:pPr>
        <w:rPr>
          <w:rFonts w:ascii="Calibri" w:hAnsi="Calibri"/>
          <w:sz w:val="20"/>
          <w:szCs w:val="20"/>
        </w:rPr>
      </w:pPr>
      <w:r w:rsidRPr="00E43137">
        <w:rPr>
          <w:rFonts w:ascii="Calibri" w:eastAsia="Calibri" w:hAnsi="Calibri"/>
          <w:b/>
          <w:bCs/>
          <w:sz w:val="20"/>
          <w:szCs w:val="20"/>
          <w:lang w:eastAsia="en-US"/>
        </w:rPr>
        <w:t xml:space="preserve"> </w:t>
      </w:r>
      <w:r w:rsidRPr="00E43137">
        <w:rPr>
          <w:rFonts w:ascii="Calibri" w:hAnsi="Calibri"/>
          <w:sz w:val="20"/>
          <w:szCs w:val="20"/>
        </w:rPr>
        <w:t>Vypracoval:</w:t>
      </w:r>
      <w:r>
        <w:rPr>
          <w:rFonts w:ascii="Calibri" w:hAnsi="Calibri"/>
          <w:sz w:val="20"/>
          <w:szCs w:val="20"/>
        </w:rPr>
        <w:t xml:space="preserve"> NPPC-</w:t>
      </w:r>
      <w:r w:rsidRPr="00E43137">
        <w:rPr>
          <w:rFonts w:ascii="Calibri" w:hAnsi="Calibri"/>
          <w:sz w:val="20"/>
          <w:szCs w:val="20"/>
        </w:rPr>
        <w:t>VÚEPP</w:t>
      </w:r>
      <w:r w:rsidRPr="00E43137">
        <w:rPr>
          <w:rFonts w:ascii="Calibri" w:eastAsia="Calibri" w:hAnsi="Calibri"/>
          <w:b/>
          <w:bCs/>
          <w:sz w:val="20"/>
          <w:szCs w:val="20"/>
          <w:lang w:eastAsia="en-US"/>
        </w:rPr>
        <w:t xml:space="preserve"> </w:t>
      </w:r>
    </w:p>
    <w:p w:rsidR="00242C36" w:rsidRDefault="00242C36" w:rsidP="00242C36">
      <w:pPr>
        <w:pBdr>
          <w:bar w:val="single" w:sz="6" w:color="808080"/>
        </w:pBdr>
        <w:rPr>
          <w:rFonts w:ascii="Calibri" w:eastAsia="Calibri" w:hAnsi="Calibri" w:cs="Calibri"/>
          <w:szCs w:val="22"/>
        </w:rPr>
      </w:pPr>
    </w:p>
    <w:p w:rsidR="00242C36" w:rsidRPr="00E43137" w:rsidRDefault="00242C36" w:rsidP="00242C36">
      <w:pPr>
        <w:pBdr>
          <w:bar w:val="single" w:sz="6" w:color="808080"/>
        </w:pBdr>
        <w:rPr>
          <w:szCs w:val="22"/>
        </w:rPr>
      </w:pPr>
      <w:r w:rsidRPr="00E43137">
        <w:rPr>
          <w:rFonts w:ascii="Calibri" w:eastAsia="Calibri" w:hAnsi="Calibri" w:cs="Calibri"/>
          <w:szCs w:val="22"/>
        </w:rPr>
        <w:t xml:space="preserve">Porovnávanie hektárových úrod vybraných poľnohospodárskych plodín ukazuje </w:t>
      </w:r>
      <w:r w:rsidRPr="00E43137">
        <w:rPr>
          <w:rFonts w:ascii="Calibri" w:eastAsia="Calibri" w:hAnsi="Calibri" w:cs="Calibri"/>
          <w:b/>
          <w:bCs/>
          <w:i/>
          <w:iCs/>
          <w:szCs w:val="22"/>
        </w:rPr>
        <w:t>zásadný problém rentability</w:t>
      </w:r>
      <w:r w:rsidRPr="00E43137">
        <w:rPr>
          <w:rFonts w:ascii="Calibri" w:eastAsia="Calibri" w:hAnsi="Calibri" w:cs="Calibri"/>
          <w:szCs w:val="22"/>
        </w:rPr>
        <w:t xml:space="preserve"> poľnohospodárstva Slovenska—v porovnaní s najlepšími, priemerné hektárové úrody za roky 2004 až 2011 obilnín v SR boli o 62,3% nižšie ako vo Francúzsku, nižšie boli iba v Poľsku. U pšenice boli o 78% nižšie, ako v Nemecku a na úrovni Maďarska. U zemiakov sú dokonca 2,5 krát nižšie ako vo vyspelých krajinách. Jedine u cukrovej repy (s výnimkou Francúzska a Rakúska) a slnečnice sa blížime intenzite výroby vo vyspelých krajinách EÚ. </w:t>
      </w:r>
    </w:p>
    <w:p w:rsidR="00242C36" w:rsidRPr="00E43137" w:rsidRDefault="00242C36" w:rsidP="00242C36">
      <w:pPr>
        <w:rPr>
          <w:rFonts w:ascii="Calibri" w:eastAsia="Calibri" w:hAnsi="Calibri" w:cs="Calibri"/>
          <w:b/>
          <w:iCs/>
          <w:szCs w:val="22"/>
        </w:rPr>
      </w:pPr>
    </w:p>
    <w:p w:rsidR="00242C36" w:rsidRPr="00E43137" w:rsidRDefault="00242C36" w:rsidP="00242C36">
      <w:pPr>
        <w:rPr>
          <w:b/>
          <w:szCs w:val="22"/>
        </w:rPr>
      </w:pPr>
      <w:r w:rsidRPr="00E43137">
        <w:rPr>
          <w:rFonts w:ascii="Calibri" w:eastAsia="Calibri" w:hAnsi="Calibri" w:cs="Calibri"/>
          <w:b/>
          <w:iCs/>
          <w:szCs w:val="22"/>
        </w:rPr>
        <w:t xml:space="preserve">Priemerné hektárové úrody vybraných plodín rastlinnej výroby za roky 2004 až 2011 k úrodám Slovenska v % Graf </w:t>
      </w:r>
    </w:p>
    <w:p w:rsidR="00242C36" w:rsidRPr="00E43137" w:rsidRDefault="00242C36" w:rsidP="00242C36">
      <w:r>
        <w:rPr>
          <w:noProof/>
        </w:rPr>
        <w:drawing>
          <wp:inline distT="0" distB="0" distL="0" distR="0" wp14:anchorId="1BB0EBD1" wp14:editId="6D53781B">
            <wp:extent cx="5743575" cy="1657350"/>
            <wp:effectExtent l="0" t="0" r="0" b="0"/>
            <wp:docPr id="21"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3575" cy="1657350"/>
                    </a:xfrm>
                    <a:prstGeom prst="rect">
                      <a:avLst/>
                    </a:prstGeom>
                    <a:noFill/>
                    <a:ln>
                      <a:noFill/>
                    </a:ln>
                  </pic:spPr>
                </pic:pic>
              </a:graphicData>
            </a:graphic>
          </wp:inline>
        </w:drawing>
      </w:r>
    </w:p>
    <w:p w:rsidR="00242C36" w:rsidRPr="00E43137" w:rsidRDefault="00242C36" w:rsidP="00242C36">
      <w:pPr>
        <w:rPr>
          <w:sz w:val="20"/>
          <w:szCs w:val="20"/>
        </w:rPr>
      </w:pPr>
      <w:r w:rsidRPr="00E43137">
        <w:rPr>
          <w:rFonts w:ascii="Calibri" w:eastAsia="Calibri" w:hAnsi="Calibri" w:cs="Calibri"/>
          <w:iCs/>
          <w:sz w:val="20"/>
          <w:szCs w:val="20"/>
        </w:rPr>
        <w:t>Prameň: Eurostat</w:t>
      </w:r>
    </w:p>
    <w:p w:rsidR="00242C36" w:rsidRPr="00E43137" w:rsidRDefault="00242C36" w:rsidP="00242C36"/>
    <w:p w:rsidR="00242C36" w:rsidRPr="00A50DDD" w:rsidRDefault="00242C36" w:rsidP="00242C36">
      <w:pPr>
        <w:rPr>
          <w:b/>
          <w:szCs w:val="22"/>
        </w:rPr>
      </w:pPr>
      <w:r w:rsidRPr="00505442">
        <w:rPr>
          <w:b/>
          <w:szCs w:val="22"/>
        </w:rPr>
        <w:t>Vývoj produkcie zeleniny a ovocia (t)</w:t>
      </w:r>
    </w:p>
    <w:tbl>
      <w:tblPr>
        <w:tblW w:w="8994" w:type="dxa"/>
        <w:tblInd w:w="55" w:type="dxa"/>
        <w:tblLayout w:type="fixed"/>
        <w:tblCellMar>
          <w:left w:w="70" w:type="dxa"/>
          <w:right w:w="70" w:type="dxa"/>
        </w:tblCellMar>
        <w:tblLook w:val="04A0" w:firstRow="1" w:lastRow="0" w:firstColumn="1" w:lastColumn="0" w:noHBand="0" w:noVBand="1"/>
      </w:tblPr>
      <w:tblGrid>
        <w:gridCol w:w="2524"/>
        <w:gridCol w:w="1294"/>
        <w:gridCol w:w="1294"/>
        <w:gridCol w:w="1294"/>
        <w:gridCol w:w="1294"/>
        <w:gridCol w:w="1294"/>
      </w:tblGrid>
      <w:tr w:rsidR="00242C36" w:rsidRPr="00A50DDD" w:rsidTr="00242C36">
        <w:trPr>
          <w:trHeight w:val="255"/>
        </w:trPr>
        <w:tc>
          <w:tcPr>
            <w:tcW w:w="25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b/>
                <w:bCs/>
                <w:color w:val="000000"/>
                <w:sz w:val="20"/>
                <w:szCs w:val="20"/>
              </w:rPr>
            </w:pPr>
            <w:r w:rsidRPr="00505442">
              <w:rPr>
                <w:b/>
                <w:bCs/>
                <w:color w:val="000000"/>
                <w:sz w:val="20"/>
                <w:szCs w:val="20"/>
              </w:rPr>
              <w:t>Produkcia</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2002</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2003</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2004</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2005</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2006</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 na ornej pôde</w:t>
            </w:r>
          </w:p>
        </w:tc>
        <w:tc>
          <w:tcPr>
            <w:tcW w:w="1294" w:type="dxa"/>
            <w:tcBorders>
              <w:top w:val="nil"/>
              <w:left w:val="nil"/>
              <w:bottom w:val="nil"/>
              <w:right w:val="single" w:sz="4" w:space="0" w:color="auto"/>
            </w:tcBorders>
            <w:shd w:val="clear" w:color="auto" w:fill="auto"/>
            <w:noWrap/>
            <w:vAlign w:val="center"/>
            <w:hideMark/>
          </w:tcPr>
          <w:p w:rsidR="00242C36" w:rsidRPr="00A50DDD" w:rsidRDefault="00242C36" w:rsidP="00242C36">
            <w:pPr>
              <w:jc w:val="center"/>
              <w:rPr>
                <w:color w:val="000000"/>
                <w:sz w:val="20"/>
                <w:szCs w:val="20"/>
              </w:rPr>
            </w:pPr>
            <w:r w:rsidRPr="00505442">
              <w:rPr>
                <w:color w:val="000000"/>
                <w:sz w:val="20"/>
                <w:szCs w:val="20"/>
              </w:rPr>
              <w:t>161 114</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169 929</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175 932</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141 398</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139 850</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zeleniny celkom</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363 482</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368 847</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380 626</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353 567</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351 526</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v sadoch</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32 045</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41 131</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38 394</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41 289</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38 171</w:t>
            </w:r>
          </w:p>
        </w:tc>
      </w:tr>
      <w:tr w:rsidR="00242C36" w:rsidRPr="00A50DDD" w:rsidTr="00242C36">
        <w:trPr>
          <w:trHeight w:val="255"/>
        </w:trPr>
        <w:tc>
          <w:tcPr>
            <w:tcW w:w="2524" w:type="dxa"/>
            <w:tcBorders>
              <w:top w:val="nil"/>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celkom</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81 632</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90 133</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62 544</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64 528</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62 043</w:t>
            </w:r>
          </w:p>
        </w:tc>
      </w:tr>
    </w:tbl>
    <w:p w:rsidR="00242C36" w:rsidRPr="00A50DDD" w:rsidRDefault="00242C36" w:rsidP="00242C36">
      <w:pPr>
        <w:rPr>
          <w:szCs w:val="22"/>
        </w:rPr>
      </w:pPr>
      <w:r w:rsidRPr="00505442">
        <w:rPr>
          <w:szCs w:val="22"/>
        </w:rPr>
        <w:t>pokračovanie tabuľky</w:t>
      </w:r>
    </w:p>
    <w:tbl>
      <w:tblPr>
        <w:tblW w:w="9037" w:type="dxa"/>
        <w:tblInd w:w="55" w:type="dxa"/>
        <w:tblLayout w:type="fixed"/>
        <w:tblCellMar>
          <w:left w:w="70" w:type="dxa"/>
          <w:right w:w="70" w:type="dxa"/>
        </w:tblCellMar>
        <w:tblLook w:val="04A0" w:firstRow="1" w:lastRow="0" w:firstColumn="1" w:lastColumn="0" w:noHBand="0" w:noVBand="1"/>
      </w:tblPr>
      <w:tblGrid>
        <w:gridCol w:w="2536"/>
        <w:gridCol w:w="1083"/>
        <w:gridCol w:w="1084"/>
        <w:gridCol w:w="1083"/>
        <w:gridCol w:w="1084"/>
        <w:gridCol w:w="1083"/>
        <w:gridCol w:w="1084"/>
      </w:tblGrid>
      <w:tr w:rsidR="00242C36" w:rsidRPr="00A50DDD" w:rsidTr="00242C36">
        <w:trPr>
          <w:trHeight w:val="259"/>
        </w:trPr>
        <w:tc>
          <w:tcPr>
            <w:tcW w:w="2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b/>
                <w:bCs/>
                <w:color w:val="000000"/>
                <w:sz w:val="20"/>
                <w:szCs w:val="20"/>
              </w:rPr>
            </w:pPr>
            <w:r w:rsidRPr="00505442">
              <w:rPr>
                <w:b/>
                <w:bCs/>
                <w:color w:val="000000"/>
                <w:sz w:val="20"/>
                <w:szCs w:val="20"/>
              </w:rPr>
              <w:t>Produkcia</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2007</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2008</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2009</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2010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2011</w:t>
            </w:r>
          </w:p>
        </w:tc>
        <w:tc>
          <w:tcPr>
            <w:tcW w:w="1084" w:type="dxa"/>
            <w:tcBorders>
              <w:top w:val="single" w:sz="4" w:space="0" w:color="auto"/>
              <w:left w:val="nil"/>
              <w:bottom w:val="single" w:sz="4" w:space="0" w:color="auto"/>
              <w:right w:val="single" w:sz="4" w:space="0" w:color="auto"/>
            </w:tcBorders>
            <w:vAlign w:val="center"/>
          </w:tcPr>
          <w:p w:rsidR="00242C36" w:rsidRPr="00A50DDD" w:rsidRDefault="00242C36" w:rsidP="00242C36">
            <w:pPr>
              <w:jc w:val="center"/>
              <w:rPr>
                <w:b/>
                <w:bCs/>
                <w:color w:val="000000"/>
                <w:sz w:val="20"/>
                <w:szCs w:val="20"/>
              </w:rPr>
            </w:pPr>
            <w:r w:rsidRPr="00505442">
              <w:rPr>
                <w:b/>
                <w:bCs/>
                <w:color w:val="000000"/>
                <w:sz w:val="20"/>
                <w:szCs w:val="20"/>
              </w:rPr>
              <w:t>2012</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 na ornej pôde</w:t>
            </w:r>
          </w:p>
        </w:tc>
        <w:tc>
          <w:tcPr>
            <w:tcW w:w="1083" w:type="dxa"/>
            <w:tcBorders>
              <w:top w:val="nil"/>
              <w:left w:val="nil"/>
              <w:bottom w:val="nil"/>
              <w:right w:val="single" w:sz="4" w:space="0" w:color="auto"/>
            </w:tcBorders>
            <w:shd w:val="clear" w:color="auto" w:fill="auto"/>
            <w:noWrap/>
            <w:vAlign w:val="center"/>
            <w:hideMark/>
          </w:tcPr>
          <w:p w:rsidR="00242C36" w:rsidRPr="00A50DDD" w:rsidRDefault="00242C36" w:rsidP="00242C36">
            <w:pPr>
              <w:jc w:val="center"/>
              <w:rPr>
                <w:color w:val="000000"/>
                <w:sz w:val="20"/>
                <w:szCs w:val="20"/>
              </w:rPr>
            </w:pPr>
            <w:r w:rsidRPr="00505442">
              <w:rPr>
                <w:color w:val="000000"/>
                <w:sz w:val="20"/>
                <w:szCs w:val="20"/>
              </w:rPr>
              <w:t>99 393</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117 805</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97 250</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77 721</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108 627</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90 806</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zeleniny celkom</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307 756</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332 954</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312 084</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284 429</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314 855</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310 148</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v sadoch</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22 316</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48 762</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46 264</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40 519</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37 158</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50 326</w:t>
            </w:r>
          </w:p>
        </w:tc>
      </w:tr>
      <w:tr w:rsidR="00242C36" w:rsidRPr="00A50DDD" w:rsidTr="00242C36">
        <w:trPr>
          <w:trHeight w:val="259"/>
        </w:trPr>
        <w:tc>
          <w:tcPr>
            <w:tcW w:w="2536" w:type="dxa"/>
            <w:tcBorders>
              <w:top w:val="nil"/>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celkom</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45 900</w:t>
            </w:r>
          </w:p>
        </w:tc>
        <w:tc>
          <w:tcPr>
            <w:tcW w:w="108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75 656</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69 086</w:t>
            </w:r>
          </w:p>
        </w:tc>
        <w:tc>
          <w:tcPr>
            <w:tcW w:w="108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58 722</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50 732</w:t>
            </w:r>
          </w:p>
        </w:tc>
        <w:tc>
          <w:tcPr>
            <w:tcW w:w="1084" w:type="dxa"/>
            <w:tcBorders>
              <w:top w:val="nil"/>
              <w:left w:val="nil"/>
              <w:bottom w:val="single" w:sz="4" w:space="0" w:color="auto"/>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62 590</w:t>
            </w:r>
          </w:p>
        </w:tc>
      </w:tr>
    </w:tbl>
    <w:p w:rsidR="00242C36" w:rsidRPr="00A50DDD" w:rsidRDefault="00242C36" w:rsidP="00242C36">
      <w:pPr>
        <w:rPr>
          <w:sz w:val="20"/>
          <w:szCs w:val="20"/>
        </w:rPr>
      </w:pPr>
      <w:r w:rsidRPr="00505442">
        <w:rPr>
          <w:sz w:val="20"/>
          <w:szCs w:val="20"/>
        </w:rPr>
        <w:t>Prameň: ŠÚ SR, ÚKSÚP</w:t>
      </w:r>
    </w:p>
    <w:p w:rsidR="00242C36" w:rsidRPr="00A50DDD" w:rsidRDefault="00242C36" w:rsidP="007D119F">
      <w:pPr>
        <w:spacing w:after="60"/>
        <w:rPr>
          <w:szCs w:val="22"/>
        </w:rPr>
      </w:pPr>
      <w:r w:rsidRPr="00505442">
        <w:rPr>
          <w:szCs w:val="22"/>
        </w:rPr>
        <w:t>Produkcia zeleniny klesla po vstupe do EÚ z dôvodu dovozu lacných druhov zeleniny. Domáca produkcia sa nevykupovala, preto sa mnohí pestovatelia vzdali pestovania zeleniny.</w:t>
      </w:r>
    </w:p>
    <w:p w:rsidR="00242C36" w:rsidRPr="00A50DDD" w:rsidRDefault="00242C36" w:rsidP="007D119F">
      <w:pPr>
        <w:spacing w:after="60"/>
        <w:rPr>
          <w:szCs w:val="22"/>
        </w:rPr>
      </w:pPr>
      <w:r w:rsidRPr="00505442">
        <w:rPr>
          <w:szCs w:val="22"/>
        </w:rPr>
        <w:t>V roku 2012 prišli do rodivosti sady budované za podpory štátu, preto sa zvýšila úroda ovocia. Podpora z</w:t>
      </w:r>
      <w:r>
        <w:rPr>
          <w:szCs w:val="22"/>
        </w:rPr>
        <w:t> </w:t>
      </w:r>
      <w:r w:rsidRPr="00505442">
        <w:rPr>
          <w:szCs w:val="22"/>
        </w:rPr>
        <w:t>PRV</w:t>
      </w:r>
      <w:r>
        <w:rPr>
          <w:szCs w:val="22"/>
        </w:rPr>
        <w:t xml:space="preserve"> SR 2007 – 2013</w:t>
      </w:r>
      <w:r w:rsidRPr="00505442">
        <w:rPr>
          <w:szCs w:val="22"/>
        </w:rPr>
        <w:t xml:space="preserve"> </w:t>
      </w:r>
      <w:r>
        <w:rPr>
          <w:szCs w:val="22"/>
        </w:rPr>
        <w:t xml:space="preserve">na integrovanú produkciu </w:t>
      </w:r>
      <w:r w:rsidRPr="00505442">
        <w:rPr>
          <w:szCs w:val="22"/>
        </w:rPr>
        <w:t>má význam pre ovocinárov. Vďaka nej majú kvalitnejšiu pestovateľskú technológiu, čo im umožňuje zvyšovanie intenzity výroby ovocia.</w:t>
      </w:r>
    </w:p>
    <w:p w:rsidR="00242C36" w:rsidRDefault="00242C36" w:rsidP="00242C36">
      <w:pPr>
        <w:rPr>
          <w:rFonts w:ascii="Calibri" w:hAnsi="Calibri"/>
          <w:szCs w:val="22"/>
        </w:rPr>
      </w:pPr>
    </w:p>
    <w:p w:rsidR="00242C36" w:rsidRPr="00B50921" w:rsidRDefault="00242C36" w:rsidP="00242C36">
      <w:pPr>
        <w:rPr>
          <w:rFonts w:ascii="Calibri" w:hAnsi="Calibri"/>
          <w:b/>
          <w:szCs w:val="22"/>
          <w:u w:val="single"/>
        </w:rPr>
      </w:pPr>
      <w:r w:rsidRPr="00B50921">
        <w:rPr>
          <w:rFonts w:ascii="Calibri" w:hAnsi="Calibri"/>
          <w:b/>
          <w:szCs w:val="22"/>
          <w:u w:val="single"/>
        </w:rPr>
        <w:t xml:space="preserve">Pracovná sila v poľnohospodárstve </w:t>
      </w:r>
    </w:p>
    <w:p w:rsidR="00242C36" w:rsidRDefault="00242C36" w:rsidP="00242C36">
      <w:pPr>
        <w:spacing w:before="120"/>
        <w:rPr>
          <w:rFonts w:ascii="Calibri" w:hAnsi="Calibri"/>
          <w:szCs w:val="22"/>
        </w:rPr>
      </w:pPr>
      <w:r w:rsidRPr="00E43137">
        <w:rPr>
          <w:rFonts w:ascii="Calibri" w:hAnsi="Calibri"/>
          <w:szCs w:val="22"/>
        </w:rPr>
        <w:t>Podľa poľnohospodárskeho cenzu v roku 2010 pracovalo  na farmách  na Slovensku 90 961 osôb</w:t>
      </w:r>
      <w:r>
        <w:rPr>
          <w:rFonts w:ascii="Calibri" w:hAnsi="Calibri"/>
          <w:szCs w:val="22"/>
        </w:rPr>
        <w:t xml:space="preserve"> (</w:t>
      </w:r>
      <w:r w:rsidRPr="00674220">
        <w:rPr>
          <w:rFonts w:ascii="Calibri" w:hAnsi="Calibri"/>
          <w:b/>
          <w:szCs w:val="22"/>
        </w:rPr>
        <w:t>CCI 22</w:t>
      </w:r>
      <w:r>
        <w:rPr>
          <w:rFonts w:ascii="Calibri" w:hAnsi="Calibri"/>
          <w:szCs w:val="22"/>
        </w:rPr>
        <w:t>)</w:t>
      </w:r>
      <w:r w:rsidRPr="00E43137">
        <w:rPr>
          <w:rFonts w:ascii="Calibri" w:hAnsi="Calibri"/>
          <w:szCs w:val="22"/>
        </w:rPr>
        <w:t xml:space="preserve">. Z toho fyzické osoby tvorili 53,2 % (48 365 osôb) a v tom neregistrované osoby až 69,9 %. V porovnaní s predchádzajúcimi cenzami sa zvýšil počet neregistrovaných fyzických osôb, čo súvisí s nárastom celkovej nezamestnanosti na Slovensku a s väčším využitím existujúceho potenciálu na zlepšenie  situácie.   </w:t>
      </w:r>
    </w:p>
    <w:p w:rsidR="00242C36" w:rsidRPr="00E43137" w:rsidRDefault="00242C36" w:rsidP="00242C36">
      <w:pPr>
        <w:spacing w:before="120"/>
        <w:rPr>
          <w:rFonts w:ascii="Calibri" w:hAnsi="Calibri"/>
          <w:szCs w:val="22"/>
        </w:rPr>
      </w:pPr>
      <w:r w:rsidRPr="00E43137">
        <w:rPr>
          <w:rFonts w:ascii="Calibri" w:hAnsi="Calibri"/>
          <w:szCs w:val="22"/>
        </w:rPr>
        <w:t>Z hľadiska  vekovej štruktúry najviac pracovníkov bolo v roku 2010 vo veku nad 50 rokov a to tak u právnických i fyzických osôb. Mladí farmári do 40 rokov tvorili u právnických osôb 18,8 % a u fyzických osôb 13,3 %. Dôvodom nezáujmu mladých ľudí o prácu na poľnohospodárskych farmách je viacero, ako napr. problémy so získaním vlastnej pôdy</w:t>
      </w:r>
      <w:r>
        <w:rPr>
          <w:rFonts w:ascii="Calibri" w:hAnsi="Calibri"/>
          <w:szCs w:val="22"/>
        </w:rPr>
        <w:t xml:space="preserve">, silná konkurencia na trhu, </w:t>
      </w:r>
      <w:r w:rsidRPr="00E43137">
        <w:rPr>
          <w:rFonts w:ascii="Calibri" w:hAnsi="Calibri"/>
          <w:szCs w:val="22"/>
        </w:rPr>
        <w:t>absencia dlhodobej koncepcie pre mladých</w:t>
      </w:r>
      <w:r>
        <w:rPr>
          <w:rFonts w:ascii="Calibri" w:hAnsi="Calibri"/>
          <w:szCs w:val="22"/>
        </w:rPr>
        <w:t xml:space="preserve">. </w:t>
      </w:r>
      <w:r w:rsidRPr="00E43137">
        <w:rPr>
          <w:rFonts w:ascii="Calibri" w:hAnsi="Calibri"/>
          <w:szCs w:val="22"/>
        </w:rPr>
        <w:t>atď.</w:t>
      </w:r>
    </w:p>
    <w:p w:rsidR="00242C36" w:rsidRPr="00E43137" w:rsidRDefault="00242C36" w:rsidP="00242C36">
      <w:pPr>
        <w:ind w:firstLine="708"/>
        <w:rPr>
          <w:rFonts w:ascii="Calibri" w:hAnsi="Calibri"/>
          <w:szCs w:val="22"/>
        </w:rPr>
      </w:pPr>
    </w:p>
    <w:p w:rsidR="00242C36" w:rsidRPr="00E43137" w:rsidRDefault="007D119F" w:rsidP="00242C36">
      <w:pPr>
        <w:rPr>
          <w:rFonts w:ascii="Calibri" w:hAnsi="Calibri"/>
          <w:b/>
          <w:szCs w:val="22"/>
        </w:rPr>
      </w:pPr>
      <w:r>
        <w:rPr>
          <w:rFonts w:ascii="Calibri" w:hAnsi="Calibri"/>
          <w:b/>
          <w:szCs w:val="22"/>
        </w:rPr>
        <w:t xml:space="preserve">Tabuľka 18: </w:t>
      </w:r>
      <w:r w:rsidR="00242C36" w:rsidRPr="00E43137">
        <w:rPr>
          <w:rFonts w:ascii="Calibri" w:hAnsi="Calibri"/>
          <w:b/>
          <w:szCs w:val="22"/>
        </w:rPr>
        <w:t>Veková štruktúra mladých pracujúcich na farmách SR (rok 2010)</w:t>
      </w:r>
      <w:r w:rsidR="00242C36">
        <w:rPr>
          <w:rFonts w:ascii="Calibri" w:hAnsi="Calibri"/>
          <w:b/>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242C36" w:rsidRPr="00E43137" w:rsidTr="00242C36">
        <w:tc>
          <w:tcPr>
            <w:tcW w:w="4606" w:type="dxa"/>
            <w:shd w:val="clear" w:color="auto" w:fill="auto"/>
          </w:tcPr>
          <w:p w:rsidR="00242C36" w:rsidRPr="00E43137" w:rsidRDefault="00242C36" w:rsidP="00242C36">
            <w:pPr>
              <w:rPr>
                <w:rFonts w:ascii="Calibri" w:eastAsia="Calibri" w:hAnsi="Calibri"/>
                <w:b/>
                <w:sz w:val="18"/>
                <w:szCs w:val="18"/>
                <w:lang w:eastAsia="en-US"/>
              </w:rPr>
            </w:pPr>
            <w:r w:rsidRPr="00E43137">
              <w:rPr>
                <w:rFonts w:ascii="Calibri" w:eastAsia="Calibri" w:hAnsi="Calibri"/>
                <w:b/>
                <w:sz w:val="18"/>
                <w:szCs w:val="18"/>
                <w:lang w:eastAsia="en-US"/>
              </w:rPr>
              <w:t xml:space="preserve">Vek </w:t>
            </w:r>
          </w:p>
        </w:tc>
        <w:tc>
          <w:tcPr>
            <w:tcW w:w="4606" w:type="dxa"/>
            <w:shd w:val="clear" w:color="auto" w:fill="auto"/>
          </w:tcPr>
          <w:p w:rsidR="00242C36" w:rsidRPr="00E43137" w:rsidRDefault="00242C36" w:rsidP="00242C36">
            <w:pPr>
              <w:rPr>
                <w:rFonts w:ascii="Calibri" w:eastAsia="Calibri" w:hAnsi="Calibri"/>
                <w:b/>
                <w:sz w:val="18"/>
                <w:szCs w:val="18"/>
                <w:lang w:eastAsia="en-US"/>
              </w:rPr>
            </w:pPr>
            <w:r w:rsidRPr="00E43137">
              <w:rPr>
                <w:rFonts w:ascii="Calibri" w:eastAsia="Calibri" w:hAnsi="Calibri"/>
                <w:b/>
                <w:sz w:val="18"/>
                <w:szCs w:val="18"/>
                <w:lang w:eastAsia="en-US"/>
              </w:rPr>
              <w:t>Fyzické osoby</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do 24 rokov </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213</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25-29</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644</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30-34</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1 521</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35-39</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2 406</w:t>
            </w:r>
          </w:p>
        </w:tc>
      </w:tr>
    </w:tbl>
    <w:p w:rsidR="00242C36" w:rsidRPr="00E43137" w:rsidRDefault="00242C36" w:rsidP="00242C36">
      <w:pPr>
        <w:rPr>
          <w:rFonts w:ascii="Calibri" w:hAnsi="Calibri"/>
          <w:sz w:val="20"/>
          <w:szCs w:val="20"/>
        </w:rPr>
      </w:pPr>
      <w:r w:rsidRPr="00E43137">
        <w:rPr>
          <w:rFonts w:ascii="Calibri" w:hAnsi="Calibri"/>
          <w:sz w:val="20"/>
          <w:szCs w:val="20"/>
        </w:rPr>
        <w:t xml:space="preserve">Prameň: CD MPRV SR, </w:t>
      </w:r>
      <w:r>
        <w:rPr>
          <w:rFonts w:ascii="Calibri" w:hAnsi="Calibri"/>
          <w:sz w:val="20"/>
          <w:szCs w:val="20"/>
        </w:rPr>
        <w:t>NPPC-</w:t>
      </w:r>
      <w:r w:rsidRPr="00E43137">
        <w:rPr>
          <w:rFonts w:ascii="Calibri" w:hAnsi="Calibri"/>
          <w:sz w:val="20"/>
          <w:szCs w:val="20"/>
        </w:rPr>
        <w:t>VUEPP, Poľnohospodársky cenzus fariem 2010</w:t>
      </w:r>
    </w:p>
    <w:p w:rsidR="00242C36" w:rsidRPr="00E43137" w:rsidRDefault="00242C36" w:rsidP="00242C36"/>
    <w:p w:rsidR="00242C36" w:rsidRDefault="00242C36" w:rsidP="00242C36">
      <w:pPr>
        <w:pBdr>
          <w:bar w:val="single" w:sz="6" w:color="808080"/>
        </w:pBdr>
        <w:spacing w:after="120"/>
        <w:rPr>
          <w:rFonts w:ascii="Calibri" w:eastAsia="Calibri" w:hAnsi="Calibri" w:cs="Calibri"/>
          <w:szCs w:val="22"/>
          <w:lang w:eastAsia="en-US"/>
        </w:rPr>
      </w:pPr>
      <w:r w:rsidRPr="00E43137">
        <w:rPr>
          <w:rFonts w:ascii="Calibri" w:eastAsia="Calibri" w:hAnsi="Calibri" w:cs="Calibri"/>
          <w:szCs w:val="22"/>
          <w:lang w:eastAsia="en-US"/>
        </w:rPr>
        <w:t xml:space="preserve">Celkový počet </w:t>
      </w:r>
      <w:r w:rsidRPr="00E43137">
        <w:rPr>
          <w:rFonts w:ascii="Calibri" w:eastAsia="Calibri" w:hAnsi="Calibri" w:cs="Calibri"/>
          <w:b/>
          <w:bCs/>
          <w:szCs w:val="22"/>
          <w:lang w:eastAsia="en-US"/>
        </w:rPr>
        <w:t>riadiacich pracovníkov</w:t>
      </w:r>
      <w:r w:rsidRPr="00E43137">
        <w:rPr>
          <w:rFonts w:ascii="Calibri" w:eastAsia="Calibri" w:hAnsi="Calibri" w:cs="Calibri"/>
          <w:szCs w:val="22"/>
          <w:lang w:eastAsia="en-US"/>
        </w:rPr>
        <w:t xml:space="preserve"> v poľnohospodárstve v roku 2010 vo veku do 35 rokov 7,1%</w:t>
      </w:r>
      <w:r>
        <w:rPr>
          <w:rFonts w:ascii="Calibri" w:eastAsia="Calibri" w:hAnsi="Calibri" w:cs="Calibri"/>
          <w:szCs w:val="22"/>
          <w:lang w:eastAsia="en-US"/>
        </w:rPr>
        <w:t xml:space="preserve"> (</w:t>
      </w:r>
      <w:r w:rsidRPr="006200C1">
        <w:rPr>
          <w:rFonts w:ascii="Calibri" w:eastAsia="Calibri" w:hAnsi="Calibri" w:cs="Calibri"/>
          <w:b/>
          <w:szCs w:val="22"/>
          <w:lang w:eastAsia="en-US"/>
        </w:rPr>
        <w:t>CCI 23</w:t>
      </w:r>
      <w:r>
        <w:rPr>
          <w:rFonts w:ascii="Calibri" w:eastAsia="Calibri" w:hAnsi="Calibri" w:cs="Calibri"/>
          <w:szCs w:val="22"/>
          <w:lang w:eastAsia="en-US"/>
        </w:rPr>
        <w:t>)</w:t>
      </w:r>
      <w:r w:rsidRPr="00E43137">
        <w:rPr>
          <w:rFonts w:ascii="Calibri" w:eastAsia="Calibri" w:hAnsi="Calibri" w:cs="Calibri"/>
          <w:szCs w:val="22"/>
          <w:lang w:eastAsia="en-US"/>
        </w:rPr>
        <w:t>.</w:t>
      </w:r>
      <w:r>
        <w:rPr>
          <w:rFonts w:ascii="Calibri" w:eastAsia="Calibri" w:hAnsi="Calibri" w:cs="Calibri"/>
          <w:szCs w:val="22"/>
          <w:lang w:eastAsia="en-US"/>
        </w:rPr>
        <w:t xml:space="preserve"> </w:t>
      </w:r>
    </w:p>
    <w:p w:rsidR="00242C36" w:rsidRDefault="00242C36" w:rsidP="00242C36">
      <w:pPr>
        <w:pBdr>
          <w:bar w:val="single" w:sz="6" w:color="808080"/>
        </w:pBdr>
        <w:spacing w:after="120"/>
        <w:rPr>
          <w:rFonts w:ascii="Calibri" w:eastAsia="Calibri" w:hAnsi="Calibri" w:cs="Calibri"/>
          <w:szCs w:val="22"/>
          <w:lang w:eastAsia="en-US"/>
        </w:rPr>
      </w:pPr>
      <w:r w:rsidRPr="00E43137">
        <w:rPr>
          <w:rFonts w:ascii="Calibri" w:eastAsia="Calibri" w:hAnsi="Calibri" w:cs="Calibri"/>
          <w:szCs w:val="22"/>
          <w:lang w:eastAsia="en-US"/>
        </w:rPr>
        <w:t>Takmer štvrtina (23,8%) manažérov poľnohospodárskych podnikov malo základné a ukončené poľnohospodárske vzdelanie. Viac ako jedna tretina (35,3%) manažérov so základným a ukončeným poľnohospodárskym vzdelaním bolo do 35 rokov</w:t>
      </w:r>
      <w:r>
        <w:rPr>
          <w:rFonts w:ascii="Calibri" w:eastAsia="Calibri" w:hAnsi="Calibri" w:cs="Calibri"/>
          <w:szCs w:val="22"/>
          <w:lang w:eastAsia="en-US"/>
        </w:rPr>
        <w:t xml:space="preserve"> (</w:t>
      </w:r>
      <w:r w:rsidRPr="006200C1">
        <w:rPr>
          <w:rFonts w:ascii="Calibri" w:eastAsia="Calibri" w:hAnsi="Calibri" w:cs="Calibri"/>
          <w:b/>
          <w:szCs w:val="22"/>
          <w:lang w:eastAsia="en-US"/>
        </w:rPr>
        <w:t>CCI 24</w:t>
      </w:r>
      <w:r>
        <w:rPr>
          <w:rFonts w:ascii="Calibri" w:eastAsia="Calibri" w:hAnsi="Calibri" w:cs="Calibri"/>
          <w:szCs w:val="22"/>
          <w:lang w:eastAsia="en-US"/>
        </w:rPr>
        <w:t>)</w:t>
      </w:r>
      <w:r w:rsidRPr="00E43137">
        <w:rPr>
          <w:rFonts w:ascii="Calibri" w:eastAsia="Calibri" w:hAnsi="Calibri" w:cs="Calibri"/>
          <w:szCs w:val="22"/>
          <w:lang w:eastAsia="en-US"/>
        </w:rPr>
        <w:t xml:space="preserve">. Je predpoklad, že v súčasnom období výrazná zmena nenastala. </w:t>
      </w:r>
    </w:p>
    <w:p w:rsidR="00242C36" w:rsidRPr="00E43137" w:rsidRDefault="007D119F" w:rsidP="00242C36">
      <w:pPr>
        <w:rPr>
          <w:rFonts w:ascii="Calibri" w:hAnsi="Calibri"/>
          <w:b/>
          <w:szCs w:val="22"/>
        </w:rPr>
      </w:pPr>
      <w:r>
        <w:rPr>
          <w:rFonts w:ascii="Calibri" w:hAnsi="Calibri" w:cs="Calibri"/>
          <w:b/>
          <w:iCs/>
          <w:szCs w:val="22"/>
        </w:rPr>
        <w:t xml:space="preserve">Tabuľka 19: </w:t>
      </w:r>
      <w:r w:rsidR="00242C36" w:rsidRPr="00E43137">
        <w:rPr>
          <w:rFonts w:ascii="Calibri" w:hAnsi="Calibri" w:cs="Calibri"/>
          <w:b/>
          <w:iCs/>
          <w:szCs w:val="22"/>
        </w:rPr>
        <w:t>Poľnohospodárske vzdelanie vedúceho podľa veku (počet fariem)</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0A0" w:firstRow="1" w:lastRow="0" w:firstColumn="1" w:lastColumn="0" w:noHBand="0" w:noVBand="0"/>
      </w:tblPr>
      <w:tblGrid>
        <w:gridCol w:w="1814"/>
        <w:gridCol w:w="1814"/>
        <w:gridCol w:w="1814"/>
        <w:gridCol w:w="1814"/>
        <w:gridCol w:w="1814"/>
      </w:tblGrid>
      <w:tr w:rsidR="00242C36" w:rsidRPr="00E43137" w:rsidTr="00242C36">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 xml:space="preserve"> </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Spolu</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Poľn. vzdelanie stredoškolské</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Len praktické znalosti</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Poľn. vzdelanie vyššie a vysokoškolské</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 xml:space="preserve">Celkom </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24 460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3 670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18 640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2 150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Do 35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1 730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350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1 120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260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35 až 44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3 640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720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2 560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370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45 až 54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6 610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1 130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4 760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720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55 až 64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6 920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990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5 310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620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65 a viac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5 560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4 890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180</w:t>
            </w:r>
          </w:p>
        </w:tc>
      </w:tr>
    </w:tbl>
    <w:p w:rsidR="00242C36" w:rsidRPr="00E43137" w:rsidRDefault="00242C36" w:rsidP="00242C36">
      <w:pPr>
        <w:rPr>
          <w:rFonts w:ascii="Calibri" w:hAnsi="Calibri"/>
          <w:sz w:val="20"/>
          <w:szCs w:val="20"/>
        </w:rPr>
      </w:pPr>
      <w:r w:rsidRPr="00E43137">
        <w:rPr>
          <w:rFonts w:ascii="Calibri" w:hAnsi="Calibri" w:cs="Calibri"/>
          <w:iCs/>
          <w:sz w:val="20"/>
          <w:szCs w:val="20"/>
        </w:rPr>
        <w:t>Zdroj: Eurostat, Farm structure survey 2010</w:t>
      </w:r>
    </w:p>
    <w:p w:rsidR="00242C36" w:rsidRPr="00E43137" w:rsidRDefault="00242C36" w:rsidP="00242C36">
      <w:pPr>
        <w:pBdr>
          <w:bar w:val="single" w:sz="6" w:color="808080"/>
        </w:pBdr>
        <w:spacing w:after="120"/>
        <w:rPr>
          <w:rFonts w:ascii="Calibri" w:eastAsia="Calibri" w:hAnsi="Calibri"/>
          <w:szCs w:val="22"/>
          <w:lang w:eastAsia="en-US"/>
        </w:rPr>
      </w:pPr>
    </w:p>
    <w:p w:rsidR="00242C36"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 xml:space="preserve">Podľa </w:t>
      </w:r>
      <w:r w:rsidRPr="00E43137">
        <w:rPr>
          <w:rFonts w:ascii="Calibri" w:eastAsia="Calibri" w:hAnsi="Calibri"/>
          <w:b/>
          <w:bCs/>
          <w:szCs w:val="22"/>
          <w:lang w:eastAsia="en-US"/>
        </w:rPr>
        <w:t>hospodárskej činnosti</w:t>
      </w:r>
      <w:r w:rsidRPr="00E43137">
        <w:rPr>
          <w:rFonts w:ascii="Calibri" w:eastAsia="Calibri" w:hAnsi="Calibri"/>
          <w:szCs w:val="22"/>
          <w:lang w:eastAsia="en-US"/>
        </w:rPr>
        <w:t xml:space="preserve"> bolo v SR v r. 2012 zamestnaných v poľnohospodárstve 55,1 tisíc osôb, t. j. 2,4 % z celkového počtu zamestnaných v</w:t>
      </w:r>
      <w:r>
        <w:rPr>
          <w:rFonts w:ascii="Calibri" w:eastAsia="Calibri" w:hAnsi="Calibri"/>
          <w:szCs w:val="22"/>
          <w:lang w:eastAsia="en-US"/>
        </w:rPr>
        <w:t> </w:t>
      </w:r>
      <w:r w:rsidRPr="00E43137">
        <w:rPr>
          <w:rFonts w:ascii="Calibri" w:eastAsia="Calibri" w:hAnsi="Calibri"/>
          <w:szCs w:val="22"/>
          <w:lang w:eastAsia="en-US"/>
        </w:rPr>
        <w:t>SR</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 čo je v porovnaní s priemerom EÚ viac než dvojnásobne menej.</w:t>
      </w:r>
      <w:r w:rsidRPr="00E43137">
        <w:rPr>
          <w:rFonts w:ascii="Calibri" w:eastAsia="Calibri" w:hAnsi="Calibri"/>
          <w:szCs w:val="22"/>
          <w:lang w:eastAsia="en-US"/>
        </w:rPr>
        <w:t xml:space="preserve"> </w:t>
      </w:r>
      <w:r>
        <w:rPr>
          <w:rFonts w:ascii="Calibri" w:eastAsia="Calibri" w:hAnsi="Calibri"/>
          <w:szCs w:val="22"/>
          <w:lang w:eastAsia="en-US"/>
        </w:rPr>
        <w:t xml:space="preserve"> V</w:t>
      </w:r>
      <w:r w:rsidRPr="00E43137">
        <w:rPr>
          <w:rFonts w:ascii="Calibri" w:eastAsia="Calibri" w:hAnsi="Calibri"/>
          <w:szCs w:val="22"/>
          <w:lang w:eastAsia="en-US"/>
        </w:rPr>
        <w:t xml:space="preserve"> priebehu transformačného obdobia došlo v poľnohospodárskej prvovýrobe k výraznému kontinuálnemu úbytku pracovníkov. </w:t>
      </w:r>
      <w:r w:rsidRPr="003C5FD1">
        <w:rPr>
          <w:rFonts w:ascii="Calibri" w:eastAsia="Calibri" w:hAnsi="Calibri"/>
          <w:szCs w:val="22"/>
          <w:lang w:eastAsia="en-US"/>
        </w:rPr>
        <w:t>Príčina poklesu zamestnanosti, v</w:t>
      </w:r>
      <w:r>
        <w:rPr>
          <w:rFonts w:ascii="Calibri" w:eastAsia="Calibri" w:hAnsi="Calibri"/>
          <w:szCs w:val="22"/>
          <w:lang w:eastAsia="en-US"/>
        </w:rPr>
        <w:t> </w:t>
      </w:r>
      <w:r w:rsidRPr="003C5FD1">
        <w:rPr>
          <w:rFonts w:ascii="Calibri" w:eastAsia="Calibri" w:hAnsi="Calibri"/>
          <w:szCs w:val="22"/>
          <w:lang w:eastAsia="en-US"/>
        </w:rPr>
        <w:t>podmienkach</w:t>
      </w:r>
      <w:r>
        <w:rPr>
          <w:rFonts w:ascii="Calibri" w:eastAsia="Calibri" w:hAnsi="Calibri"/>
          <w:szCs w:val="22"/>
          <w:lang w:eastAsia="en-US"/>
        </w:rPr>
        <w:t xml:space="preserve"> </w:t>
      </w:r>
      <w:r w:rsidRPr="003C5FD1">
        <w:rPr>
          <w:rFonts w:ascii="Calibri" w:eastAsia="Calibri" w:hAnsi="Calibri"/>
          <w:szCs w:val="22"/>
          <w:lang w:eastAsia="en-US"/>
        </w:rPr>
        <w:t>Slovenska, spočíva vo výraznom útlme poľnohospodárskej výroby spojenej s</w:t>
      </w:r>
      <w:r>
        <w:rPr>
          <w:rFonts w:ascii="Calibri" w:eastAsia="Calibri" w:hAnsi="Calibri"/>
          <w:szCs w:val="22"/>
          <w:lang w:eastAsia="en-US"/>
        </w:rPr>
        <w:t> </w:t>
      </w:r>
      <w:r w:rsidRPr="003C5FD1">
        <w:rPr>
          <w:rFonts w:ascii="Calibri" w:eastAsia="Calibri" w:hAnsi="Calibri"/>
          <w:szCs w:val="22"/>
          <w:lang w:eastAsia="en-US"/>
        </w:rPr>
        <w:t>odbytovou</w:t>
      </w:r>
      <w:r>
        <w:rPr>
          <w:rFonts w:ascii="Calibri" w:eastAsia="Calibri" w:hAnsi="Calibri"/>
          <w:szCs w:val="22"/>
          <w:lang w:eastAsia="en-US"/>
        </w:rPr>
        <w:t xml:space="preserve"> </w:t>
      </w:r>
      <w:r w:rsidRPr="003C5FD1">
        <w:rPr>
          <w:rFonts w:ascii="Calibri" w:eastAsia="Calibri" w:hAnsi="Calibri"/>
          <w:szCs w:val="22"/>
          <w:lang w:eastAsia="en-US"/>
        </w:rPr>
        <w:t>krízou na domácom trhu</w:t>
      </w:r>
      <w:r>
        <w:rPr>
          <w:rFonts w:ascii="Calibri" w:eastAsia="Calibri" w:hAnsi="Calibri"/>
          <w:szCs w:val="22"/>
          <w:lang w:eastAsia="en-US"/>
        </w:rPr>
        <w:t xml:space="preserve"> (hlavne v živočíšnej výrobe)</w:t>
      </w:r>
      <w:r w:rsidRPr="003C5FD1">
        <w:rPr>
          <w:rFonts w:ascii="Calibri" w:eastAsia="Calibri" w:hAnsi="Calibri"/>
          <w:szCs w:val="22"/>
          <w:lang w:eastAsia="en-US"/>
        </w:rPr>
        <w:t>, transformáciou, zánikom nepoľnohospodárskych aktivít a následne i</w:t>
      </w:r>
      <w:r>
        <w:rPr>
          <w:rFonts w:ascii="Calibri" w:eastAsia="Calibri" w:hAnsi="Calibri"/>
          <w:szCs w:val="22"/>
          <w:lang w:eastAsia="en-US"/>
        </w:rPr>
        <w:t xml:space="preserve"> </w:t>
      </w:r>
      <w:r w:rsidRPr="003C5FD1">
        <w:rPr>
          <w:rFonts w:ascii="Calibri" w:eastAsia="Calibri" w:hAnsi="Calibri"/>
          <w:szCs w:val="22"/>
          <w:lang w:eastAsia="en-US"/>
        </w:rPr>
        <w:t>nízkym podielom diverzifikačných aktivít, mzdovou neatraktivitou a v poslednom období aj</w:t>
      </w:r>
      <w:r>
        <w:rPr>
          <w:rFonts w:ascii="Calibri" w:eastAsia="Calibri" w:hAnsi="Calibri"/>
          <w:szCs w:val="22"/>
          <w:lang w:eastAsia="en-US"/>
        </w:rPr>
        <w:t xml:space="preserve"> </w:t>
      </w:r>
      <w:r w:rsidRPr="003C5FD1">
        <w:rPr>
          <w:rFonts w:ascii="Calibri" w:eastAsia="Calibri" w:hAnsi="Calibri"/>
          <w:szCs w:val="22"/>
          <w:lang w:eastAsia="en-US"/>
        </w:rPr>
        <w:t>ekonomickou a finančnou krízou.</w:t>
      </w:r>
    </w:p>
    <w:p w:rsidR="00242C36" w:rsidRDefault="007D119F" w:rsidP="00242C36">
      <w:pPr>
        <w:pStyle w:val="Popis"/>
        <w:keepNext/>
        <w:spacing w:before="120"/>
      </w:pPr>
      <w:r>
        <w:t xml:space="preserve">Tabuľka 20: </w:t>
      </w:r>
      <w:r w:rsidR="00242C36" w:rsidRPr="009C3AD3">
        <w:t>Vývoj počtu pracujúcich v poľnohospodárstve (prepočítaný časový rad zamestnanosti</w:t>
      </w:r>
      <w:r w:rsidR="00242C36">
        <w:t>) v tis. 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2"/>
        <w:gridCol w:w="744"/>
        <w:gridCol w:w="743"/>
        <w:gridCol w:w="743"/>
        <w:gridCol w:w="742"/>
        <w:gridCol w:w="742"/>
        <w:gridCol w:w="911"/>
        <w:gridCol w:w="911"/>
        <w:gridCol w:w="911"/>
        <w:gridCol w:w="911"/>
      </w:tblGrid>
      <w:tr w:rsidR="00242C36" w:rsidRPr="00A62DB3" w:rsidTr="00242C36">
        <w:trPr>
          <w:trHeight w:val="243"/>
        </w:trPr>
        <w:tc>
          <w:tcPr>
            <w:tcW w:w="1825" w:type="dxa"/>
            <w:vMerge w:val="restart"/>
            <w:vAlign w:val="bottom"/>
          </w:tcPr>
          <w:p w:rsidR="00242C36" w:rsidRPr="00A62DB3" w:rsidRDefault="00242C36" w:rsidP="00242C36">
            <w:pPr>
              <w:rPr>
                <w:rFonts w:ascii="Calibri" w:hAnsi="Calibri"/>
                <w:b/>
                <w:sz w:val="20"/>
                <w:szCs w:val="20"/>
              </w:rPr>
            </w:pPr>
            <w:r w:rsidRPr="00A62DB3">
              <w:rPr>
                <w:rFonts w:ascii="Calibri" w:hAnsi="Calibri"/>
                <w:b/>
                <w:sz w:val="20"/>
                <w:szCs w:val="20"/>
              </w:rPr>
              <w:t>Rok</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2008</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2009</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2010</w:t>
            </w:r>
          </w:p>
        </w:tc>
        <w:tc>
          <w:tcPr>
            <w:tcW w:w="762"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2011</w:t>
            </w:r>
          </w:p>
        </w:tc>
        <w:tc>
          <w:tcPr>
            <w:tcW w:w="762"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2012</w:t>
            </w:r>
          </w:p>
        </w:tc>
        <w:tc>
          <w:tcPr>
            <w:tcW w:w="3475" w:type="dxa"/>
            <w:gridSpan w:val="4"/>
          </w:tcPr>
          <w:p w:rsidR="00242C36" w:rsidRPr="00A62DB3" w:rsidRDefault="00242C36" w:rsidP="00242C36">
            <w:pPr>
              <w:jc w:val="center"/>
              <w:rPr>
                <w:rFonts w:ascii="Calibri" w:hAnsi="Calibri"/>
                <w:b/>
                <w:sz w:val="20"/>
                <w:szCs w:val="20"/>
              </w:rPr>
            </w:pPr>
            <w:r w:rsidRPr="00A62DB3">
              <w:rPr>
                <w:rFonts w:ascii="Calibri" w:hAnsi="Calibri"/>
                <w:b/>
                <w:sz w:val="20"/>
                <w:szCs w:val="20"/>
              </w:rPr>
              <w:t>Medziročná zmena v %</w:t>
            </w:r>
          </w:p>
        </w:tc>
      </w:tr>
      <w:tr w:rsidR="00242C36" w:rsidRPr="00A62DB3" w:rsidTr="00242C36">
        <w:trPr>
          <w:trHeight w:val="155"/>
        </w:trPr>
        <w:tc>
          <w:tcPr>
            <w:tcW w:w="1825"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2" w:type="dxa"/>
            <w:vMerge/>
          </w:tcPr>
          <w:p w:rsidR="00242C36" w:rsidRPr="00A62DB3" w:rsidRDefault="00242C36" w:rsidP="00242C36">
            <w:pPr>
              <w:rPr>
                <w:rFonts w:ascii="Calibri" w:hAnsi="Calibri"/>
                <w:b/>
                <w:sz w:val="20"/>
                <w:szCs w:val="20"/>
              </w:rPr>
            </w:pPr>
          </w:p>
        </w:tc>
        <w:tc>
          <w:tcPr>
            <w:tcW w:w="762" w:type="dxa"/>
            <w:vMerge/>
          </w:tcPr>
          <w:p w:rsidR="00242C36" w:rsidRPr="00A62DB3" w:rsidRDefault="00242C36" w:rsidP="00242C36">
            <w:pPr>
              <w:rPr>
                <w:rFonts w:ascii="Calibri" w:hAnsi="Calibri"/>
                <w:b/>
                <w:sz w:val="20"/>
                <w:szCs w:val="20"/>
              </w:rPr>
            </w:pPr>
          </w:p>
        </w:tc>
        <w:tc>
          <w:tcPr>
            <w:tcW w:w="879" w:type="dxa"/>
          </w:tcPr>
          <w:p w:rsidR="00242C36" w:rsidRPr="00A62DB3" w:rsidRDefault="00242C36" w:rsidP="00242C36">
            <w:pPr>
              <w:rPr>
                <w:rFonts w:ascii="Calibri" w:hAnsi="Calibri"/>
                <w:b/>
                <w:sz w:val="20"/>
                <w:szCs w:val="20"/>
              </w:rPr>
            </w:pPr>
            <w:r w:rsidRPr="00A62DB3">
              <w:rPr>
                <w:rFonts w:ascii="Calibri" w:hAnsi="Calibri"/>
                <w:b/>
                <w:sz w:val="20"/>
                <w:szCs w:val="20"/>
              </w:rPr>
              <w:t>2009/08</w:t>
            </w:r>
          </w:p>
        </w:tc>
        <w:tc>
          <w:tcPr>
            <w:tcW w:w="879" w:type="dxa"/>
          </w:tcPr>
          <w:p w:rsidR="00242C36" w:rsidRPr="00A62DB3" w:rsidRDefault="00242C36" w:rsidP="00242C36">
            <w:pPr>
              <w:rPr>
                <w:rFonts w:ascii="Calibri" w:hAnsi="Calibri"/>
                <w:b/>
                <w:sz w:val="20"/>
                <w:szCs w:val="20"/>
              </w:rPr>
            </w:pPr>
            <w:r w:rsidRPr="00A62DB3">
              <w:rPr>
                <w:rFonts w:ascii="Calibri" w:hAnsi="Calibri"/>
                <w:b/>
                <w:sz w:val="20"/>
                <w:szCs w:val="20"/>
              </w:rPr>
              <w:t>2010/09</w:t>
            </w:r>
          </w:p>
        </w:tc>
        <w:tc>
          <w:tcPr>
            <w:tcW w:w="859" w:type="dxa"/>
          </w:tcPr>
          <w:p w:rsidR="00242C36" w:rsidRPr="00A62DB3" w:rsidRDefault="00242C36" w:rsidP="00242C36">
            <w:pPr>
              <w:rPr>
                <w:rFonts w:ascii="Calibri" w:hAnsi="Calibri"/>
                <w:b/>
                <w:sz w:val="20"/>
                <w:szCs w:val="20"/>
              </w:rPr>
            </w:pPr>
            <w:r w:rsidRPr="00A62DB3">
              <w:rPr>
                <w:rFonts w:ascii="Calibri" w:hAnsi="Calibri"/>
                <w:b/>
                <w:sz w:val="20"/>
                <w:szCs w:val="20"/>
              </w:rPr>
              <w:t>2011/10</w:t>
            </w:r>
          </w:p>
        </w:tc>
        <w:tc>
          <w:tcPr>
            <w:tcW w:w="858" w:type="dxa"/>
          </w:tcPr>
          <w:p w:rsidR="00242C36" w:rsidRPr="00A62DB3" w:rsidRDefault="00242C36" w:rsidP="00242C36">
            <w:pPr>
              <w:rPr>
                <w:rFonts w:ascii="Calibri" w:hAnsi="Calibri"/>
                <w:b/>
                <w:sz w:val="20"/>
                <w:szCs w:val="20"/>
              </w:rPr>
            </w:pPr>
            <w:r w:rsidRPr="00A62DB3">
              <w:rPr>
                <w:rFonts w:ascii="Calibri" w:hAnsi="Calibri"/>
                <w:b/>
                <w:sz w:val="20"/>
                <w:szCs w:val="20"/>
              </w:rPr>
              <w:t>2012/11</w:t>
            </w:r>
          </w:p>
        </w:tc>
      </w:tr>
      <w:tr w:rsidR="00242C36" w:rsidRPr="00A62DB3" w:rsidTr="00242C36">
        <w:trPr>
          <w:trHeight w:val="259"/>
        </w:trPr>
        <w:tc>
          <w:tcPr>
            <w:tcW w:w="1825" w:type="dxa"/>
          </w:tcPr>
          <w:p w:rsidR="00242C36" w:rsidRPr="00A62DB3" w:rsidRDefault="00242C36" w:rsidP="00242C36">
            <w:pPr>
              <w:rPr>
                <w:rFonts w:ascii="Calibri" w:hAnsi="Calibri"/>
                <w:sz w:val="20"/>
                <w:szCs w:val="20"/>
              </w:rPr>
            </w:pPr>
            <w:r w:rsidRPr="00A62DB3">
              <w:rPr>
                <w:rFonts w:ascii="Calibri" w:hAnsi="Calibri"/>
                <w:sz w:val="20"/>
                <w:szCs w:val="20"/>
              </w:rPr>
              <w:t>Poľnohospodárstvo</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60,2</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59,7</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54,9</w:t>
            </w:r>
          </w:p>
        </w:tc>
        <w:tc>
          <w:tcPr>
            <w:tcW w:w="762" w:type="dxa"/>
          </w:tcPr>
          <w:p w:rsidR="00242C36" w:rsidRPr="00A62DB3" w:rsidRDefault="00242C36" w:rsidP="00242C36">
            <w:pPr>
              <w:jc w:val="center"/>
              <w:rPr>
                <w:rFonts w:ascii="Calibri" w:hAnsi="Calibri"/>
                <w:sz w:val="20"/>
                <w:szCs w:val="20"/>
              </w:rPr>
            </w:pPr>
            <w:r w:rsidRPr="00A62DB3">
              <w:rPr>
                <w:rFonts w:ascii="Calibri" w:hAnsi="Calibri"/>
                <w:sz w:val="20"/>
                <w:szCs w:val="20"/>
              </w:rPr>
              <w:t>52,6</w:t>
            </w:r>
          </w:p>
        </w:tc>
        <w:tc>
          <w:tcPr>
            <w:tcW w:w="762" w:type="dxa"/>
          </w:tcPr>
          <w:p w:rsidR="00242C36" w:rsidRPr="00A62DB3" w:rsidRDefault="00242C36" w:rsidP="00242C36">
            <w:pPr>
              <w:jc w:val="center"/>
              <w:rPr>
                <w:rFonts w:ascii="Calibri" w:hAnsi="Calibri"/>
                <w:sz w:val="20"/>
                <w:szCs w:val="20"/>
              </w:rPr>
            </w:pPr>
            <w:r w:rsidRPr="00A62DB3">
              <w:rPr>
                <w:rFonts w:ascii="Calibri" w:hAnsi="Calibri"/>
                <w:sz w:val="20"/>
                <w:szCs w:val="20"/>
              </w:rPr>
              <w:t>50,4</w:t>
            </w:r>
          </w:p>
        </w:tc>
        <w:tc>
          <w:tcPr>
            <w:tcW w:w="879" w:type="dxa"/>
          </w:tcPr>
          <w:p w:rsidR="00242C36" w:rsidRPr="00A62DB3" w:rsidRDefault="00242C36" w:rsidP="00242C36">
            <w:pPr>
              <w:jc w:val="center"/>
              <w:rPr>
                <w:rFonts w:ascii="Calibri" w:hAnsi="Calibri"/>
                <w:sz w:val="20"/>
                <w:szCs w:val="20"/>
              </w:rPr>
            </w:pPr>
            <w:r w:rsidRPr="00A62DB3">
              <w:rPr>
                <w:rFonts w:ascii="Calibri" w:hAnsi="Calibri"/>
                <w:sz w:val="20"/>
                <w:szCs w:val="20"/>
              </w:rPr>
              <w:t>-0,8</w:t>
            </w:r>
          </w:p>
        </w:tc>
        <w:tc>
          <w:tcPr>
            <w:tcW w:w="879" w:type="dxa"/>
          </w:tcPr>
          <w:p w:rsidR="00242C36" w:rsidRPr="00A62DB3" w:rsidRDefault="00242C36" w:rsidP="00242C36">
            <w:pPr>
              <w:jc w:val="center"/>
              <w:rPr>
                <w:rFonts w:ascii="Calibri" w:hAnsi="Calibri"/>
                <w:sz w:val="20"/>
                <w:szCs w:val="20"/>
              </w:rPr>
            </w:pPr>
            <w:r w:rsidRPr="00A62DB3">
              <w:rPr>
                <w:rFonts w:ascii="Calibri" w:hAnsi="Calibri"/>
                <w:sz w:val="20"/>
                <w:szCs w:val="20"/>
              </w:rPr>
              <w:t>-8,1</w:t>
            </w:r>
          </w:p>
        </w:tc>
        <w:tc>
          <w:tcPr>
            <w:tcW w:w="859" w:type="dxa"/>
          </w:tcPr>
          <w:p w:rsidR="00242C36" w:rsidRPr="00A62DB3" w:rsidRDefault="00242C36" w:rsidP="00242C36">
            <w:pPr>
              <w:jc w:val="center"/>
              <w:rPr>
                <w:rFonts w:ascii="Calibri" w:hAnsi="Calibri"/>
                <w:sz w:val="20"/>
                <w:szCs w:val="20"/>
              </w:rPr>
            </w:pPr>
            <w:r w:rsidRPr="00A62DB3">
              <w:rPr>
                <w:rFonts w:ascii="Calibri" w:hAnsi="Calibri"/>
                <w:sz w:val="20"/>
                <w:szCs w:val="20"/>
              </w:rPr>
              <w:t>-4,1</w:t>
            </w:r>
          </w:p>
        </w:tc>
        <w:tc>
          <w:tcPr>
            <w:tcW w:w="858" w:type="dxa"/>
          </w:tcPr>
          <w:p w:rsidR="00242C36" w:rsidRPr="00A62DB3" w:rsidRDefault="00242C36" w:rsidP="00242C36">
            <w:pPr>
              <w:jc w:val="center"/>
              <w:rPr>
                <w:rFonts w:ascii="Calibri" w:hAnsi="Calibri"/>
                <w:sz w:val="20"/>
                <w:szCs w:val="20"/>
              </w:rPr>
            </w:pPr>
            <w:r w:rsidRPr="00A62DB3">
              <w:rPr>
                <w:rFonts w:ascii="Calibri" w:hAnsi="Calibri"/>
                <w:sz w:val="20"/>
                <w:szCs w:val="20"/>
              </w:rPr>
              <w:t>-4,3</w:t>
            </w:r>
          </w:p>
        </w:tc>
      </w:tr>
    </w:tbl>
    <w:p w:rsidR="00242C36" w:rsidRPr="00A62DB3" w:rsidRDefault="00242C36" w:rsidP="00242C36">
      <w:pPr>
        <w:rPr>
          <w:rFonts w:ascii="Calibri" w:hAnsi="Calibri"/>
          <w:i/>
          <w:sz w:val="20"/>
          <w:szCs w:val="20"/>
        </w:rPr>
      </w:pPr>
      <w:r w:rsidRPr="00A62DB3">
        <w:rPr>
          <w:rFonts w:ascii="Calibri" w:hAnsi="Calibri"/>
          <w:i/>
          <w:sz w:val="20"/>
          <w:szCs w:val="20"/>
        </w:rPr>
        <w:t xml:space="preserve">Prameň: prepočty </w:t>
      </w:r>
      <w:r>
        <w:rPr>
          <w:rFonts w:ascii="Calibri" w:hAnsi="Calibri"/>
          <w:i/>
          <w:sz w:val="20"/>
          <w:szCs w:val="20"/>
        </w:rPr>
        <w:t>NPPC-</w:t>
      </w:r>
      <w:r w:rsidRPr="00A62DB3">
        <w:rPr>
          <w:rFonts w:ascii="Calibri" w:hAnsi="Calibri"/>
          <w:i/>
          <w:sz w:val="20"/>
          <w:szCs w:val="20"/>
        </w:rPr>
        <w:t>VÚEPP podľa:</w:t>
      </w:r>
    </w:p>
    <w:p w:rsidR="00242C36" w:rsidRPr="00A62DB3" w:rsidRDefault="00242C36" w:rsidP="00242C36">
      <w:pPr>
        <w:rPr>
          <w:rFonts w:ascii="Calibri" w:hAnsi="Calibri"/>
          <w:i/>
          <w:sz w:val="20"/>
          <w:szCs w:val="20"/>
        </w:rPr>
      </w:pPr>
      <w:r w:rsidRPr="00A62DB3">
        <w:rPr>
          <w:rFonts w:ascii="Calibri" w:hAnsi="Calibri"/>
          <w:i/>
          <w:sz w:val="20"/>
          <w:szCs w:val="20"/>
        </w:rPr>
        <w:t xml:space="preserve"> ŠÚ SR,  Výberové zisťovanie pracovných síl (VZPS)</w:t>
      </w:r>
    </w:p>
    <w:p w:rsidR="00242C36" w:rsidRPr="00A62DB3" w:rsidRDefault="00242C36" w:rsidP="00242C36">
      <w:pPr>
        <w:rPr>
          <w:rFonts w:ascii="Calibri" w:hAnsi="Calibri"/>
          <w:i/>
          <w:sz w:val="20"/>
          <w:szCs w:val="20"/>
        </w:rPr>
      </w:pPr>
      <w:r w:rsidRPr="00A62DB3">
        <w:rPr>
          <w:rFonts w:ascii="Calibri" w:hAnsi="Calibri"/>
          <w:i/>
          <w:sz w:val="20"/>
          <w:szCs w:val="20"/>
        </w:rPr>
        <w:t xml:space="preserve"> ŠÚ SR, Celková zamestnanosť (ESNÚ95) podľa ekonomických činností (SK NACE Rev. 2)</w:t>
      </w:r>
    </w:p>
    <w:p w:rsidR="00242C36"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Hoci celkový počet zamestnancov každoročne klesá, minulý program PRV SR 2007-2013  pozitívne ovplyvnil pokles zamestnanosti, ktorý sa prejavil v nižšom poklese počtu pracovníkov (AWU) u podporených podnikov v porovnaní s AWU v nepodporených podnikoch. Podľa záverov strednodobého hodnotenia PRV SR 2007-2013 za právnické osoby v skupine nepodporených fariem</w:t>
      </w:r>
      <w:r>
        <w:rPr>
          <w:rFonts w:ascii="Calibri" w:eastAsia="Calibri" w:hAnsi="Calibri"/>
          <w:szCs w:val="22"/>
          <w:lang w:eastAsia="en-US"/>
        </w:rPr>
        <w:lastRenderedPageBreak/>
        <w:t xml:space="preserve"> AWU pokleslo o 24% a pri podporených farmách o 15,4%, a za SHR v skupine nepodporených fariem AWU pokleslo o 17,1% a pri podporených farmách iba o 6%. Podobné výsledky boli dosiahnuté aj v hodnotení indikátora AWU/ha. V období 2006-2009 výmera p.p. u nepodporených fariem takmer kontinuálne klesala. Oproti tomu o podporených fariem kontinuálne rástla. </w:t>
      </w:r>
    </w:p>
    <w:p w:rsidR="00242C36" w:rsidRPr="00B172D1" w:rsidRDefault="00242C36" w:rsidP="00242C36">
      <w:pPr>
        <w:pBdr>
          <w:bar w:val="single" w:sz="6" w:color="808080"/>
        </w:pBdr>
        <w:spacing w:before="120"/>
        <w:rPr>
          <w:rFonts w:ascii="Calibri" w:eastAsia="Calibri" w:hAnsi="Calibri"/>
          <w:szCs w:val="22"/>
          <w:lang w:eastAsia="en-US"/>
        </w:rPr>
      </w:pPr>
      <w:r w:rsidRPr="00AD69E8">
        <w:rPr>
          <w:rFonts w:ascii="Calibri" w:eastAsia="Calibri" w:hAnsi="Calibri"/>
          <w:szCs w:val="22"/>
          <w:lang w:eastAsia="en-US"/>
        </w:rPr>
        <w:t>Poľnohospodárstvo má značné rezervy v tvorbe zamestnanosti vo vidieckych oblastiach, nevyužíva potenciál hlavne v sektoroch s vyšším nárokom na pracovné sily (živočíšna výroba, špeciálny rastlinná výroba, ekologický produkcia). Koncepcia rozvoja pôdohospodárstva SR na roky 2013-2020 si</w:t>
      </w:r>
      <w:r>
        <w:rPr>
          <w:rFonts w:ascii="Calibri" w:eastAsia="Calibri" w:hAnsi="Calibri"/>
          <w:szCs w:val="22"/>
          <w:lang w:eastAsia="en-US"/>
        </w:rPr>
        <w:t xml:space="preserve"> stanovila za strategický cieľ rozvoj vidieka a zlepšovanie životných podmienok a zamestnanosti vidieckeho obyvateľstva, predovšetkým prostredníctvom podpory sektorov, ktorú sú potenciálnymi zdrojmi zamestnanosti (živočíšna výroba a špeciálna rastlinná výroba). </w:t>
      </w:r>
      <w:r w:rsidRPr="00B172D1">
        <w:rPr>
          <w:rFonts w:ascii="Calibri" w:eastAsiaTheme="minorHAnsi" w:hAnsi="Calibri"/>
          <w:szCs w:val="22"/>
          <w:lang w:eastAsia="en-US"/>
        </w:rPr>
        <w:t xml:space="preserve">Rozvoj zamestnanosti v hlavnej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výrobe predpokladá dosiahnuť cielenú mieru</w:t>
      </w:r>
      <w:r>
        <w:rPr>
          <w:rFonts w:ascii="Calibri" w:eastAsiaTheme="minorHAnsi" w:hAnsi="Calibri"/>
          <w:szCs w:val="22"/>
          <w:lang w:eastAsia="en-US"/>
        </w:rPr>
        <w:t xml:space="preserve"> </w:t>
      </w:r>
      <w:r w:rsidRPr="00B172D1">
        <w:rPr>
          <w:rFonts w:ascii="Calibri" w:eastAsiaTheme="minorHAnsi" w:hAnsi="Calibri"/>
          <w:szCs w:val="22"/>
          <w:lang w:eastAsia="en-US"/>
        </w:rPr>
        <w:t xml:space="preserve">produkčnej výkonnosti v nosných komoditách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výroby na úrovni 80 % súčasnej</w:t>
      </w:r>
      <w:r>
        <w:rPr>
          <w:rFonts w:ascii="Calibri" w:eastAsiaTheme="minorHAnsi" w:hAnsi="Calibri"/>
          <w:szCs w:val="22"/>
          <w:lang w:eastAsia="en-US"/>
        </w:rPr>
        <w:t xml:space="preserve"> </w:t>
      </w:r>
      <w:r w:rsidRPr="00B172D1">
        <w:rPr>
          <w:rFonts w:ascii="Calibri" w:eastAsiaTheme="minorHAnsi" w:hAnsi="Calibri"/>
          <w:szCs w:val="22"/>
          <w:lang w:eastAsia="en-US"/>
        </w:rPr>
        <w:t>spotreby obyvateľstva. Na základe vykonaných analýz potravinovej vertikály v</w:t>
      </w:r>
      <w:r>
        <w:rPr>
          <w:rFonts w:ascii="Calibri" w:eastAsiaTheme="minorHAnsi" w:hAnsi="Calibri"/>
          <w:szCs w:val="22"/>
          <w:lang w:eastAsia="en-US"/>
        </w:rPr>
        <w:t> </w:t>
      </w:r>
      <w:r w:rsidRPr="00B172D1">
        <w:rPr>
          <w:rFonts w:ascii="Calibri" w:eastAsiaTheme="minorHAnsi" w:hAnsi="Calibri"/>
          <w:szCs w:val="22"/>
          <w:lang w:eastAsia="en-US"/>
        </w:rPr>
        <w:t>nosných</w:t>
      </w:r>
      <w:r>
        <w:rPr>
          <w:rFonts w:ascii="Calibri" w:eastAsiaTheme="minorHAnsi" w:hAnsi="Calibri"/>
          <w:szCs w:val="22"/>
          <w:lang w:eastAsia="en-US"/>
        </w:rPr>
        <w:t xml:space="preserve"> </w:t>
      </w:r>
      <w:r w:rsidRPr="00B172D1">
        <w:rPr>
          <w:rFonts w:ascii="Calibri" w:eastAsiaTheme="minorHAnsi" w:hAnsi="Calibri"/>
          <w:szCs w:val="22"/>
          <w:lang w:eastAsia="en-US"/>
        </w:rPr>
        <w:t xml:space="preserve">komoditách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 xml:space="preserve">výroby je zrejmé, </w:t>
      </w:r>
      <w:r>
        <w:rPr>
          <w:rFonts w:ascii="Calibri" w:eastAsiaTheme="minorHAnsi" w:hAnsi="Calibri"/>
          <w:szCs w:val="22"/>
          <w:lang w:eastAsia="en-US"/>
        </w:rPr>
        <w:t>ž</w:t>
      </w:r>
      <w:r w:rsidRPr="00B172D1">
        <w:rPr>
          <w:rFonts w:ascii="Calibri" w:eastAsiaTheme="minorHAnsi" w:hAnsi="Calibri"/>
          <w:szCs w:val="22"/>
          <w:lang w:eastAsia="en-US"/>
        </w:rPr>
        <w:t>e tento cieľ bude mo</w:t>
      </w:r>
      <w:r>
        <w:rPr>
          <w:rFonts w:ascii="Calibri" w:eastAsiaTheme="minorHAnsi" w:hAnsi="Calibri"/>
          <w:szCs w:val="22"/>
          <w:lang w:eastAsia="en-US"/>
        </w:rPr>
        <w:t>ž</w:t>
      </w:r>
      <w:r w:rsidRPr="00B172D1">
        <w:rPr>
          <w:rFonts w:ascii="Calibri" w:eastAsiaTheme="minorHAnsi" w:hAnsi="Calibri"/>
          <w:szCs w:val="22"/>
          <w:lang w:eastAsia="en-US"/>
        </w:rPr>
        <w:t>né dosiahnuť kombináciou</w:t>
      </w:r>
      <w:r>
        <w:rPr>
          <w:rFonts w:ascii="Calibri" w:eastAsiaTheme="minorHAnsi" w:hAnsi="Calibri"/>
          <w:szCs w:val="22"/>
          <w:lang w:eastAsia="en-US"/>
        </w:rPr>
        <w:t xml:space="preserve"> </w:t>
      </w:r>
      <w:r w:rsidRPr="00B172D1">
        <w:rPr>
          <w:rFonts w:ascii="Calibri" w:eastAsiaTheme="minorHAnsi" w:hAnsi="Calibri"/>
          <w:szCs w:val="22"/>
          <w:lang w:eastAsia="en-US"/>
        </w:rPr>
        <w:t>kvantitatívnych a kvalitatívnych opatrení, a to na všetkých stupňoch potravinovej vertikály.</w:t>
      </w:r>
      <w:r>
        <w:rPr>
          <w:rFonts w:ascii="Calibri" w:eastAsiaTheme="minorHAnsi" w:hAnsi="Calibri"/>
          <w:szCs w:val="22"/>
          <w:lang w:eastAsia="en-US"/>
        </w:rPr>
        <w:t xml:space="preserve"> Jedným z nástrojov na naplnenie stanovených strategických cieľov Koncepcie bude PRV SR 2014-2020. </w:t>
      </w:r>
    </w:p>
    <w:p w:rsidR="00242C36" w:rsidRPr="00E43137"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spacing w:after="120"/>
        <w:rPr>
          <w:rFonts w:ascii="Calibri" w:hAnsi="Calibri"/>
          <w:szCs w:val="22"/>
        </w:rPr>
      </w:pPr>
      <w:r w:rsidRPr="00E43137">
        <w:rPr>
          <w:rFonts w:ascii="Calibri" w:eastAsia="Calibri" w:hAnsi="Calibri"/>
          <w:b/>
          <w:bCs/>
          <w:szCs w:val="22"/>
          <w:lang w:eastAsia="en-US"/>
        </w:rPr>
        <w:t>Produktivita práce v poľnohospodárstve,</w:t>
      </w:r>
      <w:r w:rsidRPr="00E43137">
        <w:rPr>
          <w:rFonts w:ascii="Calibri" w:eastAsia="Calibri" w:hAnsi="Calibri"/>
          <w:b/>
          <w:bCs/>
          <w:sz w:val="32"/>
          <w:szCs w:val="32"/>
          <w:lang w:eastAsia="en-US"/>
        </w:rPr>
        <w:t xml:space="preserve"> </w:t>
      </w:r>
      <w:r w:rsidRPr="00E43137">
        <w:rPr>
          <w:rFonts w:ascii="Calibri" w:eastAsia="Calibri" w:hAnsi="Calibri"/>
          <w:szCs w:val="22"/>
          <w:lang w:eastAsia="en-US"/>
        </w:rPr>
        <w:t xml:space="preserve">vyčíslená z hrubej pridanej hodnoty na osobu dosiahla v roku 2010 </w:t>
      </w:r>
      <w:r w:rsidRPr="00E43137">
        <w:rPr>
          <w:rFonts w:ascii="Calibri" w:hAnsi="Calibri"/>
          <w:szCs w:val="22"/>
        </w:rPr>
        <w:t xml:space="preserve">6 988,6 </w:t>
      </w:r>
      <w:r w:rsidRPr="00E43137">
        <w:rPr>
          <w:rFonts w:ascii="Calibri" w:eastAsia="Calibri" w:hAnsi="Calibri"/>
          <w:szCs w:val="22"/>
          <w:lang w:eastAsia="en-US"/>
        </w:rPr>
        <w:t xml:space="preserve">EUR/osobu </w:t>
      </w:r>
      <w:r>
        <w:rPr>
          <w:rFonts w:ascii="Calibri" w:eastAsia="Calibri" w:hAnsi="Calibri"/>
          <w:szCs w:val="22"/>
          <w:lang w:eastAsia="en-US"/>
        </w:rPr>
        <w:t>(</w:t>
      </w:r>
      <w:r w:rsidRPr="00AD69E8">
        <w:rPr>
          <w:rFonts w:ascii="Calibri" w:eastAsia="Calibri" w:hAnsi="Calibri"/>
          <w:b/>
          <w:szCs w:val="22"/>
          <w:lang w:eastAsia="en-US"/>
        </w:rPr>
        <w:t>CCI 14</w:t>
      </w:r>
      <w:r>
        <w:rPr>
          <w:rFonts w:ascii="Calibri" w:eastAsia="Calibri" w:hAnsi="Calibri"/>
          <w:szCs w:val="22"/>
          <w:lang w:eastAsia="en-US"/>
        </w:rPr>
        <w:t>)</w:t>
      </w:r>
      <w:r w:rsidRPr="00E43137">
        <w:rPr>
          <w:rFonts w:ascii="Calibri" w:hAnsi="Calibri"/>
          <w:szCs w:val="22"/>
        </w:rPr>
        <w:t xml:space="preserve">s vyšším podielom v rastlinnej výrobe. </w:t>
      </w:r>
      <w:r w:rsidRPr="00E43137">
        <w:rPr>
          <w:rFonts w:ascii="Calibri" w:eastAsia="Calibri" w:hAnsi="Calibri"/>
          <w:szCs w:val="22"/>
          <w:lang w:eastAsia="en-US"/>
        </w:rPr>
        <w:t>Jej úroveň je len 46,7 % z úrovne priemeru štátov EÚ-27 (14 967 EUR/AWU), ale v porovnaní so štátmi V4 a Bulharskom a Rumunskom je produktivita práce slovenského poľnohospodárstva úrovňou druhá po Česku. Z pobaltských krajín je nižšia oproti Estónsku (o 41,3 %), ale vyššia ako u ostatných pobaltských krajín a to oproti Lotyšsku (o 107,2 %) a Litve (o 15 %). (CCI 2014–20</w:t>
      </w:r>
      <w:r>
        <w:rPr>
          <w:rFonts w:ascii="Calibri" w:eastAsia="Calibri" w:hAnsi="Calibri"/>
          <w:szCs w:val="22"/>
          <w:lang w:eastAsia="en-US"/>
        </w:rPr>
        <w:t>20: Analytická tabuľka</w:t>
      </w:r>
      <w:r w:rsidRPr="00E43137">
        <w:rPr>
          <w:rFonts w:ascii="Calibri" w:eastAsia="Calibri" w:hAnsi="Calibri"/>
          <w:szCs w:val="22"/>
          <w:lang w:eastAsia="en-US"/>
        </w:rPr>
        <w:t xml:space="preserve">).   </w:t>
      </w:r>
    </w:p>
    <w:p w:rsidR="00242C36" w:rsidRDefault="00242C36" w:rsidP="00242C36">
      <w:pPr>
        <w:pBdr>
          <w:bar w:val="single" w:sz="6" w:color="808080"/>
        </w:pBdr>
        <w:spacing w:after="120"/>
        <w:rPr>
          <w:rFonts w:ascii="Calibri" w:hAnsi="Calibri"/>
          <w:szCs w:val="22"/>
        </w:rPr>
      </w:pPr>
      <w:r w:rsidRPr="00E43137">
        <w:rPr>
          <w:rFonts w:ascii="Calibri" w:hAnsi="Calibri"/>
          <w:szCs w:val="22"/>
        </w:rPr>
        <w:t>Vývoj nie je pre agrárny sektor optimálny, nakoľko by bolo vhodnejšie, keby v štruktúre agrárnej výroby výrazne vyšším podielom dominovala živočíšna výroba, ktorá má potenciál produkovať vyššiu pridanú hodnotu a zamestnanosť ako rastlinná výroba.</w:t>
      </w:r>
      <w:r>
        <w:rPr>
          <w:rFonts w:ascii="Calibri" w:hAnsi="Calibri"/>
          <w:szCs w:val="22"/>
        </w:rPr>
        <w:t xml:space="preserve">  </w:t>
      </w:r>
    </w:p>
    <w:p w:rsidR="00242C36" w:rsidRDefault="00242C36" w:rsidP="007D119F">
      <w:pPr>
        <w:rPr>
          <w:rFonts w:ascii="Calibri" w:hAnsi="Calibri"/>
          <w:szCs w:val="22"/>
        </w:rPr>
      </w:pPr>
      <w:r w:rsidRPr="00505442">
        <w:rPr>
          <w:rFonts w:ascii="Calibri" w:hAnsi="Calibri"/>
          <w:szCs w:val="22"/>
        </w:rPr>
        <w:t xml:space="preserve">Nižšia produktivita  </w:t>
      </w:r>
      <w:r>
        <w:rPr>
          <w:rFonts w:ascii="Calibri" w:hAnsi="Calibri"/>
          <w:szCs w:val="22"/>
        </w:rPr>
        <w:t xml:space="preserve">práce v poľnohospodárstve </w:t>
      </w:r>
      <w:r w:rsidRPr="00505442">
        <w:rPr>
          <w:rFonts w:ascii="Calibri" w:hAnsi="Calibri"/>
          <w:szCs w:val="22"/>
        </w:rPr>
        <w:t>SR oproti štátom EÚ  je spôsobená nižšou intenzitou výroby a vyššou výrobnou spotrebou, nízk</w:t>
      </w:r>
      <w:r>
        <w:rPr>
          <w:rFonts w:ascii="Calibri" w:hAnsi="Calibri"/>
          <w:szCs w:val="22"/>
        </w:rPr>
        <w:t>ou</w:t>
      </w:r>
      <w:r w:rsidRPr="00505442">
        <w:rPr>
          <w:rFonts w:ascii="Calibri" w:hAnsi="Calibri"/>
          <w:szCs w:val="22"/>
        </w:rPr>
        <w:t xml:space="preserve"> kvalifikačn</w:t>
      </w:r>
      <w:r>
        <w:rPr>
          <w:rFonts w:ascii="Calibri" w:hAnsi="Calibri"/>
          <w:szCs w:val="22"/>
        </w:rPr>
        <w:t>ou</w:t>
      </w:r>
      <w:r w:rsidRPr="00505442">
        <w:rPr>
          <w:rFonts w:ascii="Calibri" w:hAnsi="Calibri"/>
          <w:szCs w:val="22"/>
        </w:rPr>
        <w:t>/vzdelanostn</w:t>
      </w:r>
      <w:r>
        <w:rPr>
          <w:rFonts w:ascii="Calibri" w:hAnsi="Calibri"/>
          <w:szCs w:val="22"/>
        </w:rPr>
        <w:t>ou</w:t>
      </w:r>
      <w:r w:rsidRPr="00505442">
        <w:rPr>
          <w:rFonts w:ascii="Calibri" w:hAnsi="Calibri"/>
          <w:szCs w:val="22"/>
        </w:rPr>
        <w:t xml:space="preserve"> úrovň</w:t>
      </w:r>
      <w:r>
        <w:rPr>
          <w:rFonts w:ascii="Calibri" w:hAnsi="Calibri"/>
          <w:szCs w:val="22"/>
        </w:rPr>
        <w:t>ou</w:t>
      </w:r>
      <w:r w:rsidRPr="00505442">
        <w:rPr>
          <w:rFonts w:ascii="Calibri" w:hAnsi="Calibri"/>
          <w:szCs w:val="22"/>
        </w:rPr>
        <w:t xml:space="preserve"> pracovníkov v poľnohospodárstve, vysoký</w:t>
      </w:r>
      <w:r>
        <w:rPr>
          <w:rFonts w:ascii="Calibri" w:hAnsi="Calibri"/>
          <w:szCs w:val="22"/>
        </w:rPr>
        <w:t>m</w:t>
      </w:r>
      <w:r w:rsidRPr="00505442">
        <w:rPr>
          <w:rFonts w:ascii="Calibri" w:hAnsi="Calibri"/>
          <w:szCs w:val="22"/>
        </w:rPr>
        <w:t xml:space="preserve"> podiel</w:t>
      </w:r>
      <w:r>
        <w:rPr>
          <w:rFonts w:ascii="Calibri" w:hAnsi="Calibri"/>
          <w:szCs w:val="22"/>
        </w:rPr>
        <w:t>om</w:t>
      </w:r>
      <w:r w:rsidRPr="00505442">
        <w:rPr>
          <w:rFonts w:ascii="Calibri" w:hAnsi="Calibri"/>
          <w:szCs w:val="22"/>
        </w:rPr>
        <w:t xml:space="preserve"> zamestnancov vo vyššom veku</w:t>
      </w:r>
      <w:r>
        <w:rPr>
          <w:rFonts w:ascii="Calibri" w:hAnsi="Calibri"/>
          <w:szCs w:val="22"/>
        </w:rPr>
        <w:t>, ale aj vzdelanostnou úrovňou manažérov poľnohospodárskych podnikov a poradenstva</w:t>
      </w:r>
      <w:r w:rsidRPr="00505442">
        <w:rPr>
          <w:rFonts w:ascii="Calibri" w:hAnsi="Calibri"/>
          <w:szCs w:val="22"/>
        </w:rPr>
        <w:t>.</w:t>
      </w:r>
      <w:r>
        <w:rPr>
          <w:rFonts w:ascii="Calibri" w:hAnsi="Calibri"/>
          <w:szCs w:val="22"/>
        </w:rPr>
        <w:t xml:space="preserve"> </w:t>
      </w:r>
    </w:p>
    <w:p w:rsidR="00242C36" w:rsidRPr="00E43137" w:rsidRDefault="00242C36" w:rsidP="00E74151">
      <w:pPr>
        <w:pBdr>
          <w:bar w:val="single" w:sz="6" w:color="808080"/>
        </w:pBdr>
        <w:spacing w:after="120"/>
        <w:rPr>
          <w:rFonts w:ascii="Calibri" w:hAnsi="Calibri"/>
          <w:szCs w:val="22"/>
        </w:rPr>
      </w:pPr>
      <w:r w:rsidRPr="00E43137">
        <w:rPr>
          <w:rFonts w:ascii="Calibri" w:hAnsi="Calibri"/>
          <w:szCs w:val="22"/>
        </w:rPr>
        <w:t xml:space="preserve">Produktivita práce medzi jednotlivými kategóriami podnikov a komodít je  značne diferencovaná k čomu prispievajú aj podpory. </w:t>
      </w:r>
    </w:p>
    <w:p w:rsidR="00242C36" w:rsidRPr="00E43137" w:rsidRDefault="00242C36" w:rsidP="007D119F">
      <w:pPr>
        <w:pBdr>
          <w:bar w:val="single" w:sz="6" w:color="808080"/>
        </w:pBdr>
        <w:rPr>
          <w:rFonts w:ascii="Calibri" w:eastAsia="Calibri" w:hAnsi="Calibri"/>
          <w:szCs w:val="22"/>
          <w:lang w:eastAsia="en-US"/>
        </w:rPr>
      </w:pPr>
      <w:r w:rsidRPr="00E43137">
        <w:rPr>
          <w:rFonts w:ascii="Calibri" w:eastAsia="Calibri" w:hAnsi="Calibri"/>
          <w:szCs w:val="22"/>
          <w:lang w:eastAsia="en-US"/>
        </w:rPr>
        <w:t>Produktivita práce vyčíslená (z rezortnej databázy) z výnosov, resp. z pridanej hodnoty na pracovníka  bola nasledovná:</w:t>
      </w:r>
    </w:p>
    <w:p w:rsidR="00242C36" w:rsidRPr="00E43137" w:rsidRDefault="00242C36" w:rsidP="007D119F">
      <w:pPr>
        <w:pBdr>
          <w:bar w:val="single" w:sz="6" w:color="808080"/>
        </w:pBdr>
        <w:rPr>
          <w:rFonts w:ascii="Calibri" w:eastAsia="Calibri" w:hAnsi="Calibri"/>
          <w:szCs w:val="22"/>
          <w:lang w:eastAsia="en-US"/>
        </w:rPr>
      </w:pPr>
      <w:r w:rsidRPr="00E43137">
        <w:rPr>
          <w:rFonts w:ascii="Calibri" w:eastAsia="Calibri" w:hAnsi="Calibri"/>
          <w:szCs w:val="22"/>
          <w:lang w:eastAsia="en-US"/>
        </w:rPr>
        <w:t>- najvyššiu úroveň produktivity práce z výnosov dosiahli  podniky s nižšími výmerami</w:t>
      </w:r>
    </w:p>
    <w:p w:rsidR="00242C36" w:rsidRPr="00E43137" w:rsidRDefault="00242C36" w:rsidP="007D119F">
      <w:pPr>
        <w:pBdr>
          <w:bar w:val="single" w:sz="6" w:color="808080"/>
        </w:pBdr>
        <w:spacing w:after="120"/>
        <w:ind w:left="142" w:hanging="142"/>
        <w:rPr>
          <w:rFonts w:ascii="Calibri" w:eastAsia="Calibri" w:hAnsi="Calibri"/>
          <w:szCs w:val="22"/>
          <w:lang w:eastAsia="en-US"/>
        </w:rPr>
      </w:pPr>
      <w:r w:rsidRPr="00E43137">
        <w:rPr>
          <w:rFonts w:ascii="Calibri" w:eastAsia="Calibri" w:hAnsi="Calibri"/>
          <w:szCs w:val="22"/>
          <w:lang w:eastAsia="en-US"/>
        </w:rPr>
        <w:t>- produktivita práce z pridanej hodnoty bola najvyššia v podnikoch bez pôdy, a v podnikoch s vyššími výmerami</w:t>
      </w:r>
    </w:p>
    <w:p w:rsidR="00242C36" w:rsidRPr="00193203" w:rsidRDefault="007D119F"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21: </w:t>
      </w:r>
      <w:r w:rsidR="00242C36" w:rsidRPr="00505442">
        <w:rPr>
          <w:rFonts w:ascii="Calibri" w:eastAsia="Calibri" w:hAnsi="Calibri"/>
          <w:b/>
          <w:szCs w:val="22"/>
          <w:lang w:eastAsia="en-US"/>
        </w:rPr>
        <w:t>Produktivita práce podľa veľkostných skupín podnikov za rok 2012:</w:t>
      </w:r>
    </w:p>
    <w:tbl>
      <w:tblPr>
        <w:tblW w:w="6700" w:type="dxa"/>
        <w:tblInd w:w="55" w:type="dxa"/>
        <w:tblCellMar>
          <w:left w:w="70" w:type="dxa"/>
          <w:right w:w="70" w:type="dxa"/>
        </w:tblCellMar>
        <w:tblLook w:val="04A0" w:firstRow="1" w:lastRow="0" w:firstColumn="1" w:lastColumn="0" w:noHBand="0" w:noVBand="1"/>
      </w:tblPr>
      <w:tblGrid>
        <w:gridCol w:w="2180"/>
        <w:gridCol w:w="2260"/>
        <w:gridCol w:w="2260"/>
      </w:tblGrid>
      <w:tr w:rsidR="00242C36" w:rsidRPr="00193203" w:rsidTr="00242C36">
        <w:trPr>
          <w:trHeight w:val="51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 xml:space="preserve">Interval poľ. pôdy v ha    (podľa LPIS) </w:t>
            </w:r>
          </w:p>
        </w:tc>
        <w:tc>
          <w:tcPr>
            <w:tcW w:w="4520" w:type="dxa"/>
            <w:gridSpan w:val="2"/>
            <w:tcBorders>
              <w:top w:val="single" w:sz="4" w:space="0" w:color="auto"/>
              <w:left w:val="nil"/>
              <w:bottom w:val="single" w:sz="4" w:space="0" w:color="auto"/>
              <w:right w:val="single" w:sz="4" w:space="0" w:color="000000"/>
            </w:tcBorders>
            <w:shd w:val="clear" w:color="auto" w:fill="auto"/>
            <w:vAlign w:val="center"/>
            <w:hideMark/>
          </w:tcPr>
          <w:p w:rsidR="00242C36" w:rsidRPr="00193203" w:rsidRDefault="00242C36" w:rsidP="00242C36">
            <w:pPr>
              <w:jc w:val="center"/>
              <w:rPr>
                <w:sz w:val="18"/>
                <w:szCs w:val="18"/>
              </w:rPr>
            </w:pPr>
            <w:r w:rsidRPr="00505442">
              <w:rPr>
                <w:sz w:val="18"/>
                <w:szCs w:val="18"/>
              </w:rPr>
              <w:t>Produktivita prace v tis € na pracovníka</w:t>
            </w:r>
          </w:p>
        </w:tc>
      </w:tr>
      <w:tr w:rsidR="00242C36" w:rsidRPr="00193203" w:rsidTr="00242C36">
        <w:trPr>
          <w:trHeight w:val="345"/>
        </w:trPr>
        <w:tc>
          <w:tcPr>
            <w:tcW w:w="21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2C36" w:rsidRPr="00193203" w:rsidRDefault="00242C36" w:rsidP="00242C36">
            <w:pPr>
              <w:rPr>
                <w:sz w:val="18"/>
                <w:szCs w:val="18"/>
              </w:rPr>
            </w:pP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z výnosov</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z pridanej hodnoty</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bez pôdy</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right"/>
              <w:rPr>
                <w:sz w:val="18"/>
                <w:szCs w:val="18"/>
              </w:rPr>
            </w:pPr>
            <w:r w:rsidRPr="00505442">
              <w:rPr>
                <w:sz w:val="18"/>
                <w:szCs w:val="18"/>
              </w:rPr>
              <w:t>162,86</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right"/>
              <w:rPr>
                <w:sz w:val="18"/>
                <w:szCs w:val="18"/>
              </w:rPr>
            </w:pPr>
            <w:r w:rsidRPr="00505442">
              <w:rPr>
                <w:sz w:val="18"/>
                <w:szCs w:val="18"/>
              </w:rPr>
              <w:t>20,53</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do 100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137,31</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11,18</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101 - 500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103,93</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11,70</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501 - 1000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67,42</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6,99</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1001 - 1500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66,40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9,44</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1501 - 2000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63,94</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8,36</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2001 - 2500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66,51</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9,76</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2501 - 3000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62,62</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10,22</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3001 - 3500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65,13</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11,72</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3501 - 4000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93,30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14,69</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4001 a viac</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81,37</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14,73</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Spolu</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75,70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10,35</w:t>
            </w:r>
          </w:p>
        </w:tc>
      </w:tr>
    </w:tbl>
    <w:p w:rsidR="00242C36" w:rsidRPr="00E43137" w:rsidRDefault="00242C36" w:rsidP="00242C36">
      <w:pPr>
        <w:pBdr>
          <w:bar w:val="single" w:sz="6" w:color="808080"/>
        </w:pBdr>
        <w:spacing w:after="120"/>
        <w:rPr>
          <w:rFonts w:ascii="Calibri" w:eastAsia="Calibri" w:hAnsi="Calibri"/>
          <w:sz w:val="20"/>
          <w:szCs w:val="20"/>
          <w:lang w:eastAsia="en-US"/>
        </w:rPr>
      </w:pPr>
      <w:r w:rsidRPr="00E43137">
        <w:rPr>
          <w:rFonts w:ascii="Calibri" w:eastAsia="Calibri" w:hAnsi="Calibri"/>
          <w:sz w:val="20"/>
          <w:szCs w:val="20"/>
          <w:lang w:eastAsia="en-US"/>
        </w:rPr>
        <w:t xml:space="preserve">Prameň: CD MPRV SR, Informačné listy MPRV  SR, </w:t>
      </w:r>
      <w:r>
        <w:rPr>
          <w:rFonts w:ascii="Calibri" w:eastAsia="Calibri" w:hAnsi="Calibri"/>
          <w:sz w:val="20"/>
          <w:szCs w:val="20"/>
          <w:lang w:eastAsia="en-US"/>
        </w:rPr>
        <w:t>NPPC-</w:t>
      </w:r>
      <w:r w:rsidRPr="00E43137">
        <w:rPr>
          <w:rFonts w:ascii="Calibri" w:eastAsia="Calibri" w:hAnsi="Calibri"/>
          <w:sz w:val="20"/>
          <w:szCs w:val="20"/>
          <w:lang w:eastAsia="en-US"/>
        </w:rPr>
        <w:t>VÚEPP</w:t>
      </w:r>
    </w:p>
    <w:p w:rsidR="00242C36" w:rsidRDefault="00242C36" w:rsidP="00242C36">
      <w:pPr>
        <w:pBdr>
          <w:bar w:val="single" w:sz="6" w:color="808080"/>
        </w:pBdr>
        <w:spacing w:after="120"/>
        <w:rPr>
          <w:rFonts w:ascii="Calibri" w:eastAsia="Calibri" w:hAnsi="Calibri"/>
          <w:szCs w:val="22"/>
          <w:lang w:eastAsia="en-US"/>
        </w:rPr>
      </w:pPr>
    </w:p>
    <w:p w:rsidR="00242C36" w:rsidRPr="00DA0BC1" w:rsidRDefault="00242C36" w:rsidP="00242C36">
      <w:pPr>
        <w:pBdr>
          <w:bar w:val="single" w:sz="6" w:color="808080"/>
        </w:pBdr>
        <w:spacing w:after="120"/>
        <w:rPr>
          <w:rFonts w:ascii="Calibri" w:eastAsia="Calibri" w:hAnsi="Calibri"/>
          <w:b/>
          <w:szCs w:val="22"/>
          <w:u w:val="single"/>
          <w:lang w:eastAsia="en-US"/>
        </w:rPr>
      </w:pPr>
      <w:r w:rsidRPr="007E6748">
        <w:rPr>
          <w:rFonts w:ascii="Calibri" w:eastAsia="Calibri" w:hAnsi="Calibri"/>
          <w:b/>
          <w:szCs w:val="22"/>
          <w:u w:val="single"/>
          <w:lang w:eastAsia="en-US"/>
        </w:rPr>
        <w:t xml:space="preserve">Ekonomická výkonnosť poľnohospodárskeho sektora </w:t>
      </w:r>
    </w:p>
    <w:p w:rsidR="00242C36" w:rsidRPr="00E43137" w:rsidRDefault="00242C36" w:rsidP="00242C36">
      <w:pPr>
        <w:pBdr>
          <w:bar w:val="single" w:sz="6" w:color="808080"/>
        </w:pBdr>
        <w:rPr>
          <w:rFonts w:ascii="Calibri" w:eastAsia="Calibri" w:hAnsi="Calibri"/>
          <w:szCs w:val="22"/>
          <w:lang w:eastAsia="en-US"/>
        </w:rPr>
      </w:pPr>
      <w:r>
        <w:rPr>
          <w:rFonts w:ascii="Calibri" w:eastAsia="Calibri" w:hAnsi="Calibri"/>
          <w:bCs/>
          <w:szCs w:val="22"/>
          <w:lang w:eastAsia="en-US"/>
        </w:rPr>
        <w:t>Tvorba čistej pridanej hodnoty</w:t>
      </w:r>
      <w:r w:rsidRPr="00D60BB1">
        <w:rPr>
          <w:rFonts w:ascii="Calibri" w:eastAsia="Calibri" w:hAnsi="Calibri"/>
          <w:bCs/>
          <w:szCs w:val="22"/>
          <w:lang w:eastAsia="en-US"/>
        </w:rPr>
        <w:t xml:space="preserve"> v nákladoch faktorov</w:t>
      </w:r>
      <w:r w:rsidRPr="00E43137">
        <w:rPr>
          <w:rFonts w:ascii="Calibri" w:eastAsia="Calibri" w:hAnsi="Calibri"/>
          <w:b/>
          <w:bCs/>
          <w:szCs w:val="22"/>
          <w:lang w:eastAsia="en-US"/>
        </w:rPr>
        <w:t xml:space="preserve"> </w:t>
      </w:r>
      <w:r w:rsidRPr="008E0EF2">
        <w:rPr>
          <w:rFonts w:ascii="Calibri" w:eastAsia="Calibri" w:hAnsi="Calibri"/>
          <w:bCs/>
          <w:szCs w:val="22"/>
          <w:lang w:eastAsia="en-US"/>
        </w:rPr>
        <w:t>v poľnohospodárstve SR dosiahla v roku 2012</w:t>
      </w:r>
      <w:r>
        <w:rPr>
          <w:rFonts w:ascii="Calibri" w:eastAsia="Calibri" w:hAnsi="Calibri"/>
          <w:b/>
          <w:bCs/>
          <w:szCs w:val="22"/>
          <w:lang w:eastAsia="en-US"/>
        </w:rPr>
        <w:t xml:space="preserve"> </w:t>
      </w:r>
      <w:r>
        <w:rPr>
          <w:rFonts w:ascii="Calibri" w:eastAsia="Calibri" w:hAnsi="Calibri"/>
          <w:szCs w:val="22"/>
          <w:lang w:eastAsia="en-US"/>
        </w:rPr>
        <w:t xml:space="preserve">úroveň </w:t>
      </w:r>
      <w:r w:rsidRPr="00E43137">
        <w:rPr>
          <w:rFonts w:ascii="Calibri" w:eastAsia="Calibri" w:hAnsi="Calibri"/>
          <w:szCs w:val="22"/>
          <w:lang w:eastAsia="en-US"/>
        </w:rPr>
        <w:t>7 982,4 EUR/AWU</w:t>
      </w:r>
      <w:r>
        <w:rPr>
          <w:rFonts w:ascii="Calibri" w:eastAsia="Calibri" w:hAnsi="Calibri"/>
          <w:szCs w:val="22"/>
          <w:lang w:eastAsia="en-US"/>
        </w:rPr>
        <w:t xml:space="preserve"> (</w:t>
      </w:r>
      <w:r w:rsidRPr="00D60BB1">
        <w:rPr>
          <w:rFonts w:ascii="Calibri" w:eastAsia="Calibri" w:hAnsi="Calibri"/>
          <w:b/>
          <w:szCs w:val="22"/>
          <w:lang w:eastAsia="en-US"/>
        </w:rPr>
        <w:t>CCI 25</w:t>
      </w:r>
      <w:r>
        <w:rPr>
          <w:rFonts w:ascii="Calibri" w:eastAsia="Calibri" w:hAnsi="Calibri"/>
          <w:szCs w:val="22"/>
          <w:lang w:eastAsia="en-US"/>
        </w:rPr>
        <w:t>)</w:t>
      </w:r>
      <w:r w:rsidRPr="00E43137">
        <w:rPr>
          <w:rFonts w:ascii="Calibri" w:eastAsia="Calibri" w:hAnsi="Calibri"/>
          <w:szCs w:val="22"/>
          <w:lang w:eastAsia="en-US"/>
        </w:rPr>
        <w:t xml:space="preserve">, čo bolo o 95,9 % viac ako v roku 2005. Zvýšenie možno pripísať podporám z PRV ako </w:t>
      </w:r>
      <w:r w:rsidRPr="00E71D2F">
        <w:rPr>
          <w:rFonts w:ascii="Calibri" w:eastAsia="Calibri" w:hAnsi="Calibri"/>
          <w:szCs w:val="22"/>
          <w:lang w:eastAsia="en-US"/>
        </w:rPr>
        <w:t>aj postupným znižovaním až likvidovaním</w:t>
      </w:r>
      <w:r>
        <w:rPr>
          <w:rFonts w:ascii="Calibri" w:eastAsia="Calibri" w:hAnsi="Calibri"/>
          <w:sz w:val="28"/>
          <w:szCs w:val="28"/>
          <w:lang w:eastAsia="en-US"/>
        </w:rPr>
        <w:t xml:space="preserve"> </w:t>
      </w:r>
      <w:r w:rsidRPr="00F04F47">
        <w:rPr>
          <w:rFonts w:ascii="Calibri" w:eastAsia="Calibri" w:hAnsi="Calibri"/>
          <w:sz w:val="28"/>
          <w:szCs w:val="28"/>
          <w:lang w:eastAsia="en-US"/>
        </w:rPr>
        <w:t xml:space="preserve"> </w:t>
      </w:r>
      <w:r w:rsidRPr="00E43137">
        <w:rPr>
          <w:rFonts w:ascii="Calibri" w:eastAsia="Calibri" w:hAnsi="Calibri"/>
          <w:szCs w:val="22"/>
          <w:lang w:eastAsia="en-US"/>
        </w:rPr>
        <w:t>neefektívnych výrob v podnikoch.</w:t>
      </w:r>
      <w:r>
        <w:rPr>
          <w:rFonts w:ascii="Calibri" w:eastAsia="Calibri" w:hAnsi="Calibri"/>
          <w:szCs w:val="22"/>
          <w:lang w:eastAsia="en-US"/>
        </w:rPr>
        <w:t xml:space="preserve"> </w:t>
      </w:r>
      <w:r w:rsidRPr="00E43137">
        <w:rPr>
          <w:rFonts w:ascii="Calibri" w:eastAsia="Calibri" w:hAnsi="Calibri"/>
          <w:szCs w:val="22"/>
          <w:lang w:eastAsia="en-US"/>
        </w:rPr>
        <w:t xml:space="preserve"> Jej podiel na priemernej hodnote EÚ-27 (1076,9 EUR/AWU) bol len 62,8 %, ale v porovnaní s Poľskom, Maďarskom, Bulharskom, Rumunskom a Pobaltskými krajinami (okrem Estónska) je jej hodnota vyššia. </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Celkový index vývoja faktorovej produktivity medzi rokmi 2005 a priemerom rokov 2011 a 2009 dosiahol 102,9, čiže tento ukazovateľ vzrástol o 2,9 % oproti roku 2005</w:t>
      </w:r>
      <w:r>
        <w:rPr>
          <w:rFonts w:ascii="Calibri" w:eastAsia="Calibri" w:hAnsi="Calibri"/>
          <w:szCs w:val="22"/>
          <w:lang w:eastAsia="en-US"/>
        </w:rPr>
        <w:t xml:space="preserve"> (</w:t>
      </w:r>
      <w:r w:rsidRPr="0083057E">
        <w:rPr>
          <w:rFonts w:ascii="Calibri" w:eastAsia="Calibri" w:hAnsi="Calibri"/>
          <w:b/>
          <w:szCs w:val="22"/>
          <w:lang w:eastAsia="en-US"/>
        </w:rPr>
        <w:t>CCI 27</w:t>
      </w:r>
      <w:r>
        <w:rPr>
          <w:rFonts w:ascii="Calibri" w:eastAsia="Calibri" w:hAnsi="Calibri"/>
          <w:szCs w:val="22"/>
          <w:lang w:eastAsia="en-US"/>
        </w:rPr>
        <w:t>)</w:t>
      </w:r>
      <w:r w:rsidRPr="00E43137">
        <w:rPr>
          <w:rFonts w:ascii="Calibri" w:eastAsia="Calibri" w:hAnsi="Calibri"/>
          <w:szCs w:val="22"/>
          <w:lang w:eastAsia="en-US"/>
        </w:rPr>
        <w:t xml:space="preserve">. Nízky nárast produktivity je ovplyvnený vývojom hrubej pridanej hodnoty a medzispotreby. Slovensko a Maďarsko (1,9 %) mali najnižší nárast nielen oproti priemeru štátov EÚ-27, ale aj v porovnaní s ostatnými krajinami V4 a Bulharskom a Rumunskom a s pobaltskými krajinami. </w:t>
      </w:r>
    </w:p>
    <w:p w:rsidR="00242C36" w:rsidRPr="00E71D2F" w:rsidRDefault="00242C36" w:rsidP="00242C36">
      <w:pPr>
        <w:pBdr>
          <w:bar w:val="single" w:sz="6" w:color="808080"/>
        </w:pBdr>
        <w:spacing w:before="120" w:after="120"/>
        <w:rPr>
          <w:rFonts w:ascii="Calibri" w:eastAsia="Calibri" w:hAnsi="Calibri"/>
          <w:szCs w:val="22"/>
          <w:lang w:eastAsia="en-US"/>
        </w:rPr>
      </w:pPr>
      <w:r w:rsidRPr="000F381E">
        <w:rPr>
          <w:rFonts w:ascii="Calibri" w:eastAsia="Calibri" w:hAnsi="Calibri"/>
          <w:bCs/>
          <w:szCs w:val="22"/>
          <w:lang w:eastAsia="en-US"/>
        </w:rPr>
        <w:t>Priemerný príjem poľnohospodárskych podnikov na Slovensku</w:t>
      </w:r>
      <w:r w:rsidRPr="000F381E">
        <w:rPr>
          <w:rFonts w:ascii="Calibri" w:eastAsia="Calibri" w:hAnsi="Calibri"/>
          <w:szCs w:val="22"/>
          <w:lang w:eastAsia="en-US"/>
        </w:rPr>
        <w:t xml:space="preserve"> za rok 2012 nebol vysoký a dosiahol</w:t>
      </w:r>
      <w:r w:rsidRPr="00E43137">
        <w:rPr>
          <w:rFonts w:ascii="Calibri" w:eastAsia="Calibri" w:hAnsi="Calibri"/>
          <w:szCs w:val="22"/>
          <w:lang w:eastAsia="en-US"/>
        </w:rPr>
        <w:t xml:space="preserve"> na jednu AWU len 1966,3 EUR</w:t>
      </w:r>
      <w:r>
        <w:rPr>
          <w:rFonts w:ascii="Calibri" w:eastAsia="Calibri" w:hAnsi="Calibri"/>
          <w:szCs w:val="22"/>
          <w:lang w:eastAsia="en-US"/>
        </w:rPr>
        <w:t xml:space="preserve"> (</w:t>
      </w:r>
      <w:r w:rsidRPr="000F381E">
        <w:rPr>
          <w:rFonts w:ascii="Calibri" w:eastAsia="Calibri" w:hAnsi="Calibri"/>
          <w:b/>
          <w:szCs w:val="22"/>
          <w:lang w:eastAsia="en-US"/>
        </w:rPr>
        <w:t>CCI 26</w:t>
      </w:r>
      <w:r>
        <w:rPr>
          <w:rFonts w:ascii="Calibri" w:eastAsia="Calibri" w:hAnsi="Calibri"/>
          <w:szCs w:val="22"/>
          <w:lang w:eastAsia="en-US"/>
        </w:rPr>
        <w:t>)</w:t>
      </w:r>
      <w:r w:rsidRPr="00E43137">
        <w:rPr>
          <w:rFonts w:ascii="Calibri" w:eastAsia="Calibri" w:hAnsi="Calibri"/>
          <w:szCs w:val="22"/>
          <w:lang w:eastAsia="en-US"/>
        </w:rPr>
        <w:t>,</w:t>
      </w:r>
      <w:r>
        <w:rPr>
          <w:rFonts w:ascii="Calibri" w:eastAsia="Calibri" w:hAnsi="Calibri"/>
          <w:szCs w:val="22"/>
          <w:lang w:eastAsia="en-US"/>
        </w:rPr>
        <w:t xml:space="preserve"> </w:t>
      </w:r>
      <w:r w:rsidRPr="00E71D2F">
        <w:rPr>
          <w:rFonts w:ascii="Calibri" w:eastAsia="Calibri" w:hAnsi="Calibri"/>
          <w:szCs w:val="22"/>
          <w:lang w:eastAsia="en-US"/>
        </w:rPr>
        <w:t>čo ukazuje výrazne nižšiu životnú úroveň pracujúcich v poľnohospodárstve oproti zamestnancom v iných odvetviach hospodárstva.   Oproti roku 2005 sa jeho úroveň znížila o 4,1 %, čo bolo spôsobené aj dosahom hospodárskej krízy. Úroveň príjmu bola najnižšia zo všetkých štátov pristúpených nielen v roku 2004 spolu so Slovenskom do EÚ (Česko, Poľsko, Maďarsko), ale aj štátov pristúpených po roku 2004 do EÚ (Bulharsko, Rumunsko)</w:t>
      </w:r>
      <w:r>
        <w:rPr>
          <w:rFonts w:ascii="Calibri" w:eastAsia="Calibri" w:hAnsi="Calibri"/>
          <w:szCs w:val="22"/>
          <w:lang w:eastAsia="en-US"/>
        </w:rPr>
        <w:t xml:space="preserve">. Dôvodom tohto vývoja je vysoká nákladovosť výnosov a nižšia intenzita výroby. </w:t>
      </w:r>
      <w:r w:rsidRPr="00E71D2F">
        <w:rPr>
          <w:rFonts w:ascii="Calibri" w:eastAsia="Calibri" w:hAnsi="Calibri"/>
          <w:szCs w:val="22"/>
          <w:lang w:eastAsia="en-US"/>
        </w:rPr>
        <w:t>Príjem Slovenska dosahoval len 19,5 % z príjmu štátov EÚ-27. V porovnaní s Českom bola jeho úroveň o 90 % nižšia.  Živočíšna výroba bola menej efektívna z dôvodu vyššej nákladovosti a tým nižšej rentabilnosti a ziskovosti.</w:t>
      </w:r>
      <w:r>
        <w:rPr>
          <w:rFonts w:ascii="Calibri" w:eastAsia="Calibri" w:hAnsi="Calibri"/>
          <w:szCs w:val="22"/>
          <w:lang w:eastAsia="en-US"/>
        </w:rPr>
        <w:t xml:space="preserve"> </w:t>
      </w:r>
    </w:p>
    <w:p w:rsidR="00242C36" w:rsidRDefault="00242C36" w:rsidP="00242C36">
      <w:pPr>
        <w:pBdr>
          <w:bar w:val="single" w:sz="6" w:color="808080"/>
        </w:pBdr>
        <w:spacing w:before="120"/>
        <w:rPr>
          <w:rFonts w:ascii="Calibri" w:eastAsia="Calibri" w:hAnsi="Calibri"/>
          <w:szCs w:val="22"/>
          <w:lang w:eastAsia="en-US"/>
        </w:rPr>
      </w:pPr>
      <w:r w:rsidRPr="00A41BCC">
        <w:rPr>
          <w:rFonts w:ascii="Calibri" w:eastAsia="Calibri" w:hAnsi="Calibri"/>
          <w:bCs/>
          <w:szCs w:val="22"/>
          <w:lang w:eastAsia="en-US"/>
        </w:rPr>
        <w:t>Tvorba hrubého fixného kapitálu v poľnohospodárstve (GFCF/THFK)</w:t>
      </w:r>
      <w:r w:rsidRPr="00E43137">
        <w:rPr>
          <w:rFonts w:ascii="Calibri" w:eastAsia="Calibri" w:hAnsi="Calibri"/>
          <w:szCs w:val="22"/>
          <w:lang w:eastAsia="en-US"/>
        </w:rPr>
        <w:t xml:space="preserve"> v roku 2011 dosiahla 213,7 mil. EUR</w:t>
      </w:r>
      <w:r>
        <w:rPr>
          <w:rFonts w:ascii="Calibri" w:eastAsia="Calibri" w:hAnsi="Calibri"/>
          <w:szCs w:val="22"/>
          <w:lang w:eastAsia="en-US"/>
        </w:rPr>
        <w:t xml:space="preserve"> (</w:t>
      </w:r>
      <w:r w:rsidRPr="00A41BCC">
        <w:rPr>
          <w:rFonts w:ascii="Calibri" w:eastAsia="Calibri" w:hAnsi="Calibri"/>
          <w:b/>
          <w:szCs w:val="22"/>
          <w:lang w:eastAsia="en-US"/>
        </w:rPr>
        <w:t>CCI 28</w:t>
      </w:r>
      <w:r>
        <w:rPr>
          <w:rFonts w:ascii="Calibri" w:eastAsia="Calibri" w:hAnsi="Calibri"/>
          <w:szCs w:val="22"/>
          <w:lang w:eastAsia="en-US"/>
        </w:rPr>
        <w:t>)</w:t>
      </w:r>
      <w:r w:rsidRPr="00E43137">
        <w:rPr>
          <w:rFonts w:ascii="Calibri" w:eastAsia="Calibri" w:hAnsi="Calibri"/>
          <w:szCs w:val="22"/>
          <w:lang w:eastAsia="en-US"/>
        </w:rPr>
        <w:t>. V porovnaní s krajinami V4</w:t>
      </w:r>
      <w:r>
        <w:rPr>
          <w:rFonts w:ascii="Calibri" w:eastAsia="Calibri" w:hAnsi="Calibri"/>
          <w:szCs w:val="22"/>
          <w:lang w:eastAsia="en-US"/>
        </w:rPr>
        <w:t xml:space="preserve"> </w:t>
      </w:r>
      <w:r w:rsidRPr="00E43137">
        <w:rPr>
          <w:rFonts w:ascii="Calibri" w:eastAsia="Calibri" w:hAnsi="Calibri"/>
          <w:szCs w:val="22"/>
          <w:lang w:eastAsia="en-US"/>
        </w:rPr>
        <w:t xml:space="preserve"> je jeho úroveň</w:t>
      </w:r>
      <w:r w:rsidRPr="00E71D2F">
        <w:rPr>
          <w:rFonts w:ascii="Calibri" w:eastAsia="Calibri" w:hAnsi="Calibri"/>
          <w:szCs w:val="22"/>
          <w:lang w:eastAsia="en-US"/>
        </w:rPr>
        <w:t>,  prepočítaná na hektár poľnohospodársky využívanej pôdy rozdielna. V porovnaní s Českom dosahuje nižšie hodnoty o 20,5 %, Maďarskom o 26,8 %. Len Poľsko má nižšiu úroveň hrubého fixného kapitálu (19,6 %) , a to najmä z dôvodu rozsiahlej výmery poľnohospodárskej pôdy.  K priemeru krajín pôvodnej EÚ-15 je jeho úroveň na Slovensku 3,4-násobne nižšia.</w:t>
      </w:r>
      <w:r>
        <w:rPr>
          <w:rFonts w:ascii="Calibri" w:eastAsia="Calibri" w:hAnsi="Calibri"/>
          <w:szCs w:val="22"/>
          <w:lang w:eastAsia="en-US"/>
        </w:rPr>
        <w:t xml:space="preserve"> </w:t>
      </w:r>
      <w:r w:rsidRPr="00E43137">
        <w:rPr>
          <w:rFonts w:ascii="Calibri" w:eastAsia="Calibri" w:hAnsi="Calibri"/>
          <w:szCs w:val="22"/>
          <w:lang w:eastAsia="en-US"/>
        </w:rPr>
        <w:t xml:space="preserve">Podpora z PRV SR 2007 – 2013 a s finančnými prostriedkami z vlastných zdrojov podnikov prispela na obnovu THFK </w:t>
      </w:r>
      <w:r>
        <w:rPr>
          <w:rFonts w:ascii="Calibri" w:eastAsia="Calibri" w:hAnsi="Calibri"/>
          <w:szCs w:val="22"/>
          <w:lang w:eastAsia="en-US"/>
        </w:rPr>
        <w:t xml:space="preserve">(k 31.12.2012 bolo podporených 1 504 projektov v celkovej výške verejných výdavkov </w:t>
      </w:r>
      <w:r w:rsidRPr="0083057E">
        <w:rPr>
          <w:rFonts w:ascii="Calibri" w:eastAsia="Calibri" w:hAnsi="Calibri"/>
          <w:szCs w:val="22"/>
          <w:lang w:eastAsia="en-US"/>
        </w:rPr>
        <w:t>369,4 mil. EUR</w:t>
      </w:r>
      <w:r>
        <w:rPr>
          <w:rFonts w:ascii="Calibri" w:eastAsia="Calibri" w:hAnsi="Calibri"/>
          <w:szCs w:val="22"/>
          <w:lang w:eastAsia="en-US"/>
        </w:rPr>
        <w:t>)</w:t>
      </w:r>
      <w:r w:rsidRPr="00E43137">
        <w:rPr>
          <w:rFonts w:ascii="Calibri" w:eastAsia="Calibri" w:hAnsi="Calibri"/>
          <w:szCs w:val="22"/>
          <w:lang w:eastAsia="en-US"/>
        </w:rPr>
        <w:t xml:space="preserve">. </w:t>
      </w:r>
    </w:p>
    <w:p w:rsidR="00242C36" w:rsidRDefault="007D119F" w:rsidP="00242C36">
      <w:pPr>
        <w:pBdr>
          <w:bar w:val="single" w:sz="6" w:color="808080"/>
        </w:pBdr>
        <w:shd w:val="clear" w:color="auto" w:fill="FFFFFF" w:themeFill="background1"/>
        <w:spacing w:before="120"/>
        <w:rPr>
          <w:rFonts w:ascii="Calibri" w:eastAsia="Calibri" w:hAnsi="Calibri"/>
          <w:b/>
          <w:szCs w:val="22"/>
        </w:rPr>
      </w:pPr>
      <w:r>
        <w:rPr>
          <w:rFonts w:ascii="Calibri" w:eastAsia="Calibri" w:hAnsi="Calibri"/>
          <w:b/>
          <w:szCs w:val="22"/>
        </w:rPr>
        <w:t xml:space="preserve">Tabuľka 22: </w:t>
      </w:r>
      <w:r w:rsidR="00242C36" w:rsidRPr="00505442">
        <w:rPr>
          <w:rFonts w:ascii="Calibri" w:eastAsia="Calibri" w:hAnsi="Calibri"/>
          <w:b/>
          <w:szCs w:val="22"/>
        </w:rPr>
        <w:t>Vývoj THFK v poľnohospodárstve v tis.</w:t>
      </w:r>
      <w:r>
        <w:rPr>
          <w:rFonts w:ascii="Calibri" w:eastAsia="Calibri" w:hAnsi="Calibri"/>
          <w:b/>
          <w:szCs w:val="22"/>
        </w:rPr>
        <w:t xml:space="preserve"> </w:t>
      </w:r>
      <w:r w:rsidR="00242C36" w:rsidRPr="00505442">
        <w:rPr>
          <w:rFonts w:ascii="Calibri" w:eastAsia="Calibri" w:hAnsi="Calibri"/>
          <w:b/>
          <w:szCs w:val="22"/>
        </w:rPr>
        <w:t>EUR</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90"/>
        <w:gridCol w:w="974"/>
        <w:gridCol w:w="975"/>
        <w:gridCol w:w="974"/>
        <w:gridCol w:w="975"/>
        <w:gridCol w:w="974"/>
        <w:gridCol w:w="975"/>
        <w:gridCol w:w="974"/>
        <w:gridCol w:w="975"/>
      </w:tblGrid>
      <w:tr w:rsidR="00242C36" w:rsidRPr="00B233BE" w:rsidTr="00242C36">
        <w:trPr>
          <w:trHeight w:val="435"/>
        </w:trPr>
        <w:tc>
          <w:tcPr>
            <w:tcW w:w="1290"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 xml:space="preserve">Ukazovateľ </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2006</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2007</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2009</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2010</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2011</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2012</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2013</w:t>
            </w:r>
          </w:p>
        </w:tc>
      </w:tr>
      <w:tr w:rsidR="00242C36" w:rsidRPr="00B233BE" w:rsidTr="00242C36">
        <w:trPr>
          <w:trHeight w:val="375"/>
        </w:trPr>
        <w:tc>
          <w:tcPr>
            <w:tcW w:w="1290"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THFK</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414 318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286 489</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616 521</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343 498</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303 578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399 004</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321 229</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297 193</w:t>
            </w:r>
          </w:p>
        </w:tc>
      </w:tr>
    </w:tbl>
    <w:p w:rsidR="00242C36" w:rsidRDefault="00242C36" w:rsidP="00242C36">
      <w:pPr>
        <w:shd w:val="clear" w:color="auto" w:fill="FFFFFF" w:themeFill="background1"/>
        <w:rPr>
          <w:rFonts w:ascii="Calibri" w:hAnsi="Calibri"/>
          <w:sz w:val="20"/>
          <w:szCs w:val="20"/>
        </w:rPr>
      </w:pPr>
      <w:r w:rsidRPr="00505442">
        <w:rPr>
          <w:rFonts w:ascii="Calibri" w:hAnsi="Calibri"/>
          <w:sz w:val="20"/>
          <w:szCs w:val="20"/>
        </w:rPr>
        <w:t>Prameň: ŠÚ SR</w:t>
      </w:r>
    </w:p>
    <w:p w:rsidR="00242C36" w:rsidRDefault="00242C36" w:rsidP="00242C36">
      <w:pPr>
        <w:pBdr>
          <w:bar w:val="single" w:sz="6" w:color="808080"/>
        </w:pBdr>
        <w:spacing w:before="120" w:after="120"/>
        <w:rPr>
          <w:rFonts w:eastAsia="Calibri"/>
          <w:szCs w:val="22"/>
          <w:lang w:eastAsia="en-US"/>
        </w:rPr>
      </w:pPr>
      <w:r w:rsidRPr="00E43137">
        <w:rPr>
          <w:rFonts w:ascii="Calibri" w:eastAsia="Calibri" w:hAnsi="Calibri"/>
          <w:szCs w:val="22"/>
          <w:lang w:eastAsia="en-US"/>
        </w:rPr>
        <w:t>Podielom HPH v poľnohospodárstve (13,5 %) je Slovensko pod priemerom štátov EÚ-27. Jeho úroveň je vyššia (z krajín V4) ako v Poľsku, ale nižšia ako v Česku, Maďarsku a v pobaltských krajinách. (</w:t>
      </w:r>
      <w:r w:rsidRPr="00B73E29">
        <w:rPr>
          <w:rFonts w:ascii="Calibri" w:eastAsia="Calibri" w:hAnsi="Calibri"/>
          <w:b/>
          <w:szCs w:val="22"/>
          <w:lang w:eastAsia="en-US"/>
        </w:rPr>
        <w:t>CCI 28</w:t>
      </w:r>
      <w:r w:rsidRPr="00E71D2F">
        <w:rPr>
          <w:rFonts w:eastAsia="Calibri"/>
          <w:szCs w:val="22"/>
          <w:lang w:eastAsia="en-US"/>
        </w:rPr>
        <w:t xml:space="preserve">). </w:t>
      </w:r>
      <w:r>
        <w:rPr>
          <w:rFonts w:eastAsia="Calibri"/>
          <w:szCs w:val="22"/>
          <w:lang w:eastAsia="en-US"/>
        </w:rPr>
        <w:t>Dôvodom je nižšia intenzita výroby a vyššia úroveň nákladových faktorov.</w:t>
      </w:r>
      <w:r w:rsidRPr="00E71D2F">
        <w:rPr>
          <w:rFonts w:eastAsia="Calibri"/>
          <w:szCs w:val="22"/>
          <w:lang w:eastAsia="en-US"/>
        </w:rPr>
        <w:t xml:space="preserve">  </w:t>
      </w:r>
    </w:p>
    <w:p w:rsidR="00E74151" w:rsidRDefault="00E74151" w:rsidP="00242C36">
      <w:pPr>
        <w:pBdr>
          <w:bar w:val="single" w:sz="6" w:color="808080"/>
        </w:pBdr>
        <w:spacing w:before="120" w:after="120"/>
        <w:rPr>
          <w:rFonts w:eastAsia="Calibri"/>
          <w:szCs w:val="22"/>
          <w:lang w:eastAsia="en-US"/>
        </w:rPr>
      </w:pPr>
    </w:p>
    <w:p w:rsidR="00242C36" w:rsidRPr="009B6C51" w:rsidRDefault="007D119F" w:rsidP="007D119F">
      <w:pPr>
        <w:widowControl w:val="0"/>
        <w:ind w:left="-142" w:firstLine="142"/>
        <w:rPr>
          <w:sz w:val="18"/>
          <w:szCs w:val="18"/>
        </w:rPr>
      </w:pPr>
      <w:r>
        <w:rPr>
          <w:b/>
          <w:szCs w:val="22"/>
        </w:rPr>
        <w:t xml:space="preserve">Tabuľka 23: </w:t>
      </w:r>
      <w:r w:rsidR="00242C36" w:rsidRPr="00505442">
        <w:rPr>
          <w:b/>
          <w:szCs w:val="22"/>
        </w:rPr>
        <w:t>Hrubý fixný kapitál poľnohospodárstva členských štátov EÚ-27</w:t>
      </w:r>
      <w:r>
        <w:rPr>
          <w:b/>
          <w:szCs w:val="22"/>
        </w:rPr>
        <w:t xml:space="preserve"> </w:t>
      </w:r>
      <w:r w:rsidR="00242C36" w:rsidRPr="00505442">
        <w:rPr>
          <w:sz w:val="20"/>
          <w:szCs w:val="20"/>
        </w:rPr>
        <w:t>v €.ha</w:t>
      </w:r>
      <w:r w:rsidR="00242C36" w:rsidRPr="00505442">
        <w:rPr>
          <w:sz w:val="20"/>
          <w:szCs w:val="20"/>
          <w:vertAlign w:val="superscript"/>
        </w:rPr>
        <w:t>-1</w:t>
      </w:r>
      <w:r w:rsidR="00242C36" w:rsidRPr="00505442">
        <w:rPr>
          <w:sz w:val="20"/>
          <w:szCs w:val="20"/>
        </w:rPr>
        <w:t xml:space="preserve"> p. v. p.    </w:t>
      </w:r>
      <w:r w:rsidR="00242C36" w:rsidRPr="00505442">
        <w:rPr>
          <w:sz w:val="18"/>
          <w:szCs w:val="18"/>
        </w:rPr>
        <w:t xml:space="preserve">                                                                                                            </w:t>
      </w:r>
    </w:p>
    <w:tbl>
      <w:tblPr>
        <w:tblW w:w="9214" w:type="dxa"/>
        <w:tblInd w:w="-72" w:type="dxa"/>
        <w:tblLayout w:type="fixed"/>
        <w:tblCellMar>
          <w:left w:w="70" w:type="dxa"/>
          <w:right w:w="70" w:type="dxa"/>
        </w:tblCellMar>
        <w:tblLook w:val="04A0" w:firstRow="1" w:lastRow="0" w:firstColumn="1" w:lastColumn="0" w:noHBand="0" w:noVBand="1"/>
      </w:tblPr>
      <w:tblGrid>
        <w:gridCol w:w="2269"/>
        <w:gridCol w:w="2126"/>
        <w:gridCol w:w="1559"/>
        <w:gridCol w:w="1843"/>
        <w:gridCol w:w="1417"/>
      </w:tblGrid>
      <w:tr w:rsidR="00242C36" w:rsidRPr="0031060D" w:rsidTr="00242C36">
        <w:trPr>
          <w:trHeight w:val="282"/>
        </w:trPr>
        <w:tc>
          <w:tcPr>
            <w:tcW w:w="2269" w:type="dxa"/>
            <w:vMerge w:val="restart"/>
            <w:tcBorders>
              <w:top w:val="single" w:sz="8" w:space="0" w:color="auto"/>
              <w:left w:val="single" w:sz="8" w:space="0" w:color="auto"/>
              <w:bottom w:val="single" w:sz="4" w:space="0" w:color="000000"/>
              <w:right w:val="single" w:sz="8" w:space="0" w:color="auto"/>
            </w:tcBorders>
            <w:shd w:val="clear" w:color="auto" w:fill="auto"/>
            <w:noWrap/>
            <w:vAlign w:val="center"/>
            <w:hideMark/>
          </w:tcPr>
          <w:p w:rsidR="00242C36" w:rsidRPr="0031060D" w:rsidRDefault="00242C36" w:rsidP="00242C36">
            <w:pPr>
              <w:rPr>
                <w:sz w:val="18"/>
                <w:szCs w:val="18"/>
              </w:rPr>
            </w:pPr>
            <w:r w:rsidRPr="0031060D">
              <w:rPr>
                <w:sz w:val="18"/>
                <w:szCs w:val="18"/>
              </w:rPr>
              <w:t>EÚ-27</w:t>
            </w:r>
          </w:p>
        </w:tc>
        <w:tc>
          <w:tcPr>
            <w:tcW w:w="2126"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2009</w:t>
            </w:r>
          </w:p>
        </w:tc>
        <w:tc>
          <w:tcPr>
            <w:tcW w:w="1559"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2010</w:t>
            </w:r>
          </w:p>
        </w:tc>
        <w:tc>
          <w:tcPr>
            <w:tcW w:w="1843"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2011</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242C36" w:rsidRPr="0031060D" w:rsidRDefault="00242C36" w:rsidP="00242C36">
            <w:pPr>
              <w:jc w:val="center"/>
              <w:rPr>
                <w:b/>
                <w:bCs/>
                <w:sz w:val="18"/>
                <w:szCs w:val="18"/>
              </w:rPr>
            </w:pPr>
            <w:r w:rsidRPr="0031060D">
              <w:rPr>
                <w:b/>
                <w:bCs/>
                <w:sz w:val="18"/>
                <w:szCs w:val="18"/>
              </w:rPr>
              <w:t>Priemer</w:t>
            </w:r>
          </w:p>
        </w:tc>
      </w:tr>
      <w:tr w:rsidR="00242C36" w:rsidRPr="0031060D" w:rsidTr="00242C36">
        <w:trPr>
          <w:trHeight w:val="282"/>
        </w:trPr>
        <w:tc>
          <w:tcPr>
            <w:tcW w:w="2269" w:type="dxa"/>
            <w:vMerge/>
            <w:tcBorders>
              <w:top w:val="single" w:sz="8" w:space="0" w:color="auto"/>
              <w:left w:val="single" w:sz="8" w:space="0" w:color="auto"/>
              <w:bottom w:val="single" w:sz="4" w:space="0" w:color="000000"/>
              <w:right w:val="single" w:sz="8" w:space="0" w:color="auto"/>
            </w:tcBorders>
            <w:vAlign w:val="center"/>
            <w:hideMark/>
          </w:tcPr>
          <w:p w:rsidR="00242C36" w:rsidRPr="0031060D" w:rsidRDefault="00242C36" w:rsidP="00242C36">
            <w:pPr>
              <w:rPr>
                <w:sz w:val="18"/>
                <w:szCs w:val="18"/>
              </w:rPr>
            </w:pP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316</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313</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345</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299</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EÚ-25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340</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334</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365</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320</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EÚ-15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399</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388</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424</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384</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EÚ-12</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110</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124</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143</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111</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Česko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152</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159</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173</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141</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Maďarsko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151</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157</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198</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153</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Poľsko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85</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95</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102</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90</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b/>
                <w:bCs/>
                <w:sz w:val="18"/>
                <w:szCs w:val="18"/>
              </w:rPr>
            </w:pPr>
            <w:r w:rsidRPr="0031060D">
              <w:rPr>
                <w:b/>
                <w:bCs/>
                <w:sz w:val="18"/>
                <w:szCs w:val="18"/>
              </w:rPr>
              <w:t>Slovensko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102</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120</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146</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112</w:t>
            </w:r>
          </w:p>
        </w:tc>
      </w:tr>
    </w:tbl>
    <w:p w:rsidR="00242C36" w:rsidRPr="00E71D2F" w:rsidRDefault="00242C36" w:rsidP="00242C36">
      <w:pPr>
        <w:pBdr>
          <w:bar w:val="single" w:sz="6" w:color="808080"/>
        </w:pBdr>
        <w:rPr>
          <w:rFonts w:eastAsia="Calibri"/>
          <w:sz w:val="20"/>
          <w:szCs w:val="20"/>
          <w:lang w:eastAsia="en-US"/>
        </w:rPr>
      </w:pPr>
      <w:r w:rsidRPr="00E71D2F">
        <w:rPr>
          <w:rFonts w:eastAsia="Calibri"/>
          <w:sz w:val="20"/>
          <w:szCs w:val="20"/>
          <w:lang w:eastAsia="en-US"/>
        </w:rPr>
        <w:t>Prameň: Eurostat database, marec 2013</w:t>
      </w:r>
    </w:p>
    <w:p w:rsidR="00242C36" w:rsidRDefault="00242C36" w:rsidP="00242C36">
      <w:pPr>
        <w:pBdr>
          <w:bar w:val="single" w:sz="6" w:color="808080"/>
        </w:pBdr>
        <w:rPr>
          <w:rFonts w:eastAsia="Calibri"/>
          <w:sz w:val="20"/>
          <w:szCs w:val="20"/>
          <w:lang w:eastAsia="en-US"/>
        </w:rPr>
      </w:pPr>
      <w:r w:rsidRPr="00E71D2F">
        <w:rPr>
          <w:rFonts w:eastAsia="Calibri"/>
          <w:sz w:val="20"/>
          <w:szCs w:val="20"/>
          <w:lang w:eastAsia="en-US"/>
        </w:rPr>
        <w:t>Poznámka: p.v.p.-</w:t>
      </w:r>
      <w:r w:rsidR="007D119F">
        <w:rPr>
          <w:rFonts w:eastAsia="Calibri"/>
          <w:sz w:val="20"/>
          <w:szCs w:val="20"/>
          <w:lang w:eastAsia="en-US"/>
        </w:rPr>
        <w:t xml:space="preserve"> </w:t>
      </w:r>
      <w:r w:rsidRPr="00E71D2F">
        <w:rPr>
          <w:rFonts w:eastAsia="Calibri"/>
          <w:sz w:val="20"/>
          <w:szCs w:val="20"/>
          <w:lang w:eastAsia="en-US"/>
        </w:rPr>
        <w:t xml:space="preserve">poľnohospodársky využívaná pôda </w:t>
      </w:r>
    </w:p>
    <w:p w:rsidR="007D119F" w:rsidRPr="00E71D2F" w:rsidRDefault="007D119F" w:rsidP="00242C36">
      <w:pPr>
        <w:pBdr>
          <w:bar w:val="single" w:sz="6" w:color="808080"/>
        </w:pBdr>
        <w:rPr>
          <w:rFonts w:eastAsia="Calibri"/>
          <w:sz w:val="20"/>
          <w:szCs w:val="20"/>
          <w:lang w:eastAsia="en-US"/>
        </w:rPr>
      </w:pPr>
    </w:p>
    <w:p w:rsidR="00242C36" w:rsidRPr="00E43137" w:rsidRDefault="00242C36" w:rsidP="00242C36">
      <w:pPr>
        <w:pBdr>
          <w:bar w:val="single" w:sz="6" w:color="808080"/>
        </w:pBdr>
        <w:rPr>
          <w:rFonts w:ascii="Calibri" w:eastAsia="Calibri" w:hAnsi="Calibri"/>
          <w:szCs w:val="22"/>
          <w:lang w:eastAsia="en-US"/>
        </w:rPr>
      </w:pPr>
      <w:r w:rsidRPr="00E71D2F">
        <w:rPr>
          <w:rFonts w:eastAsia="Calibri"/>
          <w:szCs w:val="22"/>
          <w:lang w:eastAsia="en-US"/>
        </w:rPr>
        <w:t>Hospodárnosť podnikov zaťažuje aj veľký objem majetku, ktorý je potrebné udržiavať a obnovovať, pričom reprodukcia je v dôsledku rastu cien stále náročnejšia. Vývoj fixného kapitálu naznačuje, že</w:t>
      </w:r>
      <w:r w:rsidRPr="00E43137">
        <w:rPr>
          <w:rFonts w:ascii="Calibri" w:eastAsia="Calibri" w:hAnsi="Calibri"/>
          <w:szCs w:val="22"/>
          <w:lang w:eastAsia="en-US"/>
        </w:rPr>
        <w:t xml:space="preserve"> obnova sa medzi rokmi 2009 až 2012 spomalila,  z dôvodu zníženia investovanosti do všetkých zložiek tvorby hrubého fixného kapitálu (budov, stavby, stroje a zariadenia, dopravné prostriedky a kultivované aktíva) čo ovplyvňuje opotrebovanosť hmotných statkov. </w:t>
      </w:r>
    </w:p>
    <w:p w:rsidR="00242C36" w:rsidRPr="00E43137" w:rsidRDefault="00242C36" w:rsidP="00242C36">
      <w:pPr>
        <w:pBdr>
          <w:bar w:val="single" w:sz="6" w:color="808080"/>
        </w:pBdr>
        <w:rPr>
          <w:rFonts w:ascii="Calibri" w:eastAsia="Calibri" w:hAnsi="Calibri"/>
          <w:szCs w:val="22"/>
          <w:lang w:eastAsia="en-US"/>
        </w:rPr>
      </w:pPr>
      <w:r>
        <w:rPr>
          <w:rFonts w:ascii="Calibri" w:eastAsia="Calibri" w:hAnsi="Calibri"/>
          <w:noProof/>
          <w:szCs w:val="22"/>
        </w:rPr>
        <w:drawing>
          <wp:inline distT="0" distB="0" distL="0" distR="0" wp14:anchorId="36339314" wp14:editId="739E3610">
            <wp:extent cx="4848225" cy="3190875"/>
            <wp:effectExtent l="19050" t="0" r="9525" b="0"/>
            <wp:docPr id="2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8225" cy="3190875"/>
                    </a:xfrm>
                    <a:prstGeom prst="rect">
                      <a:avLst/>
                    </a:prstGeom>
                    <a:noFill/>
                    <a:ln>
                      <a:noFill/>
                    </a:ln>
                  </pic:spPr>
                </pic:pic>
              </a:graphicData>
            </a:graphic>
          </wp:inline>
        </w:drawing>
      </w:r>
    </w:p>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sz w:val="18"/>
          <w:szCs w:val="18"/>
          <w:lang w:eastAsia="en-US"/>
        </w:rPr>
        <w:t>Prameň: ŠÚ SR</w:t>
      </w:r>
    </w:p>
    <w:p w:rsidR="00242C36" w:rsidRPr="00E43137" w:rsidRDefault="00242C36" w:rsidP="00242C36">
      <w:pPr>
        <w:pBdr>
          <w:bar w:val="single" w:sz="6" w:color="808080"/>
        </w:pBdr>
        <w:rPr>
          <w:rFonts w:ascii="Calibri" w:eastAsia="Calibri" w:hAnsi="Calibri"/>
          <w:szCs w:val="22"/>
          <w:lang w:eastAsia="en-US"/>
        </w:rPr>
      </w:pPr>
    </w:p>
    <w:p w:rsidR="00242C36" w:rsidRPr="00E71D2F" w:rsidRDefault="00242C36" w:rsidP="00366F96">
      <w:pPr>
        <w:pBdr>
          <w:bar w:val="single" w:sz="6" w:color="808080"/>
        </w:pBdr>
        <w:spacing w:after="120"/>
        <w:rPr>
          <w:rFonts w:eastAsia="Calibri"/>
          <w:strike/>
          <w:szCs w:val="22"/>
          <w:lang w:eastAsia="en-US"/>
        </w:rPr>
      </w:pPr>
      <w:r w:rsidRPr="00E71D2F">
        <w:rPr>
          <w:rFonts w:eastAsia="Calibri"/>
          <w:szCs w:val="22"/>
          <w:lang w:eastAsia="en-US"/>
        </w:rPr>
        <w:t xml:space="preserve">Rozdiel medzi peňažným vyjadrením vstupov a výstupov z poľnohospodárskej produkcie  je príliš nízky nato, aby pokrýval prevádzkové náklady  poľnohospodárskych subjektov. S týmto súvisí aj nízky príjem poľnohospodárskych podnikov. </w:t>
      </w:r>
    </w:p>
    <w:p w:rsidR="00242C36" w:rsidRDefault="00242C36" w:rsidP="00366F96">
      <w:pPr>
        <w:pBdr>
          <w:bar w:val="single" w:sz="6" w:color="808080"/>
        </w:pBdr>
        <w:spacing w:after="120"/>
        <w:rPr>
          <w:rFonts w:eastAsia="Calibri"/>
          <w:szCs w:val="22"/>
          <w:lang w:eastAsia="en-US"/>
        </w:rPr>
      </w:pPr>
      <w:r>
        <w:rPr>
          <w:rFonts w:eastAsia="Calibri"/>
          <w:szCs w:val="22"/>
          <w:lang w:eastAsia="en-US"/>
        </w:rPr>
        <w:t xml:space="preserve">Poľnohospodárske podniky si zabezpečujú financovanie projektov z rôznych zdrojov- podpory, vlastné zdroje a úvery. Úvery sú často problematické vzhľadom na nedostatočnú zábezpeku najmä pre menšie podniky.  V rámci  PRV SR 2007-2013  sa realizovali najmä veľké projekty, pre  obmedzený počet poľnohospodárskych výrobcov, u ktorých spolufinancovanie si vynútilo využitie úverov komerčných bánk, čo sa odrazilo na ich  vysokom úverovom zaťažení.   </w:t>
      </w:r>
    </w:p>
    <w:p w:rsidR="00242C36" w:rsidRDefault="00242C36" w:rsidP="00242C36">
      <w:pPr>
        <w:pBdr>
          <w:bar w:val="single" w:sz="6" w:color="808080"/>
        </w:pBdr>
        <w:rPr>
          <w:rFonts w:eastAsia="Calibri"/>
          <w:szCs w:val="22"/>
          <w:lang w:eastAsia="en-US"/>
        </w:rPr>
      </w:pPr>
      <w:r w:rsidRPr="00856960">
        <w:rPr>
          <w:rFonts w:eastAsia="Calibri"/>
          <w:szCs w:val="22"/>
          <w:lang w:eastAsia="en-US"/>
        </w:rPr>
        <w:t>Preto v budúcnosti by bolo potrebné smerovať podporu na projektové opatrenia nielen pre veľké projekty, resp. väčšie podniky  ale viac aj na projekty do malých podnikov, ktoré sú významné aj z </w:t>
      </w:r>
      <w:r w:rsidR="00366F96" w:rsidRPr="00856960">
        <w:rPr>
          <w:rFonts w:eastAsia="Calibri"/>
          <w:szCs w:val="22"/>
          <w:lang w:eastAsia="en-US"/>
        </w:rPr>
        <w:t>hľadiska</w:t>
      </w:r>
      <w:r w:rsidRPr="00856960">
        <w:rPr>
          <w:rFonts w:eastAsia="Calibri"/>
          <w:szCs w:val="22"/>
          <w:lang w:eastAsia="en-US"/>
        </w:rPr>
        <w:t xml:space="preserve"> zamestnanosti a podnikania formou aj rodinných fariem.  </w:t>
      </w:r>
    </w:p>
    <w:p w:rsidR="00242C36" w:rsidRDefault="00242C36" w:rsidP="00242C36">
      <w:pPr>
        <w:pBdr>
          <w:bar w:val="single" w:sz="6" w:color="808080"/>
        </w:pBdr>
        <w:rPr>
          <w:rFonts w:ascii="Calibri" w:eastAsia="Calibri" w:hAnsi="Calibri"/>
          <w:szCs w:val="22"/>
          <w:lang w:eastAsia="en-US"/>
        </w:rPr>
      </w:pPr>
    </w:p>
    <w:p w:rsidR="00242C36" w:rsidRPr="000A649E" w:rsidRDefault="00242C36" w:rsidP="00242C36">
      <w:pPr>
        <w:rPr>
          <w:rFonts w:ascii="Calibri" w:hAnsi="Calibri" w:cs="Calibri"/>
          <w:b/>
          <w:szCs w:val="22"/>
        </w:rPr>
      </w:pPr>
      <w:r w:rsidRPr="002126F7">
        <w:rPr>
          <w:rFonts w:ascii="Calibri" w:hAnsi="Calibri" w:cs="Calibri"/>
          <w:b/>
          <w:szCs w:val="22"/>
        </w:rPr>
        <w:t>Pôsobe</w:t>
      </w:r>
      <w:r>
        <w:rPr>
          <w:rFonts w:ascii="Calibri" w:hAnsi="Calibri" w:cs="Calibri"/>
          <w:b/>
          <w:szCs w:val="22"/>
        </w:rPr>
        <w:t>nie výrobných faktorov v podnikoch</w:t>
      </w:r>
    </w:p>
    <w:p w:rsidR="00242C36" w:rsidRPr="00E43137" w:rsidRDefault="00242C36" w:rsidP="00242C36">
      <w:pPr>
        <w:spacing w:before="120"/>
        <w:rPr>
          <w:szCs w:val="22"/>
        </w:rPr>
      </w:pPr>
      <w:r w:rsidRPr="00E43137">
        <w:rPr>
          <w:rFonts w:ascii="Calibri" w:hAnsi="Calibri" w:cs="Calibri"/>
          <w:szCs w:val="22"/>
        </w:rPr>
        <w:t>Výrobné faktory (mechanizácia, materiál, práca) a ich vplyv na objem produkcie môžeme charakterizovať syntetickým ukazovateľom produktivity práce, ktorá závisí od vybavenosti majetkom, účinnosti strojov a účinnosti materiálu.</w:t>
      </w:r>
    </w:p>
    <w:p w:rsidR="00242C36" w:rsidRPr="00E43137" w:rsidRDefault="00242C36" w:rsidP="00242C36">
      <w:pPr>
        <w:spacing w:before="120"/>
        <w:rPr>
          <w:rFonts w:ascii="Calibri" w:hAnsi="Calibri" w:cs="Calibri"/>
          <w:szCs w:val="22"/>
        </w:rPr>
      </w:pPr>
      <w:r w:rsidRPr="00E43137">
        <w:rPr>
          <w:rFonts w:ascii="Calibri" w:hAnsi="Calibri" w:cs="Calibri"/>
          <w:szCs w:val="22"/>
        </w:rPr>
        <w:t>Podľa údajov zo Zelenej správy výroba v roku 2011 prepočítaná na jeden hektár poľnohospodárskej pôdy vzrástla oproti roku 2010 v relatívnom vyjadrení o 23,56%. Najväčší vplyv na zvýšenie produkcie mala vyššia účinnosť (využitie) investičného majetku a tiež vybavenie pracovníkov. V porovnaní s rokom 2010 sa zvýšilo použitie materiálu, ale zlepšila sa aj nákladovosť výroby, pokiaľ ide o spotrebu materiálu a energie. Negatívne však pôsobil úbytok pracovných síl</w:t>
      </w:r>
      <w:r>
        <w:rPr>
          <w:rFonts w:ascii="Calibri" w:hAnsi="Calibri" w:cs="Calibri"/>
          <w:szCs w:val="22"/>
        </w:rPr>
        <w:t>. Podniky, keďže zlepšovali materiálno-technickú základňu, hľadali úsporné opatrenia aj v redukcii pracovných síl</w:t>
      </w:r>
      <w:r w:rsidRPr="00E43137">
        <w:rPr>
          <w:rFonts w:ascii="Calibri" w:hAnsi="Calibri" w:cs="Calibri"/>
          <w:szCs w:val="22"/>
        </w:rPr>
        <w:t xml:space="preserve">. </w:t>
      </w:r>
    </w:p>
    <w:p w:rsidR="00242C36" w:rsidRPr="00E43137" w:rsidRDefault="00242C36" w:rsidP="00242C36">
      <w:pPr>
        <w:rPr>
          <w:szCs w:val="22"/>
        </w:rPr>
      </w:pPr>
    </w:p>
    <w:p w:rsidR="00242C36" w:rsidRPr="00E43137" w:rsidRDefault="007D119F" w:rsidP="00242C36">
      <w:pPr>
        <w:rPr>
          <w:b/>
          <w:szCs w:val="22"/>
        </w:rPr>
      </w:pPr>
      <w:r>
        <w:rPr>
          <w:rFonts w:ascii="Calibri" w:hAnsi="Calibri" w:cs="Calibri"/>
          <w:b/>
          <w:iCs/>
          <w:szCs w:val="22"/>
        </w:rPr>
        <w:t xml:space="preserve">Tabuľka 24: </w:t>
      </w:r>
      <w:r w:rsidR="00242C36" w:rsidRPr="00E43137">
        <w:rPr>
          <w:rFonts w:ascii="Calibri" w:hAnsi="Calibri" w:cs="Calibri"/>
          <w:b/>
          <w:iCs/>
          <w:szCs w:val="22"/>
        </w:rPr>
        <w:t>Vplyv základných faktorov na objem výroby</w:t>
      </w:r>
    </w:p>
    <w:tbl>
      <w:tblPr>
        <w:tblStyle w:val="Strednpodfarbenie1zvraznenie3"/>
        <w:tblW w:w="9109" w:type="dxa"/>
        <w:tblLook w:val="00A0" w:firstRow="1" w:lastRow="0" w:firstColumn="1" w:lastColumn="0" w:noHBand="0" w:noVBand="0"/>
      </w:tblPr>
      <w:tblGrid>
        <w:gridCol w:w="3084"/>
        <w:gridCol w:w="1205"/>
        <w:gridCol w:w="1205"/>
        <w:gridCol w:w="1205"/>
        <w:gridCol w:w="1205"/>
        <w:gridCol w:w="1205"/>
      </w:tblGrid>
      <w:tr w:rsidR="00242C36" w:rsidRPr="000E300E" w:rsidTr="00242C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(EUR na ha p.p.)</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2010</w:t>
            </w:r>
          </w:p>
        </w:tc>
        <w:tc>
          <w:tcPr>
            <w:tcW w:w="1205" w:type="dxa"/>
          </w:tcPr>
          <w:p w:rsidR="00242C36" w:rsidRPr="000E300E" w:rsidRDefault="00242C36" w:rsidP="00242C36">
            <w:pPr>
              <w:jc w:val="right"/>
              <w:cnfStyle w:val="100000000000" w:firstRow="1" w:lastRow="0" w:firstColumn="0" w:lastColumn="0" w:oddVBand="0" w:evenVBand="0" w:oddHBand="0" w:evenHBand="0" w:firstRowFirstColumn="0" w:firstRowLastColumn="0" w:lastRowFirstColumn="0" w:lastRowLastColumn="0"/>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2011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b w:val="0"/>
                <w:bCs w:val="0"/>
                <w:color w:val="auto"/>
                <w:sz w:val="20"/>
                <w:szCs w:val="20"/>
                <w:lang w:eastAsia="en-US"/>
              </w:rPr>
            </w:pPr>
            <w:r w:rsidRPr="000E300E">
              <w:rPr>
                <w:rFonts w:ascii="Calibri" w:hAnsi="Calibri"/>
                <w:color w:val="auto"/>
                <w:sz w:val="20"/>
                <w:szCs w:val="20"/>
              </w:rPr>
              <w:t>2012</w:t>
            </w:r>
          </w:p>
        </w:tc>
        <w:tc>
          <w:tcPr>
            <w:tcW w:w="1205" w:type="dxa"/>
          </w:tcPr>
          <w:p w:rsidR="00242C36" w:rsidRPr="000E300E" w:rsidRDefault="00242C36" w:rsidP="00242C36">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20"/>
                <w:szCs w:val="20"/>
                <w:lang w:eastAsia="en-US"/>
              </w:rPr>
            </w:pPr>
            <w:r w:rsidRPr="000E300E">
              <w:rPr>
                <w:rFonts w:ascii="Calibri" w:hAnsi="Calibri" w:cs="Calibri"/>
                <w:b w:val="0"/>
                <w:bCs w:val="0"/>
                <w:color w:val="auto"/>
                <w:sz w:val="20"/>
                <w:szCs w:val="20"/>
                <w:lang w:eastAsia="en-US"/>
              </w:rPr>
              <w:t>Rozdiel 2012-2011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Vplyv</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Výroba (V)</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938,20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1159,40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1128,3</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-31,1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Materiál, energie, služby (MAT)</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554,10</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656,90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658,78</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1,88</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Dlhodobý hmotný majetok (Stroje)</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1 434,30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1 478,60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1468,00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-10,6</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V/MAT</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1,69</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1,77</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1,71</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43,39</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MAT/Stroje</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0,39</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0,44</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0,45</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146,00</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Stroje/Prac</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44 291,89</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50 486,12</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51 358,03</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136,78</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Platená pracovná sila [AWU/ha]*</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0,032</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0,029</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0,028</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-104,96</w:t>
            </w:r>
          </w:p>
        </w:tc>
      </w:tr>
    </w:tbl>
    <w:p w:rsidR="00242C36" w:rsidRPr="00E43137" w:rsidRDefault="00242C36" w:rsidP="00242C36">
      <w:pPr>
        <w:rPr>
          <w:sz w:val="20"/>
          <w:szCs w:val="20"/>
        </w:rPr>
      </w:pPr>
      <w:r w:rsidRPr="00E43137">
        <w:rPr>
          <w:rFonts w:ascii="Calibri" w:hAnsi="Calibri" w:cs="Calibri"/>
          <w:iCs/>
          <w:sz w:val="20"/>
          <w:szCs w:val="20"/>
        </w:rPr>
        <w:t>Prameň: Zelená správa za rok 2012, vlastné prepočty</w:t>
      </w:r>
    </w:p>
    <w:p w:rsidR="00242C36" w:rsidRPr="00E43137" w:rsidRDefault="00242C36" w:rsidP="00242C36">
      <w:pPr>
        <w:rPr>
          <w:sz w:val="20"/>
          <w:szCs w:val="20"/>
        </w:rPr>
      </w:pPr>
      <w:r w:rsidRPr="00E43137">
        <w:rPr>
          <w:rFonts w:ascii="Calibri" w:hAnsi="Calibri" w:cs="Calibri"/>
          <w:iCs/>
          <w:sz w:val="20"/>
          <w:szCs w:val="20"/>
        </w:rPr>
        <w:t>*Eurostat</w:t>
      </w:r>
    </w:p>
    <w:p w:rsidR="00242C36" w:rsidRPr="00E43137" w:rsidRDefault="00242C36" w:rsidP="00242C36">
      <w:pPr>
        <w:rPr>
          <w:rFonts w:ascii="Calibri" w:hAnsi="Calibri" w:cs="Calibri"/>
        </w:rPr>
      </w:pPr>
    </w:p>
    <w:p w:rsidR="00242C36" w:rsidRPr="00E43137" w:rsidRDefault="00242C36" w:rsidP="00242C36">
      <w:pPr>
        <w:rPr>
          <w:szCs w:val="22"/>
        </w:rPr>
      </w:pPr>
      <w:r w:rsidRPr="00E43137">
        <w:rPr>
          <w:rFonts w:ascii="Calibri" w:hAnsi="Calibri" w:cs="Calibri"/>
          <w:szCs w:val="22"/>
        </w:rPr>
        <w:t xml:space="preserve">Posledný stĺpec udáva vplyv materiálovej účinnosti, využitia strojov, vybavenia pracovníkov a odpracovaného času na zmenu objemového ukazovateľa (výroba). Vývoj naznačuje, že pre podniky je dôležité, aby sa zlepšilo využitie výrobných faktorov, znížil sa podiel materiálu, surovín a energie (toho, čo podnik prevezme) v prospech pridanej hodnoty. Spotreba výrobných faktorov by mala rásť rýchlejšie ako ich viazanosť vo výrobnom procese, čo je možné dosiahnuť s využitím vhodných postupov obrábania pôdy, rozšírením o živočíšnu výrobu, spracovaním výrobkov priamo na farmách a doplnkovými činnosťami, napr. službami tak, aby sa zároveň minimalizovali zásoby, v ktorých sú viazané krátkodobé zdroje. </w:t>
      </w:r>
    </w:p>
    <w:p w:rsidR="00242C36" w:rsidRPr="00E43137" w:rsidRDefault="00242C36" w:rsidP="00242C36">
      <w:pPr>
        <w:spacing w:before="120"/>
        <w:rPr>
          <w:szCs w:val="22"/>
        </w:rPr>
      </w:pPr>
      <w:r w:rsidRPr="003268DA">
        <w:rPr>
          <w:rFonts w:ascii="Calibri" w:hAnsi="Calibri" w:cs="Calibri"/>
          <w:b/>
          <w:szCs w:val="22"/>
        </w:rPr>
        <w:t>Analýza štruktúry pridanej hodnoty</w:t>
      </w:r>
      <w:r w:rsidRPr="00E43137">
        <w:rPr>
          <w:rFonts w:ascii="Calibri" w:hAnsi="Calibri" w:cs="Calibri"/>
          <w:szCs w:val="22"/>
        </w:rPr>
        <w:t xml:space="preserve"> však poukazuje na nedostatočnú reprodukciu výrobných činiteľov. Prezentované údaje sú z verejnej databázy FADN za rok 2009, ale hlavný problém je platný aj v súčasnosti. Z hľadiska štruktúry tvorili pridanú hodnotu vo veľmi veľkých podnikoch spotrebované externé výrobné faktory, predovšetkým platená práca. Tieto spoločnosti nevytvorili žiadnu novú hodnotu z vlastnej poľnohospodárskej činnosti, celá pridaná hodnota sa spotrebovala na reprodukciu výrobných faktorov. V roku 2009 pracovali najefektívnejšie malé podniky, kde nebol vysoký podiel externých výrobných faktorov v pridanej hodnote. Nie sú zaťažené majetkom, ktorý by nebol využívaný. Tieto malé farmy vytvorili príjem z použitia vlastného kapitálu, vlastnej pôdy a vlastnej práce roľníka a členov jeho rodiny. Nedostatkom je nízka investičná aktivita a malá podpora na investovanie v malých podnikoch (obmedzené zdroje). Aj stredne veľké farmy vytvorili prebytok z poľnohospodárskej činnosti, ale v dôsledku poskytnutia investičných dotácii. </w:t>
      </w:r>
    </w:p>
    <w:p w:rsidR="00242C36" w:rsidRPr="00E43137" w:rsidRDefault="00242C36" w:rsidP="00242C36"/>
    <w:p w:rsidR="00242C36" w:rsidRPr="00E43137" w:rsidRDefault="007D119F" w:rsidP="00242C36">
      <w:pPr>
        <w:rPr>
          <w:b/>
          <w:szCs w:val="22"/>
        </w:rPr>
      </w:pPr>
      <w:r>
        <w:rPr>
          <w:rFonts w:ascii="Calibri" w:hAnsi="Calibri" w:cs="Calibri"/>
          <w:b/>
          <w:iCs/>
          <w:szCs w:val="22"/>
        </w:rPr>
        <w:t xml:space="preserve">Tabuľka 25: </w:t>
      </w:r>
      <w:r w:rsidR="00242C36" w:rsidRPr="00E43137">
        <w:rPr>
          <w:rFonts w:ascii="Calibri" w:hAnsi="Calibri" w:cs="Calibri"/>
          <w:b/>
          <w:iCs/>
          <w:szCs w:val="22"/>
        </w:rPr>
        <w:t>Poľnohospodársky príjem v roku 2009 podľa ekonomickej veľkosti</w:t>
      </w:r>
    </w:p>
    <w:tbl>
      <w:tblPr>
        <w:tblStyle w:val="Svetlzoznamzvraznenie3"/>
        <w:tblW w:w="0" w:type="auto"/>
        <w:tblBorders>
          <w:insideH w:val="single" w:sz="8" w:space="0" w:color="9BBB59" w:themeColor="accent3"/>
          <w:insideV w:val="single" w:sz="8" w:space="0" w:color="9BBB59" w:themeColor="accent3"/>
        </w:tblBorders>
        <w:tblLook w:val="00A0" w:firstRow="1" w:lastRow="0" w:firstColumn="1" w:lastColumn="0" w:noHBand="0" w:noVBand="0"/>
      </w:tblPr>
      <w:tblGrid>
        <w:gridCol w:w="1814"/>
        <w:gridCol w:w="1814"/>
        <w:gridCol w:w="1814"/>
        <w:gridCol w:w="1814"/>
        <w:gridCol w:w="1814"/>
      </w:tblGrid>
      <w:tr w:rsidR="00242C36" w:rsidRPr="00E43137" w:rsidTr="00242C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Stredne malé</w:t>
            </w:r>
          </w:p>
        </w:tc>
        <w:tc>
          <w:tcPr>
            <w:tcW w:w="1814" w:type="dxa"/>
          </w:tcPr>
          <w:p w:rsidR="00242C36" w:rsidRPr="00E43137" w:rsidRDefault="00242C36" w:rsidP="00242C36">
            <w:pPr>
              <w:cnfStyle w:val="100000000000" w:firstRow="1" w:lastRow="0" w:firstColumn="0" w:lastColumn="0" w:oddVBand="0" w:evenVBand="0" w:oddHBand="0" w:evenHBand="0" w:firstRowFirstColumn="0" w:firstRowLastColumn="0" w:lastRowFirstColumn="0" w:lastRowLastColumn="0"/>
              <w:rPr>
                <w:rFonts w:ascii="Calibri" w:hAnsi="Calibri"/>
                <w:b w:val="0"/>
                <w:bCs w:val="0"/>
                <w:sz w:val="20"/>
                <w:szCs w:val="20"/>
                <w:lang w:eastAsia="en-US"/>
              </w:rPr>
            </w:pPr>
            <w:r w:rsidRPr="00E43137">
              <w:rPr>
                <w:rFonts w:ascii="Calibri" w:hAnsi="Calibri" w:cs="Calibri"/>
                <w:sz w:val="20"/>
                <w:szCs w:val="20"/>
                <w:lang w:eastAsia="en-US"/>
              </w:rPr>
              <w:t>Stredne veľké</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Veľké</w:t>
            </w:r>
          </w:p>
        </w:tc>
        <w:tc>
          <w:tcPr>
            <w:tcW w:w="1814" w:type="dxa"/>
          </w:tcPr>
          <w:p w:rsidR="00242C36" w:rsidRPr="00E43137" w:rsidRDefault="00242C36" w:rsidP="00242C36">
            <w:pPr>
              <w:cnfStyle w:val="100000000000" w:firstRow="1" w:lastRow="0" w:firstColumn="0" w:lastColumn="0" w:oddVBand="0" w:evenVBand="0" w:oddHBand="0" w:evenHBand="0" w:firstRowFirstColumn="0" w:firstRowLastColumn="0" w:lastRowFirstColumn="0" w:lastRowLastColumn="0"/>
              <w:rPr>
                <w:rFonts w:ascii="Calibri" w:hAnsi="Calibri"/>
                <w:b w:val="0"/>
                <w:bCs w:val="0"/>
                <w:sz w:val="20"/>
                <w:szCs w:val="20"/>
                <w:lang w:eastAsia="en-US"/>
              </w:rPr>
            </w:pPr>
            <w:r w:rsidRPr="00E43137">
              <w:rPr>
                <w:rFonts w:ascii="Calibri" w:hAnsi="Calibri" w:cs="Calibri"/>
                <w:sz w:val="20"/>
                <w:szCs w:val="20"/>
                <w:lang w:eastAsia="en-US"/>
              </w:rPr>
              <w:t>Veľmi veľké</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sz w:val="20"/>
                <w:szCs w:val="20"/>
                <w:lang w:eastAsia="en-US"/>
              </w:rPr>
            </w:pPr>
            <w:r w:rsidRPr="00E43137">
              <w:rPr>
                <w:rFonts w:ascii="Calibri" w:hAnsi="Calibri" w:cs="Calibri"/>
                <w:b/>
                <w:bCs/>
                <w:sz w:val="20"/>
                <w:szCs w:val="20"/>
                <w:lang w:eastAsia="en-US"/>
              </w:rPr>
              <w:t>8 - &lt;16 ESU</w:t>
            </w:r>
          </w:p>
        </w:tc>
        <w:tc>
          <w:tcPr>
            <w:tcW w:w="1814" w:type="dxa"/>
          </w:tcPr>
          <w:p w:rsidR="00242C36" w:rsidRPr="00E43137" w:rsidRDefault="00242C36" w:rsidP="00242C36">
            <w:pPr>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b/>
                <w:bCs/>
                <w:sz w:val="20"/>
                <w:szCs w:val="20"/>
                <w:lang w:eastAsia="en-US"/>
              </w:rPr>
              <w:t>16 - &lt;40 ESU</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sz w:val="20"/>
                <w:szCs w:val="20"/>
                <w:lang w:eastAsia="en-US"/>
              </w:rPr>
            </w:pPr>
            <w:r w:rsidRPr="00E43137">
              <w:rPr>
                <w:rFonts w:ascii="Calibri" w:hAnsi="Calibri" w:cs="Calibri"/>
                <w:b/>
                <w:bCs/>
                <w:sz w:val="20"/>
                <w:szCs w:val="20"/>
                <w:lang w:eastAsia="en-US"/>
              </w:rPr>
              <w:t>40 - &lt;100 ESU</w:t>
            </w:r>
          </w:p>
        </w:tc>
        <w:tc>
          <w:tcPr>
            <w:tcW w:w="1814" w:type="dxa"/>
          </w:tcPr>
          <w:p w:rsidR="00242C36" w:rsidRPr="00E43137" w:rsidRDefault="00242C36" w:rsidP="00242C36">
            <w:pPr>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b/>
                <w:bCs/>
                <w:sz w:val="20"/>
                <w:szCs w:val="20"/>
                <w:lang w:eastAsia="en-US"/>
              </w:rPr>
              <w:t>&gt;= 100 ESU</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PV (EUR)</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49 508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118 932</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278 852</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1 631 770</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PH/PV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0,312</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0,370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0,307</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0,214</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VS/PV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0,688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0,630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0,693</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0,786</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VYR/PV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0,681</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0,633</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0,597</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0,710</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 xml:space="preserve"> </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 xml:space="preserve"> </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 xml:space="preserve"> </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EXT/PH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0,421</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0,450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0,785</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1,373</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Odpisy/PH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0,472</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0,570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0,728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0,859</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NVH (EUR)</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1 652</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-901</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-43 834</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-429 580</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NVH/PH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0,107</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-0,020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-0,513</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-1,232</w:t>
            </w:r>
          </w:p>
        </w:tc>
      </w:tr>
    </w:tbl>
    <w:p w:rsidR="00242C36" w:rsidRPr="00E43137" w:rsidRDefault="00242C36" w:rsidP="00242C36">
      <w:pPr>
        <w:rPr>
          <w:sz w:val="20"/>
          <w:szCs w:val="20"/>
        </w:rPr>
      </w:pPr>
      <w:r w:rsidRPr="00E43137">
        <w:rPr>
          <w:rFonts w:ascii="Calibri" w:hAnsi="Calibri" w:cs="Calibri"/>
          <w:iCs/>
          <w:sz w:val="20"/>
          <w:szCs w:val="20"/>
        </w:rPr>
        <w:t>PV – prevádzkové výnosy (celková produkcia + saldo prevádzkových dotácií a daní)</w:t>
      </w:r>
    </w:p>
    <w:p w:rsidR="00242C36" w:rsidRPr="00E43137" w:rsidRDefault="00242C36" w:rsidP="00242C36">
      <w:pPr>
        <w:rPr>
          <w:sz w:val="20"/>
          <w:szCs w:val="20"/>
        </w:rPr>
      </w:pPr>
      <w:r w:rsidRPr="00E43137">
        <w:rPr>
          <w:rFonts w:ascii="Calibri" w:hAnsi="Calibri" w:cs="Calibri"/>
          <w:iCs/>
          <w:sz w:val="20"/>
          <w:szCs w:val="20"/>
        </w:rPr>
        <w:t>VYR – rastlinná, živočíšna a ostatná produkcia</w:t>
      </w:r>
    </w:p>
    <w:p w:rsidR="00242C36" w:rsidRPr="00E43137" w:rsidRDefault="00242C36" w:rsidP="00242C36">
      <w:pPr>
        <w:rPr>
          <w:sz w:val="20"/>
          <w:szCs w:val="20"/>
        </w:rPr>
      </w:pPr>
      <w:r w:rsidRPr="00E43137">
        <w:rPr>
          <w:rFonts w:ascii="Calibri" w:hAnsi="Calibri" w:cs="Calibri"/>
          <w:iCs/>
          <w:sz w:val="20"/>
          <w:szCs w:val="20"/>
        </w:rPr>
        <w:t>VS – výrobná spotreba</w:t>
      </w:r>
    </w:p>
    <w:p w:rsidR="00242C36" w:rsidRPr="00E43137" w:rsidRDefault="00242C36" w:rsidP="00242C36">
      <w:pPr>
        <w:rPr>
          <w:sz w:val="20"/>
          <w:szCs w:val="20"/>
        </w:rPr>
      </w:pPr>
      <w:r w:rsidRPr="00E43137">
        <w:rPr>
          <w:rFonts w:ascii="Calibri" w:hAnsi="Calibri" w:cs="Calibri"/>
          <w:iCs/>
          <w:sz w:val="20"/>
          <w:szCs w:val="20"/>
        </w:rPr>
        <w:t>PH – hrubá pridaná hodnota</w:t>
      </w:r>
    </w:p>
    <w:p w:rsidR="00242C36" w:rsidRPr="00E43137" w:rsidRDefault="00242C36" w:rsidP="00242C36">
      <w:pPr>
        <w:rPr>
          <w:sz w:val="20"/>
          <w:szCs w:val="20"/>
        </w:rPr>
      </w:pPr>
      <w:r w:rsidRPr="00E43137">
        <w:rPr>
          <w:rFonts w:ascii="Calibri" w:hAnsi="Calibri" w:cs="Calibri"/>
          <w:iCs/>
          <w:sz w:val="20"/>
          <w:szCs w:val="20"/>
        </w:rPr>
        <w:t>EXT – externé faktory (mzdy, nájomné, úroky)</w:t>
      </w:r>
    </w:p>
    <w:p w:rsidR="00242C36" w:rsidRPr="00E43137" w:rsidRDefault="00242C36" w:rsidP="00242C36">
      <w:pPr>
        <w:rPr>
          <w:sz w:val="20"/>
          <w:szCs w:val="20"/>
        </w:rPr>
      </w:pPr>
      <w:r w:rsidRPr="00E43137">
        <w:rPr>
          <w:rFonts w:ascii="Calibri" w:hAnsi="Calibri" w:cs="Calibri"/>
          <w:iCs/>
          <w:sz w:val="20"/>
          <w:szCs w:val="20"/>
        </w:rPr>
        <w:t>NVH – novo vytvorená hodnota (dôchodok z poľnohospodárskej činnosti bez investičných dotácií)</w:t>
      </w:r>
    </w:p>
    <w:p w:rsidR="00242C36" w:rsidRPr="00E43137" w:rsidRDefault="00242C36" w:rsidP="00242C36">
      <w:pPr>
        <w:rPr>
          <w:sz w:val="20"/>
          <w:szCs w:val="20"/>
        </w:rPr>
      </w:pPr>
      <w:r w:rsidRPr="00E43137">
        <w:rPr>
          <w:rFonts w:ascii="Calibri" w:hAnsi="Calibri" w:cs="Calibri"/>
          <w:iCs/>
          <w:sz w:val="20"/>
          <w:szCs w:val="20"/>
        </w:rPr>
        <w:t>Pozn.: údaje sú prepočítané na priemerný podnik</w:t>
      </w:r>
    </w:p>
    <w:p w:rsidR="00242C36" w:rsidRPr="00E43137" w:rsidRDefault="00242C36" w:rsidP="00242C36">
      <w:pPr>
        <w:rPr>
          <w:sz w:val="20"/>
          <w:szCs w:val="20"/>
        </w:rPr>
      </w:pPr>
      <w:r w:rsidRPr="00E43137">
        <w:rPr>
          <w:rFonts w:ascii="Calibri" w:hAnsi="Calibri" w:cs="Calibri"/>
          <w:iCs/>
          <w:sz w:val="20"/>
          <w:szCs w:val="20"/>
        </w:rPr>
        <w:t>Prameň: FADN, verejná databáza DG AGRI</w:t>
      </w:r>
    </w:p>
    <w:p w:rsidR="00242C36" w:rsidRPr="00E43137" w:rsidRDefault="00242C36" w:rsidP="00242C36"/>
    <w:p w:rsidR="00242C36" w:rsidRPr="00E43137" w:rsidRDefault="00242C36" w:rsidP="00242C36">
      <w:pPr>
        <w:rPr>
          <w:szCs w:val="22"/>
        </w:rPr>
      </w:pPr>
      <w:r w:rsidRPr="00E43137">
        <w:rPr>
          <w:rFonts w:ascii="Calibri" w:hAnsi="Calibri" w:cs="Calibri"/>
          <w:szCs w:val="22"/>
        </w:rPr>
        <w:t>Zlepšovanie kapitálového vybavenia pomáha znižovať mzdové náklady, ale ak sa produkčná kapacita nevyužíva optimálne, rastie podiel fixných nákladov</w:t>
      </w:r>
      <w:r>
        <w:rPr>
          <w:rFonts w:ascii="Calibri" w:hAnsi="Calibri" w:cs="Calibri"/>
          <w:szCs w:val="22"/>
        </w:rPr>
        <w:t xml:space="preserve">, </w:t>
      </w:r>
      <w:r w:rsidRPr="00A86278">
        <w:rPr>
          <w:rFonts w:ascii="Calibri" w:hAnsi="Calibri" w:cs="Calibri"/>
          <w:szCs w:val="22"/>
        </w:rPr>
        <w:t>ktoré vstupujú do cenotvorby</w:t>
      </w:r>
      <w:r w:rsidRPr="00E43137">
        <w:rPr>
          <w:rFonts w:ascii="Calibri" w:hAnsi="Calibri" w:cs="Calibri"/>
          <w:szCs w:val="22"/>
        </w:rPr>
        <w:t>. Potreba reprodukcie majetku bude v budúcnosti v dôsledku rastu cien investičného majetku, neexistencie podpory a pod. ťažšie uskutočniteľná, čo tiež v súčasnosti zvyšuje výrobné náklady prostredníctvom odpisov.</w:t>
      </w:r>
    </w:p>
    <w:p w:rsidR="00242C36" w:rsidRPr="007F4933" w:rsidRDefault="00242C36" w:rsidP="00242C36">
      <w:pPr>
        <w:spacing w:before="120"/>
        <w:rPr>
          <w:szCs w:val="22"/>
        </w:rPr>
      </w:pPr>
      <w:r w:rsidRPr="00E43137">
        <w:rPr>
          <w:rFonts w:ascii="Calibri" w:hAnsi="Calibri" w:cs="Calibri"/>
          <w:szCs w:val="22"/>
        </w:rPr>
        <w:t xml:space="preserve">Problém sa môže prejaviť v odbyte, keď cena stanovená na úrovni výrobných nákladov nie je akceptovaná trhom. Na úrovni výrobkov môže ísť iba o niektoré druhy, kde nie je dosahovaný zisk, preto je potrebné ponúkať sortiment, o ktorý je záujem a podporovať také výrobky, kde je možnosť rastu </w:t>
      </w:r>
      <w:r w:rsidRPr="007F4933">
        <w:rPr>
          <w:rFonts w:ascii="Calibri" w:hAnsi="Calibri" w:cs="Calibri"/>
          <w:szCs w:val="22"/>
        </w:rPr>
        <w:t xml:space="preserve">efektívneho dopytu  Rastúci efektívny dopyt   umožní splatiť prvotné investičné náklady a neskôr sa vytvorí priestor pre znižovanie cien. Nevyhnutné je prepojenie spracovateľov a prvovýrobcov, aby boli spoločne schopní ponúknuť nový sortiment alebo nájsť nové trhy. </w:t>
      </w:r>
    </w:p>
    <w:p w:rsidR="00242C36" w:rsidRPr="00E43137" w:rsidRDefault="00242C36" w:rsidP="00242C36">
      <w:pPr>
        <w:spacing w:before="120"/>
        <w:rPr>
          <w:rFonts w:ascii="Calibri" w:hAnsi="Calibri"/>
          <w:szCs w:val="22"/>
        </w:rPr>
      </w:pPr>
      <w:r w:rsidRPr="007F4933">
        <w:rPr>
          <w:rFonts w:ascii="Calibri" w:hAnsi="Calibri" w:cs="Calibri"/>
          <w:szCs w:val="22"/>
        </w:rPr>
        <w:t>Ekonomicky a produkčne  rozhoduj</w:t>
      </w:r>
      <w:r w:rsidRPr="00E43137">
        <w:rPr>
          <w:rFonts w:ascii="Calibri" w:hAnsi="Calibri" w:cs="Calibri"/>
          <w:szCs w:val="22"/>
        </w:rPr>
        <w:t xml:space="preserve">úca časť slovenského poľnohospodárstva má veľkovýrobný charakter s prevahou prenajatej pôdy a s relatívne nízkou mierou diverzifikácie mimo poľnohospodárstva. Hoci každá tretia právnická osoba má príjmy mimo svoju hlavnú činnosť, väčšinou ide o služby iným poľnohospodárskym podnikom. Z hľadiska podielu na celkovom obrate nie sú tieto príjmy natoľko významné (tvoria väčšinou menej ako 10% obratu) ako pre fyzické osoby. Medzi fyzickými osobami však iba 6% fariem vykonáva zárobkové činnosti, ktoré nepredstavujú poľnohospodárske práce, ale sú v priamom vzťahu s farmou. </w:t>
      </w:r>
      <w:r>
        <w:rPr>
          <w:rFonts w:ascii="Calibri" w:hAnsi="Calibri" w:cs="Calibri"/>
          <w:szCs w:val="22"/>
        </w:rPr>
        <w:t xml:space="preserve">Je potrebné stimulovať </w:t>
      </w:r>
      <w:r w:rsidRPr="00E43137">
        <w:rPr>
          <w:rFonts w:ascii="Calibri" w:hAnsi="Calibri" w:cs="Calibri"/>
          <w:szCs w:val="22"/>
        </w:rPr>
        <w:t>vhodnými podpornými nástrojmi podnikateľské subjekty do väčšej diverzifikácie v rámci vlastnej výroby, optimálne do zmiešanej rastlinnej a živočíšnej produkcie a spracovania produktov na farmách.</w:t>
      </w:r>
    </w:p>
    <w:p w:rsidR="00242C36" w:rsidRDefault="00242C36" w:rsidP="00242C36">
      <w:pPr>
        <w:spacing w:before="120"/>
        <w:rPr>
          <w:rFonts w:ascii="Calibri" w:hAnsi="Calibri" w:cs="Calibri"/>
          <w:szCs w:val="22"/>
        </w:rPr>
      </w:pPr>
      <w:r w:rsidRPr="00E43137">
        <w:rPr>
          <w:rFonts w:ascii="Calibri" w:hAnsi="Calibri" w:cs="Calibri"/>
          <w:szCs w:val="22"/>
        </w:rPr>
        <w:t>Medzi registrovanými spracovateľskými prevádzkami na produkty živočíšneho pôvodu podľa Štátnej veterinárnej a potravinovej správy SR je aj určitý podiel družstiev, ktoré sa zaoberajú poľnohospodárskou prvovýrobou. Približne 23% mlieka sa spracováva na družstvách, u mäsových výrobkoch je to iba približne 5%. Tieto produkty môžu byť predávané priamo v regióne, kde je možné zabezpečiť kvalitu a pôvod výrobkov, ktorým by zákazníci dôverovali. Vhodnou podporou výroby, spracovania a odbytu (napr. formou projektov spolupráce) by sa mohol podiel produkcie spracovanej priamo na farme a predanej na regionálnom trhu zvýšiť.</w:t>
      </w:r>
    </w:p>
    <w:p w:rsidR="00242C36" w:rsidRPr="00E43137" w:rsidRDefault="00242C36" w:rsidP="00242C36">
      <w:pPr>
        <w:rPr>
          <w:rFonts w:ascii="Calibri" w:hAnsi="Calibri"/>
          <w:szCs w:val="22"/>
        </w:rPr>
      </w:pPr>
    </w:p>
    <w:p w:rsidR="00242C36" w:rsidRPr="00E43137" w:rsidRDefault="007D119F" w:rsidP="007D119F">
      <w:pPr>
        <w:ind w:left="1276" w:hanging="1276"/>
        <w:rPr>
          <w:rFonts w:ascii="Calibri" w:hAnsi="Calibri"/>
          <w:b/>
          <w:szCs w:val="22"/>
        </w:rPr>
      </w:pPr>
      <w:r>
        <w:rPr>
          <w:rFonts w:ascii="Calibri" w:hAnsi="Calibri"/>
          <w:b/>
          <w:iCs/>
          <w:szCs w:val="22"/>
        </w:rPr>
        <w:t xml:space="preserve">Tabuľka 26: </w:t>
      </w:r>
      <w:r w:rsidR="00242C36" w:rsidRPr="00E43137">
        <w:rPr>
          <w:rFonts w:ascii="Calibri" w:hAnsi="Calibri"/>
          <w:b/>
          <w:iCs/>
          <w:szCs w:val="22"/>
        </w:rPr>
        <w:t>Iné zárobkové činnosti priamo súvisiace s farmou a obrat z týchto aktivít (počet subjektov a počet aktivít podľa veku majiteľa)</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0A0" w:firstRow="1" w:lastRow="0" w:firstColumn="1" w:lastColumn="0" w:noHBand="0" w:noVBand="0"/>
      </w:tblPr>
      <w:tblGrid>
        <w:gridCol w:w="1652"/>
        <w:gridCol w:w="776"/>
        <w:gridCol w:w="1134"/>
        <w:gridCol w:w="1134"/>
        <w:gridCol w:w="1134"/>
        <w:gridCol w:w="1134"/>
        <w:gridCol w:w="1134"/>
        <w:gridCol w:w="1134"/>
      </w:tblGrid>
      <w:tr w:rsidR="00242C36" w:rsidRPr="00E43137" w:rsidTr="00E32F57">
        <w:tc>
          <w:tcPr>
            <w:tcW w:w="1652"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p>
        </w:tc>
        <w:tc>
          <w:tcPr>
            <w:tcW w:w="776"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Celkom</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&lt;35</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35-44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45-54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55-64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&gt;65</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Neurčené</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Počet subjektov celkom</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24 460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1 490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3 170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5 770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6 260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5 490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2 280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Počet subjektov s inými činnosťami</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1 450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710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Agroturistika a vidiecky turizmus</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Remeslá</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Spracovanie poľnohosp. produktov</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170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Výroba energie na predaj z obnoviteľných zdrojov</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Spracovanie dreva</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Chov rýb</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Zmluvné práce</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700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Zmluvné práce pre inú farmu</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 xml:space="preserve">Zmluvné práce pre </w:t>
            </w:r>
            <w:r w:rsidR="00E32F57">
              <w:rPr>
                <w:rFonts w:ascii="Calibri" w:hAnsi="Calibri" w:cs="Segoe UI"/>
                <w:b/>
                <w:bCs/>
                <w:color w:val="333333"/>
                <w:sz w:val="18"/>
                <w:szCs w:val="18"/>
                <w:lang w:eastAsia="en-US"/>
              </w:rPr>
              <w:t>n</w:t>
            </w:r>
            <w:r w:rsidRPr="00E43137">
              <w:rPr>
                <w:rFonts w:ascii="Calibri" w:hAnsi="Calibri" w:cs="Segoe UI"/>
                <w:b/>
                <w:bCs/>
                <w:color w:val="333333"/>
                <w:sz w:val="18"/>
                <w:szCs w:val="18"/>
                <w:lang w:eastAsia="en-US"/>
              </w:rPr>
              <w:t>epoľnohosp. podnik</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Práca v lesníctve</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Iné</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do 10%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23 550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1 430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3 037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5 560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6 150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5 467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1 900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od 10 do 50%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77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260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viac ako 50%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56</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120</w:t>
            </w:r>
          </w:p>
        </w:tc>
      </w:tr>
    </w:tbl>
    <w:p w:rsidR="00242C36" w:rsidRPr="00E43137" w:rsidRDefault="00242C36" w:rsidP="00242C36">
      <w:pPr>
        <w:rPr>
          <w:rFonts w:ascii="Calibri" w:hAnsi="Calibri"/>
          <w:sz w:val="20"/>
          <w:szCs w:val="20"/>
        </w:rPr>
      </w:pPr>
      <w:r w:rsidRPr="00E43137">
        <w:rPr>
          <w:rFonts w:ascii="Calibri" w:hAnsi="Calibri"/>
          <w:iCs/>
          <w:sz w:val="20"/>
          <w:szCs w:val="20"/>
        </w:rPr>
        <w:t>Zdroj: Eurostat, poľnohospodársky cenzus fariem 2010</w:t>
      </w:r>
    </w:p>
    <w:p w:rsidR="00242C36" w:rsidRPr="00E43137" w:rsidRDefault="00242C36" w:rsidP="00242C36">
      <w:pPr>
        <w:rPr>
          <w:rFonts w:ascii="Calibri" w:hAnsi="Calibri"/>
        </w:rPr>
      </w:pPr>
      <w:r w:rsidRPr="00E43137">
        <w:rPr>
          <w:rFonts w:ascii="Calibri" w:hAnsi="Calibri" w:cs="Calibri"/>
        </w:rPr>
        <w:t xml:space="preserve"> </w:t>
      </w:r>
    </w:p>
    <w:p w:rsidR="00366F96" w:rsidRDefault="00242C36" w:rsidP="00366F96">
      <w:pPr>
        <w:rPr>
          <w:rFonts w:ascii="Calibri" w:hAnsi="Calibri" w:cs="Calibri"/>
          <w:szCs w:val="22"/>
        </w:rPr>
      </w:pPr>
      <w:r w:rsidRPr="00E43137">
        <w:rPr>
          <w:rFonts w:ascii="Calibri" w:hAnsi="Calibri" w:cs="Calibri"/>
          <w:szCs w:val="22"/>
        </w:rPr>
        <w:t>V</w:t>
      </w:r>
      <w:r w:rsidR="00366F96">
        <w:rPr>
          <w:rFonts w:ascii="Calibri" w:hAnsi="Calibri" w:cs="Calibri"/>
          <w:szCs w:val="22"/>
        </w:rPr>
        <w:t> </w:t>
      </w:r>
      <w:r w:rsidRPr="00E43137">
        <w:rPr>
          <w:rFonts w:ascii="Calibri" w:hAnsi="Calibri" w:cs="Calibri"/>
          <w:szCs w:val="22"/>
        </w:rPr>
        <w:t>nad</w:t>
      </w:r>
    </w:p>
    <w:p w:rsidR="00242C36" w:rsidRPr="00E43137" w:rsidRDefault="00242C36" w:rsidP="00366F96">
      <w:pPr>
        <w:rPr>
          <w:rFonts w:ascii="Calibri" w:hAnsi="Calibri"/>
          <w:szCs w:val="22"/>
        </w:rPr>
      </w:pPr>
      <w:r w:rsidRPr="00E43137">
        <w:rPr>
          <w:rFonts w:ascii="Calibri" w:hAnsi="Calibri" w:cs="Calibri"/>
          <w:szCs w:val="22"/>
        </w:rPr>
        <w:t xml:space="preserve">väznosti na rôzne stratégie správania sa na trhu je dôležité poskytovať poradenstvo a celoživotné vzdelávanie okrem výrobnej a environmentálnej oblasti aj v oblasti strategického manažmentu. </w:t>
      </w:r>
    </w:p>
    <w:p w:rsidR="00242C36" w:rsidRPr="00E43137" w:rsidRDefault="00242C36" w:rsidP="00242C36">
      <w:pPr>
        <w:spacing w:before="120"/>
        <w:rPr>
          <w:rFonts w:ascii="Calibri" w:hAnsi="Calibri"/>
          <w:szCs w:val="22"/>
        </w:rPr>
      </w:pPr>
      <w:r w:rsidRPr="00E43137">
        <w:rPr>
          <w:rFonts w:ascii="Calibri" w:hAnsi="Calibri" w:cs="Calibri"/>
          <w:szCs w:val="22"/>
        </w:rPr>
        <w:t xml:space="preserve">Predovšetkým mladí hospodári majú poľnohospodárske vzdelanie, zatiaľ čo starší hospodári využívajú skôr praktické skúsenosti. S tým môže súvisieť aj miera diverzifikácie poľnohospodárskych aktivít, aj keď vzťah medzi diverzifikáciou a vzdelaním na základe získaných údajov nie je možné zovšeobecniť. Platí však, že najmä hospodári od 35 do 54 rokov majú dobrú úroveň úplného vzdelania (okolo 10% vysokoškolsky vzdelaných hospodárov) a zároveň dostatok skúseností na rozširovanie podnikania. Viac ako tri štvrtiny týchto farmárov má obrat z iných aktivít nad 10%. </w:t>
      </w:r>
    </w:p>
    <w:p w:rsidR="00242C36" w:rsidRPr="00E43137" w:rsidRDefault="00242C36" w:rsidP="00242C36">
      <w:pPr>
        <w:spacing w:before="120"/>
        <w:rPr>
          <w:rFonts w:ascii="Calibri" w:hAnsi="Calibri"/>
          <w:szCs w:val="22"/>
          <w:lang w:eastAsia="en-US"/>
        </w:rPr>
      </w:pPr>
      <w:r w:rsidRPr="00E43137">
        <w:rPr>
          <w:rFonts w:ascii="Calibri" w:hAnsi="Calibri" w:cs="Calibri"/>
          <w:szCs w:val="22"/>
        </w:rPr>
        <w:t>Dostupnosť finančných zdrojov je pre rozšírenie výroby nevyhnutná, nie len z hľadiska investičných nákladov, ale aj prevádzkového kapitálu. Pre všetky podniky je dôležitá istota budúcich príjmov, ktoré pokryjú náklady vynaložené vopred. Vzhľadom na dlhú dobu obratu majetku v poľnohospodárstve sú vhodné rôzne formy poistenia a rizikového manažmentu, ktorý môže zmierniť následky straty veľkej časti produkcie vplyvom vonkajších faktorov, ako sú suchá, choroby, infekcie a pod. O manažmente rizika je popísané v texte nižšie.</w:t>
      </w:r>
    </w:p>
    <w:p w:rsidR="00242C36" w:rsidRDefault="00242C36" w:rsidP="00242C36">
      <w:pPr>
        <w:pBdr>
          <w:bar w:val="single" w:sz="6" w:color="808080"/>
        </w:pBdr>
        <w:rPr>
          <w:rFonts w:ascii="Calibri" w:eastAsia="Calibri" w:hAnsi="Calibri"/>
          <w:bCs/>
          <w:szCs w:val="22"/>
          <w:lang w:eastAsia="en-US"/>
        </w:rPr>
      </w:pPr>
    </w:p>
    <w:p w:rsidR="00242C36" w:rsidRPr="002E608E" w:rsidRDefault="00242C36" w:rsidP="00242C36">
      <w:pPr>
        <w:keepNext/>
        <w:keepLines/>
        <w:pBdr>
          <w:bar w:val="single" w:sz="6" w:color="808080"/>
        </w:pBdr>
        <w:spacing w:after="120"/>
        <w:outlineLvl w:val="1"/>
        <w:rPr>
          <w:rFonts w:ascii="Calibri" w:hAnsi="Calibri"/>
          <w:bCs/>
          <w:szCs w:val="22"/>
        </w:rPr>
      </w:pPr>
      <w:r w:rsidRPr="00E43137">
        <w:rPr>
          <w:rFonts w:ascii="Calibri" w:hAnsi="Calibri"/>
          <w:b/>
          <w:bCs/>
          <w:szCs w:val="22"/>
        </w:rPr>
        <w:t>Pozemkové úpravy</w:t>
      </w:r>
      <w:r>
        <w:rPr>
          <w:rFonts w:ascii="Calibri" w:hAnsi="Calibri"/>
          <w:b/>
          <w:bCs/>
          <w:szCs w:val="22"/>
        </w:rPr>
        <w:t xml:space="preserve"> </w:t>
      </w:r>
    </w:p>
    <w:p w:rsidR="00242C36" w:rsidRPr="00E43137" w:rsidRDefault="00242C36" w:rsidP="007D119F">
      <w:pPr>
        <w:pBdr>
          <w:bar w:val="single" w:sz="6" w:color="808080"/>
        </w:pBdr>
        <w:spacing w:after="120"/>
        <w:rPr>
          <w:rFonts w:ascii="Calibri" w:eastAsia="Calibri" w:hAnsi="Calibri"/>
          <w:szCs w:val="22"/>
        </w:rPr>
      </w:pPr>
      <w:r w:rsidRPr="00E43137">
        <w:rPr>
          <w:rFonts w:ascii="Calibri" w:eastAsia="Calibri" w:hAnsi="Calibri"/>
          <w:szCs w:val="22"/>
        </w:rPr>
        <w:t xml:space="preserve">Rozdrobenosť vlastníctva pôdy v SR je pretrvávajúcim problémom, ktorý zhoršuje podnikateľské prostredie a osobitne sťažuje začatie podnikanie na pôde a následné investície.  </w:t>
      </w:r>
    </w:p>
    <w:p w:rsidR="00242C36"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rPr>
        <w:t>V rámci PRV 2007-2013 bolo doposiaľ podporených 3</w:t>
      </w:r>
      <w:r>
        <w:rPr>
          <w:rFonts w:ascii="Calibri" w:eastAsia="Calibri" w:hAnsi="Calibri"/>
          <w:szCs w:val="22"/>
        </w:rPr>
        <w:t>20</w:t>
      </w:r>
      <w:r w:rsidRPr="00E43137">
        <w:rPr>
          <w:rFonts w:ascii="Calibri" w:eastAsia="Calibri" w:hAnsi="Calibri"/>
          <w:szCs w:val="22"/>
        </w:rPr>
        <w:t xml:space="preserve"> projektov pozemkových úprav (PPÚ). Tento počet rozpracovaných projektov tvorí skupina projektov začatých v SAPARD-e a v SOP / PRV 2004-2006 v počte 208. </w:t>
      </w:r>
      <w:r w:rsidRPr="00E43137">
        <w:rPr>
          <w:rFonts w:ascii="Calibri" w:eastAsia="Calibri" w:hAnsi="Calibri"/>
          <w:szCs w:val="22"/>
          <w:lang w:eastAsia="en-US"/>
        </w:rPr>
        <w:t>Zvyšných 112 projektov sú nové projekty, ktoré boli zahájené v roku 2009.</w:t>
      </w:r>
      <w:r>
        <w:rPr>
          <w:rFonts w:ascii="Calibri" w:eastAsia="Calibri" w:hAnsi="Calibri"/>
          <w:szCs w:val="22"/>
          <w:lang w:eastAsia="en-US"/>
        </w:rPr>
        <w:t xml:space="preserve"> </w:t>
      </w:r>
      <w:r w:rsidRPr="00E04F93">
        <w:rPr>
          <w:rFonts w:ascii="Calibri" w:eastAsia="Calibri" w:hAnsi="Calibri"/>
          <w:szCs w:val="22"/>
          <w:lang w:eastAsia="en-US"/>
        </w:rPr>
        <w:t>Podiel katastrálnych území s realizovanými PPÚ k celkovej potrebe za SR</w:t>
      </w:r>
      <w:r>
        <w:rPr>
          <w:rFonts w:ascii="Calibri" w:eastAsia="Calibri" w:hAnsi="Calibri"/>
          <w:szCs w:val="22"/>
          <w:lang w:eastAsia="en-US"/>
        </w:rPr>
        <w:t xml:space="preserve"> v  je 17% (r.2012, </w:t>
      </w:r>
      <w:r w:rsidRPr="00E04F93">
        <w:rPr>
          <w:rFonts w:ascii="Calibri" w:eastAsia="Calibri" w:hAnsi="Calibri"/>
          <w:b/>
          <w:szCs w:val="22"/>
          <w:lang w:eastAsia="en-US"/>
        </w:rPr>
        <w:t>PSCI1</w:t>
      </w:r>
      <w:r>
        <w:rPr>
          <w:rFonts w:ascii="Calibri" w:eastAsia="Calibri" w:hAnsi="Calibri"/>
          <w:szCs w:val="22"/>
          <w:lang w:eastAsia="en-US"/>
        </w:rPr>
        <w:t>)</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 riešení pozemkových úprav v SR iba určitá časť finančných prostriedkov opatrenia bola použitá na budovanie v projektoch pozemkových úprav plánovaných spoločných zariadení a opatrení slúžiacich na sprístupnenie pozemkov (poľné a lesné cesty) – 13% vyplatených prostriedkov k 31.12.2012.</w:t>
      </w:r>
      <w:r>
        <w:rPr>
          <w:rFonts w:ascii="Calibri" w:eastAsia="Calibri" w:hAnsi="Calibri"/>
          <w:szCs w:val="22"/>
          <w:lang w:eastAsia="en-US"/>
        </w:rPr>
        <w:t xml:space="preserve"> Celkovo bolo vybudovaných iba 6 spoločných zariadení</w:t>
      </w:r>
      <w:r w:rsidRPr="00E04F93">
        <w:rPr>
          <w:rFonts w:ascii="Calibri" w:eastAsia="Calibri" w:hAnsi="Calibri"/>
          <w:szCs w:val="22"/>
          <w:lang w:eastAsia="en-US"/>
        </w:rPr>
        <w:t xml:space="preserve"> a op</w:t>
      </w:r>
      <w:r>
        <w:rPr>
          <w:rFonts w:ascii="Calibri" w:eastAsia="Calibri" w:hAnsi="Calibri"/>
          <w:szCs w:val="22"/>
          <w:lang w:eastAsia="en-US"/>
        </w:rPr>
        <w:t>atrení</w:t>
      </w:r>
      <w:r w:rsidRPr="00E04F93">
        <w:rPr>
          <w:rFonts w:ascii="Calibri" w:eastAsia="Calibri" w:hAnsi="Calibri"/>
          <w:szCs w:val="22"/>
          <w:lang w:eastAsia="en-US"/>
        </w:rPr>
        <w:t xml:space="preserve"> PPÚ na ochranu biodiverzity, kvality pôdy a kvality vody</w:t>
      </w:r>
      <w:r>
        <w:rPr>
          <w:rFonts w:ascii="Calibri" w:eastAsia="Calibri" w:hAnsi="Calibri"/>
          <w:szCs w:val="22"/>
          <w:lang w:eastAsia="en-US"/>
        </w:rPr>
        <w:t xml:space="preserve"> (</w:t>
      </w:r>
      <w:r w:rsidRPr="00E04F93">
        <w:rPr>
          <w:rFonts w:ascii="Calibri" w:eastAsia="Calibri" w:hAnsi="Calibri"/>
          <w:b/>
          <w:szCs w:val="22"/>
          <w:lang w:eastAsia="en-US"/>
        </w:rPr>
        <w:t>PSCI4</w:t>
      </w:r>
      <w:r>
        <w:rPr>
          <w:rFonts w:ascii="Calibri" w:eastAsia="Calibri" w:hAnsi="Calibri"/>
          <w:szCs w:val="22"/>
          <w:lang w:eastAsia="en-US"/>
        </w:rPr>
        <w:t xml:space="preserve">). </w:t>
      </w:r>
    </w:p>
    <w:p w:rsidR="00242C36" w:rsidRPr="00597DAA" w:rsidRDefault="00242C36" w:rsidP="007D119F">
      <w:pPr>
        <w:pStyle w:val="Odsekzoznamu"/>
        <w:pBdr>
          <w:bar w:val="single" w:sz="6" w:color="808080"/>
        </w:pBdr>
        <w:spacing w:after="120"/>
        <w:ind w:left="0"/>
        <w:contextualSpacing w:val="0"/>
        <w:rPr>
          <w:rFonts w:ascii="Calibri" w:eastAsia="Calibri" w:hAnsi="Calibri"/>
          <w:szCs w:val="22"/>
          <w:lang w:eastAsia="en-US"/>
        </w:rPr>
      </w:pPr>
      <w:r w:rsidRPr="00597DAA">
        <w:rPr>
          <w:rFonts w:ascii="Calibri" w:eastAsia="Calibri" w:hAnsi="Calibri"/>
          <w:szCs w:val="22"/>
          <w:lang w:eastAsia="en-US"/>
        </w:rPr>
        <w:t>Pozemkové úpravy súčasne riešia nezrovnalosti v evidencii pozemkového vlastníctva, keď informačný systém LPIS registrujúci produkčné plochy jednotlivých obhospodarovateľov často nie je kompatibilný s databázou údajov katastra nehnuteľností a skutkovým stavom v teréne.</w:t>
      </w:r>
    </w:p>
    <w:p w:rsidR="00242C36" w:rsidRPr="00E43137" w:rsidRDefault="00242C36" w:rsidP="007D119F">
      <w:pPr>
        <w:pBdr>
          <w:bar w:val="single" w:sz="6" w:color="808080"/>
        </w:pBdr>
        <w:spacing w:after="120"/>
        <w:rPr>
          <w:rFonts w:ascii="Calibri" w:eastAsia="Calibri" w:hAnsi="Calibri"/>
          <w:szCs w:val="22"/>
          <w:lang w:eastAsia="en-US"/>
        </w:rPr>
      </w:pPr>
      <w:r>
        <w:rPr>
          <w:rFonts w:ascii="Calibri" w:eastAsia="Calibri" w:hAnsi="Calibri"/>
          <w:szCs w:val="22"/>
          <w:lang w:eastAsia="en-US"/>
        </w:rPr>
        <w:t xml:space="preserve">Poučením z predchádzajúceho programovacieho obdobia sú </w:t>
      </w:r>
      <w:r w:rsidRPr="00E43137">
        <w:rPr>
          <w:rFonts w:ascii="Calibri" w:eastAsia="Calibri" w:hAnsi="Calibri"/>
          <w:szCs w:val="22"/>
          <w:lang w:eastAsia="en-US"/>
        </w:rPr>
        <w:t>zistenia MTE</w:t>
      </w:r>
      <w:r>
        <w:rPr>
          <w:rFonts w:ascii="Calibri" w:eastAsia="Calibri" w:hAnsi="Calibri"/>
          <w:szCs w:val="22"/>
          <w:lang w:eastAsia="en-US"/>
        </w:rPr>
        <w:t xml:space="preserve">, ktoré poukázali </w:t>
      </w:r>
      <w:r w:rsidRPr="00E43137">
        <w:rPr>
          <w:rFonts w:ascii="Calibri" w:eastAsia="Calibri" w:hAnsi="Calibri"/>
          <w:szCs w:val="22"/>
          <w:lang w:eastAsia="en-US"/>
        </w:rPr>
        <w:t xml:space="preserve"> </w:t>
      </w:r>
      <w:r>
        <w:rPr>
          <w:rFonts w:ascii="Calibri" w:eastAsia="Calibri" w:hAnsi="Calibri"/>
          <w:szCs w:val="22"/>
          <w:lang w:eastAsia="en-US"/>
        </w:rPr>
        <w:t xml:space="preserve">na </w:t>
      </w:r>
      <w:r w:rsidRPr="00E43137">
        <w:rPr>
          <w:rFonts w:ascii="Calibri" w:eastAsia="Calibri" w:hAnsi="Calibri"/>
          <w:szCs w:val="22"/>
          <w:lang w:eastAsia="en-US"/>
        </w:rPr>
        <w:t>nízk</w:t>
      </w:r>
      <w:r>
        <w:rPr>
          <w:rFonts w:ascii="Calibri" w:eastAsia="Calibri" w:hAnsi="Calibri"/>
          <w:szCs w:val="22"/>
          <w:lang w:eastAsia="en-US"/>
        </w:rPr>
        <w:t>u</w:t>
      </w:r>
      <w:r w:rsidRPr="00E43137">
        <w:rPr>
          <w:rFonts w:ascii="Calibri" w:eastAsia="Calibri" w:hAnsi="Calibri"/>
          <w:szCs w:val="22"/>
          <w:lang w:eastAsia="en-US"/>
        </w:rPr>
        <w:t xml:space="preserve"> efektivit</w:t>
      </w:r>
      <w:r>
        <w:rPr>
          <w:rFonts w:ascii="Calibri" w:eastAsia="Calibri" w:hAnsi="Calibri"/>
          <w:szCs w:val="22"/>
          <w:lang w:eastAsia="en-US"/>
        </w:rPr>
        <w:t>u</w:t>
      </w:r>
      <w:r w:rsidRPr="00E43137">
        <w:rPr>
          <w:rFonts w:ascii="Calibri" w:eastAsia="Calibri" w:hAnsi="Calibri"/>
          <w:szCs w:val="22"/>
          <w:lang w:eastAsia="en-US"/>
        </w:rPr>
        <w:t xml:space="preserve"> PPÚ</w:t>
      </w:r>
      <w:r>
        <w:rPr>
          <w:rFonts w:ascii="Calibri" w:eastAsia="Calibri" w:hAnsi="Calibri"/>
          <w:szCs w:val="22"/>
          <w:lang w:eastAsia="en-US"/>
        </w:rPr>
        <w:t xml:space="preserve">. V programovacom období 2014 - 2020 </w:t>
      </w:r>
      <w:r w:rsidRPr="00E43137">
        <w:rPr>
          <w:rFonts w:ascii="Calibri" w:eastAsia="Calibri" w:hAnsi="Calibri"/>
          <w:szCs w:val="22"/>
          <w:lang w:eastAsia="en-US"/>
        </w:rPr>
        <w:t xml:space="preserve"> </w:t>
      </w:r>
      <w:r>
        <w:rPr>
          <w:rFonts w:ascii="Calibri" w:eastAsia="Calibri" w:hAnsi="Calibri"/>
          <w:szCs w:val="22"/>
          <w:lang w:eastAsia="en-US"/>
        </w:rPr>
        <w:t xml:space="preserve">je dobré zvýšiť </w:t>
      </w:r>
      <w:r w:rsidRPr="00E43137">
        <w:rPr>
          <w:rFonts w:ascii="Calibri" w:eastAsia="Calibri" w:hAnsi="Calibri"/>
          <w:szCs w:val="22"/>
          <w:lang w:eastAsia="en-US"/>
        </w:rPr>
        <w:t>podiel vysporiadaného územia vzhľadom na potreby krajiny</w:t>
      </w:r>
      <w:r>
        <w:rPr>
          <w:rFonts w:ascii="Calibri" w:eastAsia="Calibri" w:hAnsi="Calibri"/>
          <w:szCs w:val="22"/>
          <w:lang w:eastAsia="en-US"/>
        </w:rPr>
        <w:t>, skrátiť</w:t>
      </w:r>
      <w:r w:rsidRPr="00E43137">
        <w:rPr>
          <w:rFonts w:ascii="Calibri" w:eastAsia="Calibri" w:hAnsi="Calibri"/>
          <w:szCs w:val="22"/>
          <w:lang w:eastAsia="en-US"/>
        </w:rPr>
        <w:t xml:space="preserve"> obdobie riešenia projektu</w:t>
      </w:r>
      <w:r>
        <w:rPr>
          <w:rFonts w:ascii="Calibri" w:eastAsia="Calibri" w:hAnsi="Calibri"/>
          <w:szCs w:val="22"/>
          <w:lang w:eastAsia="en-US"/>
        </w:rPr>
        <w:t>, a pod.</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 celkového počtu 3559 katastrálnych území v rámci SR zostáva </w:t>
      </w:r>
      <w:r w:rsidRPr="000E300E">
        <w:rPr>
          <w:rFonts w:ascii="Calibri" w:eastAsia="Calibri" w:hAnsi="Calibri"/>
          <w:szCs w:val="22"/>
          <w:lang w:eastAsia="en-US"/>
        </w:rPr>
        <w:t>2 433,</w:t>
      </w:r>
      <w:r w:rsidRPr="00E43137">
        <w:rPr>
          <w:rFonts w:ascii="Calibri" w:eastAsia="Calibri" w:hAnsi="Calibri"/>
          <w:szCs w:val="22"/>
          <w:lang w:eastAsia="en-US"/>
        </w:rPr>
        <w:t xml:space="preserve"> v ktorých neboli začaté pozemkové úpravy. Pokiaľ je lesnatosť v k.ú. väčšia ako 50 % výmery, nie je naliehavá potreba na vykonanie PPÚ v danom k.ú., čím sa kladie dôraz na dosiahnutie vyššieho podielu vysporiadania vlastníckych vzťahov v poľnohospodársky využívaných územiach. </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súčasnosti je podiel scelenej pôdy 10% na celkovej výmere SR</w:t>
      </w:r>
      <w:r>
        <w:rPr>
          <w:rFonts w:ascii="Calibri" w:eastAsia="Calibri" w:hAnsi="Calibri"/>
          <w:szCs w:val="22"/>
          <w:lang w:eastAsia="en-US"/>
        </w:rPr>
        <w:t xml:space="preserve"> (</w:t>
      </w:r>
      <w:r w:rsidRPr="002E608E">
        <w:rPr>
          <w:rFonts w:ascii="Calibri" w:eastAsia="Calibri" w:hAnsi="Calibri"/>
          <w:b/>
          <w:szCs w:val="22"/>
          <w:lang w:eastAsia="en-US"/>
        </w:rPr>
        <w:t>PSCI3</w:t>
      </w:r>
      <w:r>
        <w:rPr>
          <w:rFonts w:ascii="Calibri" w:eastAsia="Calibri" w:hAnsi="Calibri"/>
          <w:szCs w:val="22"/>
          <w:lang w:eastAsia="en-US"/>
        </w:rPr>
        <w:t>)</w:t>
      </w:r>
      <w:r w:rsidRPr="00E43137">
        <w:rPr>
          <w:rFonts w:ascii="Calibri" w:eastAsia="Calibri" w:hAnsi="Calibri"/>
          <w:szCs w:val="22"/>
          <w:lang w:eastAsia="en-US"/>
        </w:rPr>
        <w:t>. Priemerný počet vlastníkov na 1 parcelu pred realizáciou PPÚ je 10,45</w:t>
      </w:r>
      <w:r>
        <w:rPr>
          <w:rFonts w:ascii="Calibri" w:eastAsia="Calibri" w:hAnsi="Calibri"/>
          <w:szCs w:val="22"/>
          <w:lang w:eastAsia="en-US"/>
        </w:rPr>
        <w:t xml:space="preserve"> (</w:t>
      </w:r>
      <w:r w:rsidRPr="002E608E">
        <w:rPr>
          <w:rFonts w:ascii="Calibri" w:eastAsia="Calibri" w:hAnsi="Calibri"/>
          <w:b/>
          <w:szCs w:val="22"/>
          <w:lang w:eastAsia="en-US"/>
        </w:rPr>
        <w:t>PSCI2</w:t>
      </w:r>
      <w:r>
        <w:rPr>
          <w:rFonts w:ascii="Calibri" w:eastAsia="Calibri" w:hAnsi="Calibri"/>
          <w:szCs w:val="22"/>
          <w:lang w:eastAsia="en-US"/>
        </w:rPr>
        <w:t>)</w:t>
      </w:r>
      <w:r w:rsidRPr="00E43137">
        <w:rPr>
          <w:rFonts w:ascii="Calibri" w:eastAsia="Calibri" w:hAnsi="Calibri"/>
          <w:szCs w:val="22"/>
          <w:lang w:eastAsia="en-US"/>
        </w:rPr>
        <w:t>, po realizácii sa očakáva pokles na 5. Ako potvrdzuje aj MTE, usporiadaním vlastníckych vzťahov k pozemkom sa zníži priemern</w:t>
      </w:r>
      <w:r>
        <w:rPr>
          <w:rFonts w:ascii="Calibri" w:eastAsia="Calibri" w:hAnsi="Calibri"/>
          <w:szCs w:val="22"/>
          <w:lang w:eastAsia="en-US"/>
        </w:rPr>
        <w:t xml:space="preserve">ý počet vlastníkov na parcelu, </w:t>
      </w:r>
      <w:r w:rsidRPr="00E43137">
        <w:rPr>
          <w:rFonts w:ascii="Calibri" w:eastAsia="Calibri" w:hAnsi="Calibri"/>
          <w:szCs w:val="22"/>
          <w:lang w:eastAsia="en-US"/>
        </w:rPr>
        <w:t>zvýši sa priemerná výmera parcely</w:t>
      </w:r>
      <w:r>
        <w:rPr>
          <w:rFonts w:ascii="Calibri" w:eastAsia="Calibri" w:hAnsi="Calibri"/>
          <w:szCs w:val="22"/>
          <w:lang w:eastAsia="en-US"/>
        </w:rPr>
        <w:t xml:space="preserve"> a zabezpečí sa prístup k všetkým parcelám</w:t>
      </w:r>
      <w:r>
        <w:rPr>
          <w:rFonts w:ascii="Calibri" w:eastAsia="Calibri" w:hAnsi="Calibri"/>
          <w:szCs w:val="22"/>
          <w:lang w:val="en-GB" w:eastAsia="en-US"/>
        </w:rPr>
        <w:t xml:space="preserve">. </w:t>
      </w:r>
      <w:r w:rsidRPr="00AF0436">
        <w:rPr>
          <w:rFonts w:ascii="Calibri" w:eastAsia="Calibri" w:hAnsi="Calibri"/>
          <w:szCs w:val="22"/>
          <w:lang w:eastAsia="en-US"/>
        </w:rPr>
        <w:t>Pre účinnejšie monitorovanie stavu a prínosu realizácie PPÚ boli navrhnuté programovo špecifické kontextuálne ukazovatele (PSCI), vrátane sledovania príspevku k ekologickej stabilite území (vybudované spoločné zariadenia a  opatrenia) a prístupu na pozemky.</w:t>
      </w:r>
      <w:r>
        <w:rPr>
          <w:rFonts w:ascii="Calibri" w:eastAsia="Calibri" w:hAnsi="Calibri"/>
          <w:szCs w:val="22"/>
          <w:lang w:eastAsia="en-US"/>
        </w:rPr>
        <w:t xml:space="preserve"> </w:t>
      </w:r>
    </w:p>
    <w:p w:rsidR="00242C36"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 xml:space="preserve">Na základe doterajších skúsenosti z ukončených projektov pozemkových úprav MPRV SR </w:t>
      </w:r>
      <w:r w:rsidR="007D119F" w:rsidRPr="00D04A90">
        <w:rPr>
          <w:rFonts w:ascii="Calibri" w:hAnsi="Calibri" w:cs="Courier New"/>
          <w:szCs w:val="22"/>
        </w:rPr>
        <w:t>v záujme</w:t>
      </w:r>
      <w:r w:rsidRPr="00D04A90">
        <w:rPr>
          <w:rFonts w:ascii="Calibri" w:hAnsi="Calibri" w:cs="Courier New"/>
          <w:szCs w:val="22"/>
        </w:rPr>
        <w:t xml:space="preserve"> vyššej efektivity a dynamizácie projektov pozemkových úprav pristúpilo k</w:t>
      </w:r>
      <w:r w:rsidR="007D119F">
        <w:rPr>
          <w:rFonts w:ascii="Calibri" w:hAnsi="Calibri" w:cs="Courier New"/>
          <w:szCs w:val="22"/>
        </w:rPr>
        <w:t xml:space="preserve"> </w:t>
      </w:r>
      <w:r w:rsidRPr="00D04A90">
        <w:rPr>
          <w:rFonts w:ascii="Calibri" w:hAnsi="Calibri" w:cs="Courier New"/>
          <w:szCs w:val="22"/>
        </w:rPr>
        <w:t>legislatívnym a technickým zmenám.</w:t>
      </w:r>
    </w:p>
    <w:p w:rsidR="007D119F" w:rsidRPr="00D04A90" w:rsidRDefault="007D119F"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1.       Legislatívne zmeny: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Novelou zákona č.330/1991 Zb., ktorá má byť účinná od 1.5.2014, sa najmä:</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odstraňuje vágnosť niektorých ustanovení, tým že zavádza konkrétne lehoty pre vyjadrenia a podania účastníkov,</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presnejšie vymedzuje okruh subjektov(účastníkov), s ktorými zhotoviteľ projektu pozemkových úprav resp. správny orgán prerokúva určité postupy,</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zefektívňuje proces podania a preskúmania opravných prostriedkov,</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upresňuje sa okruh účastníkov, ktorým sa oznamujú resp. doručujú určité písomnosti resp. rozhodnutia,</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Širšie sa využíva doručovanie formou verejnej vyhlášky.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2.       Technické zmeny: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Prijaté technické opatrenia sú zamerané na optimalizáciu dodacích podmienok etáp a ucelených častí projektov pozemkových úprav z doterajších 47  na 9 etáp, čo predstavuje 13 ucelených častí. Výsledkom racionalizácie etáp a ucelených častí projektov pozemkových úprav je skrátenie priemernej doby na vyhotovenie PPÚ z doterajších 7 až 8 rokov na 5 rokov. Racionalizáciou etáp pri vykonávaní PPÚ došlo zároveň aj k optimalizácii cenníka a zníženiu priemernej ceny za vypracovanie a</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vykonanie projektov pozemkových úprav.</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Pozemkové úpravy sú dlhodobý a časovo náročný proces, vedú k zlepšeniu hospodárskeho výkonu všetkých poľnohospodárskych podnikov a uľahčia reštrukturalizáciu a modernizáciu poľnohospodárskych podnikov, najmä na účely zvýšenia ich účasti na trhu, zamerania na trh a poľnohospodárskej diverzifikácie. Je potrebné do pozemkových úprav zahrnúť čo najväčší počet katastrálnych území na vybudovanie komplexného informačného systému o pôde potrebného na štandardizáciu podmienok so starými členskými krajinami EÚ.</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Pre vysvetlenie dĺžky trvania procesu vypracovania a vykonania projektov pozemkových úprav je potrebné uviesť, že pripomienky k trvaniu konania o pozemkových úpravách vychádzajú z pohľadu MPRV SR z nedostatočnej informovanosti o skutočnostiach podmieňujúcich ich vykonávanie, akými</w:t>
      </w:r>
      <w:r w:rsidRPr="00D04A90">
        <w:rPr>
          <w:rFonts w:ascii="Calibri" w:hAnsi="Calibri" w:cs="Courier New"/>
          <w:szCs w:val="22"/>
        </w:rPr>
        <w:lastRenderedPageBreak/>
        <w:t xml:space="preserve"> sú  predovšetkým nároky vlastníkov, ktorých oprávnenosť sa prešetruje a rozhoduje sa o nich, tiež v neposlednom rade oneskorené uhrádzanie faktúr za vykonané práce a z toho vyplývajúce posúvanie termínov odovzdania jednotlivých etáp projektov. V porovnaní s inými štátmi EÚ (Nemecko, Rakúsko, Česká republika) je proces vypracovania a vykonania projektov pozemkových úprav približne rovnako dlhý.</w:t>
      </w:r>
    </w:p>
    <w:p w:rsidR="00242C36" w:rsidRDefault="00242C36" w:rsidP="00242C36">
      <w:pPr>
        <w:pBdr>
          <w:bar w:val="single" w:sz="6" w:color="808080"/>
        </w:pBdr>
        <w:spacing w:after="120"/>
        <w:rPr>
          <w:rFonts w:eastAsia="Calibri"/>
          <w:szCs w:val="22"/>
          <w:lang w:eastAsia="en-US"/>
        </w:rPr>
      </w:pPr>
    </w:p>
    <w:p w:rsidR="00242C36" w:rsidRPr="009B6C51" w:rsidRDefault="00242C36" w:rsidP="00242C36">
      <w:pPr>
        <w:pBdr>
          <w:bar w:val="single" w:sz="6" w:color="808080"/>
        </w:pBdr>
        <w:spacing w:after="120"/>
        <w:rPr>
          <w:rFonts w:ascii="Calibri" w:eastAsia="Calibri" w:hAnsi="Calibri"/>
          <w:b/>
          <w:szCs w:val="22"/>
          <w:lang w:eastAsia="en-US"/>
        </w:rPr>
      </w:pPr>
      <w:r w:rsidRPr="009B6C51">
        <w:rPr>
          <w:rFonts w:ascii="Calibri" w:eastAsia="Calibri" w:hAnsi="Calibri"/>
          <w:b/>
          <w:szCs w:val="22"/>
          <w:lang w:eastAsia="en-US"/>
        </w:rPr>
        <w:t>Odbytové organizácie  výrobcov</w:t>
      </w:r>
    </w:p>
    <w:p w:rsidR="00242C36" w:rsidRPr="009B6C51" w:rsidRDefault="00242C36" w:rsidP="00366F96">
      <w:pPr>
        <w:keepNext/>
        <w:tabs>
          <w:tab w:val="num" w:pos="540"/>
        </w:tabs>
        <w:spacing w:before="120"/>
        <w:rPr>
          <w:rFonts w:ascii="Calibri" w:hAnsi="Calibri"/>
          <w:strike/>
          <w:szCs w:val="22"/>
        </w:rPr>
      </w:pPr>
      <w:r w:rsidRPr="00505442">
        <w:rPr>
          <w:rFonts w:ascii="Calibri" w:eastAsia="Calibri" w:hAnsi="Calibri"/>
          <w:szCs w:val="22"/>
          <w:lang w:eastAsia="en-US"/>
        </w:rPr>
        <w:t>Vznik odbytových organizácií výrobcov, ktoré dodávajú primárnu produkciu na spracovanie, sa v SR začal finančne podporovať v rámci programu SAPARD, Plánu rozvoja vidieka 2004-</w:t>
      </w:r>
      <w:smartTag w:uri="urn:schemas-microsoft-com:office:smarttags" w:element="metricconverter">
        <w:smartTagPr>
          <w:attr w:name="ProductID" w:val="2006 a"/>
        </w:smartTagPr>
        <w:r w:rsidRPr="00505442">
          <w:rPr>
            <w:rFonts w:ascii="Calibri" w:eastAsia="Calibri" w:hAnsi="Calibri"/>
            <w:szCs w:val="22"/>
            <w:lang w:eastAsia="en-US"/>
          </w:rPr>
          <w:t>2006 a</w:t>
        </w:r>
      </w:smartTag>
      <w:r w:rsidRPr="00505442">
        <w:rPr>
          <w:rFonts w:ascii="Calibri" w:eastAsia="Calibri" w:hAnsi="Calibri"/>
          <w:szCs w:val="22"/>
          <w:lang w:eastAsia="en-US"/>
        </w:rPr>
        <w:t xml:space="preserve"> v súčasnosti je podporovaný v rámci Programu rozvoja vidieka SR 2007-2013. </w:t>
      </w:r>
    </w:p>
    <w:p w:rsidR="00242C36" w:rsidRPr="009B6C51" w:rsidRDefault="00242C36" w:rsidP="00366F96">
      <w:pPr>
        <w:keepNext/>
        <w:spacing w:before="120"/>
        <w:rPr>
          <w:rFonts w:ascii="Calibri" w:hAnsi="Calibri"/>
          <w:b/>
          <w:szCs w:val="22"/>
        </w:rPr>
      </w:pPr>
      <w:r w:rsidRPr="00505442">
        <w:rPr>
          <w:rFonts w:ascii="Calibri" w:hAnsi="Calibri"/>
          <w:szCs w:val="22"/>
        </w:rPr>
        <w:t>V rámci uvedených podporných programov bolo na Slovensku v období rokov 2005-2013 založených</w:t>
      </w:r>
      <w:r w:rsidRPr="00505442">
        <w:rPr>
          <w:rFonts w:ascii="Calibri" w:hAnsi="Calibri"/>
          <w:b/>
          <w:szCs w:val="22"/>
        </w:rPr>
        <w:t xml:space="preserve"> </w:t>
      </w:r>
      <w:r w:rsidRPr="00505442">
        <w:rPr>
          <w:rFonts w:ascii="Calibri" w:hAnsi="Calibri"/>
          <w:szCs w:val="22"/>
        </w:rPr>
        <w:t>97 odbytových združení, z toho 58 pre komodity rastlinnej výroby a 39 pre komodity živočíšnej výroby</w:t>
      </w:r>
      <w:r w:rsidRPr="00505442">
        <w:rPr>
          <w:rFonts w:ascii="Calibri" w:hAnsi="Calibri"/>
          <w:b/>
          <w:szCs w:val="22"/>
        </w:rPr>
        <w:t xml:space="preserve">. </w:t>
      </w:r>
      <w:r w:rsidRPr="00505442">
        <w:rPr>
          <w:rFonts w:ascii="Calibri" w:hAnsi="Calibri"/>
          <w:szCs w:val="22"/>
        </w:rPr>
        <w:t xml:space="preserve">Predmetné odbytové organizácie združujú 746 poľnohospodárskych podnikov.  S ukončením vyplácania podpôr v rámci PRV 2004-2006  (v roku 2010) viaceré  združenia svoju aktívnu činnosť obmedzili.   Dôvodom je nedostatok finančných prostriedkov na zabezpečenie ich prevádzky (mzdy, administratíva). Podľa údajov z MPRV SR v súčasnosti aktívne  funguje 25 odbytových organizácií výrobcov </w:t>
      </w:r>
      <w:r w:rsidRPr="00505442">
        <w:rPr>
          <w:rFonts w:ascii="Calibri" w:hAnsi="Calibri"/>
          <w:b/>
          <w:szCs w:val="22"/>
        </w:rPr>
        <w:t xml:space="preserve">(PSCI 8). </w:t>
      </w:r>
      <w:r w:rsidRPr="00505442">
        <w:rPr>
          <w:rFonts w:ascii="Calibri" w:hAnsi="Calibri"/>
          <w:b/>
          <w:szCs w:val="22"/>
          <w:highlight w:val="yellow"/>
        </w:rPr>
        <w:t xml:space="preserve"> </w:t>
      </w:r>
    </w:p>
    <w:p w:rsidR="00242C36" w:rsidRPr="009B6C51" w:rsidRDefault="00242C36" w:rsidP="00366F96">
      <w:pPr>
        <w:pStyle w:val="Textbody"/>
        <w:spacing w:before="120" w:after="120"/>
        <w:rPr>
          <w:szCs w:val="22"/>
        </w:rPr>
      </w:pPr>
      <w:r w:rsidRPr="00505442">
        <w:rPr>
          <w:szCs w:val="22"/>
        </w:rPr>
        <w:t>OOV zabezpečujú pre členov odbyt až do 100% ich produkcie, kontrolu kvality, vyjednávanie podmienok s regionálnymi odberateľmi a pod. Potenciál ich rozvoja je v zapojení väčšieho množstva producentov  s cieľom odbytu a pridávania hodnoty  do ich produktov, t.</w:t>
      </w:r>
      <w:r>
        <w:rPr>
          <w:szCs w:val="22"/>
        </w:rPr>
        <w:t xml:space="preserve"> </w:t>
      </w:r>
      <w:r w:rsidRPr="00505442">
        <w:rPr>
          <w:szCs w:val="22"/>
        </w:rPr>
        <w:t>j. v</w:t>
      </w:r>
      <w:r w:rsidRPr="00505442">
        <w:rPr>
          <w:szCs w:val="22"/>
          <w:u w:val="single"/>
        </w:rPr>
        <w:t xml:space="preserve"> </w:t>
      </w:r>
      <w:r w:rsidRPr="00505442">
        <w:rPr>
          <w:szCs w:val="22"/>
        </w:rPr>
        <w:t xml:space="preserve"> rozvoji skladovacích, spracovateľských a ďalších obchodných aktivít so zameraním sa na inovácie a vybudovanie strategickej pozície s ohľadom na požiadavky trhu.</w:t>
      </w:r>
    </w:p>
    <w:p w:rsidR="00242C36" w:rsidRPr="009B6C51" w:rsidRDefault="00242C36" w:rsidP="00242C36">
      <w:pPr>
        <w:pBdr>
          <w:bar w:val="single" w:sz="6" w:color="808080"/>
        </w:pBdr>
        <w:rPr>
          <w:rFonts w:ascii="Calibri" w:eastAsia="Calibri" w:hAnsi="Calibri"/>
          <w:szCs w:val="22"/>
          <w:lang w:eastAsia="en-US"/>
        </w:rPr>
      </w:pPr>
      <w:r w:rsidRPr="00505442">
        <w:rPr>
          <w:rFonts w:ascii="Calibri" w:eastAsia="Calibri" w:hAnsi="Calibri"/>
          <w:szCs w:val="22"/>
          <w:lang w:eastAsia="en-US"/>
        </w:rPr>
        <w:t>Rokovania s OOV ako s väčšími partnermi by uvítali aj  obchodné reťazce ktoré, v eventuálne vyššej dodávateľskej cene problém nevidia.</w:t>
      </w:r>
    </w:p>
    <w:p w:rsidR="00242C36" w:rsidRDefault="00242C36" w:rsidP="00F37247">
      <w:pPr>
        <w:pBdr>
          <w:bar w:val="single" w:sz="6" w:color="808080"/>
        </w:pBdr>
        <w:rPr>
          <w:rFonts w:eastAsia="Calibri"/>
          <w:szCs w:val="22"/>
          <w:lang w:eastAsia="en-US"/>
        </w:rPr>
      </w:pPr>
    </w:p>
    <w:p w:rsidR="00242C36" w:rsidRPr="00E43137" w:rsidRDefault="00242C36" w:rsidP="00F37247">
      <w:pPr>
        <w:keepNext/>
        <w:keepLines/>
        <w:pBdr>
          <w:bar w:val="single" w:sz="6" w:color="808080"/>
        </w:pBdr>
        <w:outlineLvl w:val="1"/>
        <w:rPr>
          <w:rFonts w:ascii="Calibri" w:hAnsi="Calibri"/>
          <w:b/>
          <w:bCs/>
          <w:szCs w:val="22"/>
        </w:rPr>
      </w:pPr>
      <w:r w:rsidRPr="00E43137">
        <w:rPr>
          <w:rFonts w:ascii="Calibri" w:hAnsi="Calibri"/>
          <w:b/>
          <w:bCs/>
          <w:szCs w:val="22"/>
        </w:rPr>
        <w:t xml:space="preserve">Rizikový manažment </w:t>
      </w:r>
    </w:p>
    <w:p w:rsidR="00242C36" w:rsidRPr="00E43137" w:rsidRDefault="00242C36" w:rsidP="00F37247">
      <w:pPr>
        <w:pBdr>
          <w:bar w:val="single" w:sz="6" w:color="808080"/>
        </w:pBdr>
        <w:rPr>
          <w:rFonts w:ascii="Calibri" w:eastAsia="Calibri" w:hAnsi="Calibri"/>
          <w:szCs w:val="22"/>
          <w:lang w:eastAsia="en-US"/>
        </w:rPr>
      </w:pPr>
      <w:r w:rsidRPr="00E43137">
        <w:rPr>
          <w:rFonts w:ascii="Calibri" w:eastAsia="Calibri" w:hAnsi="Calibri"/>
          <w:szCs w:val="22"/>
          <w:lang w:eastAsia="en-US"/>
        </w:rPr>
        <w:t>Poľnohospodárov každoročne postihujú povodne a iné prírodné a živelné pohromy. Podľa dostupných údajov MPRV SR za obdobie rokov 2004 až 2010 spôsobili povodne najväčšie priame škody v r. 2010, až vyše 480 mil. EUR (vrátane škôd na majetku obcí a občanov). Čiastočné kompenzácie následkov škôd sú poskytované zo štátneho rozpočtu často na základe mimoriadnej právnej úpravy.</w:t>
      </w:r>
      <w:r>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Rezort pôdohospodárstva má záujem ochrániť poľnohospodársku pôdu a majetok proti rizikám tzv. malej vody, ktorou je prechodné alebo čiastočné zatopenie, podmáčanie alebo zamokrenie pôdy, keď poľnohospodár prechodne nemôže svoju pôdu obhospodarovať a dochádza u neho k škodám (strata úrody, poškodenie pôdy eróziou, splachy humusovej vrstvy a pod.).</w:t>
      </w:r>
    </w:p>
    <w:p w:rsidR="00242C36" w:rsidRPr="00E43137" w:rsidRDefault="00242C36" w:rsidP="00242C36">
      <w:pPr>
        <w:pBdr>
          <w:bar w:val="single" w:sz="6" w:color="808080"/>
        </w:pBdr>
        <w:spacing w:after="120"/>
        <w:rPr>
          <w:rFonts w:ascii="Calibri" w:eastAsia="Calibri" w:hAnsi="Calibri"/>
          <w:szCs w:val="22"/>
          <w:lang w:eastAsia="en-US"/>
        </w:rPr>
      </w:pPr>
      <w:r>
        <w:rPr>
          <w:rFonts w:ascii="Calibri" w:eastAsia="Calibri" w:hAnsi="Calibri"/>
          <w:szCs w:val="22"/>
          <w:lang w:eastAsia="en-US"/>
        </w:rPr>
        <w:t xml:space="preserve">Škody spôsobené povodňami na poľnohospodárskom území by mohli byť výrazne nižšie v prípade  existencie funkčných hydromelioračných kanálov a čerpacích staníc. </w:t>
      </w:r>
      <w:r w:rsidRPr="00E43137">
        <w:rPr>
          <w:rFonts w:ascii="Calibri" w:eastAsia="Calibri" w:hAnsi="Calibri"/>
          <w:szCs w:val="22"/>
          <w:lang w:eastAsia="en-US"/>
        </w:rPr>
        <w:t xml:space="preserve">Tieto kanály a zariadenia vybudoval štát a sú v  jeho vlastníctve ako hydromelioračný majetok odvodnenia. Štátny podnik Hydromeliorácie spravuje </w:t>
      </w:r>
      <w:smartTag w:uri="urn:schemas-microsoft-com:office:smarttags" w:element="metricconverter">
        <w:smartTagPr>
          <w:attr w:name="ProductID" w:val="5ﾠ851 km"/>
        </w:smartTagPr>
        <w:r w:rsidRPr="00E43137">
          <w:rPr>
            <w:rFonts w:ascii="Calibri" w:eastAsia="Calibri" w:hAnsi="Calibri"/>
            <w:szCs w:val="22"/>
            <w:lang w:eastAsia="en-US"/>
          </w:rPr>
          <w:t>5 851 km</w:t>
        </w:r>
      </w:smartTag>
      <w:r>
        <w:rPr>
          <w:rFonts w:ascii="Calibri" w:eastAsia="Calibri" w:hAnsi="Calibri"/>
          <w:szCs w:val="22"/>
          <w:lang w:eastAsia="en-US"/>
        </w:rPr>
        <w:t xml:space="preserve"> odvodňovacích kanálov </w:t>
      </w:r>
      <w:r w:rsidRPr="00E43137">
        <w:rPr>
          <w:rFonts w:ascii="Calibri" w:eastAsia="Calibri" w:hAnsi="Calibri"/>
          <w:szCs w:val="22"/>
          <w:lang w:eastAsia="en-US"/>
        </w:rPr>
        <w:t>a 24 odvodňovacích čerpacích staníc</w:t>
      </w:r>
      <w:r>
        <w:rPr>
          <w:rFonts w:ascii="Calibri" w:eastAsia="Calibri" w:hAnsi="Calibri"/>
          <w:szCs w:val="22"/>
          <w:lang w:eastAsia="en-US"/>
        </w:rPr>
        <w:t xml:space="preserve">. Pre sfunkčnenie vybraných častí kanálov a čerpacích staníc bola vypracovaná štúdia realizácie, </w:t>
      </w:r>
      <w:r w:rsidRPr="00E43137">
        <w:rPr>
          <w:rFonts w:ascii="Calibri" w:eastAsia="Calibri" w:hAnsi="Calibri"/>
          <w:szCs w:val="22"/>
          <w:lang w:eastAsia="en-US"/>
        </w:rPr>
        <w:t>ktorá popisuje podrobnosti realizácie a celkové prínosy investície do prevencie a ochrany poľnohospodárskej pôdy pred zatopením a zamokrením.</w:t>
      </w:r>
      <w:r>
        <w:rPr>
          <w:rFonts w:ascii="Calibri" w:eastAsia="Calibri" w:hAnsi="Calibri"/>
          <w:szCs w:val="22"/>
          <w:lang w:eastAsia="en-US"/>
        </w:rPr>
        <w:t xml:space="preserve"> </w:t>
      </w:r>
      <w:r w:rsidRPr="00E43137">
        <w:rPr>
          <w:rFonts w:ascii="Calibri" w:eastAsia="Calibri" w:hAnsi="Calibri"/>
          <w:szCs w:val="22"/>
          <w:lang w:eastAsia="en-US"/>
        </w:rPr>
        <w:t>Technická časť štúdie poskytuje podrobné údaje o lokalizácii hydromelioračnej infraštruktúry, ktorá prioritne vyžaduje rekonštrukciu, tak aby mohla plniť zásadné funkcie v poľnohospodárskej krajine.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Funkčné hydromelioračné kanály a čerpacie stanice môžu plniť významnú úlohu v prevencii pred škodami na poľnohospodárskej produkcii spôsobenými zamokrením, podmáčaním a vodnou eróziou, spôsobenej prívalovými zrážkami a prúdmi stekajúcej vody. Zároveň majú potenciál čiastočnej ochrany proti záplavám v poľnohospodárskej krajine, do ktorej v širšom poňatí patria vidiecke obce, podniky a miestna infraštruktúra. Hydromelioračné kanály týmto systematicky nadväzujú na hlavné</w:t>
      </w:r>
      <w:r w:rsidRPr="00E43137">
        <w:rPr>
          <w:rFonts w:ascii="Calibri" w:eastAsia="Calibri" w:hAnsi="Calibri"/>
          <w:szCs w:val="22"/>
          <w:lang w:eastAsia="en-US"/>
        </w:rPr>
        <w:lastRenderedPageBreak/>
        <w:t xml:space="preserve"> prvky protipovodňovej ochrany štátu (vodné priehrady, sieť hlavných odvodňovacích kanálov, rôzne typy ochranných hrádz, suché poldre a pod.) v správe rezortu MŽP SR</w:t>
      </w:r>
      <w:r>
        <w:rPr>
          <w:rFonts w:ascii="Calibri" w:eastAsia="Calibri" w:hAnsi="Calibri"/>
          <w:szCs w:val="22"/>
          <w:lang w:eastAsia="en-US"/>
        </w:rPr>
        <w:t xml:space="preserve">. </w:t>
      </w:r>
      <w:r w:rsidRPr="00E43137">
        <w:rPr>
          <w:rFonts w:ascii="Calibri" w:eastAsia="Calibri" w:hAnsi="Calibri"/>
          <w:szCs w:val="22"/>
          <w:lang w:eastAsia="en-US"/>
        </w:rPr>
        <w:t>Celkovú protipovodňovú ochranu územia v SR (obyvateľstvo a sídla) proti tzv. veľkej vode (povodne), odborne riadi rezort životného prostredia.</w:t>
      </w:r>
    </w:p>
    <w:p w:rsidR="00242C36" w:rsidRDefault="00242C36" w:rsidP="00242C36">
      <w:pPr>
        <w:pBdr>
          <w:bar w:val="single" w:sz="6" w:color="808080"/>
        </w:pBdr>
        <w:spacing w:after="120"/>
        <w:rPr>
          <w:rFonts w:ascii="Calibri" w:eastAsia="Calibri" w:hAnsi="Calibri"/>
          <w:szCs w:val="22"/>
          <w:u w:val="single"/>
          <w:lang w:eastAsia="en-US"/>
        </w:rPr>
      </w:pPr>
      <w:r w:rsidRPr="00E43137">
        <w:rPr>
          <w:rFonts w:ascii="Calibri" w:eastAsia="Calibri" w:hAnsi="Calibri"/>
          <w:szCs w:val="22"/>
          <w:lang w:eastAsia="en-US"/>
        </w:rPr>
        <w:t xml:space="preserve">Pozitívom, ktoré v tejto súvislosti treba vyzdvihnúť je, že zmienená infraštruktúra hydromelioračných kanálov má kapacitný potenciál </w:t>
      </w:r>
      <w:r w:rsidRPr="00E43137">
        <w:rPr>
          <w:rFonts w:ascii="Calibri" w:eastAsia="Calibri" w:hAnsi="Calibri"/>
          <w:szCs w:val="22"/>
          <w:u w:val="single"/>
          <w:lang w:eastAsia="en-US"/>
        </w:rPr>
        <w:t>aj na</w:t>
      </w:r>
      <w:r w:rsidRPr="00E43137">
        <w:rPr>
          <w:rFonts w:ascii="Calibri" w:eastAsia="Calibri" w:hAnsi="Calibri"/>
          <w:szCs w:val="22"/>
          <w:lang w:eastAsia="en-US"/>
        </w:rPr>
        <w:t xml:space="preserve"> </w:t>
      </w:r>
      <w:r w:rsidRPr="00E43137">
        <w:rPr>
          <w:rFonts w:ascii="Calibri" w:eastAsia="Calibri" w:hAnsi="Calibri"/>
          <w:szCs w:val="22"/>
          <w:u w:val="single"/>
          <w:lang w:eastAsia="en-US"/>
        </w:rPr>
        <w:t xml:space="preserve">zadržanie vody v danej oblasti v období sucha, resp. na privedenie vody do oblastí z nedostatkom vodných zdrojov, čím sa významne posilní retenčná kapacita spádových území a adaptácia na suché obdobia. </w:t>
      </w:r>
    </w:p>
    <w:p w:rsidR="00242C36" w:rsidRPr="00013B12" w:rsidRDefault="00242C36" w:rsidP="00242C36">
      <w:pPr>
        <w:spacing w:before="120"/>
        <w:rPr>
          <w:szCs w:val="22"/>
        </w:rPr>
      </w:pPr>
      <w:r w:rsidRPr="00746C88">
        <w:rPr>
          <w:szCs w:val="22"/>
        </w:rPr>
        <w:t>Bola vypracovaná Koncepcia revitalizácie  hydromelioračných  sústav, na základe ktorej je potrebné uplatniť úplne nový prístup k budúcnosti siete závlah a odvodnenia na Slovensku. Nie je v nej kladený akcent revitalizácie celej existujúcej siete odvodnenia a závlah, ale súčasný stav definuje ako neudržateľný a v súčasných trhových podmienkach za neefektívny.  Defi</w:t>
      </w:r>
      <w:r>
        <w:rPr>
          <w:szCs w:val="22"/>
        </w:rPr>
        <w:t>nnuje sa v nej povinná minimálna</w:t>
      </w:r>
      <w:r w:rsidRPr="00746C88">
        <w:rPr>
          <w:szCs w:val="22"/>
        </w:rPr>
        <w:t xml:space="preserve"> sieť závlah a odvodnenia, ktorá sa javí v súčasných podmienkach ako dlhodobo udržateľná.  </w:t>
      </w:r>
    </w:p>
    <w:p w:rsidR="00242C36" w:rsidRPr="00013B12" w:rsidRDefault="00242C36" w:rsidP="00242C36">
      <w:pPr>
        <w:spacing w:before="120"/>
        <w:rPr>
          <w:szCs w:val="22"/>
        </w:rPr>
      </w:pPr>
      <w:r w:rsidRPr="00746C88">
        <w:rPr>
          <w:szCs w:val="22"/>
        </w:rPr>
        <w:t xml:space="preserve">Koncepcia nekladie nároky na verejné financie nad rámec programovo rozpočtovaných výdavkov a spĺňa tak kritérium rozpočtovej neutrálnosti. </w:t>
      </w:r>
    </w:p>
    <w:p w:rsidR="00242C36" w:rsidRPr="00013B12" w:rsidRDefault="00242C36" w:rsidP="00242C36">
      <w:pPr>
        <w:spacing w:before="120"/>
        <w:rPr>
          <w:szCs w:val="22"/>
        </w:rPr>
      </w:pPr>
      <w:r w:rsidRPr="00746C88">
        <w:rPr>
          <w:szCs w:val="22"/>
        </w:rPr>
        <w:t>Projekcia napĺňania cieľov tejto koncepcie ako aj všetky výroky s týmto spojené sú založené na princípe vzácnosti výrobných faktorov a hospodárnosti ich využívania, t.</w:t>
      </w:r>
      <w:r>
        <w:rPr>
          <w:szCs w:val="22"/>
        </w:rPr>
        <w:t> </w:t>
      </w:r>
      <w:r w:rsidRPr="00746C88">
        <w:rPr>
          <w:szCs w:val="22"/>
        </w:rPr>
        <w:t>j. podnikateľský subjekt v pôdohospodárstve kombinuje svoje výrobné faktory s ohľadom na ich požadovaný výstup tak aby vstupy minimalizoval a výstupy maximalizoval. Sú taktiež založené na princípe finančnej rovnováhy, t.j. podnik sa sústreďuje na zachovanie svojej platobnej schopnosti a solventnosti, na princípe súkromného vlastníctva a rozhodovacej autonómii a na princípe maximalizácie ziskovosti. Podnik v pôdohospodárstve sa autonómne rozhoduje o svojej podnikovej stratégii a štát v konečnom dôsledku nenesie bremeno dôsledkov jeho zlých strategických rozhodnutí.</w:t>
      </w:r>
    </w:p>
    <w:p w:rsidR="00242C36" w:rsidRPr="00013B12" w:rsidRDefault="00242C36" w:rsidP="00242C36">
      <w:pPr>
        <w:spacing w:before="120"/>
        <w:rPr>
          <w:szCs w:val="22"/>
        </w:rPr>
      </w:pPr>
      <w:r w:rsidRPr="00746C88">
        <w:rPr>
          <w:szCs w:val="22"/>
        </w:rPr>
        <w:t xml:space="preserve">Miera naplnenia predpokladov koncepcie závisí predovšetkým od samotných prijímateľov finančných prostriedkov z oboch pilierov spoločnej poľnohospodárskej politiky a miery ochoty ich prispôsobenia sa čiastočnej zmene pravidiel fungovania spoločného trhu v jednotlivých sektoroch pôdohospodárstva.   </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cs="Calibri"/>
          <w:szCs w:val="22"/>
          <w:lang w:eastAsia="en-US"/>
        </w:rPr>
        <w:t>V </w:t>
      </w:r>
      <w:r w:rsidRPr="00EF7BA7">
        <w:rPr>
          <w:rFonts w:ascii="Calibri" w:eastAsia="Calibri" w:hAnsi="Calibri" w:cs="Calibri"/>
          <w:b/>
          <w:szCs w:val="22"/>
          <w:lang w:eastAsia="en-US"/>
        </w:rPr>
        <w:t>oblasti poistenia rizík v poľnohospodárstve</w:t>
      </w:r>
      <w:r w:rsidRPr="00E43137">
        <w:rPr>
          <w:rFonts w:ascii="Calibri" w:eastAsia="Calibri" w:hAnsi="Calibri" w:cs="Calibri"/>
          <w:szCs w:val="22"/>
          <w:lang w:eastAsia="en-US"/>
        </w:rPr>
        <w:t>, ako pri poistení plodín tak pri  poistení zvierat nie je v súčasnosti využívaný  efektívny spôsob znižovania rizika v dôsledku relatívne vysokej ceny poistenia, nízkej výmery poistených plôch (malé množstvo podobných rizík), obmedzenosti poistiteľných rizík a existencie pomoci zo strany štátu. Vývoj poistenia plodín a zvierat od roku 2000 sa vyznačuje poklesom zaplateného poistného.</w:t>
      </w:r>
    </w:p>
    <w:p w:rsidR="00242C36" w:rsidRPr="00E43137" w:rsidRDefault="00242C36" w:rsidP="00242C36">
      <w:pPr>
        <w:spacing w:after="120"/>
        <w:rPr>
          <w:rFonts w:ascii="Calibri" w:hAnsi="Calibri"/>
          <w:szCs w:val="22"/>
        </w:rPr>
      </w:pPr>
      <w:r>
        <w:rPr>
          <w:rFonts w:ascii="Calibri" w:eastAsia="Calibri" w:hAnsi="Calibri" w:cs="Calibri"/>
          <w:szCs w:val="22"/>
        </w:rPr>
        <w:t xml:space="preserve"> Na Slovensku </w:t>
      </w:r>
      <w:r w:rsidRPr="00E43137">
        <w:rPr>
          <w:rFonts w:ascii="Calibri" w:eastAsia="Calibri" w:hAnsi="Calibri" w:cs="Calibri"/>
          <w:szCs w:val="22"/>
        </w:rPr>
        <w:t xml:space="preserve">v dôsledku škôd spôsobených nepriaznivým vplyvom počasia </w:t>
      </w:r>
      <w:r>
        <w:rPr>
          <w:rFonts w:ascii="Calibri" w:eastAsia="Calibri" w:hAnsi="Calibri" w:cs="Calibri"/>
          <w:szCs w:val="22"/>
        </w:rPr>
        <w:t xml:space="preserve">a ovplyvnených zmenami klímy </w:t>
      </w:r>
      <w:r w:rsidRPr="00E43137">
        <w:rPr>
          <w:rFonts w:ascii="Calibri" w:eastAsia="Calibri" w:hAnsi="Calibri" w:cs="Calibri"/>
          <w:szCs w:val="22"/>
        </w:rPr>
        <w:t>(vyzimovanie, ľadovec, sucho</w:t>
      </w:r>
      <w:r>
        <w:rPr>
          <w:rFonts w:ascii="Calibri" w:eastAsia="Calibri" w:hAnsi="Calibri" w:cs="Calibri"/>
          <w:szCs w:val="22"/>
        </w:rPr>
        <w:t>, prívalové dažde</w:t>
      </w:r>
      <w:r w:rsidRPr="00E43137">
        <w:rPr>
          <w:rFonts w:ascii="Calibri" w:eastAsia="Calibri" w:hAnsi="Calibri" w:cs="Calibri"/>
          <w:szCs w:val="22"/>
        </w:rPr>
        <w:t>) a chorôb a nákaz zvierat dochádza pravidelne k stratám produkcie. Následky nepoistiteľných rizík so škodami katastrofického rozsahu sú čiastočne eliminované len v intenciách dotačnej politiky a komerčného poistenia. Pre riešenie rizikovosti sú finančné prostriedky nad rámec kapitoly poľnohospodárstva veľmi obmedzené a doteraz nebol vytvorený fond na kompenzáciu škôd z nepoistiteľných rizík.</w:t>
      </w:r>
    </w:p>
    <w:p w:rsidR="00242C36" w:rsidRPr="00E43137" w:rsidRDefault="00E32F57" w:rsidP="00242C36">
      <w:pPr>
        <w:spacing w:after="120"/>
        <w:rPr>
          <w:b/>
          <w:szCs w:val="22"/>
        </w:rPr>
      </w:pPr>
      <w:r>
        <w:rPr>
          <w:rFonts w:ascii="Calibri" w:eastAsia="Calibri" w:hAnsi="Calibri" w:cs="Calibri"/>
          <w:b/>
          <w:iCs/>
          <w:szCs w:val="22"/>
        </w:rPr>
        <w:t xml:space="preserve">Tabuľka 27: </w:t>
      </w:r>
      <w:r w:rsidR="00242C36" w:rsidRPr="00E43137">
        <w:rPr>
          <w:rFonts w:ascii="Calibri" w:eastAsia="Calibri" w:hAnsi="Calibri" w:cs="Calibri"/>
          <w:b/>
          <w:iCs/>
          <w:szCs w:val="22"/>
        </w:rPr>
        <w:t>Náhrady škôd z poistenia a štátneho rozpočtu v roku 2011</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7905"/>
        <w:gridCol w:w="1167"/>
      </w:tblGrid>
      <w:tr w:rsidR="00242C36" w:rsidRPr="00E43137" w:rsidTr="00E32F57">
        <w:tc>
          <w:tcPr>
            <w:tcW w:w="7905" w:type="dxa"/>
            <w:tcBorders>
              <w:bottom w:val="single" w:sz="12" w:space="0" w:color="95B3D7"/>
            </w:tcBorders>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 xml:space="preserve"> </w:t>
            </w:r>
          </w:p>
        </w:tc>
        <w:tc>
          <w:tcPr>
            <w:tcW w:w="1167" w:type="dxa"/>
            <w:tcBorders>
              <w:bottom w:val="single" w:sz="12" w:space="0" w:color="95B3D7"/>
            </w:tcBorders>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mil. EUR</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Náhrady z poistenia</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10,9</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Zákon č. 267/2010 Z.z. Dotácie na kompenzáciu strát spôsobených prírodnou katastrofou</w:t>
            </w:r>
          </w:p>
        </w:tc>
        <w:tc>
          <w:tcPr>
            <w:tcW w:w="1167" w:type="dxa"/>
            <w:shd w:val="clear" w:color="auto" w:fill="auto"/>
          </w:tcPr>
          <w:p w:rsidR="00242C36" w:rsidRPr="00E43137" w:rsidRDefault="00242C36" w:rsidP="00242C36">
            <w:pPr>
              <w:rPr>
                <w:rFonts w:ascii="Calibri" w:eastAsia="Calibri" w:hAnsi="Calibri"/>
                <w:sz w:val="20"/>
                <w:szCs w:val="20"/>
                <w:lang w:eastAsia="en-US"/>
              </w:rPr>
            </w:pPr>
            <w:r w:rsidRPr="00E43137">
              <w:rPr>
                <w:rFonts w:ascii="Calibri" w:eastAsia="Calibri" w:hAnsi="Calibri" w:cs="Calibri"/>
                <w:color w:val="000000"/>
                <w:sz w:val="20"/>
                <w:szCs w:val="20"/>
                <w:lang w:eastAsia="en-US"/>
              </w:rPr>
              <w:t xml:space="preserve"> </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štátny rozpočet</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2,7</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Náhrady škôd celkom</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13,6</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Hrubá poľnohospodárska produkcia</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2057,7</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Podiel škôd na produkcii</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0,66%</w:t>
            </w:r>
          </w:p>
        </w:tc>
      </w:tr>
    </w:tbl>
    <w:p w:rsidR="00242C36" w:rsidRPr="00E43137" w:rsidRDefault="00242C36" w:rsidP="00242C36">
      <w:pPr>
        <w:spacing w:after="120"/>
        <w:rPr>
          <w:sz w:val="20"/>
          <w:szCs w:val="20"/>
        </w:rPr>
      </w:pPr>
      <w:r w:rsidRPr="00E43137">
        <w:rPr>
          <w:rFonts w:ascii="Calibri" w:eastAsia="Calibri" w:hAnsi="Calibri" w:cs="Calibri"/>
          <w:iCs/>
          <w:sz w:val="20"/>
          <w:szCs w:val="20"/>
        </w:rPr>
        <w:t>Zdroj: Zelená správa za rok 2011</w:t>
      </w:r>
    </w:p>
    <w:p w:rsidR="00242C36" w:rsidRPr="00E43137" w:rsidRDefault="00242C36" w:rsidP="00242C36">
      <w:pPr>
        <w:spacing w:after="120"/>
        <w:rPr>
          <w:rFonts w:ascii="Calibri" w:hAnsi="Calibri"/>
          <w:szCs w:val="22"/>
        </w:rPr>
      </w:pPr>
      <w:r w:rsidRPr="00E43137">
        <w:rPr>
          <w:rFonts w:ascii="Calibri" w:eastAsia="Calibri" w:hAnsi="Calibri" w:cs="Calibri"/>
          <w:i/>
          <w:iCs/>
          <w:szCs w:val="22"/>
        </w:rPr>
        <w:t>V tabuľke nie sú zahrnuté kompenzácie škôd spôsobené chorobami zvierat / rastlín na základe veterinárnych a fytosanitárnych opatrení. Tieto prostriedky nemajú ad hoc charakter.</w:t>
      </w:r>
    </w:p>
    <w:p w:rsidR="00242C36" w:rsidRPr="00E43137" w:rsidRDefault="00242C36" w:rsidP="00242C36">
      <w:pPr>
        <w:spacing w:after="120"/>
        <w:rPr>
          <w:rFonts w:ascii="Calibri" w:hAnsi="Calibri"/>
          <w:szCs w:val="22"/>
        </w:rPr>
      </w:pPr>
      <w:r w:rsidRPr="00E43137">
        <w:rPr>
          <w:rFonts w:ascii="Calibri" w:eastAsia="Calibri" w:hAnsi="Calibri" w:cs="Calibri"/>
          <w:szCs w:val="22"/>
        </w:rPr>
        <w:t>Prevažná väčšina škôd bola krytá komerčným poistením. Úroveň kompenzácií je relatívne nízka, keď napr. v Českej republike vzhľadom na priemernú produkciu poľnohospodárstva dosahuje výška náhrad škôd 1,4% produkcie. Vzhľadom na nedostatok prostriedkov štátneho rozpočtu je potrebné zabezpečiť riadenie rizika formou spolufinancovania zo strany poľnohospodárov.</w:t>
      </w:r>
    </w:p>
    <w:p w:rsidR="00242C36" w:rsidRPr="00E43137" w:rsidRDefault="00242C36" w:rsidP="00242C36">
      <w:pPr>
        <w:spacing w:after="120"/>
        <w:rPr>
          <w:rFonts w:ascii="Calibri" w:hAnsi="Calibri"/>
          <w:szCs w:val="22"/>
        </w:rPr>
      </w:pPr>
      <w:r w:rsidRPr="00E43137">
        <w:rPr>
          <w:rFonts w:ascii="Calibri" w:eastAsia="Calibri" w:hAnsi="Calibri" w:cs="Calibri"/>
          <w:szCs w:val="22"/>
        </w:rPr>
        <w:t>Príčiny vzniku problému je možné zhrnúť nasledovne:</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Výkyvy počasia v posledných rokoch sú zvýraznené v súvislosti s klimatickými zmenami. Efektom týchto zmien v strednej Európe môže byť častejšie striedanie vlhkých zím s následnými jarnými povodňami a suchých letných mesiacov, ktoré v kombinácii s pôdnou eróziou zvýši riziko volatility výnosov plodín.</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V prípade strát je nemožnosť kompenzovať nižšie výnosy vyššou cenou, keďže SR je otvorená ekonomika závislá na okolitých trhoch.</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Poistenie plodín a hospodárskych zvierat je relatívne drahé. Pre poistenie systematických rizík nie je poistný trh dostatočne rozvinutý.</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szCs w:val="22"/>
        </w:rPr>
        <w:t>Doteraz bola malá politická podpora k vytvoreniu fondu nepoistiteľných rizík, ktorý by eliminoval ad hoc platby zo štátneho rozpočtu.</w:t>
      </w:r>
    </w:p>
    <w:p w:rsidR="00242C36" w:rsidRDefault="00242C36" w:rsidP="00242C36">
      <w:pPr>
        <w:pBdr>
          <w:bar w:val="single" w:sz="6" w:color="808080"/>
        </w:pBdr>
        <w:spacing w:after="120"/>
        <w:rPr>
          <w:rFonts w:eastAsia="Calibri"/>
          <w:szCs w:val="22"/>
          <w:lang w:eastAsia="en-US"/>
        </w:rPr>
      </w:pPr>
    </w:p>
    <w:p w:rsidR="00242C36" w:rsidRPr="00E43137" w:rsidRDefault="00242C36" w:rsidP="00242C36">
      <w:pPr>
        <w:pBdr>
          <w:bar w:val="single" w:sz="6" w:color="808080"/>
        </w:pBdr>
        <w:rPr>
          <w:rFonts w:ascii="Calibri" w:eastAsia="Calibri" w:hAnsi="Calibri"/>
          <w:szCs w:val="22"/>
          <w:lang w:eastAsia="en-US"/>
        </w:rPr>
      </w:pPr>
    </w:p>
    <w:p w:rsidR="00E43137" w:rsidRPr="00E43137" w:rsidRDefault="00DA395B" w:rsidP="001513BA">
      <w:pPr>
        <w:keepNext/>
        <w:keepLines/>
        <w:pBdr>
          <w:bar w:val="single" w:sz="6" w:color="808080"/>
        </w:pBdr>
        <w:outlineLvl w:val="1"/>
        <w:rPr>
          <w:rFonts w:ascii="Calibri" w:hAnsi="Calibri"/>
          <w:b/>
          <w:bCs/>
          <w:szCs w:val="22"/>
        </w:rPr>
      </w:pPr>
      <w:r>
        <w:rPr>
          <w:rFonts w:ascii="Calibri" w:hAnsi="Calibri"/>
          <w:b/>
          <w:bCs/>
          <w:szCs w:val="22"/>
        </w:rPr>
        <w:t>4.1.1.3 POTRAVIN</w:t>
      </w:r>
      <w:r w:rsidRPr="00E43137">
        <w:rPr>
          <w:rFonts w:ascii="Calibri" w:hAnsi="Calibri"/>
          <w:b/>
          <w:bCs/>
          <w:szCs w:val="22"/>
        </w:rPr>
        <w:t>ÁRSTVO</w:t>
      </w:r>
    </w:p>
    <w:p w:rsidR="00242C36" w:rsidRDefault="00E43137" w:rsidP="00242C36">
      <w:pPr>
        <w:pBdr>
          <w:bar w:val="single" w:sz="6" w:color="808080"/>
        </w:pBdr>
        <w:shd w:val="clear" w:color="auto" w:fill="FFFFFF" w:themeFill="background1"/>
        <w:spacing w:after="120"/>
        <w:rPr>
          <w:rFonts w:ascii="Calibri" w:eastAsia="Calibri" w:hAnsi="Calibri"/>
          <w:szCs w:val="22"/>
          <w:lang w:eastAsia="en-US"/>
        </w:rPr>
      </w:pPr>
      <w:r w:rsidRPr="00E43137">
        <w:rPr>
          <w:rFonts w:ascii="Calibri" w:eastAsia="Calibri" w:hAnsi="Calibri"/>
          <w:szCs w:val="22"/>
          <w:lang w:eastAsia="en-US"/>
        </w:rPr>
        <w:t>V potravinárstve bolo v r. 2012</w:t>
      </w:r>
      <w:r w:rsidR="00E30CD7">
        <w:rPr>
          <w:rFonts w:ascii="Calibri" w:eastAsia="Calibri" w:hAnsi="Calibri"/>
          <w:szCs w:val="22"/>
          <w:lang w:eastAsia="en-US"/>
        </w:rPr>
        <w:t xml:space="preserve">(ŠÚ SR – VZPS) </w:t>
      </w:r>
      <w:r w:rsidRPr="00E43137">
        <w:rPr>
          <w:rFonts w:ascii="Calibri" w:eastAsia="Calibri" w:hAnsi="Calibri"/>
          <w:szCs w:val="22"/>
          <w:lang w:eastAsia="en-US"/>
        </w:rPr>
        <w:t>zamestnaných 4</w:t>
      </w:r>
      <w:r w:rsidR="006D4807">
        <w:rPr>
          <w:rFonts w:ascii="Calibri" w:eastAsia="Calibri" w:hAnsi="Calibri"/>
          <w:szCs w:val="22"/>
          <w:lang w:eastAsia="en-US"/>
        </w:rPr>
        <w:t>8</w:t>
      </w:r>
      <w:r w:rsidRPr="00E43137">
        <w:rPr>
          <w:rFonts w:ascii="Calibri" w:eastAsia="Calibri" w:hAnsi="Calibri"/>
          <w:szCs w:val="22"/>
          <w:lang w:eastAsia="en-US"/>
        </w:rPr>
        <w:t>,</w:t>
      </w:r>
      <w:r w:rsidR="006D4807">
        <w:rPr>
          <w:rFonts w:ascii="Calibri" w:eastAsia="Calibri" w:hAnsi="Calibri"/>
          <w:szCs w:val="22"/>
          <w:lang w:eastAsia="en-US"/>
        </w:rPr>
        <w:t>5</w:t>
      </w:r>
      <w:r w:rsidRPr="00E43137">
        <w:rPr>
          <w:rFonts w:ascii="Calibri" w:eastAsia="Calibri" w:hAnsi="Calibri"/>
          <w:szCs w:val="22"/>
          <w:lang w:eastAsia="en-US"/>
        </w:rPr>
        <w:t xml:space="preserve"> tisíc osôb, t.j. </w:t>
      </w:r>
      <w:r w:rsidR="006D4807">
        <w:rPr>
          <w:rFonts w:ascii="Calibri" w:eastAsia="Calibri" w:hAnsi="Calibri"/>
          <w:szCs w:val="22"/>
          <w:lang w:eastAsia="en-US"/>
        </w:rPr>
        <w:t>2</w:t>
      </w:r>
      <w:r w:rsidR="00B833BD">
        <w:rPr>
          <w:rFonts w:ascii="Calibri" w:eastAsia="Calibri" w:hAnsi="Calibri"/>
          <w:szCs w:val="22"/>
          <w:lang w:eastAsia="en-US"/>
        </w:rPr>
        <w:t>,1</w:t>
      </w:r>
      <w:r w:rsidRPr="00E43137">
        <w:rPr>
          <w:rFonts w:ascii="Calibri" w:eastAsia="Calibri" w:hAnsi="Calibri"/>
          <w:szCs w:val="22"/>
          <w:lang w:eastAsia="en-US"/>
        </w:rPr>
        <w:t xml:space="preserve">% z celkového </w:t>
      </w:r>
      <w:r w:rsidR="00242C36" w:rsidRPr="00221DBD">
        <w:rPr>
          <w:rFonts w:ascii="Calibri" w:eastAsia="Calibri" w:hAnsi="Calibri"/>
          <w:szCs w:val="22"/>
          <w:lang w:eastAsia="en-US"/>
        </w:rPr>
        <w:t xml:space="preserve">Podiel výroby potravín a nápojov a tabak. výrobkov na hrubej pridanej hodnote v roku 2012 mal narastajúcu tendencie a jeho úroveň dosiahla 2,19 %, čo bolo medziročne o 0,09 p.b. viac. </w:t>
      </w:r>
    </w:p>
    <w:p w:rsidR="00242C36" w:rsidRDefault="00E32F57" w:rsidP="00242C36">
      <w:pPr>
        <w:pBdr>
          <w:bar w:val="single" w:sz="6" w:color="808080"/>
        </w:pBdr>
        <w:shd w:val="clear" w:color="auto" w:fill="FFFFFF" w:themeFill="background1"/>
        <w:spacing w:after="120"/>
        <w:rPr>
          <w:rFonts w:ascii="Calibri" w:eastAsia="Calibri" w:hAnsi="Calibri"/>
          <w:b/>
          <w:szCs w:val="22"/>
          <w:lang w:eastAsia="en-US"/>
        </w:rPr>
      </w:pPr>
      <w:r>
        <w:rPr>
          <w:rFonts w:ascii="Calibri" w:eastAsia="Calibri" w:hAnsi="Calibri"/>
          <w:b/>
          <w:szCs w:val="22"/>
          <w:lang w:eastAsia="en-US"/>
        </w:rPr>
        <w:t xml:space="preserve">Tabuľka 28: </w:t>
      </w:r>
      <w:r w:rsidR="00242C36" w:rsidRPr="00221DBD">
        <w:rPr>
          <w:rFonts w:ascii="Calibri" w:eastAsia="Calibri" w:hAnsi="Calibri"/>
          <w:b/>
          <w:szCs w:val="22"/>
          <w:lang w:eastAsia="en-US"/>
        </w:rPr>
        <w:t>Podiel výroby potravín a nápojov a tabak. výrobkov na hrubej pridanej hodnote NH</w:t>
      </w:r>
    </w:p>
    <w:tbl>
      <w:tblPr>
        <w:tblW w:w="9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984"/>
        <w:gridCol w:w="709"/>
        <w:gridCol w:w="992"/>
        <w:gridCol w:w="1417"/>
      </w:tblGrid>
      <w:tr w:rsidR="00242C36" w:rsidRPr="00221DBD" w:rsidTr="00242C36">
        <w:trPr>
          <w:cantSplit/>
          <w:trHeight w:hRule="exact" w:val="253"/>
        </w:trPr>
        <w:tc>
          <w:tcPr>
            <w:tcW w:w="5984" w:type="dxa"/>
            <w:vMerge w:val="restart"/>
            <w:shd w:val="clear" w:color="auto" w:fill="auto"/>
            <w:vAlign w:val="center"/>
          </w:tcPr>
          <w:p w:rsidR="00242C36" w:rsidRDefault="00242C36" w:rsidP="00242C36">
            <w:pP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Ukazovateľ</w:t>
            </w:r>
          </w:p>
        </w:tc>
        <w:tc>
          <w:tcPr>
            <w:tcW w:w="1701" w:type="dxa"/>
            <w:gridSpan w:val="2"/>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Podiel v %</w:t>
            </w:r>
          </w:p>
        </w:tc>
        <w:tc>
          <w:tcPr>
            <w:tcW w:w="1417" w:type="dxa"/>
            <w:vMerge w:val="restart"/>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Rozdiel</w:t>
            </w:r>
          </w:p>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2012-2010</w:t>
            </w:r>
          </w:p>
        </w:tc>
      </w:tr>
      <w:tr w:rsidR="00242C36" w:rsidRPr="00221DBD" w:rsidTr="00242C36">
        <w:trPr>
          <w:cantSplit/>
          <w:trHeight w:hRule="exact" w:val="338"/>
        </w:trPr>
        <w:tc>
          <w:tcPr>
            <w:tcW w:w="5984" w:type="dxa"/>
            <w:vMerge/>
            <w:shd w:val="clear" w:color="auto" w:fill="auto"/>
          </w:tcPr>
          <w:p w:rsidR="00242C36" w:rsidRDefault="00242C36" w:rsidP="00242C36">
            <w:pPr>
              <w:shd w:val="clear" w:color="auto" w:fill="FFFFFF" w:themeFill="background1"/>
              <w:spacing w:after="120"/>
              <w:rPr>
                <w:rFonts w:ascii="Calibri" w:eastAsia="Calibri" w:hAnsi="Calibri"/>
                <w:sz w:val="20"/>
                <w:szCs w:val="20"/>
                <w:lang w:eastAsia="en-US"/>
              </w:rPr>
            </w:pPr>
          </w:p>
        </w:tc>
        <w:tc>
          <w:tcPr>
            <w:tcW w:w="709"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2011</w:t>
            </w:r>
          </w:p>
        </w:tc>
        <w:tc>
          <w:tcPr>
            <w:tcW w:w="992"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2012</w:t>
            </w:r>
          </w:p>
        </w:tc>
        <w:tc>
          <w:tcPr>
            <w:tcW w:w="1417" w:type="dxa"/>
            <w:vMerge/>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p>
        </w:tc>
      </w:tr>
      <w:tr w:rsidR="00242C36" w:rsidRPr="00221DBD" w:rsidTr="00242C36">
        <w:trPr>
          <w:trHeight w:hRule="exact" w:val="337"/>
        </w:trPr>
        <w:tc>
          <w:tcPr>
            <w:tcW w:w="5984" w:type="dxa"/>
            <w:shd w:val="clear" w:color="auto" w:fill="auto"/>
          </w:tcPr>
          <w:p w:rsidR="00242C36" w:rsidRDefault="00242C36" w:rsidP="00242C36">
            <w:pP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Podiel výroby potravín a nápojov a tabak. výrobkov na HPH v s.c.</w:t>
            </w:r>
          </w:p>
        </w:tc>
        <w:tc>
          <w:tcPr>
            <w:tcW w:w="709"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2,10</w:t>
            </w:r>
          </w:p>
        </w:tc>
        <w:tc>
          <w:tcPr>
            <w:tcW w:w="992"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2,19</w:t>
            </w:r>
          </w:p>
        </w:tc>
        <w:tc>
          <w:tcPr>
            <w:tcW w:w="1417"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0,09</w:t>
            </w:r>
          </w:p>
        </w:tc>
      </w:tr>
    </w:tbl>
    <w:p w:rsidR="00242C36" w:rsidRDefault="00242C36" w:rsidP="00242C36">
      <w:pPr>
        <w:pBdr>
          <w:bar w:val="single" w:sz="6" w:color="808080"/>
        </w:pBd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Prameň: ŠÚ SR</w:t>
      </w:r>
    </w:p>
    <w:p w:rsidR="00242C36" w:rsidRDefault="00242C36" w:rsidP="00242C36">
      <w:pPr>
        <w:rPr>
          <w:rFonts w:ascii="Calibri" w:eastAsia="Calibri" w:hAnsi="Calibri"/>
          <w:szCs w:val="22"/>
          <w:lang w:eastAsia="en-US"/>
        </w:rPr>
      </w:pPr>
      <w:r w:rsidRPr="00E43137">
        <w:rPr>
          <w:rFonts w:ascii="Calibri" w:eastAsia="Calibri" w:hAnsi="Calibri"/>
          <w:szCs w:val="22"/>
          <w:lang w:eastAsia="en-US"/>
        </w:rPr>
        <w:t xml:space="preserve">V potravinárstve bolo v r. 2012 </w:t>
      </w:r>
      <w:r>
        <w:rPr>
          <w:rFonts w:ascii="Calibri" w:eastAsia="Calibri" w:hAnsi="Calibri"/>
          <w:szCs w:val="22"/>
          <w:lang w:eastAsia="en-US"/>
        </w:rPr>
        <w:t xml:space="preserve">(ŠÚ SR – VZPS) zamestnaných 48,5 tisíc osôb, t. j. 2,1 % z celkového počtu zamestnaných osôb podľa ekonomických činností v SR (2329 tisíc osôb). </w:t>
      </w:r>
    </w:p>
    <w:p w:rsidR="00242C36" w:rsidRPr="00E43137" w:rsidRDefault="00242C36" w:rsidP="00242C36">
      <w:pP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Produktivita práce v</w:t>
      </w:r>
      <w:r>
        <w:rPr>
          <w:rFonts w:ascii="Calibri" w:eastAsia="Calibri" w:hAnsi="Calibri"/>
          <w:szCs w:val="22"/>
          <w:lang w:eastAsia="en-US"/>
        </w:rPr>
        <w:t> </w:t>
      </w:r>
      <w:r w:rsidRPr="00E43137">
        <w:rPr>
          <w:rFonts w:ascii="Calibri" w:eastAsia="Calibri" w:hAnsi="Calibri"/>
          <w:szCs w:val="22"/>
          <w:lang w:eastAsia="en-US"/>
        </w:rPr>
        <w:t>potravinárstve</w:t>
      </w:r>
      <w:r>
        <w:rPr>
          <w:rFonts w:ascii="Calibri" w:eastAsia="Calibri" w:hAnsi="Calibri"/>
          <w:szCs w:val="22"/>
          <w:lang w:eastAsia="en-US"/>
        </w:rPr>
        <w:t xml:space="preserve"> </w:t>
      </w:r>
      <w:r w:rsidRPr="005A77E4">
        <w:rPr>
          <w:rFonts w:ascii="Calibri" w:eastAsia="Calibri" w:hAnsi="Calibri"/>
          <w:szCs w:val="22"/>
          <w:lang w:eastAsia="en-US"/>
        </w:rPr>
        <w:t>(</w:t>
      </w:r>
      <w:r w:rsidRPr="00E910CC">
        <w:rPr>
          <w:rFonts w:ascii="Calibri" w:eastAsia="Calibri" w:hAnsi="Calibri"/>
          <w:b/>
          <w:szCs w:val="22"/>
          <w:lang w:eastAsia="en-US"/>
        </w:rPr>
        <w:t>CCI 16</w:t>
      </w:r>
      <w:r w:rsidRPr="005A77E4">
        <w:rPr>
          <w:rFonts w:ascii="Calibri" w:eastAsia="Calibri" w:hAnsi="Calibri"/>
          <w:iCs/>
          <w:szCs w:val="22"/>
          <w:lang w:eastAsia="en-US"/>
        </w:rPr>
        <w:t>)</w:t>
      </w:r>
      <w:r w:rsidRPr="00E43137">
        <w:rPr>
          <w:rFonts w:ascii="Calibri" w:eastAsia="Calibri" w:hAnsi="Calibri"/>
          <w:szCs w:val="22"/>
          <w:lang w:eastAsia="en-US"/>
        </w:rPr>
        <w:t xml:space="preserve">, vyčíslená z hrubej pridanej hodnoty na pracovnú jednotku – AWU (ročnú pracovnú jednotku), dosiahla v priemere za roky 2010-2012  15 906,6 EUR/AWU. V porovnaní s priemerom štátov EÚ-27 (40 485 EUR/osoba) dosahuje </w:t>
      </w:r>
      <w:r>
        <w:rPr>
          <w:rFonts w:ascii="Calibri" w:eastAsia="Calibri" w:hAnsi="Calibri"/>
          <w:szCs w:val="22"/>
          <w:lang w:eastAsia="en-US"/>
        </w:rPr>
        <w:t xml:space="preserve">SR </w:t>
      </w:r>
      <w:r w:rsidRPr="00E43137">
        <w:rPr>
          <w:rFonts w:ascii="Calibri" w:eastAsia="Calibri" w:hAnsi="Calibri"/>
          <w:szCs w:val="22"/>
          <w:lang w:eastAsia="en-US"/>
        </w:rPr>
        <w:t>len 39 % ich úrovne. Z krajín V4 je úrovňou najnižšia pri porovnaní s Českom (15,9%), Poľskom (12,9%), Maďarskom (4,1 %), ale vyššia ako v Bulharsku (123,4 %), Rumunsku (75,1 %), Litve (34,7 %) a Lotyšsku (34,6 %).</w:t>
      </w:r>
    </w:p>
    <w:p w:rsidR="00242C36" w:rsidRPr="009B6C51" w:rsidRDefault="00242C36" w:rsidP="00242C36">
      <w:pPr>
        <w:pBdr>
          <w:bar w:val="single" w:sz="6" w:color="808080"/>
        </w:pBdr>
        <w:spacing w:after="120"/>
        <w:rPr>
          <w:rFonts w:ascii="Calibri" w:hAnsi="Calibri"/>
          <w:szCs w:val="22"/>
        </w:rPr>
      </w:pPr>
      <w:r w:rsidRPr="00505442">
        <w:rPr>
          <w:rFonts w:ascii="Calibri" w:hAnsi="Calibri"/>
          <w:szCs w:val="22"/>
        </w:rPr>
        <w:t xml:space="preserve">Nižšia  produktivita práce z  pridanej hodnoty v potravinárstve v porovnaní s vyspelými krajinami EÚ je spôsobená nedostatkom finančných prostriedkov na investovanie do najmodernejších  technologických zariadení a  postupov, resp. výskumu, vývoja a marketingu.  Táto situácia má dopad na nižšiu mieru efektívnosti výroby, ale najmä na nižšiu mieru inovácií, ktoré sú základným predpokladom konkurencieschopnosti našich potravinárskych výrobkov na domácich a zahraničných trhoch a následne životaschopnosti potravinárskych podnikov.  </w:t>
      </w:r>
    </w:p>
    <w:p w:rsidR="00242C36" w:rsidRPr="00E43137" w:rsidRDefault="00242C36" w:rsidP="00242C36">
      <w:pPr>
        <w:pBdr>
          <w:bar w:val="single" w:sz="6" w:color="808080"/>
        </w:pBdr>
        <w:spacing w:after="120"/>
        <w:rPr>
          <w:rFonts w:ascii="Calibri" w:eastAsia="Calibri" w:hAnsi="Calibri"/>
          <w:b/>
          <w:sz w:val="32"/>
          <w:szCs w:val="32"/>
          <w:lang w:eastAsia="en-US"/>
        </w:rPr>
      </w:pPr>
      <w:r w:rsidRPr="00E43137">
        <w:rPr>
          <w:rFonts w:ascii="Calibri" w:eastAsia="Calibri" w:hAnsi="Calibri"/>
          <w:szCs w:val="22"/>
          <w:lang w:eastAsia="en-US"/>
        </w:rPr>
        <w:t xml:space="preserve">V potravinárskej výrobe klesá podiel zamestnancov a stúpa podiel podnikateľov. Kým v roku 2007 predstavoval podiel zamestnancov 95,7 % z celkového počtu pracujúcich, v roku 2011 poklesol o 3,6 p. b. a zároveň sa zvýšil podiel </w:t>
      </w:r>
      <w:r w:rsidRPr="008652B1">
        <w:rPr>
          <w:rFonts w:ascii="Calibri" w:eastAsia="Calibri" w:hAnsi="Calibri"/>
          <w:szCs w:val="22"/>
          <w:lang w:eastAsia="en-US"/>
        </w:rPr>
        <w:t>podnikateľských subjektov</w:t>
      </w:r>
      <w:r>
        <w:rPr>
          <w:rFonts w:ascii="Calibri" w:eastAsia="Calibri" w:hAnsi="Calibri"/>
          <w:color w:val="FF0000"/>
          <w:szCs w:val="22"/>
          <w:lang w:eastAsia="en-US"/>
        </w:rPr>
        <w:t xml:space="preserve"> </w:t>
      </w:r>
      <w:r w:rsidRPr="00E43137">
        <w:rPr>
          <w:rFonts w:ascii="Calibri" w:eastAsia="Calibri" w:hAnsi="Calibri"/>
          <w:szCs w:val="22"/>
          <w:lang w:eastAsia="en-US"/>
        </w:rPr>
        <w:t>o 3,2 p. b na 7,5 %. Rozhodujúcimi odbormi</w:t>
      </w:r>
      <w:r w:rsidRPr="00E43137">
        <w:rPr>
          <w:rFonts w:ascii="Calibri" w:eastAsia="Calibri" w:hAnsi="Calibri"/>
          <w:szCs w:val="22"/>
          <w:lang w:eastAsia="en-US"/>
        </w:rPr>
        <w:lastRenderedPageBreak/>
        <w:t xml:space="preserve"> z hľadiska produkcie a zamestnanosti v potravinárstve sú mliekarenský, mäsový, mlynský a pekárenský odbor.</w:t>
      </w:r>
      <w:r w:rsidRPr="00E43137">
        <w:rPr>
          <w:rFonts w:ascii="Calibri" w:eastAsia="Calibri" w:hAnsi="Calibri"/>
          <w:b/>
          <w:sz w:val="32"/>
          <w:szCs w:val="3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Štruktúra zamestnancov z hľadiska vzdelania sa v rokoch 2007–12 zmenila tak, že sa znížil podiel pracovníkov vo vzdelanostných kategóriách so základným vzdelaním, podiely vyučených pracovníkov a stredoškolsky vzdelaných sa pohybovali približne na rovnakej úrovni a zvýšil sa podiel pracujúcich s vysokoškolským vzdelaním, ktorý v roku 2012 predstavoval 8,5 % z celkového počtu pracujúcich.</w:t>
      </w:r>
    </w:p>
    <w:p w:rsidR="00242C36" w:rsidRDefault="00242C36" w:rsidP="00242C36">
      <w:pPr>
        <w:keepNext/>
        <w:keepLines/>
        <w:pBdr>
          <w:bar w:val="single" w:sz="6" w:color="808080"/>
        </w:pBdr>
        <w:spacing w:after="120"/>
        <w:outlineLvl w:val="1"/>
        <w:rPr>
          <w:rFonts w:ascii="Calibri" w:hAnsi="Calibri"/>
          <w:b/>
          <w:bCs/>
          <w:szCs w:val="22"/>
        </w:rPr>
      </w:pPr>
      <w:r w:rsidRPr="00E433B6">
        <w:rPr>
          <w:rFonts w:ascii="Calibri" w:hAnsi="Calibri"/>
          <w:szCs w:val="22"/>
        </w:rPr>
        <w:t>Rovnako ako v poľnohospodárstve aj v potravinárskej výrobe dochádza ku zmenám vo vekovej štruktúre pracujúcich. V potravinárstve bola v roku 2012 najsilnejšou kategóriou skupina pracovníkov 40-44 ročných, (18,1 %), kým v roku 2011 skupina mladších pracovníkov 30-34 ročných.  Ženy sú v tejto kategórii zastúpené 44,3 %. Znížil sa počet 45 a viac ročných z 19,6 tis. osôb na 18,9. Ich podiel tvoril 39,0 % a medziročne poklesol o 0,5 p. b. Zvýšil sa však podiel žien v tejto kategórii z 51,3 % v roku 2011 na 52,3 % v roku 2012.  Priemerný vek pracovníkov v potravinárstve bol v roku 2012 nižší ako v poľnohospodárstve o 4,7 roka. Medziročne sa však zvýšil viac ako v poľnohospodárstve  a dosiahol 41,3 rokov, z toho ženy 42,2 rokov a priemerný vek u mužov bol 40,5 rokov. V obidvoch sektoroch dochádza ku zvyšovaniu veku žien, čo  súvisí aj s charakterom výroby umožňujúcej väčšiu možnosť zamestnania žien i vo vyššom veku.</w:t>
      </w:r>
    </w:p>
    <w:p w:rsidR="00242C36" w:rsidRPr="00F825B0" w:rsidRDefault="00242C36" w:rsidP="00242C36">
      <w:pPr>
        <w:rPr>
          <w:rFonts w:ascii="Calibri" w:hAnsi="Calibri"/>
          <w:b/>
          <w:szCs w:val="22"/>
        </w:rPr>
      </w:pPr>
      <w:r w:rsidRPr="00F825B0">
        <w:rPr>
          <w:rFonts w:ascii="Calibri" w:hAnsi="Calibri"/>
          <w:b/>
          <w:szCs w:val="22"/>
        </w:rPr>
        <w:t>Vzdelanostná úroveň v potravinárstve</w:t>
      </w:r>
    </w:p>
    <w:p w:rsidR="00242C36" w:rsidRPr="00F825B0" w:rsidRDefault="00242C36" w:rsidP="00242C36">
      <w:pPr>
        <w:rPr>
          <w:rFonts w:ascii="Calibri" w:hAnsi="Calibri"/>
          <w:szCs w:val="22"/>
        </w:rPr>
      </w:pPr>
      <w:r w:rsidRPr="00F825B0">
        <w:rPr>
          <w:rFonts w:ascii="Calibri" w:hAnsi="Calibri"/>
          <w:szCs w:val="22"/>
        </w:rPr>
        <w:t xml:space="preserve">Štruktúra zamestnancov z hľadiska vzdelania sa (podľa VZPS) medziročne zmenila tak, že sa zvýšil podiel pracovníkov s učňovským vzdelaním o 1,8 p. b. a podiel pracovníkov so stredným vzdelaním o 0,6 p. b. Tak ako v poľnohospodárstve i v tomto sektore sa najvýraznejšie znížil počet vysokoškolsky vzdelaných pracujúcich a podiel na celkovom počte pracujúcich poklesol o 1,8 p. b. Rovnako zníženie počtu pracovníkov so základným vzdelaním sa prejavilo na znížení podielu na celkovom počte medziročne o 0,7 p. b. </w:t>
      </w:r>
    </w:p>
    <w:p w:rsidR="00242C36" w:rsidRPr="00F825B0" w:rsidRDefault="00242C36" w:rsidP="00242C36">
      <w:pPr>
        <w:rPr>
          <w:rFonts w:ascii="Calibri" w:hAnsi="Calibri"/>
        </w:rPr>
      </w:pPr>
      <w:r w:rsidRPr="00F825B0">
        <w:rPr>
          <w:rFonts w:ascii="Calibri" w:hAnsi="Calibri"/>
        </w:rPr>
        <w:t xml:space="preserve"> </w:t>
      </w:r>
    </w:p>
    <w:p w:rsidR="00242C36" w:rsidRPr="00F825B0" w:rsidRDefault="00E32F57" w:rsidP="00242C36">
      <w:pPr>
        <w:keepNext/>
        <w:rPr>
          <w:rFonts w:ascii="Calibri" w:hAnsi="Calibri"/>
          <w:b/>
          <w:szCs w:val="22"/>
          <w:lang w:eastAsia="ar-SA"/>
        </w:rPr>
      </w:pPr>
      <w:r>
        <w:rPr>
          <w:rFonts w:ascii="Calibri" w:hAnsi="Calibri"/>
          <w:b/>
          <w:szCs w:val="22"/>
          <w:lang w:eastAsia="ar-SA"/>
        </w:rPr>
        <w:t xml:space="preserve">Tabuľka 29: </w:t>
      </w:r>
      <w:r w:rsidR="00242C36" w:rsidRPr="00F825B0">
        <w:rPr>
          <w:rFonts w:ascii="Calibri" w:hAnsi="Calibri"/>
          <w:b/>
          <w:szCs w:val="22"/>
          <w:lang w:eastAsia="ar-SA"/>
        </w:rPr>
        <w:t>Vývoj vzdelanostnej štruktúry v potravinárskej výrobe (v %)</w:t>
      </w:r>
    </w:p>
    <w:tbl>
      <w:tblPr>
        <w:tblW w:w="9072" w:type="dxa"/>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2647"/>
        <w:gridCol w:w="1285"/>
        <w:gridCol w:w="1285"/>
        <w:gridCol w:w="1285"/>
        <w:gridCol w:w="1285"/>
        <w:gridCol w:w="1285"/>
      </w:tblGrid>
      <w:tr w:rsidR="00242C36" w:rsidRPr="00F825B0" w:rsidTr="00242C36">
        <w:trPr>
          <w:trHeight w:val="148"/>
        </w:trPr>
        <w:tc>
          <w:tcPr>
            <w:tcW w:w="2647"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2008</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2009</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2010</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2011</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2012</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Základné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6,40%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5,90%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5,20%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Učňovské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46,50%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47,50%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47,00%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40,70%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42,50%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Stredné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41,70%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43,50%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44,10%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Vysokoškolské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5,40%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10,20%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8,40%</w:t>
            </w:r>
          </w:p>
        </w:tc>
      </w:tr>
    </w:tbl>
    <w:p w:rsidR="00242C36" w:rsidRDefault="00242C36" w:rsidP="00242C36">
      <w:pPr>
        <w:keepNext/>
        <w:rPr>
          <w:rFonts w:ascii="Calibri" w:hAnsi="Calibri"/>
          <w:sz w:val="20"/>
          <w:szCs w:val="20"/>
          <w:lang w:eastAsia="ar-SA"/>
        </w:rPr>
      </w:pPr>
      <w:r w:rsidRPr="00F825B0">
        <w:rPr>
          <w:rFonts w:ascii="Calibri" w:hAnsi="Calibri"/>
          <w:sz w:val="20"/>
          <w:szCs w:val="20"/>
          <w:lang w:eastAsia="ar-SA"/>
        </w:rPr>
        <w:t xml:space="preserve">Zdroj: ŠÚ SR, vypracoval </w:t>
      </w:r>
      <w:r>
        <w:rPr>
          <w:rFonts w:ascii="Calibri" w:hAnsi="Calibri"/>
          <w:sz w:val="20"/>
          <w:szCs w:val="20"/>
          <w:lang w:eastAsia="ar-SA"/>
        </w:rPr>
        <w:t>NPPC-</w:t>
      </w:r>
      <w:r w:rsidRPr="00F825B0">
        <w:rPr>
          <w:rFonts w:ascii="Calibri" w:hAnsi="Calibri"/>
          <w:sz w:val="20"/>
          <w:szCs w:val="20"/>
          <w:lang w:eastAsia="ar-SA"/>
        </w:rPr>
        <w:t>VUEPP</w:t>
      </w:r>
    </w:p>
    <w:p w:rsidR="00E32F57" w:rsidRPr="00F825B0" w:rsidRDefault="00E32F57" w:rsidP="00242C36">
      <w:pPr>
        <w:keepNext/>
        <w:rPr>
          <w:rFonts w:ascii="Calibri" w:hAnsi="Calibri"/>
          <w:sz w:val="20"/>
          <w:szCs w:val="20"/>
          <w:lang w:eastAsia="ar-SA"/>
        </w:rPr>
      </w:pP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Priemerná mzda v potravinárstve (výroba potravín a nápojov spolu) v roku 2012 dosiahla úroveň 725 €, čo je viac ako v poľnohospodárstve o 32,0 %. Mzdová parita potravinárskej výroby voči priemeru NH dosiahla  90,1%.</w:t>
      </w:r>
    </w:p>
    <w:p w:rsidR="00242C36" w:rsidRPr="00E43137" w:rsidRDefault="00242C36" w:rsidP="00242C36">
      <w:pPr>
        <w:rPr>
          <w:rFonts w:ascii="Calibri" w:hAnsi="Calibri" w:cs="Tahoma"/>
          <w:b/>
          <w:bCs/>
          <w:szCs w:val="22"/>
        </w:rPr>
      </w:pPr>
      <w:r w:rsidRPr="00E43137">
        <w:rPr>
          <w:rFonts w:ascii="Calibri" w:hAnsi="Calibri" w:cs="Tahoma"/>
          <w:b/>
          <w:bCs/>
          <w:szCs w:val="22"/>
        </w:rPr>
        <w:t>Výrobné kapacity v potravinárskom priemysle</w:t>
      </w:r>
    </w:p>
    <w:p w:rsidR="00242C36" w:rsidRPr="009B6C51" w:rsidRDefault="00242C36" w:rsidP="00242C36">
      <w:pPr>
        <w:rPr>
          <w:rFonts w:ascii="Calibri" w:hAnsi="Calibri" w:cs="Tahoma"/>
          <w:bCs/>
          <w:szCs w:val="22"/>
        </w:rPr>
      </w:pPr>
      <w:r w:rsidRPr="00505442">
        <w:rPr>
          <w:rFonts w:ascii="Calibri" w:hAnsi="Calibri" w:cs="Tahoma"/>
          <w:bCs/>
          <w:szCs w:val="22"/>
        </w:rPr>
        <w:t>Kapacity v potravinárskom priemysle nie sú plne  využívané, ich využitie v roku 2012 (</w:t>
      </w:r>
      <w:r w:rsidRPr="00505442">
        <w:rPr>
          <w:rFonts w:ascii="Calibri" w:hAnsi="Calibri"/>
          <w:szCs w:val="22"/>
        </w:rPr>
        <w:t xml:space="preserve">Správa o poľnohospodárstve a potravinárstve za rok 2012) </w:t>
      </w:r>
      <w:r w:rsidRPr="00505442">
        <w:rPr>
          <w:rFonts w:ascii="Calibri" w:hAnsi="Calibri" w:cs="Tahoma"/>
          <w:bCs/>
          <w:szCs w:val="22"/>
        </w:rPr>
        <w:t>bolo pri jednotlivých komoditách   nasledovné:</w:t>
      </w:r>
    </w:p>
    <w:p w:rsidR="00242C36" w:rsidRDefault="00242C36" w:rsidP="00CE203B">
      <w:pPr>
        <w:pStyle w:val="Pta"/>
        <w:numPr>
          <w:ilvl w:val="0"/>
          <w:numId w:val="346"/>
        </w:numPr>
        <w:rPr>
          <w:rFonts w:ascii="Calibri" w:hAnsi="Calibri"/>
        </w:rPr>
      </w:pPr>
      <w:r w:rsidRPr="00505442">
        <w:rPr>
          <w:rFonts w:ascii="Calibri" w:hAnsi="Calibri"/>
        </w:rPr>
        <w:t>v intervale 100,00  – 90,00 %: výroba sladu, kvasenej kapusty,</w:t>
      </w:r>
    </w:p>
    <w:p w:rsidR="00242C36" w:rsidRDefault="00242C36" w:rsidP="00CE203B">
      <w:pPr>
        <w:numPr>
          <w:ilvl w:val="0"/>
          <w:numId w:val="346"/>
        </w:numPr>
        <w:rPr>
          <w:rFonts w:ascii="Calibri" w:hAnsi="Calibri"/>
          <w:szCs w:val="22"/>
        </w:rPr>
      </w:pPr>
      <w:r w:rsidRPr="00505442">
        <w:rPr>
          <w:rFonts w:ascii="Calibri" w:hAnsi="Calibri"/>
          <w:szCs w:val="22"/>
        </w:rPr>
        <w:t>v intervale 89,99 – 80,00 %</w:t>
      </w:r>
      <w:r w:rsidRPr="00505442">
        <w:rPr>
          <w:rStyle w:val="Odkaznapoznmkupodiarou"/>
          <w:rFonts w:ascii="Calibri" w:hAnsi="Calibri"/>
          <w:szCs w:val="22"/>
        </w:rPr>
        <w:footnoteReference w:id="7"/>
      </w:r>
      <w:r w:rsidRPr="00505442">
        <w:rPr>
          <w:rFonts w:ascii="Calibri" w:hAnsi="Calibri"/>
          <w:szCs w:val="22"/>
        </w:rPr>
        <w:t xml:space="preserve"> </w:t>
      </w:r>
    </w:p>
    <w:p w:rsidR="00242C36" w:rsidRDefault="00242C36" w:rsidP="00CE203B">
      <w:pPr>
        <w:numPr>
          <w:ilvl w:val="0"/>
          <w:numId w:val="346"/>
        </w:numPr>
        <w:rPr>
          <w:rFonts w:ascii="Calibri" w:hAnsi="Calibri"/>
          <w:szCs w:val="22"/>
        </w:rPr>
      </w:pPr>
      <w:r w:rsidRPr="00505442">
        <w:rPr>
          <w:rFonts w:ascii="Calibri" w:hAnsi="Calibri"/>
          <w:szCs w:val="22"/>
        </w:rPr>
        <w:t xml:space="preserve">v intervale 79,99 – 70,00 %: výroba hydinových výrobkov, zomelku pšenice, nečokoládových cukroviniek, jatočnej hydiny, </w:t>
      </w:r>
    </w:p>
    <w:p w:rsidR="00242C36" w:rsidRDefault="00242C36" w:rsidP="00CE203B">
      <w:pPr>
        <w:numPr>
          <w:ilvl w:val="0"/>
          <w:numId w:val="346"/>
        </w:numPr>
        <w:rPr>
          <w:rFonts w:ascii="Calibri" w:hAnsi="Calibri"/>
          <w:szCs w:val="22"/>
        </w:rPr>
      </w:pPr>
      <w:r w:rsidRPr="00505442">
        <w:rPr>
          <w:rFonts w:ascii="Calibri" w:hAnsi="Calibri"/>
          <w:szCs w:val="22"/>
        </w:rPr>
        <w:t>v intervale 69,99 – 60,00 %: výroba rafinovaného liehu, mäsových výrobkov, cestovín, čokoládových cukroviniek a čokolády, prírodných a ostatných syrov,</w:t>
      </w:r>
    </w:p>
    <w:p w:rsidR="00242C36" w:rsidRDefault="00242C36" w:rsidP="00CE203B">
      <w:pPr>
        <w:numPr>
          <w:ilvl w:val="0"/>
          <w:numId w:val="346"/>
        </w:numPr>
        <w:rPr>
          <w:rFonts w:ascii="Calibri" w:hAnsi="Calibri"/>
          <w:szCs w:val="22"/>
        </w:rPr>
      </w:pPr>
      <w:r w:rsidRPr="00505442">
        <w:rPr>
          <w:rFonts w:ascii="Calibri" w:hAnsi="Calibri"/>
          <w:szCs w:val="22"/>
        </w:rPr>
        <w:t xml:space="preserve">v intervale 59,99 </w:t>
      </w:r>
      <w:r w:rsidRPr="00505442">
        <w:rPr>
          <w:rFonts w:ascii="Calibri" w:hAnsi="Calibri"/>
          <w:szCs w:val="22"/>
        </w:rPr>
        <w:noBreakHyphen/>
        <w:t xml:space="preserve"> 50,00 %: spracovanie mlieka, výroba nealkoholických sladených sýtených nápojov, výroba piva, výroba stolovej minerálnej vody, čerstvého pečiva,</w:t>
      </w:r>
    </w:p>
    <w:p w:rsidR="00242C36" w:rsidRDefault="00242C36" w:rsidP="00CE203B">
      <w:pPr>
        <w:pStyle w:val="Pta"/>
        <w:numPr>
          <w:ilvl w:val="0"/>
          <w:numId w:val="346"/>
        </w:numPr>
        <w:rPr>
          <w:rFonts w:ascii="Calibri" w:hAnsi="Calibri"/>
        </w:rPr>
      </w:pPr>
      <w:r w:rsidRPr="00505442">
        <w:rPr>
          <w:rFonts w:ascii="Calibri" w:hAnsi="Calibri"/>
        </w:rPr>
        <w:t>pod 50 %:  výroba sušeného mlieka (49 %), konzumného mlieka (46 %), tavených syrov (46 %), výroba sterilizovanej zeleniny vrátane sterilizovaných uhoriek (45 %), výroba hroznového vína</w:t>
      </w:r>
      <w:r w:rsidRPr="00505442">
        <w:rPr>
          <w:rFonts w:ascii="Calibri" w:hAnsi="Calibri"/>
        </w:rPr>
        <w:lastRenderedPageBreak/>
        <w:t xml:space="preserve"> (41 %), výroba chleba (41 %), liehovín (36 %), kyslomliečnych výrobkov vrátane jogurtov (35 %), sterilizovaných kompótov (34 %), výroba octu (34 %), jatočných ošípaných (34 %), mliekarenského masla (27 %), zomelku raže (26 %) a jatočného hovädzieho dobytka (23 %).</w:t>
      </w:r>
    </w:p>
    <w:p w:rsidR="00242C36" w:rsidRDefault="00242C36" w:rsidP="00242C36">
      <w:pPr>
        <w:rPr>
          <w:rFonts w:ascii="Calibri" w:eastAsia="Calibri" w:hAnsi="Calibri"/>
          <w:b/>
          <w:szCs w:val="22"/>
          <w:lang w:eastAsia="en-US"/>
        </w:rPr>
      </w:pPr>
    </w:p>
    <w:p w:rsidR="00242C36" w:rsidRDefault="00242C36" w:rsidP="00242C36">
      <w:pPr>
        <w:rPr>
          <w:rFonts w:ascii="Calibri" w:eastAsia="Calibri" w:hAnsi="Calibri"/>
          <w:b/>
          <w:szCs w:val="22"/>
          <w:lang w:eastAsia="en-US"/>
        </w:rPr>
      </w:pPr>
    </w:p>
    <w:p w:rsidR="00242C36" w:rsidRPr="00BD7551" w:rsidRDefault="00242C36" w:rsidP="00242C36">
      <w:pPr>
        <w:pBdr>
          <w:bar w:val="single" w:sz="6" w:color="808080"/>
        </w:pBdr>
        <w:spacing w:after="120"/>
        <w:rPr>
          <w:rFonts w:ascii="Calibri" w:eastAsia="Calibri" w:hAnsi="Calibri"/>
          <w:b/>
          <w:szCs w:val="22"/>
          <w:lang w:eastAsia="en-US"/>
        </w:rPr>
      </w:pPr>
      <w:r w:rsidRPr="00BD7551">
        <w:rPr>
          <w:rFonts w:ascii="Calibri" w:eastAsia="Calibri" w:hAnsi="Calibri"/>
          <w:b/>
          <w:szCs w:val="22"/>
          <w:lang w:eastAsia="en-US"/>
        </w:rPr>
        <w:t>Zahraničná obchodná výmena</w:t>
      </w:r>
    </w:p>
    <w:p w:rsidR="00242C36" w:rsidRPr="00FD63FF" w:rsidRDefault="00242C36" w:rsidP="00242C36">
      <w:pPr>
        <w:pBdr>
          <w:bar w:val="single" w:sz="6" w:color="808080"/>
        </w:pBdr>
        <w:spacing w:after="120"/>
        <w:rPr>
          <w:rFonts w:ascii="Calibri" w:eastAsia="Calibri" w:hAnsi="Calibri"/>
          <w:color w:val="4F81BD" w:themeColor="accent1"/>
          <w:szCs w:val="22"/>
          <w:lang w:eastAsia="en-US"/>
        </w:rPr>
      </w:pPr>
      <w:r w:rsidRPr="00434CEE">
        <w:rPr>
          <w:rFonts w:ascii="Calibri" w:eastAsia="Calibri" w:hAnsi="Calibri"/>
          <w:szCs w:val="22"/>
          <w:lang w:eastAsia="en-US"/>
        </w:rPr>
        <w:t xml:space="preserve">Na celkovom agropotravinárskom exporte sa neustále znižuje podiel výrobkov s vyššou pridanou hodnotou a rastie podiel základných poľnohospodárskych surovín s nízkou pridanou hodnotou. Pokým v roku 2002 na poľnohospodárske suroviny pripadalo len 25,0 % hodnoty celkového exportu, v roku 2011 ich podiel dosiahol až 34,8 %. </w:t>
      </w:r>
      <w:r w:rsidRPr="00505442">
        <w:rPr>
          <w:rFonts w:ascii="Calibri" w:eastAsia="Calibri" w:hAnsi="Calibri"/>
          <w:szCs w:val="22"/>
          <w:lang w:eastAsia="en-US"/>
        </w:rPr>
        <w:t>Export sa orientuje hlavne na krajiny EÚ, do tretích krajín exportujeme  len 3,8% agropotravinárskych produktov (PSCI 13).</w:t>
      </w:r>
    </w:p>
    <w:p w:rsidR="00242C36" w:rsidRPr="00BD7551" w:rsidRDefault="00E32F57" w:rsidP="00242C36">
      <w:pPr>
        <w:keepNext/>
        <w:rPr>
          <w:rFonts w:ascii="Calibri" w:hAnsi="Calibri"/>
          <w:b/>
          <w:szCs w:val="22"/>
        </w:rPr>
      </w:pPr>
      <w:r>
        <w:rPr>
          <w:rFonts w:ascii="Calibri" w:hAnsi="Calibri"/>
          <w:b/>
          <w:szCs w:val="22"/>
        </w:rPr>
        <w:t xml:space="preserve">Tabuľka 30: </w:t>
      </w:r>
      <w:r w:rsidR="00242C36" w:rsidRPr="00BD7551">
        <w:rPr>
          <w:rFonts w:ascii="Calibri" w:hAnsi="Calibri"/>
          <w:b/>
          <w:szCs w:val="22"/>
        </w:rPr>
        <w:t xml:space="preserve">Vývoj zahraničného agropotravinárskeho obchodu </w:t>
      </w:r>
      <w:r>
        <w:rPr>
          <w:rFonts w:ascii="Calibri" w:hAnsi="Calibri"/>
          <w:b/>
          <w:szCs w:val="22"/>
        </w:rPr>
        <w:t>v mil. €</w:t>
      </w:r>
      <w:r>
        <w:rPr>
          <w:rFonts w:ascii="Calibri" w:hAnsi="Calibri"/>
          <w:b/>
          <w:szCs w:val="22"/>
        </w:rPr>
        <w:tab/>
      </w:r>
      <w:r>
        <w:rPr>
          <w:rFonts w:ascii="Calibri" w:hAnsi="Calibri"/>
          <w:b/>
          <w:szCs w:val="22"/>
        </w:rPr>
        <w:tab/>
      </w:r>
      <w:r>
        <w:rPr>
          <w:rFonts w:ascii="Calibri" w:hAnsi="Calibri"/>
          <w:b/>
          <w:szCs w:val="22"/>
        </w:rPr>
        <w:tab/>
      </w:r>
      <w:r w:rsidR="00242C36" w:rsidRPr="00BD7551">
        <w:rPr>
          <w:rFonts w:ascii="Calibri" w:hAnsi="Calibri"/>
          <w:b/>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1293"/>
        <w:gridCol w:w="1293"/>
        <w:gridCol w:w="1293"/>
        <w:gridCol w:w="2088"/>
      </w:tblGrid>
      <w:tr w:rsidR="00242C36" w:rsidRPr="00E43137" w:rsidTr="00242C36">
        <w:trPr>
          <w:trHeight w:hRule="exact" w:val="284"/>
        </w:trPr>
        <w:tc>
          <w:tcPr>
            <w:tcW w:w="1788" w:type="pct"/>
            <w:shd w:val="clear" w:color="auto" w:fill="auto"/>
            <w:noWrap/>
            <w:hideMark/>
          </w:tcPr>
          <w:p w:rsidR="00242C36" w:rsidRPr="00E43137" w:rsidRDefault="00242C36" w:rsidP="00242C36">
            <w:pPr>
              <w:keepNext/>
              <w:rPr>
                <w:rFonts w:ascii="Calibri" w:hAnsi="Calibri"/>
                <w:bCs/>
                <w:color w:val="000000"/>
                <w:sz w:val="20"/>
                <w:szCs w:val="20"/>
              </w:rPr>
            </w:pPr>
            <w:r w:rsidRPr="00E43137">
              <w:rPr>
                <w:rFonts w:ascii="Calibri" w:hAnsi="Calibri"/>
                <w:bCs/>
                <w:color w:val="000000"/>
                <w:sz w:val="20"/>
                <w:szCs w:val="20"/>
              </w:rPr>
              <w:t> </w:t>
            </w:r>
          </w:p>
        </w:tc>
        <w:tc>
          <w:tcPr>
            <w:tcW w:w="696" w:type="pct"/>
            <w:shd w:val="clear" w:color="auto" w:fill="auto"/>
            <w:noWrap/>
            <w:hideMark/>
          </w:tcPr>
          <w:p w:rsidR="00242C36" w:rsidRPr="00E43137" w:rsidRDefault="00242C36" w:rsidP="00242C36">
            <w:pPr>
              <w:keepNext/>
              <w:rPr>
                <w:rFonts w:ascii="Calibri" w:hAnsi="Calibri"/>
                <w:bCs/>
                <w:color w:val="000000"/>
                <w:sz w:val="20"/>
                <w:szCs w:val="20"/>
              </w:rPr>
            </w:pPr>
            <w:r w:rsidRPr="00E43137">
              <w:rPr>
                <w:rFonts w:ascii="Calibri" w:hAnsi="Calibri"/>
                <w:bCs/>
                <w:color w:val="000000"/>
                <w:sz w:val="20"/>
                <w:szCs w:val="20"/>
              </w:rPr>
              <w:t> </w:t>
            </w:r>
          </w:p>
        </w:tc>
        <w:tc>
          <w:tcPr>
            <w:tcW w:w="696"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2011</w:t>
            </w:r>
          </w:p>
        </w:tc>
        <w:tc>
          <w:tcPr>
            <w:tcW w:w="696"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2012</w:t>
            </w:r>
            <w:r w:rsidRPr="00E43137">
              <w:rPr>
                <w:rFonts w:ascii="Calibri" w:hAnsi="Calibri"/>
                <w:bCs/>
                <w:color w:val="000000"/>
                <w:sz w:val="20"/>
                <w:szCs w:val="20"/>
                <w:vertAlign w:val="superscript"/>
              </w:rPr>
              <w:t>1)</w:t>
            </w:r>
          </w:p>
        </w:tc>
        <w:tc>
          <w:tcPr>
            <w:tcW w:w="1124"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Index 2012/2011</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xml:space="preserve"> Agropotravinársky sektor</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Vývoz</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2 919</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3 773</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129,3</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xml:space="preserve"> za SR spolu</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Dovoz</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3 723</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4 183</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112,3</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Saldo</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-805</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-409</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50,8</w:t>
            </w:r>
          </w:p>
        </w:tc>
      </w:tr>
    </w:tbl>
    <w:p w:rsidR="00242C36" w:rsidRPr="00237C82" w:rsidRDefault="00242C36" w:rsidP="00242C36">
      <w:pPr>
        <w:rPr>
          <w:rFonts w:ascii="Calibri" w:hAnsi="Calibri"/>
          <w:sz w:val="20"/>
          <w:szCs w:val="20"/>
        </w:rPr>
      </w:pPr>
      <w:r w:rsidRPr="00237C82">
        <w:rPr>
          <w:rFonts w:ascii="Calibri" w:hAnsi="Calibri"/>
          <w:sz w:val="20"/>
          <w:szCs w:val="20"/>
          <w:vertAlign w:val="superscript"/>
        </w:rPr>
        <w:t>1)</w:t>
      </w:r>
      <w:r w:rsidRPr="00237C82">
        <w:rPr>
          <w:rFonts w:ascii="Calibri" w:hAnsi="Calibri"/>
          <w:sz w:val="20"/>
          <w:szCs w:val="20"/>
        </w:rPr>
        <w:t xml:space="preserve">  Predbežné údaje (apríl 2012)</w:t>
      </w:r>
    </w:p>
    <w:p w:rsidR="00242C36" w:rsidRDefault="00242C36" w:rsidP="00242C36">
      <w:pPr>
        <w:rPr>
          <w:rFonts w:ascii="Calibri" w:hAnsi="Calibri"/>
          <w:sz w:val="20"/>
          <w:szCs w:val="20"/>
        </w:rPr>
      </w:pPr>
      <w:r w:rsidRPr="00237C82">
        <w:rPr>
          <w:rFonts w:ascii="Calibri" w:hAnsi="Calibri"/>
          <w:sz w:val="20"/>
          <w:szCs w:val="20"/>
        </w:rPr>
        <w:t>Prameň: Štatistický úrad SR</w:t>
      </w:r>
    </w:p>
    <w:p w:rsidR="00E32F57" w:rsidRPr="00237C82" w:rsidRDefault="00E32F57" w:rsidP="00242C36">
      <w:pPr>
        <w:rPr>
          <w:rFonts w:ascii="Calibri" w:hAnsi="Calibri"/>
          <w:sz w:val="20"/>
          <w:szCs w:val="20"/>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Na komoditnej úrovni sa konkurenčná schopnosť slovenského poľnohospodárstva zhoršuje. Pokým v roku 2002 agropotravinárske výrobky spadajúce do 75 položiek colného sadzobníka vykazovalo komparatívnu výhodu, v roku 2011 bolo položiek vykazujúcich komparatívnu výhodu už len 51.</w:t>
      </w:r>
    </w:p>
    <w:p w:rsidR="00242C36" w:rsidRDefault="00242C36" w:rsidP="00242C36">
      <w:pPr>
        <w:pBdr>
          <w:bar w:val="single" w:sz="6" w:color="808080"/>
        </w:pBdr>
        <w:spacing w:before="120"/>
        <w:rPr>
          <w:rFonts w:ascii="Calibri" w:eastAsia="Calibri" w:hAnsi="Calibri"/>
          <w:szCs w:val="22"/>
          <w:lang w:eastAsia="en-US"/>
        </w:rPr>
      </w:pPr>
      <w:r w:rsidRPr="00505442">
        <w:rPr>
          <w:rFonts w:ascii="Calibri" w:eastAsia="Calibri" w:hAnsi="Calibri"/>
          <w:szCs w:val="22"/>
          <w:lang w:eastAsia="en-US"/>
        </w:rPr>
        <w:t>V priemere rokov 2002-2011 sme na zahraničných trhoch vykazovali konkurenčnú</w:t>
      </w:r>
      <w:r w:rsidRPr="00505442">
        <w:rPr>
          <w:rFonts w:ascii="Calibri" w:eastAsia="Calibri" w:hAnsi="Calibri"/>
          <w:b/>
          <w:bCs/>
          <w:szCs w:val="22"/>
          <w:lang w:eastAsia="en-US"/>
        </w:rPr>
        <w:t xml:space="preserve"> </w:t>
      </w:r>
      <w:r w:rsidRPr="00505442">
        <w:rPr>
          <w:rFonts w:ascii="Calibri" w:eastAsia="Calibri" w:hAnsi="Calibri"/>
          <w:szCs w:val="22"/>
          <w:lang w:eastAsia="en-US"/>
        </w:rPr>
        <w:t>schopnosť hlavne</w:t>
      </w:r>
      <w:r>
        <w:rPr>
          <w:rFonts w:ascii="Calibri" w:eastAsia="Calibri" w:hAnsi="Calibri"/>
          <w:color w:val="4F81BD" w:themeColor="accent1"/>
          <w:szCs w:val="22"/>
          <w:lang w:eastAsia="en-US"/>
        </w:rPr>
        <w:t xml:space="preserve"> </w:t>
      </w:r>
      <w:r w:rsidRPr="00E43137">
        <w:rPr>
          <w:rFonts w:ascii="Calibri" w:eastAsia="Calibri" w:hAnsi="Calibri"/>
          <w:szCs w:val="22"/>
          <w:lang w:eastAsia="en-US"/>
        </w:rPr>
        <w:t xml:space="preserve"> u živého hovädzieho dobytka, ovčieho mäsa, tekutého mlieka, syrov, vtáčích vajec, pšenice, jačmeňa, kukurice, pšeničnej múky, sladu, škrobov, repky, slnečnice, ostatných cukroch, polievok, pričom je zrejmé, že išlo väčšinou o výrobky s nižšou pridanou hodnotou, čo svedčí o nízkej konkurencieschopnosti výrobkov potravinárskeho priemyslu na medzinárodných trhoch.</w:t>
      </w:r>
    </w:p>
    <w:p w:rsidR="00242C36" w:rsidRPr="007861E3" w:rsidRDefault="00242C36" w:rsidP="00242C36">
      <w:pPr>
        <w:spacing w:before="120"/>
        <w:rPr>
          <w:rFonts w:ascii="Calibri" w:hAnsi="Calibri"/>
          <w:szCs w:val="22"/>
        </w:rPr>
      </w:pPr>
      <w:r w:rsidRPr="00505442">
        <w:rPr>
          <w:rFonts w:ascii="Calibri" w:hAnsi="Calibri"/>
          <w:szCs w:val="22"/>
        </w:rPr>
        <w:t xml:space="preserve">Najväčší finančný objem kladného salda obchodnej bilancie bol v posledných rokoch zaznamenaný pri olejninách (repka, slnečnica), obilninách (kukurica, pšenica, jačmeň), živom hovädzom dobytku, mlieku a vtáčích vajciach s tendenciou rastu exportu.  V budúcnosti bude nutné odliv domácich surovín zo Slovenska zastaviť a podporiť ich spracovanie v domácom potravinárskom priemysle. </w:t>
      </w:r>
    </w:p>
    <w:p w:rsidR="00242C36" w:rsidRPr="00BF6D54" w:rsidRDefault="00242C36" w:rsidP="00242C36">
      <w:pPr>
        <w:rPr>
          <w:color w:val="FF0000"/>
        </w:rPr>
      </w:pPr>
    </w:p>
    <w:p w:rsidR="00242C36" w:rsidRPr="00237C82" w:rsidRDefault="00242C36" w:rsidP="00242C36">
      <w:pPr>
        <w:widowControl w:val="0"/>
        <w:rPr>
          <w:rFonts w:ascii="Calibri" w:hAnsi="Calibri"/>
          <w:b/>
          <w:szCs w:val="22"/>
        </w:rPr>
      </w:pPr>
      <w:r>
        <w:rPr>
          <w:rFonts w:ascii="Calibri" w:hAnsi="Calibri"/>
          <w:b/>
          <w:szCs w:val="22"/>
        </w:rPr>
        <w:t>P</w:t>
      </w:r>
      <w:r w:rsidRPr="00237C82">
        <w:rPr>
          <w:rFonts w:ascii="Calibri" w:hAnsi="Calibri"/>
          <w:b/>
          <w:szCs w:val="22"/>
        </w:rPr>
        <w:t>odiel slovenských výrobkov na domácich trhoch</w:t>
      </w:r>
    </w:p>
    <w:p w:rsidR="00242C36" w:rsidRPr="007861E3" w:rsidRDefault="00242C36" w:rsidP="00242C36">
      <w:pPr>
        <w:widowControl w:val="0"/>
        <w:rPr>
          <w:rFonts w:ascii="Calibri" w:hAnsi="Calibri"/>
          <w:szCs w:val="22"/>
        </w:rPr>
      </w:pPr>
      <w:r w:rsidRPr="00505442">
        <w:rPr>
          <w:rFonts w:ascii="Calibri" w:hAnsi="Calibri"/>
          <w:szCs w:val="22"/>
        </w:rPr>
        <w:t>Celkový podiel domácich poľnohospodárskych  a potravinárskych  produktov v obchodnej sieti SR je v súčasnosti nízky a  činí 49,1% (PSCI 12). Pokiaľ sa zameriame len na  potravinárske výrobky, v  období rokov 2004-2012 ich podiel na domácom trhu klesol zo 67,6% na 40,5%. Na slovenskom trhu majú najvyššie zastúpenie produkty pivovarnícko-sladovníckeho (82,9%), mliekarenského (66,0%), škrobárenského (59,0%), nápojového (49,8%) a vinárskeho priemyslu (49,0%). V sledovanom období veľmi dramaticky (o viac ako 40 p.b.) klesol podiel výrobkov mäsového, hydinárskeho, mlynského a cukrovarníckeho priemyslu.</w:t>
      </w:r>
    </w:p>
    <w:p w:rsidR="00242C36" w:rsidRPr="00E90071" w:rsidRDefault="00E32F57" w:rsidP="00242C36">
      <w:pPr>
        <w:keepNext/>
        <w:rPr>
          <w:b/>
          <w:szCs w:val="22"/>
        </w:rPr>
      </w:pPr>
      <w:r>
        <w:rPr>
          <w:b/>
          <w:szCs w:val="22"/>
        </w:rPr>
        <w:t xml:space="preserve">Tabuľka 31: </w:t>
      </w:r>
      <w:r w:rsidR="00242C36" w:rsidRPr="00E90071">
        <w:rPr>
          <w:b/>
          <w:szCs w:val="22"/>
        </w:rPr>
        <w:t>Podiel slovenských  potravinárskych výrobkov na domácom trhu (%)</w:t>
      </w:r>
    </w:p>
    <w:p w:rsidR="00242C36" w:rsidRPr="00C32822" w:rsidRDefault="00242C36" w:rsidP="00242C36">
      <w:pPr>
        <w:keepNext/>
        <w:rPr>
          <w:color w:val="FF0000"/>
          <w:szCs w:val="22"/>
        </w:rPr>
      </w:pPr>
      <w:r w:rsidRPr="00C32822">
        <w:rPr>
          <w:noProof/>
          <w:color w:val="FF0000"/>
          <w:szCs w:val="22"/>
        </w:rPr>
        <w:drawing>
          <wp:inline distT="0" distB="0" distL="0" distR="0" wp14:anchorId="178CEED0" wp14:editId="14B263BA">
            <wp:extent cx="5749925" cy="2962910"/>
            <wp:effectExtent l="0" t="0" r="0" b="0"/>
            <wp:docPr id="2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9925" cy="2962910"/>
                    </a:xfrm>
                    <a:prstGeom prst="rect">
                      <a:avLst/>
                    </a:prstGeom>
                    <a:noFill/>
                    <a:ln>
                      <a:noFill/>
                    </a:ln>
                  </pic:spPr>
                </pic:pic>
              </a:graphicData>
            </a:graphic>
          </wp:inline>
        </w:drawing>
      </w:r>
    </w:p>
    <w:p w:rsidR="00242C36" w:rsidRDefault="00242C36" w:rsidP="00242C36">
      <w:pPr>
        <w:keepNext/>
        <w:rPr>
          <w:sz w:val="20"/>
          <w:szCs w:val="20"/>
        </w:rPr>
      </w:pPr>
      <w:r w:rsidRPr="00275C9C">
        <w:rPr>
          <w:sz w:val="20"/>
          <w:szCs w:val="20"/>
        </w:rPr>
        <w:t>Prameň: Potrav (MPRV SR), vlastné výpočty</w:t>
      </w:r>
    </w:p>
    <w:p w:rsidR="00E32F57" w:rsidRPr="00275C9C" w:rsidRDefault="00E32F57" w:rsidP="00242C36">
      <w:pPr>
        <w:keepNext/>
        <w:rPr>
          <w:sz w:val="20"/>
          <w:szCs w:val="20"/>
        </w:rPr>
      </w:pPr>
    </w:p>
    <w:p w:rsidR="00242C36" w:rsidRPr="00275C9C" w:rsidRDefault="00242C36" w:rsidP="00242C36">
      <w:pPr>
        <w:pBdr>
          <w:bar w:val="single" w:sz="6" w:color="808080"/>
        </w:pBdr>
        <w:spacing w:after="120"/>
        <w:rPr>
          <w:rFonts w:eastAsia="Calibri" w:cs="Arial"/>
          <w:szCs w:val="22"/>
          <w:lang w:eastAsia="en-US"/>
        </w:rPr>
      </w:pPr>
      <w:r w:rsidRPr="00275C9C">
        <w:rPr>
          <w:rFonts w:eastAsia="Calibri" w:cs="Arial"/>
          <w:szCs w:val="22"/>
          <w:lang w:eastAsia="en-US"/>
        </w:rPr>
        <w:t xml:space="preserve">Dôvody uvedeného  stavu spočívajú v liberalizácii trhu EÚ, koncentrácii maloobchodnej siete a pretrvávajúcom dopyte po výrobkoch v nižších cenových reláciách. </w:t>
      </w:r>
      <w:r w:rsidRPr="00275C9C">
        <w:rPr>
          <w:rFonts w:ascii="Calibri" w:hAnsi="Calibri" w:cs="Arial"/>
          <w:szCs w:val="22"/>
        </w:rPr>
        <w:t>Po vstupe do EÚ sa zvyšuje intenzita dovozu konkurenčných  potravín na Slovensko</w:t>
      </w:r>
      <w:r>
        <w:rPr>
          <w:rFonts w:ascii="Calibri" w:hAnsi="Calibri" w:cs="Arial"/>
          <w:szCs w:val="22"/>
        </w:rPr>
        <w:t>,</w:t>
      </w:r>
      <w:r w:rsidRPr="00CF2C1A">
        <w:rPr>
          <w:rFonts w:ascii="Calibri" w:hAnsi="Calibri" w:cs="Arial"/>
          <w:szCs w:val="22"/>
        </w:rPr>
        <w:t xml:space="preserve"> </w:t>
      </w:r>
      <w:r w:rsidRPr="00275C9C">
        <w:rPr>
          <w:rFonts w:cs="Arial"/>
          <w:szCs w:val="22"/>
        </w:rPr>
        <w:t xml:space="preserve">čo síce na jednej strane motivuje výrobcov vyrábať čo najefektívnejšie a poskytuje im možnosť rozšírenia odbytu vrátane vstupu na zahraničný trh a vysoký štandard predaja ich produktov, avšak tlak na znižovanie cien spôsobuje pokles výkonnosti agropotravinárskeho sektora a rastúci podiel potravinárskych komodít na celkovom agropotravinárskom dovoze, ktorý v roku 2012 činil 77,4%. Daný stav výrazne ovplyvňuje aj </w:t>
      </w:r>
      <w:r w:rsidRPr="00275C9C">
        <w:rPr>
          <w:rFonts w:eastAsia="Calibri" w:cs="Arial"/>
          <w:szCs w:val="22"/>
          <w:lang w:eastAsia="en-US"/>
        </w:rPr>
        <w:t xml:space="preserve">slabší patriotizmus slovenského spotrebiteľa, ktorý vzhľadom na výšku svojich príjmov preferuje potraviny v nižších cenových reláciách bez ohľadu na ich provenienciu a uspokojí sa so štandardnou kvalitou. </w:t>
      </w:r>
    </w:p>
    <w:p w:rsidR="00242C36" w:rsidRPr="00275C9C" w:rsidRDefault="00242C36" w:rsidP="00366F96">
      <w:pPr>
        <w:widowControl w:val="0"/>
        <w:spacing w:after="120"/>
        <w:rPr>
          <w:rFonts w:ascii="Calibri" w:hAnsi="Calibri"/>
          <w:szCs w:val="22"/>
        </w:rPr>
      </w:pPr>
      <w:r w:rsidRPr="00275C9C">
        <w:rPr>
          <w:rFonts w:ascii="Calibri" w:hAnsi="Calibri"/>
          <w:szCs w:val="22"/>
        </w:rPr>
        <w:t>Cez obchodné reťazce sa realizuje 85% slovenskej produkcie, ktoré vyžadujú permanentnú inováciu výrobkov. Výrobcovia potravín  by sa mali viac orientovať na diferenciáciu svojich výrobkov napr. zavádzaním inovácií, investíciami do marketingu a značky, alebo špecializáciou a využívaním trhových medzier. Jedine silná diferenciácia v očiach spotrebiteľov im na dnešnom náročnom maloobchodnom trhu môže priniesť úspech. Z analýzy potravinárskeho priemyslu SR (vykonanej VÚEPP) vyplynulo, že okrem vyššie uvedeného k najväčším príležitostiam a výzvam pre slovenský potravinársky priemysel v budúcnosti patrí:</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stimulácia rastu pridanej hodnoty v potravinárskych odboroch prostredníctvom zvyšovania  ekonomickej efektívnosti  a predajnej výkonnosti;</w:t>
      </w:r>
    </w:p>
    <w:p w:rsidR="00242C36" w:rsidRPr="00275C9C" w:rsidRDefault="00242C36" w:rsidP="00366F96">
      <w:pPr>
        <w:widowControl w:val="0"/>
        <w:numPr>
          <w:ilvl w:val="0"/>
          <w:numId w:val="8"/>
        </w:numPr>
        <w:ind w:hanging="357"/>
        <w:rPr>
          <w:rFonts w:ascii="Calibri" w:hAnsi="Calibri"/>
          <w:szCs w:val="22"/>
        </w:rPr>
      </w:pPr>
      <w:r w:rsidRPr="00275C9C">
        <w:rPr>
          <w:rFonts w:ascii="Calibri" w:hAnsi="Calibri"/>
          <w:szCs w:val="22"/>
        </w:rPr>
        <w:t>zvýšenie podnikových výdajov na výskum a vývoj:</w:t>
      </w:r>
    </w:p>
    <w:p w:rsidR="00242C36" w:rsidRPr="00275C9C" w:rsidRDefault="00242C36" w:rsidP="00366F96">
      <w:pPr>
        <w:widowControl w:val="0"/>
        <w:numPr>
          <w:ilvl w:val="0"/>
          <w:numId w:val="9"/>
        </w:numPr>
        <w:ind w:left="1418" w:hanging="357"/>
        <w:rPr>
          <w:rFonts w:ascii="Calibri" w:hAnsi="Calibri"/>
          <w:szCs w:val="22"/>
        </w:rPr>
      </w:pPr>
      <w:r w:rsidRPr="00275C9C">
        <w:rPr>
          <w:rFonts w:ascii="Calibri" w:hAnsi="Calibri"/>
          <w:szCs w:val="22"/>
        </w:rPr>
        <w:t>rozvoj marketingových stratégií,</w:t>
      </w:r>
    </w:p>
    <w:p w:rsidR="00242C36" w:rsidRPr="00275C9C" w:rsidRDefault="00242C36" w:rsidP="00366F96">
      <w:pPr>
        <w:widowControl w:val="0"/>
        <w:numPr>
          <w:ilvl w:val="0"/>
          <w:numId w:val="9"/>
        </w:numPr>
        <w:ind w:left="1418" w:hanging="357"/>
        <w:rPr>
          <w:rFonts w:ascii="Calibri" w:hAnsi="Calibri"/>
          <w:szCs w:val="22"/>
        </w:rPr>
      </w:pPr>
      <w:r w:rsidRPr="00275C9C">
        <w:rPr>
          <w:rFonts w:ascii="Calibri" w:hAnsi="Calibri"/>
          <w:szCs w:val="22"/>
        </w:rPr>
        <w:t>zlepšenie štruktúry  produkcie v prospech moderných spotrebných trendov,</w:t>
      </w:r>
    </w:p>
    <w:p w:rsidR="00242C36" w:rsidRPr="00275C9C" w:rsidRDefault="00242C36" w:rsidP="00366F96">
      <w:pPr>
        <w:widowControl w:val="0"/>
        <w:numPr>
          <w:ilvl w:val="0"/>
          <w:numId w:val="9"/>
        </w:numPr>
        <w:spacing w:after="120"/>
        <w:ind w:left="1418"/>
        <w:rPr>
          <w:rFonts w:ascii="Calibri" w:hAnsi="Calibri"/>
          <w:szCs w:val="22"/>
        </w:rPr>
      </w:pPr>
      <w:r w:rsidRPr="00275C9C">
        <w:rPr>
          <w:rFonts w:ascii="Calibri" w:hAnsi="Calibri"/>
          <w:szCs w:val="22"/>
        </w:rPr>
        <w:t>rozšírenie portfólia výroby a jej sortimentu, vývoj nových, špeciálnych    inovovaných  produktov vrátane biovýrobkov;</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rozvoj malých a stredných podnikov, ktoré sú nositeľmi regionálnej diferenciácie výrobkov, t.</w:t>
      </w:r>
      <w:r>
        <w:rPr>
          <w:rFonts w:ascii="Calibri" w:hAnsi="Calibri"/>
          <w:szCs w:val="22"/>
        </w:rPr>
        <w:t> </w:t>
      </w:r>
      <w:r w:rsidRPr="00275C9C">
        <w:rPr>
          <w:rFonts w:ascii="Calibri" w:hAnsi="Calibri"/>
          <w:szCs w:val="22"/>
        </w:rPr>
        <w:t>j. miestnych špecialít; rozvoj regionálnych značiek;</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 xml:space="preserve">vyššia špecializácia výroby vo veľkých podnikoch, profitovanie z výnosov z rozsahu; </w:t>
      </w:r>
    </w:p>
    <w:p w:rsidR="00242C36" w:rsidRPr="00275C9C" w:rsidRDefault="00242C36" w:rsidP="00317BFF">
      <w:pPr>
        <w:widowControl w:val="0"/>
        <w:numPr>
          <w:ilvl w:val="0"/>
          <w:numId w:val="8"/>
        </w:numPr>
        <w:rPr>
          <w:rFonts w:ascii="Calibri" w:hAnsi="Calibri"/>
          <w:szCs w:val="22"/>
        </w:rPr>
      </w:pPr>
      <w:r w:rsidRPr="00275C9C">
        <w:rPr>
          <w:rFonts w:ascii="Calibri" w:hAnsi="Calibri"/>
          <w:szCs w:val="22"/>
        </w:rPr>
        <w:t xml:space="preserve">zvýšenie exportu produktov s vysokou pridanou hodnotou a čiastočné vytlačenie zahraničnej produkcie z domáceho trhu. </w:t>
      </w:r>
    </w:p>
    <w:p w:rsidR="00E32F57" w:rsidRDefault="00E32F57" w:rsidP="00242C36">
      <w:pPr>
        <w:widowControl w:val="0"/>
        <w:ind w:left="360"/>
        <w:rPr>
          <w:rFonts w:ascii="Calibri" w:hAnsi="Calibri"/>
          <w:szCs w:val="22"/>
        </w:rPr>
      </w:pPr>
    </w:p>
    <w:p w:rsidR="00242C36" w:rsidRPr="00275C9C" w:rsidRDefault="00242C36" w:rsidP="00242C36">
      <w:pPr>
        <w:widowControl w:val="0"/>
        <w:ind w:left="360"/>
        <w:rPr>
          <w:rFonts w:ascii="Calibri" w:hAnsi="Calibri"/>
          <w:szCs w:val="22"/>
        </w:rPr>
      </w:pPr>
      <w:r w:rsidRPr="001237D4">
        <w:rPr>
          <w:rFonts w:ascii="Calibri" w:hAnsi="Calibri"/>
          <w:szCs w:val="22"/>
        </w:rPr>
        <w:t xml:space="preserve">Predpokladom k naplneniu k uvedených príležitostí je okrem iného aj </w:t>
      </w:r>
      <w:r w:rsidRPr="00275C9C">
        <w:rPr>
          <w:rFonts w:ascii="Calibri" w:hAnsi="Calibri"/>
          <w:szCs w:val="22"/>
        </w:rPr>
        <w:t>poskytovanie  dostatočnej úrovne podpôr z národných zdrojov a fondov EÚ</w:t>
      </w:r>
      <w:r>
        <w:rPr>
          <w:rFonts w:ascii="Calibri" w:hAnsi="Calibri"/>
          <w:szCs w:val="22"/>
        </w:rPr>
        <w:t xml:space="preserve"> za účelom</w:t>
      </w:r>
      <w:r w:rsidRPr="00275C9C">
        <w:rPr>
          <w:rFonts w:ascii="Calibri" w:hAnsi="Calibri"/>
          <w:szCs w:val="22"/>
        </w:rPr>
        <w:t>:</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stimuláci</w:t>
      </w:r>
      <w:r>
        <w:rPr>
          <w:rFonts w:ascii="Calibri" w:hAnsi="Calibri"/>
          <w:szCs w:val="22"/>
        </w:rPr>
        <w:t>e</w:t>
      </w:r>
      <w:r w:rsidRPr="00275C9C">
        <w:rPr>
          <w:rFonts w:ascii="Calibri" w:hAnsi="Calibri"/>
          <w:szCs w:val="22"/>
        </w:rPr>
        <w:t xml:space="preserve"> domáceho dopytu (pôsobenie na patriotizmus spotrebiteľa za účelom nákupu potravín slovenskej proveniencie – pomoc zo strany štátu na osvetu), vytlačeni</w:t>
      </w:r>
      <w:r>
        <w:rPr>
          <w:rFonts w:ascii="Calibri" w:hAnsi="Calibri"/>
          <w:szCs w:val="22"/>
        </w:rPr>
        <w:t>a</w:t>
      </w:r>
      <w:r w:rsidRPr="00275C9C">
        <w:rPr>
          <w:rFonts w:ascii="Calibri" w:hAnsi="Calibri"/>
          <w:szCs w:val="22"/>
        </w:rPr>
        <w:t xml:space="preserve"> menej kvalitných zahraničných produktov z domáceho trhu;</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aktívn</w:t>
      </w:r>
      <w:r>
        <w:rPr>
          <w:rFonts w:ascii="Calibri" w:hAnsi="Calibri"/>
          <w:szCs w:val="22"/>
        </w:rPr>
        <w:t>ej</w:t>
      </w:r>
      <w:r w:rsidRPr="00275C9C">
        <w:rPr>
          <w:rFonts w:ascii="Calibri" w:hAnsi="Calibri"/>
          <w:szCs w:val="22"/>
        </w:rPr>
        <w:t xml:space="preserve"> propagáci</w:t>
      </w:r>
      <w:r>
        <w:rPr>
          <w:rFonts w:ascii="Calibri" w:hAnsi="Calibri"/>
          <w:szCs w:val="22"/>
        </w:rPr>
        <w:t>e</w:t>
      </w:r>
      <w:r w:rsidRPr="00275C9C">
        <w:rPr>
          <w:rFonts w:ascii="Calibri" w:hAnsi="Calibri"/>
          <w:szCs w:val="22"/>
        </w:rPr>
        <w:t xml:space="preserve"> produktov potravinárskeho priemyslu v zahraničí</w:t>
      </w:r>
      <w:r>
        <w:rPr>
          <w:rFonts w:ascii="Calibri" w:hAnsi="Calibri"/>
          <w:szCs w:val="22"/>
        </w:rPr>
        <w:t xml:space="preserve"> -</w:t>
      </w:r>
      <w:r w:rsidRPr="00275C9C">
        <w:rPr>
          <w:rFonts w:ascii="Calibri" w:hAnsi="Calibri"/>
          <w:szCs w:val="22"/>
        </w:rPr>
        <w:t xml:space="preserve"> účas</w:t>
      </w:r>
      <w:r>
        <w:rPr>
          <w:rFonts w:ascii="Calibri" w:hAnsi="Calibri"/>
          <w:szCs w:val="22"/>
        </w:rPr>
        <w:t>ť</w:t>
      </w:r>
      <w:r w:rsidRPr="00275C9C">
        <w:rPr>
          <w:rFonts w:ascii="Calibri" w:hAnsi="Calibri"/>
          <w:szCs w:val="22"/>
        </w:rPr>
        <w:t xml:space="preserve"> na veľtrhoch a výstavách, vývoz</w:t>
      </w:r>
      <w:r>
        <w:rPr>
          <w:rFonts w:ascii="Calibri" w:hAnsi="Calibri"/>
          <w:szCs w:val="22"/>
        </w:rPr>
        <w:t xml:space="preserve"> </w:t>
      </w:r>
      <w:r w:rsidRPr="00275C9C">
        <w:rPr>
          <w:rFonts w:ascii="Calibri" w:hAnsi="Calibri"/>
          <w:szCs w:val="22"/>
        </w:rPr>
        <w:t>do krajín EÚ a tretích krajín,</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podpor</w:t>
      </w:r>
      <w:r>
        <w:rPr>
          <w:rFonts w:ascii="Calibri" w:hAnsi="Calibri"/>
          <w:szCs w:val="22"/>
        </w:rPr>
        <w:t>y</w:t>
      </w:r>
      <w:r w:rsidRPr="00275C9C">
        <w:rPr>
          <w:rFonts w:ascii="Calibri" w:hAnsi="Calibri"/>
          <w:szCs w:val="22"/>
        </w:rPr>
        <w:t xml:space="preserve"> rozvoja malých a stredných podnikov,</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podpor</w:t>
      </w:r>
      <w:r>
        <w:rPr>
          <w:rFonts w:ascii="Calibri" w:hAnsi="Calibri"/>
          <w:szCs w:val="22"/>
        </w:rPr>
        <w:t>y</w:t>
      </w:r>
      <w:r w:rsidRPr="00275C9C">
        <w:rPr>
          <w:rFonts w:ascii="Calibri" w:hAnsi="Calibri"/>
          <w:szCs w:val="22"/>
        </w:rPr>
        <w:t xml:space="preserve"> investovania do moderných strojov a technologických zariadení; </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aktívn</w:t>
      </w:r>
      <w:r>
        <w:rPr>
          <w:rFonts w:ascii="Calibri" w:hAnsi="Calibri"/>
          <w:szCs w:val="22"/>
        </w:rPr>
        <w:t>ej</w:t>
      </w:r>
      <w:r w:rsidRPr="00275C9C">
        <w:rPr>
          <w:rFonts w:ascii="Calibri" w:hAnsi="Calibri"/>
          <w:szCs w:val="22"/>
        </w:rPr>
        <w:t xml:space="preserve"> ochran</w:t>
      </w:r>
      <w:r>
        <w:rPr>
          <w:rFonts w:ascii="Calibri" w:hAnsi="Calibri"/>
          <w:szCs w:val="22"/>
        </w:rPr>
        <w:t>y</w:t>
      </w:r>
      <w:r w:rsidRPr="00275C9C">
        <w:rPr>
          <w:rFonts w:ascii="Calibri" w:hAnsi="Calibri"/>
          <w:szCs w:val="22"/>
        </w:rPr>
        <w:t xml:space="preserve"> štátu  pred dovozmi nekvalitných a bezpečnosť ohrozujúcich potravín nespĺňajúcich požadované štandardy EÚ.</w:t>
      </w:r>
    </w:p>
    <w:p w:rsidR="00242C36" w:rsidRDefault="00242C36" w:rsidP="00242C36">
      <w:pPr>
        <w:keepNext/>
        <w:contextualSpacing/>
        <w:rPr>
          <w:rFonts w:ascii="Calibri" w:hAnsi="Calibri"/>
          <w:strike/>
          <w:color w:val="BFBFBF" w:themeColor="background1" w:themeShade="BF"/>
          <w:szCs w:val="22"/>
        </w:rPr>
      </w:pPr>
    </w:p>
    <w:p w:rsidR="00242C36" w:rsidRPr="007861E3" w:rsidRDefault="00242C36" w:rsidP="00242C36">
      <w:pPr>
        <w:keepNext/>
        <w:contextualSpacing/>
        <w:rPr>
          <w:rFonts w:ascii="Calibri" w:hAnsi="Calibri"/>
          <w:b/>
          <w:szCs w:val="22"/>
        </w:rPr>
      </w:pPr>
      <w:r w:rsidRPr="00505442">
        <w:rPr>
          <w:rFonts w:ascii="Calibri" w:hAnsi="Calibri"/>
          <w:b/>
          <w:szCs w:val="22"/>
        </w:rPr>
        <w:t>Rastový potenciál potravinárskych odborov</w:t>
      </w:r>
    </w:p>
    <w:p w:rsidR="00242C36" w:rsidRDefault="00242C36" w:rsidP="00242C36">
      <w:pPr>
        <w:keepNext/>
        <w:contextualSpacing/>
        <w:rPr>
          <w:szCs w:val="22"/>
        </w:rPr>
      </w:pPr>
      <w:r w:rsidRPr="00505442">
        <w:rPr>
          <w:rFonts w:ascii="Calibri" w:hAnsi="Calibri"/>
          <w:szCs w:val="22"/>
        </w:rPr>
        <w:t>V budúcnosti bude  nutné podporovať odbory,  ktoré spracovávajú prvotné agrárne suroviny a prispievajú k základnej výžive domáceho obyvateľstva. V prvom rade ide o </w:t>
      </w:r>
      <w:r w:rsidRPr="00505442">
        <w:rPr>
          <w:rFonts w:ascii="Calibri" w:hAnsi="Calibri"/>
          <w:b/>
          <w:szCs w:val="22"/>
        </w:rPr>
        <w:t xml:space="preserve">mlynský, mäsový, mliekarenský, hydinársky, tukový a konzervárenský priemysel. </w:t>
      </w:r>
      <w:r w:rsidRPr="00505442">
        <w:rPr>
          <w:rFonts w:ascii="Calibri" w:hAnsi="Calibri"/>
          <w:szCs w:val="22"/>
        </w:rPr>
        <w:t xml:space="preserve">Tieto odbory disponujú značným rastovým potenciálom najmä vzhľadom na dostatok kvalitných  domácich agrárnych  surovín. Tieto sa na jednej strane exportujú a  na druhej strane sa k nám vracajú vo forme spracovaných potravín zo zahraničia. </w:t>
      </w:r>
      <w:r w:rsidRPr="00505442">
        <w:rPr>
          <w:szCs w:val="22"/>
        </w:rPr>
        <w:t xml:space="preserve">Alarmujúcim je fakt, že </w:t>
      </w:r>
      <w:r w:rsidRPr="00505442">
        <w:rPr>
          <w:szCs w:val="22"/>
          <w:u w:val="single"/>
        </w:rPr>
        <w:t>v súčasnosti sa v SR spracováva len 65% domácej agrárnej produkcie, pričom cieľom do roku 2020 je 80%</w:t>
      </w:r>
      <w:r w:rsidRPr="00505442">
        <w:rPr>
          <w:szCs w:val="22"/>
        </w:rPr>
        <w:t xml:space="preserve"> (</w:t>
      </w:r>
      <w:r w:rsidRPr="00505442">
        <w:rPr>
          <w:b/>
          <w:szCs w:val="22"/>
        </w:rPr>
        <w:t>PSCI 11).</w:t>
      </w:r>
      <w:r w:rsidRPr="00505442">
        <w:rPr>
          <w:szCs w:val="22"/>
        </w:rPr>
        <w:t xml:space="preserve"> Okrem uvedených odborov je nutné zo strategických dôvodov podporiť </w:t>
      </w:r>
      <w:r w:rsidRPr="00505442">
        <w:rPr>
          <w:b/>
          <w:szCs w:val="22"/>
        </w:rPr>
        <w:t xml:space="preserve">pekárenský priemysel, </w:t>
      </w:r>
      <w:r w:rsidRPr="00505442">
        <w:rPr>
          <w:szCs w:val="22"/>
        </w:rPr>
        <w:t xml:space="preserve">ktorého základnou surovinou je múka domácej proveniencie. Výsledkom  dotačnej podpory by mal  byť rast domácej produkcie  potravinárskych výrobkov, produkcia inovovaných výrobkov s vyššou pridanou hodnotou,  zvyšovanie ich podielu v domácej maloobchodnej sieti, zastavenie exportu </w:t>
      </w:r>
      <w:r>
        <w:rPr>
          <w:szCs w:val="22"/>
        </w:rPr>
        <w:t xml:space="preserve">agrárnych surovín a nadmerného </w:t>
      </w:r>
      <w:r w:rsidRPr="00505442">
        <w:rPr>
          <w:szCs w:val="22"/>
        </w:rPr>
        <w:t xml:space="preserve">dovozu potravín zo zahraničia a zvýšenie zamestnanosti v uvedených  potravinárskych odboroch. </w:t>
      </w:r>
    </w:p>
    <w:p w:rsidR="00E32F57" w:rsidRDefault="00E32F57" w:rsidP="00242C36">
      <w:pPr>
        <w:autoSpaceDE w:val="0"/>
        <w:autoSpaceDN w:val="0"/>
        <w:adjustRightInd w:val="0"/>
        <w:rPr>
          <w:rFonts w:eastAsiaTheme="minorHAnsi"/>
          <w:szCs w:val="22"/>
          <w:lang w:eastAsia="en-US"/>
        </w:rPr>
      </w:pPr>
    </w:p>
    <w:p w:rsidR="00242C36" w:rsidRPr="00760931" w:rsidRDefault="00242C36" w:rsidP="00242C36">
      <w:pPr>
        <w:autoSpaceDE w:val="0"/>
        <w:autoSpaceDN w:val="0"/>
        <w:adjustRightInd w:val="0"/>
        <w:rPr>
          <w:rFonts w:eastAsiaTheme="minorHAnsi"/>
          <w:szCs w:val="22"/>
          <w:lang w:eastAsia="en-US"/>
        </w:rPr>
      </w:pPr>
      <w:r w:rsidRPr="00760931">
        <w:rPr>
          <w:rFonts w:eastAsiaTheme="minorHAnsi"/>
          <w:szCs w:val="22"/>
          <w:lang w:eastAsia="en-US"/>
        </w:rPr>
        <w:t xml:space="preserve">Pri opatrení 1.2 Pridávanie hodnoty do poľnohospodárskych produktov a produktov lesného hospodárstva (kód opatrenia 123) </w:t>
      </w:r>
      <w:r>
        <w:rPr>
          <w:rFonts w:eastAsiaTheme="minorHAnsi"/>
          <w:szCs w:val="22"/>
          <w:lang w:eastAsia="en-US"/>
        </w:rPr>
        <w:t xml:space="preserve">PRV SR 2007 – 2013 je nasledovné </w:t>
      </w:r>
      <w:r w:rsidRPr="00760931">
        <w:rPr>
          <w:rFonts w:eastAsiaTheme="minorHAnsi"/>
          <w:szCs w:val="22"/>
          <w:lang w:eastAsia="en-US"/>
        </w:rPr>
        <w:t>členenie za potravinárstvo podľa prevažujúceho</w:t>
      </w:r>
      <w:r>
        <w:rPr>
          <w:rFonts w:eastAsiaTheme="minorHAnsi"/>
          <w:szCs w:val="22"/>
          <w:lang w:eastAsia="en-US"/>
        </w:rPr>
        <w:t xml:space="preserve"> sektorového zamerania projektu </w:t>
      </w:r>
      <w:r w:rsidRPr="00760931">
        <w:rPr>
          <w:rFonts w:eastAsiaTheme="minorHAnsi"/>
          <w:szCs w:val="22"/>
          <w:lang w:eastAsia="en-US"/>
        </w:rPr>
        <w:t>k 31.12.2013 za podporené projek</w:t>
      </w:r>
      <w:r>
        <w:rPr>
          <w:rFonts w:eastAsiaTheme="minorHAnsi"/>
          <w:szCs w:val="22"/>
          <w:lang w:eastAsia="en-US"/>
        </w:rPr>
        <w:t xml:space="preserve">ty (t. j. vyplatená min. 1platba: </w:t>
      </w:r>
    </w:p>
    <w:p w:rsidR="00242C36" w:rsidRDefault="00242C36" w:rsidP="00242C36">
      <w:pPr>
        <w:keepNext/>
        <w:contextualSpacing/>
        <w:rPr>
          <w:rFonts w:ascii="Calibri" w:hAnsi="Calibri"/>
          <w:color w:val="000000" w:themeColor="text1"/>
          <w:szCs w:val="22"/>
          <w:highlight w:val="yellow"/>
        </w:rPr>
      </w:pPr>
      <w:r w:rsidRPr="00760931">
        <w:rPr>
          <w:rFonts w:ascii="Calibri" w:hAnsi="Calibri"/>
          <w:noProof/>
          <w:color w:val="000000" w:themeColor="text1"/>
          <w:szCs w:val="22"/>
        </w:rPr>
        <w:drawing>
          <wp:inline distT="0" distB="0" distL="0" distR="0" wp14:anchorId="1AA898F6" wp14:editId="5100C64B">
            <wp:extent cx="4895850" cy="3171825"/>
            <wp:effectExtent l="19050" t="0" r="0" b="0"/>
            <wp:docPr id="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895850" cy="3171825"/>
                    </a:xfrm>
                    <a:prstGeom prst="rect">
                      <a:avLst/>
                    </a:prstGeom>
                    <a:noFill/>
                    <a:ln w="9525">
                      <a:noFill/>
                      <a:miter lim="800000"/>
                      <a:headEnd/>
                      <a:tailEnd/>
                    </a:ln>
                  </pic:spPr>
                </pic:pic>
              </a:graphicData>
            </a:graphic>
          </wp:inline>
        </w:drawing>
      </w:r>
    </w:p>
    <w:p w:rsidR="00242C36" w:rsidRPr="00760931" w:rsidRDefault="00242C36" w:rsidP="00242C36">
      <w:pPr>
        <w:keepNext/>
        <w:contextualSpacing/>
        <w:rPr>
          <w:rFonts w:ascii="Calibri" w:hAnsi="Calibri"/>
          <w:color w:val="000000" w:themeColor="text1"/>
          <w:sz w:val="20"/>
          <w:szCs w:val="20"/>
        </w:rPr>
      </w:pPr>
      <w:r w:rsidRPr="00760931">
        <w:rPr>
          <w:rFonts w:ascii="Calibri" w:hAnsi="Calibri"/>
          <w:color w:val="000000" w:themeColor="text1"/>
          <w:sz w:val="20"/>
          <w:szCs w:val="20"/>
        </w:rPr>
        <w:t>Zdroj: PPA</w:t>
      </w:r>
    </w:p>
    <w:p w:rsidR="00242C36" w:rsidRDefault="00242C36" w:rsidP="00242C36">
      <w:pPr>
        <w:keepNext/>
        <w:contextualSpacing/>
        <w:rPr>
          <w:rFonts w:ascii="Calibri" w:hAnsi="Calibri"/>
          <w:color w:val="000000" w:themeColor="text1"/>
          <w:szCs w:val="22"/>
          <w:highlight w:val="yellow"/>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Kvalita produkcie</w:t>
      </w:r>
    </w:p>
    <w:p w:rsidR="00242C36" w:rsidRPr="004C127D" w:rsidRDefault="00242C36" w:rsidP="00242C36">
      <w:pPr>
        <w:rPr>
          <w:rFonts w:ascii="Calibri" w:hAnsi="Calibri"/>
        </w:rPr>
      </w:pPr>
      <w:r w:rsidRPr="004C127D">
        <w:rPr>
          <w:rFonts w:ascii="Calibri" w:hAnsi="Calibri"/>
        </w:rPr>
        <w:t xml:space="preserve">Medzi </w:t>
      </w:r>
      <w:r w:rsidRPr="004C127D">
        <w:rPr>
          <w:rFonts w:ascii="Calibri" w:hAnsi="Calibri"/>
          <w:b/>
        </w:rPr>
        <w:t>priority Slovenskej republiky a EÚ</w:t>
      </w:r>
      <w:r w:rsidRPr="004C127D">
        <w:rPr>
          <w:rFonts w:ascii="Calibri" w:hAnsi="Calibri"/>
        </w:rPr>
        <w:t xml:space="preserve"> patrí i zabezpečenie ochrany zdravia a spotrebiteľa z hľadiska bezpečnosti potravín. Kompetentné kontrolné orgány všetkých členských štátov EÚ každoročne monitorujú, kontrolujú a  overujú, či prevádzkovatelia  plnia príslušné požiadavky pre bezpečnosť potravín na všetkých stupňoch výroby, spracovania, distribúcie a predaja potravín konečnému spotrebiteľovi. Úradná kontrola potravín je nástroj na presadzovanie a uplatňovanie potravinového práva upraveného národnou, ale i európskou legislatívou. </w:t>
      </w:r>
    </w:p>
    <w:p w:rsidR="00242C36" w:rsidRPr="004C127D" w:rsidRDefault="00242C36" w:rsidP="00242C36">
      <w:pPr>
        <w:rPr>
          <w:rFonts w:ascii="Calibri" w:hAnsi="Calibri"/>
          <w:b/>
        </w:rPr>
      </w:pPr>
    </w:p>
    <w:p w:rsidR="00242C36" w:rsidRPr="004C127D" w:rsidRDefault="00242C36" w:rsidP="00242C36">
      <w:pPr>
        <w:rPr>
          <w:rFonts w:ascii="Calibri" w:hAnsi="Calibri"/>
          <w:b/>
        </w:rPr>
      </w:pPr>
      <w:r>
        <w:rPr>
          <w:rFonts w:ascii="Calibri" w:hAnsi="Calibri"/>
          <w:b/>
        </w:rPr>
        <w:t>Značka kvality SK</w:t>
      </w:r>
    </w:p>
    <w:p w:rsidR="00242C36" w:rsidRPr="00CB7F52"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cs="Calibri"/>
          <w:szCs w:val="22"/>
        </w:rPr>
        <w:t xml:space="preserve">V roku 2004 vznikol Národný program podpory poľnohospodárskych  produktov a potravín </w:t>
      </w:r>
      <w:r w:rsidRPr="00E43137">
        <w:rPr>
          <w:rFonts w:ascii="Calibri" w:eastAsia="Calibri" w:hAnsi="Calibri" w:cs="Calibri"/>
          <w:i/>
          <w:iCs/>
          <w:szCs w:val="22"/>
        </w:rPr>
        <w:t xml:space="preserve">Značka kvality SK </w:t>
      </w:r>
      <w:r w:rsidRPr="00E43137">
        <w:rPr>
          <w:rFonts w:ascii="Calibri" w:eastAsia="Calibri" w:hAnsi="Calibri" w:cs="Calibri"/>
          <w:szCs w:val="22"/>
        </w:rPr>
        <w:t xml:space="preserve">na podporu spotreby domácej potravinovej produkcie v rozrastajúcom sa konkurenčnom prostredí po vstupe Slovenska do EÚ. Prioritou programu od začiatku bolo zviditeľniť domáce kvalitné </w:t>
      </w:r>
      <w:r w:rsidRPr="00CB7F52">
        <w:rPr>
          <w:rFonts w:ascii="Calibri" w:eastAsia="Calibri" w:hAnsi="Calibri"/>
          <w:szCs w:val="22"/>
          <w:lang w:eastAsia="en-US"/>
        </w:rPr>
        <w:t>výrobky a posilniť tak ich konkurencieschopnosť na domácom trhu. Gestorom udeľovania značky je MPRV SR, odborným garantom udeľovania značky je Štátna veterinárna a potravinová správa Slovenskej republiky (ŠVPS SR).</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Podľa informácií MPRV SR z januára 2014 má v súčasnosti právo používať označenie Značka kvality SK spolu 88 výrobcov</w:t>
      </w:r>
      <w:r>
        <w:rPr>
          <w:rFonts w:ascii="Calibri" w:eastAsia="Calibri" w:hAnsi="Calibri"/>
          <w:szCs w:val="22"/>
          <w:lang w:eastAsia="en-US"/>
        </w:rPr>
        <w:t xml:space="preserve"> (r. 2012, PSCI 5)</w:t>
      </w:r>
      <w:r w:rsidRPr="00CB7F52">
        <w:rPr>
          <w:rFonts w:ascii="Calibri" w:eastAsia="Calibri" w:hAnsi="Calibri"/>
          <w:szCs w:val="22"/>
          <w:lang w:eastAsia="en-US"/>
        </w:rPr>
        <w:t xml:space="preserve"> pre vyše 660 slovenských potravinárskych výrobkov. Cieľom je podporiť spotrebu produkcie domácich výrobcov potravín—75% suroviny pochádza zo Slovenska a všetky fázy výrobného procesu sa robia v SR. Produkty, ktoré majú nadštandardnú kvalitu a prevyšujú porovnateľné produkty na trhu, môžu získať Značku kvality SK GOLD. Takto označené výrobky produkuje v súčasnosti (január 2014) 55 výrobcov.</w:t>
      </w:r>
      <w:r>
        <w:rPr>
          <w:rFonts w:ascii="Calibri" w:eastAsia="Calibri" w:hAnsi="Calibri"/>
          <w:szCs w:val="22"/>
          <w:lang w:eastAsia="en-US"/>
        </w:rPr>
        <w:t xml:space="preserve"> Počet registrovaných značiek – zaručená tradičná špecialita je 7 (PSCI 6). Počet registrovaných značiek – chránené označenie pôvodu je tiež 7 (PSCI 7).</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K ďalším podmienkam patrí dodržanie deklarovaného technologického postupu a parametre uvedené v technickej dokumentácii musia byť doložené protokolom o skúškach vystaveným akreditovaným laboratóriom. Splnenie kritérií na udelenie značky posúdi komisia. Ak komisia odporučí výrobok na udelenie značky, minister pôdohospodárstva a rozvoja vidieka  Slovenskej republiky udelí značku  vydaním rozhodnutia. Po udelení značky ministerstvo rozhodnutie zverejní  na internetovej stránke (</w:t>
      </w:r>
      <w:hyperlink r:id="rId23" w:history="1">
        <w:r w:rsidRPr="00CB7F52">
          <w:rPr>
            <w:rFonts w:ascii="Calibri" w:eastAsia="Calibri" w:hAnsi="Calibri"/>
            <w:szCs w:val="22"/>
            <w:lang w:eastAsia="en-US"/>
          </w:rPr>
          <w:t>www.znackakvality.sk</w:t>
        </w:r>
      </w:hyperlink>
      <w:r w:rsidRPr="00CB7F52">
        <w:rPr>
          <w:rFonts w:ascii="Calibri" w:eastAsia="Calibri" w:hAnsi="Calibri"/>
          <w:szCs w:val="22"/>
          <w:lang w:eastAsia="en-US"/>
        </w:rPr>
        <w:t>).</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Výrobky, ktoré majú nadštandardné kvalitatívne vlastnosti, t.j. svojimi kvalitatívnymi parametrami výrazne prevýšia im podobné výrobky na trhu, na základe odborného posúdenia a na odporúčanie  komisie získajú Značku kvality SK GOLD. Parametrami deklarujúcimi kvalitu môže byť napríklad obsah biologicky cenných látok, ako sú: antioxidanty, vitamíny, esenciálne mastné kyseliny, stopové prvky, znížená energetická hodnota, znížený obsah soli, probiotický charakter výrobku, znížený obsah prídavných látok (chemické konzervačné látky, stabilizátory, zahusťovadlá a iné), spracovanie umožňujúce zachovanie biologicky cenných prírodných zložiek, tradičná receptúra a technológia výroby, ďalšie kvalitatívne charakteristiky.</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Spotrebitelia vyhľadávaním a rozoznávaním loga značky na potravinách dostávajú komplexné informácie o všetkých výrobkoch s logom Značky kvality SK, tiež záruku, že nakupujú kvalitné slovenské produkty, ktoré spĺňajú všetky kritéria podľa zásad značky za dodržania  národnej legislatívy, ale aj legislatívy EÚ, za dodržania výrobcom deklarovaného technologického postupu počas celého výrobného procesu, pričom sú pravidelne kontrolované orgánmi Štátnej veterinárnej a potravinovej správy SR.</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Spoločná propagácia poľnohospodárskych výrobkov a potravín prebieha prostredníctvom webového portálu značky kvality a stránky na sociálnej sieti, kde sa jednotliví výrobcovia prezentujú. Rezort touto cestou okrem iného vysvetľuje ciele Značky kvality SK a pomáha producentom, ktorí sa chcú o značku uchádzať.</w:t>
      </w:r>
    </w:p>
    <w:p w:rsidR="00242C36" w:rsidRPr="00C51010" w:rsidRDefault="00242C36" w:rsidP="00242C36">
      <w:pPr>
        <w:pBdr>
          <w:bar w:val="single" w:sz="6" w:color="808080"/>
        </w:pBdr>
        <w:spacing w:before="120"/>
        <w:rPr>
          <w:bCs/>
          <w:szCs w:val="22"/>
        </w:rPr>
      </w:pPr>
      <w:r w:rsidRPr="00CB7F52">
        <w:rPr>
          <w:rFonts w:ascii="Calibri" w:eastAsia="Calibri" w:hAnsi="Calibri"/>
          <w:szCs w:val="22"/>
          <w:lang w:eastAsia="en-US"/>
        </w:rPr>
        <w:t xml:space="preserve">Príloha </w:t>
      </w:r>
      <w:r>
        <w:rPr>
          <w:rFonts w:ascii="Calibri" w:eastAsia="Calibri" w:hAnsi="Calibri"/>
          <w:szCs w:val="22"/>
          <w:lang w:eastAsia="en-US"/>
        </w:rPr>
        <w:t>4</w:t>
      </w:r>
      <w:r w:rsidRPr="00CB7F52">
        <w:rPr>
          <w:rFonts w:ascii="Calibri" w:eastAsia="Calibri" w:hAnsi="Calibri"/>
          <w:szCs w:val="22"/>
          <w:lang w:eastAsia="en-US"/>
        </w:rPr>
        <w:t xml:space="preserve"> a) uvádza</w:t>
      </w:r>
      <w:r>
        <w:rPr>
          <w:rFonts w:ascii="Calibri" w:eastAsia="Calibri" w:hAnsi="Calibri" w:cs="Calibri"/>
          <w:szCs w:val="22"/>
        </w:rPr>
        <w:t xml:space="preserve"> </w:t>
      </w:r>
      <w:r w:rsidRPr="00503E56">
        <w:rPr>
          <w:bCs/>
          <w:color w:val="000000"/>
          <w:szCs w:val="22"/>
        </w:rPr>
        <w:t>Zoznam výrobkov v Slovenskej republike ako zaručené tradičné špeciality (ZTŠ) podľa hlavy III nariadenia EP a Rady (EÚ) č. 1151/2012 z 21. novembra 2012 o systémoch kvality pre poľnohospodárske výrobky a potraviny.</w:t>
      </w:r>
      <w:r>
        <w:rPr>
          <w:b/>
          <w:bCs/>
          <w:color w:val="000000"/>
          <w:szCs w:val="22"/>
        </w:rPr>
        <w:t xml:space="preserve"> </w:t>
      </w:r>
      <w:r w:rsidRPr="00503E56">
        <w:rPr>
          <w:bCs/>
          <w:color w:val="000000"/>
          <w:szCs w:val="22"/>
        </w:rPr>
        <w:t>Príloha</w:t>
      </w:r>
      <w:r>
        <w:rPr>
          <w:b/>
          <w:bCs/>
          <w:color w:val="000000"/>
          <w:szCs w:val="22"/>
        </w:rPr>
        <w:t xml:space="preserve"> </w:t>
      </w:r>
      <w:r>
        <w:rPr>
          <w:rFonts w:ascii="Calibri" w:eastAsia="Calibri" w:hAnsi="Calibri" w:cs="Calibri"/>
          <w:szCs w:val="22"/>
        </w:rPr>
        <w:t xml:space="preserve">4 b) obsahuje </w:t>
      </w:r>
      <w:r w:rsidRPr="00503E56">
        <w:rPr>
          <w:bCs/>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p w:rsidR="00242C36" w:rsidRDefault="00242C36" w:rsidP="00242C36">
      <w:pPr>
        <w:rPr>
          <w:rFonts w:ascii="Calibri" w:hAnsi="Calibri"/>
          <w:b/>
          <w:szCs w:val="22"/>
        </w:rPr>
      </w:pPr>
    </w:p>
    <w:p w:rsidR="00242C36" w:rsidRPr="00E43137" w:rsidRDefault="00242C36" w:rsidP="00242C36">
      <w:pPr>
        <w:rPr>
          <w:rFonts w:ascii="Calibri" w:hAnsi="Calibri"/>
          <w:b/>
          <w:szCs w:val="22"/>
        </w:rPr>
      </w:pPr>
      <w:r w:rsidRPr="00E43137">
        <w:rPr>
          <w:rFonts w:ascii="Calibri" w:hAnsi="Calibri"/>
          <w:b/>
          <w:szCs w:val="22"/>
        </w:rPr>
        <w:t>Vertikálna integrácia</w:t>
      </w:r>
    </w:p>
    <w:p w:rsidR="00242C36" w:rsidRPr="00881DBF" w:rsidRDefault="00242C36" w:rsidP="00242C36">
      <w:pPr>
        <w:spacing w:before="120"/>
        <w:rPr>
          <w:rFonts w:ascii="Calibri" w:hAnsi="Calibri"/>
          <w:szCs w:val="22"/>
        </w:rPr>
      </w:pPr>
      <w:r w:rsidRPr="00505442">
        <w:rPr>
          <w:rFonts w:ascii="Calibri" w:hAnsi="Calibri"/>
          <w:szCs w:val="22"/>
        </w:rPr>
        <w:t xml:space="preserve">Z prieskumnej sondy, ktorú tvorili dominantní výrobcovia základných agropotravinárskych komodít vyplynulo, že na Slovensku existujú značné rezervy vo vertikálnej integrácii medzi prvovýrobou, spracovateľmi a obchodom, aj keď ojedinele niektoré farmy majú </w:t>
      </w:r>
      <w:r w:rsidRPr="00505442">
        <w:rPr>
          <w:rFonts w:ascii="Calibri" w:hAnsi="Calibri"/>
          <w:b/>
          <w:szCs w:val="22"/>
        </w:rPr>
        <w:t>majetkové prepojenia</w:t>
      </w:r>
      <w:r w:rsidRPr="00505442">
        <w:rPr>
          <w:rFonts w:ascii="Calibri" w:hAnsi="Calibri"/>
          <w:szCs w:val="22"/>
        </w:rPr>
        <w:t xml:space="preserve"> na spracovateľský priemysel, resp. sú jeho súčasťou. Taktiež niektoré spracovateľské podniky disponujú maloobchodnými prevádzkami a prepojením na prvovýrobu, výrobu kŕmnych zmesí alebo výrobu vstupov.  Dôvodom daného stavu je najmä nedostatočná finančná situácia prvovýrobcov, ktorá  spôsobila, že nedošlo k ich kapitálovému prepojeniu so spracovateľmi. Odhaduje sa,  </w:t>
      </w:r>
      <w:r w:rsidRPr="00505442">
        <w:rPr>
          <w:rFonts w:ascii="Calibri" w:eastAsia="Calibri" w:hAnsi="Calibri"/>
          <w:szCs w:val="22"/>
          <w:lang w:eastAsia="en-US"/>
        </w:rPr>
        <w:t xml:space="preserve">že na Slovensku má majetkové prepojenie  na nadväzujúci článok potravinovej vertikály približne 25% pestovateľov olejnín, 15% pestovateľov obilnín a menej ako  8% chovateľov hovädzieho dobytka  a ošípaných. </w:t>
      </w:r>
      <w:r w:rsidRPr="00505442">
        <w:rPr>
          <w:rFonts w:ascii="Calibri" w:hAnsi="Calibri"/>
          <w:szCs w:val="22"/>
        </w:rPr>
        <w:t xml:space="preserve">V potravinárskom sektore  operujú aj koncerny s prepojením na iné odvetvia (napr. mlyny - výroba pekárenských a cukrárenských výrobkov a cestovín). </w:t>
      </w:r>
      <w:r w:rsidRPr="00505442">
        <w:rPr>
          <w:rFonts w:ascii="Calibri" w:hAnsi="Calibri"/>
          <w:szCs w:val="22"/>
          <w:u w:val="single"/>
        </w:rPr>
        <w:t>Nadnárodné obchodné  reťazce</w:t>
      </w:r>
      <w:r w:rsidRPr="00505442">
        <w:rPr>
          <w:rFonts w:ascii="Calibri" w:hAnsi="Calibri"/>
          <w:szCs w:val="22"/>
        </w:rPr>
        <w:t xml:space="preserve"> v súčasnosti tendencie k majetkovej integrácii s prvovýrobou alebo  spracovateľským priemyslom  na Slovensku neprejavujú.</w:t>
      </w:r>
    </w:p>
    <w:p w:rsidR="00242C36" w:rsidRPr="00881DBF" w:rsidRDefault="00242C36" w:rsidP="00242C36">
      <w:pPr>
        <w:spacing w:before="120"/>
        <w:rPr>
          <w:rFonts w:ascii="Calibri" w:hAnsi="Calibri"/>
          <w:szCs w:val="22"/>
        </w:rPr>
      </w:pPr>
      <w:r w:rsidRPr="00505442">
        <w:rPr>
          <w:rFonts w:ascii="Calibri" w:hAnsi="Calibri"/>
          <w:szCs w:val="22"/>
        </w:rPr>
        <w:t xml:space="preserve">Vzťahy  medzi jednotlivými účastníkmi sledovanej potravinovej vertikály sú dojednávané </w:t>
      </w:r>
      <w:r w:rsidRPr="00505442">
        <w:rPr>
          <w:rFonts w:ascii="Calibri" w:hAnsi="Calibri"/>
          <w:b/>
          <w:szCs w:val="22"/>
        </w:rPr>
        <w:t>zmluvne</w:t>
      </w:r>
      <w:r w:rsidRPr="00505442">
        <w:rPr>
          <w:rFonts w:ascii="Calibri" w:hAnsi="Calibri"/>
          <w:szCs w:val="22"/>
        </w:rPr>
        <w:t>, a to medzi farmármi a spracovateľmi   zväčša na 1 rok (vo vertikále mlieka ide  aj o zmluvy 5-ročné). Spracovatelia rastlinných komodít (hlavne výrobcovia liehu a sladu) by uvítali zmluvy na dlhšie obdobie s cieľom si zabezpečiť dostatočné množstvo suroviny v požadovanej kvalite. Splnenie všeobecných štandardov kvality je samozrejmosťou, pričom niektorí výrobcovia si uplatňujú aj vlastné špecifické štandardy na kvalitu suroviny. Dojednávané ceny a množstvá v zmluvných vzťahoch sú závislé od ponuky a dopytu a diktované väčšinou spracovateľom vo vzťahu k prvovýrobcom a obchodom vo vzťahu k spracovateľom.  Tieto sa  upresňujú podľa aktuálnej situácie na trhu.</w:t>
      </w:r>
    </w:p>
    <w:p w:rsidR="00242C36" w:rsidRPr="00881DBF" w:rsidRDefault="00242C36" w:rsidP="00242C36">
      <w:pPr>
        <w:spacing w:before="120"/>
        <w:rPr>
          <w:rFonts w:ascii="Calibri" w:hAnsi="Calibri"/>
          <w:szCs w:val="22"/>
        </w:rPr>
      </w:pPr>
      <w:r w:rsidRPr="00505442">
        <w:rPr>
          <w:rFonts w:ascii="Calibri" w:hAnsi="Calibri"/>
          <w:szCs w:val="22"/>
        </w:rPr>
        <w:t xml:space="preserve">Na prvom stupni potravinovej vertikály existujú viaceré </w:t>
      </w:r>
      <w:r w:rsidRPr="00505442">
        <w:rPr>
          <w:rFonts w:ascii="Calibri" w:hAnsi="Calibri"/>
          <w:b/>
          <w:szCs w:val="22"/>
        </w:rPr>
        <w:t>programy pomoci</w:t>
      </w:r>
      <w:r w:rsidRPr="00505442">
        <w:rPr>
          <w:rFonts w:ascii="Calibri" w:hAnsi="Calibri"/>
          <w:szCs w:val="22"/>
        </w:rPr>
        <w:t xml:space="preserve"> pre farmárov zo strany spracovateľov, pričom ide  hlavne o podporu so vzťahom k nákupu vstupov, skladovaniu a zvyšovaniu</w:t>
      </w:r>
      <w:r w:rsidRPr="00505442">
        <w:rPr>
          <w:rFonts w:ascii="Calibri" w:hAnsi="Calibri"/>
          <w:szCs w:val="22"/>
        </w:rPr>
        <w:lastRenderedPageBreak/>
        <w:t xml:space="preserve"> produkcie a kvality agrárnych komodít,  získavania úverov a investičného poradenstva. Tieto programy čiastočne fungujú najmä pri obilninách a olejninách, pri živočíšnych komoditách je situácia nepriaznivá. </w:t>
      </w:r>
    </w:p>
    <w:p w:rsidR="00242C36" w:rsidRDefault="00242C36" w:rsidP="00242C36">
      <w:pPr>
        <w:pStyle w:val="Textbody"/>
        <w:rPr>
          <w:rFonts w:ascii="Calibri" w:hAnsi="Calibri" w:cs="Times New Roman"/>
          <w:szCs w:val="22"/>
        </w:rPr>
      </w:pPr>
    </w:p>
    <w:p w:rsidR="00242C36" w:rsidRPr="00881DBF" w:rsidRDefault="00242C36" w:rsidP="00242C36">
      <w:pPr>
        <w:pStyle w:val="Textbody"/>
        <w:rPr>
          <w:rFonts w:ascii="Calibri" w:hAnsi="Calibri" w:cs="Times New Roman"/>
          <w:szCs w:val="22"/>
        </w:rPr>
      </w:pPr>
      <w:r w:rsidRPr="00505442">
        <w:rPr>
          <w:rFonts w:ascii="Calibri" w:hAnsi="Calibri" w:cs="Times New Roman"/>
          <w:szCs w:val="22"/>
        </w:rPr>
        <w:t xml:space="preserve">Čo sa týka </w:t>
      </w:r>
      <w:r w:rsidRPr="00505442">
        <w:rPr>
          <w:rFonts w:ascii="Calibri" w:hAnsi="Calibri" w:cs="Times New Roman"/>
          <w:b/>
          <w:szCs w:val="22"/>
        </w:rPr>
        <w:t xml:space="preserve"> krátkych dodávateľských  reťazcov,</w:t>
      </w:r>
      <w:r w:rsidRPr="00505442">
        <w:rPr>
          <w:rFonts w:ascii="Calibri" w:hAnsi="Calibri" w:cs="Times New Roman"/>
          <w:szCs w:val="22"/>
        </w:rPr>
        <w:t xml:space="preserve"> v súčasnosti sa </w:t>
      </w:r>
    </w:p>
    <w:p w:rsidR="00242C36" w:rsidRPr="00881DBF" w:rsidRDefault="00242C36" w:rsidP="00CE203B">
      <w:pPr>
        <w:pStyle w:val="Textbody"/>
        <w:numPr>
          <w:ilvl w:val="0"/>
          <w:numId w:val="347"/>
        </w:numPr>
        <w:rPr>
          <w:rFonts w:ascii="Calibri" w:hAnsi="Calibri" w:cs="Times New Roman"/>
          <w:szCs w:val="22"/>
        </w:rPr>
      </w:pPr>
      <w:r w:rsidRPr="00505442">
        <w:rPr>
          <w:rFonts w:ascii="Calibri" w:hAnsi="Calibri" w:cs="Times New Roman"/>
          <w:szCs w:val="22"/>
          <w:u w:val="single"/>
        </w:rPr>
        <w:t>priamo z farmy predáva</w:t>
      </w:r>
      <w:r w:rsidRPr="00505442">
        <w:rPr>
          <w:rFonts w:ascii="Calibri" w:hAnsi="Calibri" w:cs="Times New Roman"/>
          <w:szCs w:val="22"/>
        </w:rPr>
        <w:t xml:space="preserve"> len  3% agrárnej produkcie (PSCI 10). Cieľom do roku 2020 je 7%. Dôvodom tohto nízkeho podielu je najmä nedostatok finančných stimulov pre vybudovanie spracovateľských prevádzok na farmách (pre živočíšne komodity bitúnky, výrobne mäsových a </w:t>
      </w:r>
      <w:r w:rsidR="00E32F57" w:rsidRPr="00505442">
        <w:rPr>
          <w:rFonts w:ascii="Calibri" w:hAnsi="Calibri" w:cs="Times New Roman"/>
          <w:szCs w:val="22"/>
        </w:rPr>
        <w:t>mliekarenských</w:t>
      </w:r>
      <w:r w:rsidRPr="00505442">
        <w:rPr>
          <w:rFonts w:ascii="Calibri" w:hAnsi="Calibri" w:cs="Times New Roman"/>
          <w:szCs w:val="22"/>
        </w:rPr>
        <w:t xml:space="preserve"> produktov, pre ovocie, zeleninu a zemiaky moderné skladovacie priestory a  baliace linky). </w:t>
      </w:r>
    </w:p>
    <w:p w:rsidR="00242C36" w:rsidRPr="00881DBF" w:rsidRDefault="00242C36" w:rsidP="00CE203B">
      <w:pPr>
        <w:pStyle w:val="Textbody"/>
        <w:numPr>
          <w:ilvl w:val="0"/>
          <w:numId w:val="347"/>
        </w:numPr>
        <w:rPr>
          <w:rFonts w:ascii="Calibri" w:hAnsi="Calibri" w:cs="Times New Roman"/>
          <w:szCs w:val="22"/>
        </w:rPr>
      </w:pPr>
      <w:r w:rsidRPr="00505442">
        <w:rPr>
          <w:rFonts w:ascii="Calibri" w:hAnsi="Calibri" w:cs="Times New Roman"/>
          <w:szCs w:val="22"/>
        </w:rPr>
        <w:t xml:space="preserve">Z  hľadiska realizácie domácej produkcie sa zvyšuje význam </w:t>
      </w:r>
      <w:r w:rsidRPr="00505442">
        <w:rPr>
          <w:rFonts w:ascii="Calibri" w:hAnsi="Calibri" w:cs="Times New Roman"/>
          <w:szCs w:val="22"/>
          <w:u w:val="single"/>
        </w:rPr>
        <w:t>regionálnych farmárskych trhov</w:t>
      </w:r>
      <w:r w:rsidRPr="00505442">
        <w:rPr>
          <w:rFonts w:ascii="Calibri" w:hAnsi="Calibri" w:cs="Times New Roman"/>
          <w:szCs w:val="22"/>
        </w:rPr>
        <w:t>, kde sa koncentruje dopyt a ponuka. Sú dôležité nielen z hľadiska odbytu štandardnej produkcie, ale  aj z hľadiska predaja  regionálnych a miestnych špecialít. Na Slovensku je v súčasnosti funkčných len 5 farmárskych trhov (PSCI 9). Optimálne by bolo, keby sa  do roku 2020 ich počet zvýšil na  15.   Dôvodom ich nízkeho počtu je nedostatok finančných stimulov pre ich vybudovanie,  prevádzku a marketing. Propagácia slovenských produktov priamo z farmy by sa mala posilniť, nakoľko na Slovensku rastie záujem  o bezpečné potraviny, t.j. čerstvé produkty vysokej kvality a domácej proveniencie.</w:t>
      </w:r>
    </w:p>
    <w:p w:rsidR="00E43137" w:rsidRPr="00E43137" w:rsidRDefault="00E43137" w:rsidP="00242C36">
      <w:pPr>
        <w:pBdr>
          <w:bar w:val="single" w:sz="6" w:color="808080"/>
        </w:pBdr>
        <w:spacing w:after="120"/>
        <w:rPr>
          <w:rFonts w:ascii="Calibri" w:eastAsia="Calibri" w:hAnsi="Calibri"/>
          <w:szCs w:val="22"/>
          <w:lang w:eastAsia="en-US"/>
        </w:rPr>
      </w:pPr>
    </w:p>
    <w:p w:rsidR="00E43137" w:rsidRPr="00E43137" w:rsidRDefault="00DA395B" w:rsidP="003A38EB">
      <w:pPr>
        <w:keepNext/>
        <w:keepLines/>
        <w:pBdr>
          <w:bar w:val="single" w:sz="6" w:color="808080"/>
        </w:pBdr>
        <w:outlineLvl w:val="1"/>
        <w:rPr>
          <w:rFonts w:ascii="Calibri" w:hAnsi="Calibri"/>
          <w:b/>
          <w:bCs/>
          <w:szCs w:val="22"/>
        </w:rPr>
      </w:pPr>
      <w:r>
        <w:rPr>
          <w:rFonts w:ascii="Calibri" w:hAnsi="Calibri"/>
          <w:b/>
          <w:bCs/>
          <w:szCs w:val="22"/>
        </w:rPr>
        <w:t xml:space="preserve">4.1.1.4 </w:t>
      </w:r>
      <w:r w:rsidRPr="00E43137">
        <w:rPr>
          <w:rFonts w:ascii="Calibri" w:hAnsi="Calibri"/>
          <w:b/>
          <w:bCs/>
          <w:szCs w:val="22"/>
        </w:rPr>
        <w:t>LESNÉ HOSPODÁRSTVO (LH)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Výmera lesných pozemkov v SR v roku 2012 bola 2 012 414 ha, z toho porastovej pôdy 1 940 300 ha. Lesnatosť dosiahla 41 %. V lesoch Slovenska prevládajú z hľadiska drevinovej skladby dreviny listnaté 60,7 %. Dreviny ihličnaté tvoria 39,3 %. Najväčšie zastúpenie má buk (32,2 %), smrek (24,9 %), dub (10,6 %) a borovica (6,9 %).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Zásoba dreva v lesných porastoch má rastúcu tendenciu a v roku 2012 dosiahla 472,18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hrubiny bez kôry, čo je o 6,11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viac ako v roku 2011. Priemerná zásoba dreva  je 243  m</w:t>
      </w:r>
      <w:r w:rsidRPr="00E43137">
        <w:rPr>
          <w:rFonts w:ascii="Calibri" w:eastAsia="Calibri" w:hAnsi="Calibri"/>
          <w:szCs w:val="22"/>
          <w:vertAlign w:val="superscript"/>
          <w:lang w:eastAsia="en-US"/>
        </w:rPr>
        <w:t>3</w:t>
      </w:r>
      <w:r w:rsidRPr="00E43137">
        <w:rPr>
          <w:rFonts w:ascii="Calibri" w:eastAsia="Calibri" w:hAnsi="Calibri"/>
          <w:szCs w:val="22"/>
          <w:lang w:eastAsia="en-US"/>
        </w:rPr>
        <w:t>/ha porastovej pôdy.</w:t>
      </w:r>
    </w:p>
    <w:p w:rsidR="003E263A"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 2012 dosiahla výmera lesov využiteľných pre produkciu dreva (FAWS - forests available for wood supply, </w:t>
      </w:r>
      <w:r w:rsidRPr="00D0533A">
        <w:rPr>
          <w:rFonts w:ascii="Calibri" w:eastAsia="Calibri" w:hAnsi="Calibri"/>
          <w:b/>
          <w:szCs w:val="22"/>
          <w:lang w:eastAsia="en-US"/>
        </w:rPr>
        <w:t>CCI 29</w:t>
      </w:r>
      <w:r w:rsidRPr="00E43137">
        <w:rPr>
          <w:rFonts w:ascii="Calibri" w:eastAsia="Calibri" w:hAnsi="Calibri"/>
          <w:szCs w:val="22"/>
          <w:lang w:eastAsia="en-US"/>
        </w:rPr>
        <w:t xml:space="preserve">) 1 784,53 tis. ha. V podmienkach SR ide o hospodárske lesy, lesy osobitného určenia a ochranné lesy (viď nasl. graf). Za sledované obdobie 2007 až 2012 vzrástla o </w:t>
      </w:r>
      <w:smartTag w:uri="urn:schemas-microsoft-com:office:smarttags" w:element="metricconverter">
        <w:smartTagPr>
          <w:attr w:name="ProductID" w:val="17 840 ha"/>
        </w:smartTagPr>
        <w:r w:rsidRPr="00E43137">
          <w:rPr>
            <w:rFonts w:ascii="Calibri" w:eastAsia="Calibri" w:hAnsi="Calibri"/>
            <w:szCs w:val="22"/>
            <w:lang w:eastAsia="en-US"/>
          </w:rPr>
          <w:t>17 840 ha</w:t>
        </w:r>
      </w:smartTag>
      <w:r w:rsidRPr="00E43137">
        <w:rPr>
          <w:rFonts w:ascii="Calibri" w:eastAsia="Calibri" w:hAnsi="Calibri"/>
          <w:szCs w:val="22"/>
          <w:lang w:eastAsia="en-US"/>
        </w:rPr>
        <w:t xml:space="preserve">, čo predstavuje priemerný ročný nárast o </w:t>
      </w:r>
      <w:smartTag w:uri="urn:schemas-microsoft-com:office:smarttags" w:element="metricconverter">
        <w:smartTagPr>
          <w:attr w:name="ProductID" w:val="2 973 ha"/>
        </w:smartTagPr>
        <w:r w:rsidRPr="00E43137">
          <w:rPr>
            <w:rFonts w:ascii="Calibri" w:eastAsia="Calibri" w:hAnsi="Calibri"/>
            <w:szCs w:val="22"/>
            <w:lang w:eastAsia="en-US"/>
          </w:rPr>
          <w:t>2 973 ha</w:t>
        </w:r>
      </w:smartTag>
      <w:r w:rsidRPr="00E43137">
        <w:rPr>
          <w:rFonts w:ascii="Calibri" w:eastAsia="Calibri" w:hAnsi="Calibri"/>
          <w:szCs w:val="22"/>
          <w:lang w:eastAsia="en-US"/>
        </w:rPr>
        <w:t xml:space="preserve"> lesa. Celková výmera lesov sa zvýšila za obdobie rokov 2007 - 2012 o </w:t>
      </w:r>
      <w:smartTag w:uri="urn:schemas-microsoft-com:office:smarttags" w:element="metricconverter">
        <w:smartTagPr>
          <w:attr w:name="ProductID" w:val="7 360 ha"/>
        </w:smartTagPr>
        <w:r w:rsidRPr="00E43137">
          <w:rPr>
            <w:rFonts w:ascii="Calibri" w:eastAsia="Calibri" w:hAnsi="Calibri"/>
            <w:szCs w:val="22"/>
            <w:lang w:eastAsia="en-US"/>
          </w:rPr>
          <w:t>7 360 ha</w:t>
        </w:r>
      </w:smartTag>
      <w:r w:rsidRPr="00E43137">
        <w:rPr>
          <w:rFonts w:ascii="Calibri" w:eastAsia="Calibri" w:hAnsi="Calibri"/>
          <w:szCs w:val="22"/>
          <w:lang w:eastAsia="en-US"/>
        </w:rPr>
        <w:t xml:space="preserve">, t. j. priemerný ročný nárast cca </w:t>
      </w:r>
      <w:smartTag w:uri="urn:schemas-microsoft-com:office:smarttags" w:element="metricconverter">
        <w:smartTagPr>
          <w:attr w:name="ProductID" w:val="1 227 ha"/>
        </w:smartTagPr>
        <w:r w:rsidRPr="00E43137">
          <w:rPr>
            <w:rFonts w:ascii="Calibri" w:eastAsia="Calibri" w:hAnsi="Calibri"/>
            <w:szCs w:val="22"/>
            <w:lang w:eastAsia="en-US"/>
          </w:rPr>
          <w:t>1 227 ha</w:t>
        </w:r>
      </w:smartTag>
      <w:r w:rsidRPr="00E43137">
        <w:rPr>
          <w:rFonts w:ascii="Calibri" w:eastAsia="Calibri" w:hAnsi="Calibri"/>
          <w:szCs w:val="22"/>
          <w:lang w:eastAsia="en-US"/>
        </w:rPr>
        <w:t xml:space="preserve"> lesa.</w:t>
      </w:r>
      <w:r w:rsidRPr="00E43137">
        <w:rPr>
          <w:rFonts w:ascii="Calibri" w:eastAsia="Calibri" w:hAnsi="Calibri"/>
          <w:szCs w:val="22"/>
          <w:lang w:eastAsia="en-US"/>
        </w:rPr>
        <w:tab/>
      </w:r>
      <w:r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p>
    <w:p w:rsidR="003E263A" w:rsidRDefault="003E263A" w:rsidP="008676F9">
      <w:pPr>
        <w:pBdr>
          <w:bar w:val="single" w:sz="6" w:color="808080"/>
        </w:pBdr>
        <w:spacing w:after="120"/>
        <w:rPr>
          <w:rFonts w:ascii="Calibri" w:eastAsia="Calibri" w:hAnsi="Calibri"/>
          <w:szCs w:val="22"/>
          <w:lang w:eastAsia="en-US"/>
        </w:rPr>
      </w:pPr>
      <w:r>
        <w:rPr>
          <w:noProof/>
        </w:rPr>
        <w:drawing>
          <wp:anchor distT="0" distB="0" distL="114300" distR="114300" simplePos="0" relativeHeight="251654144" behindDoc="1" locked="0" layoutInCell="1" allowOverlap="1" wp14:anchorId="25C41C8A" wp14:editId="6F87A62F">
            <wp:simplePos x="0" y="0"/>
            <wp:positionH relativeFrom="column">
              <wp:posOffset>52705</wp:posOffset>
            </wp:positionH>
            <wp:positionV relativeFrom="paragraph">
              <wp:posOffset>34925</wp:posOffset>
            </wp:positionV>
            <wp:extent cx="2984500" cy="2495550"/>
            <wp:effectExtent l="0" t="0" r="0" b="0"/>
            <wp:wrapTight wrapText="bothSides">
              <wp:wrapPolygon edited="0">
                <wp:start x="0" y="0"/>
                <wp:lineTo x="0" y="21435"/>
                <wp:lineTo x="21232" y="21435"/>
                <wp:lineTo x="21232" y="0"/>
                <wp:lineTo x="0" y="0"/>
              </wp:wrapPolygon>
            </wp:wrapTight>
            <wp:docPr id="72"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84500" cy="2495550"/>
                    </a:xfrm>
                    <a:prstGeom prst="rect">
                      <a:avLst/>
                    </a:prstGeom>
                    <a:noFill/>
                    <a:ln>
                      <a:noFill/>
                    </a:ln>
                  </pic:spPr>
                </pic:pic>
              </a:graphicData>
            </a:graphic>
          </wp:anchor>
        </w:drawing>
      </w: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E43137" w:rsidRDefault="00E43137" w:rsidP="008676F9">
      <w:pPr>
        <w:pBdr>
          <w:bar w:val="single" w:sz="6" w:color="808080"/>
        </w:pBdr>
        <w:spacing w:after="120"/>
        <w:rPr>
          <w:rFonts w:ascii="Calibri" w:hAnsi="Calibri"/>
          <w:i/>
          <w:iCs/>
          <w:sz w:val="18"/>
          <w:szCs w:val="20"/>
        </w:rPr>
      </w:pPr>
      <w:r w:rsidRPr="00E43137">
        <w:rPr>
          <w:rFonts w:ascii="Calibri" w:hAnsi="Calibri"/>
          <w:i/>
          <w:iCs/>
          <w:sz w:val="18"/>
          <w:szCs w:val="20"/>
        </w:rPr>
        <w:t>Zdroj: NLC-ÚLZI Zvolen Súhrnné informácie o stave lesov SR, 2013</w:t>
      </w:r>
    </w:p>
    <w:p w:rsidR="003E263A" w:rsidRPr="00E43137" w:rsidRDefault="003E263A" w:rsidP="008676F9">
      <w:pPr>
        <w:pBdr>
          <w:bar w:val="single" w:sz="6" w:color="808080"/>
        </w:pBdr>
        <w:spacing w:after="120"/>
        <w:rPr>
          <w:rFonts w:ascii="Calibri" w:hAnsi="Calibri"/>
          <w:i/>
          <w:iCs/>
          <w:sz w:val="18"/>
          <w:szCs w:val="20"/>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Štátne lesné podniky </w:t>
      </w:r>
      <w:r>
        <w:rPr>
          <w:rFonts w:ascii="Calibri" w:eastAsia="Calibri" w:hAnsi="Calibri"/>
          <w:szCs w:val="22"/>
          <w:lang w:eastAsia="en-US"/>
        </w:rPr>
        <w:t xml:space="preserve">spravujú </w:t>
      </w:r>
      <w:r w:rsidRPr="00E43137">
        <w:rPr>
          <w:rFonts w:ascii="Calibri" w:eastAsia="Calibri" w:hAnsi="Calibri"/>
          <w:szCs w:val="22"/>
          <w:lang w:eastAsia="en-US"/>
        </w:rPr>
        <w:t>najviac lesn</w:t>
      </w:r>
      <w:r>
        <w:rPr>
          <w:rFonts w:ascii="Calibri" w:eastAsia="Calibri" w:hAnsi="Calibri"/>
          <w:szCs w:val="22"/>
          <w:lang w:eastAsia="en-US"/>
        </w:rPr>
        <w:t xml:space="preserve">ých pozemkov </w:t>
      </w:r>
      <w:r w:rsidRPr="00E43137">
        <w:rPr>
          <w:rFonts w:ascii="Calibri" w:eastAsia="Calibri" w:hAnsi="Calibri"/>
          <w:szCs w:val="22"/>
          <w:lang w:eastAsia="en-US"/>
        </w:rPr>
        <w:t>na Slovensku, cca 785 tis. ha</w:t>
      </w:r>
      <w:r>
        <w:rPr>
          <w:rFonts w:ascii="Calibri" w:eastAsia="Calibri" w:hAnsi="Calibri"/>
          <w:szCs w:val="22"/>
          <w:lang w:eastAsia="en-US"/>
        </w:rPr>
        <w:t>. Vlastníkom týchto pozemkov je Slovenská republika</w:t>
      </w:r>
      <w:r w:rsidRPr="00E43137">
        <w:rPr>
          <w:rFonts w:ascii="Calibri" w:eastAsia="Calibri" w:hAnsi="Calibri"/>
          <w:szCs w:val="22"/>
          <w:lang w:eastAsia="en-US"/>
        </w:rPr>
        <w:t xml:space="preserve">. </w:t>
      </w:r>
      <w:r>
        <w:rPr>
          <w:rFonts w:ascii="Calibri" w:eastAsia="Calibri" w:hAnsi="Calibri"/>
          <w:szCs w:val="22"/>
          <w:lang w:eastAsia="en-US"/>
        </w:rPr>
        <w:t xml:space="preserve">Vrátane </w:t>
      </w:r>
      <w:r w:rsidRPr="00E43137">
        <w:rPr>
          <w:rFonts w:ascii="Calibri" w:eastAsia="Calibri" w:hAnsi="Calibri"/>
          <w:szCs w:val="22"/>
          <w:lang w:eastAsia="en-US"/>
        </w:rPr>
        <w:t xml:space="preserve"> neodovzdaných lesných pozemkov obhospodarujú</w:t>
      </w:r>
      <w:r>
        <w:rPr>
          <w:rFonts w:ascii="Calibri" w:eastAsia="Calibri" w:hAnsi="Calibri"/>
          <w:szCs w:val="22"/>
          <w:lang w:eastAsia="en-US"/>
        </w:rPr>
        <w:t xml:space="preserve"> spolu</w:t>
      </w:r>
      <w:r w:rsidRPr="00E43137">
        <w:rPr>
          <w:rFonts w:ascii="Calibri" w:eastAsia="Calibri" w:hAnsi="Calibri"/>
          <w:szCs w:val="22"/>
          <w:lang w:eastAsia="en-US"/>
        </w:rPr>
        <w:t xml:space="preserve"> až 1 060 tis. ha lesa, čo predstavuje 54,59 %.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Ostatné verejné lesné podniky (lesy patriace mestám, obciam a miestnym samosprávam) vlastnia zhruba 180 tis. ha porastovej pôdy, čo predstavuje 9,3 % z celkovej výmery, zatiaľ čo v ich obhospodarovaní je 167 tis. ha porastovej pôdy.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Súkromné lesné podniky vlastnia cca 726 tis. ha porastovej pôdy, čo predstavuje 37 % z celkovej výmery porastovej pôdy. V ich obhospodarovaní je však len </w:t>
      </w:r>
      <w:smartTag w:uri="urn:schemas-microsoft-com:office:smarttags" w:element="metricconverter">
        <w:smartTagPr>
          <w:attr w:name="ProductID" w:val="713 570 ha"/>
        </w:smartTagPr>
        <w:r w:rsidRPr="00E43137">
          <w:rPr>
            <w:rFonts w:ascii="Calibri" w:eastAsia="Calibri" w:hAnsi="Calibri"/>
            <w:szCs w:val="22"/>
            <w:lang w:eastAsia="en-US"/>
          </w:rPr>
          <w:t>713 570 ha</w:t>
        </w:r>
      </w:smartTag>
      <w:r w:rsidRPr="00E43137">
        <w:rPr>
          <w:rFonts w:ascii="Calibri" w:eastAsia="Calibri" w:hAnsi="Calibri"/>
          <w:szCs w:val="22"/>
          <w:lang w:eastAsia="en-US"/>
        </w:rPr>
        <w:t xml:space="preserve"> porastovej pôdy. Rozdiely sú spôsobené neodovzdaním všetkých lesov ich pôvodným vlastníkom, keďže reštitučný proces sa ešte neukončil. Neodovzdané lesy obhospodarujú štátne lesné podniky.</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V roku 2012 bolo v lesnom hospodárstve zamestnaných 20,3 tis. osôb, t. j. 0,9 % z celkového počtu zamestnaných osôb podľa hospodárskej činnosti v SR (2 329 tis. osôb, CCI 13).  Vďaka čiastočnému oživeniu výroby v lesnom hospodárstve sa zamestnanosť v lesnom hospodárstve v roku 2012 mierne zvýšila (o 1,6%).</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rámci LH prevláda stredoškolsky vzdelaná pracovná sila (cca 80 %), pričom podiel mužov a žien na celkovom počte zamestnancov v r. 2012 bol v pomere takmer 9 : 3. Podiel vysokoškolsky vzdelaných zamestnancov dosahuje spolu 12,9 %.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Lesné hospodárstvo sa vyznačuje veľkou závislosťou na tržbách z ťažby dreva, kde v roku 2012 tento podiel tvoril až 80% z celkových tržieb a výnosov v LH (Zelená správa 2012), preto bude potrebné vytvárať podmienky na podporu diverzifikácii výroby v LH. Ide hlavne o ponuku nových tovarov a služieb (napr. vidiecky cestový ruch, poľovníctvo, lesná pedagogika, atď.). Okrem samotného zvýšenia príjmu lesníckych subjektov, bude to mať pozitívny vplyv na udržanie/zvýšenie zamestnanosti vo vidieckom priestore.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Základom obhospodarovania lesov je racionálne sprístupnenie lesnou dopravnou sieťou. Na optimálne sprístupnenie lesov chýba v rámci lesov Slovenska dobudovať ešte asi 3 000 – 5 000 km lesných ciest, čo znamená, že v sprístupňovaní lesov predstavuje najvyššiu prioritu lesného hospodárstva.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Nedobudované lesné cesty sťažujú prístup a práce pri obhospodarovaní lesov a rovnako negatívne ovplyvňujú prevenciu a hasenie lesných požiarov. V súčasnosti absentuje systematická údržba a komplexná starostlivosť o vybudované lesné cesty a účelové komunikácie, a len sporadicky sa odstraňujú havarijné stavy na jednotlivých cestách, vzniknuté po živelných pohromách, najmä po povodniach a svahových zosuvoch.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 sprístupňovaní horských lesov sa odporúča postupovať diferencovane, podľa kategórií lesov s tým, že v hospodárskych lesoch sa uvažuje s hustotou lesných ciest 20–25 m.ha-1 a pre ochranné lesy sa odporúča hustota 7–14 m.ha-1 lesných ciest. Celkovo na Slovensku nedostatočné sprístupnenie lesov, výrazne znemožňuje ich trvalo</w:t>
      </w:r>
      <w:r>
        <w:rPr>
          <w:rFonts w:ascii="Calibri" w:eastAsia="Calibri" w:hAnsi="Calibri"/>
          <w:szCs w:val="22"/>
          <w:lang w:eastAsia="en-US"/>
        </w:rPr>
        <w:t xml:space="preserve"> </w:t>
      </w:r>
      <w:r w:rsidRPr="00E43137">
        <w:rPr>
          <w:rFonts w:ascii="Calibri" w:eastAsia="Calibri" w:hAnsi="Calibri"/>
          <w:szCs w:val="22"/>
          <w:lang w:eastAsia="en-US"/>
        </w:rPr>
        <w:t>udržateľné obhospodarovanie z pohľadu ekonomického, environmentálneho a sociálneho. V</w:t>
      </w:r>
      <w:r>
        <w:rPr>
          <w:rFonts w:ascii="Calibri" w:eastAsia="Calibri" w:hAnsi="Calibri"/>
          <w:szCs w:val="22"/>
          <w:lang w:eastAsia="en-US"/>
        </w:rPr>
        <w:t> nasledovnej</w:t>
      </w:r>
      <w:r w:rsidRPr="00E43137">
        <w:rPr>
          <w:rFonts w:ascii="Calibri" w:eastAsia="Calibri" w:hAnsi="Calibri"/>
          <w:szCs w:val="22"/>
          <w:lang w:eastAsia="en-US"/>
        </w:rPr>
        <w:t xml:space="preserve"> tabu</w:t>
      </w:r>
      <w:r>
        <w:rPr>
          <w:rFonts w:ascii="Calibri" w:eastAsia="Calibri" w:hAnsi="Calibri"/>
          <w:szCs w:val="22"/>
          <w:lang w:eastAsia="en-US"/>
        </w:rPr>
        <w:t>ľke</w:t>
      </w:r>
      <w:r w:rsidRPr="00E43137">
        <w:rPr>
          <w:rFonts w:ascii="Calibri" w:eastAsia="Calibri" w:hAnsi="Calibri"/>
          <w:szCs w:val="22"/>
          <w:lang w:eastAsia="en-US"/>
        </w:rPr>
        <w:t xml:space="preserve"> je na porovnanie uvedená hustota lesnej dopravnej siete na Slovensku a v okolitých krajinách s podobnými ekologickými podmienkami.</w:t>
      </w:r>
    </w:p>
    <w:p w:rsidR="00242C36" w:rsidRDefault="00E32F57"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32: </w:t>
      </w:r>
      <w:r w:rsidR="00242C36" w:rsidRPr="00371B20">
        <w:rPr>
          <w:rFonts w:ascii="Calibri" w:eastAsia="Calibri" w:hAnsi="Calibri"/>
          <w:b/>
          <w:szCs w:val="22"/>
          <w:lang w:eastAsia="en-US"/>
        </w:rPr>
        <w:t>Hustota lesnej dopravnej siete (bežné metre/ha) v SR a vo vybraných krajinách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316"/>
        <w:gridCol w:w="1316"/>
        <w:gridCol w:w="1316"/>
        <w:gridCol w:w="1081"/>
        <w:gridCol w:w="1418"/>
        <w:gridCol w:w="1449"/>
      </w:tblGrid>
      <w:tr w:rsidR="00242C36" w:rsidRPr="00E43137" w:rsidTr="00242C36">
        <w:trPr>
          <w:trHeight w:val="284"/>
        </w:trPr>
        <w:tc>
          <w:tcPr>
            <w:tcW w:w="1316" w:type="dxa"/>
            <w:tcBorders>
              <w:top w:val="single" w:sz="4" w:space="0" w:color="auto"/>
              <w:left w:val="single" w:sz="4" w:space="0" w:color="auto"/>
              <w:bottom w:val="single" w:sz="4" w:space="0" w:color="auto"/>
              <w:right w:val="single" w:sz="4" w:space="0" w:color="auto"/>
            </w:tcBorders>
          </w:tcPr>
          <w:p w:rsidR="00242C36" w:rsidRPr="00A137AE" w:rsidRDefault="00242C36" w:rsidP="00242C36">
            <w:pPr>
              <w:rPr>
                <w:rFonts w:eastAsia="Calibri"/>
                <w:sz w:val="20"/>
                <w:szCs w:val="20"/>
                <w:lang w:eastAsia="en-US"/>
              </w:rPr>
            </w:pPr>
          </w:p>
        </w:tc>
        <w:tc>
          <w:tcPr>
            <w:tcW w:w="7896" w:type="dxa"/>
            <w:gridSpan w:val="6"/>
            <w:tcBorders>
              <w:top w:val="single" w:sz="4" w:space="0" w:color="auto"/>
              <w:left w:val="single" w:sz="4" w:space="0" w:color="auto"/>
              <w:bottom w:val="single" w:sz="4" w:space="0" w:color="auto"/>
              <w:right w:val="single" w:sz="4" w:space="0" w:color="auto"/>
            </w:tcBorders>
          </w:tcPr>
          <w:p w:rsidR="00242C36" w:rsidRPr="00A137AE" w:rsidRDefault="00242C36" w:rsidP="00242C36">
            <w:pPr>
              <w:jc w:val="center"/>
              <w:rPr>
                <w:rFonts w:eastAsia="Calibri"/>
                <w:sz w:val="20"/>
                <w:szCs w:val="20"/>
                <w:lang w:eastAsia="en-US"/>
              </w:rPr>
            </w:pPr>
            <w:r w:rsidRPr="00A137AE">
              <w:rPr>
                <w:rFonts w:eastAsia="Calibri"/>
                <w:sz w:val="20"/>
                <w:szCs w:val="20"/>
                <w:lang w:eastAsia="en-US"/>
              </w:rPr>
              <w:t>Hustota v bm/ha</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ČR</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SR</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Švajčiarsko</w:t>
            </w:r>
          </w:p>
        </w:tc>
        <w:tc>
          <w:tcPr>
            <w:tcW w:w="1081"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Rakúsko</w:t>
            </w:r>
          </w:p>
        </w:tc>
        <w:tc>
          <w:tcPr>
            <w:tcW w:w="1418"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Nemecko I*</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Nemecko II*</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4,6</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3,2</w:t>
            </w:r>
          </w:p>
        </w:tc>
        <w:tc>
          <w:tcPr>
            <w:tcW w:w="1316"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26,2</w:t>
            </w:r>
          </w:p>
        </w:tc>
        <w:tc>
          <w:tcPr>
            <w:tcW w:w="1081"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35,4</w:t>
            </w:r>
          </w:p>
        </w:tc>
        <w:tc>
          <w:tcPr>
            <w:tcW w:w="1418"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54,4</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18</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9,5</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7,4</w:t>
            </w:r>
          </w:p>
        </w:tc>
        <w:tc>
          <w:tcPr>
            <w:tcW w:w="1316" w:type="dxa"/>
            <w:vMerge/>
          </w:tcPr>
          <w:p w:rsidR="00242C36" w:rsidRPr="00E43137" w:rsidRDefault="00242C36" w:rsidP="00242C36">
            <w:pPr>
              <w:rPr>
                <w:rFonts w:ascii="Calibri" w:eastAsia="Calibri" w:hAnsi="Calibri"/>
                <w:lang w:eastAsia="en-US"/>
              </w:rPr>
            </w:pPr>
          </w:p>
        </w:tc>
        <w:tc>
          <w:tcPr>
            <w:tcW w:w="1081" w:type="dxa"/>
            <w:vMerge/>
          </w:tcPr>
          <w:p w:rsidR="00242C36" w:rsidRPr="00E43137" w:rsidRDefault="00242C36" w:rsidP="00242C36">
            <w:pPr>
              <w:rPr>
                <w:rFonts w:ascii="Calibri" w:eastAsia="Calibri" w:hAnsi="Calibri"/>
                <w:lang w:eastAsia="en-US"/>
              </w:rPr>
            </w:pPr>
          </w:p>
        </w:tc>
        <w:tc>
          <w:tcPr>
            <w:tcW w:w="1418" w:type="dxa"/>
            <w:vMerge/>
          </w:tcPr>
          <w:p w:rsidR="00242C36" w:rsidRPr="00E43137" w:rsidRDefault="00242C36" w:rsidP="00242C36">
            <w:pPr>
              <w:rPr>
                <w:rFonts w:ascii="Calibri" w:eastAsia="Calibri" w:hAnsi="Calibri"/>
                <w:lang w:eastAsia="en-US"/>
              </w:rPr>
            </w:pP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10,5</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Spolu 1L+2L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14,1</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10,6</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26,2</w:t>
            </w:r>
          </w:p>
        </w:tc>
        <w:tc>
          <w:tcPr>
            <w:tcW w:w="1081"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35,4</w:t>
            </w:r>
          </w:p>
        </w:tc>
        <w:tc>
          <w:tcPr>
            <w:tcW w:w="1418"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54,4</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28,5</w:t>
            </w:r>
          </w:p>
        </w:tc>
      </w:tr>
    </w:tbl>
    <w:p w:rsidR="00242C36" w:rsidRPr="00FC2C72" w:rsidRDefault="00242C36" w:rsidP="00242C36">
      <w:pPr>
        <w:pBdr>
          <w:bar w:val="single" w:sz="6" w:color="808080"/>
        </w:pBdr>
        <w:spacing w:after="120"/>
        <w:rPr>
          <w:rFonts w:ascii="Calibri" w:eastAsia="Calibri" w:hAnsi="Calibri"/>
          <w:sz w:val="20"/>
          <w:szCs w:val="20"/>
          <w:lang w:eastAsia="en-US"/>
        </w:rPr>
      </w:pPr>
      <w:r w:rsidRPr="00FC2C72">
        <w:rPr>
          <w:rFonts w:ascii="Calibri" w:eastAsia="Calibri" w:hAnsi="Calibri"/>
          <w:sz w:val="20"/>
          <w:szCs w:val="20"/>
          <w:lang w:eastAsia="en-US"/>
        </w:rPr>
        <w:t>*Nemecko I – staré spolkové krajiny, Nemecko II- nové spolkové krajiny</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programovom období 2007–2013 bola prevažná časť verejných zdrojov v lesníctve použitá na výstavbu infraštruktúry—lesných ciest. V rámci investícií do hmotného majetku je aj v budúcnosti možné z EPFRV podporovať infraštruktúru potrebnú pre rozvoj lesného hospodárstva a prevenciu proti šíreniu požiarov. Približovanie dreva je z hľadiska zabezpečenia výkonov dôležitá hospodárska činnosť, ktorá tvorí približne 28% priamych nákladov na ťažbu a významne ovplyvňuje kalkuláciu nákladov na výkony. V roku 2012 hustota sprístupnenia lesov dopravnou sieťou vzrástla oproti predchádzajúcemu roku len nepatrne (o 0,1 m/ha). Celková dĺžka lesnej dopravnej siete bola </w:t>
      </w:r>
      <w:smartTag w:uri="urn:schemas-microsoft-com:office:smarttags" w:element="metricconverter">
        <w:smartTagPr>
          <w:attr w:name="ProductID" w:val="40ﾠ740 km"/>
        </w:smartTagPr>
        <w:r w:rsidRPr="00E43137">
          <w:rPr>
            <w:rFonts w:ascii="Calibri" w:eastAsia="Calibri" w:hAnsi="Calibri"/>
            <w:szCs w:val="22"/>
            <w:lang w:eastAsia="en-US"/>
          </w:rPr>
          <w:t>40 740 km</w:t>
        </w:r>
      </w:smartTag>
      <w:r w:rsidRPr="00E43137">
        <w:rPr>
          <w:rFonts w:ascii="Calibri" w:eastAsia="Calibri" w:hAnsi="Calibri"/>
          <w:szCs w:val="22"/>
          <w:lang w:eastAsia="en-US"/>
        </w:rPr>
        <w:t xml:space="preserve"> (Správa o lesnom hospodárstve v Slovenskej republike za rok 2012). </w:t>
      </w:r>
    </w:p>
    <w:p w:rsidR="00242C36" w:rsidRPr="00CE0B15" w:rsidRDefault="00242C36" w:rsidP="00242C36">
      <w:pPr>
        <w:rPr>
          <w:b/>
        </w:rPr>
      </w:pPr>
      <w:r>
        <w:rPr>
          <w:rFonts w:ascii="Calibri" w:eastAsia="Calibri" w:hAnsi="Calibri"/>
          <w:szCs w:val="22"/>
          <w:lang w:eastAsia="en-US"/>
        </w:rPr>
        <w:t xml:space="preserve">Časť týkajúca </w:t>
      </w:r>
      <w:r w:rsidRPr="00CE0B15">
        <w:rPr>
          <w:rFonts w:ascii="Calibri" w:eastAsia="Calibri" w:hAnsi="Calibri"/>
          <w:szCs w:val="22"/>
          <w:lang w:eastAsia="en-US"/>
        </w:rPr>
        <w:t xml:space="preserve">sa </w:t>
      </w:r>
      <w:r>
        <w:rPr>
          <w:rFonts w:ascii="Calibri" w:eastAsia="Calibri" w:hAnsi="Calibri"/>
          <w:szCs w:val="22"/>
          <w:lang w:eastAsia="en-US"/>
        </w:rPr>
        <w:t xml:space="preserve">významu lesa, </w:t>
      </w:r>
      <w:r w:rsidRPr="00CE0B15">
        <w:rPr>
          <w:rFonts w:ascii="Calibri" w:eastAsia="Calibri" w:hAnsi="Calibri"/>
          <w:szCs w:val="22"/>
          <w:lang w:eastAsia="en-US"/>
        </w:rPr>
        <w:t>v</w:t>
      </w:r>
      <w:r w:rsidRPr="00CE0B15">
        <w:t xml:space="preserve">ýziev, potrieb, nedostatkov </w:t>
      </w:r>
      <w:r>
        <w:rPr>
          <w:rFonts w:ascii="Calibri" w:eastAsia="Calibri" w:hAnsi="Calibri"/>
          <w:szCs w:val="22"/>
          <w:lang w:eastAsia="en-US"/>
        </w:rPr>
        <w:t xml:space="preserve">najmä </w:t>
      </w:r>
      <w:r w:rsidRPr="00CE0B15">
        <w:t>v ochrane lesa</w:t>
      </w:r>
      <w:r>
        <w:rPr>
          <w:rFonts w:ascii="Calibri" w:eastAsia="Calibri" w:hAnsi="Calibri"/>
          <w:szCs w:val="22"/>
          <w:lang w:eastAsia="en-US"/>
        </w:rPr>
        <w:t xml:space="preserve"> je uvedená v časti </w:t>
      </w:r>
      <w:r w:rsidRPr="00E43137">
        <w:rPr>
          <w:rFonts w:ascii="Calibri" w:hAnsi="Calibri"/>
          <w:b/>
          <w:bCs/>
          <w:kern w:val="32"/>
          <w:szCs w:val="22"/>
          <w:u w:val="single"/>
          <w:lang w:eastAsia="en-US"/>
        </w:rPr>
        <w:t>Situácia v životnom prostredí vo väzbe na pôdohospodárstvo</w:t>
      </w:r>
      <w:r>
        <w:rPr>
          <w:rFonts w:ascii="Calibri" w:hAnsi="Calibri"/>
          <w:b/>
          <w:bCs/>
          <w:kern w:val="32"/>
          <w:szCs w:val="22"/>
          <w:u w:val="single"/>
          <w:lang w:eastAsia="en-US"/>
        </w:rPr>
        <w:t>, Chránené lesy.</w:t>
      </w:r>
    </w:p>
    <w:p w:rsidR="00242C36" w:rsidRPr="00E43137" w:rsidRDefault="00242C36" w:rsidP="00242C36">
      <w:pPr>
        <w:pBdr>
          <w:bar w:val="single" w:sz="6" w:color="808080"/>
        </w:pBdr>
        <w:spacing w:after="120"/>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b/>
          <w:szCs w:val="22"/>
          <w:lang w:eastAsia="en-US"/>
        </w:rPr>
      </w:pPr>
      <w:r w:rsidRPr="00E43137">
        <w:rPr>
          <w:rFonts w:ascii="Calibri" w:eastAsia="Calibri" w:hAnsi="Calibri"/>
          <w:b/>
          <w:szCs w:val="22"/>
          <w:lang w:eastAsia="en-US"/>
        </w:rPr>
        <w:t>Ekonomická situácia v lesníctve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Produktivita práce v lesnom hospodárstve, vyčíslená z hrubej pridanej hodnoty na osobu dosiahla v priemere za roky 2008-2010 sumu </w:t>
      </w:r>
      <w:r w:rsidRPr="00E43137">
        <w:rPr>
          <w:rFonts w:ascii="Calibri" w:eastAsia="Calibri" w:hAnsi="Calibri"/>
          <w:b/>
          <w:szCs w:val="22"/>
          <w:lang w:eastAsia="en-US"/>
        </w:rPr>
        <w:t>23 264,5 EUR/osobu</w:t>
      </w:r>
      <w:r w:rsidRPr="00E43137">
        <w:rPr>
          <w:rFonts w:ascii="Calibri" w:eastAsia="Calibri" w:hAnsi="Calibri"/>
          <w:szCs w:val="22"/>
          <w:lang w:eastAsia="en-US"/>
        </w:rPr>
        <w:t xml:space="preserve"> (</w:t>
      </w:r>
      <w:r w:rsidRPr="00A12190">
        <w:rPr>
          <w:rFonts w:ascii="Calibri" w:eastAsia="Calibri" w:hAnsi="Calibri"/>
          <w:b/>
          <w:szCs w:val="22"/>
          <w:lang w:eastAsia="en-US"/>
        </w:rPr>
        <w:t>CCI 15</w:t>
      </w:r>
      <w:r w:rsidRPr="00E43137">
        <w:rPr>
          <w:rFonts w:ascii="Calibri" w:eastAsia="Calibri" w:hAnsi="Calibri"/>
          <w:szCs w:val="22"/>
          <w:lang w:eastAsia="en-US"/>
        </w:rPr>
        <w:t>).</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Podľa výsledkov súhrnného ekonomického lesníckeho účtu (IEEAF) za rok 2012 dosiahla konečná produkcia odvetvia LH hodnotu 489 mil. EUR. Hrubá pridaná hodnota odvetvia bola v uvedenom roku približne 241 mil. EUR, čistá pridaná hodnota 214 mil. EUR. </w:t>
      </w:r>
    </w:p>
    <w:p w:rsidR="00242C36" w:rsidRPr="00031933" w:rsidRDefault="00242C36" w:rsidP="00242C36">
      <w:pPr>
        <w:rPr>
          <w:szCs w:val="22"/>
        </w:rPr>
      </w:pPr>
      <w:r>
        <w:rPr>
          <w:szCs w:val="22"/>
        </w:rPr>
        <w:t>Podiel lesníctva na HDP bol</w:t>
      </w:r>
      <w:r w:rsidRPr="00031933">
        <w:rPr>
          <w:szCs w:val="22"/>
        </w:rPr>
        <w:t xml:space="preserve"> 0,33 % v roku 2009</w:t>
      </w:r>
      <w:r>
        <w:rPr>
          <w:szCs w:val="22"/>
        </w:rPr>
        <w:t xml:space="preserve"> (zdroj: NLC)</w:t>
      </w:r>
      <w:r w:rsidRPr="00031933">
        <w:rPr>
          <w:szCs w:val="22"/>
        </w:rPr>
        <w:t>.</w:t>
      </w:r>
      <w:r>
        <w:rPr>
          <w:szCs w:val="22"/>
        </w:rPr>
        <w:t xml:space="preserve"> (Od roku 2009 sa tento ukazovateľ v rámci lesníctva nesleduje.)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Až 80 % tržieb a výnosov LH tvoria tržby za predaj dreva. Tržby a  výnosy LH v roku 2012 v  porovnaní s rokom 2011 klesli o 9,2 %  najmä z dôvodu poklesu tržieb za drevo o 9,6 %. Ostatné tržby a výnosy klesli o 7,4 %. Pokles tržieb za drevo sa vo väčšej miere prejavil u neštátnych subjektov - až o 12,6 %, u štátnych organizácií o 6,7 %. Pokles tržieb bol spôsobený poklesom dodávok dreva o 1 025 tis.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(o 11,2 %), pričom priemerné speňaženie dreva stúplo o 0,88 EUR/m</w:t>
      </w:r>
      <w:r w:rsidRPr="00E43137">
        <w:rPr>
          <w:rFonts w:ascii="Calibri" w:eastAsia="Calibri" w:hAnsi="Calibri"/>
          <w:szCs w:val="22"/>
          <w:vertAlign w:val="superscript"/>
          <w:lang w:eastAsia="en-US"/>
        </w:rPr>
        <w:t>3</w:t>
      </w:r>
      <w:r w:rsidRPr="00E43137">
        <w:rPr>
          <w:rFonts w:ascii="Calibri" w:eastAsia="Calibri" w:hAnsi="Calibri"/>
          <w:szCs w:val="22"/>
          <w:lang w:eastAsia="en-US"/>
        </w:rPr>
        <w:t>.</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kalkulačnom členení nákladov, náklady lesníckych činností v roku 2012 (pestovná a ťažbová činnosť) predstavovali 52,1 % z celkových nákladov, ostatné náklady (obslužné činnosti) mali podiel 24,7 % a režijné náklady 23,2 %.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roku 2012</w:t>
      </w:r>
      <w:r>
        <w:rPr>
          <w:rFonts w:ascii="Calibri" w:eastAsia="Calibri" w:hAnsi="Calibri"/>
          <w:szCs w:val="22"/>
          <w:lang w:eastAsia="en-US"/>
        </w:rPr>
        <w:t xml:space="preserve"> </w:t>
      </w:r>
      <w:r w:rsidRPr="00F94617">
        <w:rPr>
          <w:rFonts w:ascii="Calibri" w:eastAsia="Calibri" w:hAnsi="Calibri"/>
          <w:szCs w:val="22"/>
          <w:lang w:eastAsia="en-US"/>
        </w:rPr>
        <w:t>subjekty lesného hospodárstva vykázali kumulatívny výsledok hospodárenia na úrovni</w:t>
      </w:r>
      <w:r w:rsidRPr="00E43137">
        <w:rPr>
          <w:rFonts w:ascii="Calibri" w:eastAsia="Calibri" w:hAnsi="Calibri"/>
          <w:szCs w:val="22"/>
          <w:lang w:eastAsia="en-US"/>
        </w:rPr>
        <w:t xml:space="preserve"> 39,6 mil. EUR. Pokles hospodárskeho výsledku v štátnych ako aj v neštátnych lesných podnikoch v porovnaní s rokom 2011 (48,41 mil. EUR, o približne 18 %) je spôsobený poklesom ťažieb dreva a tým aj dodávok dreva. </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 2012 boli v lesnom hospodárstve zaznamenané známky oživenia najmä vďaka  zvýšeniu objemu výkonov lesníckych činností. Súčasne mierne stúpla priemerná mesačná mzda, v porovnaní s rokom 2011</w:t>
      </w:r>
      <w:r>
        <w:rPr>
          <w:rFonts w:ascii="Calibri" w:eastAsia="Calibri" w:hAnsi="Calibri"/>
          <w:szCs w:val="22"/>
          <w:lang w:eastAsia="en-US"/>
        </w:rPr>
        <w:t>, a to</w:t>
      </w:r>
      <w:r w:rsidRPr="00E43137">
        <w:rPr>
          <w:rFonts w:ascii="Calibri" w:eastAsia="Calibri" w:hAnsi="Calibri"/>
          <w:szCs w:val="22"/>
          <w:lang w:eastAsia="en-US"/>
        </w:rPr>
        <w:t xml:space="preserve"> o 1,2%.</w:t>
      </w:r>
    </w:p>
    <w:p w:rsidR="00242C36" w:rsidRDefault="00242C36" w:rsidP="00242C36">
      <w:pPr>
        <w:autoSpaceDE w:val="0"/>
        <w:autoSpaceDN w:val="0"/>
        <w:adjustRightInd w:val="0"/>
        <w:rPr>
          <w:rFonts w:ascii="Calibri" w:eastAsiaTheme="minorHAnsi" w:hAnsi="Calibri" w:cs="TimesNewRomanPSMT"/>
          <w:szCs w:val="22"/>
          <w:lang w:eastAsia="en-US"/>
        </w:rPr>
      </w:pPr>
      <w:r w:rsidRPr="00505442">
        <w:rPr>
          <w:rFonts w:ascii="Calibri" w:eastAsiaTheme="minorHAnsi" w:hAnsi="Calibri" w:cs="TimesNewRomanPSMT"/>
          <w:szCs w:val="22"/>
          <w:lang w:eastAsia="en-US"/>
        </w:rPr>
        <w:t>V LH bolo</w:t>
      </w:r>
      <w:r>
        <w:rPr>
          <w:rFonts w:ascii="Calibri" w:eastAsiaTheme="minorHAnsi" w:hAnsi="Calibri" w:cs="TimesNewRomanPSMT"/>
          <w:szCs w:val="22"/>
          <w:lang w:eastAsia="en-US"/>
        </w:rPr>
        <w:t xml:space="preserve"> </w:t>
      </w:r>
      <w:r w:rsidRPr="00505442">
        <w:rPr>
          <w:rFonts w:ascii="Calibri" w:eastAsiaTheme="minorHAnsi" w:hAnsi="Calibri" w:cs="TimesNewRomanPSMT"/>
          <w:szCs w:val="22"/>
          <w:lang w:eastAsia="en-US"/>
        </w:rPr>
        <w:t>zamestnan</w:t>
      </w:r>
      <w:r>
        <w:rPr>
          <w:rFonts w:ascii="Calibri" w:eastAsiaTheme="minorHAnsi" w:hAnsi="Calibri" w:cs="TimesNewRomanPSMT"/>
          <w:szCs w:val="22"/>
          <w:lang w:eastAsia="en-US"/>
        </w:rPr>
        <w:t>ý</w:t>
      </w:r>
      <w:r w:rsidRPr="00505442">
        <w:rPr>
          <w:rFonts w:ascii="Calibri" w:eastAsiaTheme="minorHAnsi" w:hAnsi="Calibri" w:cs="TimesNewRomanPSMT"/>
          <w:szCs w:val="22"/>
          <w:lang w:eastAsia="en-US"/>
        </w:rPr>
        <w:t>ch 11,6 tis. os</w:t>
      </w:r>
      <w:r>
        <w:rPr>
          <w:rFonts w:ascii="Calibri" w:eastAsiaTheme="minorHAnsi" w:hAnsi="Calibri" w:cs="TimesNewRomanPSMT"/>
          <w:szCs w:val="22"/>
          <w:lang w:eastAsia="en-US"/>
        </w:rPr>
        <w:t>ô</w:t>
      </w:r>
      <w:r w:rsidRPr="00505442">
        <w:rPr>
          <w:rFonts w:ascii="Calibri" w:eastAsiaTheme="minorHAnsi" w:hAnsi="Calibri" w:cs="TimesNewRomanPSMT"/>
          <w:szCs w:val="22"/>
          <w:lang w:eastAsia="en-US"/>
        </w:rPr>
        <w:t>b (rok 2012), z toho v prevažnej miere osoby so stredoškolsk</w:t>
      </w:r>
      <w:r>
        <w:rPr>
          <w:rFonts w:ascii="Calibri" w:eastAsiaTheme="minorHAnsi" w:hAnsi="Calibri" w:cs="TimesNewRomanPSMT"/>
          <w:szCs w:val="22"/>
          <w:lang w:eastAsia="en-US"/>
        </w:rPr>
        <w:t>ý</w:t>
      </w:r>
      <w:r w:rsidRPr="00505442">
        <w:rPr>
          <w:rFonts w:ascii="Calibri" w:eastAsiaTheme="minorHAnsi" w:hAnsi="Calibri" w:cs="TimesNewRomanPSMT"/>
          <w:szCs w:val="22"/>
          <w:lang w:eastAsia="en-US"/>
        </w:rPr>
        <w:t>m</w:t>
      </w:r>
    </w:p>
    <w:p w:rsidR="00242C36" w:rsidRDefault="00242C36" w:rsidP="00242C36">
      <w:pPr>
        <w:pBdr>
          <w:bar w:val="single" w:sz="6" w:color="808080"/>
        </w:pBdr>
        <w:spacing w:after="120"/>
        <w:rPr>
          <w:rFonts w:ascii="Calibri" w:eastAsiaTheme="minorHAnsi" w:hAnsi="Calibri" w:cs="TimesNewRomanPSMT"/>
          <w:szCs w:val="22"/>
          <w:lang w:eastAsia="en-US"/>
        </w:rPr>
      </w:pPr>
      <w:r>
        <w:rPr>
          <w:rFonts w:ascii="Calibri" w:eastAsiaTheme="minorHAnsi" w:hAnsi="Calibri" w:cs="TimesNewRomanPSMT"/>
          <w:szCs w:val="22"/>
          <w:lang w:eastAsia="en-US"/>
        </w:rPr>
        <w:t>v</w:t>
      </w:r>
      <w:r w:rsidRPr="00505442">
        <w:rPr>
          <w:rFonts w:ascii="Calibri" w:eastAsiaTheme="minorHAnsi" w:hAnsi="Calibri" w:cs="TimesNewRomanPSMT"/>
          <w:szCs w:val="22"/>
          <w:lang w:eastAsia="en-US"/>
        </w:rPr>
        <w:t>zdelan</w:t>
      </w:r>
      <w:r>
        <w:rPr>
          <w:rFonts w:ascii="Calibri" w:eastAsiaTheme="minorHAnsi" w:hAnsi="Calibri" w:cs="TimesNewRomanPSMT"/>
          <w:szCs w:val="22"/>
          <w:lang w:eastAsia="en-US"/>
        </w:rPr>
        <w:t>í</w:t>
      </w:r>
      <w:r w:rsidRPr="00505442">
        <w:rPr>
          <w:rFonts w:ascii="Calibri" w:eastAsiaTheme="minorHAnsi" w:hAnsi="Calibri" w:cs="TimesNewRomanPSMT"/>
          <w:szCs w:val="22"/>
          <w:lang w:eastAsia="en-US"/>
        </w:rPr>
        <w:t>m</w:t>
      </w:r>
      <w:r>
        <w:rPr>
          <w:rFonts w:ascii="Calibri" w:eastAsiaTheme="minorHAnsi" w:hAnsi="Calibri" w:cs="TimesNewRomanPSMT"/>
          <w:szCs w:val="22"/>
          <w:lang w:eastAsia="en-US"/>
        </w:rPr>
        <w:t xml:space="preserve"> (NLC – LVÚ Zvolen).</w:t>
      </w:r>
    </w:p>
    <w:p w:rsidR="00242C36" w:rsidRPr="00C51010" w:rsidRDefault="00242C36" w:rsidP="00242C36">
      <w:pPr>
        <w:shd w:val="clear" w:color="auto" w:fill="FFFFFF"/>
        <w:rPr>
          <w:rFonts w:ascii="Calibri" w:hAnsi="Calibri"/>
          <w:b/>
          <w:bCs/>
          <w:szCs w:val="22"/>
        </w:rPr>
      </w:pPr>
      <w:r w:rsidRPr="00C51010">
        <w:rPr>
          <w:rFonts w:ascii="Calibri" w:hAnsi="Calibri"/>
          <w:b/>
          <w:bCs/>
          <w:szCs w:val="22"/>
        </w:rPr>
        <w:t>Vzdelanostná úroveň v lesníctve</w:t>
      </w:r>
    </w:p>
    <w:p w:rsidR="00242C36" w:rsidRPr="00C51010" w:rsidRDefault="00242C36" w:rsidP="00242C36">
      <w:pPr>
        <w:shd w:val="clear" w:color="auto" w:fill="FFFFFF"/>
        <w:rPr>
          <w:rFonts w:ascii="Calibri" w:hAnsi="Calibri"/>
          <w:bCs/>
          <w:szCs w:val="22"/>
        </w:rPr>
      </w:pPr>
      <w:r w:rsidRPr="00C51010">
        <w:rPr>
          <w:rFonts w:ascii="Calibri" w:hAnsi="Calibri"/>
          <w:bCs/>
          <w:szCs w:val="22"/>
        </w:rPr>
        <w:t xml:space="preserve">V rámci LH prevláda stredoškolsky vzdelaná pracovná sila (76-82%), pričom mužské pohlavie bolo na celkovom počte zamestnancov v r. 2012 zastúpené v pomere cca takmer 9 : 3, čo naznačuje výraznú maskulináciu tohto odvetvia.  Podiel vysokoškolsky vzdelaných zamestnancov dosahuje spolu 12,9 %. </w:t>
      </w:r>
    </w:p>
    <w:p w:rsidR="00242C36" w:rsidRPr="00C51010" w:rsidRDefault="00242C36" w:rsidP="00242C36"/>
    <w:p w:rsidR="00242C36" w:rsidRPr="00C51010" w:rsidRDefault="00E32F57" w:rsidP="00242C36">
      <w:pPr>
        <w:keepNext/>
        <w:rPr>
          <w:rFonts w:ascii="Calibri" w:hAnsi="Calibri"/>
          <w:b/>
          <w:szCs w:val="22"/>
          <w:lang w:eastAsia="ar-SA"/>
        </w:rPr>
      </w:pPr>
      <w:r>
        <w:rPr>
          <w:rFonts w:ascii="Calibri" w:hAnsi="Calibri" w:cs="Calibri"/>
          <w:b/>
          <w:szCs w:val="22"/>
          <w:lang w:eastAsia="ar-SA"/>
        </w:rPr>
        <w:t xml:space="preserve">Tabuľka 33: </w:t>
      </w:r>
      <w:r w:rsidR="00242C36" w:rsidRPr="00C51010">
        <w:rPr>
          <w:rFonts w:ascii="Calibri" w:hAnsi="Calibri" w:cs="Calibri"/>
          <w:b/>
          <w:szCs w:val="22"/>
          <w:lang w:eastAsia="ar-SA"/>
        </w:rPr>
        <w:t>Štruktúra zamestnancov LH podľa vzdelania a pohlavia v tis. osôb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298"/>
        <w:gridCol w:w="402"/>
        <w:gridCol w:w="837"/>
        <w:gridCol w:w="837"/>
        <w:gridCol w:w="837"/>
        <w:gridCol w:w="837"/>
        <w:gridCol w:w="837"/>
        <w:gridCol w:w="832"/>
        <w:gridCol w:w="822"/>
        <w:gridCol w:w="821"/>
        <w:gridCol w:w="819"/>
      </w:tblGrid>
      <w:tr w:rsidR="00242C36" w:rsidRPr="00C51010" w:rsidTr="00242C36">
        <w:trPr>
          <w:cantSplit/>
          <w:trHeight w:val="227"/>
        </w:trPr>
        <w:tc>
          <w:tcPr>
            <w:tcW w:w="926" w:type="pct"/>
            <w:gridSpan w:val="2"/>
            <w:vMerge w:val="restart"/>
            <w:tcMar>
              <w:top w:w="15" w:type="dxa"/>
              <w:left w:w="15" w:type="dxa"/>
              <w:bottom w:w="0" w:type="dxa"/>
              <w:right w:w="15" w:type="dxa"/>
            </w:tcMar>
            <w:vAlign w:val="cente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Vzdelanie</w:t>
            </w:r>
          </w:p>
        </w:tc>
        <w:tc>
          <w:tcPr>
            <w:tcW w:w="1368" w:type="pct"/>
            <w:gridSpan w:val="3"/>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2010</w:t>
            </w:r>
          </w:p>
        </w:tc>
        <w:tc>
          <w:tcPr>
            <w:tcW w:w="1365" w:type="pct"/>
            <w:gridSpan w:val="3"/>
          </w:tcPr>
          <w:p w:rsidR="00242C36" w:rsidRPr="00C51010" w:rsidRDefault="00242C36" w:rsidP="00242C36">
            <w:pPr>
              <w:spacing w:line="227" w:lineRule="atLeast"/>
              <w:jc w:val="center"/>
              <w:rPr>
                <w:rFonts w:ascii="Calibri" w:hAnsi="Calibri"/>
                <w:b/>
                <w:bCs/>
                <w:sz w:val="18"/>
                <w:szCs w:val="18"/>
              </w:rPr>
            </w:pPr>
            <w:r w:rsidRPr="00C51010">
              <w:rPr>
                <w:rFonts w:ascii="Calibri" w:hAnsi="Calibri"/>
                <w:b/>
                <w:bCs/>
                <w:sz w:val="18"/>
                <w:szCs w:val="18"/>
              </w:rPr>
              <w:t>2011</w:t>
            </w:r>
          </w:p>
        </w:tc>
        <w:tc>
          <w:tcPr>
            <w:tcW w:w="1341" w:type="pct"/>
            <w:gridSpan w:val="3"/>
          </w:tcPr>
          <w:p w:rsidR="00242C36" w:rsidRPr="00C51010" w:rsidRDefault="00242C36" w:rsidP="00242C36">
            <w:pPr>
              <w:spacing w:line="227" w:lineRule="atLeast"/>
              <w:jc w:val="center"/>
              <w:rPr>
                <w:rFonts w:ascii="Calibri" w:hAnsi="Calibri"/>
                <w:b/>
                <w:bCs/>
                <w:sz w:val="18"/>
                <w:szCs w:val="18"/>
              </w:rPr>
            </w:pPr>
            <w:r w:rsidRPr="00C51010">
              <w:rPr>
                <w:rFonts w:ascii="Calibri" w:hAnsi="Calibri"/>
                <w:b/>
                <w:bCs/>
                <w:sz w:val="18"/>
                <w:szCs w:val="18"/>
              </w:rPr>
              <w:t>2012</w:t>
            </w:r>
          </w:p>
        </w:tc>
      </w:tr>
      <w:tr w:rsidR="00242C36" w:rsidRPr="00C51010" w:rsidTr="00242C36">
        <w:trPr>
          <w:cantSplit/>
          <w:trHeight w:val="227"/>
        </w:trPr>
        <w:tc>
          <w:tcPr>
            <w:tcW w:w="926" w:type="pct"/>
            <w:gridSpan w:val="2"/>
            <w:vMerge/>
            <w:vAlign w:val="center"/>
          </w:tcPr>
          <w:p w:rsidR="00242C36" w:rsidRPr="00C51010" w:rsidRDefault="00242C36" w:rsidP="00242C36">
            <w:pPr>
              <w:spacing w:line="227" w:lineRule="atLeast"/>
              <w:jc w:val="center"/>
              <w:rPr>
                <w:rFonts w:ascii="Calibri" w:hAnsi="Calibri"/>
                <w:sz w:val="18"/>
                <w:szCs w:val="18"/>
              </w:rPr>
            </w:pP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c>
          <w:tcPr>
            <w:tcW w:w="45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5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53"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c>
          <w:tcPr>
            <w:tcW w:w="448"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47"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4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 xml:space="preserve">Základné </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1,3</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0,7</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0,5</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0,3</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w:t>
            </w:r>
          </w:p>
        </w:tc>
      </w:tr>
      <w:tr w:rsidR="00242C36" w:rsidRPr="00C51010" w:rsidTr="00242C36">
        <w:trPr>
          <w:trHeight w:val="227"/>
        </w:trPr>
        <w:tc>
          <w:tcPr>
            <w:tcW w:w="707" w:type="pct"/>
            <w:vMerge/>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12,9</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30,0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8,6</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20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3,3</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5,2</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5,2</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Stredoškolské</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7,7</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1,1</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6,6</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7,9</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7,3</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9,5</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2,1</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7,4</w:t>
            </w:r>
          </w:p>
        </w:tc>
      </w:tr>
      <w:tr w:rsidR="00242C36" w:rsidRPr="00C51010" w:rsidTr="00242C36">
        <w:trPr>
          <w:trHeight w:val="227"/>
        </w:trPr>
        <w:tc>
          <w:tcPr>
            <w:tcW w:w="707" w:type="pct"/>
            <w:vMerge/>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76,2</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55,0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81,5</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79</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60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81,1</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81,9</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18,1</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63,8</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Vysokoškolské</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1,1</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0,3</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0,8</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1,6</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1,4</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1,5</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1,3</w:t>
            </w:r>
          </w:p>
        </w:tc>
      </w:tr>
      <w:tr w:rsidR="00242C36" w:rsidRPr="00C51010" w:rsidTr="00242C36">
        <w:trPr>
          <w:trHeight w:val="227"/>
        </w:trPr>
        <w:tc>
          <w:tcPr>
            <w:tcW w:w="707" w:type="pct"/>
            <w:vMerge/>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10,9</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15,0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9,9</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16</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20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15,6</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12,9</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1,7</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11,2</w:t>
            </w:r>
          </w:p>
        </w:tc>
      </w:tr>
      <w:tr w:rsidR="00242C36" w:rsidRPr="00C51010" w:rsidTr="00242C36">
        <w:trPr>
          <w:trHeight w:val="227"/>
        </w:trPr>
        <w:tc>
          <w:tcPr>
            <w:tcW w:w="707"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b/>
                <w:sz w:val="18"/>
                <w:szCs w:val="18"/>
              </w:rPr>
            </w:pPr>
            <w:r w:rsidRPr="00C51010">
              <w:rPr>
                <w:rFonts w:ascii="Calibri" w:hAnsi="Calibri"/>
                <w:b/>
                <w:sz w:val="18"/>
                <w:szCs w:val="18"/>
              </w:rPr>
              <w:t>Spolu</w:t>
            </w: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b/>
                <w:sz w:val="18"/>
                <w:szCs w:val="18"/>
              </w:rPr>
            </w:pPr>
            <w:r w:rsidRPr="00C51010">
              <w:rPr>
                <w:rFonts w:ascii="Calibri" w:hAnsi="Calibri"/>
                <w:b/>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10,1</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2,0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8,1</w:t>
            </w:r>
          </w:p>
        </w:tc>
        <w:tc>
          <w:tcPr>
            <w:tcW w:w="456"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10,0</w:t>
            </w:r>
          </w:p>
        </w:tc>
        <w:tc>
          <w:tcPr>
            <w:tcW w:w="456"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w:t>
            </w:r>
          </w:p>
        </w:tc>
        <w:tc>
          <w:tcPr>
            <w:tcW w:w="453"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9,0</w:t>
            </w:r>
          </w:p>
        </w:tc>
        <w:tc>
          <w:tcPr>
            <w:tcW w:w="448"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11,6</w:t>
            </w:r>
          </w:p>
        </w:tc>
        <w:tc>
          <w:tcPr>
            <w:tcW w:w="447"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2,9</w:t>
            </w:r>
          </w:p>
        </w:tc>
        <w:tc>
          <w:tcPr>
            <w:tcW w:w="446"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8,7</w:t>
            </w:r>
          </w:p>
        </w:tc>
      </w:tr>
    </w:tbl>
    <w:p w:rsidR="00242C36" w:rsidRPr="00E43137" w:rsidRDefault="00242C36" w:rsidP="00242C36">
      <w:pPr>
        <w:shd w:val="clear" w:color="auto" w:fill="FFFFFF"/>
        <w:rPr>
          <w:rFonts w:ascii="Calibri" w:hAnsi="Calibri"/>
          <w:sz w:val="20"/>
          <w:szCs w:val="22"/>
        </w:rPr>
      </w:pPr>
      <w:r w:rsidRPr="00C51010">
        <w:rPr>
          <w:rFonts w:ascii="Calibri" w:hAnsi="Calibri"/>
          <w:iCs/>
          <w:sz w:val="20"/>
          <w:szCs w:val="22"/>
        </w:rPr>
        <w:t xml:space="preserve">Zdroj: ŠÚ SR </w:t>
      </w:r>
      <w:r w:rsidRPr="00C51010">
        <w:rPr>
          <w:rFonts w:ascii="Calibri" w:hAnsi="Calibri"/>
          <w:iCs/>
          <w:sz w:val="20"/>
          <w:szCs w:val="22"/>
        </w:rPr>
        <w:tab/>
      </w:r>
      <w:r w:rsidRPr="00C51010">
        <w:rPr>
          <w:rFonts w:ascii="Calibri" w:hAnsi="Calibri"/>
          <w:sz w:val="20"/>
          <w:szCs w:val="22"/>
        </w:rPr>
        <w:t>Vypracoval: NLC – LVÚ Zvolen</w:t>
      </w:r>
    </w:p>
    <w:p w:rsidR="00242C36" w:rsidRPr="00E43137" w:rsidRDefault="00242C36" w:rsidP="00242C36">
      <w:pPr>
        <w:pBdr>
          <w:bar w:val="single" w:sz="6" w:color="808080"/>
        </w:pBdr>
        <w:spacing w:after="120"/>
        <w:rPr>
          <w:rFonts w:ascii="Calibri" w:eastAsia="Calibri" w:hAnsi="Calibri"/>
          <w:szCs w:val="22"/>
          <w:lang w:eastAsia="en-US"/>
        </w:rPr>
      </w:pPr>
    </w:p>
    <w:p w:rsidR="00242C36" w:rsidRDefault="00242C36" w:rsidP="00242C36">
      <w:pPr>
        <w:pBdr>
          <w:bar w:val="single" w:sz="6" w:color="808080"/>
        </w:pBdr>
        <w:rPr>
          <w:rFonts w:ascii="Calibri" w:hAnsi="Calibri"/>
          <w:bCs/>
          <w:kern w:val="32"/>
          <w:szCs w:val="22"/>
          <w:lang w:eastAsia="en-US"/>
        </w:rPr>
      </w:pPr>
      <w:r w:rsidRPr="00E43137">
        <w:rPr>
          <w:rFonts w:ascii="Calibri" w:eastAsia="Calibri" w:hAnsi="Calibri"/>
          <w:szCs w:val="22"/>
          <w:lang w:eastAsia="en-US"/>
        </w:rPr>
        <w:t xml:space="preserve">Priemerná mzda v lesnom hospodárstve v roku 2012 dosiahla úroveň 860 € (zahŕňa hlavne technicko-hospodárskych pracovníkov lesných podnikov, nie je v nej započítaná priemerná mzda zamestnancov dodávateľských firiem – </w:t>
      </w:r>
      <w:r w:rsidRPr="00F57BCD">
        <w:rPr>
          <w:rFonts w:ascii="Calibri" w:eastAsia="Calibri" w:hAnsi="Calibri"/>
          <w:szCs w:val="22"/>
          <w:lang w:eastAsia="en-US"/>
        </w:rPr>
        <w:t>prevažne robotníci). Mzdová parita lesného hospodárstva voči priemeru NH dosiahla 106,8 %.</w:t>
      </w:r>
      <w:r w:rsidRPr="00F57BCD">
        <w:rPr>
          <w:rFonts w:ascii="Calibri" w:hAnsi="Calibri"/>
          <w:bCs/>
          <w:kern w:val="32"/>
          <w:szCs w:val="22"/>
          <w:lang w:eastAsia="en-US"/>
        </w:rPr>
        <w:t xml:space="preserve">Ukazovatele </w:t>
      </w:r>
      <w:r w:rsidRPr="00F57BCD">
        <w:rPr>
          <w:rFonts w:ascii="Calibri" w:eastAsia="Calibri" w:hAnsi="Calibri"/>
          <w:szCs w:val="22"/>
          <w:lang w:eastAsia="en-US"/>
        </w:rPr>
        <w:t>súhrnného ekonomického lesníckeho účtu</w:t>
      </w:r>
      <w:r w:rsidRPr="00F57BCD">
        <w:rPr>
          <w:rFonts w:ascii="Calibri" w:hAnsi="Calibri"/>
          <w:bCs/>
          <w:kern w:val="32"/>
          <w:szCs w:val="22"/>
          <w:lang w:eastAsia="en-US"/>
        </w:rPr>
        <w:t xml:space="preserve"> poukazujú na pretrvávajúcu disparitu cien materiálnych a mzdových vstupov a výstupov lesnej výroby, ktorú sa nedarí v požadovanej miere kompenzovať v cene finálnej produkcie ani hľadaním iných zdrojov financovania LH. Výsledky kapitálového účtu poukazujú stále na nedostatočné zdroje na obnovu investičného majetku, hlavne mechanizačných prostriedkov, ktoré obmedzujú realizáciu nevyhnutných technicko-ekonomických, ale aj ekologických opatrení a následne ovplyvnením nákladovosti výrobného procesu.</w:t>
      </w:r>
    </w:p>
    <w:p w:rsidR="00242C36" w:rsidRDefault="00242C36" w:rsidP="00CE4F5A">
      <w:pPr>
        <w:keepNext/>
        <w:pBdr>
          <w:bar w:val="single" w:sz="6" w:color="808080"/>
        </w:pBdr>
        <w:outlineLvl w:val="0"/>
        <w:rPr>
          <w:rFonts w:ascii="Calibri" w:hAnsi="Calibri"/>
          <w:b/>
          <w:bCs/>
          <w:kern w:val="32"/>
          <w:szCs w:val="22"/>
          <w:u w:val="single"/>
          <w:lang w:eastAsia="en-US"/>
        </w:rPr>
      </w:pPr>
    </w:p>
    <w:p w:rsidR="00E43137" w:rsidRPr="00E43137" w:rsidRDefault="00242C36" w:rsidP="00CE4F5A">
      <w:pPr>
        <w:keepNext/>
        <w:pBdr>
          <w:bar w:val="single" w:sz="6" w:color="808080"/>
        </w:pBdr>
        <w:outlineLvl w:val="0"/>
        <w:rPr>
          <w:rFonts w:ascii="Calibri" w:hAnsi="Calibri"/>
          <w:b/>
          <w:bCs/>
          <w:kern w:val="32"/>
          <w:szCs w:val="22"/>
          <w:u w:val="single"/>
          <w:lang w:eastAsia="en-US"/>
        </w:rPr>
      </w:pPr>
      <w:r>
        <w:rPr>
          <w:rFonts w:ascii="Calibri" w:hAnsi="Calibri"/>
          <w:b/>
          <w:bCs/>
          <w:kern w:val="32"/>
          <w:szCs w:val="22"/>
          <w:u w:val="single"/>
          <w:lang w:eastAsia="en-US"/>
        </w:rPr>
        <w:t xml:space="preserve">4.1.1.5 </w:t>
      </w:r>
      <w:r w:rsidRPr="00E43137">
        <w:rPr>
          <w:rFonts w:ascii="Calibri" w:hAnsi="Calibri"/>
          <w:b/>
          <w:bCs/>
          <w:kern w:val="32"/>
          <w:szCs w:val="22"/>
          <w:u w:val="single"/>
          <w:lang w:eastAsia="en-US"/>
        </w:rPr>
        <w:t>SITUÁCIA V ŽIVOTNOM PROSTREDÍ VO VÄZBE NA PÔDOHOSPODÁRSTVO</w:t>
      </w:r>
    </w:p>
    <w:p w:rsidR="00242C36" w:rsidRPr="00BD4BA8" w:rsidRDefault="00242C36" w:rsidP="00242C36">
      <w:pPr>
        <w:keepNext/>
        <w:keepLines/>
        <w:pBdr>
          <w:bar w:val="single" w:sz="6" w:color="808080"/>
        </w:pBdr>
        <w:outlineLvl w:val="1"/>
        <w:rPr>
          <w:rFonts w:cs="Tahoma"/>
          <w:szCs w:val="22"/>
        </w:rPr>
      </w:pPr>
      <w:r w:rsidRPr="00BD4BA8">
        <w:rPr>
          <w:rStyle w:val="Siln"/>
          <w:rFonts w:cs="Tahoma"/>
          <w:szCs w:val="22"/>
        </w:rPr>
        <w:t>Životné prostredie</w:t>
      </w:r>
      <w:r w:rsidRPr="00BD4BA8">
        <w:rPr>
          <w:rFonts w:cs="Tahoma"/>
          <w:szCs w:val="22"/>
        </w:rPr>
        <w:t xml:space="preserve"> vytvára prirodzené podmienky existencie organizmov, vrátane človeka a </w:t>
      </w:r>
      <w:r>
        <w:rPr>
          <w:rFonts w:cs="Tahoma"/>
          <w:szCs w:val="22"/>
        </w:rPr>
        <w:t>dáva</w:t>
      </w:r>
      <w:r w:rsidRPr="00BD4BA8">
        <w:rPr>
          <w:rFonts w:cs="Tahoma"/>
          <w:szCs w:val="22"/>
        </w:rPr>
        <w:t xml:space="preserve"> predpoklad </w:t>
      </w:r>
      <w:r>
        <w:rPr>
          <w:rFonts w:cs="Tahoma"/>
          <w:szCs w:val="22"/>
        </w:rPr>
        <w:t>pre ich</w:t>
      </w:r>
      <w:r w:rsidRPr="00BD4BA8">
        <w:rPr>
          <w:rFonts w:cs="Tahoma"/>
          <w:szCs w:val="22"/>
        </w:rPr>
        <w:t xml:space="preserve"> </w:t>
      </w:r>
      <w:r w:rsidR="00F37247" w:rsidRPr="00BD4BA8">
        <w:rPr>
          <w:rFonts w:cs="Tahoma"/>
          <w:szCs w:val="22"/>
        </w:rPr>
        <w:t>ďalší</w:t>
      </w:r>
      <w:r w:rsidRPr="00BD4BA8">
        <w:rPr>
          <w:rFonts w:cs="Tahoma"/>
          <w:szCs w:val="22"/>
        </w:rPr>
        <w:t xml:space="preserve"> vývoj. Jeho zložkami sú najmä </w:t>
      </w:r>
      <w:r w:rsidRPr="00BD4BA8">
        <w:rPr>
          <w:rStyle w:val="Siln"/>
          <w:rFonts w:cs="Tahoma"/>
          <w:szCs w:val="22"/>
        </w:rPr>
        <w:t>ovzdušie</w:t>
      </w:r>
      <w:r w:rsidRPr="00BD4BA8">
        <w:rPr>
          <w:rFonts w:cs="Tahoma"/>
          <w:szCs w:val="22"/>
        </w:rPr>
        <w:t xml:space="preserve">, </w:t>
      </w:r>
      <w:r w:rsidRPr="00BD4BA8">
        <w:rPr>
          <w:rStyle w:val="Siln"/>
          <w:rFonts w:cs="Tahoma"/>
          <w:szCs w:val="22"/>
        </w:rPr>
        <w:t>voda, horniny, pôda a organizmy.</w:t>
      </w:r>
      <w:r w:rsidRPr="00BD4BA8">
        <w:rPr>
          <w:rFonts w:cs="Tahoma"/>
          <w:szCs w:val="22"/>
        </w:rPr>
        <w:t xml:space="preserve"> </w:t>
      </w:r>
    </w:p>
    <w:p w:rsidR="00242C36" w:rsidRDefault="00242C36" w:rsidP="00242C36">
      <w:pPr>
        <w:rPr>
          <w:b/>
          <w:szCs w:val="22"/>
        </w:rPr>
      </w:pPr>
    </w:p>
    <w:p w:rsidR="00242C36" w:rsidRDefault="00242C36" w:rsidP="00242C36">
      <w:pPr>
        <w:rPr>
          <w:b/>
          <w:szCs w:val="22"/>
        </w:rPr>
      </w:pPr>
      <w:r>
        <w:rPr>
          <w:b/>
          <w:szCs w:val="22"/>
        </w:rPr>
        <w:t xml:space="preserve">Charakteristika hlavných zložiek životného prostredia v SR </w:t>
      </w:r>
    </w:p>
    <w:p w:rsidR="00242C36" w:rsidRDefault="00242C36" w:rsidP="00242C36">
      <w:pPr>
        <w:rPr>
          <w:rFonts w:cs="Tahoma"/>
          <w:szCs w:val="22"/>
        </w:rPr>
      </w:pPr>
      <w:r w:rsidRPr="00C113CD">
        <w:rPr>
          <w:szCs w:val="22"/>
        </w:rPr>
        <w:t>(</w:t>
      </w:r>
      <w:r>
        <w:rPr>
          <w:szCs w:val="22"/>
        </w:rPr>
        <w:t xml:space="preserve">podľa </w:t>
      </w:r>
      <w:r w:rsidRPr="00BD4BA8">
        <w:rPr>
          <w:rFonts w:cs="Tahoma"/>
          <w:szCs w:val="22"/>
        </w:rPr>
        <w:t>Správ</w:t>
      </w:r>
      <w:r>
        <w:rPr>
          <w:rFonts w:cs="Tahoma"/>
          <w:szCs w:val="22"/>
        </w:rPr>
        <w:t>y</w:t>
      </w:r>
      <w:r w:rsidRPr="00BD4BA8">
        <w:rPr>
          <w:rFonts w:cs="Tahoma"/>
          <w:szCs w:val="22"/>
        </w:rPr>
        <w:t xml:space="preserve"> o stave životného prostredia SR v r. 2012, MŽP SR, SAŽP)</w:t>
      </w:r>
    </w:p>
    <w:p w:rsidR="00E32F57" w:rsidRDefault="00E32F57" w:rsidP="00242C36">
      <w:pPr>
        <w:rPr>
          <w:b/>
          <w:szCs w:val="22"/>
        </w:rPr>
      </w:pPr>
    </w:p>
    <w:p w:rsidR="00242C36" w:rsidRPr="00BD4BA8" w:rsidRDefault="00242C36" w:rsidP="00242C36">
      <w:pPr>
        <w:rPr>
          <w:b/>
          <w:szCs w:val="22"/>
        </w:rPr>
      </w:pPr>
      <w:r w:rsidRPr="00BD4BA8">
        <w:rPr>
          <w:b/>
          <w:szCs w:val="22"/>
        </w:rPr>
        <w:t>Ovzdušie</w:t>
      </w:r>
    </w:p>
    <w:p w:rsidR="00242C36" w:rsidRPr="00BD4BA8" w:rsidRDefault="00242C36" w:rsidP="00242C36">
      <w:pPr>
        <w:rPr>
          <w:szCs w:val="22"/>
        </w:rPr>
      </w:pPr>
      <w:r w:rsidRPr="00BD4BA8">
        <w:rPr>
          <w:szCs w:val="22"/>
        </w:rPr>
        <w:t>Emisie základných znečisťujúcich látok (tuhé znečisťujúce látky (TZL), SO</w:t>
      </w:r>
      <w:r w:rsidRPr="00BD4BA8">
        <w:rPr>
          <w:szCs w:val="22"/>
          <w:vertAlign w:val="subscript"/>
        </w:rPr>
        <w:t>2</w:t>
      </w:r>
      <w:r w:rsidRPr="00BD4BA8">
        <w:rPr>
          <w:szCs w:val="22"/>
        </w:rPr>
        <w:t>, NO</w:t>
      </w:r>
      <w:r w:rsidRPr="00BD4BA8">
        <w:rPr>
          <w:szCs w:val="22"/>
          <w:vertAlign w:val="subscript"/>
        </w:rPr>
        <w:t>X</w:t>
      </w:r>
      <w:r w:rsidRPr="00BD4BA8">
        <w:rPr>
          <w:szCs w:val="22"/>
        </w:rPr>
        <w:t>, CO) v dlhodobom horizonte (1993-2011) poklesli, avšak rýchlosť poklesu sa po roku 2000 výrazne spomalila. Pretrváva dlhodobý trend poklesu emisií amoniaku.</w:t>
      </w:r>
    </w:p>
    <w:p w:rsidR="00242C36" w:rsidRPr="00BD4BA8" w:rsidRDefault="00242C36" w:rsidP="00242C36">
      <w:pPr>
        <w:rPr>
          <w:szCs w:val="22"/>
        </w:rPr>
      </w:pPr>
      <w:r w:rsidRPr="00BD4BA8">
        <w:rPr>
          <w:szCs w:val="22"/>
        </w:rPr>
        <w:t xml:space="preserve">Emisie nemetánových prchavých organických látok (NMVOC) v dlhodobom horizonte (1993 - 2000) trvalo klesali. Po roku 2000 nastal mierny nárast emisií, následne sa ich objem udržuje zhruba na rovnakej úrovni s miernymi výkyvmi v jednotlivých rokoch. V období 1993 - 2000 takisto poklesli aj emisie perzistentných organických látok (POPs). Porovnaním rokov 2000 a 2012 došlo k poklesu emisií PCDD/PCDF a k nárastu emisií PCB a  PAH. </w:t>
      </w:r>
    </w:p>
    <w:p w:rsidR="00242C36" w:rsidRPr="00BD4BA8" w:rsidRDefault="00242C36" w:rsidP="00DA395B">
      <w:pPr>
        <w:pBdr>
          <w:bar w:val="single" w:sz="6" w:color="808080"/>
        </w:pBdr>
        <w:spacing w:after="120"/>
        <w:rPr>
          <w:szCs w:val="22"/>
        </w:rPr>
      </w:pPr>
      <w:r w:rsidRPr="00BD4BA8">
        <w:rPr>
          <w:szCs w:val="22"/>
        </w:rPr>
        <w:t>Masívne zníženie národných emisií prekurzorov ozónu za posledné roky neprinieslo zníženie koncentrácií prízemného ozónu na území Slovenska. Niektoré charakteristiky koncentrácií prízemného ozónu v roku 2012 zotrvali na relatívne vysokej úrovni z predchádzajúcich rokov. Celkový atmosférický ozón bol pod dlhodobým priemerom s odchýlkou 5,4 % pod týmto priemerom, poklesla celková suma denných dávok ultrafialového erytémového žiarenia.</w:t>
      </w:r>
    </w:p>
    <w:p w:rsidR="00242C36" w:rsidRPr="00BD4BA8" w:rsidRDefault="00242C36" w:rsidP="00242C36">
      <w:pPr>
        <w:rPr>
          <w:szCs w:val="22"/>
        </w:rPr>
      </w:pPr>
    </w:p>
    <w:p w:rsidR="00242C36" w:rsidRPr="00BD4BA8" w:rsidRDefault="00242C36" w:rsidP="00242C36">
      <w:pPr>
        <w:rPr>
          <w:b/>
          <w:szCs w:val="22"/>
        </w:rPr>
      </w:pPr>
      <w:r w:rsidRPr="00BD4BA8">
        <w:rPr>
          <w:b/>
          <w:szCs w:val="22"/>
        </w:rPr>
        <w:t>Voda</w:t>
      </w:r>
    </w:p>
    <w:p w:rsidR="00242C36" w:rsidRPr="00BD4BA8" w:rsidRDefault="00242C36" w:rsidP="00242C36">
      <w:pPr>
        <w:rPr>
          <w:szCs w:val="22"/>
        </w:rPr>
      </w:pPr>
      <w:r w:rsidRPr="00BD4BA8">
        <w:rPr>
          <w:szCs w:val="22"/>
        </w:rPr>
        <w:t>Odbery povrchovej vody po roku 1995 zaznamenali významný pokles. V roku 2012 odbery predstavovali 59,7 % z odberov v roku 1995. Odbery podzemných vôd tiež zaznamenali po roku 1995 pokles, ale od roku 2000 majú vyrovnaný charakter s minimálnymi nárastmi a poklesmi. V roku 2012 odbery predstavovali 41,6 % z odberov v roku 1995. Od roku 1994 zaznamenal objem vypúšťaných odpadových vôd do povrchových vôd klesajúci trend. V roku 2012 klesla produkcia odpadových vôd oproti roku 1994 o 47,2 %. Kvalita povrchových vôd v roku 2012 vo všetkých monitorovaných miestach splnila limity pre vybrané všeobecné ukazovatele a ukazovatele rádioaktivity. Prekračované limity boli hlavne pre syntetické a nesyntetické látky, hydrobiologické a mikrobiologické ukazovatele a dusitanový dusík. Monitorovanie chemického stavu podzemných vôd v roku 2012 prebiehalo v rámci základného monitorovania (171 objektov) a prevádzkového monitorovania (295 objektov).</w:t>
      </w:r>
      <w:r w:rsidRPr="00BD4BA8">
        <w:rPr>
          <w:szCs w:val="22"/>
        </w:rPr>
        <w:lastRenderedPageBreak/>
        <w:t xml:space="preserve"> U oboch typov monitorovania boli zaznamenané prekročenia stanovených limitov znečistenia. Kvalita pitnej vody v SR dlhodobo vykazuje vysokú úroveň. V roku 2012 podiel analýz pitnej vody vyhovujúcich limitom dosiahol hodnotu 99,67 %. Počet obyvateľov zásobovaných vodou z verejných vodovodov v roku 2012 dosiahol 87,0 %. Touto hodnotou SR zaostáva za susednými štátmi. Napojenie obyvateľstva na verejné kanalizácie výrazne zaostáva za vodovodmi. V roku 1993 bolo napojených na verejné kanalizácie 51,5 % obyvateľov a v roku 2012 to bolo 62,4 %. Táto úroveň je porovnateľná s Maďarskom a Poľskom, ale výrazne nižšia ako v Česku a Rakúsku.</w:t>
      </w:r>
    </w:p>
    <w:p w:rsidR="00242C36" w:rsidRDefault="00242C36" w:rsidP="00242C36">
      <w:pPr>
        <w:rPr>
          <w:b/>
          <w:szCs w:val="22"/>
        </w:rPr>
      </w:pPr>
    </w:p>
    <w:p w:rsidR="00242C36" w:rsidRPr="00BD4BA8" w:rsidRDefault="00242C36" w:rsidP="00242C36">
      <w:pPr>
        <w:rPr>
          <w:szCs w:val="22"/>
        </w:rPr>
      </w:pPr>
      <w:r w:rsidRPr="00BD4BA8">
        <w:rPr>
          <w:b/>
          <w:szCs w:val="22"/>
        </w:rPr>
        <w:t>Pôda</w:t>
      </w:r>
    </w:p>
    <w:p w:rsidR="00242C36" w:rsidRPr="00BD4BA8" w:rsidRDefault="00242C36" w:rsidP="00242C36">
      <w:pPr>
        <w:rPr>
          <w:szCs w:val="22"/>
        </w:rPr>
      </w:pPr>
      <w:r w:rsidRPr="00BD4BA8">
        <w:rPr>
          <w:szCs w:val="22"/>
        </w:rPr>
        <w:t xml:space="preserve">Koncentrácie rizikových prvkov v poľnohospodárskych pôdach Slovenska sú prevažne podlimitné. Zaznamenaný bol len zvýšený obsah kadmia a olova v niektorých fluvizemiach, najmä na dolných tokoch riek. V súčasnosti, v dôsledku klimatických zmien a intenzívnych zmien vo využívaní pôdy sa zásoba organického uhlíka v pôdach (POC) pomerne rýchlo mení. Priemerné hodnoty obsahu organického uhlíka v orničnom horizonte orných pôd (OP) rovnakých pôdnych typov sú podstatne nižšie ako na trvalých trávnych porastoch (TTP), čo je výsledkom dlhodobého intenzívneho obrábania OP. Najvyššou hodnotou POC disponujú čiernice a najnižšou pseudogleje a hnedozeme. </w:t>
      </w:r>
    </w:p>
    <w:p w:rsidR="00242C36" w:rsidRPr="00BD4BA8" w:rsidRDefault="00242C36" w:rsidP="00242C36">
      <w:pPr>
        <w:rPr>
          <w:szCs w:val="22"/>
        </w:rPr>
      </w:pPr>
    </w:p>
    <w:p w:rsidR="00242C36" w:rsidRPr="00BD4BA8" w:rsidRDefault="00242C36" w:rsidP="00242C36">
      <w:pPr>
        <w:rPr>
          <w:b/>
          <w:szCs w:val="22"/>
        </w:rPr>
      </w:pPr>
      <w:r w:rsidRPr="00BD4BA8">
        <w:rPr>
          <w:b/>
          <w:szCs w:val="22"/>
        </w:rPr>
        <w:t>Biodiverzita</w:t>
      </w:r>
    </w:p>
    <w:p w:rsidR="00242C36" w:rsidRPr="00BD4BA8" w:rsidRDefault="00242C36" w:rsidP="00242C36">
      <w:pPr>
        <w:rPr>
          <w:szCs w:val="22"/>
        </w:rPr>
      </w:pPr>
      <w:r w:rsidRPr="00BD4BA8">
        <w:rPr>
          <w:szCs w:val="22"/>
        </w:rPr>
        <w:t xml:space="preserve">V roku 2001 bol vydaný dodnes platný červený zoznam rastlín, podľa ktorého je v rôznych kategóriách ohrozenosti 3 057 taxónov rastlín, t.j. celkovo 24,2 %. Z toho ohrozenosť nižších rastlín predstavuje 17,6 % a ohrozenosť vyšších rastlín činí 42,6 %. </w:t>
      </w:r>
    </w:p>
    <w:p w:rsidR="00242C36" w:rsidRPr="00BD4BA8" w:rsidRDefault="00242C36" w:rsidP="00242C36">
      <w:pPr>
        <w:rPr>
          <w:szCs w:val="22"/>
        </w:rPr>
      </w:pPr>
      <w:r w:rsidRPr="00BD4BA8">
        <w:rPr>
          <w:szCs w:val="22"/>
        </w:rPr>
        <w:t>Z voľne žijúcich živočíchov je ohrozených 2 058 druhov bezstavovcov (8,5 %) a 257 druhov stavovcov (60,9 %). V roku 2012 sa začala príprava červených zoznamov ohrozených biotopov, druhov rastlín a živočíchov v celom karpatskom regióne.</w:t>
      </w:r>
    </w:p>
    <w:p w:rsidR="00242C36" w:rsidRPr="00BD4BA8" w:rsidRDefault="00242C36" w:rsidP="00242C36">
      <w:pPr>
        <w:rPr>
          <w:szCs w:val="22"/>
        </w:rPr>
      </w:pPr>
      <w:r w:rsidRPr="00BD4BA8">
        <w:rPr>
          <w:szCs w:val="22"/>
        </w:rPr>
        <w:t>V súčasnosti je na území SR spolu 1 128 chránených území národnej sústavy s rozlohou 1 142 151 ha, čo tvorí  23,3 % rozlohy SR. V roku 2012 sa stav vo „veľkoplošných“ CHÚ nezmenil, pri tzv. „maloplošných“ CHÚ došlo celkovo k nárastu o 14 území (t.j. o 3 578 ha, resp. 0,07 % z rozlohy SR).</w:t>
      </w:r>
    </w:p>
    <w:p w:rsidR="00242C36" w:rsidRPr="00A80237" w:rsidRDefault="00242C36" w:rsidP="00242C36">
      <w:pPr>
        <w:keepNext/>
        <w:pBdr>
          <w:bar w:val="single" w:sz="6" w:color="808080"/>
        </w:pBdr>
        <w:spacing w:after="60"/>
        <w:outlineLvl w:val="0"/>
        <w:rPr>
          <w:rFonts w:ascii="Calibri" w:hAnsi="Calibri"/>
          <w:i/>
          <w:szCs w:val="22"/>
        </w:rPr>
      </w:pPr>
      <w:r w:rsidRPr="00A80237">
        <w:rPr>
          <w:rFonts w:ascii="Calibri" w:hAnsi="Calibri"/>
          <w:b/>
          <w:bCs/>
          <w:kern w:val="32"/>
          <w:szCs w:val="22"/>
          <w:lang w:eastAsia="en-US"/>
        </w:rPr>
        <w:t>S</w:t>
      </w:r>
      <w:r w:rsidRPr="00A80237">
        <w:rPr>
          <w:rFonts w:ascii="Calibri" w:hAnsi="Calibri"/>
          <w:b/>
          <w:szCs w:val="22"/>
        </w:rPr>
        <w:t>poločné kontextuálne ukazovatele 31-45</w:t>
      </w:r>
      <w:r w:rsidRPr="00A80237">
        <w:rPr>
          <w:rFonts w:ascii="Calibri" w:hAnsi="Calibri"/>
          <w:szCs w:val="22"/>
        </w:rPr>
        <w:t xml:space="preserve"> </w:t>
      </w:r>
      <w:r w:rsidRPr="00A80237">
        <w:rPr>
          <w:rFonts w:ascii="Calibri" w:hAnsi="Calibri"/>
          <w:i/>
          <w:szCs w:val="22"/>
        </w:rPr>
        <w:t>(</w:t>
      </w:r>
      <w:r w:rsidRPr="00A80237">
        <w:rPr>
          <w:rFonts w:ascii="Calibri" w:eastAsia="Calibri" w:hAnsi="Calibri"/>
          <w:i/>
          <w:iCs/>
          <w:szCs w:val="22"/>
          <w:lang w:eastAsia="en-US"/>
        </w:rPr>
        <w:t>CCI 2014–2020: Analytická tabuľka, júl 2013 – príloha 1)</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Pr>
          <w:rFonts w:ascii="Calibri" w:hAnsi="Calibri"/>
          <w:b/>
          <w:bCs/>
          <w:szCs w:val="22"/>
        </w:rPr>
        <w:t>Krajinná pokrývka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Podľa údajov </w:t>
      </w:r>
      <w:r>
        <w:rPr>
          <w:rFonts w:ascii="Calibri" w:eastAsia="Calibri" w:hAnsi="Calibri"/>
          <w:szCs w:val="22"/>
          <w:lang w:eastAsia="en-US"/>
        </w:rPr>
        <w:t xml:space="preserve">Corine </w:t>
      </w:r>
      <w:r w:rsidRPr="00E43137">
        <w:rPr>
          <w:rFonts w:ascii="Calibri" w:eastAsia="Calibri" w:hAnsi="Calibri"/>
          <w:szCs w:val="22"/>
          <w:lang w:eastAsia="en-US"/>
        </w:rPr>
        <w:t>Land Cover (2006) je podiel poľnohospodárskej</w:t>
      </w:r>
      <w:r>
        <w:rPr>
          <w:rFonts w:ascii="Calibri" w:eastAsia="Calibri" w:hAnsi="Calibri"/>
          <w:szCs w:val="22"/>
          <w:lang w:eastAsia="en-US"/>
        </w:rPr>
        <w:t xml:space="preserve"> pôdy 48,3 % a lesnej pôdy 40,2 </w:t>
      </w:r>
      <w:r w:rsidRPr="00E43137">
        <w:rPr>
          <w:rFonts w:ascii="Calibri" w:eastAsia="Calibri" w:hAnsi="Calibri"/>
          <w:szCs w:val="22"/>
          <w:lang w:eastAsia="en-US"/>
        </w:rPr>
        <w:t>% z celkovej rozlohy SR</w:t>
      </w:r>
      <w:r>
        <w:rPr>
          <w:rFonts w:ascii="Calibri" w:eastAsia="Calibri" w:hAnsi="Calibri"/>
          <w:szCs w:val="22"/>
          <w:lang w:eastAsia="en-US"/>
        </w:rPr>
        <w:t xml:space="preserve"> (</w:t>
      </w:r>
      <w:r w:rsidRPr="00B75D0F">
        <w:rPr>
          <w:rFonts w:ascii="Calibri" w:eastAsia="Calibri" w:hAnsi="Calibri"/>
          <w:b/>
          <w:szCs w:val="22"/>
          <w:lang w:eastAsia="en-US"/>
        </w:rPr>
        <w:t>CCI 31</w:t>
      </w:r>
      <w:r>
        <w:rPr>
          <w:rFonts w:ascii="Calibri" w:eastAsia="Calibri" w:hAnsi="Calibri"/>
          <w:szCs w:val="22"/>
          <w:lang w:eastAsia="en-US"/>
        </w:rPr>
        <w:t>)</w:t>
      </w:r>
      <w:r w:rsidRPr="00E43137">
        <w:rPr>
          <w:rFonts w:ascii="Calibri" w:eastAsia="Calibri" w:hAnsi="Calibri"/>
          <w:szCs w:val="22"/>
          <w:lang w:eastAsia="en-US"/>
        </w:rPr>
        <w:t>. Orná pôda zaberá 34,21 % z rozlohy SR,  prírodná pôda a prírodné lúky si zachovali zhodne po 0,6 % rozlohy, umelé plochy predstavujú 5,5 %, prechodné zalesnené územia 4,2</w:t>
      </w:r>
      <w:r>
        <w:rPr>
          <w:rFonts w:ascii="Calibri" w:eastAsia="Calibri" w:hAnsi="Calibri"/>
          <w:szCs w:val="22"/>
          <w:lang w:eastAsia="en-US"/>
        </w:rPr>
        <w:t> </w:t>
      </w:r>
      <w:r w:rsidRPr="00E43137">
        <w:rPr>
          <w:rFonts w:ascii="Calibri" w:eastAsia="Calibri" w:hAnsi="Calibri"/>
          <w:szCs w:val="22"/>
          <w:lang w:eastAsia="en-US"/>
        </w:rPr>
        <w:t>% a ostatné plochy 0,6 % rozlohy SR.</w:t>
      </w:r>
      <w:r>
        <w:rPr>
          <w:rFonts w:ascii="Calibri" w:eastAsia="Calibri" w:hAnsi="Calibri"/>
          <w:szCs w:val="22"/>
          <w:lang w:eastAsia="en-US"/>
        </w:rPr>
        <w:t xml:space="preserve"> </w:t>
      </w:r>
    </w:p>
    <w:p w:rsidR="00242C36" w:rsidRPr="009E475F" w:rsidRDefault="00242C36" w:rsidP="00242C36">
      <w:pPr>
        <w:keepNext/>
        <w:keepLines/>
        <w:pBdr>
          <w:bar w:val="single" w:sz="6" w:color="808080"/>
        </w:pBdr>
        <w:spacing w:after="120"/>
        <w:outlineLvl w:val="1"/>
        <w:rPr>
          <w:rFonts w:ascii="Calibri" w:hAnsi="Calibri"/>
          <w:bCs/>
          <w:szCs w:val="22"/>
        </w:rPr>
      </w:pPr>
      <w:r w:rsidRPr="009E475F">
        <w:rPr>
          <w:rFonts w:ascii="Calibri" w:hAnsi="Calibri"/>
          <w:bCs/>
          <w:szCs w:val="22"/>
        </w:rPr>
        <w:t>Podľa údajov ŠÚ SR (Výkaz Poľ. 18-01, 2013, zberové plochy) ladom ležiaca pôda v SR predstavuje</w:t>
      </w:r>
      <w:r>
        <w:rPr>
          <w:rFonts w:ascii="Calibri" w:hAnsi="Calibri"/>
          <w:bCs/>
          <w:szCs w:val="22"/>
        </w:rPr>
        <w:t xml:space="preserve"> v r. 2013 </w:t>
      </w:r>
      <w:r w:rsidRPr="009E475F">
        <w:rPr>
          <w:rFonts w:ascii="Calibri" w:hAnsi="Calibri"/>
          <w:bCs/>
          <w:szCs w:val="22"/>
        </w:rPr>
        <w:t xml:space="preserve"> 0,65% (12 803 ha), nevyužívaná poľnohospodárska pôda 0,92 % (18 008 ha), t. j. spolu 1,57% (30 811 ha) – pôda, ktorá je neobhospodarovaná. (Z celkovej výmery 1</w:t>
      </w:r>
      <w:r>
        <w:rPr>
          <w:rFonts w:ascii="Calibri" w:hAnsi="Calibri"/>
          <w:bCs/>
          <w:szCs w:val="22"/>
        </w:rPr>
        <w:t> </w:t>
      </w:r>
      <w:r w:rsidRPr="009E475F">
        <w:rPr>
          <w:rFonts w:ascii="Calibri" w:hAnsi="Calibri"/>
          <w:bCs/>
          <w:szCs w:val="22"/>
        </w:rPr>
        <w:t>959</w:t>
      </w:r>
      <w:r>
        <w:rPr>
          <w:rFonts w:ascii="Calibri" w:hAnsi="Calibri"/>
          <w:bCs/>
          <w:szCs w:val="22"/>
        </w:rPr>
        <w:t> </w:t>
      </w:r>
      <w:r w:rsidRPr="009E475F">
        <w:rPr>
          <w:rFonts w:ascii="Calibri" w:hAnsi="Calibri"/>
          <w:bCs/>
          <w:szCs w:val="22"/>
        </w:rPr>
        <w:t>642 ha poľnohospodárskej pôdy evidovanej ŠÚ SR ako zberové plochy.)</w:t>
      </w: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Územia s prírodnými obmedzeniami (LFA)</w:t>
      </w:r>
    </w:p>
    <w:p w:rsidR="00242C36" w:rsidRPr="00F94617" w:rsidRDefault="00242C36" w:rsidP="00242C36">
      <w:pPr>
        <w:pBdr>
          <w:bar w:val="single" w:sz="6" w:color="808080"/>
        </w:pBdr>
        <w:rPr>
          <w:rFonts w:ascii="Calibri" w:eastAsia="Calibri" w:hAnsi="Calibri"/>
          <w:szCs w:val="22"/>
          <w:lang w:eastAsia="en-US"/>
        </w:rPr>
      </w:pPr>
      <w:r w:rsidRPr="00F94617">
        <w:rPr>
          <w:rFonts w:ascii="Calibri" w:eastAsia="Calibri" w:hAnsi="Calibri"/>
          <w:szCs w:val="22"/>
          <w:lang w:eastAsia="en-US"/>
        </w:rPr>
        <w:t>Slovensko je prevažne hornatá krajina s vysokým podielom málo produkčných pôd a zastúpením pôd, ktoré majú špecifické znevýhodnenia ako zamokrené pôdy, piesčité pôdy alebo skeletnaté pôdy. LFA predstavujú výmeru 1 225 764 ha, t. j. 50 % poľnohospodárskeho pôdneho fondu. Pokračujúca poľnohospodárska činnosť v horších prírodných podmienkach je základným predpokladom udržania osídlenia týchto oblastí s prijateľnými príjmami vidieckeho obyvateľstva v takom rozsahu, aby plnila svoje krajinotvorné, environmentálne a sociálne funkcie pri dodržiavaní stanovených podmienok.</w:t>
      </w:r>
    </w:p>
    <w:p w:rsidR="00242C36" w:rsidRDefault="00242C36" w:rsidP="00242C36">
      <w:pPr>
        <w:spacing w:before="100" w:beforeAutospacing="1" w:after="100" w:afterAutospacing="1"/>
        <w:rPr>
          <w:rFonts w:ascii="Calibri" w:hAnsi="Calibri"/>
          <w:szCs w:val="22"/>
        </w:rPr>
      </w:pPr>
      <w:r w:rsidRPr="00FD5F57">
        <w:rPr>
          <w:rFonts w:ascii="Calibri" w:hAnsi="Calibri"/>
          <w:szCs w:val="22"/>
        </w:rPr>
        <w:t>V r. 2012 boli poskytnuté vyrovnávacie príspevky na 1 168 020 ha, v porovnaní s predchádzajúcim rokom došlo k nárastu výmery podporenej pôdy. Rast podporenej pôdy v znevýhodnených oblastiach bol najvyšší v postupovom období, keď ešte poľnohospodári nedostatočne využívali možnosti</w:t>
      </w:r>
      <w:r w:rsidRPr="00FD5F57">
        <w:rPr>
          <w:rFonts w:ascii="Calibri" w:hAnsi="Calibri"/>
          <w:szCs w:val="22"/>
        </w:rPr>
        <w:lastRenderedPageBreak/>
        <w:t xml:space="preserve"> financovania. Ďalšou príčinou bol nezáujem farmárov s malými plochami pôdy, uplatňovaný systém minimálnej veľkosti jednej parcely.</w:t>
      </w:r>
      <w:r>
        <w:rPr>
          <w:rFonts w:ascii="Calibri" w:hAnsi="Calibri"/>
          <w:szCs w:val="22"/>
        </w:rPr>
        <w:t xml:space="preserve"> </w:t>
      </w:r>
    </w:p>
    <w:p w:rsidR="00242C36" w:rsidRPr="0070041B" w:rsidRDefault="00242C36" w:rsidP="00242C36">
      <w:pPr>
        <w:spacing w:before="100" w:beforeAutospacing="1" w:after="100" w:afterAutospacing="1"/>
        <w:rPr>
          <w:rFonts w:ascii="Calibri" w:hAnsi="Calibri"/>
          <w:szCs w:val="22"/>
          <w:highlight w:val="yellow"/>
        </w:rPr>
      </w:pPr>
      <w:r w:rsidRPr="0070041B">
        <w:rPr>
          <w:rFonts w:ascii="Calibri" w:hAnsi="Calibri"/>
          <w:szCs w:val="22"/>
        </w:rPr>
        <w:t xml:space="preserve">Keďže výmera podporenej plochy rastie a ešte nedosiahla vynegociovanú výmeru LFA, v SR je problém upúšťania podporovanej pôdy v rámci LFA okrajovou záležitosťou. Problémom je skôr rozsiahla výmera pôvodných TTP mimo LPIS, osobitne v horských oblastiach, ktorá je z dôvodu dlhodobej nedostatočnej starostlivosti zarastená náletom drevín a burín, čím tieto plochy postupne prestali byť obhospodarované a dochádza na nich k rozvratu pôvodných prírodných trávnych ekosystémov. </w:t>
      </w:r>
    </w:p>
    <w:p w:rsidR="00242C36" w:rsidRPr="00FD5F57" w:rsidRDefault="00E32F57" w:rsidP="00242C36">
      <w:pPr>
        <w:pStyle w:val="normlnneodsaden"/>
        <w:spacing w:before="0" w:beforeAutospacing="0" w:after="0" w:afterAutospacing="0"/>
        <w:rPr>
          <w:rFonts w:ascii="Calibri" w:hAnsi="Calibri"/>
          <w:b/>
          <w:sz w:val="22"/>
          <w:szCs w:val="22"/>
        </w:rPr>
      </w:pPr>
      <w:r>
        <w:rPr>
          <w:rFonts w:ascii="Calibri" w:hAnsi="Calibri"/>
          <w:b/>
          <w:sz w:val="22"/>
          <w:szCs w:val="22"/>
        </w:rPr>
        <w:t xml:space="preserve">Tabuľka 34: </w:t>
      </w:r>
      <w:r w:rsidR="00242C36" w:rsidRPr="00FD5F57">
        <w:rPr>
          <w:rFonts w:ascii="Calibri" w:hAnsi="Calibri"/>
          <w:b/>
          <w:sz w:val="22"/>
          <w:szCs w:val="22"/>
        </w:rPr>
        <w:t>Výmera pôdy, na ktorú bol vyplatený vyrovnávací príspevok (ha)</w:t>
      </w:r>
      <w:r w:rsidR="00242C36" w:rsidRPr="00FD5F57">
        <w:rPr>
          <w:rFonts w:ascii="Calibri" w:hAnsi="Calibri"/>
          <w:b/>
          <w:sz w:val="22"/>
          <w:szCs w:val="22"/>
        </w:rPr>
        <w:tab/>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016"/>
        <w:gridCol w:w="1016"/>
        <w:gridCol w:w="1016"/>
        <w:gridCol w:w="1016"/>
        <w:gridCol w:w="1028"/>
        <w:gridCol w:w="1016"/>
      </w:tblGrid>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tlnormlnyneodsadentunvavo"/>
              <w:spacing w:before="0" w:beforeAutospacing="0" w:after="0" w:afterAutospacing="0"/>
              <w:rPr>
                <w:rFonts w:ascii="Calibri" w:hAnsi="Calibri"/>
                <w:sz w:val="20"/>
                <w:szCs w:val="20"/>
              </w:rPr>
            </w:pPr>
            <w:r w:rsidRPr="00FD5F57">
              <w:rPr>
                <w:rFonts w:ascii="Calibri" w:hAnsi="Calibri"/>
                <w:sz w:val="20"/>
                <w:szCs w:val="20"/>
              </w:rPr>
              <w:t>Typ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2007</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2009</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2010</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2011</w:t>
            </w:r>
          </w:p>
        </w:tc>
        <w:tc>
          <w:tcPr>
            <w:tcW w:w="1016" w:type="dxa"/>
            <w:tcBorders>
              <w:top w:val="single" w:sz="4" w:space="0" w:color="auto"/>
              <w:left w:val="single" w:sz="4" w:space="0" w:color="auto"/>
              <w:bottom w:val="single" w:sz="4" w:space="0" w:color="auto"/>
              <w:right w:val="single" w:sz="4" w:space="0" w:color="auto"/>
            </w:tcBorders>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 xml:space="preserve">2012 </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Horské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439 966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444 821</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461 288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458 135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454 356</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457 247</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Ostatné znevýhodnené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376 148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380 730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373 969</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374 225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372 667</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375 430</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Oblasti so špecifickými nevýhodami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334 756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337 776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335 440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335 175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335 692</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335 343</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Celkom LFA</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1 150 870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1 163 327</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1 170 696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1 167 535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1 162 714</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1 168 020</w:t>
            </w:r>
          </w:p>
        </w:tc>
      </w:tr>
    </w:tbl>
    <w:p w:rsidR="00242C36" w:rsidRPr="00FD5F57" w:rsidRDefault="00242C36" w:rsidP="00242C36">
      <w:pPr>
        <w:pStyle w:val="prame"/>
        <w:spacing w:before="0" w:beforeAutospacing="0" w:after="0" w:afterAutospacing="0"/>
        <w:rPr>
          <w:rFonts w:ascii="Calibri" w:hAnsi="Calibri"/>
          <w:sz w:val="20"/>
          <w:szCs w:val="20"/>
        </w:rPr>
      </w:pPr>
      <w:r w:rsidRPr="00FD5F57">
        <w:rPr>
          <w:rFonts w:ascii="Calibri" w:hAnsi="Calibri"/>
          <w:sz w:val="20"/>
          <w:szCs w:val="20"/>
        </w:rPr>
        <w:t xml:space="preserve">Prameň: PPA </w:t>
      </w:r>
    </w:p>
    <w:p w:rsidR="00242C36" w:rsidRDefault="00242C36" w:rsidP="00242C36">
      <w:pPr>
        <w:pBdr>
          <w:bar w:val="single" w:sz="6" w:color="808080"/>
        </w:pBdr>
        <w:rPr>
          <w:rFonts w:ascii="Calibri" w:eastAsia="Calibri" w:hAnsi="Calibri"/>
          <w:b/>
          <w:bCs/>
          <w:szCs w:val="22"/>
          <w:lang w:val="en-GB" w:eastAsia="en-US"/>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Podľa klasifikácie platnej od r. 200</w:t>
      </w:r>
      <w:r>
        <w:rPr>
          <w:rFonts w:ascii="Calibri" w:eastAsia="Calibri" w:hAnsi="Calibri"/>
          <w:szCs w:val="22"/>
          <w:lang w:eastAsia="en-US"/>
        </w:rPr>
        <w:t>4</w:t>
      </w:r>
      <w:r w:rsidRPr="00E43137">
        <w:rPr>
          <w:rFonts w:ascii="Calibri" w:eastAsia="Calibri" w:hAnsi="Calibri"/>
          <w:szCs w:val="22"/>
          <w:lang w:eastAsia="en-US"/>
        </w:rPr>
        <w:t xml:space="preserve"> má SR 61,3 % podiel </w:t>
      </w:r>
      <w:r>
        <w:rPr>
          <w:rFonts w:ascii="Calibri" w:eastAsia="Calibri" w:hAnsi="Calibri"/>
          <w:szCs w:val="22"/>
          <w:lang w:eastAsia="en-US"/>
        </w:rPr>
        <w:t xml:space="preserve">LPIS </w:t>
      </w:r>
      <w:r w:rsidRPr="00E43137">
        <w:rPr>
          <w:rFonts w:ascii="Calibri" w:eastAsia="Calibri" w:hAnsi="Calibri"/>
          <w:szCs w:val="22"/>
          <w:lang w:eastAsia="en-US"/>
        </w:rPr>
        <w:t>znevýhodnených území, z toho 24 % horských, 19,8 % ostatných a 17,5 % špecificky znevýhodnených území (</w:t>
      </w:r>
      <w:r w:rsidRPr="00B558EE">
        <w:rPr>
          <w:rFonts w:ascii="Calibri" w:eastAsia="Calibri" w:hAnsi="Calibri"/>
          <w:b/>
          <w:szCs w:val="22"/>
          <w:lang w:eastAsia="en-US"/>
        </w:rPr>
        <w:t>CCI 32</w:t>
      </w:r>
      <w:r w:rsidRPr="00E43137">
        <w:rPr>
          <w:rFonts w:ascii="Calibri" w:eastAsia="Calibri" w:hAnsi="Calibri"/>
          <w:szCs w:val="22"/>
          <w:lang w:eastAsia="en-US"/>
        </w:rPr>
        <w:t>).</w:t>
      </w:r>
    </w:p>
    <w:p w:rsidR="00242C36" w:rsidRDefault="00242C36" w:rsidP="00242C36">
      <w:pPr>
        <w:pBdr>
          <w:bar w:val="single" w:sz="6" w:color="808080"/>
        </w:pBdr>
        <w:rPr>
          <w:rFonts w:ascii="Calibri" w:eastAsia="Calibri" w:hAnsi="Calibri"/>
          <w:b/>
          <w:bCs/>
          <w:szCs w:val="22"/>
          <w:lang w:val="en-GB" w:eastAsia="en-US"/>
        </w:rPr>
      </w:pPr>
    </w:p>
    <w:p w:rsidR="00242C36" w:rsidRPr="00DA395B" w:rsidRDefault="00E32F57" w:rsidP="00242C36">
      <w:pPr>
        <w:pBdr>
          <w:bar w:val="single" w:sz="6" w:color="808080"/>
        </w:pBdr>
        <w:rPr>
          <w:rFonts w:ascii="Calibri" w:eastAsia="Calibri" w:hAnsi="Calibri"/>
          <w:szCs w:val="22"/>
          <w:lang w:eastAsia="en-US"/>
        </w:rPr>
      </w:pPr>
      <w:r>
        <w:rPr>
          <w:rFonts w:ascii="Calibri" w:eastAsia="Calibri" w:hAnsi="Calibri"/>
          <w:b/>
          <w:bCs/>
          <w:szCs w:val="22"/>
          <w:lang w:eastAsia="en-US"/>
        </w:rPr>
        <w:t xml:space="preserve">Tabuľka 35: </w:t>
      </w:r>
      <w:r w:rsidR="00242C36" w:rsidRPr="00DA395B">
        <w:rPr>
          <w:rFonts w:ascii="Calibri" w:eastAsia="Calibri" w:hAnsi="Calibri"/>
          <w:b/>
          <w:bCs/>
          <w:szCs w:val="22"/>
          <w:lang w:eastAsia="en-US"/>
        </w:rPr>
        <w:t>Súhrnný prehľad LFA: vyrokovaná výmera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551"/>
        <w:gridCol w:w="2552"/>
        <w:gridCol w:w="2301"/>
      </w:tblGrid>
      <w:tr w:rsidR="00242C36" w:rsidRPr="00DA395B" w:rsidTr="00242C36">
        <w:tc>
          <w:tcPr>
            <w:tcW w:w="1668" w:type="dxa"/>
            <w:shd w:val="clear" w:color="auto" w:fill="FFFF00"/>
          </w:tcPr>
          <w:p w:rsidR="00242C36" w:rsidRPr="00DA395B" w:rsidRDefault="00242C36" w:rsidP="00242C36">
            <w:pPr>
              <w:pBdr>
                <w:bar w:val="single" w:sz="6" w:color="808080"/>
              </w:pBdr>
              <w:rPr>
                <w:rFonts w:ascii="Calibri" w:eastAsia="Calibri" w:hAnsi="Calibri"/>
                <w:b/>
                <w:bCs/>
                <w:sz w:val="20"/>
                <w:szCs w:val="20"/>
                <w:lang w:eastAsia="en-US"/>
              </w:rPr>
            </w:pPr>
          </w:p>
        </w:tc>
        <w:tc>
          <w:tcPr>
            <w:tcW w:w="2551"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LFA SR</w:t>
            </w:r>
          </w:p>
        </w:tc>
        <w:tc>
          <w:tcPr>
            <w:tcW w:w="2552"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Menej rozvinuté regióny</w:t>
            </w:r>
          </w:p>
        </w:tc>
        <w:tc>
          <w:tcPr>
            <w:tcW w:w="2301"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Ostatné oblasti</w:t>
            </w:r>
          </w:p>
        </w:tc>
      </w:tr>
      <w:tr w:rsidR="00242C36" w:rsidRPr="00DA395B" w:rsidTr="00242C36">
        <w:trPr>
          <w:trHeight w:val="547"/>
        </w:trPr>
        <w:tc>
          <w:tcPr>
            <w:tcW w:w="1668" w:type="dxa"/>
            <w:shd w:val="clear" w:color="auto" w:fill="FFFF00"/>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Kategória znevýhodnenia</w:t>
            </w:r>
          </w:p>
        </w:tc>
        <w:tc>
          <w:tcPr>
            <w:tcW w:w="2551"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c>
          <w:tcPr>
            <w:tcW w:w="2552"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c>
          <w:tcPr>
            <w:tcW w:w="2301"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r>
      <w:tr w:rsidR="00242C36" w:rsidRPr="00DA395B" w:rsidTr="00242C36">
        <w:trPr>
          <w:trHeight w:val="416"/>
        </w:trPr>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Horské oblasti</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486 594</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486 594</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0</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Ostatné znevýhodnené</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390 966</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363 992</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26 974</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Špecificky  znevýhodnené</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348 203</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341 529</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6 674</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LFA spolu</w:t>
            </w:r>
          </w:p>
        </w:tc>
        <w:tc>
          <w:tcPr>
            <w:tcW w:w="2551"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1 225 764</w:t>
            </w:r>
          </w:p>
        </w:tc>
        <w:tc>
          <w:tcPr>
            <w:tcW w:w="2552"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1 192 115</w:t>
            </w:r>
          </w:p>
        </w:tc>
        <w:tc>
          <w:tcPr>
            <w:tcW w:w="2301"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33 648</w:t>
            </w:r>
          </w:p>
        </w:tc>
      </w:tr>
    </w:tbl>
    <w:p w:rsidR="00242C36" w:rsidRPr="00DA395B" w:rsidRDefault="00242C36" w:rsidP="00242C36">
      <w:pPr>
        <w:pBdr>
          <w:bar w:val="single" w:sz="6" w:color="808080"/>
        </w:pBdr>
        <w:rPr>
          <w:rFonts w:ascii="Calibri" w:eastAsia="Calibri" w:hAnsi="Calibri"/>
          <w:iCs/>
          <w:sz w:val="20"/>
          <w:szCs w:val="20"/>
          <w:lang w:eastAsia="en-US"/>
        </w:rPr>
      </w:pPr>
      <w:r w:rsidRPr="00DA395B">
        <w:rPr>
          <w:rFonts w:ascii="Calibri" w:eastAsia="Calibri" w:hAnsi="Calibri"/>
          <w:iCs/>
          <w:sz w:val="20"/>
          <w:szCs w:val="20"/>
          <w:lang w:eastAsia="en-US"/>
        </w:rPr>
        <w:t>Zdroj: PRV SR 2007-2013</w:t>
      </w:r>
    </w:p>
    <w:p w:rsidR="00242C36" w:rsidRPr="00DA395B" w:rsidRDefault="00242C36" w:rsidP="00242C36">
      <w:pPr>
        <w:pBdr>
          <w:bar w:val="single" w:sz="6" w:color="808080"/>
        </w:pBdr>
        <w:rPr>
          <w:rFonts w:ascii="Calibri" w:eastAsia="Calibri" w:hAnsi="Calibri"/>
          <w:iCs/>
          <w:sz w:val="20"/>
          <w:szCs w:val="20"/>
          <w:lang w:eastAsia="en-US"/>
        </w:rPr>
      </w:pPr>
      <w:r w:rsidRPr="00DA395B">
        <w:rPr>
          <w:rFonts w:ascii="Calibri" w:eastAsia="Calibri" w:hAnsi="Calibri"/>
          <w:iCs/>
          <w:sz w:val="20"/>
          <w:szCs w:val="20"/>
          <w:lang w:eastAsia="en-US"/>
        </w:rPr>
        <w:t>V súlade s článkami 31 a  32 nariadenia EPaR č.1305/2013 budú od roku 2018 stanovené nové oblasti s prírodnými alebo inými osobitnými obmedzeniami.</w:t>
      </w:r>
    </w:p>
    <w:p w:rsidR="00242C36" w:rsidRPr="00F94617" w:rsidRDefault="00242C36" w:rsidP="00242C36">
      <w:pPr>
        <w:pBdr>
          <w:bar w:val="single" w:sz="6" w:color="808080"/>
        </w:pBdr>
        <w:rPr>
          <w:rFonts w:ascii="Calibri" w:eastAsia="Calibri" w:hAnsi="Calibri"/>
          <w:szCs w:val="22"/>
          <w:lang w:val="en-GB"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Poľnohospodárstvo v LFA sa prispôsobuje zhoršeným prírodným podmienkam. Prejavuje sa to už na úrovni zornenia, keď podiel ornej pôdy v LFA je hlboko pod úrovňou produkčných oblastí. V horských oblastiach dosahuje iba 34%. Smerom k lepším prírodným podmienkam sa zvyšuje a v oblastiach so špecifickými nevýhodami predstavuje 80%.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36: </w:t>
      </w:r>
      <w:r w:rsidR="00242C36" w:rsidRPr="00E43137">
        <w:rPr>
          <w:rFonts w:ascii="Calibri" w:eastAsia="Calibri" w:hAnsi="Calibri"/>
          <w:b/>
          <w:bCs/>
          <w:szCs w:val="22"/>
          <w:lang w:eastAsia="en-US"/>
        </w:rPr>
        <w:t>Využitie pôdy v LFA</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1331"/>
        <w:gridCol w:w="1492"/>
        <w:gridCol w:w="1440"/>
        <w:gridCol w:w="1260"/>
      </w:tblGrid>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Ukazovateľ</w:t>
            </w:r>
          </w:p>
        </w:tc>
        <w:tc>
          <w:tcPr>
            <w:tcW w:w="1331"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Horské oblasti</w:t>
            </w:r>
          </w:p>
        </w:tc>
        <w:tc>
          <w:tcPr>
            <w:tcW w:w="1492"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Ostatné znevýhodnené oblasti</w:t>
            </w:r>
          </w:p>
        </w:tc>
        <w:tc>
          <w:tcPr>
            <w:tcW w:w="1440"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Oblasti so špecifickými nevýhodami</w:t>
            </w:r>
          </w:p>
        </w:tc>
        <w:tc>
          <w:tcPr>
            <w:tcW w:w="1260"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Produkčné oblasti</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Poľnohospodárska pôda</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 xml:space="preserve">   orná pôda</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34,46%</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63,77%</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80,14%</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98,54%</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 xml:space="preserve">   lúky a pasienky</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65,54%</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36,23%</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19,87%</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1,46%</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Úrody obilnín v znevýhodnených oblastiach sú vplyvom menej priaznivých pôdnych a klimatických podmienok o 25% nižšie ako v produkčných oblastiach.</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37: </w:t>
      </w:r>
      <w:r w:rsidR="00242C36" w:rsidRPr="00E43137">
        <w:rPr>
          <w:rFonts w:ascii="Calibri" w:eastAsia="Calibri" w:hAnsi="Calibri"/>
          <w:b/>
          <w:bCs/>
          <w:szCs w:val="22"/>
          <w:lang w:eastAsia="en-US"/>
        </w:rPr>
        <w:t>Hektárové úrody obilnín v LFA (t/ha)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Typ LFA</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2007</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2008</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2009</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2010</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2011</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2012</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Horské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3,19</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3,93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2,63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3,71</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3,56</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Ostatné znevýhodnené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3,06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4,34</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3,52</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2,97</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4,05</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3,65</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Oblasti so špecifickými nevýhodami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3,45</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4,80</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4,11</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3,10</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4,36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3,82</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Produkčné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4,06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6,23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5,19</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4,57</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6,08</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4,13</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Pre znevýhodnené oblasti Slovenska je charakteristický chov hovädzieho dobytka, oviec a okrajovo aj chov kôz.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chove hovädzieho dobytka došlo v roku 2012 prvýkrát od r. 2007 k rastu počtu zvierat. Mierny rast stavu HD v r. 2012 bol zaznamenaný v horských a ostatných znevýhodnených oblastiach. V oblastiach so špecifickými nevýhodami a v produkčných oblastiach stavy HD klesli. Stavy dojníc sa znížili tak v znevýhodnených ako aj v produkčných oblastiach, ale stavy dojčiacich kráv rástli iba v znevýhodnených oblastiach, aj keď v produkčných oblastiach sú ich stavy minimálne. Napriek tomu tento vývoj musíme hodnotiť pozitívne nakoľko do r. 2011 stav HD neustále klesal s výnimkou mierneho zvyšovania počtu dojčiacich kráv. V produkčných oblastiach sa </w:t>
      </w:r>
      <w:r w:rsidRPr="00E43137">
        <w:rPr>
          <w:rFonts w:ascii="Calibri" w:eastAsia="Calibri" w:hAnsi="Calibri"/>
          <w:b/>
          <w:szCs w:val="22"/>
          <w:lang w:eastAsia="en-US"/>
        </w:rPr>
        <w:t>počet VDJ/ha od r. 2007</w:t>
      </w:r>
      <w:r w:rsidRPr="00E43137">
        <w:rPr>
          <w:rFonts w:ascii="Calibri" w:eastAsia="Calibri" w:hAnsi="Calibri"/>
          <w:szCs w:val="22"/>
          <w:lang w:eastAsia="en-US"/>
        </w:rPr>
        <w:t xml:space="preserve"> znížil o 20%, </w:t>
      </w:r>
      <w:r w:rsidRPr="00E43137">
        <w:rPr>
          <w:rFonts w:ascii="Calibri" w:eastAsia="Calibri" w:hAnsi="Calibri"/>
          <w:b/>
          <w:szCs w:val="22"/>
          <w:lang w:eastAsia="en-US"/>
        </w:rPr>
        <w:t>v znevýhodnených oblastiach klesol iba o 5%.</w:t>
      </w:r>
      <w:r w:rsidRPr="00E43137">
        <w:rPr>
          <w:rFonts w:ascii="Calibri" w:eastAsia="Calibri" w:hAnsi="Calibri"/>
          <w:szCs w:val="22"/>
          <w:lang w:eastAsia="en-US"/>
        </w:rPr>
        <w:t xml:space="preserve"> Tento pokles prebiehal v LFA na úkor znižovania stavu dojníc. Na druhej strane sa podiel dojčiacich kráv zvýšil v r. 2012 na 48% v horských a 67% v ostatných znevýhodnených oblastiach, ktoré využívajú trvalé trávne porasty na pasenie zvierat a tým prispievajú k udržiavaniu rázu poľnohospodárskej krajiny. V r. 2007 bol ich podiel iba 30%-ný.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posledných dvoch rokoch sa začala v horských oblastiach napriek znižovaniu počtu kráv zvyšovať ich úžitkovosť. Kým v r. 2007 bola priemerná úžitkovosť v horských oblastiach o 27% nižšia ako v produkčných oblastiach, v r. 2012 už dosiahla </w:t>
      </w:r>
      <w:r w:rsidRPr="00E43137">
        <w:rPr>
          <w:rFonts w:ascii="Calibri" w:eastAsia="Calibri" w:hAnsi="Calibri"/>
          <w:b/>
          <w:szCs w:val="22"/>
          <w:lang w:eastAsia="en-US"/>
        </w:rPr>
        <w:t>85% úroveň úžitkovosti produkčných oblastí</w:t>
      </w:r>
      <w:r w:rsidRPr="00E43137">
        <w:rPr>
          <w:rFonts w:ascii="Calibri" w:eastAsia="Calibri" w:hAnsi="Calibri"/>
          <w:szCs w:val="22"/>
          <w:lang w:eastAsia="en-US"/>
        </w:rPr>
        <w:t>. V ostatných typoch znevýhodnených oblastí dochádza iba k malým zmenám v dojnosti kráv.</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38: </w:t>
      </w:r>
      <w:r w:rsidR="00242C36" w:rsidRPr="00E43137">
        <w:rPr>
          <w:rFonts w:ascii="Calibri" w:eastAsia="Calibri" w:hAnsi="Calibri"/>
          <w:b/>
          <w:bCs/>
          <w:szCs w:val="22"/>
          <w:lang w:eastAsia="en-US"/>
        </w:rPr>
        <w:t>Počet zvierat a úžitkovosť v chovoch hovädzieho dobytka v LFA</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8"/>
        <w:gridCol w:w="1184"/>
        <w:gridCol w:w="1361"/>
        <w:gridCol w:w="1621"/>
        <w:gridCol w:w="1619"/>
        <w:gridCol w:w="1440"/>
      </w:tblGrid>
      <w:tr w:rsidR="00242C36" w:rsidRPr="0042247C" w:rsidTr="00242C36">
        <w:trPr>
          <w:trHeight w:val="65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Ukazovateľ</w:t>
            </w:r>
          </w:p>
        </w:tc>
        <w:tc>
          <w:tcPr>
            <w:tcW w:w="1184"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M. J.</w:t>
            </w:r>
          </w:p>
        </w:tc>
        <w:tc>
          <w:tcPr>
            <w:tcW w:w="136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Horské oblasti</w:t>
            </w:r>
          </w:p>
        </w:tc>
        <w:tc>
          <w:tcPr>
            <w:tcW w:w="162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Ostatné znevýhodnené oblasti</w:t>
            </w:r>
          </w:p>
        </w:tc>
        <w:tc>
          <w:tcPr>
            <w:tcW w:w="161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Oblasti so špecifickými nevýhodami</w:t>
            </w:r>
          </w:p>
        </w:tc>
        <w:tc>
          <w:tcPr>
            <w:tcW w:w="1440"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Produkčné oblasti</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HD spolu</w:t>
            </w:r>
          </w:p>
        </w:tc>
        <w:tc>
          <w:tcPr>
            <w:tcW w:w="1184"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0,279</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0,215</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0,185</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0,178</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Dojnice</w:t>
            </w:r>
          </w:p>
        </w:tc>
        <w:tc>
          <w:tcPr>
            <w:tcW w:w="1184"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0,111</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0,076</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0,074</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0,094</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Dojčiace kravy</w:t>
            </w:r>
          </w:p>
        </w:tc>
        <w:tc>
          <w:tcPr>
            <w:tcW w:w="1184"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0,053</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0,051</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0,023</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0,002</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Ročná dojnosť</w:t>
            </w:r>
          </w:p>
        </w:tc>
        <w:tc>
          <w:tcPr>
            <w:tcW w:w="1184"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kg/dojnicu</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6 306</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5 734</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5 997</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7 459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Ďalším významným odvetvím živočíšnej výroby v LFA je chov oviec. Chov oviec je typický pre severné Slovensko s vysokým zastúpením trvalých trávnych porastov, ktoré umožňujú pasenie. Tieto regióny sú prevažne zaradené do horských oblastí a ostatných znevýhodnených oblastí. Najviac sa zvýšil počet zvierat od r. 2007 v oblastiach so špecifickými nevýhodami (25%), čo je pozitívne, pretože tieto oblasti majú v rámci LFA najnižší počet zvierat na hektár. K rastu došlo aj v ostatných typoch LFA, avšak zaťaženie pôdy zvieratami je najvyššie v horských oblastiach. Negatívom je, že produkcia ovčieho mlieka na jednu bahnicu ako aj väčšina ukazovateľov plodnosti a úžitkovosti bahníc sa medziročne v porovnaní s r. 2007 mierne zhoršila. Chov oviec patrí napriek tomu k najstabilnejším odvetviam živočíšnej výroby, kde nedochádza k žiadnym výrazným výkyvom a kontinuálne sa zvyšuje počet zvierat.</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39: </w:t>
      </w:r>
      <w:r w:rsidR="00242C36" w:rsidRPr="00E43137">
        <w:rPr>
          <w:rFonts w:ascii="Calibri" w:eastAsia="Calibri" w:hAnsi="Calibri"/>
          <w:b/>
          <w:bCs/>
          <w:szCs w:val="22"/>
          <w:lang w:eastAsia="en-US"/>
        </w:rPr>
        <w:t>Vývoj počtu zvierat v chovoch oviec a kôz v LFA</w:t>
      </w:r>
    </w:p>
    <w:tbl>
      <w:tblPr>
        <w:tblW w:w="9093" w:type="dxa"/>
        <w:jc w:val="center"/>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71"/>
        <w:gridCol w:w="1369"/>
        <w:gridCol w:w="1495"/>
        <w:gridCol w:w="1377"/>
        <w:gridCol w:w="1319"/>
      </w:tblGrid>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Ukazovateľ</w:t>
            </w:r>
          </w:p>
        </w:tc>
        <w:tc>
          <w:tcPr>
            <w:tcW w:w="127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M. J.</w:t>
            </w:r>
          </w:p>
        </w:tc>
        <w:tc>
          <w:tcPr>
            <w:tcW w:w="136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Horské oblasti</w:t>
            </w:r>
          </w:p>
        </w:tc>
        <w:tc>
          <w:tcPr>
            <w:tcW w:w="1495"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Ostatné znevýhodnené oblasti</w:t>
            </w:r>
          </w:p>
        </w:tc>
        <w:tc>
          <w:tcPr>
            <w:tcW w:w="1377"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Oblasti so špecifickými nevýhodami</w:t>
            </w:r>
          </w:p>
        </w:tc>
        <w:tc>
          <w:tcPr>
            <w:tcW w:w="131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Produkčné oblasti</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Ovce</w:t>
            </w:r>
          </w:p>
        </w:tc>
        <w:tc>
          <w:tcPr>
            <w:tcW w:w="1271"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0,407</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0,130</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0,102</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0,007</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 xml:space="preserve">   z toho bahnice dojné</w:t>
            </w:r>
          </w:p>
        </w:tc>
        <w:tc>
          <w:tcPr>
            <w:tcW w:w="1271"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0,177</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0,058</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0,028</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0,001</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Ročná dojnosť</w:t>
            </w:r>
          </w:p>
        </w:tc>
        <w:tc>
          <w:tcPr>
            <w:tcW w:w="12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l/bahnicu</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80,81</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54,72</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82,32</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49,59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znevýhodnených oblastiach v porovnaní s produkčnými oblasťami došlo od roku 2007 k nižšiemu úbytku pracovných síl. Nižší úbytok bol zaznamenaný predovšetkým v regiónoch tradične závislých na poľnohospodárskej činnosti s nižšou úrovňou priemyselnej výroby, kde dosahovala agrárna zamestnanosť viac ako 10%. Ide o regióny s vysokou mierou nezamestnanosti a s nemožnosťou zamestnať sa v iných odvetviach národného hospodárstva.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40: </w:t>
      </w:r>
      <w:r w:rsidR="00242C36" w:rsidRPr="00E43137">
        <w:rPr>
          <w:rFonts w:ascii="Calibri" w:eastAsia="Calibri" w:hAnsi="Calibri"/>
          <w:b/>
          <w:bCs/>
          <w:szCs w:val="22"/>
          <w:lang w:eastAsia="en-US"/>
        </w:rPr>
        <w:t>Počet pracujúcich na 100 ha p.p. v LFA</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9"/>
        <w:gridCol w:w="789"/>
        <w:gridCol w:w="822"/>
        <w:gridCol w:w="861"/>
        <w:gridCol w:w="871"/>
        <w:gridCol w:w="926"/>
        <w:gridCol w:w="823"/>
      </w:tblGrid>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78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82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86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871"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26"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823"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 xml:space="preserve">2012 </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3,76</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3,57</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3,17</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3,19</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3,04</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2,76</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3,05</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3,13</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2,74</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2,59</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2,47</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2,38</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2,99</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2,83</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2,48</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2,37</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2,17</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2,09</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3,71</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3,47</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3,18</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2,91</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2,75</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2,68</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Úroveň miezd v poľnohospodárstve sa od r. 2007 pohybovala v intervale 72-75% voči priemeru národného hospodárstva. V r. 2012 dosahovala v LFA 86% produkčných oblastí.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41: </w:t>
      </w:r>
      <w:r w:rsidR="00242C36" w:rsidRPr="00E43137">
        <w:rPr>
          <w:rFonts w:ascii="Calibri" w:eastAsia="Calibri" w:hAnsi="Calibri"/>
          <w:b/>
          <w:bCs/>
          <w:szCs w:val="22"/>
          <w:lang w:eastAsia="en-US"/>
        </w:rPr>
        <w:t>Úroveň miezd v znevýhodnených oblastiach (EUR)</w:t>
      </w:r>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992"/>
        <w:gridCol w:w="921"/>
        <w:gridCol w:w="918"/>
        <w:gridCol w:w="916"/>
        <w:gridCol w:w="919"/>
        <w:gridCol w:w="879"/>
      </w:tblGrid>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9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2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1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16"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19"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879"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 xml:space="preserve">2012 </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514</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549</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546</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575</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616</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635</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503</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564</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545</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591</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627</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668</w:t>
            </w:r>
          </w:p>
        </w:tc>
      </w:tr>
      <w:tr w:rsidR="00242C36" w:rsidRPr="0042247C" w:rsidTr="00242C36">
        <w:trPr>
          <w:jc w:val="center"/>
        </w:trPr>
        <w:tc>
          <w:tcPr>
            <w:tcW w:w="3467" w:type="dxa"/>
          </w:tcPr>
          <w:p w:rsidR="00242C36" w:rsidRPr="0042247C" w:rsidRDefault="00242C36" w:rsidP="00242C36">
            <w:pPr>
              <w:pBdr>
                <w:bar w:val="single" w:sz="6" w:color="808080"/>
              </w:pBdr>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w:t>
            </w:r>
          </w:p>
          <w:p w:rsidR="00242C36" w:rsidRPr="0042247C" w:rsidRDefault="00242C36" w:rsidP="00242C36">
            <w:pPr>
              <w:pBdr>
                <w:bar w:val="single" w:sz="6" w:color="808080"/>
              </w:pBdr>
              <w:rPr>
                <w:rFonts w:ascii="Calibri" w:eastAsia="Calibri" w:hAnsi="Calibri"/>
                <w:b/>
                <w:bCs/>
                <w:sz w:val="20"/>
                <w:szCs w:val="20"/>
                <w:lang w:eastAsia="en-US"/>
              </w:rPr>
            </w:pPr>
            <w:r w:rsidRPr="0042247C">
              <w:rPr>
                <w:rFonts w:ascii="Calibri" w:eastAsia="Calibri" w:hAnsi="Calibri"/>
                <w:b/>
                <w:bCs/>
                <w:sz w:val="20"/>
                <w:szCs w:val="20"/>
                <w:lang w:eastAsia="en-US"/>
              </w:rPr>
              <w:t>nevýhodami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530</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562</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577</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599</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652</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688</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587</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640</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641</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667</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749</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768</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Priemerné náklady na hektár poľnohospodárskej pôdy v r. 2012 v znevýhodnených </w:t>
      </w:r>
      <w:r>
        <w:rPr>
          <w:rFonts w:ascii="Calibri" w:eastAsia="Calibri" w:hAnsi="Calibri"/>
          <w:szCs w:val="22"/>
          <w:lang w:eastAsia="en-US"/>
        </w:rPr>
        <w:t xml:space="preserve">oblastiach </w:t>
      </w:r>
      <w:r w:rsidRPr="00E43137">
        <w:rPr>
          <w:rFonts w:ascii="Calibri" w:eastAsia="Calibri" w:hAnsi="Calibri"/>
          <w:szCs w:val="22"/>
          <w:lang w:eastAsia="en-US"/>
        </w:rPr>
        <w:t xml:space="preserve">dosiahli 1 327 EUR/ha, v produkčných oblastiach sa pohybovali na úrovni 2 159 EUR/ha. Tým sa úroveň nákladov v LFA znížila na 61% produkčných oblastí, keď v r. 2007 predstavovala 66% produkčných oblastí. Zníženie úrovne nákladov v znevýhodnených oblastiach v porovnaní s produkčnými oblasťami spôsobil pomalší rast nákladov v LFA (10%) ako v produkčných oblastiach (17%).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42: </w:t>
      </w:r>
      <w:r w:rsidR="00242C36" w:rsidRPr="00E43137">
        <w:rPr>
          <w:rFonts w:ascii="Calibri" w:eastAsia="Calibri" w:hAnsi="Calibri"/>
          <w:b/>
          <w:bCs/>
          <w:szCs w:val="22"/>
          <w:lang w:eastAsia="en-US"/>
        </w:rPr>
        <w:t>Vývoj nákladov 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1 108</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1 119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970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1 237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1 103</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1 357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1 181</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1 202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1 336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1 373</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1 350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1 436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1 319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1 415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1 532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1 843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2 052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1 810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1 793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2 094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2 159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Na raste nákladov sa podieľal predovšetkým rast cien pohonných hmôt, rast nákladov na osivá a rast odpisov. Náklady spojené so živočíšnou výrobou rástli pomalšie.</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Vývoj výnosov v závislosti na prírodných podmienkach mal odlišný priebeh. </w:t>
      </w:r>
      <w:r w:rsidRPr="00DB2F3C">
        <w:rPr>
          <w:rFonts w:ascii="Calibri" w:eastAsia="Calibri" w:hAnsi="Calibri"/>
          <w:szCs w:val="22"/>
          <w:lang w:eastAsia="en-US"/>
        </w:rPr>
        <w:t>Celkové výnosy v LFA sa v r. 2012 v porovnaní s r. 2007 zvýšili iba o 7%, pričom v horských oblastiach klesli. V produkčných oblastiach vzrástli výnosy v r. 2007-2012 o 16%.</w:t>
      </w:r>
      <w:r w:rsidRPr="00E43137">
        <w:rPr>
          <w:rFonts w:ascii="Calibri" w:eastAsia="Calibri" w:hAnsi="Calibri"/>
          <w:szCs w:val="22"/>
          <w:lang w:eastAsia="en-US"/>
        </w:rPr>
        <w:t xml:space="preserve"> Vývoj výnosov </w:t>
      </w:r>
      <w:r>
        <w:rPr>
          <w:rFonts w:ascii="Calibri" w:eastAsia="Calibri" w:hAnsi="Calibri"/>
          <w:szCs w:val="22"/>
          <w:lang w:eastAsia="en-US"/>
        </w:rPr>
        <w:t xml:space="preserve">v LFA </w:t>
      </w:r>
      <w:r w:rsidRPr="00E43137">
        <w:rPr>
          <w:rFonts w:ascii="Calibri" w:eastAsia="Calibri" w:hAnsi="Calibri"/>
          <w:szCs w:val="22"/>
          <w:lang w:eastAsia="en-US"/>
        </w:rPr>
        <w:t xml:space="preserve">pozitívne ovplyvnil rast </w:t>
      </w:r>
      <w:r>
        <w:rPr>
          <w:rFonts w:ascii="Calibri" w:eastAsia="Calibri" w:hAnsi="Calibri"/>
          <w:szCs w:val="22"/>
          <w:lang w:eastAsia="en-US"/>
        </w:rPr>
        <w:t>tržieb za vlastné výrobky sa služby, ktorý bol vyšší ako rast výnosov (9%). Tržby</w:t>
      </w:r>
      <w:r w:rsidRPr="00E43137">
        <w:rPr>
          <w:rFonts w:ascii="Calibri" w:eastAsia="Calibri" w:hAnsi="Calibri"/>
          <w:szCs w:val="22"/>
          <w:lang w:eastAsia="en-US"/>
        </w:rPr>
        <w:t xml:space="preserve"> za predaj výrobkov rastlinnej výroby </w:t>
      </w:r>
      <w:r w:rsidRPr="00DB2F3C">
        <w:rPr>
          <w:rFonts w:ascii="Calibri" w:eastAsia="Calibri" w:hAnsi="Calibri"/>
          <w:szCs w:val="22"/>
          <w:lang w:eastAsia="en-US"/>
        </w:rPr>
        <w:t>v prepočte na hektár pôdy sa zvyšoval</w:t>
      </w:r>
      <w:r>
        <w:rPr>
          <w:rFonts w:ascii="Calibri" w:eastAsia="Calibri" w:hAnsi="Calibri"/>
          <w:szCs w:val="22"/>
          <w:lang w:eastAsia="en-US"/>
        </w:rPr>
        <w:t>i</w:t>
      </w:r>
      <w:r w:rsidRPr="00DB2F3C">
        <w:rPr>
          <w:rFonts w:ascii="Calibri" w:eastAsia="Calibri" w:hAnsi="Calibri"/>
          <w:szCs w:val="22"/>
          <w:lang w:eastAsia="en-US"/>
        </w:rPr>
        <w:t xml:space="preserve"> so zv</w:t>
      </w:r>
      <w:r>
        <w:rPr>
          <w:rFonts w:ascii="Calibri" w:eastAsia="Calibri" w:hAnsi="Calibri"/>
          <w:szCs w:val="22"/>
          <w:lang w:eastAsia="en-US"/>
        </w:rPr>
        <w:t>äčšuj</w:t>
      </w:r>
      <w:r w:rsidRPr="00DB2F3C">
        <w:rPr>
          <w:rFonts w:ascii="Calibri" w:eastAsia="Calibri" w:hAnsi="Calibri"/>
          <w:szCs w:val="22"/>
          <w:lang w:eastAsia="en-US"/>
        </w:rPr>
        <w:t>úcim sa podielom rastlinnej výroby.</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Tržby zo živočíšnej výroby sa vyvíjali negatívne vo všetkých typoch oblastí, čo súvisí s negatívnym vývojom počtu zvierat. Najviac klesli tržby zo ŽV v produkčných oblastiach (-34%), v LFA klesli iba o 13% aj napriek vyššiemu podielu živočíšnej výroby v LFA (45%) oproti produkčným oblastiam (25%). V horských oblastiach je podiel živočíšnej výroby až 70%-ný.</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43: </w:t>
      </w:r>
      <w:r w:rsidR="00242C36" w:rsidRPr="00E43137">
        <w:rPr>
          <w:rFonts w:ascii="Calibri" w:eastAsia="Calibri" w:hAnsi="Calibri"/>
          <w:b/>
          <w:bCs/>
          <w:szCs w:val="22"/>
          <w:lang w:eastAsia="en-US"/>
        </w:rPr>
        <w:t>Vývoj výnosov 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972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1 064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1 222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1 085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1 196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1 400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1 174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1 194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1 347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1 375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1 383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1 215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1 312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1 445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1 575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1 925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2 124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1 699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1 801</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2 266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2 233</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Vývoj úrovne bežných dotácií bol v znevýhodnených oblastiach za obdobie r. 2007-2012 záporný, s poklesom o 6%, čo súvisí so znížením podpory znevýhodnených oblastí v r. 2011-2012 o 19%. Podpora za znevýhodnené prírodné podmienky sa podieľa na bežných dotáciách 30%-tami v horských oblastiach, 22%-tami v ostatných znevýhodnených oblastiach a 16%-tami v oblastiach so špecifickými nevýhodami. Za rovnaké obdobie došlo v produkčných oblastiach k rastu bežných dotácií v prepočte na hektár pôdy o 12%. Pritom bežné podpory tvoria v horských oblastiach až 30% výnosov, kým v produkčných iba 10%. Na vývoji bežných dotácií sa negatívne podpísalo aj zníženie podpory živočíšnej výroby, ktoré sa dotklo predovšetkým znevýhodnených oblastí. </w:t>
      </w:r>
    </w:p>
    <w:p w:rsidR="00242C36" w:rsidRDefault="00242C36" w:rsidP="00242C36">
      <w:pPr>
        <w:pBdr>
          <w:bar w:val="single" w:sz="6" w:color="808080"/>
        </w:pBdr>
        <w:spacing w:after="120"/>
        <w:rPr>
          <w:rFonts w:ascii="Calibri" w:eastAsia="Calibri" w:hAnsi="Calibri"/>
          <w:szCs w:val="22"/>
          <w:lang w:eastAsia="en-US"/>
        </w:rPr>
      </w:pPr>
      <w:r w:rsidRPr="001266E5">
        <w:rPr>
          <w:rFonts w:ascii="Calibri" w:eastAsia="Calibri" w:hAnsi="Calibri"/>
          <w:szCs w:val="22"/>
          <w:lang w:eastAsia="en-US"/>
        </w:rPr>
        <w:t>V r. 2012 iba horské oblasti dosiahli záporný hospodársky výsledok. Ostatné typy LFA vykázali zisk podobne ako produkčné oblasti. Od vypuknutia hospodárskej krízy v horských oblastiach výsledok hospodárenia stále klesá, kým ostatné typy LFA zaznamenali rast podobne ako produkčné oblasti. Najpriaznivejšia je situácia v oblastiach so špecifickými nevýhodami, kde sa dosiahol najvyšší hospodársky výsledok zo všetkých typov LFA. Štruktúra výroby je t</w:t>
      </w:r>
      <w:r>
        <w:rPr>
          <w:rFonts w:ascii="Calibri" w:eastAsia="Calibri" w:hAnsi="Calibri"/>
          <w:szCs w:val="22"/>
          <w:lang w:eastAsia="en-US"/>
        </w:rPr>
        <w:t>am</w:t>
      </w:r>
      <w:r w:rsidRPr="001266E5">
        <w:rPr>
          <w:rFonts w:ascii="Calibri" w:eastAsia="Calibri" w:hAnsi="Calibri"/>
          <w:szCs w:val="22"/>
          <w:lang w:eastAsia="en-US"/>
        </w:rPr>
        <w:t xml:space="preserve"> podobná ako v produkčných oblastiach, aj keď intenzita nedosahuje rovnakú úroveň. Klesajúca podpora </w:t>
      </w:r>
      <w:r>
        <w:rPr>
          <w:rFonts w:ascii="Calibri" w:eastAsia="Calibri" w:hAnsi="Calibri"/>
          <w:szCs w:val="22"/>
          <w:lang w:eastAsia="en-US"/>
        </w:rPr>
        <w:t>znevýhodnených oblastí</w:t>
      </w:r>
      <w:r w:rsidRPr="001266E5">
        <w:rPr>
          <w:rFonts w:ascii="Calibri" w:eastAsia="Calibri" w:hAnsi="Calibri"/>
          <w:szCs w:val="22"/>
          <w:lang w:eastAsia="en-US"/>
        </w:rPr>
        <w:t xml:space="preserve"> a výpadok podpory živočíšnej výroby, ktorá má najvýznamnejšie zastúpenie práve v horských oblastiach sa negatívne podpísala aj na výsledku hospodárenia. </w:t>
      </w:r>
    </w:p>
    <w:p w:rsidR="00242C36" w:rsidRDefault="00E32F57" w:rsidP="00242C36">
      <w:pPr>
        <w:pBdr>
          <w:bar w:val="single" w:sz="6" w:color="808080"/>
        </w:pBdr>
        <w:spacing w:after="120"/>
        <w:rPr>
          <w:rFonts w:ascii="Calibri" w:eastAsia="Calibri" w:hAnsi="Calibri"/>
          <w:szCs w:val="22"/>
          <w:lang w:eastAsia="en-US"/>
        </w:rPr>
      </w:pPr>
      <w:r>
        <w:rPr>
          <w:rFonts w:ascii="Calibri" w:eastAsia="Calibri" w:hAnsi="Calibri"/>
          <w:b/>
          <w:bCs/>
          <w:szCs w:val="22"/>
          <w:lang w:eastAsia="en-US"/>
        </w:rPr>
        <w:t xml:space="preserve">Tabuľka 44: </w:t>
      </w:r>
      <w:r w:rsidR="00242C36">
        <w:rPr>
          <w:rFonts w:ascii="Calibri" w:eastAsia="Calibri" w:hAnsi="Calibri"/>
          <w:b/>
          <w:bCs/>
          <w:szCs w:val="22"/>
          <w:lang w:eastAsia="en-US"/>
        </w:rPr>
        <w:t>Vývoj h</w:t>
      </w:r>
      <w:r w:rsidR="00242C36" w:rsidRPr="001266E5">
        <w:rPr>
          <w:rFonts w:ascii="Calibri" w:eastAsia="Calibri" w:hAnsi="Calibri"/>
          <w:b/>
          <w:bCs/>
          <w:szCs w:val="22"/>
          <w:lang w:eastAsia="en-US"/>
        </w:rPr>
        <w:t>ospodársk</w:t>
      </w:r>
      <w:r w:rsidR="00242C36">
        <w:rPr>
          <w:rFonts w:ascii="Calibri" w:eastAsia="Calibri" w:hAnsi="Calibri"/>
          <w:b/>
          <w:bCs/>
          <w:szCs w:val="22"/>
          <w:lang w:eastAsia="en-US"/>
        </w:rPr>
        <w:t>eho</w:t>
      </w:r>
      <w:r w:rsidR="00242C36" w:rsidRPr="001266E5">
        <w:rPr>
          <w:rFonts w:ascii="Calibri" w:eastAsia="Calibri" w:hAnsi="Calibri"/>
          <w:b/>
          <w:bCs/>
          <w:szCs w:val="22"/>
          <w:lang w:eastAsia="en-US"/>
        </w:rPr>
        <w:t xml:space="preserve"> výsledk</w:t>
      </w:r>
      <w:r w:rsidR="00242C36">
        <w:rPr>
          <w:rFonts w:ascii="Calibri" w:eastAsia="Calibri" w:hAnsi="Calibri"/>
          <w:b/>
          <w:bCs/>
          <w:szCs w:val="22"/>
          <w:lang w:eastAsia="en-US"/>
        </w:rPr>
        <w:t>u</w:t>
      </w:r>
      <w:r w:rsidR="00242C36" w:rsidRPr="001266E5">
        <w:rPr>
          <w:rFonts w:ascii="Calibri" w:eastAsia="Calibri" w:hAnsi="Calibri"/>
          <w:b/>
          <w:bCs/>
          <w:szCs w:val="22"/>
          <w:lang w:eastAsia="en-US"/>
        </w:rPr>
        <w:t xml:space="preserve"> </w:t>
      </w:r>
      <w:r w:rsidR="00242C36">
        <w:rPr>
          <w:rFonts w:ascii="Calibri" w:eastAsia="Calibri" w:hAnsi="Calibri"/>
          <w:b/>
          <w:bCs/>
          <w:szCs w:val="22"/>
          <w:lang w:eastAsia="en-US"/>
        </w:rPr>
        <w:t>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-18</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49</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43</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11</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44</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83</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-111</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172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74</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Default="00242C36" w:rsidP="00242C36">
      <w:pPr>
        <w:pBdr>
          <w:bar w:val="single" w:sz="6" w:color="808080"/>
        </w:pBdr>
        <w:spacing w:after="120"/>
        <w:rPr>
          <w:rFonts w:ascii="Calibri" w:eastAsia="Calibri" w:hAnsi="Calibri"/>
          <w:szCs w:val="22"/>
          <w:lang w:eastAsia="en-US"/>
        </w:rPr>
      </w:pPr>
      <w:r w:rsidRPr="00DB2F3C">
        <w:rPr>
          <w:rFonts w:ascii="Calibri" w:eastAsia="Calibri" w:hAnsi="Calibri"/>
          <w:szCs w:val="22"/>
          <w:lang w:eastAsia="en-US"/>
        </w:rPr>
        <w:t xml:space="preserve">Z analýzy nákladov a výnosov vyplýva, že hospodárenie v znevýhodnených oblastiach je na hranici efektívnosti. Zatiaľ čo v horských a ostatných znevýhodnených oblastiach je problematické ju dosiahnuť, oblasti so špecifickými nevýhodami sa držia tesne nad hranicou efektívnosti. </w:t>
      </w:r>
      <w:r w:rsidRPr="00E43137">
        <w:rPr>
          <w:rFonts w:ascii="Calibri" w:eastAsia="Calibri" w:hAnsi="Calibri"/>
          <w:szCs w:val="22"/>
          <w:lang w:eastAsia="en-US"/>
        </w:rPr>
        <w:t xml:space="preserve">Na vývoj efektívnosti hospodárenia </w:t>
      </w:r>
      <w:r>
        <w:rPr>
          <w:rFonts w:ascii="Calibri" w:eastAsia="Calibri" w:hAnsi="Calibri"/>
          <w:szCs w:val="22"/>
          <w:lang w:eastAsia="en-US"/>
        </w:rPr>
        <w:t xml:space="preserve">v LFA </w:t>
      </w:r>
      <w:r w:rsidRPr="00E43137">
        <w:rPr>
          <w:rFonts w:ascii="Calibri" w:eastAsia="Calibri" w:hAnsi="Calibri"/>
          <w:szCs w:val="22"/>
          <w:lang w:eastAsia="en-US"/>
        </w:rPr>
        <w:t xml:space="preserve">vplýval negatívne vyšší rast nákladov ako výnosov. </w:t>
      </w:r>
    </w:p>
    <w:p w:rsidR="00242C36" w:rsidRDefault="00242C36" w:rsidP="00242C36">
      <w:pPr>
        <w:pBdr>
          <w:bar w:val="single" w:sz="6" w:color="808080"/>
        </w:pBdr>
        <w:spacing w:after="120"/>
        <w:rPr>
          <w:rFonts w:ascii="Calibri" w:eastAsia="Calibri" w:hAnsi="Calibri"/>
          <w:szCs w:val="22"/>
          <w:lang w:eastAsia="en-US"/>
        </w:rPr>
      </w:pPr>
      <w:r>
        <w:rPr>
          <w:rFonts w:ascii="Calibri" w:eastAsia="Calibri" w:hAnsi="Calibri"/>
          <w:szCs w:val="22"/>
          <w:lang w:eastAsia="en-US"/>
        </w:rPr>
        <w:t>Nepriaznivý vývoj hospodárskeho výsledku a nižšia úroveň nákladov a tržieb ovplyvnená nižšou intenzitou výroby v LFA sa prejavuje v nižšej r</w:t>
      </w:r>
      <w:r w:rsidRPr="00E43137">
        <w:rPr>
          <w:rFonts w:ascii="Calibri" w:eastAsia="Calibri" w:hAnsi="Calibri"/>
          <w:szCs w:val="22"/>
          <w:lang w:eastAsia="en-US"/>
        </w:rPr>
        <w:t>entabilit</w:t>
      </w:r>
      <w:r>
        <w:rPr>
          <w:rFonts w:ascii="Calibri" w:eastAsia="Calibri" w:hAnsi="Calibri"/>
          <w:szCs w:val="22"/>
          <w:lang w:eastAsia="en-US"/>
        </w:rPr>
        <w:t>e výroby. Rentabilita nákladov</w:t>
      </w:r>
      <w:r w:rsidRPr="00E43137">
        <w:rPr>
          <w:rFonts w:ascii="Calibri" w:eastAsia="Calibri" w:hAnsi="Calibri"/>
          <w:szCs w:val="22"/>
          <w:lang w:eastAsia="en-US"/>
        </w:rPr>
        <w:t xml:space="preserve"> v znevýhodnených oblastiach </w:t>
      </w:r>
      <w:r>
        <w:rPr>
          <w:rFonts w:ascii="Calibri" w:eastAsia="Calibri" w:hAnsi="Calibri"/>
          <w:szCs w:val="22"/>
          <w:lang w:eastAsia="en-US"/>
        </w:rPr>
        <w:t xml:space="preserve">dosahuje 60% </w:t>
      </w:r>
      <w:r w:rsidRPr="00E43137">
        <w:rPr>
          <w:rFonts w:ascii="Calibri" w:eastAsia="Calibri" w:hAnsi="Calibri"/>
          <w:szCs w:val="22"/>
          <w:lang w:eastAsia="en-US"/>
        </w:rPr>
        <w:t>produkčných oblast</w:t>
      </w:r>
      <w:r>
        <w:rPr>
          <w:rFonts w:ascii="Calibri" w:eastAsia="Calibri" w:hAnsi="Calibri"/>
          <w:szCs w:val="22"/>
          <w:lang w:eastAsia="en-US"/>
        </w:rPr>
        <w:t>í a rentabilita tržieb 75% produkčných oblastí</w:t>
      </w:r>
      <w:r w:rsidRPr="00E43137">
        <w:rPr>
          <w:rFonts w:ascii="Calibri" w:eastAsia="Calibri" w:hAnsi="Calibri"/>
          <w:szCs w:val="22"/>
          <w:lang w:eastAsia="en-US"/>
        </w:rPr>
        <w:t xml:space="preserve">.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45: </w:t>
      </w:r>
      <w:r w:rsidR="00242C36">
        <w:rPr>
          <w:rFonts w:ascii="Calibri" w:eastAsia="Calibri" w:hAnsi="Calibri"/>
          <w:b/>
          <w:bCs/>
          <w:szCs w:val="22"/>
          <w:lang w:eastAsia="en-US"/>
        </w:rPr>
        <w:t>U</w:t>
      </w:r>
      <w:r w:rsidR="00242C36" w:rsidRPr="00E43137">
        <w:rPr>
          <w:rFonts w:ascii="Calibri" w:eastAsia="Calibri" w:hAnsi="Calibri"/>
          <w:b/>
          <w:bCs/>
          <w:szCs w:val="22"/>
          <w:lang w:eastAsia="en-US"/>
        </w:rPr>
        <w:t xml:space="preserve">kazovatele efektívnosti </w:t>
      </w:r>
      <w:r w:rsidR="00242C36">
        <w:rPr>
          <w:rFonts w:ascii="Calibri" w:eastAsia="Calibri" w:hAnsi="Calibri"/>
          <w:b/>
          <w:bCs/>
          <w:szCs w:val="22"/>
          <w:lang w:eastAsia="en-US"/>
        </w:rPr>
        <w:t xml:space="preserve"> a rentability výroby </w:t>
      </w:r>
      <w:r w:rsidR="00242C36" w:rsidRPr="00E43137">
        <w:rPr>
          <w:rFonts w:ascii="Calibri" w:eastAsia="Calibri" w:hAnsi="Calibri"/>
          <w:b/>
          <w:bCs/>
          <w:szCs w:val="22"/>
          <w:lang w:eastAsia="en-US"/>
        </w:rPr>
        <w:t>v LFA (EUR/ha)</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9"/>
        <w:gridCol w:w="1367"/>
        <w:gridCol w:w="1344"/>
        <w:gridCol w:w="1406"/>
        <w:gridCol w:w="1187"/>
      </w:tblGrid>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Ukazovateľ</w:t>
            </w:r>
          </w:p>
        </w:tc>
        <w:tc>
          <w:tcPr>
            <w:tcW w:w="1367"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Horské oblasti</w:t>
            </w:r>
          </w:p>
        </w:tc>
        <w:tc>
          <w:tcPr>
            <w:tcW w:w="1344"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Ostatné znevýhodne-né oblasti</w:t>
            </w:r>
          </w:p>
        </w:tc>
        <w:tc>
          <w:tcPr>
            <w:tcW w:w="1406"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Oblasti so špecifickými nevýhodami</w:t>
            </w:r>
          </w:p>
        </w:tc>
        <w:tc>
          <w:tcPr>
            <w:tcW w:w="1187"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Produkčné oblasti</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efektívnosť hospodárenia</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0,98</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1,00</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1,03</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1,03</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rentabilita nákladov</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-0,06</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1,83</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4,55</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4,43</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rentabilita tržieb</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-0,12</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2,96</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7,45</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6,54</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2012,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FD5F57" w:rsidRDefault="00242C36" w:rsidP="00242C36">
      <w:pPr>
        <w:spacing w:before="100" w:beforeAutospacing="1" w:after="100" w:afterAutospacing="1"/>
        <w:rPr>
          <w:rFonts w:ascii="Calibri" w:hAnsi="Calibri"/>
          <w:szCs w:val="22"/>
        </w:rPr>
      </w:pPr>
      <w:r w:rsidRPr="00E43137">
        <w:rPr>
          <w:rFonts w:ascii="Calibri" w:eastAsia="Calibri" w:hAnsi="Calibri"/>
          <w:szCs w:val="22"/>
          <w:lang w:eastAsia="en-US"/>
        </w:rPr>
        <w:t>Aj keď efektívnosť vynaložených vkladov je spravidla v horších prírodných podmienkach nižšia, aj v takýchto podmienkach je možné dosahovať pozitívne hospodárske výsledky a tým efektívne využiť danosti prírodného prostredia. K tomu významne napomáhajú vyrovnávacie príspevky (platby LFA), ktorých cieľom je zachovať hospodárenie aj v týchto podmienkach, zachovať ráz poľnohospodárskej krajiny a v neposlednom rade udržiavať pôdu v dobrom poľnohospodárskom a environmentálnom stave (GAEC), čím sa podporujú systémy hospodárenia šetrné k životnému prostrediu</w:t>
      </w:r>
      <w:r>
        <w:rPr>
          <w:rFonts w:ascii="Calibri" w:eastAsia="Calibri" w:hAnsi="Calibri"/>
          <w:szCs w:val="22"/>
          <w:lang w:eastAsia="en-US"/>
        </w:rPr>
        <w:t xml:space="preserve"> a predchádza sa opúšťaniu pôdy.</w:t>
      </w:r>
      <w:r w:rsidRPr="00E43137">
        <w:rPr>
          <w:rFonts w:ascii="Calibri" w:eastAsia="Calibri" w:hAnsi="Calibri"/>
          <w:szCs w:val="22"/>
          <w:lang w:eastAsia="en-US"/>
        </w:rPr>
        <w:t xml:space="preserve"> </w:t>
      </w:r>
      <w:r>
        <w:rPr>
          <w:rFonts w:ascii="Calibri" w:hAnsi="Calibri"/>
          <w:szCs w:val="22"/>
        </w:rPr>
        <w:t>Keďže výmera podporenej plochy v LFA rastie, v SR nehrozí opúšťanie podporenej pôdy v rámci LFA.</w:t>
      </w:r>
    </w:p>
    <w:p w:rsidR="00242C36" w:rsidRPr="00C51010" w:rsidRDefault="00242C36" w:rsidP="00242C36">
      <w:pPr>
        <w:pBdr>
          <w:bar w:val="single" w:sz="6" w:color="808080"/>
        </w:pBdr>
        <w:rPr>
          <w:rFonts w:ascii="Calibri" w:eastAsia="Calibri" w:hAnsi="Calibri"/>
          <w:b/>
          <w:bCs/>
          <w:iCs/>
          <w:szCs w:val="22"/>
          <w:lang w:eastAsia="en-US"/>
        </w:rPr>
      </w:pPr>
      <w:r w:rsidRPr="00C51010">
        <w:rPr>
          <w:rFonts w:ascii="Calibri" w:eastAsia="Calibri" w:hAnsi="Calibri"/>
          <w:b/>
          <w:bCs/>
          <w:iCs/>
          <w:szCs w:val="22"/>
          <w:lang w:eastAsia="en-US"/>
        </w:rPr>
        <w:t>Intenzita hospodárenia</w:t>
      </w:r>
    </w:p>
    <w:p w:rsidR="00242C36" w:rsidRDefault="00242C36" w:rsidP="00366F96">
      <w:pPr>
        <w:pBdr>
          <w:bar w:val="single" w:sz="6" w:color="808080"/>
        </w:pBdr>
        <w:spacing w:after="120"/>
        <w:rPr>
          <w:rFonts w:ascii="Calibri" w:eastAsia="Calibri" w:hAnsi="Calibri"/>
          <w:bCs/>
          <w:iCs/>
          <w:szCs w:val="22"/>
          <w:lang w:eastAsia="en-US"/>
        </w:rPr>
      </w:pPr>
      <w:r>
        <w:rPr>
          <w:rFonts w:ascii="Calibri" w:eastAsia="Calibri" w:hAnsi="Calibri"/>
          <w:bCs/>
          <w:iCs/>
          <w:szCs w:val="22"/>
          <w:lang w:eastAsia="en-US"/>
        </w:rPr>
        <w:t>Z h</w:t>
      </w:r>
      <w:r w:rsidRPr="00DE032F">
        <w:rPr>
          <w:rFonts w:ascii="Calibri" w:eastAsia="Calibri" w:hAnsi="Calibri"/>
          <w:bCs/>
          <w:iCs/>
          <w:szCs w:val="22"/>
          <w:lang w:eastAsia="en-US"/>
        </w:rPr>
        <w:t xml:space="preserve">odnôt </w:t>
      </w:r>
      <w:r w:rsidRPr="00B558EE">
        <w:rPr>
          <w:rFonts w:ascii="Calibri" w:eastAsia="Calibri" w:hAnsi="Calibri"/>
          <w:b/>
          <w:bCs/>
          <w:iCs/>
          <w:szCs w:val="22"/>
          <w:lang w:eastAsia="en-US"/>
        </w:rPr>
        <w:t>CCI 33</w:t>
      </w:r>
      <w:r>
        <w:rPr>
          <w:rFonts w:ascii="Calibri" w:eastAsia="Calibri" w:hAnsi="Calibri"/>
          <w:bCs/>
          <w:iCs/>
          <w:szCs w:val="22"/>
          <w:lang w:eastAsia="en-US"/>
        </w:rPr>
        <w:t xml:space="preserve"> vyplýva, že 49,3% územia SR vykazuje nízku intenzitu hospodárenia na pôde, 45,5% strednú a 5,2% vysokú intenzitu. </w:t>
      </w:r>
    </w:p>
    <w:p w:rsidR="00242C36" w:rsidRPr="00400EB5" w:rsidRDefault="00242C36" w:rsidP="00242C36">
      <w:pPr>
        <w:pBdr>
          <w:bar w:val="single" w:sz="6" w:color="808080"/>
        </w:pBdr>
        <w:spacing w:after="120"/>
        <w:outlineLvl w:val="1"/>
        <w:rPr>
          <w:rFonts w:ascii="Calibri" w:hAnsi="Calibri"/>
          <w:bCs/>
          <w:szCs w:val="22"/>
        </w:rPr>
      </w:pPr>
      <w:r w:rsidRPr="00400EB5">
        <w:rPr>
          <w:rFonts w:ascii="Calibri" w:hAnsi="Calibri"/>
          <w:bCs/>
          <w:szCs w:val="22"/>
        </w:rPr>
        <w:t>Môžeme predpokladať, že tento podiel nízkej intenzity hospodárenia, ktorý v r. 2007 dosiahol 49,3% z celkovej UAA, by mohol v r. 2010 presiahnuť nadpolovičnú úroveň (50%) a to z dôvodu klesajúcej produkčnej výkonnosti a krízových situácií v r. 2008 a 2009. To sa odrazilo aj na slovenskom poľnohospodárstve. Vyšší podiel pasienkov v r. 2010 by dosiahol pomerne vysokú vysokú úroveň UAA, čo súvisí aj predpokladaným nárastom podielu nízkej intenzite hospodárenia aj vzhľadam na nenáročnosť pracovnej sily, k čomu prispel aj greening, opatrenia osi 2 PRV SR 2007 – 2013 (AEP, napr. ekologické poľnohospodárstvo), zavádzanie ekologických prvkov v poľnohospodárskej krajine a pod.</w:t>
      </w:r>
    </w:p>
    <w:p w:rsidR="00242C36" w:rsidRPr="00E43137" w:rsidRDefault="00242C36" w:rsidP="00242C36">
      <w:pPr>
        <w:pBdr>
          <w:bar w:val="single" w:sz="6" w:color="808080"/>
        </w:pBdr>
        <w:spacing w:after="120"/>
        <w:outlineLvl w:val="1"/>
        <w:rPr>
          <w:rFonts w:ascii="Calibri" w:hAnsi="Calibri"/>
          <w:b/>
          <w:bCs/>
          <w:szCs w:val="22"/>
        </w:rPr>
      </w:pPr>
      <w:r w:rsidRPr="00E43137">
        <w:rPr>
          <w:rFonts w:ascii="Calibri" w:hAnsi="Calibri"/>
          <w:b/>
          <w:bCs/>
          <w:szCs w:val="22"/>
        </w:rPr>
        <w:t xml:space="preserve">Zachovanie biodiverzity </w:t>
      </w:r>
    </w:p>
    <w:p w:rsidR="00242C36" w:rsidRPr="006E5012" w:rsidRDefault="00242C36" w:rsidP="00242C36">
      <w:pPr>
        <w:pBdr>
          <w:bar w:val="single" w:sz="6" w:color="808080"/>
        </w:pBdr>
        <w:spacing w:after="120"/>
        <w:outlineLvl w:val="1"/>
        <w:rPr>
          <w:rFonts w:ascii="Calibri" w:hAnsi="Calibri"/>
          <w:bCs/>
          <w:szCs w:val="22"/>
        </w:rPr>
      </w:pPr>
      <w:r w:rsidRPr="006E5012">
        <w:rPr>
          <w:rFonts w:ascii="Calibri" w:hAnsi="Calibri"/>
          <w:bCs/>
          <w:szCs w:val="22"/>
        </w:rPr>
        <w:t>Z  hodnotenia stavu biotopov a druhov európskeho významu podľa článku 17 Smernice Rady 92/43/EHS o ochrane prirodzených biotopov, voľne žijúcich živočíchov a voľne rastúcich rastlín vyplýva, že len 16 % druhov a 29 % biotopov je v SR v priaznivom stave ochrany, ostatné druhy a biotopy sú buď v nepriaznivom alebo neznámom stave.</w:t>
      </w:r>
    </w:p>
    <w:p w:rsidR="00242C36" w:rsidRDefault="00242C36" w:rsidP="00242C36">
      <w:pPr>
        <w:pBdr>
          <w:bar w:val="single" w:sz="6" w:color="808080"/>
        </w:pBdr>
        <w:spacing w:after="120"/>
        <w:outlineLvl w:val="1"/>
        <w:rPr>
          <w:rFonts w:ascii="Calibri" w:hAnsi="Calibri"/>
          <w:b/>
          <w:bCs/>
          <w:szCs w:val="22"/>
        </w:rPr>
      </w:pPr>
      <w:r w:rsidRPr="006E5012">
        <w:rPr>
          <w:rFonts w:ascii="Calibri" w:hAnsi="Calibri"/>
          <w:bCs/>
          <w:szCs w:val="22"/>
        </w:rPr>
        <w:t>Aktualizovaná národná stratégia ochrany biodiverzity do roku 2020 prijatá vládou SR, priamo vychádza zo Strategického plánu ochrany biodiverzity 2011 – 2020 dohovoru o biodiverzite, stanovuje aktuálne ciele ochrany biodiverzity v SR v súvislosti so stavom a trendmi biodiverzity v SR, v rámci EÚ, ale aj na globálnej úrovni a reflektuje národné a medzinárodné záväzky SR.</w:t>
      </w:r>
      <w:r>
        <w:rPr>
          <w:rFonts w:ascii="Calibri" w:hAnsi="Calibri"/>
          <w:bCs/>
          <w:szCs w:val="22"/>
        </w:rPr>
        <w:t xml:space="preserve"> </w:t>
      </w:r>
    </w:p>
    <w:p w:rsidR="00242C36" w:rsidRDefault="00242C36" w:rsidP="00242C36">
      <w:pPr>
        <w:keepNext/>
        <w:keepLines/>
        <w:pBdr>
          <w:bar w:val="single" w:sz="6" w:color="808080"/>
        </w:pBdr>
        <w:spacing w:after="120"/>
        <w:outlineLvl w:val="1"/>
        <w:rPr>
          <w:rFonts w:ascii="Calibri" w:eastAsia="Calibri" w:hAnsi="Calibri"/>
          <w:szCs w:val="22"/>
          <w:lang w:eastAsia="en-US"/>
        </w:rPr>
      </w:pPr>
      <w:r>
        <w:rPr>
          <w:rFonts w:ascii="Calibri" w:hAnsi="Calibri"/>
          <w:b/>
          <w:bCs/>
          <w:szCs w:val="22"/>
        </w:rPr>
        <w:t>V rámci ukazovateľa v</w:t>
      </w:r>
      <w:r w:rsidRPr="00E43137">
        <w:rPr>
          <w:rFonts w:ascii="Calibri" w:hAnsi="Calibri"/>
          <w:b/>
          <w:bCs/>
          <w:szCs w:val="22"/>
        </w:rPr>
        <w:t>táky v poľnohospodárskej krajine</w:t>
      </w:r>
      <w:r>
        <w:rPr>
          <w:rFonts w:ascii="Calibri" w:hAnsi="Calibri"/>
          <w:b/>
          <w:bCs/>
          <w:szCs w:val="22"/>
        </w:rPr>
        <w:t xml:space="preserve">, </w:t>
      </w:r>
      <w:r w:rsidRPr="00E43137">
        <w:rPr>
          <w:rFonts w:ascii="Calibri" w:eastAsia="Calibri" w:hAnsi="Calibri"/>
          <w:szCs w:val="22"/>
          <w:lang w:eastAsia="en-US"/>
        </w:rPr>
        <w:t xml:space="preserve">SOS/BirdLife Slovensko každoročne monitoruje a vyhodnocuje Index populačného trendu vybraných druhov vtákov v poľnohospodárskej krajine. V rámci hodnotenia bežných druhov vtáctva poľnohospodárskej krajiny bolo vybratých podľa medzinárodnej klasifikácie zohľadňujúc slovenské špecifiká 24 druhov vtákov. </w:t>
      </w:r>
    </w:p>
    <w:p w:rsidR="00242C36" w:rsidRPr="00871A18"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Pri prepočte indexu zmeny podľa sledovaných rokov 2005 až 2009 (viď nasledovná tabuľka) tak na národnej úrovni vychádza od r. 2006 mierny nárast  početnosti vybraných druhov o 8 %, treba však vziať do úvahy, že r. 2006 bol v hniezdnom období daždivý, čo sa odzrkadlilo aj v početnosti vtáctva (SO</w:t>
      </w:r>
      <w:r>
        <w:rPr>
          <w:rFonts w:ascii="Calibri" w:eastAsia="Calibri" w:hAnsi="Calibri"/>
          <w:szCs w:val="22"/>
          <w:lang w:eastAsia="en-US"/>
        </w:rPr>
        <w:t>S</w:t>
      </w:r>
      <w:r w:rsidRPr="00E43137">
        <w:rPr>
          <w:rFonts w:ascii="Calibri" w:eastAsia="Calibri" w:hAnsi="Calibri"/>
          <w:szCs w:val="22"/>
          <w:lang w:eastAsia="en-US"/>
        </w:rPr>
        <w:t>/BirdLife Slovensko).</w:t>
      </w:r>
      <w:r>
        <w:rPr>
          <w:rFonts w:ascii="Calibri" w:eastAsia="Calibri" w:hAnsi="Calibri"/>
          <w:szCs w:val="22"/>
          <w:lang w:eastAsia="en-US"/>
        </w:rPr>
        <w:t xml:space="preserve"> Ako uvádza tabuľka, v posledných rokoch má tento index klesajúcu tendenciu.</w:t>
      </w:r>
      <w:r w:rsidRPr="00E43137">
        <w:rPr>
          <w:rFonts w:ascii="Calibri" w:eastAsia="Calibri" w:hAnsi="Calibri"/>
          <w:szCs w:val="22"/>
          <w:lang w:eastAsia="en-US"/>
        </w:rPr>
        <w:t xml:space="preserve"> </w:t>
      </w:r>
      <w:r w:rsidRPr="00127C78">
        <w:rPr>
          <w:rFonts w:cs="Calibri"/>
          <w:szCs w:val="22"/>
        </w:rPr>
        <w:t>Podľa CCI 35 v SR Index populácie vtákov v poľnohospodárskej krajine poklesol v období 2005-2012 o</w:t>
      </w:r>
      <w:r>
        <w:rPr>
          <w:rFonts w:cs="Calibri"/>
          <w:szCs w:val="22"/>
        </w:rPr>
        <w:t xml:space="preserve"> cca </w:t>
      </w:r>
      <w:r w:rsidRPr="00127C78">
        <w:rPr>
          <w:rFonts w:cs="Calibri"/>
          <w:szCs w:val="22"/>
        </w:rPr>
        <w:t>10%</w:t>
      </w:r>
      <w:r>
        <w:rPr>
          <w:rFonts w:cs="Calibri"/>
          <w:szCs w:val="22"/>
        </w:rPr>
        <w:t>. V r. 2012 dosiahol hodnotu 89,95% (SOS/BirdLife Slovensko).</w:t>
      </w:r>
    </w:p>
    <w:p w:rsidR="00242C36" w:rsidRPr="00E43137" w:rsidRDefault="00242C36" w:rsidP="00242C36">
      <w:pPr>
        <w:pBdr>
          <w:bar w:val="single" w:sz="6" w:color="808080"/>
        </w:pBdr>
        <w:rPr>
          <w:rFonts w:ascii="Calibri" w:eastAsia="Calibri" w:hAnsi="Calibri"/>
          <w:szCs w:val="22"/>
          <w:lang w:eastAsia="en-US"/>
        </w:rPr>
      </w:pPr>
    </w:p>
    <w:p w:rsidR="00242C36" w:rsidRDefault="00E32F57" w:rsidP="00242C36">
      <w:pPr>
        <w:keepNext/>
        <w:spacing w:after="120"/>
        <w:rPr>
          <w:rFonts w:ascii="Calibri" w:hAnsi="Calibri"/>
          <w:i/>
          <w:snapToGrid w:val="0"/>
          <w:szCs w:val="22"/>
          <w:lang w:eastAsia="cs-CZ"/>
        </w:rPr>
      </w:pPr>
      <w:r>
        <w:rPr>
          <w:rFonts w:ascii="Calibri" w:hAnsi="Calibri"/>
          <w:i/>
          <w:snapToGrid w:val="0"/>
          <w:szCs w:val="22"/>
          <w:lang w:eastAsia="cs-CZ"/>
        </w:rPr>
        <w:t xml:space="preserve">Tabuľka 46: </w:t>
      </w:r>
      <w:r w:rsidR="00242C36" w:rsidRPr="00E43137">
        <w:rPr>
          <w:rFonts w:ascii="Calibri" w:hAnsi="Calibri"/>
          <w:i/>
          <w:snapToGrid w:val="0"/>
          <w:szCs w:val="22"/>
          <w:lang w:eastAsia="cs-CZ"/>
        </w:rPr>
        <w:t xml:space="preserve">Index zmeny početnosti vybraných druhov vtáctva </w:t>
      </w:r>
      <w:r w:rsidR="00242C36" w:rsidRPr="00E43137">
        <w:rPr>
          <w:rFonts w:ascii="Calibri" w:hAnsi="Calibri"/>
          <w:i/>
          <w:szCs w:val="22"/>
          <w:lang w:eastAsia="en-US"/>
        </w:rPr>
        <w:t>poľnohospodárskej</w:t>
      </w:r>
      <w:r w:rsidR="00242C36" w:rsidRPr="00E43137">
        <w:rPr>
          <w:rFonts w:ascii="Calibri" w:hAnsi="Calibri"/>
          <w:i/>
          <w:snapToGrid w:val="0"/>
          <w:szCs w:val="22"/>
          <w:lang w:eastAsia="cs-CZ"/>
        </w:rPr>
        <w:t xml:space="preserve"> krajiny</w:t>
      </w:r>
      <w:r w:rsidR="00242C36">
        <w:rPr>
          <w:rFonts w:ascii="Calibri" w:hAnsi="Calibri"/>
          <w:i/>
          <w:snapToGrid w:val="0"/>
          <w:szCs w:val="22"/>
          <w:lang w:eastAsia="cs-CZ"/>
        </w:rPr>
        <w:t xml:space="preserve"> </w:t>
      </w:r>
      <w:r w:rsidR="00242C36">
        <w:rPr>
          <w:rFonts w:ascii="Calibri" w:eastAsia="Calibri" w:hAnsi="Calibri"/>
          <w:szCs w:val="22"/>
          <w:lang w:eastAsia="en-US"/>
        </w:rPr>
        <w:t>(</w:t>
      </w:r>
      <w:r w:rsidR="00242C36" w:rsidRPr="00C66CB0">
        <w:rPr>
          <w:rFonts w:ascii="Calibri" w:eastAsia="Calibri" w:hAnsi="Calibri"/>
          <w:b/>
          <w:szCs w:val="22"/>
          <w:lang w:eastAsia="en-US"/>
        </w:rPr>
        <w:t>CCI 35</w:t>
      </w:r>
      <w:r w:rsidR="00242C36">
        <w:rPr>
          <w:rFonts w:ascii="Calibri" w:eastAsia="Calibri" w:hAnsi="Calibri"/>
          <w:szCs w:val="22"/>
          <w:lang w:eastAsia="en-US"/>
        </w:rPr>
        <w:t>)</w:t>
      </w:r>
    </w:p>
    <w:tbl>
      <w:tblPr>
        <w:tblW w:w="869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61"/>
        <w:gridCol w:w="892"/>
        <w:gridCol w:w="892"/>
        <w:gridCol w:w="892"/>
        <w:gridCol w:w="892"/>
        <w:gridCol w:w="892"/>
        <w:gridCol w:w="892"/>
        <w:gridCol w:w="892"/>
        <w:gridCol w:w="892"/>
      </w:tblGrid>
      <w:tr w:rsidR="00242C36" w:rsidRPr="00FC6257" w:rsidTr="00242C36">
        <w:trPr>
          <w:trHeight w:val="292"/>
        </w:trPr>
        <w:tc>
          <w:tcPr>
            <w:tcW w:w="1561" w:type="dxa"/>
            <w:shd w:val="clear" w:color="auto" w:fill="auto"/>
            <w:noWrap/>
            <w:vAlign w:val="bottom"/>
            <w:hideMark/>
          </w:tcPr>
          <w:p w:rsidR="00242C36" w:rsidRPr="00FC6257" w:rsidRDefault="00242C36" w:rsidP="00242C36">
            <w:pPr>
              <w:rPr>
                <w:b/>
                <w:bCs/>
                <w:color w:val="000000"/>
                <w:sz w:val="20"/>
                <w:szCs w:val="20"/>
              </w:rPr>
            </w:pPr>
            <w:r w:rsidRPr="00FC6257">
              <w:rPr>
                <w:b/>
                <w:bCs/>
                <w:color w:val="000000"/>
                <w:sz w:val="20"/>
                <w:szCs w:val="20"/>
              </w:rPr>
              <w:t>Rok</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2005</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2006</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2007</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2008</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2009</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2010</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2011</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2012</w:t>
            </w:r>
          </w:p>
        </w:tc>
      </w:tr>
      <w:tr w:rsidR="00242C36" w:rsidRPr="00FC6257" w:rsidTr="00242C36">
        <w:trPr>
          <w:trHeight w:val="292"/>
        </w:trPr>
        <w:tc>
          <w:tcPr>
            <w:tcW w:w="1561"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FBI</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1,0000</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0,9882</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1,0273</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1,0269</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1,0891</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0,9823</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0,9402</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0,8995</w:t>
            </w:r>
          </w:p>
        </w:tc>
      </w:tr>
      <w:tr w:rsidR="00242C36" w:rsidRPr="00FC6257" w:rsidTr="00242C36">
        <w:trPr>
          <w:trHeight w:val="292"/>
        </w:trPr>
        <w:tc>
          <w:tcPr>
            <w:tcW w:w="1561" w:type="dxa"/>
            <w:shd w:val="clear" w:color="auto" w:fill="auto"/>
            <w:noWrap/>
            <w:vAlign w:val="bottom"/>
            <w:hideMark/>
          </w:tcPr>
          <w:p w:rsidR="00242C36" w:rsidRPr="00FC6257" w:rsidRDefault="00242C36" w:rsidP="00242C36">
            <w:pPr>
              <w:rPr>
                <w:b/>
                <w:bCs/>
                <w:color w:val="000000"/>
                <w:sz w:val="20"/>
                <w:szCs w:val="20"/>
              </w:rPr>
            </w:pPr>
            <w:r w:rsidRPr="00FC6257">
              <w:rPr>
                <w:b/>
                <w:bCs/>
                <w:color w:val="000000"/>
                <w:sz w:val="20"/>
                <w:szCs w:val="20"/>
              </w:rPr>
              <w:t>Farmland BirdIndex</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100%</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98,82%</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102,73%</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102,69%</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108,91%</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98,23%</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94,02%</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89,95%</w:t>
            </w:r>
          </w:p>
        </w:tc>
      </w:tr>
    </w:tbl>
    <w:p w:rsidR="00242C36" w:rsidRPr="00113FC3" w:rsidRDefault="00242C36" w:rsidP="00242C36">
      <w:pPr>
        <w:spacing w:after="200"/>
        <w:contextualSpacing/>
        <w:rPr>
          <w:rFonts w:ascii="Calibri" w:eastAsia="Calibri" w:hAnsi="Calibri"/>
          <w:bCs/>
          <w:color w:val="000000"/>
          <w:szCs w:val="20"/>
          <w:vertAlign w:val="superscript"/>
        </w:rPr>
      </w:pPr>
      <w:r w:rsidRPr="00113FC3">
        <w:rPr>
          <w:rFonts w:ascii="Calibri" w:eastAsia="Calibri" w:hAnsi="Calibri"/>
          <w:color w:val="000000"/>
          <w:sz w:val="20"/>
          <w:szCs w:val="18"/>
        </w:rPr>
        <w:t>Zdroj: SOS/Birdlife Slovensko</w:t>
      </w:r>
    </w:p>
    <w:p w:rsidR="00242C36" w:rsidRDefault="00242C36" w:rsidP="00242C36">
      <w:pPr>
        <w:pBdr>
          <w:bar w:val="single" w:sz="6" w:color="808080"/>
        </w:pBdr>
        <w:rPr>
          <w:rFonts w:ascii="Calibri" w:eastAsia="Calibri" w:hAnsi="Calibri"/>
          <w:szCs w:val="22"/>
          <w:lang w:eastAsia="en-US"/>
        </w:rPr>
      </w:pPr>
    </w:p>
    <w:p w:rsidR="00242C36" w:rsidRPr="00970E8F" w:rsidRDefault="00242C36" w:rsidP="00242C36">
      <w:pPr>
        <w:pBdr>
          <w:bar w:val="single" w:sz="6" w:color="808080"/>
        </w:pBdr>
        <w:rPr>
          <w:rFonts w:ascii="Calibri" w:eastAsia="Calibri" w:hAnsi="Calibri"/>
          <w:szCs w:val="22"/>
          <w:lang w:eastAsia="en-US"/>
        </w:rPr>
      </w:pPr>
      <w:r w:rsidRPr="008A451B">
        <w:rPr>
          <w:rFonts w:ascii="Calibri" w:eastAsia="Calibri" w:hAnsi="Calibri"/>
          <w:szCs w:val="22"/>
          <w:lang w:eastAsia="en-US"/>
        </w:rPr>
        <w:t xml:space="preserve">Pri súhrnnom hodnotení početnosti 24 druhov poľnohospodárskych druhov vtáctva </w:t>
      </w:r>
      <w:r>
        <w:rPr>
          <w:rFonts w:ascii="Calibri" w:eastAsia="Calibri" w:hAnsi="Calibri"/>
          <w:szCs w:val="22"/>
          <w:lang w:eastAsia="en-US"/>
        </w:rPr>
        <w:t xml:space="preserve">je </w:t>
      </w:r>
      <w:r w:rsidRPr="008A451B">
        <w:rPr>
          <w:rFonts w:ascii="Calibri" w:eastAsia="Calibri" w:hAnsi="Calibri"/>
          <w:szCs w:val="22"/>
          <w:lang w:eastAsia="en-US"/>
        </w:rPr>
        <w:t xml:space="preserve">zatiaľ situácia </w:t>
      </w:r>
      <w:r>
        <w:rPr>
          <w:rFonts w:ascii="Calibri" w:eastAsia="Calibri" w:hAnsi="Calibri"/>
          <w:szCs w:val="22"/>
          <w:lang w:eastAsia="en-US"/>
        </w:rPr>
        <w:t>v SR</w:t>
      </w:r>
      <w:r w:rsidRPr="008A451B">
        <w:rPr>
          <w:rFonts w:ascii="Calibri" w:eastAsia="Calibri" w:hAnsi="Calibri"/>
          <w:szCs w:val="22"/>
          <w:lang w:eastAsia="en-US"/>
        </w:rPr>
        <w:t xml:space="preserve"> pozitívnejšia  ako  v krajinách  západnej  Európy.  Do  roku  2009  bol zaznamenaný celkový nárast početnosti </w:t>
      </w:r>
      <w:r>
        <w:rPr>
          <w:rFonts w:ascii="Calibri" w:eastAsia="Calibri" w:hAnsi="Calibri"/>
          <w:szCs w:val="22"/>
          <w:lang w:eastAsia="en-US"/>
        </w:rPr>
        <w:t xml:space="preserve">sledovaných </w:t>
      </w:r>
      <w:r w:rsidRPr="008A451B">
        <w:rPr>
          <w:rFonts w:ascii="Calibri" w:eastAsia="Calibri" w:hAnsi="Calibri"/>
          <w:szCs w:val="22"/>
          <w:lang w:eastAsia="en-US"/>
        </w:rPr>
        <w:t xml:space="preserve">druhov o takmer 9 %, </w:t>
      </w:r>
      <w:r w:rsidRPr="004748CB">
        <w:rPr>
          <w:rFonts w:ascii="Calibri" w:eastAsia="Calibri" w:hAnsi="Calibri"/>
          <w:szCs w:val="22"/>
          <w:lang w:eastAsia="en-US"/>
        </w:rPr>
        <w:t xml:space="preserve">kým </w:t>
      </w:r>
      <w:r>
        <w:rPr>
          <w:rFonts w:ascii="Calibri" w:eastAsia="Calibri" w:hAnsi="Calibri"/>
          <w:szCs w:val="22"/>
          <w:lang w:eastAsia="en-US"/>
        </w:rPr>
        <w:t xml:space="preserve">v nasledujúcich rokoch 2010 – 2012 </w:t>
      </w:r>
      <w:r w:rsidRPr="004748CB">
        <w:rPr>
          <w:rFonts w:ascii="Calibri" w:eastAsia="Calibri" w:hAnsi="Calibri"/>
          <w:szCs w:val="22"/>
          <w:lang w:eastAsia="en-US"/>
        </w:rPr>
        <w:t xml:space="preserve"> klesol na úroveň </w:t>
      </w:r>
      <w:r>
        <w:rPr>
          <w:rFonts w:ascii="Calibri" w:eastAsia="Calibri" w:hAnsi="Calibri"/>
          <w:szCs w:val="22"/>
          <w:lang w:eastAsia="en-US"/>
        </w:rPr>
        <w:t xml:space="preserve">cca </w:t>
      </w:r>
      <w:r w:rsidRPr="004748CB">
        <w:rPr>
          <w:rFonts w:ascii="Calibri" w:eastAsia="Calibri" w:hAnsi="Calibri"/>
          <w:szCs w:val="22"/>
          <w:lang w:eastAsia="en-US"/>
        </w:rPr>
        <w:t>o 10 % nižšiu ako bol počet zaznamenaný v roku 2005</w:t>
      </w:r>
      <w:r>
        <w:rPr>
          <w:rFonts w:ascii="Calibri" w:eastAsia="Calibri" w:hAnsi="Calibri"/>
          <w:szCs w:val="22"/>
          <w:lang w:eastAsia="en-US"/>
        </w:rPr>
        <w:t>.</w:t>
      </w:r>
      <w:r w:rsidRPr="004748CB">
        <w:rPr>
          <w:rFonts w:ascii="Calibri" w:eastAsia="Calibri" w:hAnsi="Calibri"/>
          <w:szCs w:val="22"/>
          <w:lang w:eastAsia="en-US"/>
        </w:rPr>
        <w:t xml:space="preserve"> </w:t>
      </w:r>
      <w:r w:rsidRPr="00970E8F">
        <w:rPr>
          <w:rFonts w:ascii="Calibri" w:hAnsi="Calibri" w:cs="Calibri"/>
          <w:szCs w:val="22"/>
        </w:rPr>
        <w:t>Kontinuálny pokles niektorých poľnohospodárskych druhov uvedených vyššie ako aj nepriaznivý až kritický stav ďalších druhov poľnohospodárskej krajiny (napr. drop fúzatý, krakľa belasá, strakoš červenochrbtý) naznačuje, že druhy poľnohospodárskej krajiny patria medzi zraniteľnejšie a pri nevhodnom využívaní krajiny môže situácia vyzerať obdobne ako je to známe zo západnej Európy. S cieľom zabrániť zhoršovaniu trendu vtáčích populácií je potrebne v novom programovacom období pokračovať v podpore hospodárenia smerujúceho k ochrane biotopov vybraných druhov vtákov prostredníctvom agro-environmentálneho opatrenia.</w:t>
      </w:r>
    </w:p>
    <w:p w:rsidR="00242C36" w:rsidRDefault="00242C36" w:rsidP="00242C36">
      <w:pPr>
        <w:pBdr>
          <w:bar w:val="single" w:sz="6" w:color="808080"/>
        </w:pBdr>
        <w:rPr>
          <w:rFonts w:ascii="Calibri" w:eastAsia="Calibri" w:hAnsi="Calibri"/>
          <w:szCs w:val="22"/>
          <w:highlight w:val="yellow"/>
          <w:lang w:eastAsia="en-US"/>
        </w:rPr>
      </w:pPr>
    </w:p>
    <w:p w:rsidR="00242C36" w:rsidRDefault="00242C36" w:rsidP="00242C36">
      <w:pPr>
        <w:pBdr>
          <w:bar w:val="single" w:sz="6" w:color="808080"/>
        </w:pBdr>
        <w:rPr>
          <w:rFonts w:ascii="Calibri" w:eastAsia="Calibri" w:hAnsi="Calibri"/>
          <w:szCs w:val="22"/>
          <w:lang w:eastAsia="en-US"/>
        </w:rPr>
      </w:pPr>
      <w:r w:rsidRPr="003B0A38">
        <w:rPr>
          <w:rFonts w:ascii="Calibri" w:eastAsia="Calibri" w:hAnsi="Calibri"/>
          <w:noProof/>
          <w:szCs w:val="22"/>
        </w:rPr>
        <w:drawing>
          <wp:inline distT="0" distB="0" distL="0" distR="0" wp14:anchorId="41FF40ED" wp14:editId="786A94A4">
            <wp:extent cx="5760720" cy="3728821"/>
            <wp:effectExtent l="19050" t="0" r="0" b="0"/>
            <wp:docPr id="1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760720" cy="3728821"/>
                    </a:xfrm>
                    <a:prstGeom prst="rect">
                      <a:avLst/>
                    </a:prstGeom>
                    <a:noFill/>
                    <a:ln w="9525">
                      <a:noFill/>
                      <a:miter lim="800000"/>
                      <a:headEnd/>
                      <a:tailEnd/>
                    </a:ln>
                  </pic:spPr>
                </pic:pic>
              </a:graphicData>
            </a:graphic>
          </wp:inline>
        </w:drawing>
      </w:r>
    </w:p>
    <w:p w:rsidR="00242C36" w:rsidRPr="00113FC3" w:rsidRDefault="00242C36" w:rsidP="00242C36">
      <w:pPr>
        <w:pBdr>
          <w:bar w:val="single" w:sz="6" w:color="808080"/>
        </w:pBdr>
        <w:rPr>
          <w:rFonts w:ascii="Calibri" w:eastAsia="Calibri" w:hAnsi="Calibri"/>
          <w:sz w:val="20"/>
          <w:szCs w:val="22"/>
          <w:lang w:eastAsia="en-US"/>
        </w:rPr>
      </w:pPr>
      <w:r w:rsidRPr="00113FC3">
        <w:rPr>
          <w:rFonts w:ascii="Calibri" w:eastAsia="Calibri" w:hAnsi="Calibri"/>
          <w:sz w:val="20"/>
          <w:szCs w:val="22"/>
          <w:lang w:eastAsia="en-US"/>
        </w:rPr>
        <w:t>Zdroj: SOS/Birdlife Slovensko, „Výsledky zo sčítania bežných druhov na Slovensku - vyhodnotenie trendov v rokoch 2005 – 2012“</w:t>
      </w:r>
    </w:p>
    <w:p w:rsidR="00242C36" w:rsidRDefault="00242C36" w:rsidP="00242C36">
      <w:pPr>
        <w:pBdr>
          <w:bar w:val="single" w:sz="6" w:color="808080"/>
        </w:pBdr>
        <w:rPr>
          <w:rFonts w:ascii="Calibri" w:eastAsia="Calibri" w:hAnsi="Calibri"/>
          <w:szCs w:val="22"/>
          <w:lang w:eastAsia="en-US"/>
        </w:rPr>
      </w:pPr>
    </w:p>
    <w:p w:rsidR="00242C36" w:rsidRPr="0040784E" w:rsidRDefault="00242C36" w:rsidP="00242C36">
      <w:pPr>
        <w:pBdr>
          <w:bar w:val="single" w:sz="6" w:color="808080"/>
        </w:pBdr>
        <w:rPr>
          <w:rFonts w:eastAsia="Calibri"/>
          <w:szCs w:val="22"/>
          <w:lang w:eastAsia="en-US"/>
        </w:rPr>
      </w:pPr>
      <w:r w:rsidRPr="00AB6944">
        <w:rPr>
          <w:rFonts w:ascii="Calibri" w:eastAsia="Calibri" w:hAnsi="Calibri"/>
          <w:szCs w:val="22"/>
          <w:lang w:eastAsia="en-US"/>
        </w:rPr>
        <w:t xml:space="preserve">Pri ukazovateli </w:t>
      </w:r>
      <w:r>
        <w:rPr>
          <w:rFonts w:ascii="Calibri" w:eastAsia="Calibri" w:hAnsi="Calibri"/>
          <w:b/>
          <w:szCs w:val="22"/>
          <w:lang w:eastAsia="en-US"/>
        </w:rPr>
        <w:t>v</w:t>
      </w:r>
      <w:r w:rsidRPr="00415016">
        <w:rPr>
          <w:rFonts w:ascii="Calibri" w:eastAsia="Calibri" w:hAnsi="Calibri"/>
          <w:b/>
          <w:szCs w:val="22"/>
          <w:lang w:eastAsia="en-US"/>
        </w:rPr>
        <w:t>táky v lesnej krajine</w:t>
      </w:r>
      <w:r>
        <w:rPr>
          <w:rFonts w:ascii="Calibri" w:eastAsia="Calibri" w:hAnsi="Calibri"/>
          <w:b/>
          <w:szCs w:val="22"/>
          <w:lang w:eastAsia="en-US"/>
        </w:rPr>
        <w:t xml:space="preserve"> </w:t>
      </w:r>
      <w:r w:rsidRPr="00AB6944">
        <w:rPr>
          <w:rFonts w:ascii="Calibri" w:eastAsia="Calibri" w:hAnsi="Calibri"/>
          <w:szCs w:val="22"/>
          <w:lang w:eastAsia="en-US"/>
        </w:rPr>
        <w:t>z</w:t>
      </w:r>
      <w:r w:rsidRPr="00415016">
        <w:rPr>
          <w:rFonts w:cs="Times-Roman"/>
          <w:szCs w:val="22"/>
        </w:rPr>
        <w:t xml:space="preserve"> Výsledkov zo sčítania bežných druhov na Slovensku (SOS/BirdLife Slovensko) tiež vyplynulo, že v prípade lesných druhov vtáctva </w:t>
      </w:r>
      <w:r w:rsidR="00E32F57" w:rsidRPr="00415016">
        <w:rPr>
          <w:rFonts w:cs="Times-Roman"/>
          <w:szCs w:val="22"/>
        </w:rPr>
        <w:t>po</w:t>
      </w:r>
      <w:r w:rsidR="00E32F57" w:rsidRPr="00415016">
        <w:rPr>
          <w:rFonts w:cs="TTE5t00"/>
          <w:szCs w:val="22"/>
        </w:rPr>
        <w:t>č</w:t>
      </w:r>
      <w:r w:rsidR="00E32F57" w:rsidRPr="00415016">
        <w:rPr>
          <w:rFonts w:cs="Times-Roman"/>
          <w:szCs w:val="22"/>
        </w:rPr>
        <w:t>etnos</w:t>
      </w:r>
      <w:r w:rsidR="00E32F57" w:rsidRPr="00415016">
        <w:rPr>
          <w:rFonts w:cs="TTE5t00"/>
          <w:szCs w:val="22"/>
        </w:rPr>
        <w:t>ť</w:t>
      </w:r>
      <w:r w:rsidRPr="00415016">
        <w:rPr>
          <w:rFonts w:cs="TTE5t00"/>
          <w:szCs w:val="22"/>
        </w:rPr>
        <w:t xml:space="preserve"> </w:t>
      </w:r>
      <w:r w:rsidRPr="00415016">
        <w:rPr>
          <w:rFonts w:cs="Times-Roman"/>
          <w:szCs w:val="22"/>
        </w:rPr>
        <w:t>27 bežných druhov klesá kontinuálne od</w:t>
      </w:r>
      <w:r>
        <w:rPr>
          <w:rFonts w:cs="Times-Roman"/>
          <w:szCs w:val="22"/>
        </w:rPr>
        <w:t xml:space="preserve"> </w:t>
      </w:r>
      <w:r w:rsidRPr="00415016">
        <w:rPr>
          <w:rFonts w:cs="Times-Roman"/>
          <w:szCs w:val="22"/>
        </w:rPr>
        <w:t xml:space="preserve">roku 2005 </w:t>
      </w:r>
      <w:r>
        <w:rPr>
          <w:rFonts w:cs="Times-Roman"/>
          <w:szCs w:val="22"/>
        </w:rPr>
        <w:t xml:space="preserve">až do r. 2012 </w:t>
      </w:r>
      <w:r w:rsidRPr="00415016">
        <w:rPr>
          <w:rFonts w:cs="Times-Roman"/>
          <w:szCs w:val="22"/>
        </w:rPr>
        <w:t xml:space="preserve">v priemere o viac ako 3 % </w:t>
      </w:r>
      <w:r w:rsidR="00E32F57" w:rsidRPr="00415016">
        <w:rPr>
          <w:rFonts w:cs="Times-Roman"/>
          <w:szCs w:val="22"/>
        </w:rPr>
        <w:t>ro</w:t>
      </w:r>
      <w:r w:rsidR="00E32F57" w:rsidRPr="00415016">
        <w:rPr>
          <w:rFonts w:cs="TTE5t00"/>
          <w:szCs w:val="22"/>
        </w:rPr>
        <w:t>č</w:t>
      </w:r>
      <w:r w:rsidR="00E32F57" w:rsidRPr="00415016">
        <w:rPr>
          <w:rFonts w:cs="Times-Roman"/>
          <w:szCs w:val="22"/>
        </w:rPr>
        <w:t>ne</w:t>
      </w:r>
      <w:r w:rsidRPr="00415016">
        <w:rPr>
          <w:rFonts w:cs="Times-Roman"/>
          <w:szCs w:val="22"/>
        </w:rPr>
        <w:t xml:space="preserve">. Tento </w:t>
      </w:r>
      <w:r>
        <w:rPr>
          <w:rFonts w:cs="Times-Roman"/>
          <w:szCs w:val="22"/>
        </w:rPr>
        <w:t>klesajúci trend</w:t>
      </w:r>
      <w:r w:rsidRPr="00415016">
        <w:rPr>
          <w:rFonts w:cs="Times-Roman"/>
          <w:szCs w:val="22"/>
        </w:rPr>
        <w:t xml:space="preserve"> je však predovšetkým spôsobený</w:t>
      </w:r>
      <w:r>
        <w:rPr>
          <w:rFonts w:cs="Times-Roman"/>
          <w:szCs w:val="22"/>
        </w:rPr>
        <w:t xml:space="preserve"> </w:t>
      </w:r>
      <w:r w:rsidRPr="00415016">
        <w:rPr>
          <w:rFonts w:cs="Times-Roman"/>
          <w:szCs w:val="22"/>
        </w:rPr>
        <w:t>výrazným prepadom po</w:t>
      </w:r>
      <w:r>
        <w:rPr>
          <w:rFonts w:cs="TTE5t00"/>
          <w:szCs w:val="22"/>
        </w:rPr>
        <w:t>č</w:t>
      </w:r>
      <w:r w:rsidRPr="00415016">
        <w:rPr>
          <w:rFonts w:cs="Times-Roman"/>
          <w:szCs w:val="22"/>
        </w:rPr>
        <w:t xml:space="preserve">etnosti niektorých z hodnotených druhov, </w:t>
      </w:r>
      <w:r w:rsidR="00E32F57" w:rsidRPr="00415016">
        <w:rPr>
          <w:rFonts w:cs="Times-Roman"/>
          <w:szCs w:val="22"/>
        </w:rPr>
        <w:t>ke</w:t>
      </w:r>
      <w:r w:rsidR="00E32F57" w:rsidRPr="00415016">
        <w:rPr>
          <w:rFonts w:cs="TTE5t00"/>
          <w:szCs w:val="22"/>
        </w:rPr>
        <w:t>ď</w:t>
      </w:r>
      <w:r w:rsidR="00E32F57" w:rsidRPr="00415016">
        <w:rPr>
          <w:rFonts w:cs="Times-Roman"/>
          <w:szCs w:val="22"/>
        </w:rPr>
        <w:t>že</w:t>
      </w:r>
      <w:r w:rsidRPr="00415016">
        <w:rPr>
          <w:rFonts w:cs="Times-Roman"/>
          <w:szCs w:val="22"/>
        </w:rPr>
        <w:t xml:space="preserve"> po</w:t>
      </w:r>
      <w:r>
        <w:rPr>
          <w:rFonts w:cs="Times-Roman"/>
          <w:szCs w:val="22"/>
        </w:rPr>
        <w:t>č</w:t>
      </w:r>
      <w:r w:rsidRPr="00415016">
        <w:rPr>
          <w:rFonts w:cs="Times-Roman"/>
          <w:szCs w:val="22"/>
        </w:rPr>
        <w:t>et druhov</w:t>
      </w:r>
      <w:r>
        <w:rPr>
          <w:rFonts w:cs="Times-Roman"/>
          <w:szCs w:val="22"/>
        </w:rPr>
        <w:t xml:space="preserve"> </w:t>
      </w:r>
      <w:r w:rsidRPr="00415016">
        <w:rPr>
          <w:rFonts w:cs="Times-Roman"/>
          <w:szCs w:val="22"/>
        </w:rPr>
        <w:t>s rastúcou po</w:t>
      </w:r>
      <w:r>
        <w:rPr>
          <w:rFonts w:cs="Times-Roman"/>
          <w:szCs w:val="22"/>
        </w:rPr>
        <w:t>č</w:t>
      </w:r>
      <w:r w:rsidRPr="00415016">
        <w:rPr>
          <w:rFonts w:cs="Times-Roman"/>
          <w:szCs w:val="22"/>
        </w:rPr>
        <w:t>etnos</w:t>
      </w:r>
      <w:r>
        <w:rPr>
          <w:rFonts w:cs="TTE5t00"/>
          <w:szCs w:val="22"/>
        </w:rPr>
        <w:t>ť</w:t>
      </w:r>
      <w:r w:rsidRPr="00415016">
        <w:rPr>
          <w:rFonts w:cs="Times-Roman"/>
          <w:szCs w:val="22"/>
        </w:rPr>
        <w:t xml:space="preserve">ou medzi lesnými </w:t>
      </w:r>
      <w:r>
        <w:rPr>
          <w:rFonts w:cs="Times-Roman"/>
          <w:szCs w:val="22"/>
        </w:rPr>
        <w:t xml:space="preserve">druhmi </w:t>
      </w:r>
      <w:r w:rsidRPr="00415016">
        <w:rPr>
          <w:rFonts w:cs="Times-Roman"/>
          <w:szCs w:val="22"/>
        </w:rPr>
        <w:t>bol 15, t.</w:t>
      </w:r>
      <w:r>
        <w:rPr>
          <w:rFonts w:cs="Times-Roman"/>
          <w:szCs w:val="22"/>
        </w:rPr>
        <w:t xml:space="preserve"> </w:t>
      </w:r>
      <w:r w:rsidRPr="00415016">
        <w:rPr>
          <w:rFonts w:cs="Times-Roman"/>
          <w:szCs w:val="22"/>
        </w:rPr>
        <w:t>j. viac ako polovica</w:t>
      </w:r>
      <w:r>
        <w:rPr>
          <w:rFonts w:cs="Times-Roman"/>
          <w:szCs w:val="22"/>
        </w:rPr>
        <w:t xml:space="preserve"> </w:t>
      </w:r>
      <w:r w:rsidRPr="00415016">
        <w:rPr>
          <w:rFonts w:cs="Times-Roman"/>
          <w:szCs w:val="22"/>
        </w:rPr>
        <w:t>z hodnotených.</w:t>
      </w:r>
    </w:p>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szCs w:val="22"/>
          <w:lang w:eastAsia="en-US"/>
        </w:rPr>
      </w:pPr>
      <w:r w:rsidRPr="003B0A38">
        <w:rPr>
          <w:rFonts w:ascii="Calibri" w:eastAsia="Calibri" w:hAnsi="Calibri"/>
          <w:noProof/>
          <w:szCs w:val="22"/>
        </w:rPr>
        <w:drawing>
          <wp:inline distT="0" distB="0" distL="0" distR="0" wp14:anchorId="2BD561E6" wp14:editId="34197405">
            <wp:extent cx="5760720" cy="3728821"/>
            <wp:effectExtent l="19050" t="0" r="0" b="0"/>
            <wp:docPr id="1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5760720" cy="3728821"/>
                    </a:xfrm>
                    <a:prstGeom prst="rect">
                      <a:avLst/>
                    </a:prstGeom>
                    <a:noFill/>
                    <a:ln w="9525">
                      <a:noFill/>
                      <a:miter lim="800000"/>
                      <a:headEnd/>
                      <a:tailEnd/>
                    </a:ln>
                  </pic:spPr>
                </pic:pic>
              </a:graphicData>
            </a:graphic>
          </wp:inline>
        </w:drawing>
      </w:r>
    </w:p>
    <w:p w:rsidR="00242C36" w:rsidRPr="00113FC3" w:rsidRDefault="00242C36" w:rsidP="00242C36">
      <w:pPr>
        <w:pBdr>
          <w:bar w:val="single" w:sz="6" w:color="808080"/>
        </w:pBdr>
        <w:rPr>
          <w:rFonts w:ascii="Calibri" w:eastAsia="Calibri" w:hAnsi="Calibri"/>
          <w:sz w:val="20"/>
          <w:szCs w:val="22"/>
          <w:lang w:eastAsia="en-US"/>
        </w:rPr>
      </w:pPr>
      <w:r w:rsidRPr="00113FC3">
        <w:rPr>
          <w:rFonts w:ascii="Calibri" w:eastAsia="Calibri" w:hAnsi="Calibri"/>
          <w:sz w:val="20"/>
          <w:szCs w:val="22"/>
          <w:lang w:eastAsia="en-US"/>
        </w:rPr>
        <w:t>Zdroj: SOS/Birdlife Slovensko, „Výsledky zo sčítania bežných druhov na Slovensku - vyhodnotenie trendov v rokoch 2005 – 2012“</w:t>
      </w:r>
    </w:p>
    <w:p w:rsidR="00242C36" w:rsidRDefault="00242C36" w:rsidP="00242C36">
      <w:pPr>
        <w:pBdr>
          <w:bar w:val="single" w:sz="6" w:color="808080"/>
        </w:pBdr>
        <w:rPr>
          <w:rFonts w:ascii="Calibri" w:eastAsia="Calibri" w:hAnsi="Calibri"/>
          <w:szCs w:val="22"/>
          <w:lang w:eastAsia="en-US"/>
        </w:rPr>
      </w:pPr>
    </w:p>
    <w:tbl>
      <w:tblPr>
        <w:tblW w:w="8742" w:type="dxa"/>
        <w:tblInd w:w="55" w:type="dxa"/>
        <w:tblCellMar>
          <w:left w:w="70" w:type="dxa"/>
          <w:right w:w="70" w:type="dxa"/>
        </w:tblCellMar>
        <w:tblLook w:val="04A0" w:firstRow="1" w:lastRow="0" w:firstColumn="1" w:lastColumn="0" w:noHBand="0" w:noVBand="1"/>
      </w:tblPr>
      <w:tblGrid>
        <w:gridCol w:w="1374"/>
        <w:gridCol w:w="891"/>
        <w:gridCol w:w="931"/>
        <w:gridCol w:w="931"/>
        <w:gridCol w:w="931"/>
        <w:gridCol w:w="891"/>
        <w:gridCol w:w="931"/>
        <w:gridCol w:w="931"/>
        <w:gridCol w:w="931"/>
      </w:tblGrid>
      <w:tr w:rsidR="00242C36" w:rsidRPr="0081143D" w:rsidTr="00242C36">
        <w:trPr>
          <w:trHeight w:val="291"/>
        </w:trPr>
        <w:tc>
          <w:tcPr>
            <w:tcW w:w="1374" w:type="dxa"/>
            <w:tcBorders>
              <w:top w:val="single" w:sz="8" w:space="0" w:color="auto"/>
              <w:left w:val="single" w:sz="8" w:space="0" w:color="auto"/>
              <w:bottom w:val="nil"/>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Druh</w:t>
            </w:r>
          </w:p>
        </w:tc>
        <w:tc>
          <w:tcPr>
            <w:tcW w:w="89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2005</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2006</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2007</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2008</w:t>
            </w:r>
          </w:p>
        </w:tc>
        <w:tc>
          <w:tcPr>
            <w:tcW w:w="89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2009</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2010</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2011</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2012</w:t>
            </w:r>
          </w:p>
        </w:tc>
      </w:tr>
      <w:tr w:rsidR="00242C36" w:rsidRPr="0081143D" w:rsidTr="00242C36">
        <w:trPr>
          <w:trHeight w:val="291"/>
        </w:trPr>
        <w:tc>
          <w:tcPr>
            <w:tcW w:w="13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Forest bird index</w:t>
            </w:r>
          </w:p>
        </w:tc>
        <w:tc>
          <w:tcPr>
            <w:tcW w:w="89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1</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0,8114585</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0,8579995</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0,8652671</w:t>
            </w:r>
          </w:p>
        </w:tc>
        <w:tc>
          <w:tcPr>
            <w:tcW w:w="89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0,815034</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0,7447053</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0,7852141</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0,7383936</w:t>
            </w:r>
          </w:p>
        </w:tc>
      </w:tr>
      <w:tr w:rsidR="00242C36" w:rsidRPr="0081143D" w:rsidTr="00242C36">
        <w:trPr>
          <w:trHeight w:val="291"/>
        </w:trPr>
        <w:tc>
          <w:tcPr>
            <w:tcW w:w="1374" w:type="dxa"/>
            <w:tcBorders>
              <w:top w:val="nil"/>
              <w:left w:val="single" w:sz="8" w:space="0" w:color="auto"/>
              <w:bottom w:val="single" w:sz="8" w:space="0" w:color="auto"/>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Forest BirdIndex</w:t>
            </w:r>
          </w:p>
        </w:tc>
        <w:tc>
          <w:tcPr>
            <w:tcW w:w="89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100%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81,14%</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85,80%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86,53%</w:t>
            </w:r>
          </w:p>
        </w:tc>
        <w:tc>
          <w:tcPr>
            <w:tcW w:w="89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81,50%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74,47%</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78,52%</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73,84%</w:t>
            </w:r>
          </w:p>
        </w:tc>
      </w:tr>
    </w:tbl>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color w:val="000000"/>
          <w:sz w:val="20"/>
          <w:szCs w:val="18"/>
        </w:rPr>
      </w:pPr>
      <w:r w:rsidRPr="00113FC3">
        <w:rPr>
          <w:rFonts w:ascii="Calibri" w:eastAsia="Calibri" w:hAnsi="Calibri"/>
          <w:color w:val="000000"/>
          <w:sz w:val="20"/>
          <w:szCs w:val="18"/>
        </w:rPr>
        <w:t>Zdroj: SOS/Birdlife Slovensko</w:t>
      </w:r>
    </w:p>
    <w:p w:rsidR="00242C36" w:rsidRDefault="00242C36" w:rsidP="00242C36">
      <w:pPr>
        <w:pBdr>
          <w:bar w:val="single" w:sz="6" w:color="808080"/>
        </w:pBdr>
        <w:rPr>
          <w:rFonts w:ascii="Calibri" w:eastAsia="Calibri" w:hAnsi="Calibri"/>
          <w:szCs w:val="22"/>
          <w:lang w:eastAsia="en-US"/>
        </w:rPr>
      </w:pPr>
    </w:p>
    <w:p w:rsidR="00242C36" w:rsidRPr="000A74B8" w:rsidRDefault="00242C36" w:rsidP="00242C36">
      <w:pPr>
        <w:pBdr>
          <w:bar w:val="single" w:sz="6" w:color="808080"/>
        </w:pBdr>
        <w:spacing w:after="120"/>
        <w:rPr>
          <w:rFonts w:ascii="Calibri" w:eastAsia="Calibri" w:hAnsi="Calibri"/>
          <w:bCs/>
          <w:szCs w:val="22"/>
          <w:lang w:eastAsia="en-US"/>
        </w:rPr>
      </w:pPr>
      <w:r w:rsidRPr="00AE2279">
        <w:rPr>
          <w:rFonts w:ascii="Calibri" w:hAnsi="Calibri"/>
          <w:szCs w:val="22"/>
        </w:rPr>
        <w:t>Pre zachovanie resp. dosiahnutie priaznivého stavu biotopov a druhov európskeho významu členské štáty vymedzujú</w:t>
      </w:r>
      <w:r w:rsidRPr="000A74B8">
        <w:rPr>
          <w:rFonts w:ascii="Calibri" w:eastAsia="Calibri" w:hAnsi="Calibri"/>
          <w:bCs/>
          <w:szCs w:val="22"/>
          <w:lang w:eastAsia="en-US"/>
        </w:rPr>
        <w:t xml:space="preserve"> </w:t>
      </w:r>
      <w:r>
        <w:rPr>
          <w:rFonts w:ascii="Calibri" w:eastAsia="Calibri" w:hAnsi="Calibri"/>
          <w:bCs/>
          <w:szCs w:val="22"/>
          <w:lang w:eastAsia="en-US"/>
        </w:rPr>
        <w:t>ú</w:t>
      </w:r>
      <w:r w:rsidRPr="000A74B8">
        <w:rPr>
          <w:rFonts w:ascii="Calibri" w:eastAsia="Calibri" w:hAnsi="Calibri"/>
          <w:bCs/>
          <w:szCs w:val="22"/>
          <w:lang w:eastAsia="en-US"/>
        </w:rPr>
        <w:t>zemia v rámci siete</w:t>
      </w:r>
      <w:r>
        <w:rPr>
          <w:rFonts w:ascii="Calibri" w:eastAsia="Calibri" w:hAnsi="Calibri"/>
          <w:b/>
          <w:bCs/>
          <w:szCs w:val="22"/>
          <w:lang w:eastAsia="en-US"/>
        </w:rPr>
        <w:t xml:space="preserve"> </w:t>
      </w:r>
      <w:r w:rsidRPr="006E5012">
        <w:rPr>
          <w:rFonts w:ascii="Calibri" w:eastAsia="Calibri" w:hAnsi="Calibri"/>
          <w:b/>
          <w:bCs/>
          <w:szCs w:val="22"/>
          <w:lang w:eastAsia="en-US"/>
        </w:rPr>
        <w:t>NATURA 2000 –</w:t>
      </w:r>
      <w:r>
        <w:rPr>
          <w:rFonts w:ascii="Calibri" w:eastAsia="Calibri" w:hAnsi="Calibri"/>
          <w:b/>
          <w:bCs/>
          <w:szCs w:val="22"/>
          <w:lang w:eastAsia="en-US"/>
        </w:rPr>
        <w:t xml:space="preserve"> </w:t>
      </w:r>
      <w:r>
        <w:rPr>
          <w:rFonts w:ascii="Calibri" w:eastAsia="Calibri" w:hAnsi="Calibri"/>
          <w:bCs/>
          <w:szCs w:val="22"/>
          <w:lang w:eastAsia="en-US"/>
        </w:rPr>
        <w:t>sú čl</w:t>
      </w:r>
      <w:r w:rsidRPr="000A74B8">
        <w:rPr>
          <w:rFonts w:ascii="Calibri" w:eastAsia="Calibri" w:hAnsi="Calibri"/>
          <w:bCs/>
          <w:szCs w:val="22"/>
          <w:lang w:eastAsia="en-US"/>
        </w:rPr>
        <w:t>e</w:t>
      </w:r>
      <w:r>
        <w:rPr>
          <w:rFonts w:ascii="Calibri" w:eastAsia="Calibri" w:hAnsi="Calibri"/>
          <w:bCs/>
          <w:szCs w:val="22"/>
          <w:lang w:eastAsia="en-US"/>
        </w:rPr>
        <w:t>nené</w:t>
      </w:r>
      <w:r w:rsidRPr="000A74B8">
        <w:rPr>
          <w:rFonts w:ascii="Calibri" w:eastAsia="Calibri" w:hAnsi="Calibri"/>
          <w:bCs/>
          <w:szCs w:val="22"/>
          <w:lang w:eastAsia="en-US"/>
        </w:rPr>
        <w:t xml:space="preserve"> na</w:t>
      </w:r>
      <w:r>
        <w:rPr>
          <w:rFonts w:ascii="Calibri" w:eastAsia="Calibri" w:hAnsi="Calibri"/>
          <w:bCs/>
          <w:szCs w:val="22"/>
          <w:lang w:eastAsia="en-US"/>
        </w:rPr>
        <w:t>:</w:t>
      </w:r>
    </w:p>
    <w:p w:rsidR="00242C36" w:rsidRPr="006E5012" w:rsidRDefault="00242C36" w:rsidP="00242C36">
      <w:pPr>
        <w:pBdr>
          <w:bar w:val="single" w:sz="6" w:color="808080"/>
        </w:pBdr>
        <w:spacing w:after="120"/>
        <w:rPr>
          <w:rFonts w:ascii="Calibri" w:eastAsia="Calibri" w:hAnsi="Calibri"/>
          <w:szCs w:val="22"/>
          <w:lang w:eastAsia="en-US"/>
        </w:rPr>
      </w:pPr>
      <w:r>
        <w:rPr>
          <w:rFonts w:ascii="Calibri" w:eastAsia="Calibri" w:hAnsi="Calibri"/>
          <w:noProof/>
          <w:szCs w:val="22"/>
        </w:rPr>
        <w:drawing>
          <wp:inline distT="0" distB="0" distL="0" distR="0" wp14:anchorId="4F84B7E3" wp14:editId="318F51AA">
            <wp:extent cx="133350" cy="88900"/>
            <wp:effectExtent l="19050" t="0" r="0" b="0"/>
            <wp:docPr id="40"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srcRect/>
                    <a:stretch>
                      <a:fillRect/>
                    </a:stretch>
                  </pic:blipFill>
                  <pic:spPr bwMode="auto">
                    <a:xfrm>
                      <a:off x="0" y="0"/>
                      <a:ext cx="133350" cy="88900"/>
                    </a:xfrm>
                    <a:prstGeom prst="rect">
                      <a:avLst/>
                    </a:prstGeom>
                    <a:noFill/>
                    <a:ln w="9525">
                      <a:noFill/>
                      <a:miter lim="800000"/>
                      <a:headEnd/>
                      <a:tailEnd/>
                    </a:ln>
                  </pic:spPr>
                </pic:pic>
              </a:graphicData>
            </a:graphic>
          </wp:inline>
        </w:drawing>
      </w:r>
      <w:r w:rsidRPr="006E5012">
        <w:rPr>
          <w:rFonts w:ascii="Calibri" w:eastAsia="Calibri" w:hAnsi="Calibri"/>
          <w:szCs w:val="22"/>
          <w:lang w:eastAsia="en-US"/>
        </w:rPr>
        <w:t xml:space="preserve"> osobitne chránené územia (Special Protection Areas, </w:t>
      </w:r>
      <w:r w:rsidRPr="006E5012">
        <w:rPr>
          <w:rFonts w:ascii="Calibri" w:eastAsia="Calibri" w:hAnsi="Calibri"/>
          <w:b/>
          <w:bCs/>
          <w:szCs w:val="22"/>
          <w:lang w:eastAsia="en-US"/>
        </w:rPr>
        <w:t>SPA</w:t>
      </w:r>
      <w:r w:rsidRPr="006E5012">
        <w:rPr>
          <w:rFonts w:ascii="Calibri" w:eastAsia="Calibri" w:hAnsi="Calibri"/>
          <w:szCs w:val="22"/>
          <w:lang w:eastAsia="en-US"/>
        </w:rPr>
        <w:t>) - na základe smernice o</w:t>
      </w:r>
      <w:r>
        <w:rPr>
          <w:rFonts w:ascii="Calibri" w:eastAsia="Calibri" w:hAnsi="Calibri"/>
          <w:szCs w:val="22"/>
          <w:lang w:eastAsia="en-US"/>
        </w:rPr>
        <w:t> </w:t>
      </w:r>
      <w:r w:rsidRPr="006E5012">
        <w:rPr>
          <w:rFonts w:ascii="Calibri" w:eastAsia="Calibri" w:hAnsi="Calibri"/>
          <w:szCs w:val="22"/>
          <w:lang w:eastAsia="en-US"/>
        </w:rPr>
        <w:t xml:space="preserve">vtákoch - v národnej legislatíve: </w:t>
      </w:r>
      <w:r w:rsidRPr="006E5012">
        <w:rPr>
          <w:rFonts w:ascii="Calibri" w:eastAsia="Calibri" w:hAnsi="Calibri"/>
          <w:b/>
          <w:bCs/>
          <w:szCs w:val="22"/>
          <w:lang w:eastAsia="en-US"/>
        </w:rPr>
        <w:t>chránené vtáčie územia</w:t>
      </w:r>
      <w:r>
        <w:rPr>
          <w:rFonts w:ascii="Calibri" w:eastAsia="Calibri" w:hAnsi="Calibri"/>
          <w:b/>
          <w:bCs/>
          <w:szCs w:val="22"/>
          <w:lang w:eastAsia="en-US"/>
        </w:rPr>
        <w:t xml:space="preserve"> - CHVÚ</w:t>
      </w:r>
    </w:p>
    <w:p w:rsidR="00242C36" w:rsidRPr="00944753" w:rsidRDefault="00242C36" w:rsidP="00CE203B">
      <w:pPr>
        <w:pStyle w:val="Odsekzoznamu"/>
        <w:numPr>
          <w:ilvl w:val="0"/>
          <w:numId w:val="349"/>
        </w:numPr>
        <w:pBdr>
          <w:bar w:val="single" w:sz="6" w:color="808080"/>
        </w:pBdr>
        <w:spacing w:after="120"/>
        <w:rPr>
          <w:rFonts w:ascii="Calibri" w:eastAsia="Calibri" w:hAnsi="Calibri"/>
          <w:szCs w:val="22"/>
          <w:lang w:eastAsia="en-US"/>
        </w:rPr>
      </w:pPr>
      <w:r w:rsidRPr="00944753">
        <w:rPr>
          <w:rFonts w:ascii="Calibri" w:eastAsia="Calibri" w:hAnsi="Calibri"/>
          <w:szCs w:val="22"/>
          <w:lang w:eastAsia="en-US"/>
        </w:rPr>
        <w:t xml:space="preserve">osobitné územia ochrany (Special Areas of Conservation, </w:t>
      </w:r>
      <w:r w:rsidRPr="00944753">
        <w:rPr>
          <w:rFonts w:ascii="Calibri" w:eastAsia="Calibri" w:hAnsi="Calibri"/>
          <w:b/>
          <w:bCs/>
          <w:szCs w:val="22"/>
          <w:lang w:eastAsia="en-US"/>
        </w:rPr>
        <w:t>SAC</w:t>
      </w:r>
      <w:r w:rsidRPr="00944753">
        <w:rPr>
          <w:rFonts w:ascii="Calibri" w:eastAsia="Calibri" w:hAnsi="Calibri"/>
          <w:szCs w:val="22"/>
          <w:lang w:eastAsia="en-US"/>
        </w:rPr>
        <w:t xml:space="preserve">) - na základe smernice o biotopoch - v národnej legislatíve: </w:t>
      </w:r>
      <w:r w:rsidRPr="00944753">
        <w:rPr>
          <w:rFonts w:ascii="Calibri" w:eastAsia="Calibri" w:hAnsi="Calibri"/>
          <w:b/>
          <w:bCs/>
          <w:szCs w:val="22"/>
          <w:lang w:eastAsia="en-US"/>
        </w:rPr>
        <w:t>územia európskeho významu - ÚEV</w:t>
      </w:r>
      <w:r w:rsidRPr="00944753">
        <w:rPr>
          <w:rFonts w:ascii="Calibri" w:eastAsia="Calibri" w:hAnsi="Calibri"/>
          <w:szCs w:val="22"/>
          <w:lang w:eastAsia="en-US"/>
        </w:rPr>
        <w:t xml:space="preserve"> </w:t>
      </w:r>
    </w:p>
    <w:p w:rsidR="00242C36" w:rsidRPr="00944753" w:rsidRDefault="00242C36" w:rsidP="00242C36">
      <w:pPr>
        <w:pBdr>
          <w:bar w:val="single" w:sz="6" w:color="808080"/>
        </w:pBdr>
        <w:spacing w:after="120"/>
        <w:rPr>
          <w:rFonts w:eastAsia="Calibri"/>
          <w:szCs w:val="22"/>
          <w:lang w:eastAsia="en-US"/>
        </w:rPr>
      </w:pPr>
      <w:r w:rsidRPr="00944753">
        <w:rPr>
          <w:szCs w:val="22"/>
        </w:rPr>
        <w:t>V r. 2007-2012 došlo k zlepšeniu poznania biotopov a druhov, čo bolo hlavným dôvodom nárastu podielu biotopov a druhov v priaznivom stave (20 % resp. 38 %).</w:t>
      </w:r>
    </w:p>
    <w:p w:rsidR="00242C36" w:rsidRPr="00E32F57" w:rsidRDefault="00E32F57"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47: </w:t>
      </w:r>
      <w:r w:rsidR="00242C36" w:rsidRPr="00C23A67">
        <w:rPr>
          <w:rFonts w:ascii="Calibri" w:eastAsia="Calibri" w:hAnsi="Calibri"/>
          <w:b/>
          <w:szCs w:val="22"/>
          <w:lang w:eastAsia="en-US"/>
        </w:rPr>
        <w:t xml:space="preserve">Výmera </w:t>
      </w:r>
      <w:r w:rsidR="00242C36" w:rsidRPr="00E32F57">
        <w:rPr>
          <w:rFonts w:ascii="Calibri" w:eastAsia="Calibri" w:hAnsi="Calibri"/>
          <w:b/>
          <w:szCs w:val="22"/>
          <w:lang w:eastAsia="en-US"/>
        </w:rPr>
        <w:t>poľnohospodárskej (PP) a lesnej pozemkov (LP) v územiach NATURA 2000</w:t>
      </w:r>
    </w:p>
    <w:tbl>
      <w:tblPr>
        <w:tblW w:w="89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0"/>
        <w:gridCol w:w="700"/>
        <w:gridCol w:w="1559"/>
        <w:gridCol w:w="1620"/>
        <w:gridCol w:w="900"/>
        <w:gridCol w:w="1980"/>
        <w:gridCol w:w="961"/>
      </w:tblGrid>
      <w:tr w:rsidR="00242C36" w:rsidRPr="00E32F57" w:rsidTr="00242C36">
        <w:trPr>
          <w:trHeight w:val="300"/>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Natura 2000</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Počet</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(ha)</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PP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Podiel PP (%)</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LP (ha)</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Podiel   LP (%)</w:t>
            </w:r>
          </w:p>
        </w:tc>
      </w:tr>
      <w:tr w:rsidR="00242C36" w:rsidRPr="00E32F57" w:rsidTr="00242C36">
        <w:trPr>
          <w:trHeight w:val="417"/>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CHVÚ</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41</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1 282 811</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365 102</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28,4</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828 110</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64,3</w:t>
            </w:r>
          </w:p>
        </w:tc>
      </w:tr>
      <w:tr w:rsidR="00242C36" w:rsidRPr="00E32F57" w:rsidTr="00242C36">
        <w:trPr>
          <w:trHeight w:val="343"/>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ÚEV</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473</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584 353</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58 640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10,0</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503 926</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86,2</w:t>
            </w:r>
          </w:p>
        </w:tc>
      </w:tr>
    </w:tbl>
    <w:p w:rsidR="00242C36" w:rsidRPr="00E32F57" w:rsidRDefault="00242C36" w:rsidP="00242C36">
      <w:pPr>
        <w:pBdr>
          <w:bar w:val="single" w:sz="6" w:color="808080"/>
        </w:pBdr>
        <w:spacing w:after="120"/>
        <w:rPr>
          <w:rFonts w:ascii="Calibri" w:eastAsia="Calibri" w:hAnsi="Calibri"/>
          <w:iCs/>
          <w:sz w:val="20"/>
          <w:szCs w:val="20"/>
          <w:lang w:eastAsia="en-US"/>
        </w:rPr>
      </w:pPr>
      <w:r w:rsidRPr="00E32F57">
        <w:rPr>
          <w:rFonts w:ascii="Calibri" w:eastAsia="Calibri" w:hAnsi="Calibri"/>
          <w:iCs/>
          <w:sz w:val="20"/>
          <w:szCs w:val="20"/>
          <w:lang w:eastAsia="en-US"/>
        </w:rPr>
        <w:t>Zdroj:  Správa o stave životného prostredia SR v roku 2012 (MŽP SR)</w:t>
      </w:r>
    </w:p>
    <w:p w:rsidR="00242C36" w:rsidRPr="00E32F57" w:rsidRDefault="00242C36" w:rsidP="00242C36">
      <w:pPr>
        <w:pBdr>
          <w:bar w:val="single" w:sz="6" w:color="808080"/>
        </w:pBdr>
        <w:spacing w:after="120"/>
        <w:rPr>
          <w:rFonts w:ascii="Calibri" w:hAnsi="Calibri" w:cs="Arial"/>
          <w:szCs w:val="22"/>
        </w:rPr>
      </w:pPr>
      <w:r w:rsidRPr="00E32F57">
        <w:rPr>
          <w:rFonts w:ascii="Calibri" w:hAnsi="Calibri"/>
          <w:bCs/>
          <w:szCs w:val="22"/>
        </w:rPr>
        <w:t xml:space="preserve">Plochy Natura 2000 z územia SR (r. 2011, CCI 34) dosiahli podiel 29,6%. </w:t>
      </w:r>
      <w:r w:rsidRPr="00E32F57">
        <w:rPr>
          <w:rFonts w:ascii="Calibri" w:hAnsi="Calibri" w:cs="Arial"/>
          <w:szCs w:val="22"/>
        </w:rPr>
        <w:t>Podiel Natura 2000 z UAA (využitej poľn. pôdy) (vrátane prírodných TTP) bol 16,0% a ich podiel z celkových lesných oblastí bol 46,5%.</w:t>
      </w:r>
    </w:p>
    <w:p w:rsidR="00242C36" w:rsidRPr="00E32F57" w:rsidRDefault="00242C36" w:rsidP="00242C36">
      <w:pPr>
        <w:pBdr>
          <w:bar w:val="single" w:sz="6" w:color="808080"/>
        </w:pBdr>
        <w:spacing w:after="120"/>
        <w:rPr>
          <w:rFonts w:ascii="Calibri" w:hAnsi="Calibri"/>
          <w:bCs/>
          <w:szCs w:val="22"/>
        </w:rPr>
      </w:pPr>
      <w:r w:rsidRPr="00E32F57">
        <w:rPr>
          <w:rFonts w:ascii="Calibri" w:hAnsi="Calibri"/>
          <w:bCs/>
          <w:szCs w:val="22"/>
        </w:rPr>
        <w:t>V snahe o zdokonalenie koordinácie a spoločné nadrezortné plánovanie činností v územiach Natura 2000 (CHVÚ a ÚEV) bude v rámci SR definovaný Rámec prioritných opatrení (</w:t>
      </w:r>
      <w:r w:rsidRPr="00E32F57">
        <w:rPr>
          <w:rFonts w:ascii="Calibri" w:hAnsi="Calibri"/>
          <w:b/>
          <w:bCs/>
          <w:szCs w:val="22"/>
        </w:rPr>
        <w:t>Prioritised Action Framework</w:t>
      </w:r>
      <w:r w:rsidRPr="00E32F57">
        <w:rPr>
          <w:rFonts w:ascii="Calibri" w:hAnsi="Calibri"/>
          <w:bCs/>
          <w:szCs w:val="22"/>
        </w:rPr>
        <w:t>) v súlade s čl. 8 horizontálneho nariadenia. Tento rámec zadefinuje hlavné smery, výzvy pretrvávajúce problémy v ÚEV a zároveň spôsob, metódy práce a zdroje ako ich integrovanou podporou viacerých fondov EÚ eliminovať.</w:t>
      </w:r>
    </w:p>
    <w:p w:rsidR="00B85197" w:rsidRPr="00E32F57" w:rsidRDefault="00B85197" w:rsidP="00A03F52">
      <w:pPr>
        <w:pBdr>
          <w:bar w:val="single" w:sz="6" w:color="808080"/>
        </w:pBdr>
        <w:ind w:left="567" w:hanging="567"/>
        <w:rPr>
          <w:rFonts w:ascii="Calibri" w:eastAsia="Calibri" w:hAnsi="Calibri"/>
          <w:i/>
          <w:sz w:val="20"/>
          <w:szCs w:val="22"/>
          <w:lang w:eastAsia="en-US"/>
        </w:rPr>
      </w:pPr>
    </w:p>
    <w:p w:rsidR="00A03F52" w:rsidRPr="00E32F57" w:rsidRDefault="00A03F52" w:rsidP="00A03F52">
      <w:pPr>
        <w:keepNext/>
        <w:keepLines/>
        <w:pBdr>
          <w:bar w:val="single" w:sz="6" w:color="808080"/>
        </w:pBdr>
        <w:outlineLvl w:val="1"/>
        <w:rPr>
          <w:rFonts w:ascii="Calibri" w:hAnsi="Calibri"/>
          <w:b/>
          <w:bCs/>
          <w:szCs w:val="22"/>
        </w:rPr>
      </w:pPr>
      <w:r w:rsidRPr="00E32F57">
        <w:rPr>
          <w:rFonts w:ascii="Calibri" w:hAnsi="Calibri"/>
          <w:b/>
          <w:bCs/>
          <w:szCs w:val="22"/>
        </w:rPr>
        <w:t>Chránené územia SR</w:t>
      </w:r>
    </w:p>
    <w:p w:rsidR="00242C36" w:rsidRPr="00E32F57" w:rsidRDefault="00242C36" w:rsidP="00242C36">
      <w:pPr>
        <w:keepNext/>
        <w:keepLines/>
        <w:pBdr>
          <w:bar w:val="single" w:sz="6" w:color="808080"/>
        </w:pBdr>
        <w:spacing w:after="120"/>
        <w:outlineLvl w:val="1"/>
        <w:rPr>
          <w:rFonts w:ascii="Calibri" w:hAnsi="Calibri"/>
          <w:bCs/>
          <w:szCs w:val="22"/>
        </w:rPr>
      </w:pPr>
      <w:r w:rsidRPr="00E32F57">
        <w:rPr>
          <w:rFonts w:ascii="Calibri" w:hAnsi="Calibri"/>
          <w:szCs w:val="22"/>
        </w:rPr>
        <w:t>Zákon č. 543/2002 Z. z. o ochrane prírody a krajiny upravuje kategórie chránených území (CHÚ) a podmienky ich ochrany. Novelou zákona bola od r. 2014 doplnená kategória „obecné chránené územia“ a spresnené „územia medzinárodného významu.</w:t>
      </w:r>
    </w:p>
    <w:p w:rsidR="00242C36" w:rsidRPr="00E32F57" w:rsidRDefault="00E32F57" w:rsidP="00242C36">
      <w:pPr>
        <w:keepNext/>
        <w:keepLines/>
        <w:pBdr>
          <w:bar w:val="single" w:sz="6" w:color="808080"/>
        </w:pBdr>
        <w:spacing w:after="120"/>
        <w:outlineLvl w:val="1"/>
        <w:rPr>
          <w:rFonts w:ascii="Calibri" w:hAnsi="Calibri"/>
          <w:b/>
          <w:bCs/>
          <w:szCs w:val="22"/>
        </w:rPr>
      </w:pPr>
      <w:r>
        <w:rPr>
          <w:rFonts w:ascii="Calibri" w:hAnsi="Calibri"/>
          <w:b/>
          <w:bCs/>
          <w:szCs w:val="22"/>
        </w:rPr>
        <w:t xml:space="preserve">Tabuľka 48: </w:t>
      </w:r>
      <w:r w:rsidR="00242C36" w:rsidRPr="00E32F57">
        <w:rPr>
          <w:rFonts w:ascii="Calibri" w:hAnsi="Calibri"/>
          <w:b/>
          <w:bCs/>
          <w:szCs w:val="22"/>
        </w:rPr>
        <w:t>Prehľad chránených území v SR podľa kategórií</w:t>
      </w:r>
    </w:p>
    <w:tbl>
      <w:tblPr>
        <w:tblW w:w="9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784"/>
        <w:gridCol w:w="1842"/>
        <w:gridCol w:w="2096"/>
        <w:gridCol w:w="1278"/>
      </w:tblGrid>
      <w:tr w:rsidR="00242C36" w:rsidRPr="00E32F57" w:rsidTr="00242C36">
        <w:trPr>
          <w:trHeight w:val="665"/>
        </w:trPr>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Kategória</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Počet</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chránených území (CHÚ) v ha</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ochranných pásiem (OP) v ha</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 z rozlohy SR</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krajinné oblasti (CHKO)</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14</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522 579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10,66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parky (NP)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9</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317 890</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270 128</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11,99</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areály (CHA)</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173</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11 023</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2 425</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0,27</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Prírodné rezervácie (PR)</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392</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14 246</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301</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0,30</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prírodné rezervácie (NPR)</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219</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84 189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2 239</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1,76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Prírodné pamiatky (PP)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260</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1 586</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499</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0,05</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prírodné pamiatky (NPP)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61</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59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3 082</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krajinné prvky (CHKP)</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0,00</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Spolu</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1 129</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951 575</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278 674</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25,09</w:t>
            </w:r>
          </w:p>
        </w:tc>
      </w:tr>
    </w:tbl>
    <w:p w:rsidR="00242C36" w:rsidRPr="00E32F57" w:rsidRDefault="00242C36" w:rsidP="00242C36">
      <w:pPr>
        <w:keepNext/>
        <w:keepLines/>
        <w:pBdr>
          <w:bar w:val="single" w:sz="6" w:color="808080"/>
        </w:pBdr>
        <w:spacing w:after="120"/>
        <w:outlineLvl w:val="1"/>
        <w:rPr>
          <w:rFonts w:ascii="Calibri" w:hAnsi="Calibri"/>
          <w:bCs/>
          <w:iCs/>
          <w:sz w:val="20"/>
          <w:szCs w:val="22"/>
        </w:rPr>
      </w:pPr>
      <w:r w:rsidRPr="00E32F57">
        <w:rPr>
          <w:rFonts w:ascii="Calibri" w:hAnsi="Calibri"/>
          <w:bCs/>
          <w:iCs/>
          <w:sz w:val="20"/>
          <w:szCs w:val="22"/>
        </w:rPr>
        <w:t>Zdroj:  Správa o stave životného prostredia SR v roku 2012 (MŽP SR)</w:t>
      </w:r>
    </w:p>
    <w:p w:rsidR="00242C36" w:rsidRPr="00E32F57" w:rsidRDefault="00242C36" w:rsidP="00242C36">
      <w:pPr>
        <w:keepNext/>
        <w:keepLines/>
        <w:pBdr>
          <w:bar w:val="single" w:sz="6" w:color="808080"/>
        </w:pBdr>
        <w:spacing w:after="120"/>
        <w:outlineLvl w:val="1"/>
        <w:rPr>
          <w:rFonts w:ascii="Calibri" w:hAnsi="Calibri"/>
          <w:b/>
          <w:bCs/>
          <w:szCs w:val="22"/>
        </w:rPr>
      </w:pPr>
    </w:p>
    <w:p w:rsidR="00242C36" w:rsidRPr="00E32F57" w:rsidRDefault="00E32F57" w:rsidP="00242C36">
      <w:pPr>
        <w:keepNext/>
        <w:keepLines/>
        <w:pBdr>
          <w:bar w:val="single" w:sz="6" w:color="808080"/>
        </w:pBdr>
        <w:spacing w:after="120"/>
        <w:outlineLvl w:val="1"/>
        <w:rPr>
          <w:rFonts w:ascii="Calibri" w:hAnsi="Calibri"/>
          <w:b/>
          <w:bCs/>
          <w:szCs w:val="22"/>
        </w:rPr>
      </w:pPr>
      <w:r>
        <w:rPr>
          <w:rFonts w:ascii="Calibri" w:hAnsi="Calibri"/>
          <w:b/>
          <w:bCs/>
          <w:szCs w:val="22"/>
        </w:rPr>
        <w:t xml:space="preserve">Tabuľka 49: </w:t>
      </w:r>
      <w:r w:rsidR="00242C36" w:rsidRPr="00E32F57">
        <w:rPr>
          <w:rFonts w:ascii="Calibri" w:hAnsi="Calibri"/>
          <w:b/>
          <w:bCs/>
          <w:szCs w:val="22"/>
        </w:rPr>
        <w:t>Poľnohospodárska pôda (PP) a lesné pozemky (LP) v chránených územiach</w:t>
      </w:r>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0"/>
        <w:gridCol w:w="2880"/>
        <w:gridCol w:w="900"/>
        <w:gridCol w:w="3420"/>
        <w:gridCol w:w="900"/>
      </w:tblGrid>
      <w:tr w:rsidR="00242C36" w:rsidRPr="00E32F57" w:rsidTr="00242C36">
        <w:trPr>
          <w:trHeight w:val="315"/>
        </w:trPr>
        <w:tc>
          <w:tcPr>
            <w:tcW w:w="10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p>
        </w:tc>
        <w:tc>
          <w:tcPr>
            <w:tcW w:w="28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PP v CHÚ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w:t>
            </w:r>
          </w:p>
        </w:tc>
        <w:tc>
          <w:tcPr>
            <w:tcW w:w="34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LP v CHÚ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w:t>
            </w:r>
          </w:p>
        </w:tc>
      </w:tr>
      <w:tr w:rsidR="00242C36" w:rsidRPr="00C23A67" w:rsidTr="00242C36">
        <w:trPr>
          <w:trHeight w:val="210"/>
        </w:trPr>
        <w:tc>
          <w:tcPr>
            <w:tcW w:w="108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2012</w:t>
            </w:r>
          </w:p>
        </w:tc>
        <w:tc>
          <w:tcPr>
            <w:tcW w:w="288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187 190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16,4</w:t>
            </w:r>
          </w:p>
        </w:tc>
        <w:tc>
          <w:tcPr>
            <w:tcW w:w="342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830 330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72,7</w:t>
            </w:r>
          </w:p>
        </w:tc>
      </w:tr>
    </w:tbl>
    <w:p w:rsidR="00242C36" w:rsidRPr="00C23A67" w:rsidRDefault="00242C36" w:rsidP="00242C36">
      <w:pPr>
        <w:keepNext/>
        <w:keepLines/>
        <w:pBdr>
          <w:bar w:val="single" w:sz="6" w:color="808080"/>
        </w:pBdr>
        <w:spacing w:after="120"/>
        <w:outlineLvl w:val="1"/>
        <w:rPr>
          <w:rFonts w:ascii="Calibri" w:hAnsi="Calibri"/>
          <w:bCs/>
          <w:iCs/>
          <w:sz w:val="20"/>
          <w:szCs w:val="22"/>
          <w:lang w:val="pt-BR"/>
        </w:rPr>
      </w:pPr>
      <w:r w:rsidRPr="00C23A67">
        <w:rPr>
          <w:rFonts w:ascii="Calibri" w:hAnsi="Calibri"/>
          <w:bCs/>
          <w:iCs/>
          <w:sz w:val="20"/>
          <w:szCs w:val="22"/>
          <w:lang w:val="pt-BR"/>
        </w:rPr>
        <w:t>Zdroj:  Správa o stave životného prostredia SR v roku 2012 (MŽP SR)</w:t>
      </w:r>
    </w:p>
    <w:p w:rsidR="00242C36" w:rsidRDefault="00242C36" w:rsidP="00242C36">
      <w:pPr>
        <w:keepNext/>
        <w:keepLines/>
        <w:pBdr>
          <w:bar w:val="single" w:sz="6" w:color="808080"/>
        </w:pBdr>
        <w:spacing w:after="120"/>
        <w:outlineLvl w:val="1"/>
        <w:rPr>
          <w:rFonts w:ascii="Calibri" w:hAnsi="Calibri"/>
          <w:b/>
          <w:bCs/>
          <w:szCs w:val="22"/>
        </w:rPr>
      </w:pPr>
    </w:p>
    <w:p w:rsidR="00242C36" w:rsidRPr="001007B4" w:rsidRDefault="00242C36" w:rsidP="00242C36">
      <w:pPr>
        <w:keepNext/>
        <w:keepLines/>
        <w:pBdr>
          <w:bar w:val="single" w:sz="6" w:color="808080"/>
        </w:pBdr>
        <w:spacing w:after="120"/>
        <w:outlineLvl w:val="1"/>
        <w:rPr>
          <w:rFonts w:eastAsia="Calibri"/>
          <w:szCs w:val="22"/>
          <w:lang w:eastAsia="en-US"/>
        </w:rPr>
      </w:pPr>
      <w:r w:rsidRPr="00C93559">
        <w:rPr>
          <w:b/>
          <w:bCs/>
          <w:szCs w:val="22"/>
        </w:rPr>
        <w:t>Územia s vysokou prírodnou hodnotou (HNV)</w:t>
      </w:r>
      <w:r w:rsidRPr="00C93559">
        <w:rPr>
          <w:color w:val="FF0000"/>
          <w:szCs w:val="22"/>
        </w:rPr>
        <w:t xml:space="preserve"> </w:t>
      </w:r>
      <w:r w:rsidRPr="001007B4">
        <w:rPr>
          <w:szCs w:val="22"/>
        </w:rPr>
        <w:t>(</w:t>
      </w:r>
      <w:r w:rsidRPr="001007B4">
        <w:rPr>
          <w:b/>
          <w:szCs w:val="22"/>
        </w:rPr>
        <w:t>CCI 37</w:t>
      </w:r>
      <w:r w:rsidRPr="001007B4">
        <w:rPr>
          <w:szCs w:val="22"/>
        </w:rPr>
        <w:t>)</w:t>
      </w:r>
      <w:r>
        <w:rPr>
          <w:szCs w:val="22"/>
        </w:rPr>
        <w:t xml:space="preserve"> sa členia v SR nasledovne:</w:t>
      </w:r>
    </w:p>
    <w:p w:rsidR="00242C36" w:rsidRPr="00C93559" w:rsidRDefault="00242C36" w:rsidP="00242C36">
      <w:pPr>
        <w:pStyle w:val="tlText2VlastnfarbaRGB31"/>
        <w:spacing w:after="120" w:line="240" w:lineRule="auto"/>
        <w:rPr>
          <w:b/>
          <w:color w:val="auto"/>
        </w:rPr>
      </w:pPr>
      <w:r w:rsidRPr="00C93559">
        <w:rPr>
          <w:b/>
          <w:color w:val="auto"/>
        </w:rPr>
        <w:t xml:space="preserve">HNV v poľnohospodárskej krajine </w:t>
      </w:r>
    </w:p>
    <w:p w:rsidR="00242C36" w:rsidRPr="00C93559" w:rsidRDefault="00242C36" w:rsidP="00242C36">
      <w:pPr>
        <w:pStyle w:val="tlText2VlastnfarbaRGB31"/>
        <w:spacing w:after="120" w:line="240" w:lineRule="auto"/>
        <w:jc w:val="left"/>
        <w:rPr>
          <w:color w:val="auto"/>
        </w:rPr>
      </w:pPr>
      <w:r w:rsidRPr="00C93559">
        <w:rPr>
          <w:b/>
          <w:color w:val="auto"/>
        </w:rPr>
        <w:t>Typ 1</w:t>
      </w:r>
      <w:r w:rsidRPr="00C93559">
        <w:rPr>
          <w:color w:val="auto"/>
        </w:rPr>
        <w:t xml:space="preserve"> – poľnohospodárska pôda s vysokým podielom poloprírodnej vegetácie (prírodné a poloprírodné trvalé trávne porasty)</w:t>
      </w:r>
    </w:p>
    <w:p w:rsidR="00242C36" w:rsidRPr="00C93559" w:rsidRDefault="00242C36" w:rsidP="00242C36">
      <w:pPr>
        <w:pStyle w:val="tlText2VlastnfarbaRGB31"/>
        <w:spacing w:after="120" w:line="240" w:lineRule="auto"/>
        <w:rPr>
          <w:color w:val="auto"/>
        </w:rPr>
      </w:pPr>
      <w:r w:rsidRPr="00C93559">
        <w:rPr>
          <w:b/>
          <w:color w:val="auto"/>
        </w:rPr>
        <w:t>Typ 2</w:t>
      </w:r>
      <w:r w:rsidRPr="00C93559">
        <w:rPr>
          <w:color w:val="auto"/>
        </w:rPr>
        <w:t xml:space="preserve"> – tradičná  poľnohospodárska krajina  (mozaiková poľnohospodárska krajina s nízkou intenzitou využívania)</w:t>
      </w:r>
    </w:p>
    <w:p w:rsidR="00242C36" w:rsidRPr="00C93559" w:rsidRDefault="00242C36" w:rsidP="00242C36">
      <w:pPr>
        <w:pStyle w:val="tlText2VlastnfarbaRGB31"/>
        <w:spacing w:after="120" w:line="240" w:lineRule="auto"/>
        <w:rPr>
          <w:color w:val="auto"/>
        </w:rPr>
      </w:pPr>
      <w:r w:rsidRPr="00C93559">
        <w:rPr>
          <w:b/>
          <w:color w:val="auto"/>
        </w:rPr>
        <w:t>Typ 3</w:t>
      </w:r>
      <w:r w:rsidRPr="00C93559">
        <w:rPr>
          <w:color w:val="auto"/>
        </w:rPr>
        <w:t xml:space="preserve"> -  orná pôda v územiach NATURA 2000</w:t>
      </w:r>
    </w:p>
    <w:tbl>
      <w:tblPr>
        <w:tblpPr w:leftFromText="141" w:rightFromText="141" w:vertAnchor="text" w:tblpX="21"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5"/>
        <w:gridCol w:w="1777"/>
        <w:gridCol w:w="1125"/>
        <w:gridCol w:w="2040"/>
        <w:gridCol w:w="2129"/>
      </w:tblGrid>
      <w:tr w:rsidR="00242C36" w:rsidRPr="00C93559" w:rsidTr="00242C36">
        <w:trPr>
          <w:trHeight w:val="73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Typ HNV</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Pr>
                <w:rFonts w:cs="Calibri"/>
                <w:b/>
                <w:color w:val="auto"/>
                <w:sz w:val="20"/>
              </w:rPr>
              <w:t>Ukazovateľ</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b/>
                <w:color w:val="auto"/>
                <w:sz w:val="20"/>
              </w:rPr>
            </w:pPr>
            <w:r w:rsidRPr="00C93559">
              <w:rPr>
                <w:rFonts w:cs="Calibri"/>
                <w:b/>
                <w:color w:val="auto"/>
                <w:sz w:val="20"/>
              </w:rPr>
              <w:t>Rozloha UAA (ha)</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Databáza</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Monitoring</w:t>
            </w:r>
          </w:p>
        </w:tc>
      </w:tr>
      <w:tr w:rsidR="00242C36" w:rsidRPr="00C93559" w:rsidTr="00242C36">
        <w:trPr>
          <w:trHeight w:val="540"/>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b/>
                <w:color w:val="auto"/>
                <w:sz w:val="20"/>
              </w:rPr>
            </w:pPr>
            <w:r w:rsidRPr="00C93559">
              <w:rPr>
                <w:rFonts w:cs="Calibri"/>
                <w:b/>
                <w:color w:val="auto"/>
                <w:sz w:val="20"/>
              </w:rPr>
              <w:t xml:space="preserve">Typ 1  </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Prírodné a poloprírodné trvalé trávne porasty</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Hodnota</w:t>
            </w:r>
            <w:r w:rsidRPr="00C93559">
              <w:rPr>
                <w:rFonts w:cs="Calibri"/>
                <w:color w:val="auto"/>
                <w:sz w:val="20"/>
              </w:rPr>
              <w:t xml:space="preserve"> </w:t>
            </w:r>
            <w:r w:rsidRPr="00C93559">
              <w:rPr>
                <w:rStyle w:val="hps"/>
                <w:rFonts w:cs="Calibri"/>
                <w:color w:val="auto"/>
                <w:sz w:val="20"/>
              </w:rPr>
              <w:t>biodiverzity</w:t>
            </w:r>
            <w:r w:rsidRPr="00C93559">
              <w:rPr>
                <w:rFonts w:cs="Calibri"/>
                <w:color w:val="auto"/>
                <w:sz w:val="20"/>
              </w:rPr>
              <w:t xml:space="preserve"> </w:t>
            </w:r>
            <w:r w:rsidRPr="00C93559">
              <w:rPr>
                <w:rStyle w:val="hps"/>
                <w:rFonts w:cs="Calibri"/>
                <w:color w:val="auto"/>
                <w:sz w:val="20"/>
              </w:rPr>
              <w:t>stanovená</w:t>
            </w:r>
            <w:r w:rsidRPr="00C93559">
              <w:rPr>
                <w:rFonts w:cs="Calibri"/>
                <w:color w:val="auto"/>
                <w:sz w:val="20"/>
              </w:rPr>
              <w:t xml:space="preserve"> </w:t>
            </w:r>
            <w:r w:rsidRPr="00C93559">
              <w:rPr>
                <w:rStyle w:val="hps"/>
                <w:rFonts w:cs="Calibri"/>
                <w:color w:val="auto"/>
                <w:sz w:val="20"/>
              </w:rPr>
              <w:t>podľa</w:t>
            </w:r>
            <w:r w:rsidRPr="00C93559">
              <w:rPr>
                <w:rFonts w:cs="Calibri"/>
                <w:color w:val="auto"/>
                <w:sz w:val="20"/>
              </w:rPr>
              <w:t xml:space="preserve"> </w:t>
            </w:r>
            <w:r w:rsidRPr="00C93559">
              <w:rPr>
                <w:rStyle w:val="hps"/>
                <w:rFonts w:cs="Calibri"/>
                <w:color w:val="auto"/>
                <w:sz w:val="20"/>
              </w:rPr>
              <w:t>diagnostických</w:t>
            </w:r>
            <w:r w:rsidRPr="00C93559">
              <w:rPr>
                <w:rFonts w:cs="Calibri"/>
                <w:color w:val="auto"/>
                <w:sz w:val="20"/>
              </w:rPr>
              <w:t xml:space="preserve"> </w:t>
            </w:r>
            <w:r w:rsidRPr="00C93559">
              <w:rPr>
                <w:rStyle w:val="hps"/>
                <w:rFonts w:cs="Calibri"/>
                <w:color w:val="auto"/>
                <w:sz w:val="20"/>
              </w:rPr>
              <w:t>druhov typu</w:t>
            </w:r>
            <w:r w:rsidRPr="00C93559">
              <w:rPr>
                <w:rFonts w:cs="Calibri"/>
                <w:color w:val="auto"/>
                <w:sz w:val="20"/>
              </w:rPr>
              <w:t xml:space="preserve"> </w:t>
            </w:r>
            <w:r w:rsidRPr="00C93559">
              <w:rPr>
                <w:rStyle w:val="hps"/>
                <w:rFonts w:cs="Calibri"/>
                <w:color w:val="auto"/>
                <w:sz w:val="20"/>
              </w:rPr>
              <w:t>biotopu</w:t>
            </w:r>
            <w:r w:rsidRPr="00C93559">
              <w:rPr>
                <w:rFonts w:cs="Calibri"/>
                <w:color w:val="auto"/>
                <w:sz w:val="20"/>
              </w:rPr>
              <w:t xml:space="preserve"> </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320 000</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 xml:space="preserve">Národný zoznam             17 subtypov  biotopov prírodných a poloprírodných trvalých trávnych porastov </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(National Grassland Inventory - Daphne – inštitút  aplikovanej ekológie)</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Mapovanie stavu v stanovených  x ročných cykloch. (Daphne – inštitút  aplikovanej ekológie)</w:t>
            </w:r>
          </w:p>
        </w:tc>
      </w:tr>
      <w:tr w:rsidR="00242C36" w:rsidRPr="00C93559" w:rsidTr="00242C36">
        <w:trPr>
          <w:trHeight w:val="52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ascii="Arial" w:hAnsi="Arial" w:cs="Arial"/>
                <w:b/>
                <w:color w:val="auto"/>
                <w:sz w:val="20"/>
              </w:rPr>
            </w:pPr>
            <w:r w:rsidRPr="00C93559">
              <w:rPr>
                <w:rFonts w:cs="Calibri"/>
                <w:b/>
                <w:color w:val="auto"/>
                <w:sz w:val="20"/>
              </w:rPr>
              <w:t xml:space="preserve">Typ 2 </w:t>
            </w:r>
            <w:r w:rsidRPr="00C93559">
              <w:rPr>
                <w:rFonts w:ascii="Arial" w:hAnsi="Arial" w:cs="Arial"/>
                <w:b/>
                <w:color w:val="auto"/>
                <w:sz w:val="20"/>
              </w:rPr>
              <w:t xml:space="preserve"> </w:t>
            </w:r>
          </w:p>
          <w:p w:rsidR="00242C36" w:rsidRPr="00C93559" w:rsidRDefault="00242C36" w:rsidP="00242C36">
            <w:pPr>
              <w:pStyle w:val="tlText2VlastnfarbaRGB31"/>
              <w:spacing w:after="120" w:line="240" w:lineRule="auto"/>
              <w:jc w:val="left"/>
              <w:rPr>
                <w:rStyle w:val="hps"/>
                <w:rFonts w:cs="Calibri"/>
                <w:color w:val="auto"/>
                <w:sz w:val="20"/>
              </w:rPr>
            </w:pPr>
            <w:r w:rsidRPr="00C93559">
              <w:rPr>
                <w:rStyle w:val="hps"/>
                <w:rFonts w:cs="Calibri"/>
                <w:color w:val="auto"/>
                <w:sz w:val="20"/>
              </w:rPr>
              <w:t>Tradičná</w:t>
            </w:r>
            <w:r w:rsidRPr="00C93559">
              <w:rPr>
                <w:rFonts w:cs="Calibri"/>
                <w:color w:val="auto"/>
                <w:sz w:val="20"/>
              </w:rPr>
              <w:t xml:space="preserve"> </w:t>
            </w:r>
            <w:r w:rsidRPr="00C93559">
              <w:rPr>
                <w:rStyle w:val="hps"/>
                <w:rFonts w:cs="Calibri"/>
                <w:color w:val="auto"/>
                <w:sz w:val="20"/>
              </w:rPr>
              <w:t>poľnohospodárska krajina s</w:t>
            </w:r>
            <w:r w:rsidRPr="00C93559">
              <w:rPr>
                <w:rFonts w:cs="Calibri"/>
                <w:color w:val="auto"/>
                <w:sz w:val="20"/>
              </w:rPr>
              <w:t xml:space="preserve"> </w:t>
            </w:r>
            <w:r w:rsidRPr="00C93559">
              <w:rPr>
                <w:rStyle w:val="hps"/>
                <w:rFonts w:cs="Calibri"/>
                <w:color w:val="auto"/>
                <w:sz w:val="20"/>
              </w:rPr>
              <w:t>rozptýleným osídlením.</w:t>
            </w:r>
          </w:p>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Tradičná</w:t>
            </w:r>
            <w:r w:rsidRPr="00C93559">
              <w:rPr>
                <w:rFonts w:cs="Calibri"/>
                <w:color w:val="auto"/>
                <w:sz w:val="20"/>
              </w:rPr>
              <w:t xml:space="preserve"> </w:t>
            </w:r>
            <w:r w:rsidRPr="00C93559">
              <w:rPr>
                <w:rStyle w:val="hps"/>
                <w:rFonts w:cs="Calibri"/>
                <w:color w:val="auto"/>
                <w:sz w:val="20"/>
              </w:rPr>
              <w:t>poľnohospodárska krajina</w:t>
            </w:r>
            <w:r w:rsidRPr="00C93559">
              <w:rPr>
                <w:rFonts w:cs="Calibri"/>
                <w:color w:val="auto"/>
                <w:sz w:val="20"/>
              </w:rPr>
              <w:t xml:space="preserve"> </w:t>
            </w:r>
            <w:r w:rsidRPr="00C93559">
              <w:rPr>
                <w:rStyle w:val="hps"/>
                <w:rFonts w:cs="Calibri"/>
                <w:color w:val="auto"/>
                <w:sz w:val="20"/>
              </w:rPr>
              <w:t>ornej</w:t>
            </w:r>
            <w:r w:rsidRPr="00C93559">
              <w:rPr>
                <w:rFonts w:cs="Calibri"/>
                <w:color w:val="auto"/>
                <w:sz w:val="20"/>
              </w:rPr>
              <w:t xml:space="preserve"> </w:t>
            </w:r>
            <w:r w:rsidRPr="00C93559">
              <w:rPr>
                <w:rStyle w:val="hps"/>
                <w:rFonts w:cs="Calibri"/>
                <w:color w:val="auto"/>
                <w:sz w:val="20"/>
              </w:rPr>
              <w:t>pôdy</w:t>
            </w:r>
            <w:r w:rsidRPr="00C93559">
              <w:rPr>
                <w:rFonts w:cs="Calibri"/>
                <w:color w:val="auto"/>
                <w:sz w:val="20"/>
              </w:rPr>
              <w:t xml:space="preserve">, trávnych porastov, </w:t>
            </w:r>
            <w:r w:rsidRPr="00C93559">
              <w:rPr>
                <w:rStyle w:val="hps"/>
                <w:rFonts w:cs="Calibri"/>
                <w:color w:val="auto"/>
                <w:sz w:val="20"/>
              </w:rPr>
              <w:t>sadov</w:t>
            </w:r>
            <w:r w:rsidRPr="00C93559">
              <w:rPr>
                <w:rFonts w:cs="Calibri"/>
                <w:color w:val="auto"/>
                <w:sz w:val="20"/>
              </w:rPr>
              <w:t>, viníc</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Prítomnosť</w:t>
            </w:r>
            <w:r w:rsidRPr="00C93559">
              <w:rPr>
                <w:rFonts w:cs="Calibri"/>
                <w:color w:val="auto"/>
                <w:sz w:val="20"/>
              </w:rPr>
              <w:t xml:space="preserve"> </w:t>
            </w:r>
            <w:r w:rsidRPr="00C93559">
              <w:rPr>
                <w:rStyle w:val="hps"/>
                <w:rFonts w:cs="Calibri"/>
                <w:color w:val="auto"/>
                <w:sz w:val="20"/>
              </w:rPr>
              <w:t xml:space="preserve">mozaikovej </w:t>
            </w:r>
            <w:r w:rsidRPr="00C93559">
              <w:rPr>
                <w:rFonts w:cs="Calibri"/>
                <w:color w:val="auto"/>
                <w:sz w:val="20"/>
              </w:rPr>
              <w:t xml:space="preserve"> </w:t>
            </w:r>
            <w:r w:rsidRPr="00C93559">
              <w:rPr>
                <w:rStyle w:val="hps"/>
                <w:rFonts w:cs="Calibri"/>
                <w:color w:val="auto"/>
                <w:sz w:val="20"/>
              </w:rPr>
              <w:t>štruktúry</w:t>
            </w:r>
            <w:r w:rsidRPr="00C93559">
              <w:rPr>
                <w:rFonts w:cs="Calibri"/>
                <w:color w:val="auto"/>
                <w:sz w:val="20"/>
              </w:rPr>
              <w:t xml:space="preserve"> </w:t>
            </w:r>
            <w:r w:rsidRPr="00C93559">
              <w:rPr>
                <w:rStyle w:val="hpsatn"/>
                <w:rFonts w:cs="Calibri"/>
                <w:color w:val="auto"/>
                <w:sz w:val="20"/>
              </w:rPr>
              <w:t>(</w:t>
            </w:r>
            <w:r w:rsidRPr="00C93559">
              <w:rPr>
                <w:rFonts w:cs="Calibri"/>
                <w:color w:val="auto"/>
                <w:sz w:val="20"/>
              </w:rPr>
              <w:t xml:space="preserve">malé </w:t>
            </w:r>
            <w:r w:rsidRPr="00C93559">
              <w:rPr>
                <w:rStyle w:val="hps"/>
                <w:rFonts w:cs="Calibri"/>
                <w:color w:val="auto"/>
                <w:sz w:val="20"/>
              </w:rPr>
              <w:t>polia)</w:t>
            </w:r>
            <w:r w:rsidRPr="00C93559">
              <w:rPr>
                <w:rFonts w:cs="Calibri"/>
                <w:color w:val="auto"/>
                <w:sz w:val="20"/>
              </w:rPr>
              <w:t xml:space="preserve">, </w:t>
            </w:r>
            <w:r w:rsidRPr="00C93559">
              <w:rPr>
                <w:rStyle w:val="hps"/>
                <w:rFonts w:cs="Calibri"/>
                <w:color w:val="auto"/>
                <w:sz w:val="20"/>
              </w:rPr>
              <w:t>v</w:t>
            </w:r>
            <w:r w:rsidRPr="00C93559">
              <w:rPr>
                <w:rFonts w:cs="Calibri"/>
                <w:color w:val="auto"/>
                <w:sz w:val="20"/>
              </w:rPr>
              <w:t xml:space="preserve"> </w:t>
            </w:r>
            <w:r w:rsidRPr="00C93559">
              <w:rPr>
                <w:rStyle w:val="hps"/>
                <w:rFonts w:cs="Calibri"/>
                <w:color w:val="auto"/>
                <w:sz w:val="20"/>
              </w:rPr>
              <w:t>blízkosti</w:t>
            </w:r>
            <w:r w:rsidRPr="00C93559">
              <w:rPr>
                <w:rFonts w:cs="Calibri"/>
                <w:color w:val="auto"/>
                <w:sz w:val="20"/>
              </w:rPr>
              <w:t xml:space="preserve"> </w:t>
            </w:r>
            <w:r w:rsidRPr="00C93559">
              <w:rPr>
                <w:rStyle w:val="hps"/>
                <w:rFonts w:cs="Calibri"/>
                <w:color w:val="auto"/>
                <w:sz w:val="20"/>
              </w:rPr>
              <w:t>rozptýleného</w:t>
            </w:r>
            <w:r w:rsidRPr="00C93559">
              <w:rPr>
                <w:rFonts w:cs="Calibri"/>
                <w:color w:val="auto"/>
                <w:sz w:val="20"/>
              </w:rPr>
              <w:t xml:space="preserve"> </w:t>
            </w:r>
            <w:r w:rsidRPr="00C93559">
              <w:rPr>
                <w:rStyle w:val="hps"/>
                <w:rFonts w:cs="Calibri"/>
                <w:color w:val="auto"/>
                <w:sz w:val="20"/>
              </w:rPr>
              <w:t>osídlenia</w:t>
            </w:r>
            <w:r w:rsidRPr="00C93559">
              <w:rPr>
                <w:rFonts w:cs="Calibri"/>
                <w:color w:val="auto"/>
                <w:sz w:val="20"/>
              </w:rPr>
              <w:t xml:space="preserve">. </w:t>
            </w:r>
            <w:r w:rsidRPr="00C93559">
              <w:rPr>
                <w:rFonts w:cs="Calibri"/>
                <w:color w:val="auto"/>
                <w:sz w:val="20"/>
              </w:rPr>
              <w:br/>
            </w:r>
            <w:r w:rsidRPr="00C93559">
              <w:rPr>
                <w:rStyle w:val="hps"/>
                <w:rFonts w:cs="Calibri"/>
                <w:color w:val="auto"/>
                <w:sz w:val="20"/>
              </w:rPr>
              <w:t>Prítomnosť</w:t>
            </w:r>
            <w:r w:rsidRPr="00C93559">
              <w:rPr>
                <w:rFonts w:cs="Calibri"/>
                <w:color w:val="auto"/>
                <w:sz w:val="20"/>
              </w:rPr>
              <w:t xml:space="preserve"> </w:t>
            </w:r>
            <w:r w:rsidRPr="00C93559">
              <w:rPr>
                <w:rStyle w:val="hps"/>
                <w:rFonts w:cs="Calibri"/>
                <w:color w:val="auto"/>
                <w:sz w:val="20"/>
              </w:rPr>
              <w:t>hodnotných</w:t>
            </w:r>
            <w:r w:rsidRPr="00C93559">
              <w:rPr>
                <w:rFonts w:cs="Calibri"/>
                <w:color w:val="auto"/>
                <w:sz w:val="20"/>
              </w:rPr>
              <w:t xml:space="preserve"> </w:t>
            </w:r>
            <w:r w:rsidRPr="00C93559">
              <w:rPr>
                <w:rStyle w:val="hps"/>
                <w:rFonts w:cs="Calibri"/>
                <w:color w:val="auto"/>
                <w:sz w:val="20"/>
              </w:rPr>
              <w:t>krajinných</w:t>
            </w:r>
            <w:r w:rsidRPr="00C93559">
              <w:rPr>
                <w:rFonts w:cs="Calibri"/>
                <w:color w:val="auto"/>
                <w:sz w:val="20"/>
              </w:rPr>
              <w:t xml:space="preserve"> </w:t>
            </w:r>
            <w:r w:rsidRPr="00C93559">
              <w:rPr>
                <w:rStyle w:val="hps"/>
                <w:rFonts w:cs="Calibri"/>
                <w:color w:val="auto"/>
                <w:sz w:val="20"/>
              </w:rPr>
              <w:t>prvkov</w:t>
            </w:r>
            <w:r w:rsidRPr="00C93559">
              <w:rPr>
                <w:rFonts w:cs="Calibri"/>
                <w:color w:val="auto"/>
                <w:sz w:val="20"/>
              </w:rPr>
              <w:t xml:space="preserve"> a realizácia tradičných postupov</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33 934</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Národný zoznam 4 typov mozaikového poľnohospodárstva</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(National traditional agricultural mosaics Inventory – Ústav krajinnej ekológie Slovenskej akadémie vied)</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Základné mapovanie v rokoch 2009-2011        (Ústav krajinnej ekológie Slovenskej akadémie vied)</w:t>
            </w:r>
          </w:p>
        </w:tc>
      </w:tr>
      <w:tr w:rsidR="00242C36" w:rsidRPr="00C93559"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 xml:space="preserve">Typ 3 </w:t>
            </w:r>
          </w:p>
          <w:p w:rsidR="00242C36" w:rsidRPr="00C93559" w:rsidRDefault="00242C36" w:rsidP="00242C36">
            <w:pPr>
              <w:pStyle w:val="tlText2VlastnfarbaRGB31"/>
              <w:spacing w:after="120" w:line="240" w:lineRule="auto"/>
              <w:rPr>
                <w:rFonts w:cs="Calibri"/>
                <w:color w:val="auto"/>
                <w:sz w:val="20"/>
              </w:rPr>
            </w:pPr>
            <w:r w:rsidRPr="00C93559">
              <w:rPr>
                <w:rFonts w:cs="Calibri"/>
                <w:color w:val="auto"/>
                <w:sz w:val="20"/>
              </w:rPr>
              <w:t>Orná pôda v územiach NATURA 2000</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Index populačného trendu vybraných druhov vtákov v poľnohospodárskej krajine</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 xml:space="preserve">308 000 </w:t>
            </w:r>
          </w:p>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(292 000 ha v SPAs,          46 000 ha v SACs)</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Zoznam  výskytu vybraných druhov vtákov (SOS/BirdLife Slovensko)</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Ročné mapovanie a vyhodnocovanie  Indexu populačného trendu vybraných druhov vtákov v poľnohospodárskej krajine (SOS/BirdLife Slovensko)</w:t>
            </w:r>
          </w:p>
        </w:tc>
      </w:tr>
      <w:tr w:rsidR="00242C36" w:rsidRPr="00C93559"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b/>
                <w:bCs/>
                <w:color w:val="auto"/>
                <w:sz w:val="20"/>
              </w:rPr>
            </w:pPr>
            <w:r w:rsidRPr="00C93559">
              <w:rPr>
                <w:rFonts w:cs="Calibri"/>
                <w:b/>
                <w:bCs/>
                <w:color w:val="auto"/>
                <w:sz w:val="20"/>
              </w:rPr>
              <w:t>Spolu HNV na poľnohospodárskej pôde</w:t>
            </w:r>
            <w:r>
              <w:rPr>
                <w:rFonts w:cs="Calibri"/>
                <w:b/>
                <w:bCs/>
                <w:color w:val="auto"/>
                <w:sz w:val="20"/>
              </w:rPr>
              <w:t xml:space="preserve"> </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c>
          <w:tcPr>
            <w:tcW w:w="1125" w:type="dxa"/>
            <w:tcBorders>
              <w:top w:val="single" w:sz="4" w:space="0" w:color="auto"/>
              <w:left w:val="single" w:sz="4" w:space="0" w:color="auto"/>
              <w:bottom w:val="single" w:sz="4" w:space="0" w:color="auto"/>
              <w:right w:val="single" w:sz="4" w:space="0" w:color="auto"/>
            </w:tcBorders>
          </w:tcPr>
          <w:p w:rsidR="00242C36" w:rsidRDefault="00242C36" w:rsidP="00242C36">
            <w:pPr>
              <w:pStyle w:val="tlText2VlastnfarbaRGB31"/>
              <w:spacing w:after="120" w:line="240" w:lineRule="auto"/>
              <w:jc w:val="center"/>
              <w:rPr>
                <w:rFonts w:cs="Calibri"/>
                <w:b/>
                <w:bCs/>
                <w:color w:val="auto"/>
                <w:sz w:val="20"/>
              </w:rPr>
            </w:pPr>
            <w:r w:rsidRPr="00C93559">
              <w:rPr>
                <w:rFonts w:cs="Calibri"/>
                <w:b/>
                <w:bCs/>
                <w:color w:val="auto"/>
                <w:sz w:val="20"/>
              </w:rPr>
              <w:t>661</w:t>
            </w:r>
            <w:r>
              <w:rPr>
                <w:rFonts w:cs="Calibri"/>
                <w:b/>
                <w:bCs/>
                <w:color w:val="auto"/>
                <w:sz w:val="20"/>
              </w:rPr>
              <w:t> </w:t>
            </w:r>
            <w:r w:rsidRPr="00C93559">
              <w:rPr>
                <w:rFonts w:cs="Calibri"/>
                <w:b/>
                <w:bCs/>
                <w:color w:val="auto"/>
                <w:sz w:val="20"/>
              </w:rPr>
              <w:t>934</w:t>
            </w:r>
          </w:p>
          <w:p w:rsidR="00242C36" w:rsidRPr="003E2AD2" w:rsidRDefault="00242C36" w:rsidP="00242C36">
            <w:pPr>
              <w:pStyle w:val="tlText2VlastnfarbaRGB31"/>
              <w:spacing w:after="120" w:line="240" w:lineRule="auto"/>
              <w:jc w:val="center"/>
              <w:rPr>
                <w:rFonts w:cs="Calibri"/>
                <w:bCs/>
                <w:color w:val="auto"/>
                <w:sz w:val="20"/>
              </w:rPr>
            </w:pPr>
            <w:r w:rsidRPr="003E2AD2">
              <w:rPr>
                <w:rFonts w:cs="Calibri"/>
                <w:bCs/>
                <w:color w:val="auto"/>
                <w:sz w:val="20"/>
              </w:rPr>
              <w:t>(</w:t>
            </w:r>
            <w:r>
              <w:rPr>
                <w:rFonts w:cs="Calibri"/>
                <w:bCs/>
                <w:color w:val="auto"/>
                <w:sz w:val="20"/>
              </w:rPr>
              <w:t xml:space="preserve">cca </w:t>
            </w:r>
            <w:r w:rsidRPr="003E2AD2">
              <w:rPr>
                <w:rFonts w:cs="Calibri"/>
                <w:bCs/>
                <w:color w:val="auto"/>
                <w:sz w:val="20"/>
              </w:rPr>
              <w:t>34% z UAA v r. 2012)</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r>
    </w:tbl>
    <w:p w:rsidR="00242C36" w:rsidRPr="00C93559" w:rsidRDefault="00242C36" w:rsidP="00242C36">
      <w:pPr>
        <w:pStyle w:val="tlText2VlastnfarbaRGB31"/>
        <w:spacing w:after="120" w:line="240" w:lineRule="auto"/>
        <w:rPr>
          <w:color w:val="auto"/>
        </w:rPr>
      </w:pPr>
    </w:p>
    <w:p w:rsidR="00242C36" w:rsidRPr="00C93559" w:rsidRDefault="00242C36" w:rsidP="00242C36">
      <w:pPr>
        <w:pStyle w:val="tlText2VlastnfarbaRGB31"/>
        <w:spacing w:after="120" w:line="240" w:lineRule="auto"/>
        <w:rPr>
          <w:b/>
          <w:color w:val="auto"/>
        </w:rPr>
      </w:pPr>
      <w:r w:rsidRPr="00C93559">
        <w:rPr>
          <w:b/>
          <w:color w:val="auto"/>
        </w:rPr>
        <w:t>HNV v  lesoch</w:t>
      </w:r>
    </w:p>
    <w:p w:rsidR="00242C36" w:rsidRPr="00C93559" w:rsidRDefault="00242C36" w:rsidP="00242C36">
      <w:pPr>
        <w:pStyle w:val="tlText2VlastnfarbaRGB31"/>
        <w:spacing w:after="120" w:line="240" w:lineRule="auto"/>
        <w:rPr>
          <w:color w:val="auto"/>
        </w:rPr>
      </w:pPr>
      <w:r w:rsidRPr="002264B3">
        <w:rPr>
          <w:b/>
          <w:color w:val="auto"/>
        </w:rPr>
        <w:t>Typ 1</w:t>
      </w:r>
      <w:r w:rsidRPr="00C93559">
        <w:rPr>
          <w:color w:val="auto"/>
        </w:rPr>
        <w:t xml:space="preserve"> – prírodné a poloprírodné lesy (neplantážne lesy s prirodzenou štruktúrou, zložením, ktoré sú alebo boli upravené antropogénnymi činnosťami – lesy s dlhodobou históriou spavovania)</w:t>
      </w:r>
    </w:p>
    <w:p w:rsidR="00242C36" w:rsidRPr="00C93559" w:rsidRDefault="00242C36" w:rsidP="00242C36">
      <w:pPr>
        <w:pStyle w:val="tlText2VlastnfarbaRGB31"/>
        <w:spacing w:after="120" w:line="240" w:lineRule="auto"/>
        <w:rPr>
          <w:color w:val="auto"/>
        </w:rPr>
      </w:pPr>
      <w:r w:rsidRPr="002264B3">
        <w:rPr>
          <w:b/>
          <w:color w:val="auto"/>
        </w:rPr>
        <w:t>Typ 2</w:t>
      </w:r>
      <w:r w:rsidRPr="00C93559">
        <w:rPr>
          <w:color w:val="auto"/>
        </w:rPr>
        <w:t xml:space="preserve"> -  prirodzene sa vyvíja</w:t>
      </w:r>
      <w:r>
        <w:rPr>
          <w:color w:val="auto"/>
        </w:rPr>
        <w:t>j</w:t>
      </w:r>
      <w:r w:rsidRPr="00C93559">
        <w:rPr>
          <w:color w:val="auto"/>
        </w:rPr>
        <w:t>úce lesy (lesy, ktorých zloženie a funkcia sa tvarovali dynamicky bez narušenia prírodných režimov a bez podstatného antropogénného vplyvu počas dlhého obdobia)</w:t>
      </w:r>
    </w:p>
    <w:tbl>
      <w:tblPr>
        <w:tblpPr w:leftFromText="141" w:rightFromText="141" w:vertAnchor="text" w:tblpX="21"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5"/>
        <w:gridCol w:w="1770"/>
        <w:gridCol w:w="1124"/>
        <w:gridCol w:w="2030"/>
        <w:gridCol w:w="2159"/>
      </w:tblGrid>
      <w:tr w:rsidR="00242C36" w:rsidRPr="002264B3" w:rsidTr="00242C36">
        <w:trPr>
          <w:trHeight w:val="73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Typ HNV</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Indikátor</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b/>
                <w:color w:val="auto"/>
                <w:sz w:val="20"/>
              </w:rPr>
            </w:pPr>
            <w:r w:rsidRPr="002264B3">
              <w:rPr>
                <w:rFonts w:cs="Calibri"/>
                <w:b/>
                <w:color w:val="auto"/>
                <w:sz w:val="20"/>
              </w:rPr>
              <w:t>Rozloha (ha)</w:t>
            </w: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Databáza</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Monitoring</w:t>
            </w:r>
          </w:p>
        </w:tc>
      </w:tr>
      <w:tr w:rsidR="00242C36" w:rsidRPr="002264B3" w:rsidTr="00242C36">
        <w:trPr>
          <w:trHeight w:val="540"/>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b/>
                <w:color w:val="auto"/>
                <w:sz w:val="20"/>
              </w:rPr>
            </w:pPr>
            <w:r w:rsidRPr="002264B3">
              <w:rPr>
                <w:rFonts w:cs="Calibri"/>
                <w:b/>
                <w:color w:val="auto"/>
                <w:sz w:val="20"/>
              </w:rPr>
              <w:t xml:space="preserve">Typ 1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Prírodné a poloprírodné lesy</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Z toho:</w:t>
            </w:r>
          </w:p>
          <w:p w:rsidR="00242C36" w:rsidRPr="002264B3" w:rsidRDefault="00242C36" w:rsidP="00CE203B">
            <w:pPr>
              <w:pStyle w:val="tlText2VlastnfarbaRGB31"/>
              <w:numPr>
                <w:ilvl w:val="0"/>
                <w:numId w:val="315"/>
              </w:numPr>
              <w:spacing w:after="120" w:line="240" w:lineRule="auto"/>
              <w:jc w:val="left"/>
              <w:rPr>
                <w:rFonts w:cs="Calibri"/>
                <w:color w:val="auto"/>
                <w:sz w:val="20"/>
              </w:rPr>
            </w:pPr>
            <w:r w:rsidRPr="002264B3">
              <w:rPr>
                <w:rFonts w:cs="Calibri"/>
                <w:color w:val="auto"/>
                <w:sz w:val="20"/>
              </w:rPr>
              <w:t>v územiach Natura 2000</w:t>
            </w:r>
          </w:p>
          <w:p w:rsidR="00242C36" w:rsidRPr="002264B3" w:rsidRDefault="00242C36" w:rsidP="00CE203B">
            <w:pPr>
              <w:pStyle w:val="tlText2VlastnfarbaRGB31"/>
              <w:numPr>
                <w:ilvl w:val="0"/>
                <w:numId w:val="315"/>
              </w:numPr>
              <w:spacing w:after="120" w:line="240" w:lineRule="auto"/>
              <w:jc w:val="left"/>
              <w:rPr>
                <w:rFonts w:cs="Calibri"/>
                <w:color w:val="auto"/>
                <w:sz w:val="20"/>
              </w:rPr>
            </w:pPr>
            <w:r w:rsidRPr="002264B3">
              <w:rPr>
                <w:rFonts w:cs="Calibri"/>
                <w:color w:val="auto"/>
                <w:sz w:val="20"/>
              </w:rPr>
              <w:t>mimo území Natura 2000</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Nepôvodné druhy stromov (výmera)</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Obnova lesov</w:t>
            </w:r>
            <w:r w:rsidRPr="002264B3">
              <w:rPr>
                <w:rStyle w:val="hps"/>
                <w:rFonts w:cs="Calibri"/>
                <w:color w:val="auto"/>
                <w:sz w:val="20"/>
              </w:rPr>
              <w:lastRenderedPageBreak/>
              <w:t xml:space="preserve"> (prirodzená alebo výsadbou)</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Chránené lesy (stupeň ochrany)</w:t>
            </w:r>
          </w:p>
          <w:p w:rsidR="00242C36" w:rsidRPr="002264B3" w:rsidRDefault="00242C36" w:rsidP="00242C36">
            <w:pPr>
              <w:pStyle w:val="tlText2VlastnfarbaRGB31"/>
              <w:spacing w:after="120" w:line="240" w:lineRule="auto"/>
              <w:jc w:val="left"/>
              <w:rPr>
                <w:rFonts w:cs="Calibri"/>
                <w:color w:val="auto"/>
                <w:sz w:val="20"/>
              </w:rPr>
            </w:pPr>
            <w:r w:rsidRPr="002264B3">
              <w:rPr>
                <w:rStyle w:val="hps"/>
                <w:rFonts w:cs="Calibri"/>
                <w:color w:val="auto"/>
                <w:sz w:val="20"/>
              </w:rPr>
              <w:t xml:space="preserve">Skladba drevín  (lesný typ, výmera) </w:t>
            </w:r>
            <w:r w:rsidRPr="002264B3">
              <w:rPr>
                <w:rFonts w:cs="Calibri"/>
                <w:color w:val="auto"/>
                <w:sz w:val="20"/>
              </w:rPr>
              <w:t xml:space="preserve"> </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color w:val="auto"/>
                <w:sz w:val="20"/>
              </w:rPr>
            </w:pPr>
            <w:r w:rsidRPr="002264B3">
              <w:rPr>
                <w:rFonts w:cs="Calibri"/>
                <w:color w:val="auto"/>
                <w:sz w:val="20"/>
              </w:rPr>
              <w:t>1 888 804</w:t>
            </w:r>
          </w:p>
          <w:p w:rsidR="00242C36" w:rsidRPr="002264B3" w:rsidRDefault="00242C36" w:rsidP="00242C36">
            <w:pPr>
              <w:pStyle w:val="tlText2VlastnfarbaRGB31"/>
              <w:spacing w:after="120" w:line="240" w:lineRule="auto"/>
              <w:jc w:val="center"/>
              <w:rPr>
                <w:rFonts w:cs="Calibri"/>
                <w:color w:val="auto"/>
                <w:sz w:val="20"/>
              </w:rPr>
            </w:pP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Normlnywebov"/>
              <w:rPr>
                <w:rFonts w:ascii="Calibri" w:hAnsi="Calibri" w:cs="Calibri"/>
                <w:sz w:val="20"/>
                <w:szCs w:val="20"/>
              </w:rPr>
            </w:pPr>
            <w:r w:rsidRPr="002264B3">
              <w:rPr>
                <w:rFonts w:ascii="Calibri" w:hAnsi="Calibri" w:cs="Calibri"/>
                <w:sz w:val="20"/>
                <w:szCs w:val="20"/>
              </w:rPr>
              <w:t xml:space="preserve">Informačný systém lesného hospodárstva </w:t>
            </w:r>
            <w:r w:rsidRPr="002264B3">
              <w:rPr>
                <w:rFonts w:ascii="Calibri" w:hAnsi="Calibri" w:cs="Calibri"/>
                <w:sz w:val="20"/>
                <w:szCs w:val="20"/>
              </w:rPr>
              <w:lastRenderedPageBreak/>
              <w:t xml:space="preserve"> (NLC Zvolen)</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Monitoring území NATURA 2000 (Štátna ochrana prírody SR)</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Mapovanie stavu v stanovených   ročných cykloch. (NLC Zvolen)</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(ŠOP SR)</w:t>
            </w:r>
          </w:p>
        </w:tc>
      </w:tr>
      <w:tr w:rsidR="00242C36" w:rsidRPr="002264B3" w:rsidTr="00242C36">
        <w:trPr>
          <w:trHeight w:val="52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ascii="Arial" w:hAnsi="Arial" w:cs="Arial"/>
                <w:b/>
                <w:color w:val="auto"/>
                <w:sz w:val="20"/>
              </w:rPr>
            </w:pPr>
            <w:r w:rsidRPr="002264B3">
              <w:rPr>
                <w:rFonts w:cs="Calibri"/>
                <w:b/>
                <w:color w:val="auto"/>
                <w:sz w:val="20"/>
              </w:rPr>
              <w:t xml:space="preserve">Typ 2 </w:t>
            </w:r>
            <w:r w:rsidRPr="002264B3">
              <w:rPr>
                <w:rFonts w:ascii="Arial" w:hAnsi="Arial" w:cs="Arial"/>
                <w:b/>
                <w:color w:val="auto"/>
                <w:sz w:val="20"/>
              </w:rPr>
              <w:t xml:space="preserve">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 xml:space="preserve">Prirodzene sa </w:t>
            </w:r>
            <w:r w:rsidR="008F198F" w:rsidRPr="002264B3">
              <w:rPr>
                <w:rFonts w:cs="Calibri"/>
                <w:color w:val="auto"/>
                <w:sz w:val="20"/>
              </w:rPr>
              <w:t>vyvíjajúce</w:t>
            </w:r>
            <w:r w:rsidRPr="002264B3">
              <w:rPr>
                <w:rFonts w:cs="Calibri"/>
                <w:color w:val="auto"/>
                <w:sz w:val="20"/>
              </w:rPr>
              <w:t xml:space="preserve"> lesy (pralesy)</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Objem stojaceho a ležiaceho mŕtveho dreva.</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Hustota hrubých stromov.</w:t>
            </w:r>
          </w:p>
          <w:p w:rsidR="00242C36" w:rsidRPr="002264B3" w:rsidRDefault="00242C36" w:rsidP="00242C36">
            <w:pPr>
              <w:pStyle w:val="tlText2VlastnfarbaRGB31"/>
              <w:spacing w:after="120" w:line="240" w:lineRule="auto"/>
              <w:jc w:val="left"/>
              <w:rPr>
                <w:rFonts w:cs="Calibri"/>
                <w:color w:val="auto"/>
                <w:sz w:val="20"/>
              </w:rPr>
            </w:pPr>
            <w:r w:rsidRPr="002264B3">
              <w:rPr>
                <w:rStyle w:val="hps"/>
                <w:rFonts w:cs="Calibri"/>
                <w:color w:val="auto"/>
                <w:sz w:val="20"/>
              </w:rPr>
              <w:t>Miera fragmentácie v čase (vývojový cyklus)</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color w:val="auto"/>
                <w:sz w:val="20"/>
              </w:rPr>
            </w:pPr>
            <w:r w:rsidRPr="002264B3">
              <w:rPr>
                <w:rFonts w:cs="Calibri"/>
                <w:color w:val="auto"/>
                <w:sz w:val="20"/>
              </w:rPr>
              <w:t>10 104</w:t>
            </w:r>
          </w:p>
        </w:tc>
        <w:tc>
          <w:tcPr>
            <w:tcW w:w="2040" w:type="dxa"/>
            <w:tcBorders>
              <w:top w:val="single" w:sz="4" w:space="0" w:color="auto"/>
              <w:left w:val="single" w:sz="4" w:space="0" w:color="auto"/>
              <w:bottom w:val="single" w:sz="4" w:space="0" w:color="auto"/>
              <w:right w:val="single" w:sz="4" w:space="0" w:color="auto"/>
            </w:tcBorders>
            <w:shd w:val="clear" w:color="auto" w:fill="auto"/>
          </w:tcPr>
          <w:p w:rsidR="00242C36" w:rsidRPr="00712A15" w:rsidRDefault="00242C36" w:rsidP="00242C36">
            <w:pPr>
              <w:pStyle w:val="tlText2VlastnfarbaRGB31"/>
              <w:spacing w:after="120" w:line="240" w:lineRule="auto"/>
              <w:jc w:val="left"/>
              <w:rPr>
                <w:rFonts w:cs="Calibri"/>
                <w:color w:val="auto"/>
                <w:sz w:val="20"/>
              </w:rPr>
            </w:pPr>
            <w:r w:rsidRPr="00712A15">
              <w:rPr>
                <w:rFonts w:cs="Calibri"/>
                <w:color w:val="auto"/>
                <w:sz w:val="20"/>
              </w:rPr>
              <w:t xml:space="preserve">Základné mapovanie projekt </w:t>
            </w:r>
            <w:r w:rsidRPr="00712A15">
              <w:rPr>
                <w:rFonts w:cs="Calibri"/>
                <w:color w:val="auto"/>
                <w:szCs w:val="22"/>
              </w:rPr>
              <w:t xml:space="preserve"> </w:t>
            </w:r>
            <w:r w:rsidRPr="00712A15">
              <w:rPr>
                <w:rFonts w:cs="Calibri"/>
                <w:color w:val="auto"/>
                <w:sz w:val="20"/>
              </w:rPr>
              <w:t>Poznávame a chránime pralesy Slovenska (Prales o.z.)</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 xml:space="preserve">Mapovanie stavu v stanovených  x ročných cykloch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(poverená organizácia)</w:t>
            </w:r>
          </w:p>
        </w:tc>
      </w:tr>
      <w:tr w:rsidR="00242C36" w:rsidRPr="002264B3"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b/>
                <w:bCs/>
                <w:color w:val="auto"/>
                <w:sz w:val="20"/>
              </w:rPr>
            </w:pPr>
            <w:r w:rsidRPr="002264B3">
              <w:rPr>
                <w:rFonts w:cs="Calibri"/>
                <w:b/>
                <w:bCs/>
                <w:color w:val="auto"/>
                <w:sz w:val="20"/>
              </w:rPr>
              <w:t>Spolu HNV na lesných  pozemkoch</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b/>
                <w:bCs/>
                <w:color w:val="auto"/>
                <w:sz w:val="20"/>
              </w:rPr>
            </w:pPr>
            <w:r w:rsidRPr="002264B3">
              <w:rPr>
                <w:rFonts w:cs="Calibri"/>
                <w:b/>
                <w:bCs/>
                <w:color w:val="auto"/>
                <w:sz w:val="20"/>
              </w:rPr>
              <w:t>1 898 908</w:t>
            </w: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r>
    </w:tbl>
    <w:p w:rsidR="00242C36" w:rsidRPr="00E43137" w:rsidRDefault="00242C36" w:rsidP="00242C36">
      <w:pPr>
        <w:pBdr>
          <w:bar w:val="single" w:sz="6" w:color="808080"/>
        </w:pBdr>
        <w:rPr>
          <w:rFonts w:ascii="Calibri" w:eastAsia="Calibri" w:hAnsi="Calibri"/>
          <w:szCs w:val="22"/>
          <w:lang w:eastAsia="en-US"/>
        </w:rPr>
      </w:pPr>
    </w:p>
    <w:p w:rsidR="00242C36" w:rsidRDefault="00242C36" w:rsidP="00242C36">
      <w:pPr>
        <w:keepNext/>
        <w:keepLines/>
        <w:pBdr>
          <w:bar w:val="single" w:sz="6" w:color="808080"/>
        </w:pBdr>
        <w:spacing w:after="120"/>
        <w:outlineLvl w:val="1"/>
        <w:rPr>
          <w:rFonts w:ascii="Calibri" w:hAnsi="Calibri"/>
          <w:b/>
          <w:bCs/>
          <w:szCs w:val="22"/>
        </w:rPr>
      </w:pPr>
      <w:r w:rsidRPr="0074455E">
        <w:rPr>
          <w:rFonts w:ascii="Calibri" w:hAnsi="Calibri"/>
          <w:bCs/>
          <w:szCs w:val="22"/>
        </w:rPr>
        <w:t>V rámci</w:t>
      </w:r>
      <w:r w:rsidRPr="0074455E">
        <w:rPr>
          <w:rFonts w:ascii="Calibri" w:hAnsi="Calibri"/>
          <w:b/>
          <w:bCs/>
          <w:szCs w:val="22"/>
        </w:rPr>
        <w:t xml:space="preserve"> ochrany biodiverzity – biotopy TTP (CCI 36) </w:t>
      </w:r>
      <w:r w:rsidRPr="0074455E">
        <w:rPr>
          <w:rFonts w:ascii="Calibri" w:hAnsi="Calibri"/>
          <w:bCs/>
          <w:szCs w:val="22"/>
        </w:rPr>
        <w:t xml:space="preserve">podľa dostupných údajov v období 2001-2006 z hodnotených biotopov bol podiel  priaznivých biotopov 13,0%, nepriaznivých – nedostatočných 69,5%, nepriaznivých – zlých 8,7% a neznámych 8,7%. </w:t>
      </w:r>
    </w:p>
    <w:p w:rsidR="00242C36" w:rsidRPr="00E43137" w:rsidRDefault="00242C36" w:rsidP="00242C36">
      <w:pPr>
        <w:keepNext/>
        <w:keepLines/>
        <w:pBdr>
          <w:bar w:val="single" w:sz="6" w:color="808080"/>
        </w:pBdr>
        <w:spacing w:after="120"/>
        <w:outlineLvl w:val="1"/>
        <w:rPr>
          <w:rFonts w:ascii="Calibri" w:eastAsia="Calibri" w:hAnsi="Calibri"/>
          <w:szCs w:val="22"/>
          <w:lang w:eastAsia="en-US"/>
        </w:rPr>
      </w:pPr>
      <w:r w:rsidRPr="00E43137">
        <w:rPr>
          <w:rFonts w:ascii="Calibri" w:hAnsi="Calibri"/>
          <w:b/>
          <w:bCs/>
          <w:szCs w:val="22"/>
        </w:rPr>
        <w:t xml:space="preserve">Chránené lesy </w:t>
      </w:r>
      <w:r w:rsidRPr="00E43137">
        <w:rPr>
          <w:rFonts w:ascii="Calibri" w:eastAsia="Calibri" w:hAnsi="Calibri"/>
          <w:szCs w:val="22"/>
          <w:lang w:eastAsia="en-US"/>
        </w:rPr>
        <w:t xml:space="preserve">(% lesných pozemkov a nelesnej drevinovej vegetácie chránenej pre zachovanie biodiverzity, krajiny a špecifických prírodných zložiek – MCPFE 4.9, triedy 1.1, 1.2, </w:t>
      </w:r>
      <w:smartTag w:uri="urn:schemas-microsoft-com:office:smarttags" w:element="metricconverter">
        <w:smartTagPr>
          <w:attr w:name="ProductID" w:val="1.3 a"/>
        </w:smartTagPr>
        <w:r w:rsidRPr="00E43137">
          <w:rPr>
            <w:rFonts w:ascii="Calibri" w:eastAsia="Calibri" w:hAnsi="Calibri"/>
            <w:szCs w:val="22"/>
            <w:lang w:eastAsia="en-US"/>
          </w:rPr>
          <w:t>1.3 a</w:t>
        </w:r>
      </w:smartTag>
      <w:r w:rsidRPr="00E43137">
        <w:rPr>
          <w:rFonts w:ascii="Calibri" w:eastAsia="Calibri" w:hAnsi="Calibri"/>
          <w:szCs w:val="22"/>
          <w:lang w:eastAsia="en-US"/>
        </w:rPr>
        <w:t xml:space="preserve"> 2) </w:t>
      </w:r>
      <w:r>
        <w:rPr>
          <w:rFonts w:ascii="Calibri" w:eastAsia="Calibri" w:hAnsi="Calibri"/>
          <w:szCs w:val="22"/>
          <w:lang w:eastAsia="en-US"/>
        </w:rPr>
        <w:t>– podľa dostupných údajov SR n</w:t>
      </w:r>
      <w:r w:rsidRPr="00E43137">
        <w:rPr>
          <w:rFonts w:ascii="Calibri" w:eastAsia="Calibri" w:hAnsi="Calibri"/>
          <w:szCs w:val="22"/>
          <w:lang w:eastAsia="en-US"/>
        </w:rPr>
        <w:t>amerané hodnoty sú nasledovné:</w:t>
      </w:r>
    </w:p>
    <w:p w:rsidR="00242C36" w:rsidRPr="00D26E63" w:rsidRDefault="008F198F" w:rsidP="008F198F">
      <w:pPr>
        <w:pStyle w:val="Popis"/>
        <w:ind w:left="1134" w:hanging="1134"/>
        <w:jc w:val="left"/>
        <w:rPr>
          <w:b/>
          <w:i w:val="0"/>
          <w:sz w:val="22"/>
          <w:szCs w:val="22"/>
        </w:rPr>
      </w:pPr>
      <w:r>
        <w:rPr>
          <w:b/>
          <w:i w:val="0"/>
          <w:sz w:val="22"/>
          <w:szCs w:val="22"/>
        </w:rPr>
        <w:t xml:space="preserve">Tabuľka 50: </w:t>
      </w:r>
      <w:r w:rsidR="00242C36" w:rsidRPr="00D26E63">
        <w:rPr>
          <w:b/>
          <w:i w:val="0"/>
          <w:sz w:val="22"/>
          <w:szCs w:val="22"/>
        </w:rPr>
        <w:t>Výmera a percento chránených lesov podľa tried MCPFE, na základe ich identifikácie so stupňami ochrany prírody (SOP) podľa národnej legislatívy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810"/>
        <w:gridCol w:w="1133"/>
        <w:gridCol w:w="1057"/>
        <w:gridCol w:w="1059"/>
        <w:gridCol w:w="1057"/>
        <w:gridCol w:w="1059"/>
        <w:gridCol w:w="1057"/>
        <w:gridCol w:w="1057"/>
      </w:tblGrid>
      <w:tr w:rsidR="00242C36" w:rsidRPr="00D26E63" w:rsidTr="00242C36">
        <w:trPr>
          <w:trHeight w:val="284"/>
        </w:trPr>
        <w:tc>
          <w:tcPr>
            <w:tcW w:w="538" w:type="pct"/>
            <w:vAlign w:val="center"/>
          </w:tcPr>
          <w:p w:rsidR="00242C36" w:rsidRPr="00D26E63" w:rsidRDefault="00242C36" w:rsidP="00242C36">
            <w:pPr>
              <w:jc w:val="center"/>
              <w:rPr>
                <w:b/>
                <w:sz w:val="20"/>
                <w:szCs w:val="20"/>
              </w:rPr>
            </w:pPr>
            <w:r w:rsidRPr="00D26E63">
              <w:rPr>
                <w:b/>
                <w:sz w:val="20"/>
                <w:szCs w:val="20"/>
              </w:rPr>
              <w:t>MCPFE trieda</w:t>
            </w:r>
          </w:p>
        </w:tc>
        <w:tc>
          <w:tcPr>
            <w:tcW w:w="436" w:type="pct"/>
            <w:vAlign w:val="center"/>
          </w:tcPr>
          <w:p w:rsidR="00242C36" w:rsidRPr="00D26E63" w:rsidRDefault="00242C36" w:rsidP="00242C36">
            <w:pPr>
              <w:jc w:val="center"/>
              <w:rPr>
                <w:b/>
                <w:sz w:val="20"/>
                <w:szCs w:val="20"/>
              </w:rPr>
            </w:pPr>
            <w:r w:rsidRPr="00D26E63">
              <w:rPr>
                <w:b/>
                <w:sz w:val="20"/>
                <w:szCs w:val="20"/>
              </w:rPr>
              <w:t>SOP</w:t>
            </w:r>
          </w:p>
        </w:tc>
        <w:tc>
          <w:tcPr>
            <w:tcW w:w="610" w:type="pct"/>
            <w:vAlign w:val="center"/>
          </w:tcPr>
          <w:p w:rsidR="00242C36" w:rsidRPr="00D26E63" w:rsidRDefault="00242C36" w:rsidP="00242C36">
            <w:pPr>
              <w:jc w:val="center"/>
              <w:rPr>
                <w:b/>
                <w:sz w:val="20"/>
                <w:szCs w:val="20"/>
              </w:rPr>
            </w:pPr>
            <w:r w:rsidRPr="00D26E63">
              <w:rPr>
                <w:b/>
                <w:sz w:val="20"/>
                <w:szCs w:val="20"/>
              </w:rPr>
              <w:t>Lesné pozemky</w:t>
            </w:r>
          </w:p>
        </w:tc>
        <w:tc>
          <w:tcPr>
            <w:tcW w:w="569" w:type="pct"/>
            <w:vAlign w:val="center"/>
          </w:tcPr>
          <w:p w:rsidR="00242C36" w:rsidRPr="00D26E63" w:rsidRDefault="00242C36" w:rsidP="00242C36">
            <w:pPr>
              <w:jc w:val="center"/>
              <w:rPr>
                <w:b/>
                <w:sz w:val="20"/>
                <w:szCs w:val="20"/>
              </w:rPr>
            </w:pPr>
            <w:r w:rsidRPr="00D26E63">
              <w:rPr>
                <w:b/>
                <w:sz w:val="20"/>
                <w:szCs w:val="20"/>
              </w:rPr>
              <w:t>2007</w:t>
            </w:r>
          </w:p>
        </w:tc>
        <w:tc>
          <w:tcPr>
            <w:tcW w:w="570" w:type="pct"/>
            <w:vAlign w:val="center"/>
          </w:tcPr>
          <w:p w:rsidR="00242C36" w:rsidRPr="00D26E63" w:rsidRDefault="00242C36" w:rsidP="00242C36">
            <w:pPr>
              <w:jc w:val="center"/>
              <w:rPr>
                <w:b/>
                <w:sz w:val="20"/>
                <w:szCs w:val="20"/>
              </w:rPr>
            </w:pPr>
            <w:r w:rsidRPr="00D26E63">
              <w:rPr>
                <w:b/>
                <w:sz w:val="20"/>
                <w:szCs w:val="20"/>
              </w:rPr>
              <w:t>2008</w:t>
            </w:r>
          </w:p>
        </w:tc>
        <w:tc>
          <w:tcPr>
            <w:tcW w:w="569" w:type="pct"/>
            <w:vAlign w:val="center"/>
          </w:tcPr>
          <w:p w:rsidR="00242C36" w:rsidRPr="00D26E63" w:rsidRDefault="00242C36" w:rsidP="00242C36">
            <w:pPr>
              <w:jc w:val="center"/>
              <w:rPr>
                <w:b/>
                <w:sz w:val="20"/>
                <w:szCs w:val="20"/>
              </w:rPr>
            </w:pPr>
            <w:r w:rsidRPr="00D26E63">
              <w:rPr>
                <w:b/>
                <w:sz w:val="20"/>
                <w:szCs w:val="20"/>
              </w:rPr>
              <w:t>2009</w:t>
            </w:r>
          </w:p>
        </w:tc>
        <w:tc>
          <w:tcPr>
            <w:tcW w:w="570" w:type="pct"/>
            <w:vAlign w:val="center"/>
          </w:tcPr>
          <w:p w:rsidR="00242C36" w:rsidRPr="00D26E63" w:rsidRDefault="00242C36" w:rsidP="00242C36">
            <w:pPr>
              <w:jc w:val="center"/>
              <w:rPr>
                <w:b/>
                <w:sz w:val="20"/>
                <w:szCs w:val="20"/>
              </w:rPr>
            </w:pPr>
            <w:r w:rsidRPr="00D26E63">
              <w:rPr>
                <w:b/>
                <w:sz w:val="20"/>
                <w:szCs w:val="20"/>
              </w:rPr>
              <w:t>2010</w:t>
            </w:r>
          </w:p>
        </w:tc>
        <w:tc>
          <w:tcPr>
            <w:tcW w:w="569" w:type="pct"/>
            <w:vAlign w:val="center"/>
          </w:tcPr>
          <w:p w:rsidR="00242C36" w:rsidRPr="00D26E63" w:rsidRDefault="00242C36" w:rsidP="00242C36">
            <w:pPr>
              <w:jc w:val="center"/>
              <w:rPr>
                <w:b/>
                <w:sz w:val="20"/>
                <w:szCs w:val="20"/>
              </w:rPr>
            </w:pPr>
            <w:r w:rsidRPr="00D26E63">
              <w:rPr>
                <w:b/>
                <w:sz w:val="20"/>
                <w:szCs w:val="20"/>
              </w:rPr>
              <w:t>2011</w:t>
            </w:r>
          </w:p>
        </w:tc>
        <w:tc>
          <w:tcPr>
            <w:tcW w:w="570" w:type="pct"/>
            <w:vAlign w:val="center"/>
          </w:tcPr>
          <w:p w:rsidR="00242C36" w:rsidRPr="00D26E63" w:rsidRDefault="00242C36" w:rsidP="00242C36">
            <w:pPr>
              <w:jc w:val="center"/>
              <w:rPr>
                <w:b/>
                <w:sz w:val="20"/>
                <w:szCs w:val="20"/>
              </w:rPr>
            </w:pPr>
            <w:r w:rsidRPr="00D26E63">
              <w:rPr>
                <w:b/>
                <w:sz w:val="20"/>
                <w:szCs w:val="20"/>
              </w:rPr>
              <w:t>2012</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1.1 + 1.2</w:t>
            </w:r>
          </w:p>
        </w:tc>
        <w:tc>
          <w:tcPr>
            <w:tcW w:w="436" w:type="pct"/>
            <w:vMerge w:val="restart"/>
            <w:vAlign w:val="center"/>
          </w:tcPr>
          <w:p w:rsidR="00242C36" w:rsidRPr="00D26E63" w:rsidRDefault="00242C36" w:rsidP="00242C36">
            <w:pPr>
              <w:jc w:val="center"/>
              <w:rPr>
                <w:sz w:val="20"/>
                <w:szCs w:val="20"/>
              </w:rPr>
            </w:pPr>
            <w:r w:rsidRPr="00D26E63">
              <w:rPr>
                <w:sz w:val="20"/>
                <w:szCs w:val="20"/>
              </w:rPr>
              <w:t>5</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71 338</w:t>
            </w:r>
          </w:p>
        </w:tc>
        <w:tc>
          <w:tcPr>
            <w:tcW w:w="570" w:type="pct"/>
            <w:vAlign w:val="center"/>
          </w:tcPr>
          <w:p w:rsidR="00242C36" w:rsidRPr="00D26E63" w:rsidRDefault="00242C36" w:rsidP="00242C36">
            <w:pPr>
              <w:jc w:val="center"/>
              <w:rPr>
                <w:sz w:val="20"/>
                <w:szCs w:val="20"/>
              </w:rPr>
            </w:pPr>
            <w:r w:rsidRPr="00D26E63">
              <w:rPr>
                <w:sz w:val="20"/>
                <w:szCs w:val="20"/>
              </w:rPr>
              <w:t>71 344</w:t>
            </w:r>
          </w:p>
        </w:tc>
        <w:tc>
          <w:tcPr>
            <w:tcW w:w="569" w:type="pct"/>
            <w:vAlign w:val="center"/>
          </w:tcPr>
          <w:p w:rsidR="00242C36" w:rsidRPr="00D26E63" w:rsidRDefault="00242C36" w:rsidP="00242C36">
            <w:pPr>
              <w:jc w:val="center"/>
              <w:rPr>
                <w:sz w:val="20"/>
                <w:szCs w:val="20"/>
              </w:rPr>
            </w:pPr>
            <w:r w:rsidRPr="00D26E63">
              <w:rPr>
                <w:sz w:val="20"/>
                <w:szCs w:val="20"/>
              </w:rPr>
              <w:t>71 013</w:t>
            </w:r>
          </w:p>
        </w:tc>
        <w:tc>
          <w:tcPr>
            <w:tcW w:w="570" w:type="pct"/>
            <w:vAlign w:val="center"/>
          </w:tcPr>
          <w:p w:rsidR="00242C36" w:rsidRPr="00D26E63" w:rsidRDefault="00242C36" w:rsidP="00242C36">
            <w:pPr>
              <w:jc w:val="center"/>
              <w:rPr>
                <w:sz w:val="20"/>
                <w:szCs w:val="20"/>
              </w:rPr>
            </w:pPr>
            <w:r w:rsidRPr="00D26E63">
              <w:rPr>
                <w:sz w:val="20"/>
                <w:szCs w:val="20"/>
              </w:rPr>
              <w:t>71 023</w:t>
            </w:r>
          </w:p>
        </w:tc>
        <w:tc>
          <w:tcPr>
            <w:tcW w:w="569" w:type="pct"/>
            <w:vAlign w:val="center"/>
          </w:tcPr>
          <w:p w:rsidR="00242C36" w:rsidRPr="00D26E63" w:rsidRDefault="00242C36" w:rsidP="00242C36">
            <w:pPr>
              <w:jc w:val="center"/>
              <w:rPr>
                <w:sz w:val="20"/>
                <w:szCs w:val="20"/>
              </w:rPr>
            </w:pPr>
            <w:r w:rsidRPr="00D26E63">
              <w:rPr>
                <w:sz w:val="20"/>
                <w:szCs w:val="20"/>
              </w:rPr>
              <w:t>79 509</w:t>
            </w:r>
          </w:p>
        </w:tc>
        <w:tc>
          <w:tcPr>
            <w:tcW w:w="570" w:type="pct"/>
            <w:vAlign w:val="center"/>
          </w:tcPr>
          <w:p w:rsidR="00242C36" w:rsidRPr="00D26E63" w:rsidRDefault="00242C36" w:rsidP="00242C36">
            <w:pPr>
              <w:jc w:val="center"/>
              <w:rPr>
                <w:b/>
                <w:sz w:val="20"/>
                <w:szCs w:val="20"/>
              </w:rPr>
            </w:pPr>
            <w:r w:rsidRPr="00D26E63">
              <w:rPr>
                <w:sz w:val="20"/>
                <w:szCs w:val="20"/>
              </w:rPr>
              <w:t>70 820</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tcPr>
          <w:p w:rsidR="00242C36" w:rsidRPr="00D26E63" w:rsidRDefault="00242C36" w:rsidP="00242C36">
            <w:pPr>
              <w:jc w:val="center"/>
              <w:rPr>
                <w:sz w:val="20"/>
                <w:szCs w:val="20"/>
              </w:rPr>
            </w:pPr>
            <w:r w:rsidRPr="00D26E63">
              <w:rPr>
                <w:sz w:val="20"/>
                <w:szCs w:val="20"/>
              </w:rPr>
              <w:t>3,56</w:t>
            </w:r>
          </w:p>
        </w:tc>
        <w:tc>
          <w:tcPr>
            <w:tcW w:w="570" w:type="pct"/>
          </w:tcPr>
          <w:p w:rsidR="00242C36" w:rsidRPr="00D26E63" w:rsidRDefault="00242C36" w:rsidP="00242C36">
            <w:pPr>
              <w:jc w:val="center"/>
              <w:rPr>
                <w:sz w:val="20"/>
                <w:szCs w:val="20"/>
              </w:rPr>
            </w:pPr>
            <w:r w:rsidRPr="00D26E63">
              <w:rPr>
                <w:sz w:val="20"/>
                <w:szCs w:val="20"/>
              </w:rPr>
              <w:t>3,55</w:t>
            </w:r>
          </w:p>
        </w:tc>
        <w:tc>
          <w:tcPr>
            <w:tcW w:w="569" w:type="pct"/>
          </w:tcPr>
          <w:p w:rsidR="00242C36" w:rsidRPr="00D26E63" w:rsidRDefault="00242C36" w:rsidP="00242C36">
            <w:pPr>
              <w:jc w:val="center"/>
              <w:rPr>
                <w:sz w:val="20"/>
                <w:szCs w:val="20"/>
              </w:rPr>
            </w:pPr>
            <w:r w:rsidRPr="00D26E63">
              <w:rPr>
                <w:sz w:val="20"/>
                <w:szCs w:val="20"/>
              </w:rPr>
              <w:t>3,53</w:t>
            </w:r>
          </w:p>
        </w:tc>
        <w:tc>
          <w:tcPr>
            <w:tcW w:w="570" w:type="pct"/>
          </w:tcPr>
          <w:p w:rsidR="00242C36" w:rsidRPr="00D26E63" w:rsidRDefault="00242C36" w:rsidP="00242C36">
            <w:pPr>
              <w:jc w:val="center"/>
              <w:rPr>
                <w:sz w:val="20"/>
                <w:szCs w:val="20"/>
              </w:rPr>
            </w:pPr>
            <w:r w:rsidRPr="00D26E63">
              <w:rPr>
                <w:sz w:val="20"/>
                <w:szCs w:val="20"/>
              </w:rPr>
              <w:t>3,53</w:t>
            </w:r>
          </w:p>
        </w:tc>
        <w:tc>
          <w:tcPr>
            <w:tcW w:w="569" w:type="pct"/>
          </w:tcPr>
          <w:p w:rsidR="00242C36" w:rsidRPr="00D26E63" w:rsidRDefault="00242C36" w:rsidP="00242C36">
            <w:pPr>
              <w:jc w:val="center"/>
              <w:rPr>
                <w:sz w:val="20"/>
                <w:szCs w:val="20"/>
              </w:rPr>
            </w:pPr>
            <w:r w:rsidRPr="00D26E63">
              <w:rPr>
                <w:sz w:val="20"/>
                <w:szCs w:val="20"/>
              </w:rPr>
              <w:t>3,95</w:t>
            </w:r>
          </w:p>
        </w:tc>
        <w:tc>
          <w:tcPr>
            <w:tcW w:w="570" w:type="pct"/>
            <w:vAlign w:val="center"/>
          </w:tcPr>
          <w:p w:rsidR="00242C36" w:rsidRPr="00D26E63" w:rsidRDefault="00242C36" w:rsidP="00242C36">
            <w:pPr>
              <w:jc w:val="center"/>
              <w:rPr>
                <w:b/>
                <w:sz w:val="20"/>
                <w:szCs w:val="20"/>
              </w:rPr>
            </w:pPr>
            <w:r w:rsidRPr="00D26E63">
              <w:rPr>
                <w:b/>
                <w:sz w:val="20"/>
                <w:szCs w:val="20"/>
              </w:rPr>
              <w:t>3,65</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1.3</w:t>
            </w:r>
          </w:p>
        </w:tc>
        <w:tc>
          <w:tcPr>
            <w:tcW w:w="436" w:type="pct"/>
            <w:vMerge w:val="restart"/>
            <w:vAlign w:val="center"/>
          </w:tcPr>
          <w:p w:rsidR="00242C36" w:rsidRPr="00D26E63" w:rsidRDefault="00242C36" w:rsidP="00242C36">
            <w:pPr>
              <w:jc w:val="center"/>
              <w:rPr>
                <w:sz w:val="20"/>
                <w:szCs w:val="20"/>
              </w:rPr>
            </w:pPr>
            <w:r w:rsidRPr="00D26E63">
              <w:rPr>
                <w:sz w:val="20"/>
                <w:szCs w:val="20"/>
              </w:rPr>
              <w:t>-</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b/>
                <w:sz w:val="20"/>
                <w:szCs w:val="20"/>
              </w:rPr>
            </w:pPr>
            <w:r w:rsidRPr="00D26E63">
              <w:rPr>
                <w:b/>
                <w:sz w:val="20"/>
                <w:szCs w:val="20"/>
              </w:rPr>
              <w:t>0</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b/>
                <w:sz w:val="20"/>
                <w:szCs w:val="20"/>
              </w:rPr>
            </w:pPr>
            <w:r w:rsidRPr="00D26E63">
              <w:rPr>
                <w:b/>
                <w:sz w:val="20"/>
                <w:szCs w:val="20"/>
              </w:rPr>
              <w:t>0</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2</w:t>
            </w:r>
          </w:p>
        </w:tc>
        <w:tc>
          <w:tcPr>
            <w:tcW w:w="436" w:type="pct"/>
            <w:vMerge w:val="restart"/>
            <w:vAlign w:val="center"/>
          </w:tcPr>
          <w:p w:rsidR="00242C36" w:rsidRPr="00D26E63" w:rsidRDefault="00242C36" w:rsidP="00242C36">
            <w:pPr>
              <w:jc w:val="center"/>
              <w:rPr>
                <w:sz w:val="20"/>
                <w:szCs w:val="20"/>
              </w:rPr>
            </w:pPr>
            <w:r w:rsidRPr="00D26E63">
              <w:rPr>
                <w:sz w:val="20"/>
                <w:szCs w:val="20"/>
              </w:rPr>
              <w:t>4, 3, 2</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774 926</w:t>
            </w:r>
          </w:p>
        </w:tc>
        <w:tc>
          <w:tcPr>
            <w:tcW w:w="570" w:type="pct"/>
            <w:vAlign w:val="center"/>
          </w:tcPr>
          <w:p w:rsidR="00242C36" w:rsidRPr="00D26E63" w:rsidRDefault="00242C36" w:rsidP="00242C36">
            <w:pPr>
              <w:jc w:val="center"/>
              <w:rPr>
                <w:sz w:val="20"/>
                <w:szCs w:val="20"/>
              </w:rPr>
            </w:pPr>
            <w:r w:rsidRPr="00D26E63">
              <w:rPr>
                <w:sz w:val="20"/>
                <w:szCs w:val="20"/>
              </w:rPr>
              <w:t>775 192</w:t>
            </w:r>
          </w:p>
        </w:tc>
        <w:tc>
          <w:tcPr>
            <w:tcW w:w="569" w:type="pct"/>
            <w:vAlign w:val="center"/>
          </w:tcPr>
          <w:p w:rsidR="00242C36" w:rsidRPr="00D26E63" w:rsidRDefault="00242C36" w:rsidP="00242C36">
            <w:pPr>
              <w:jc w:val="center"/>
              <w:rPr>
                <w:sz w:val="20"/>
                <w:szCs w:val="20"/>
              </w:rPr>
            </w:pPr>
            <w:r w:rsidRPr="00D26E63">
              <w:rPr>
                <w:sz w:val="20"/>
                <w:szCs w:val="20"/>
              </w:rPr>
              <w:t>774 475</w:t>
            </w:r>
          </w:p>
        </w:tc>
        <w:tc>
          <w:tcPr>
            <w:tcW w:w="570" w:type="pct"/>
            <w:vAlign w:val="center"/>
          </w:tcPr>
          <w:p w:rsidR="00242C36" w:rsidRPr="00D26E63" w:rsidRDefault="00242C36" w:rsidP="00242C36">
            <w:pPr>
              <w:jc w:val="center"/>
              <w:rPr>
                <w:sz w:val="20"/>
                <w:szCs w:val="20"/>
              </w:rPr>
            </w:pPr>
            <w:r w:rsidRPr="00D26E63">
              <w:rPr>
                <w:sz w:val="20"/>
                <w:szCs w:val="20"/>
              </w:rPr>
              <w:t>774 587</w:t>
            </w:r>
          </w:p>
        </w:tc>
        <w:tc>
          <w:tcPr>
            <w:tcW w:w="569" w:type="pct"/>
            <w:vAlign w:val="center"/>
          </w:tcPr>
          <w:p w:rsidR="00242C36" w:rsidRPr="00D26E63" w:rsidRDefault="00242C36" w:rsidP="00242C36">
            <w:pPr>
              <w:jc w:val="center"/>
              <w:rPr>
                <w:sz w:val="20"/>
                <w:szCs w:val="20"/>
              </w:rPr>
            </w:pPr>
            <w:r w:rsidRPr="00D26E63">
              <w:rPr>
                <w:sz w:val="20"/>
                <w:szCs w:val="20"/>
              </w:rPr>
              <w:t>770 750</w:t>
            </w:r>
          </w:p>
        </w:tc>
        <w:tc>
          <w:tcPr>
            <w:tcW w:w="570" w:type="pct"/>
            <w:vAlign w:val="center"/>
          </w:tcPr>
          <w:p w:rsidR="00242C36" w:rsidRPr="00D26E63" w:rsidRDefault="00242C36" w:rsidP="00242C36">
            <w:pPr>
              <w:jc w:val="center"/>
              <w:rPr>
                <w:b/>
                <w:sz w:val="20"/>
                <w:szCs w:val="20"/>
              </w:rPr>
            </w:pPr>
            <w:r w:rsidRPr="00D26E63">
              <w:rPr>
                <w:b/>
                <w:sz w:val="20"/>
                <w:szCs w:val="20"/>
              </w:rPr>
              <w:t>782 853</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vAlign w:val="center"/>
          </w:tcPr>
          <w:p w:rsidR="00242C36" w:rsidRPr="00D26E63" w:rsidRDefault="00242C36" w:rsidP="00242C36">
            <w:pPr>
              <w:jc w:val="center"/>
              <w:rPr>
                <w:sz w:val="20"/>
                <w:szCs w:val="20"/>
              </w:rPr>
            </w:pPr>
            <w:r w:rsidRPr="00D26E63">
              <w:rPr>
                <w:sz w:val="20"/>
                <w:szCs w:val="20"/>
              </w:rPr>
              <w:t>38,62</w:t>
            </w:r>
          </w:p>
        </w:tc>
        <w:tc>
          <w:tcPr>
            <w:tcW w:w="570" w:type="pct"/>
            <w:vAlign w:val="center"/>
          </w:tcPr>
          <w:p w:rsidR="00242C36" w:rsidRPr="00D26E63" w:rsidRDefault="00242C36" w:rsidP="00242C36">
            <w:pPr>
              <w:jc w:val="center"/>
              <w:rPr>
                <w:sz w:val="20"/>
                <w:szCs w:val="20"/>
              </w:rPr>
            </w:pPr>
            <w:r w:rsidRPr="00D26E63">
              <w:rPr>
                <w:sz w:val="20"/>
                <w:szCs w:val="20"/>
              </w:rPr>
              <w:t>38,62</w:t>
            </w:r>
          </w:p>
        </w:tc>
        <w:tc>
          <w:tcPr>
            <w:tcW w:w="569" w:type="pct"/>
            <w:vAlign w:val="center"/>
          </w:tcPr>
          <w:p w:rsidR="00242C36" w:rsidRPr="00D26E63" w:rsidRDefault="00242C36" w:rsidP="00242C36">
            <w:pPr>
              <w:jc w:val="center"/>
              <w:rPr>
                <w:sz w:val="20"/>
                <w:szCs w:val="20"/>
              </w:rPr>
            </w:pPr>
            <w:r w:rsidRPr="00D26E63">
              <w:rPr>
                <w:sz w:val="20"/>
                <w:szCs w:val="20"/>
              </w:rPr>
              <w:t>38,55</w:t>
            </w:r>
          </w:p>
        </w:tc>
        <w:tc>
          <w:tcPr>
            <w:tcW w:w="570" w:type="pct"/>
            <w:vAlign w:val="center"/>
          </w:tcPr>
          <w:p w:rsidR="00242C36" w:rsidRPr="00D26E63" w:rsidRDefault="00242C36" w:rsidP="00242C36">
            <w:pPr>
              <w:jc w:val="center"/>
              <w:rPr>
                <w:sz w:val="20"/>
                <w:szCs w:val="20"/>
              </w:rPr>
            </w:pPr>
            <w:r w:rsidRPr="00D26E63">
              <w:rPr>
                <w:sz w:val="20"/>
                <w:szCs w:val="20"/>
              </w:rPr>
              <w:t>38,52</w:t>
            </w:r>
          </w:p>
        </w:tc>
        <w:tc>
          <w:tcPr>
            <w:tcW w:w="569" w:type="pct"/>
            <w:vAlign w:val="center"/>
          </w:tcPr>
          <w:p w:rsidR="00242C36" w:rsidRPr="00D26E63" w:rsidRDefault="00242C36" w:rsidP="00242C36">
            <w:pPr>
              <w:jc w:val="center"/>
              <w:rPr>
                <w:sz w:val="20"/>
                <w:szCs w:val="20"/>
              </w:rPr>
            </w:pPr>
            <w:r w:rsidRPr="00D26E63">
              <w:rPr>
                <w:sz w:val="20"/>
                <w:szCs w:val="20"/>
              </w:rPr>
              <w:t>38,32</w:t>
            </w:r>
          </w:p>
        </w:tc>
        <w:tc>
          <w:tcPr>
            <w:tcW w:w="570" w:type="pct"/>
            <w:vAlign w:val="center"/>
          </w:tcPr>
          <w:p w:rsidR="00242C36" w:rsidRPr="00D26E63" w:rsidRDefault="00242C36" w:rsidP="00242C36">
            <w:pPr>
              <w:jc w:val="center"/>
              <w:rPr>
                <w:b/>
                <w:sz w:val="20"/>
                <w:szCs w:val="20"/>
              </w:rPr>
            </w:pPr>
            <w:r w:rsidRPr="00D26E63">
              <w:rPr>
                <w:b/>
                <w:sz w:val="20"/>
                <w:szCs w:val="20"/>
              </w:rPr>
              <w:t>40,3</w:t>
            </w:r>
          </w:p>
        </w:tc>
      </w:tr>
    </w:tbl>
    <w:p w:rsidR="00242C36" w:rsidRPr="00D26E63" w:rsidRDefault="00242C36" w:rsidP="00242C36">
      <w:r w:rsidRPr="00D26E63">
        <w:rPr>
          <w:iCs/>
          <w:sz w:val="20"/>
        </w:rPr>
        <w:t>Zdroj: NLC Zvolen, databáza o lesoch SR 2007 – 2012.</w:t>
      </w:r>
    </w:p>
    <w:p w:rsidR="00242C36" w:rsidRDefault="00242C36" w:rsidP="00242C36">
      <w:pPr>
        <w:pBdr>
          <w:bar w:val="single" w:sz="6" w:color="808080"/>
        </w:pBdr>
        <w:spacing w:after="120"/>
        <w:rPr>
          <w:rFonts w:ascii="Calibri" w:eastAsia="Calibri" w:hAnsi="Calibri"/>
          <w:szCs w:val="22"/>
          <w:lang w:eastAsia="en-US"/>
        </w:rPr>
      </w:pPr>
    </w:p>
    <w:p w:rsidR="00242C36" w:rsidRPr="00E16CE0" w:rsidRDefault="00242C36" w:rsidP="00242C36">
      <w:pPr>
        <w:rPr>
          <w:szCs w:val="22"/>
        </w:rPr>
      </w:pPr>
      <w:r w:rsidRPr="00E16CE0">
        <w:rPr>
          <w:rFonts w:ascii="Calibri" w:hAnsi="Calibri"/>
          <w:szCs w:val="22"/>
        </w:rPr>
        <w:t xml:space="preserve">Hodnoty CCI 38 z r. 2011 sú neaktuálne a preto sme vo vyššie uvedenej tabuľke uviedli presnejšie hodnoty z vlastných  meraní </w:t>
      </w:r>
      <w:r w:rsidRPr="00E16CE0">
        <w:rPr>
          <w:iCs/>
          <w:szCs w:val="22"/>
        </w:rPr>
        <w:t>NLC Zvolen, databáza o lesoch SR 2007 – 2012</w:t>
      </w:r>
      <w:r w:rsidRPr="00E16CE0">
        <w:rPr>
          <w:rFonts w:ascii="Calibri" w:hAnsi="Calibri"/>
          <w:szCs w:val="22"/>
        </w:rPr>
        <w:t>.</w:t>
      </w:r>
    </w:p>
    <w:p w:rsidR="00242C36" w:rsidRPr="00E16CE0" w:rsidRDefault="00242C36" w:rsidP="00242C36">
      <w:pPr>
        <w:pBdr>
          <w:bar w:val="single" w:sz="6" w:color="808080"/>
        </w:pBdr>
        <w:spacing w:after="120"/>
        <w:rPr>
          <w:rFonts w:ascii="Calibri" w:eastAsia="Calibri" w:hAnsi="Calibri"/>
          <w:szCs w:val="22"/>
          <w:lang w:eastAsia="en-US"/>
        </w:rPr>
      </w:pPr>
      <w:r w:rsidRPr="00E16CE0">
        <w:rPr>
          <w:rFonts w:ascii="Calibri" w:eastAsia="Calibri" w:hAnsi="Calibri"/>
          <w:szCs w:val="22"/>
          <w:lang w:eastAsia="en-US"/>
        </w:rPr>
        <w:t xml:space="preserve">Slovenská legislatíva ochrany prírody nie je s triedami MCPFE celkom kompatibilná. Jednotlivé  chránené územia sú zaradené do jedného z piatich stupňov ochrany. Najprísnejší, piaty stupeň ochrany je viac-menej stotožniteľný s MCPFE triedou 1.1, pre ktorú Smernica MCPFE pre hodnotenie chránených a ochranných lesov a ostatných zalesnených pozemkov v Európe vyžaduje „obmedzený prístup verejnosti“, ktorý je charakterizovaný najmä neexistenciou udržiavaných ciest a potrebou vydávania povolení pre vstup. </w:t>
      </w:r>
    </w:p>
    <w:p w:rsidR="00242C36" w:rsidRPr="00E16CE0" w:rsidRDefault="00242C36" w:rsidP="00242C36">
      <w:pPr>
        <w:pBdr>
          <w:bar w:val="single" w:sz="6" w:color="808080"/>
        </w:pBdr>
        <w:rPr>
          <w:rFonts w:ascii="Calibri" w:eastAsia="Calibri" w:hAnsi="Calibri"/>
          <w:szCs w:val="22"/>
          <w:lang w:eastAsia="en-US"/>
        </w:rPr>
      </w:pPr>
      <w:r w:rsidRPr="00E16CE0">
        <w:rPr>
          <w:rFonts w:ascii="Calibri" w:eastAsia="Calibri" w:hAnsi="Calibri"/>
          <w:szCs w:val="22"/>
          <w:lang w:eastAsia="en-US"/>
        </w:rPr>
        <w:t xml:space="preserve">Štvrtý stupeň ochrany sa využíva jednak na ochranu prostredníctvom aktívneho manažmentu, jednak na umožnenie minimálnych zásahov, v určitých prípadoch (kalamity) však neumožňuje vylúčiť ani zásahy intenzívne. Nemožno ho teda stotožniť s MCPFE kategóriou 1.2, ale len s kategóriou 2. </w:t>
      </w:r>
    </w:p>
    <w:p w:rsidR="00242C36" w:rsidRPr="00E16CE0" w:rsidRDefault="00242C36" w:rsidP="00242C36">
      <w:pPr>
        <w:rPr>
          <w:szCs w:val="22"/>
          <w:lang w:eastAsia="ar-SA"/>
        </w:rPr>
      </w:pPr>
    </w:p>
    <w:p w:rsidR="00242C36" w:rsidRPr="00E16CE0" w:rsidRDefault="00242C36" w:rsidP="00242C36">
      <w:pPr>
        <w:pStyle w:val="NadpisCalibri115"/>
        <w:jc w:val="both"/>
        <w:rPr>
          <w:b w:val="0"/>
          <w:bCs/>
          <w:sz w:val="22"/>
          <w:szCs w:val="22"/>
          <w:u w:val="none"/>
        </w:rPr>
      </w:pPr>
      <w:r w:rsidRPr="00E16CE0">
        <w:rPr>
          <w:b w:val="0"/>
          <w:bCs/>
          <w:sz w:val="22"/>
          <w:szCs w:val="22"/>
          <w:u w:val="none"/>
        </w:rPr>
        <w:t>V rámci PRV SR 2007-2013, opatrenia 2.1 Obnova potenciálu lesného hospodárstva a zavedenie preventívnych opatrení (kód opatrenia 226) boli nasledovné počty projektov, podporovaná výmera a objem investícii podľa typu opatrenia a podľa druhu činnosti, ako uvádzajú tieto tabuľky:</w:t>
      </w:r>
    </w:p>
    <w:p w:rsidR="00242C36" w:rsidRPr="000F2044" w:rsidRDefault="00242C36" w:rsidP="00242C36">
      <w:pPr>
        <w:rPr>
          <w:lang w:eastAsia="ar-SA"/>
        </w:rPr>
      </w:pPr>
    </w:p>
    <w:p w:rsidR="00242C36" w:rsidRPr="00E16CE0" w:rsidRDefault="008F198F" w:rsidP="00242C36">
      <w:pPr>
        <w:keepNext/>
        <w:rPr>
          <w:rStyle w:val="PopisChar"/>
          <w:rFonts w:asciiTheme="minorHAnsi" w:hAnsiTheme="minorHAnsi"/>
          <w:b/>
          <w:i w:val="0"/>
          <w:sz w:val="20"/>
          <w:szCs w:val="20"/>
        </w:rPr>
      </w:pPr>
      <w:r>
        <w:rPr>
          <w:rStyle w:val="PopisChar"/>
          <w:rFonts w:asciiTheme="minorHAnsi" w:hAnsiTheme="minorHAnsi"/>
          <w:b/>
          <w:i w:val="0"/>
          <w:sz w:val="20"/>
          <w:szCs w:val="20"/>
        </w:rPr>
        <w:t xml:space="preserve">Tabuľka 51: </w:t>
      </w:r>
      <w:r w:rsidR="00242C36" w:rsidRPr="00E16CE0">
        <w:rPr>
          <w:rStyle w:val="PopisChar"/>
          <w:rFonts w:asciiTheme="minorHAnsi" w:hAnsiTheme="minorHAnsi"/>
          <w:b/>
          <w:i w:val="0"/>
          <w:sz w:val="20"/>
          <w:szCs w:val="20"/>
        </w:rPr>
        <w:t>Počty projektov, podporovaná výmera a objem investícií podľa typu opatrenia</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127"/>
        <w:gridCol w:w="756"/>
        <w:gridCol w:w="1236"/>
        <w:gridCol w:w="992"/>
        <w:gridCol w:w="992"/>
        <w:gridCol w:w="1077"/>
        <w:gridCol w:w="908"/>
        <w:gridCol w:w="992"/>
        <w:gridCol w:w="992"/>
      </w:tblGrid>
      <w:tr w:rsidR="00242C36" w:rsidRPr="005D1E2C" w:rsidTr="00242C36">
        <w:trPr>
          <w:cantSplit/>
        </w:trPr>
        <w:tc>
          <w:tcPr>
            <w:tcW w:w="851" w:type="dxa"/>
            <w:vMerge w:val="restart"/>
            <w:shd w:val="clear" w:color="auto" w:fill="F3F3F3"/>
            <w:vAlign w:val="center"/>
          </w:tcPr>
          <w:p w:rsidR="00242C36" w:rsidRPr="005D1E2C" w:rsidRDefault="00242C36" w:rsidP="00242C36">
            <w:pPr>
              <w:rPr>
                <w:b/>
                <w:sz w:val="16"/>
              </w:rPr>
            </w:pPr>
            <w:r w:rsidRPr="005D1E2C">
              <w:rPr>
                <w:b/>
                <w:sz w:val="16"/>
              </w:rPr>
              <w:t>Druh opatr.</w:t>
            </w:r>
          </w:p>
        </w:tc>
        <w:tc>
          <w:tcPr>
            <w:tcW w:w="1127" w:type="dxa"/>
            <w:vMerge w:val="restart"/>
            <w:shd w:val="clear" w:color="auto" w:fill="F3F3F3"/>
            <w:vAlign w:val="center"/>
          </w:tcPr>
          <w:p w:rsidR="00242C36" w:rsidRPr="005D1E2C" w:rsidRDefault="00242C36" w:rsidP="00242C36">
            <w:pPr>
              <w:rPr>
                <w:b/>
                <w:sz w:val="16"/>
              </w:rPr>
            </w:pPr>
            <w:r w:rsidRPr="005D1E2C">
              <w:rPr>
                <w:b/>
                <w:sz w:val="16"/>
              </w:rPr>
              <w:t>Subtyp činnosti</w:t>
            </w:r>
          </w:p>
        </w:tc>
        <w:tc>
          <w:tcPr>
            <w:tcW w:w="756" w:type="dxa"/>
            <w:vMerge w:val="restart"/>
            <w:shd w:val="clear" w:color="auto" w:fill="F3F3F3"/>
            <w:vAlign w:val="center"/>
          </w:tcPr>
          <w:p w:rsidR="00242C36" w:rsidRPr="005D1E2C" w:rsidRDefault="00242C36" w:rsidP="00242C36">
            <w:pPr>
              <w:rPr>
                <w:b/>
                <w:sz w:val="16"/>
              </w:rPr>
            </w:pPr>
            <w:r w:rsidRPr="005D1E2C">
              <w:rPr>
                <w:b/>
                <w:sz w:val="16"/>
              </w:rPr>
              <w:t>Počet schvál. žiadostí</w:t>
            </w:r>
          </w:p>
        </w:tc>
        <w:tc>
          <w:tcPr>
            <w:tcW w:w="1236" w:type="dxa"/>
            <w:vMerge w:val="restart"/>
            <w:shd w:val="clear" w:color="auto" w:fill="F3F3F3"/>
            <w:vAlign w:val="center"/>
          </w:tcPr>
          <w:p w:rsidR="00242C36" w:rsidRPr="005D1E2C" w:rsidRDefault="00242C36" w:rsidP="00242C36">
            <w:pPr>
              <w:rPr>
                <w:b/>
                <w:sz w:val="16"/>
              </w:rPr>
            </w:pPr>
            <w:r w:rsidRPr="005D1E2C">
              <w:rPr>
                <w:b/>
                <w:sz w:val="16"/>
              </w:rPr>
              <w:t>Počet opatr. na kt. bola pos-kytnutá pomoc</w:t>
            </w:r>
          </w:p>
        </w:tc>
        <w:tc>
          <w:tcPr>
            <w:tcW w:w="3061" w:type="dxa"/>
            <w:gridSpan w:val="3"/>
            <w:shd w:val="clear" w:color="auto" w:fill="F3F3F3"/>
            <w:vAlign w:val="center"/>
          </w:tcPr>
          <w:p w:rsidR="00242C36" w:rsidRPr="005D1E2C" w:rsidRDefault="00242C36" w:rsidP="00242C36">
            <w:pPr>
              <w:jc w:val="center"/>
              <w:rPr>
                <w:b/>
                <w:sz w:val="16"/>
              </w:rPr>
            </w:pPr>
            <w:r w:rsidRPr="005D1E2C">
              <w:rPr>
                <w:b/>
                <w:sz w:val="16"/>
              </w:rPr>
              <w:t>Podporená plocha poškodených lesov (ha)</w:t>
            </w:r>
          </w:p>
        </w:tc>
        <w:tc>
          <w:tcPr>
            <w:tcW w:w="2892" w:type="dxa"/>
            <w:gridSpan w:val="3"/>
            <w:shd w:val="clear" w:color="auto" w:fill="F3F3F3"/>
            <w:vAlign w:val="center"/>
          </w:tcPr>
          <w:p w:rsidR="00242C36" w:rsidRPr="005D1E2C" w:rsidRDefault="00242C36" w:rsidP="00242C36">
            <w:pPr>
              <w:jc w:val="center"/>
              <w:rPr>
                <w:b/>
                <w:sz w:val="16"/>
              </w:rPr>
            </w:pPr>
            <w:r w:rsidRPr="005D1E2C">
              <w:rPr>
                <w:b/>
                <w:sz w:val="16"/>
              </w:rPr>
              <w:t>Celkový objem investícií (tis. EUR)</w:t>
            </w:r>
          </w:p>
        </w:tc>
      </w:tr>
      <w:tr w:rsidR="00242C36" w:rsidRPr="005D1E2C" w:rsidTr="00242C36">
        <w:trPr>
          <w:cantSplit/>
        </w:trPr>
        <w:tc>
          <w:tcPr>
            <w:tcW w:w="851" w:type="dxa"/>
            <w:vMerge/>
            <w:vAlign w:val="center"/>
          </w:tcPr>
          <w:p w:rsidR="00242C36" w:rsidRPr="005D1E2C" w:rsidRDefault="00242C36" w:rsidP="00242C36">
            <w:pPr>
              <w:rPr>
                <w:sz w:val="16"/>
              </w:rPr>
            </w:pPr>
          </w:p>
        </w:tc>
        <w:tc>
          <w:tcPr>
            <w:tcW w:w="1127" w:type="dxa"/>
            <w:vMerge/>
            <w:vAlign w:val="center"/>
          </w:tcPr>
          <w:p w:rsidR="00242C36" w:rsidRPr="005D1E2C" w:rsidRDefault="00242C36" w:rsidP="00242C36">
            <w:pPr>
              <w:rPr>
                <w:sz w:val="16"/>
              </w:rPr>
            </w:pPr>
          </w:p>
        </w:tc>
        <w:tc>
          <w:tcPr>
            <w:tcW w:w="756" w:type="dxa"/>
            <w:vMerge/>
            <w:vAlign w:val="center"/>
          </w:tcPr>
          <w:p w:rsidR="00242C36" w:rsidRPr="005D1E2C" w:rsidRDefault="00242C36" w:rsidP="00242C36">
            <w:pPr>
              <w:rPr>
                <w:sz w:val="16"/>
              </w:rPr>
            </w:pPr>
          </w:p>
        </w:tc>
        <w:tc>
          <w:tcPr>
            <w:tcW w:w="1236" w:type="dxa"/>
            <w:vMerge/>
            <w:vAlign w:val="center"/>
          </w:tcPr>
          <w:p w:rsidR="00242C36" w:rsidRPr="005D1E2C" w:rsidRDefault="00242C36" w:rsidP="00242C36">
            <w:pPr>
              <w:rPr>
                <w:sz w:val="16"/>
              </w:rPr>
            </w:pPr>
          </w:p>
        </w:tc>
        <w:tc>
          <w:tcPr>
            <w:tcW w:w="992" w:type="dxa"/>
            <w:shd w:val="clear" w:color="auto" w:fill="F2F2F2"/>
            <w:vAlign w:val="center"/>
          </w:tcPr>
          <w:p w:rsidR="00242C36" w:rsidRPr="005D1E2C" w:rsidRDefault="00242C36" w:rsidP="00242C36">
            <w:pPr>
              <w:rPr>
                <w:sz w:val="16"/>
              </w:rPr>
            </w:pPr>
            <w:r w:rsidRPr="005D1E2C">
              <w:rPr>
                <w:sz w:val="16"/>
              </w:rPr>
              <w:t>Súkromní vlastníci</w:t>
            </w:r>
          </w:p>
        </w:tc>
        <w:tc>
          <w:tcPr>
            <w:tcW w:w="992" w:type="dxa"/>
            <w:shd w:val="clear" w:color="auto" w:fill="F2F2F2"/>
            <w:vAlign w:val="center"/>
          </w:tcPr>
          <w:p w:rsidR="00242C36" w:rsidRPr="005D1E2C" w:rsidRDefault="00242C36" w:rsidP="00242C36">
            <w:pPr>
              <w:rPr>
                <w:sz w:val="16"/>
              </w:rPr>
            </w:pPr>
            <w:r w:rsidRPr="005D1E2C">
              <w:rPr>
                <w:sz w:val="16"/>
              </w:rPr>
              <w:t>Verejní vlastníci</w:t>
            </w:r>
          </w:p>
        </w:tc>
        <w:tc>
          <w:tcPr>
            <w:tcW w:w="1077" w:type="dxa"/>
            <w:shd w:val="clear" w:color="auto" w:fill="F2F2F2"/>
            <w:vAlign w:val="center"/>
          </w:tcPr>
          <w:p w:rsidR="00242C36" w:rsidRPr="005D1E2C" w:rsidRDefault="00242C36" w:rsidP="00242C36">
            <w:pPr>
              <w:rPr>
                <w:sz w:val="16"/>
              </w:rPr>
            </w:pPr>
            <w:r w:rsidRPr="005D1E2C">
              <w:rPr>
                <w:sz w:val="16"/>
              </w:rPr>
              <w:t>SPOLU</w:t>
            </w:r>
          </w:p>
        </w:tc>
        <w:tc>
          <w:tcPr>
            <w:tcW w:w="908" w:type="dxa"/>
            <w:shd w:val="clear" w:color="auto" w:fill="F2F2F2"/>
            <w:vAlign w:val="center"/>
          </w:tcPr>
          <w:p w:rsidR="00242C36" w:rsidRPr="005D1E2C" w:rsidRDefault="00242C36" w:rsidP="00242C36">
            <w:pPr>
              <w:rPr>
                <w:sz w:val="16"/>
              </w:rPr>
            </w:pPr>
            <w:r w:rsidRPr="005D1E2C">
              <w:rPr>
                <w:sz w:val="16"/>
              </w:rPr>
              <w:t>Súkromní vlastníci</w:t>
            </w:r>
          </w:p>
        </w:tc>
        <w:tc>
          <w:tcPr>
            <w:tcW w:w="992" w:type="dxa"/>
            <w:shd w:val="clear" w:color="auto" w:fill="F2F2F2"/>
            <w:vAlign w:val="center"/>
          </w:tcPr>
          <w:p w:rsidR="00242C36" w:rsidRPr="005D1E2C" w:rsidRDefault="00242C36" w:rsidP="00242C36">
            <w:pPr>
              <w:rPr>
                <w:sz w:val="16"/>
              </w:rPr>
            </w:pPr>
            <w:r w:rsidRPr="005D1E2C">
              <w:rPr>
                <w:sz w:val="16"/>
              </w:rPr>
              <w:t>Verejní vlastníci</w:t>
            </w:r>
          </w:p>
        </w:tc>
        <w:tc>
          <w:tcPr>
            <w:tcW w:w="992" w:type="dxa"/>
            <w:shd w:val="clear" w:color="auto" w:fill="F2F2F2"/>
            <w:vAlign w:val="center"/>
          </w:tcPr>
          <w:p w:rsidR="00242C36" w:rsidRPr="005D1E2C" w:rsidRDefault="00242C36" w:rsidP="00242C36">
            <w:pPr>
              <w:rPr>
                <w:sz w:val="16"/>
              </w:rPr>
            </w:pPr>
            <w:r w:rsidRPr="005D1E2C">
              <w:rPr>
                <w:sz w:val="16"/>
              </w:rPr>
              <w:t>SPOLU</w:t>
            </w:r>
          </w:p>
        </w:tc>
      </w:tr>
      <w:tr w:rsidR="00242C36" w:rsidRPr="005D1E2C" w:rsidTr="00242C36">
        <w:trPr>
          <w:cantSplit/>
        </w:trPr>
        <w:tc>
          <w:tcPr>
            <w:tcW w:w="851" w:type="dxa"/>
            <w:vMerge w:val="restart"/>
            <w:vAlign w:val="center"/>
          </w:tcPr>
          <w:p w:rsidR="00242C36" w:rsidRPr="005D1E2C" w:rsidRDefault="00242C36" w:rsidP="00242C36">
            <w:pPr>
              <w:rPr>
                <w:sz w:val="16"/>
              </w:rPr>
            </w:pPr>
            <w:r w:rsidRPr="005D1E2C">
              <w:rPr>
                <w:sz w:val="16"/>
              </w:rPr>
              <w:t>Prevencia</w:t>
            </w:r>
          </w:p>
        </w:tc>
        <w:tc>
          <w:tcPr>
            <w:tcW w:w="1127" w:type="dxa"/>
            <w:vAlign w:val="center"/>
          </w:tcPr>
          <w:p w:rsidR="00242C36" w:rsidRPr="005D1E2C" w:rsidRDefault="00242C36" w:rsidP="00242C36">
            <w:pPr>
              <w:rPr>
                <w:sz w:val="16"/>
              </w:rPr>
            </w:pPr>
            <w:r w:rsidRPr="005D1E2C">
              <w:rPr>
                <w:sz w:val="16"/>
              </w:rPr>
              <w:t>po požiari</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szCs w:val="16"/>
              </w:rPr>
              <w:t>178</w:t>
            </w:r>
          </w:p>
        </w:tc>
        <w:tc>
          <w:tcPr>
            <w:tcW w:w="992" w:type="dxa"/>
            <w:vAlign w:val="bottom"/>
          </w:tcPr>
          <w:p w:rsidR="00242C36" w:rsidRPr="005D1E2C" w:rsidRDefault="00242C36" w:rsidP="00242C36">
            <w:pPr>
              <w:jc w:val="right"/>
              <w:rPr>
                <w:sz w:val="16"/>
              </w:rPr>
            </w:pPr>
            <w:r w:rsidRPr="005D1E2C">
              <w:rPr>
                <w:sz w:val="16"/>
                <w:szCs w:val="16"/>
              </w:rPr>
              <w:t>46 937,00</w:t>
            </w:r>
          </w:p>
        </w:tc>
        <w:tc>
          <w:tcPr>
            <w:tcW w:w="992" w:type="dxa"/>
            <w:vAlign w:val="bottom"/>
          </w:tcPr>
          <w:p w:rsidR="00242C36" w:rsidRPr="005D1E2C" w:rsidRDefault="00242C36" w:rsidP="00242C36">
            <w:pPr>
              <w:jc w:val="right"/>
              <w:rPr>
                <w:sz w:val="16"/>
              </w:rPr>
            </w:pPr>
            <w:r w:rsidRPr="005D1E2C">
              <w:rPr>
                <w:sz w:val="16"/>
                <w:szCs w:val="16"/>
              </w:rPr>
              <w:t>127 726,24</w:t>
            </w:r>
          </w:p>
        </w:tc>
        <w:tc>
          <w:tcPr>
            <w:tcW w:w="1077" w:type="dxa"/>
            <w:vAlign w:val="bottom"/>
          </w:tcPr>
          <w:p w:rsidR="00242C36" w:rsidRPr="005D1E2C" w:rsidRDefault="00242C36" w:rsidP="00242C36">
            <w:pPr>
              <w:jc w:val="right"/>
              <w:rPr>
                <w:sz w:val="16"/>
              </w:rPr>
            </w:pPr>
            <w:r w:rsidRPr="005D1E2C">
              <w:rPr>
                <w:sz w:val="16"/>
                <w:szCs w:val="16"/>
              </w:rPr>
              <w:t>174 663,24</w:t>
            </w:r>
          </w:p>
        </w:tc>
        <w:tc>
          <w:tcPr>
            <w:tcW w:w="908" w:type="dxa"/>
            <w:vAlign w:val="bottom"/>
          </w:tcPr>
          <w:p w:rsidR="00242C36" w:rsidRPr="005D1E2C" w:rsidRDefault="00242C36" w:rsidP="00242C36">
            <w:pPr>
              <w:jc w:val="right"/>
              <w:rPr>
                <w:sz w:val="16"/>
              </w:rPr>
            </w:pPr>
            <w:r w:rsidRPr="005D1E2C">
              <w:rPr>
                <w:sz w:val="16"/>
                <w:szCs w:val="16"/>
              </w:rPr>
              <w:t>34 609,05</w:t>
            </w:r>
          </w:p>
        </w:tc>
        <w:tc>
          <w:tcPr>
            <w:tcW w:w="992" w:type="dxa"/>
            <w:vAlign w:val="bottom"/>
          </w:tcPr>
          <w:p w:rsidR="00242C36" w:rsidRPr="005D1E2C" w:rsidRDefault="00242C36" w:rsidP="00242C36">
            <w:pPr>
              <w:jc w:val="right"/>
              <w:rPr>
                <w:sz w:val="16"/>
              </w:rPr>
            </w:pPr>
            <w:r w:rsidRPr="005D1E2C">
              <w:rPr>
                <w:sz w:val="16"/>
                <w:szCs w:val="16"/>
              </w:rPr>
              <w:t>37 734,62</w:t>
            </w:r>
          </w:p>
        </w:tc>
        <w:tc>
          <w:tcPr>
            <w:tcW w:w="992" w:type="dxa"/>
            <w:vAlign w:val="bottom"/>
          </w:tcPr>
          <w:p w:rsidR="00242C36" w:rsidRPr="005D1E2C" w:rsidRDefault="00242C36" w:rsidP="00242C36">
            <w:pPr>
              <w:jc w:val="right"/>
              <w:rPr>
                <w:sz w:val="16"/>
              </w:rPr>
            </w:pPr>
            <w:r w:rsidRPr="005D1E2C">
              <w:rPr>
                <w:sz w:val="16"/>
                <w:szCs w:val="16"/>
              </w:rPr>
              <w:t>72 343,67</w:t>
            </w:r>
          </w:p>
        </w:tc>
      </w:tr>
      <w:tr w:rsidR="00242C36" w:rsidRPr="005D1E2C" w:rsidTr="00242C36">
        <w:trPr>
          <w:cantSplit/>
        </w:trPr>
        <w:tc>
          <w:tcPr>
            <w:tcW w:w="851" w:type="dxa"/>
            <w:vMerge/>
            <w:vAlign w:val="center"/>
          </w:tcPr>
          <w:p w:rsidR="00242C36" w:rsidRPr="005D1E2C" w:rsidRDefault="00242C36" w:rsidP="00242C36">
            <w:pPr>
              <w:rPr>
                <w:sz w:val="16"/>
              </w:rPr>
            </w:pPr>
          </w:p>
        </w:tc>
        <w:tc>
          <w:tcPr>
            <w:tcW w:w="1127" w:type="dxa"/>
            <w:vAlign w:val="center"/>
          </w:tcPr>
          <w:p w:rsidR="00242C36" w:rsidRPr="005D1E2C" w:rsidRDefault="00242C36" w:rsidP="00242C36">
            <w:pPr>
              <w:rPr>
                <w:sz w:val="16"/>
              </w:rPr>
            </w:pPr>
            <w:r w:rsidRPr="005D1E2C">
              <w:rPr>
                <w:sz w:val="16"/>
              </w:rPr>
              <w:t>po prírodn. katastrofe</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rPr>
              <w:t>1</w:t>
            </w:r>
          </w:p>
        </w:tc>
        <w:tc>
          <w:tcPr>
            <w:tcW w:w="992" w:type="dxa"/>
            <w:vAlign w:val="bottom"/>
          </w:tcPr>
          <w:p w:rsidR="00242C36" w:rsidRPr="005D1E2C" w:rsidRDefault="00242C36" w:rsidP="00242C36">
            <w:pPr>
              <w:jc w:val="right"/>
              <w:rPr>
                <w:sz w:val="16"/>
              </w:rPr>
            </w:pPr>
            <w:r w:rsidRPr="005D1E2C">
              <w:rPr>
                <w:sz w:val="16"/>
              </w:rPr>
              <w:t>368,</w:t>
            </w:r>
            <w:r w:rsidRPr="005D1E2C">
              <w:rPr>
                <w:sz w:val="16"/>
                <w:szCs w:val="16"/>
              </w:rPr>
              <w:t>10</w:t>
            </w:r>
          </w:p>
        </w:tc>
        <w:tc>
          <w:tcPr>
            <w:tcW w:w="992" w:type="dxa"/>
            <w:vAlign w:val="bottom"/>
          </w:tcPr>
          <w:p w:rsidR="00242C36" w:rsidRPr="005D1E2C" w:rsidRDefault="00242C36" w:rsidP="00242C36">
            <w:pPr>
              <w:jc w:val="right"/>
              <w:rPr>
                <w:sz w:val="16"/>
              </w:rPr>
            </w:pPr>
            <w:r w:rsidRPr="005D1E2C">
              <w:rPr>
                <w:sz w:val="16"/>
              </w:rPr>
              <w:t>0,00</w:t>
            </w:r>
          </w:p>
        </w:tc>
        <w:tc>
          <w:tcPr>
            <w:tcW w:w="1077" w:type="dxa"/>
            <w:vAlign w:val="bottom"/>
          </w:tcPr>
          <w:p w:rsidR="00242C36" w:rsidRPr="005D1E2C" w:rsidRDefault="00242C36" w:rsidP="00242C36">
            <w:pPr>
              <w:jc w:val="right"/>
              <w:rPr>
                <w:sz w:val="16"/>
              </w:rPr>
            </w:pPr>
            <w:r w:rsidRPr="005D1E2C">
              <w:rPr>
                <w:sz w:val="16"/>
              </w:rPr>
              <w:t>368,1</w:t>
            </w:r>
          </w:p>
        </w:tc>
        <w:tc>
          <w:tcPr>
            <w:tcW w:w="908" w:type="dxa"/>
            <w:vAlign w:val="bottom"/>
          </w:tcPr>
          <w:p w:rsidR="00242C36" w:rsidRPr="005D1E2C" w:rsidRDefault="00242C36" w:rsidP="00242C36">
            <w:pPr>
              <w:jc w:val="right"/>
              <w:rPr>
                <w:sz w:val="16"/>
              </w:rPr>
            </w:pPr>
            <w:r w:rsidRPr="005D1E2C">
              <w:rPr>
                <w:sz w:val="16"/>
              </w:rPr>
              <w:t>360,</w:t>
            </w:r>
            <w:r w:rsidRPr="005D1E2C">
              <w:rPr>
                <w:sz w:val="16"/>
                <w:szCs w:val="16"/>
              </w:rPr>
              <w:t>51</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360,51</w:t>
            </w:r>
          </w:p>
        </w:tc>
      </w:tr>
      <w:tr w:rsidR="00242C36" w:rsidRPr="005D1E2C" w:rsidTr="00242C36">
        <w:trPr>
          <w:cantSplit/>
        </w:trPr>
        <w:tc>
          <w:tcPr>
            <w:tcW w:w="851" w:type="dxa"/>
            <w:vMerge w:val="restart"/>
            <w:vAlign w:val="center"/>
          </w:tcPr>
          <w:p w:rsidR="00242C36" w:rsidRPr="005D1E2C" w:rsidRDefault="00242C36" w:rsidP="00242C36">
            <w:pPr>
              <w:rPr>
                <w:sz w:val="16"/>
              </w:rPr>
            </w:pPr>
            <w:r w:rsidRPr="005D1E2C">
              <w:rPr>
                <w:sz w:val="16"/>
              </w:rPr>
              <w:t>Obnova</w:t>
            </w:r>
          </w:p>
        </w:tc>
        <w:tc>
          <w:tcPr>
            <w:tcW w:w="1127" w:type="dxa"/>
            <w:vAlign w:val="center"/>
          </w:tcPr>
          <w:p w:rsidR="00242C36" w:rsidRPr="005D1E2C" w:rsidRDefault="00242C36" w:rsidP="00242C36">
            <w:pPr>
              <w:rPr>
                <w:sz w:val="16"/>
              </w:rPr>
            </w:pPr>
            <w:r w:rsidRPr="005D1E2C">
              <w:rPr>
                <w:sz w:val="16"/>
              </w:rPr>
              <w:t>po požiari</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rPr>
              <w:t>0</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c>
          <w:tcPr>
            <w:tcW w:w="1077" w:type="dxa"/>
            <w:vAlign w:val="bottom"/>
          </w:tcPr>
          <w:p w:rsidR="00242C36" w:rsidRPr="005D1E2C" w:rsidRDefault="00242C36" w:rsidP="00242C36">
            <w:pPr>
              <w:jc w:val="right"/>
              <w:rPr>
                <w:sz w:val="16"/>
              </w:rPr>
            </w:pPr>
            <w:r w:rsidRPr="005D1E2C">
              <w:rPr>
                <w:sz w:val="16"/>
              </w:rPr>
              <w:t>0,00</w:t>
            </w:r>
          </w:p>
        </w:tc>
        <w:tc>
          <w:tcPr>
            <w:tcW w:w="908"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r>
      <w:tr w:rsidR="00242C36" w:rsidRPr="005D1E2C" w:rsidTr="00242C36">
        <w:trPr>
          <w:cantSplit/>
          <w:trHeight w:val="340"/>
        </w:trPr>
        <w:tc>
          <w:tcPr>
            <w:tcW w:w="851" w:type="dxa"/>
            <w:vMerge/>
            <w:vAlign w:val="center"/>
          </w:tcPr>
          <w:p w:rsidR="00242C36" w:rsidRPr="005D1E2C" w:rsidRDefault="00242C36" w:rsidP="00242C36">
            <w:pPr>
              <w:rPr>
                <w:sz w:val="16"/>
              </w:rPr>
            </w:pPr>
          </w:p>
        </w:tc>
        <w:tc>
          <w:tcPr>
            <w:tcW w:w="1127" w:type="dxa"/>
            <w:vAlign w:val="center"/>
          </w:tcPr>
          <w:p w:rsidR="00242C36" w:rsidRPr="005D1E2C" w:rsidRDefault="00242C36" w:rsidP="00242C36">
            <w:pPr>
              <w:rPr>
                <w:sz w:val="16"/>
              </w:rPr>
            </w:pPr>
            <w:r w:rsidRPr="005D1E2C">
              <w:rPr>
                <w:sz w:val="16"/>
              </w:rPr>
              <w:t>po prírodn. katastrofe</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szCs w:val="16"/>
              </w:rPr>
              <w:t>186</w:t>
            </w:r>
          </w:p>
        </w:tc>
        <w:tc>
          <w:tcPr>
            <w:tcW w:w="992" w:type="dxa"/>
            <w:vAlign w:val="bottom"/>
          </w:tcPr>
          <w:p w:rsidR="00242C36" w:rsidRPr="005D1E2C" w:rsidRDefault="00242C36" w:rsidP="00242C36">
            <w:pPr>
              <w:jc w:val="right"/>
              <w:rPr>
                <w:sz w:val="16"/>
              </w:rPr>
            </w:pPr>
            <w:r w:rsidRPr="005D1E2C">
              <w:rPr>
                <w:sz w:val="16"/>
                <w:szCs w:val="16"/>
              </w:rPr>
              <w:t>12 835,56</w:t>
            </w:r>
          </w:p>
        </w:tc>
        <w:tc>
          <w:tcPr>
            <w:tcW w:w="992" w:type="dxa"/>
            <w:vAlign w:val="bottom"/>
          </w:tcPr>
          <w:p w:rsidR="00242C36" w:rsidRPr="005D1E2C" w:rsidRDefault="00242C36" w:rsidP="00242C36">
            <w:pPr>
              <w:jc w:val="right"/>
              <w:rPr>
                <w:sz w:val="16"/>
              </w:rPr>
            </w:pPr>
            <w:r w:rsidRPr="005D1E2C">
              <w:rPr>
                <w:sz w:val="16"/>
              </w:rPr>
              <w:t>125</w:t>
            </w:r>
            <w:r w:rsidRPr="005D1E2C">
              <w:rPr>
                <w:sz w:val="16"/>
                <w:szCs w:val="16"/>
              </w:rPr>
              <w:t> 954,93</w:t>
            </w:r>
          </w:p>
        </w:tc>
        <w:tc>
          <w:tcPr>
            <w:tcW w:w="1077" w:type="dxa"/>
            <w:vAlign w:val="bottom"/>
          </w:tcPr>
          <w:p w:rsidR="00242C36" w:rsidRPr="005D1E2C" w:rsidRDefault="00242C36" w:rsidP="00242C36">
            <w:pPr>
              <w:jc w:val="right"/>
              <w:rPr>
                <w:sz w:val="16"/>
              </w:rPr>
            </w:pPr>
            <w:r w:rsidRPr="005D1E2C">
              <w:rPr>
                <w:sz w:val="16"/>
                <w:szCs w:val="16"/>
              </w:rPr>
              <w:t>138 790,49</w:t>
            </w:r>
          </w:p>
        </w:tc>
        <w:tc>
          <w:tcPr>
            <w:tcW w:w="908" w:type="dxa"/>
            <w:vAlign w:val="bottom"/>
          </w:tcPr>
          <w:p w:rsidR="00242C36" w:rsidRPr="005D1E2C" w:rsidRDefault="00242C36" w:rsidP="00242C36">
            <w:pPr>
              <w:jc w:val="right"/>
              <w:rPr>
                <w:sz w:val="16"/>
              </w:rPr>
            </w:pPr>
            <w:r w:rsidRPr="005D1E2C">
              <w:rPr>
                <w:sz w:val="16"/>
                <w:szCs w:val="16"/>
              </w:rPr>
              <w:t>11 482,38</w:t>
            </w:r>
          </w:p>
        </w:tc>
        <w:tc>
          <w:tcPr>
            <w:tcW w:w="992" w:type="dxa"/>
            <w:vAlign w:val="bottom"/>
          </w:tcPr>
          <w:p w:rsidR="00242C36" w:rsidRPr="005D1E2C" w:rsidRDefault="00242C36" w:rsidP="00242C36">
            <w:pPr>
              <w:jc w:val="right"/>
              <w:rPr>
                <w:sz w:val="16"/>
              </w:rPr>
            </w:pPr>
            <w:r w:rsidRPr="005D1E2C">
              <w:rPr>
                <w:sz w:val="16"/>
                <w:szCs w:val="16"/>
              </w:rPr>
              <w:t>31 915,37</w:t>
            </w:r>
          </w:p>
        </w:tc>
        <w:tc>
          <w:tcPr>
            <w:tcW w:w="992" w:type="dxa"/>
            <w:vAlign w:val="bottom"/>
          </w:tcPr>
          <w:p w:rsidR="00242C36" w:rsidRPr="005D1E2C" w:rsidRDefault="00242C36" w:rsidP="00242C36">
            <w:pPr>
              <w:jc w:val="right"/>
              <w:rPr>
                <w:sz w:val="16"/>
              </w:rPr>
            </w:pPr>
            <w:r w:rsidRPr="005D1E2C">
              <w:rPr>
                <w:sz w:val="16"/>
                <w:szCs w:val="16"/>
              </w:rPr>
              <w:t>43 397,75</w:t>
            </w:r>
          </w:p>
        </w:tc>
      </w:tr>
      <w:tr w:rsidR="00242C36" w:rsidRPr="005D1E2C" w:rsidTr="00242C36">
        <w:trPr>
          <w:cantSplit/>
        </w:trPr>
        <w:tc>
          <w:tcPr>
            <w:tcW w:w="1978" w:type="dxa"/>
            <w:gridSpan w:val="2"/>
            <w:shd w:val="clear" w:color="auto" w:fill="F2F2F2"/>
            <w:vAlign w:val="center"/>
          </w:tcPr>
          <w:p w:rsidR="00242C36" w:rsidRPr="005D1E2C" w:rsidRDefault="00242C36" w:rsidP="00242C36">
            <w:pPr>
              <w:rPr>
                <w:b/>
                <w:sz w:val="16"/>
              </w:rPr>
            </w:pPr>
            <w:r w:rsidRPr="005D1E2C">
              <w:rPr>
                <w:b/>
                <w:sz w:val="16"/>
              </w:rPr>
              <w:t>SPOLU</w:t>
            </w:r>
          </w:p>
        </w:tc>
        <w:tc>
          <w:tcPr>
            <w:tcW w:w="756" w:type="dxa"/>
            <w:shd w:val="clear" w:color="auto" w:fill="F2F2F2"/>
            <w:vAlign w:val="bottom"/>
          </w:tcPr>
          <w:p w:rsidR="00242C36" w:rsidRPr="005D1E2C" w:rsidRDefault="00242C36" w:rsidP="00242C36">
            <w:pPr>
              <w:jc w:val="center"/>
              <w:rPr>
                <w:b/>
                <w:sz w:val="16"/>
              </w:rPr>
            </w:pPr>
            <w:r w:rsidRPr="005D1E2C">
              <w:rPr>
                <w:b/>
                <w:sz w:val="16"/>
              </w:rPr>
              <w:t>377</w:t>
            </w:r>
          </w:p>
        </w:tc>
        <w:tc>
          <w:tcPr>
            <w:tcW w:w="1236" w:type="dxa"/>
            <w:shd w:val="clear" w:color="auto" w:fill="F2F2F2"/>
            <w:vAlign w:val="bottom"/>
          </w:tcPr>
          <w:p w:rsidR="00242C36" w:rsidRPr="005D1E2C" w:rsidRDefault="00242C36" w:rsidP="00242C36">
            <w:pPr>
              <w:jc w:val="center"/>
              <w:rPr>
                <w:b/>
                <w:sz w:val="16"/>
              </w:rPr>
            </w:pPr>
            <w:r w:rsidRPr="005D1E2C">
              <w:rPr>
                <w:b/>
                <w:sz w:val="16"/>
                <w:szCs w:val="16"/>
              </w:rPr>
              <w:t>365</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60 140,66</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253 681,17</w:t>
            </w:r>
          </w:p>
        </w:tc>
        <w:tc>
          <w:tcPr>
            <w:tcW w:w="1077" w:type="dxa"/>
            <w:shd w:val="clear" w:color="auto" w:fill="F2F2F2"/>
            <w:vAlign w:val="bottom"/>
          </w:tcPr>
          <w:p w:rsidR="00242C36" w:rsidRPr="005D1E2C" w:rsidRDefault="00242C36" w:rsidP="00242C36">
            <w:pPr>
              <w:jc w:val="right"/>
              <w:rPr>
                <w:b/>
                <w:sz w:val="16"/>
              </w:rPr>
            </w:pPr>
            <w:r w:rsidRPr="005D1E2C">
              <w:rPr>
                <w:b/>
                <w:sz w:val="16"/>
                <w:szCs w:val="16"/>
              </w:rPr>
              <w:t>313 821,83</w:t>
            </w:r>
          </w:p>
        </w:tc>
        <w:tc>
          <w:tcPr>
            <w:tcW w:w="908" w:type="dxa"/>
            <w:shd w:val="clear" w:color="auto" w:fill="F2F2F2"/>
            <w:vAlign w:val="bottom"/>
          </w:tcPr>
          <w:p w:rsidR="00242C36" w:rsidRPr="005D1E2C" w:rsidRDefault="00242C36" w:rsidP="00242C36">
            <w:pPr>
              <w:jc w:val="right"/>
              <w:rPr>
                <w:b/>
                <w:sz w:val="16"/>
              </w:rPr>
            </w:pPr>
            <w:r w:rsidRPr="005D1E2C">
              <w:rPr>
                <w:b/>
                <w:sz w:val="16"/>
                <w:szCs w:val="16"/>
              </w:rPr>
              <w:t>46 451,93</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69 650,00</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116 101,93</w:t>
            </w:r>
          </w:p>
        </w:tc>
      </w:tr>
    </w:tbl>
    <w:p w:rsidR="00242C36" w:rsidRPr="005D1E2C" w:rsidRDefault="00242C36" w:rsidP="00242C36">
      <w:pPr>
        <w:rPr>
          <w:sz w:val="20"/>
        </w:rPr>
      </w:pPr>
      <w:r w:rsidRPr="005D1E2C">
        <w:rPr>
          <w:sz w:val="20"/>
        </w:rPr>
        <w:t>Zdroj: PPA</w:t>
      </w:r>
      <w:r>
        <w:rPr>
          <w:sz w:val="20"/>
        </w:rPr>
        <w:t>, VS o pokroku k PRV SR 2007-2013 za rok 2012.</w:t>
      </w:r>
    </w:p>
    <w:p w:rsidR="00242C36" w:rsidRPr="005D1E2C" w:rsidRDefault="00242C36" w:rsidP="00242C36"/>
    <w:p w:rsidR="00242C36" w:rsidRPr="00E16CE0" w:rsidRDefault="00242C36" w:rsidP="00242C36">
      <w:pPr>
        <w:rPr>
          <w:szCs w:val="22"/>
        </w:rPr>
      </w:pPr>
      <w:r w:rsidRPr="00E16CE0">
        <w:rPr>
          <w:szCs w:val="22"/>
        </w:rPr>
        <w:t xml:space="preserve">Celková podporená plocha poškodených lesov činila </w:t>
      </w:r>
      <w:smartTag w:uri="urn:schemas-microsoft-com:office:smarttags" w:element="metricconverter">
        <w:smartTagPr>
          <w:attr w:name="ProductID" w:val="313ﾠ821,83 ha"/>
        </w:smartTagPr>
        <w:r w:rsidRPr="00E16CE0">
          <w:rPr>
            <w:szCs w:val="22"/>
          </w:rPr>
          <w:t>313 821,83 ha</w:t>
        </w:r>
      </w:smartTag>
      <w:r w:rsidRPr="00E16CE0">
        <w:rPr>
          <w:szCs w:val="22"/>
        </w:rPr>
        <w:t>. Podporené projekty sa koncentrovali na prevenciu po požiari (</w:t>
      </w:r>
      <w:smartTag w:uri="urn:schemas-microsoft-com:office:smarttags" w:element="metricconverter">
        <w:smartTagPr>
          <w:attr w:name="ProductID" w:val="174ﾠ663,24 ha"/>
        </w:smartTagPr>
        <w:r w:rsidRPr="00E16CE0">
          <w:rPr>
            <w:szCs w:val="22"/>
          </w:rPr>
          <w:t>174 663,24 ha</w:t>
        </w:r>
      </w:smartTag>
      <w:r w:rsidRPr="00E16CE0">
        <w:rPr>
          <w:szCs w:val="22"/>
        </w:rPr>
        <w:t xml:space="preserve"> lesov) a obnovu lesných porastov po prírodnej katastrofe (</w:t>
      </w:r>
      <w:smartTag w:uri="urn:schemas-microsoft-com:office:smarttags" w:element="metricconverter">
        <w:smartTagPr>
          <w:attr w:name="ProductID" w:val="138ﾠ790,49 ha"/>
        </w:smartTagPr>
        <w:r w:rsidRPr="00E16CE0">
          <w:rPr>
            <w:szCs w:val="22"/>
          </w:rPr>
          <w:t>138 790,49 ha</w:t>
        </w:r>
      </w:smartTag>
      <w:r w:rsidRPr="00E16CE0">
        <w:rPr>
          <w:szCs w:val="22"/>
        </w:rPr>
        <w:t xml:space="preserve">). </w:t>
      </w:r>
    </w:p>
    <w:p w:rsidR="00242C36" w:rsidRPr="005D1E2C" w:rsidRDefault="00242C36" w:rsidP="00242C36">
      <w:pPr>
        <w:keepNext/>
      </w:pPr>
    </w:p>
    <w:p w:rsidR="00242C36" w:rsidRPr="00465472" w:rsidRDefault="008F198F" w:rsidP="00242C36">
      <w:pPr>
        <w:keepNext/>
        <w:rPr>
          <w:rStyle w:val="PopisChar"/>
          <w:rFonts w:asciiTheme="minorHAnsi" w:hAnsiTheme="minorHAnsi"/>
          <w:b/>
          <w:i w:val="0"/>
          <w:sz w:val="20"/>
          <w:szCs w:val="20"/>
        </w:rPr>
      </w:pPr>
      <w:r>
        <w:rPr>
          <w:rStyle w:val="PopisChar"/>
          <w:rFonts w:asciiTheme="minorHAnsi" w:hAnsiTheme="minorHAnsi"/>
          <w:b/>
          <w:i w:val="0"/>
          <w:sz w:val="20"/>
          <w:szCs w:val="20"/>
        </w:rPr>
        <w:t xml:space="preserve">Tabuľka 52: </w:t>
      </w:r>
      <w:r w:rsidR="00242C36" w:rsidRPr="00465472">
        <w:rPr>
          <w:rStyle w:val="PopisChar"/>
          <w:rFonts w:asciiTheme="minorHAnsi" w:hAnsiTheme="minorHAnsi"/>
          <w:b/>
          <w:i w:val="0"/>
          <w:sz w:val="20"/>
          <w:szCs w:val="20"/>
        </w:rPr>
        <w:t>Počty projektov, podporovaná výmera a objem investícií podľa druhu činnosti</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276"/>
        <w:gridCol w:w="1063"/>
        <w:gridCol w:w="1064"/>
        <w:gridCol w:w="1017"/>
        <w:gridCol w:w="46"/>
        <w:gridCol w:w="1064"/>
        <w:gridCol w:w="1063"/>
        <w:gridCol w:w="1064"/>
      </w:tblGrid>
      <w:tr w:rsidR="00242C36" w:rsidRPr="005D1E2C" w:rsidTr="00242C36">
        <w:trPr>
          <w:cantSplit/>
        </w:trPr>
        <w:tc>
          <w:tcPr>
            <w:tcW w:w="1418" w:type="dxa"/>
            <w:vMerge w:val="restart"/>
            <w:shd w:val="clear" w:color="auto" w:fill="F3F3F3"/>
            <w:vAlign w:val="center"/>
          </w:tcPr>
          <w:p w:rsidR="00242C36" w:rsidRPr="005D1E2C" w:rsidRDefault="00242C36" w:rsidP="00242C36">
            <w:pPr>
              <w:jc w:val="center"/>
              <w:rPr>
                <w:b/>
                <w:sz w:val="16"/>
              </w:rPr>
            </w:pPr>
            <w:r w:rsidRPr="005D1E2C">
              <w:rPr>
                <w:b/>
                <w:sz w:val="16"/>
              </w:rPr>
              <w:t>Druh zásahu</w:t>
            </w:r>
          </w:p>
        </w:tc>
        <w:tc>
          <w:tcPr>
            <w:tcW w:w="1276" w:type="dxa"/>
            <w:vMerge w:val="restart"/>
            <w:shd w:val="clear" w:color="auto" w:fill="F3F3F3"/>
            <w:vAlign w:val="center"/>
          </w:tcPr>
          <w:p w:rsidR="00242C36" w:rsidRPr="005D1E2C" w:rsidRDefault="00242C36" w:rsidP="00242C36">
            <w:pPr>
              <w:jc w:val="center"/>
              <w:rPr>
                <w:b/>
                <w:sz w:val="16"/>
              </w:rPr>
            </w:pPr>
            <w:r w:rsidRPr="005D1E2C">
              <w:rPr>
                <w:b/>
                <w:sz w:val="16"/>
              </w:rPr>
              <w:t>Poč. opatrení, na kt.bola pos-kytnutá pomoc</w:t>
            </w:r>
          </w:p>
        </w:tc>
        <w:tc>
          <w:tcPr>
            <w:tcW w:w="3144" w:type="dxa"/>
            <w:gridSpan w:val="3"/>
            <w:shd w:val="clear" w:color="auto" w:fill="F2F2F2"/>
            <w:vAlign w:val="center"/>
          </w:tcPr>
          <w:p w:rsidR="00242C36" w:rsidRPr="005D1E2C" w:rsidRDefault="00242C36" w:rsidP="00242C36">
            <w:pPr>
              <w:jc w:val="center"/>
              <w:rPr>
                <w:b/>
                <w:sz w:val="16"/>
              </w:rPr>
            </w:pPr>
            <w:r w:rsidRPr="005D1E2C">
              <w:rPr>
                <w:b/>
                <w:sz w:val="16"/>
              </w:rPr>
              <w:t>Podporená plocha poškodených lesov (ha)</w:t>
            </w:r>
          </w:p>
        </w:tc>
        <w:tc>
          <w:tcPr>
            <w:tcW w:w="3237" w:type="dxa"/>
            <w:gridSpan w:val="4"/>
            <w:shd w:val="clear" w:color="auto" w:fill="F2F2F2"/>
            <w:vAlign w:val="center"/>
          </w:tcPr>
          <w:p w:rsidR="00242C36" w:rsidRPr="005D1E2C" w:rsidRDefault="00242C36" w:rsidP="00242C36">
            <w:pPr>
              <w:jc w:val="center"/>
              <w:rPr>
                <w:b/>
                <w:sz w:val="16"/>
              </w:rPr>
            </w:pPr>
            <w:r w:rsidRPr="005D1E2C">
              <w:rPr>
                <w:b/>
                <w:sz w:val="16"/>
              </w:rPr>
              <w:t>Celkový objem investícií (tis. EUR)</w:t>
            </w:r>
          </w:p>
        </w:tc>
      </w:tr>
      <w:tr w:rsidR="00242C36" w:rsidRPr="005D1E2C" w:rsidTr="00242C36">
        <w:trPr>
          <w:cantSplit/>
        </w:trPr>
        <w:tc>
          <w:tcPr>
            <w:tcW w:w="1418" w:type="dxa"/>
            <w:vMerge/>
            <w:vAlign w:val="center"/>
          </w:tcPr>
          <w:p w:rsidR="00242C36" w:rsidRPr="005D1E2C" w:rsidRDefault="00242C36" w:rsidP="00242C36">
            <w:pPr>
              <w:jc w:val="center"/>
              <w:rPr>
                <w:sz w:val="16"/>
              </w:rPr>
            </w:pPr>
          </w:p>
        </w:tc>
        <w:tc>
          <w:tcPr>
            <w:tcW w:w="1276" w:type="dxa"/>
            <w:vMerge/>
            <w:vAlign w:val="center"/>
          </w:tcPr>
          <w:p w:rsidR="00242C36" w:rsidRPr="005D1E2C" w:rsidRDefault="00242C36" w:rsidP="00242C36">
            <w:pPr>
              <w:jc w:val="center"/>
              <w:rPr>
                <w:sz w:val="16"/>
              </w:rPr>
            </w:pPr>
          </w:p>
        </w:tc>
        <w:tc>
          <w:tcPr>
            <w:tcW w:w="1063" w:type="dxa"/>
            <w:shd w:val="clear" w:color="auto" w:fill="F2F2F2"/>
            <w:vAlign w:val="center"/>
          </w:tcPr>
          <w:p w:rsidR="00242C36" w:rsidRPr="005D1E2C" w:rsidRDefault="00242C36" w:rsidP="00242C36">
            <w:pPr>
              <w:jc w:val="center"/>
              <w:rPr>
                <w:sz w:val="16"/>
              </w:rPr>
            </w:pPr>
            <w:r w:rsidRPr="005D1E2C">
              <w:rPr>
                <w:sz w:val="16"/>
              </w:rPr>
              <w:t>Súkromní vlastníci</w:t>
            </w:r>
          </w:p>
        </w:tc>
        <w:tc>
          <w:tcPr>
            <w:tcW w:w="1064" w:type="dxa"/>
            <w:shd w:val="clear" w:color="auto" w:fill="F2F2F2"/>
            <w:vAlign w:val="center"/>
          </w:tcPr>
          <w:p w:rsidR="00242C36" w:rsidRPr="005D1E2C" w:rsidRDefault="00242C36" w:rsidP="00242C36">
            <w:pPr>
              <w:jc w:val="center"/>
              <w:rPr>
                <w:sz w:val="16"/>
              </w:rPr>
            </w:pPr>
            <w:r w:rsidRPr="005D1E2C">
              <w:rPr>
                <w:sz w:val="16"/>
              </w:rPr>
              <w:t>Verejní vlastníci</w:t>
            </w:r>
          </w:p>
        </w:tc>
        <w:tc>
          <w:tcPr>
            <w:tcW w:w="1063" w:type="dxa"/>
            <w:gridSpan w:val="2"/>
            <w:shd w:val="clear" w:color="auto" w:fill="F2F2F2"/>
            <w:vAlign w:val="center"/>
          </w:tcPr>
          <w:p w:rsidR="00242C36" w:rsidRPr="005D1E2C" w:rsidRDefault="00242C36" w:rsidP="00242C36">
            <w:pPr>
              <w:jc w:val="center"/>
              <w:rPr>
                <w:sz w:val="16"/>
              </w:rPr>
            </w:pPr>
            <w:r w:rsidRPr="005D1E2C">
              <w:rPr>
                <w:sz w:val="16"/>
              </w:rPr>
              <w:t>SPOLU</w:t>
            </w:r>
          </w:p>
        </w:tc>
        <w:tc>
          <w:tcPr>
            <w:tcW w:w="1064" w:type="dxa"/>
            <w:shd w:val="clear" w:color="auto" w:fill="F2F2F2"/>
            <w:vAlign w:val="center"/>
          </w:tcPr>
          <w:p w:rsidR="00242C36" w:rsidRPr="005D1E2C" w:rsidRDefault="00242C36" w:rsidP="00242C36">
            <w:pPr>
              <w:jc w:val="center"/>
              <w:rPr>
                <w:sz w:val="16"/>
              </w:rPr>
            </w:pPr>
            <w:r w:rsidRPr="005D1E2C">
              <w:rPr>
                <w:sz w:val="16"/>
              </w:rPr>
              <w:t>Súkromní vlastníci</w:t>
            </w:r>
          </w:p>
        </w:tc>
        <w:tc>
          <w:tcPr>
            <w:tcW w:w="1063" w:type="dxa"/>
            <w:shd w:val="clear" w:color="auto" w:fill="F2F2F2"/>
            <w:vAlign w:val="center"/>
          </w:tcPr>
          <w:p w:rsidR="00242C36" w:rsidRPr="005D1E2C" w:rsidRDefault="00242C36" w:rsidP="00242C36">
            <w:pPr>
              <w:jc w:val="center"/>
              <w:rPr>
                <w:sz w:val="16"/>
              </w:rPr>
            </w:pPr>
            <w:r w:rsidRPr="005D1E2C">
              <w:rPr>
                <w:sz w:val="16"/>
              </w:rPr>
              <w:t>Verejní vlastníci</w:t>
            </w:r>
          </w:p>
        </w:tc>
        <w:tc>
          <w:tcPr>
            <w:tcW w:w="1064" w:type="dxa"/>
            <w:shd w:val="clear" w:color="auto" w:fill="F2F2F2"/>
            <w:vAlign w:val="center"/>
          </w:tcPr>
          <w:p w:rsidR="00242C36" w:rsidRPr="005D1E2C" w:rsidRDefault="00242C36" w:rsidP="00242C36">
            <w:pPr>
              <w:jc w:val="center"/>
              <w:rPr>
                <w:sz w:val="16"/>
              </w:rPr>
            </w:pPr>
            <w:r w:rsidRPr="005D1E2C">
              <w:rPr>
                <w:sz w:val="16"/>
              </w:rPr>
              <w:t>SPOLU</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Infraštruktúra</w:t>
            </w:r>
          </w:p>
        </w:tc>
        <w:tc>
          <w:tcPr>
            <w:tcW w:w="1276" w:type="dxa"/>
            <w:vAlign w:val="center"/>
          </w:tcPr>
          <w:p w:rsidR="00242C36" w:rsidRPr="005D1E2C" w:rsidRDefault="00242C36" w:rsidP="00242C36">
            <w:pPr>
              <w:jc w:val="center"/>
              <w:rPr>
                <w:sz w:val="16"/>
              </w:rPr>
            </w:pPr>
            <w:r w:rsidRPr="005D1E2C">
              <w:rPr>
                <w:sz w:val="16"/>
                <w:szCs w:val="16"/>
              </w:rPr>
              <w:t>177</w:t>
            </w:r>
          </w:p>
        </w:tc>
        <w:tc>
          <w:tcPr>
            <w:tcW w:w="1063" w:type="dxa"/>
            <w:vAlign w:val="center"/>
          </w:tcPr>
          <w:p w:rsidR="00242C36" w:rsidRPr="005D1E2C" w:rsidRDefault="00242C36" w:rsidP="00242C36">
            <w:pPr>
              <w:jc w:val="right"/>
              <w:rPr>
                <w:sz w:val="16"/>
              </w:rPr>
            </w:pPr>
            <w:r w:rsidRPr="005D1E2C">
              <w:rPr>
                <w:sz w:val="16"/>
                <w:szCs w:val="16"/>
              </w:rPr>
              <w:t>45 844,41</w:t>
            </w:r>
          </w:p>
        </w:tc>
        <w:tc>
          <w:tcPr>
            <w:tcW w:w="1064" w:type="dxa"/>
            <w:vAlign w:val="center"/>
          </w:tcPr>
          <w:p w:rsidR="00242C36" w:rsidRPr="005D1E2C" w:rsidRDefault="00242C36" w:rsidP="00242C36">
            <w:pPr>
              <w:jc w:val="right"/>
              <w:rPr>
                <w:sz w:val="16"/>
              </w:rPr>
            </w:pPr>
            <w:r w:rsidRPr="005D1E2C">
              <w:rPr>
                <w:sz w:val="16"/>
                <w:szCs w:val="16"/>
              </w:rPr>
              <w:t>127 331,87</w:t>
            </w:r>
          </w:p>
        </w:tc>
        <w:tc>
          <w:tcPr>
            <w:tcW w:w="1063" w:type="dxa"/>
            <w:gridSpan w:val="2"/>
            <w:vAlign w:val="center"/>
          </w:tcPr>
          <w:p w:rsidR="00242C36" w:rsidRPr="005D1E2C" w:rsidRDefault="00242C36" w:rsidP="00242C36">
            <w:pPr>
              <w:jc w:val="right"/>
              <w:rPr>
                <w:sz w:val="16"/>
              </w:rPr>
            </w:pPr>
            <w:r w:rsidRPr="005D1E2C">
              <w:rPr>
                <w:sz w:val="16"/>
                <w:szCs w:val="16"/>
              </w:rPr>
              <w:t>173 176,28</w:t>
            </w:r>
          </w:p>
        </w:tc>
        <w:tc>
          <w:tcPr>
            <w:tcW w:w="1064" w:type="dxa"/>
            <w:vAlign w:val="center"/>
          </w:tcPr>
          <w:p w:rsidR="00242C36" w:rsidRPr="005D1E2C" w:rsidRDefault="00242C36" w:rsidP="00242C36">
            <w:pPr>
              <w:jc w:val="right"/>
              <w:rPr>
                <w:sz w:val="16"/>
              </w:rPr>
            </w:pPr>
            <w:r w:rsidRPr="005D1E2C">
              <w:rPr>
                <w:sz w:val="16"/>
                <w:szCs w:val="16"/>
              </w:rPr>
              <w:t>33 893,28</w:t>
            </w:r>
          </w:p>
        </w:tc>
        <w:tc>
          <w:tcPr>
            <w:tcW w:w="1063" w:type="dxa"/>
            <w:vAlign w:val="center"/>
          </w:tcPr>
          <w:p w:rsidR="00242C36" w:rsidRPr="005D1E2C" w:rsidRDefault="00242C36" w:rsidP="00242C36">
            <w:pPr>
              <w:jc w:val="right"/>
              <w:rPr>
                <w:sz w:val="16"/>
              </w:rPr>
            </w:pPr>
            <w:r w:rsidRPr="005D1E2C">
              <w:rPr>
                <w:sz w:val="16"/>
                <w:szCs w:val="16"/>
              </w:rPr>
              <w:t>37 229,65</w:t>
            </w:r>
          </w:p>
        </w:tc>
        <w:tc>
          <w:tcPr>
            <w:tcW w:w="1064" w:type="dxa"/>
            <w:vAlign w:val="center"/>
          </w:tcPr>
          <w:p w:rsidR="00242C36" w:rsidRPr="005D1E2C" w:rsidRDefault="00242C36" w:rsidP="00242C36">
            <w:pPr>
              <w:jc w:val="right"/>
              <w:rPr>
                <w:sz w:val="16"/>
              </w:rPr>
            </w:pPr>
            <w:r w:rsidRPr="005D1E2C">
              <w:rPr>
                <w:sz w:val="16"/>
                <w:szCs w:val="16"/>
              </w:rPr>
              <w:t>71 122,93</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Obnova porastu</w:t>
            </w:r>
          </w:p>
        </w:tc>
        <w:tc>
          <w:tcPr>
            <w:tcW w:w="1276" w:type="dxa"/>
            <w:vAlign w:val="center"/>
          </w:tcPr>
          <w:p w:rsidR="00242C36" w:rsidRPr="005D1E2C" w:rsidRDefault="00242C36" w:rsidP="00242C36">
            <w:pPr>
              <w:jc w:val="center"/>
              <w:rPr>
                <w:sz w:val="16"/>
              </w:rPr>
            </w:pPr>
            <w:r w:rsidRPr="005D1E2C">
              <w:rPr>
                <w:sz w:val="16"/>
                <w:szCs w:val="16"/>
              </w:rPr>
              <w:t>12</w:t>
            </w:r>
          </w:p>
        </w:tc>
        <w:tc>
          <w:tcPr>
            <w:tcW w:w="1063" w:type="dxa"/>
            <w:vAlign w:val="center"/>
          </w:tcPr>
          <w:p w:rsidR="00242C36" w:rsidRPr="005D1E2C" w:rsidRDefault="00242C36" w:rsidP="00242C36">
            <w:pPr>
              <w:jc w:val="right"/>
              <w:rPr>
                <w:sz w:val="16"/>
              </w:rPr>
            </w:pPr>
            <w:r w:rsidRPr="005D1E2C">
              <w:rPr>
                <w:sz w:val="16"/>
                <w:szCs w:val="16"/>
              </w:rPr>
              <w:t>2 448,13</w:t>
            </w:r>
          </w:p>
        </w:tc>
        <w:tc>
          <w:tcPr>
            <w:tcW w:w="1064" w:type="dxa"/>
            <w:vAlign w:val="center"/>
          </w:tcPr>
          <w:p w:rsidR="00242C36" w:rsidRPr="005D1E2C" w:rsidRDefault="00242C36" w:rsidP="00242C36">
            <w:pPr>
              <w:jc w:val="right"/>
              <w:rPr>
                <w:sz w:val="16"/>
              </w:rPr>
            </w:pPr>
            <w:r w:rsidRPr="005D1E2C">
              <w:rPr>
                <w:sz w:val="16"/>
              </w:rPr>
              <w:t>2</w:t>
            </w:r>
            <w:r w:rsidRPr="005D1E2C">
              <w:rPr>
                <w:sz w:val="16"/>
                <w:szCs w:val="16"/>
              </w:rPr>
              <w:t> 177,65</w:t>
            </w:r>
          </w:p>
        </w:tc>
        <w:tc>
          <w:tcPr>
            <w:tcW w:w="1063" w:type="dxa"/>
            <w:gridSpan w:val="2"/>
            <w:vAlign w:val="center"/>
          </w:tcPr>
          <w:p w:rsidR="00242C36" w:rsidRPr="005D1E2C" w:rsidRDefault="00242C36" w:rsidP="00242C36">
            <w:pPr>
              <w:jc w:val="right"/>
              <w:rPr>
                <w:sz w:val="16"/>
              </w:rPr>
            </w:pPr>
            <w:r w:rsidRPr="005D1E2C">
              <w:rPr>
                <w:sz w:val="16"/>
                <w:szCs w:val="16"/>
              </w:rPr>
              <w:t>4 625,78</w:t>
            </w:r>
          </w:p>
        </w:tc>
        <w:tc>
          <w:tcPr>
            <w:tcW w:w="1064" w:type="dxa"/>
            <w:vAlign w:val="center"/>
          </w:tcPr>
          <w:p w:rsidR="00242C36" w:rsidRPr="005D1E2C" w:rsidRDefault="00242C36" w:rsidP="00242C36">
            <w:pPr>
              <w:jc w:val="right"/>
              <w:rPr>
                <w:sz w:val="16"/>
              </w:rPr>
            </w:pPr>
            <w:r w:rsidRPr="005D1E2C">
              <w:rPr>
                <w:sz w:val="16"/>
              </w:rPr>
              <w:t>1</w:t>
            </w:r>
            <w:r w:rsidRPr="005D1E2C">
              <w:rPr>
                <w:sz w:val="16"/>
                <w:szCs w:val="16"/>
              </w:rPr>
              <w:t> 689,54</w:t>
            </w:r>
          </w:p>
        </w:tc>
        <w:tc>
          <w:tcPr>
            <w:tcW w:w="1063" w:type="dxa"/>
            <w:vAlign w:val="center"/>
          </w:tcPr>
          <w:p w:rsidR="00242C36" w:rsidRPr="005D1E2C" w:rsidRDefault="00242C36" w:rsidP="00242C36">
            <w:pPr>
              <w:jc w:val="right"/>
              <w:rPr>
                <w:sz w:val="16"/>
              </w:rPr>
            </w:pPr>
            <w:r w:rsidRPr="005D1E2C">
              <w:rPr>
                <w:sz w:val="16"/>
                <w:szCs w:val="16"/>
              </w:rPr>
              <w:t>739,52</w:t>
            </w:r>
          </w:p>
        </w:tc>
        <w:tc>
          <w:tcPr>
            <w:tcW w:w="1064" w:type="dxa"/>
            <w:vAlign w:val="center"/>
          </w:tcPr>
          <w:p w:rsidR="00242C36" w:rsidRPr="005D1E2C" w:rsidRDefault="00242C36" w:rsidP="00242C36">
            <w:pPr>
              <w:jc w:val="right"/>
              <w:rPr>
                <w:sz w:val="16"/>
              </w:rPr>
            </w:pPr>
            <w:r w:rsidRPr="005D1E2C">
              <w:rPr>
                <w:sz w:val="16"/>
              </w:rPr>
              <w:t>2</w:t>
            </w:r>
            <w:r w:rsidRPr="005D1E2C">
              <w:rPr>
                <w:sz w:val="16"/>
                <w:szCs w:val="16"/>
              </w:rPr>
              <w:t> 429,06</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Iné investície do obnovy les. hosp.</w:t>
            </w:r>
          </w:p>
        </w:tc>
        <w:tc>
          <w:tcPr>
            <w:tcW w:w="1276" w:type="dxa"/>
            <w:vAlign w:val="center"/>
          </w:tcPr>
          <w:p w:rsidR="00242C36" w:rsidRPr="005D1E2C" w:rsidRDefault="00242C36" w:rsidP="00242C36">
            <w:pPr>
              <w:jc w:val="center"/>
              <w:rPr>
                <w:sz w:val="16"/>
              </w:rPr>
            </w:pPr>
            <w:r w:rsidRPr="005D1E2C">
              <w:rPr>
                <w:sz w:val="16"/>
                <w:szCs w:val="16"/>
              </w:rPr>
              <w:t>175</w:t>
            </w:r>
          </w:p>
        </w:tc>
        <w:tc>
          <w:tcPr>
            <w:tcW w:w="1063" w:type="dxa"/>
            <w:vAlign w:val="center"/>
          </w:tcPr>
          <w:p w:rsidR="00242C36" w:rsidRPr="005D1E2C" w:rsidRDefault="00242C36" w:rsidP="00242C36">
            <w:pPr>
              <w:jc w:val="right"/>
              <w:rPr>
                <w:sz w:val="16"/>
              </w:rPr>
            </w:pPr>
            <w:r w:rsidRPr="005D1E2C">
              <w:rPr>
                <w:sz w:val="16"/>
                <w:szCs w:val="16"/>
              </w:rPr>
              <w:t>10 387,43</w:t>
            </w:r>
          </w:p>
        </w:tc>
        <w:tc>
          <w:tcPr>
            <w:tcW w:w="1064" w:type="dxa"/>
            <w:vAlign w:val="center"/>
          </w:tcPr>
          <w:p w:rsidR="00242C36" w:rsidRPr="005D1E2C" w:rsidRDefault="00242C36" w:rsidP="00242C36">
            <w:pPr>
              <w:jc w:val="right"/>
              <w:rPr>
                <w:sz w:val="16"/>
              </w:rPr>
            </w:pPr>
            <w:r w:rsidRPr="005D1E2C">
              <w:rPr>
                <w:sz w:val="16"/>
                <w:szCs w:val="16"/>
              </w:rPr>
              <w:t>124 171,65</w:t>
            </w:r>
          </w:p>
        </w:tc>
        <w:tc>
          <w:tcPr>
            <w:tcW w:w="1063" w:type="dxa"/>
            <w:gridSpan w:val="2"/>
            <w:vAlign w:val="center"/>
          </w:tcPr>
          <w:p w:rsidR="00242C36" w:rsidRPr="005D1E2C" w:rsidRDefault="00242C36" w:rsidP="00242C36">
            <w:pPr>
              <w:jc w:val="right"/>
              <w:rPr>
                <w:sz w:val="16"/>
              </w:rPr>
            </w:pPr>
            <w:r w:rsidRPr="005D1E2C">
              <w:rPr>
                <w:sz w:val="16"/>
                <w:szCs w:val="16"/>
              </w:rPr>
              <w:t>134 559,08</w:t>
            </w:r>
          </w:p>
        </w:tc>
        <w:tc>
          <w:tcPr>
            <w:tcW w:w="1064" w:type="dxa"/>
            <w:vAlign w:val="center"/>
          </w:tcPr>
          <w:p w:rsidR="00242C36" w:rsidRPr="005D1E2C" w:rsidRDefault="00242C36" w:rsidP="00242C36">
            <w:pPr>
              <w:jc w:val="right"/>
              <w:rPr>
                <w:sz w:val="16"/>
              </w:rPr>
            </w:pPr>
            <w:r w:rsidRPr="005D1E2C">
              <w:rPr>
                <w:sz w:val="16"/>
                <w:szCs w:val="16"/>
              </w:rPr>
              <w:t>10 497,68</w:t>
            </w:r>
          </w:p>
        </w:tc>
        <w:tc>
          <w:tcPr>
            <w:tcW w:w="1063" w:type="dxa"/>
            <w:vAlign w:val="center"/>
          </w:tcPr>
          <w:p w:rsidR="00242C36" w:rsidRPr="005D1E2C" w:rsidRDefault="00242C36" w:rsidP="00242C36">
            <w:pPr>
              <w:jc w:val="right"/>
              <w:rPr>
                <w:sz w:val="16"/>
              </w:rPr>
            </w:pPr>
            <w:r w:rsidRPr="005D1E2C">
              <w:rPr>
                <w:sz w:val="16"/>
                <w:szCs w:val="16"/>
              </w:rPr>
              <w:t>31 680,83</w:t>
            </w:r>
          </w:p>
        </w:tc>
        <w:tc>
          <w:tcPr>
            <w:tcW w:w="1064" w:type="dxa"/>
            <w:vAlign w:val="center"/>
          </w:tcPr>
          <w:p w:rsidR="00242C36" w:rsidRPr="005D1E2C" w:rsidRDefault="00242C36" w:rsidP="00242C36">
            <w:pPr>
              <w:jc w:val="right"/>
              <w:rPr>
                <w:sz w:val="16"/>
              </w:rPr>
            </w:pPr>
            <w:r w:rsidRPr="005D1E2C">
              <w:rPr>
                <w:sz w:val="16"/>
                <w:szCs w:val="16"/>
              </w:rPr>
              <w:t>42 178,51</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Iné preventívne opatrenia</w:t>
            </w:r>
          </w:p>
        </w:tc>
        <w:tc>
          <w:tcPr>
            <w:tcW w:w="1276" w:type="dxa"/>
            <w:vAlign w:val="center"/>
          </w:tcPr>
          <w:p w:rsidR="00242C36" w:rsidRPr="005D1E2C" w:rsidRDefault="00242C36" w:rsidP="00242C36">
            <w:pPr>
              <w:jc w:val="center"/>
              <w:rPr>
                <w:sz w:val="16"/>
              </w:rPr>
            </w:pPr>
            <w:r w:rsidRPr="005D1E2C">
              <w:rPr>
                <w:sz w:val="16"/>
                <w:szCs w:val="16"/>
              </w:rPr>
              <w:t>1</w:t>
            </w:r>
          </w:p>
        </w:tc>
        <w:tc>
          <w:tcPr>
            <w:tcW w:w="1063" w:type="dxa"/>
            <w:vAlign w:val="center"/>
          </w:tcPr>
          <w:p w:rsidR="00242C36" w:rsidRPr="005D1E2C" w:rsidRDefault="00242C36" w:rsidP="00242C36">
            <w:pPr>
              <w:jc w:val="right"/>
              <w:rPr>
                <w:sz w:val="16"/>
              </w:rPr>
            </w:pPr>
            <w:r w:rsidRPr="005D1E2C">
              <w:rPr>
                <w:sz w:val="16"/>
                <w:szCs w:val="16"/>
              </w:rPr>
              <w:t>1 460,69</w:t>
            </w:r>
          </w:p>
        </w:tc>
        <w:tc>
          <w:tcPr>
            <w:tcW w:w="1064" w:type="dxa"/>
            <w:vAlign w:val="center"/>
          </w:tcPr>
          <w:p w:rsidR="00242C36" w:rsidRPr="005D1E2C" w:rsidRDefault="00242C36" w:rsidP="00242C36">
            <w:pPr>
              <w:jc w:val="right"/>
              <w:rPr>
                <w:sz w:val="16"/>
              </w:rPr>
            </w:pPr>
            <w:r w:rsidRPr="005D1E2C">
              <w:rPr>
                <w:sz w:val="16"/>
              </w:rPr>
              <w:t>0</w:t>
            </w:r>
          </w:p>
        </w:tc>
        <w:tc>
          <w:tcPr>
            <w:tcW w:w="1063" w:type="dxa"/>
            <w:gridSpan w:val="2"/>
            <w:vAlign w:val="center"/>
          </w:tcPr>
          <w:p w:rsidR="00242C36" w:rsidRPr="005D1E2C" w:rsidRDefault="00242C36" w:rsidP="00242C36">
            <w:pPr>
              <w:jc w:val="right"/>
              <w:rPr>
                <w:sz w:val="16"/>
              </w:rPr>
            </w:pPr>
            <w:r w:rsidRPr="005D1E2C">
              <w:rPr>
                <w:sz w:val="16"/>
                <w:szCs w:val="16"/>
              </w:rPr>
              <w:t>1 460,69</w:t>
            </w:r>
          </w:p>
        </w:tc>
        <w:tc>
          <w:tcPr>
            <w:tcW w:w="1064" w:type="dxa"/>
            <w:vAlign w:val="center"/>
          </w:tcPr>
          <w:p w:rsidR="00242C36" w:rsidRPr="005D1E2C" w:rsidRDefault="00242C36" w:rsidP="00242C36">
            <w:pPr>
              <w:jc w:val="right"/>
              <w:rPr>
                <w:sz w:val="16"/>
              </w:rPr>
            </w:pPr>
            <w:r w:rsidRPr="005D1E2C">
              <w:rPr>
                <w:sz w:val="16"/>
                <w:szCs w:val="16"/>
              </w:rPr>
              <w:t>371,44</w:t>
            </w:r>
          </w:p>
        </w:tc>
        <w:tc>
          <w:tcPr>
            <w:tcW w:w="1063" w:type="dxa"/>
            <w:vAlign w:val="center"/>
          </w:tcPr>
          <w:p w:rsidR="00242C36" w:rsidRPr="005D1E2C" w:rsidRDefault="00242C36" w:rsidP="00242C36">
            <w:pPr>
              <w:jc w:val="right"/>
              <w:rPr>
                <w:sz w:val="16"/>
              </w:rPr>
            </w:pPr>
            <w:r w:rsidRPr="005D1E2C">
              <w:rPr>
                <w:sz w:val="16"/>
              </w:rPr>
              <w:t>0</w:t>
            </w:r>
          </w:p>
        </w:tc>
        <w:tc>
          <w:tcPr>
            <w:tcW w:w="1064" w:type="dxa"/>
            <w:vAlign w:val="center"/>
          </w:tcPr>
          <w:p w:rsidR="00242C36" w:rsidRPr="005D1E2C" w:rsidRDefault="00242C36" w:rsidP="00242C36">
            <w:pPr>
              <w:jc w:val="right"/>
              <w:rPr>
                <w:sz w:val="16"/>
              </w:rPr>
            </w:pPr>
            <w:r w:rsidRPr="005D1E2C">
              <w:rPr>
                <w:sz w:val="16"/>
                <w:szCs w:val="16"/>
              </w:rPr>
              <w:t>371,44</w:t>
            </w:r>
          </w:p>
        </w:tc>
      </w:tr>
      <w:tr w:rsidR="00242C36" w:rsidRPr="005D1E2C" w:rsidTr="00242C36">
        <w:trPr>
          <w:cantSplit/>
        </w:trPr>
        <w:tc>
          <w:tcPr>
            <w:tcW w:w="1418" w:type="dxa"/>
            <w:shd w:val="clear" w:color="auto" w:fill="F2F2F2"/>
            <w:vAlign w:val="center"/>
          </w:tcPr>
          <w:p w:rsidR="00242C36" w:rsidRPr="005D1E2C" w:rsidRDefault="00242C36" w:rsidP="00242C36">
            <w:pPr>
              <w:rPr>
                <w:b/>
                <w:sz w:val="18"/>
              </w:rPr>
            </w:pPr>
            <w:r w:rsidRPr="005D1E2C">
              <w:rPr>
                <w:b/>
                <w:sz w:val="18"/>
              </w:rPr>
              <w:t>SPOLU</w:t>
            </w:r>
          </w:p>
        </w:tc>
        <w:tc>
          <w:tcPr>
            <w:tcW w:w="1276" w:type="dxa"/>
            <w:shd w:val="clear" w:color="auto" w:fill="F2F2F2"/>
            <w:vAlign w:val="center"/>
          </w:tcPr>
          <w:p w:rsidR="00242C36" w:rsidRPr="005D1E2C" w:rsidRDefault="00242C36" w:rsidP="00242C36">
            <w:pPr>
              <w:jc w:val="center"/>
              <w:rPr>
                <w:b/>
                <w:sz w:val="18"/>
              </w:rPr>
            </w:pPr>
            <w:r w:rsidRPr="005D1E2C">
              <w:rPr>
                <w:b/>
                <w:sz w:val="18"/>
                <w:szCs w:val="16"/>
              </w:rPr>
              <w:t>365</w:t>
            </w:r>
          </w:p>
        </w:tc>
        <w:tc>
          <w:tcPr>
            <w:tcW w:w="1063" w:type="dxa"/>
            <w:shd w:val="clear" w:color="auto" w:fill="F2F2F2"/>
            <w:vAlign w:val="center"/>
          </w:tcPr>
          <w:p w:rsidR="00242C36" w:rsidRPr="005D1E2C" w:rsidRDefault="00242C36" w:rsidP="00242C36">
            <w:pPr>
              <w:jc w:val="right"/>
              <w:rPr>
                <w:b/>
                <w:sz w:val="18"/>
              </w:rPr>
            </w:pPr>
            <w:r w:rsidRPr="005D1E2C">
              <w:rPr>
                <w:b/>
                <w:sz w:val="18"/>
                <w:szCs w:val="16"/>
              </w:rPr>
              <w:t>60 140,66</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253 681,17</w:t>
            </w:r>
          </w:p>
        </w:tc>
        <w:tc>
          <w:tcPr>
            <w:tcW w:w="1063" w:type="dxa"/>
            <w:gridSpan w:val="2"/>
            <w:shd w:val="clear" w:color="auto" w:fill="F2F2F2"/>
            <w:vAlign w:val="center"/>
          </w:tcPr>
          <w:p w:rsidR="00242C36" w:rsidRPr="005D1E2C" w:rsidRDefault="00242C36" w:rsidP="00242C36">
            <w:pPr>
              <w:jc w:val="right"/>
              <w:rPr>
                <w:b/>
                <w:sz w:val="18"/>
              </w:rPr>
            </w:pPr>
            <w:r w:rsidRPr="005D1E2C">
              <w:rPr>
                <w:b/>
                <w:sz w:val="18"/>
                <w:szCs w:val="16"/>
              </w:rPr>
              <w:t>313 821,83</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46 451,93</w:t>
            </w:r>
          </w:p>
        </w:tc>
        <w:tc>
          <w:tcPr>
            <w:tcW w:w="1063" w:type="dxa"/>
            <w:shd w:val="clear" w:color="auto" w:fill="F2F2F2"/>
            <w:vAlign w:val="center"/>
          </w:tcPr>
          <w:p w:rsidR="00242C36" w:rsidRPr="005D1E2C" w:rsidRDefault="00242C36" w:rsidP="00242C36">
            <w:pPr>
              <w:jc w:val="right"/>
              <w:rPr>
                <w:b/>
                <w:sz w:val="18"/>
              </w:rPr>
            </w:pPr>
            <w:r w:rsidRPr="005D1E2C">
              <w:rPr>
                <w:b/>
                <w:sz w:val="18"/>
                <w:szCs w:val="16"/>
              </w:rPr>
              <w:t>69 650,00</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116 101,93</w:t>
            </w:r>
          </w:p>
        </w:tc>
      </w:tr>
    </w:tbl>
    <w:p w:rsidR="00242C36" w:rsidRPr="005D1E2C" w:rsidRDefault="00242C36" w:rsidP="00242C36">
      <w:pPr>
        <w:rPr>
          <w:sz w:val="20"/>
        </w:rPr>
      </w:pPr>
      <w:r w:rsidRPr="005D1E2C">
        <w:rPr>
          <w:sz w:val="20"/>
        </w:rPr>
        <w:t>Zdroj: PPA</w:t>
      </w:r>
      <w:r>
        <w:rPr>
          <w:sz w:val="20"/>
        </w:rPr>
        <w:t>, VS o pokroku k PRV SR 2007-2013 za rok 2012.</w:t>
      </w:r>
    </w:p>
    <w:p w:rsidR="00242C36" w:rsidRPr="005D1E2C" w:rsidRDefault="00242C36" w:rsidP="00242C36"/>
    <w:p w:rsidR="00242C36" w:rsidRPr="00E16CE0" w:rsidRDefault="00242C36" w:rsidP="00242C36">
      <w:pPr>
        <w:rPr>
          <w:szCs w:val="22"/>
        </w:rPr>
      </w:pPr>
      <w:r w:rsidRPr="00E16CE0">
        <w:rPr>
          <w:szCs w:val="22"/>
        </w:rPr>
        <w:t>Z celkového počtu opatrení, na ktoré bola poskytnutá pomoc, 49 % opatrení sa orientovalo na lesnú infraštruktúru (137,1 tis. ha) a takmer rovnaký podiel (48 %) sa koncentroval na iné investície do obnovy lesných hospodárstiev (128,4 tis. ha).</w:t>
      </w:r>
    </w:p>
    <w:p w:rsidR="00242C36" w:rsidRDefault="00242C36" w:rsidP="00242C36">
      <w:pPr>
        <w:rPr>
          <w:b/>
        </w:rPr>
      </w:pPr>
    </w:p>
    <w:p w:rsidR="00242C36" w:rsidRPr="000C6C81" w:rsidRDefault="00242C36" w:rsidP="00242C36">
      <w:pPr>
        <w:rPr>
          <w:b/>
          <w:szCs w:val="22"/>
        </w:rPr>
      </w:pPr>
      <w:r w:rsidRPr="000C6C81">
        <w:rPr>
          <w:b/>
          <w:szCs w:val="22"/>
        </w:rPr>
        <w:t>Význam lesa, výzvy, potreby, nedostatky v ochrane lesa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Lesy sú </w:t>
      </w:r>
      <w:r w:rsidRPr="00E43137">
        <w:rPr>
          <w:rFonts w:ascii="Calibri" w:eastAsia="Calibri" w:hAnsi="Calibri"/>
          <w:b/>
          <w:bCs/>
          <w:szCs w:val="22"/>
          <w:lang w:eastAsia="en-US"/>
        </w:rPr>
        <w:t>nezastupiteľné predovšetkým v procese sekvestrácie CO</w:t>
      </w:r>
      <w:r w:rsidRPr="00E43137">
        <w:rPr>
          <w:rFonts w:ascii="Calibri" w:eastAsia="Calibri" w:hAnsi="Calibri"/>
          <w:b/>
          <w:bCs/>
          <w:szCs w:val="22"/>
          <w:vertAlign w:val="subscript"/>
          <w:lang w:eastAsia="en-US"/>
        </w:rPr>
        <w:t>2 ,</w:t>
      </w:r>
      <w:r w:rsidRPr="00E43137">
        <w:rPr>
          <w:rFonts w:ascii="Calibri" w:eastAsia="Calibri" w:hAnsi="Calibri"/>
          <w:szCs w:val="22"/>
          <w:lang w:eastAsia="en-US"/>
        </w:rPr>
        <w:t xml:space="preserve">kde ich potenciál ukladania uhlíka vysoko prekračuje potenciál pestovania poľnohospodárskych plodín. Celková zásoba uhlíka v drevnej biomase dosiahla v r.2011 </w:t>
      </w:r>
      <w:r w:rsidRPr="00E43137">
        <w:rPr>
          <w:rFonts w:ascii="Calibri" w:eastAsia="Calibri" w:hAnsi="Calibri"/>
          <w:b/>
          <w:bCs/>
          <w:szCs w:val="22"/>
          <w:lang w:eastAsia="en-US"/>
        </w:rPr>
        <w:t xml:space="preserve">227,9 mil. ton </w:t>
      </w:r>
      <w:r w:rsidRPr="00E43137">
        <w:rPr>
          <w:rFonts w:ascii="Calibri" w:eastAsia="Calibri" w:hAnsi="Calibri"/>
          <w:szCs w:val="22"/>
          <w:lang w:eastAsia="en-US"/>
        </w:rPr>
        <w:t xml:space="preserve">uhlíka a za r.2005-2011 má </w:t>
      </w:r>
      <w:r w:rsidRPr="00E43137">
        <w:rPr>
          <w:rFonts w:ascii="Calibri" w:eastAsia="Calibri" w:hAnsi="Calibri"/>
          <w:b/>
          <w:bCs/>
          <w:szCs w:val="22"/>
          <w:lang w:eastAsia="en-US"/>
        </w:rPr>
        <w:t>mierne rastúci trend</w:t>
      </w:r>
      <w:r w:rsidRPr="00E43137">
        <w:rPr>
          <w:rFonts w:ascii="Calibri" w:eastAsia="Calibri" w:hAnsi="Calibri"/>
          <w:szCs w:val="22"/>
          <w:lang w:eastAsia="en-US"/>
        </w:rPr>
        <w:t xml:space="preserve"> najmä v dôsledku zvyšovania zásob drevnej hmoty (analýzy prioritných oblastí 4C a 5D).</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S ohľadom na klimatickú zmenu a adaptáciu je žiaduce ďalšie posilnenie sekvestrácie, ktoré sa dosiahne predovšetkým zlepšenou </w:t>
      </w:r>
      <w:r w:rsidRPr="00E43137">
        <w:rPr>
          <w:rFonts w:ascii="Calibri" w:eastAsia="Calibri" w:hAnsi="Calibri"/>
          <w:b/>
          <w:szCs w:val="22"/>
          <w:lang w:eastAsia="en-US"/>
        </w:rPr>
        <w:t>starostlivosťou o zdravotný stav lesov</w:t>
      </w:r>
      <w:r w:rsidRPr="00E43137">
        <w:rPr>
          <w:rFonts w:ascii="Calibri" w:eastAsia="Calibri" w:hAnsi="Calibri"/>
          <w:szCs w:val="22"/>
          <w:lang w:eastAsia="en-US"/>
        </w:rPr>
        <w:t xml:space="preserve"> a </w:t>
      </w:r>
      <w:r w:rsidRPr="00E43137">
        <w:rPr>
          <w:rFonts w:ascii="Calibri" w:eastAsia="Calibri" w:hAnsi="Calibri"/>
          <w:b/>
          <w:bCs/>
          <w:szCs w:val="22"/>
          <w:lang w:eastAsia="en-US"/>
        </w:rPr>
        <w:t>systematickou obnovou lesa.</w:t>
      </w:r>
      <w:r w:rsidRPr="00E43137">
        <w:rPr>
          <w:rFonts w:ascii="Calibri" w:eastAsia="Calibri" w:hAnsi="Calibri"/>
          <w:szCs w:val="22"/>
          <w:lang w:eastAsia="en-US"/>
        </w:rPr>
        <w:t xml:space="preserve"> Rezervy sú v oblasti </w:t>
      </w:r>
      <w:r w:rsidRPr="00E43137">
        <w:rPr>
          <w:rFonts w:ascii="Calibri" w:eastAsia="Calibri" w:hAnsi="Calibri"/>
          <w:b/>
          <w:bCs/>
          <w:szCs w:val="22"/>
          <w:lang w:eastAsia="en-US"/>
        </w:rPr>
        <w:t>zušľachťovania lesov</w:t>
      </w:r>
      <w:r w:rsidRPr="00E43137">
        <w:rPr>
          <w:rFonts w:ascii="Calibri" w:eastAsia="Calibri" w:hAnsi="Calibri"/>
          <w:szCs w:val="22"/>
          <w:lang w:eastAsia="en-US"/>
        </w:rPr>
        <w:t xml:space="preserve"> s nízkou hospodárskou a prírodnou hodnotou. Zmenou ich drevinového zloženia a tvaru na les “vysoký” sa zvýši sekvestrácia, zlepší ich prírodná </w:t>
      </w:r>
      <w:r>
        <w:rPr>
          <w:rFonts w:ascii="Calibri" w:eastAsia="Calibri" w:hAnsi="Calibri"/>
          <w:szCs w:val="22"/>
          <w:lang w:eastAsia="en-US"/>
        </w:rPr>
        <w:t>aj</w:t>
      </w:r>
      <w:r w:rsidRPr="00E43137">
        <w:rPr>
          <w:rFonts w:ascii="Calibri" w:eastAsia="Calibri" w:hAnsi="Calibri"/>
          <w:szCs w:val="22"/>
          <w:lang w:eastAsia="en-US"/>
        </w:rPr>
        <w:t xml:space="preserve"> ekologická hodnota a v budúcnosti aj kvalita v nich ťaženého dreva, ktoré je významným obnoviteľným zdrojom energie a dôležitou surovinou 3. tisícročia.</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Lesná biomasa vrátane odpadov vznikajúcich pri jej spracovaní je z hľadiska využiteľného potenciálu najvýznamnejším obnoviteľným zdrojom energie na Slovensku. Napriek rastúcemu trendu je miera a efektívnosť využívania lesnej biomasy na energetické využitie nedostatočná a ďaleko zaostáva  za potenciálnymi možnosťami.</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Na ťažbu dreva nadväzuje viacero priemyselných odvetví (drevospracujúci, výroba celulózy a papiera, stavebný, výroba energie a tepla a i.), ktoré majú potenciál významne podporiť ekonomický rast</w:t>
      </w:r>
      <w:r w:rsidRPr="00E43137">
        <w:rPr>
          <w:rFonts w:ascii="Calibri" w:eastAsia="Calibri" w:hAnsi="Calibri"/>
          <w:szCs w:val="22"/>
          <w:lang w:eastAsia="en-US"/>
        </w:rPr>
        <w:lastRenderedPageBreak/>
        <w:t xml:space="preserve"> a zamestnanosť, osobitne v zaostávajúcich vidieckych oblastiach Slovenska s obmedzenými ekonomickými príležitosťami.</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 xml:space="preserve">V rokoch 2003 až 2013 sa výška náhodných ťažieb na Slovensku pohybovala od 40 do 66 % z celkových ťažieb. Túto náhodnú ťažbu ovplyvnili predovšetkým významnejšie kalamitné udalosti (vietor a následne biologické škodlivý činitele). Najviac poškodzovanou drevinou bol v tomto období smrek. Z hľadiska regiónov sú najviac poškodzované lesy v Žilinskom, Prešovskom, Banskobystrickom a Košickom kraji. V súčasnosti je potrebné riešiť problematiku ochrany mladých porastov založených na holinách po rozsiahlych kalamitách.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Ďalším významným problém</w:t>
      </w:r>
      <w:r>
        <w:rPr>
          <w:rFonts w:ascii="Calibri" w:eastAsia="Calibri" w:hAnsi="Calibri"/>
          <w:szCs w:val="22"/>
          <w:lang w:eastAsia="en-US"/>
        </w:rPr>
        <w:t>om</w:t>
      </w:r>
      <w:r w:rsidRPr="00E43137">
        <w:rPr>
          <w:rFonts w:ascii="Calibri" w:eastAsia="Calibri" w:hAnsi="Calibri"/>
          <w:szCs w:val="22"/>
          <w:lang w:eastAsia="en-US"/>
        </w:rPr>
        <w:t xml:space="preserve"> v prevencii a ochrane lesa predstavujú invázne organizmy. Kvôli voľnému pohybu tovarov, služieb a osôb v rámci EÚ je šírenie nepôvodných organizmov podstatne jednoduchšie. V priebehu posledných 20 rokoch sa na naše územie rozšíril napr. lykožrút severský na smreku, ploskáčik pagaštanový, Pulvinaria regalis na lipách, Chalara fraxinea na jaseňoch, Coleotechnites piceaella na smrekoch, atď. Je takmer isté, že do 10 rokov k nám pribudnú ďalšie organizmy, ktoré nie sú pôvodné v Európe, ale už sa Európou šíria. Ide napr. o Anoplophora glabripennis – fúzač na listnáčoch, Agrilus planipennis – krasoň na jaseňoch, Bursaphelenchus xylophilus – háďatko na boroviciach, aj ostatných ihličnanoch, Dryocosmus kuriphilus, Phytophthora spp., atď.  P</w:t>
      </w:r>
      <w:r w:rsidRPr="00E43137">
        <w:rPr>
          <w:rFonts w:ascii="Calibri" w:eastAsia="Calibri" w:hAnsi="Calibri"/>
          <w:bCs/>
          <w:szCs w:val="22"/>
          <w:lang w:eastAsia="en-US"/>
        </w:rPr>
        <w:t>opis zdravotného stavu lesov SR je uvedený v podrobnej analýze k priorite 4 RV.</w:t>
      </w:r>
    </w:p>
    <w:p w:rsidR="00242C36" w:rsidRDefault="00242C36" w:rsidP="00242C36">
      <w:pPr>
        <w:spacing w:after="120"/>
        <w:rPr>
          <w:rFonts w:ascii="Calibri" w:eastAsia="Calibri" w:hAnsi="Calibri"/>
          <w:szCs w:val="22"/>
          <w:lang w:eastAsia="en-US"/>
        </w:rPr>
      </w:pPr>
      <w:r w:rsidRPr="00E43137">
        <w:rPr>
          <w:rFonts w:ascii="Calibri" w:eastAsia="Calibri" w:hAnsi="Calibri"/>
          <w:szCs w:val="22"/>
          <w:lang w:eastAsia="en-US"/>
        </w:rPr>
        <w:t xml:space="preserve">Na dosiahnutie zlepšenia odolnosti lesných ekosystémov (napr. pôdoochranná funkcia lesa) je potrebné aktívne podporovať umelú obnovu lesa v ochranných lesoch, ktoré stratili schopnosť prirodzenej obnovy lesa. Potrebné je venovať sa ochrane lesných genetických  zdrojov kvalitného lesného reprodukčného materiálu v dlhšom časovom horizonte prostredníctvom adekvátnej starostlivosti o uznané zdroje, génové základne, semenné porasty a v banku semien lesných drevín. </w:t>
      </w:r>
    </w:p>
    <w:p w:rsidR="00242C36" w:rsidRPr="00B06FD9" w:rsidRDefault="00242C36" w:rsidP="00242C36">
      <w:pPr>
        <w:spacing w:after="120"/>
        <w:rPr>
          <w:rFonts w:ascii="Calibri" w:eastAsia="Calibri" w:hAnsi="Calibri"/>
          <w:szCs w:val="22"/>
          <w:lang w:eastAsia="en-US"/>
        </w:rPr>
      </w:pPr>
      <w:r w:rsidRPr="00B06FD9">
        <w:rPr>
          <w:rFonts w:ascii="Calibri" w:hAnsi="Calibri"/>
          <w:szCs w:val="22"/>
        </w:rPr>
        <w:t>Ďalej je potrebné zamerať sa na rekonštrukciu smrekových porastov, ktoré podliehajú rozpadajúcej tendencii vplyvom klimatických zmien a to najmä rozširujúcim sa škodcom pôsobiacich najmä na týchto drevinách.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Dĺžka vodných tokov na Slovensku je 61,1 tis. km, z toho v správe štátnych organizácií LH je takmer 19 tis. km drobných vodných tokov (DVT), ktoré pretekajú nie len lesom, ale aj intravilánom obcí a poľnohospodárskou krajinou. Dĺžka spravovaných DVT na lesných pozemkoch je 13 538,05 km, mimo lesných pozemkov 4 224,39 km a v intraviláne obcí 1 226,42 km. Z prostriedkov na opravu a údržbu sa veľká väčšina využíva na odstraňovanie následkov povodní. Investičné akcie určene najmä na ochranu pred povodňami sú realizovane len vo veľmi obmedzenom rozsahu v rámci finančných možnosti organizácií</w:t>
      </w:r>
      <w:r>
        <w:rPr>
          <w:rFonts w:ascii="Calibri" w:eastAsia="Calibri" w:hAnsi="Calibri"/>
          <w:szCs w:val="22"/>
          <w:lang w:eastAsia="en-US"/>
        </w:rPr>
        <w:t>.</w:t>
      </w:r>
      <w:r w:rsidRPr="00E43137">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Súčasný stav v oblasti prevencie a boja proti požiarom lesných plôch je nedostatočný. Na jednej strane síce existuje základný monitorovací systém, využívajúci i služby leteckého monitoringu, na druhej strane však absentuje komplexné riešenie prevencie a prognózovania vývoja už vypuknutých požiarov v lesoch SR.</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Neexistuje žiadna komplexná mapa dostupnosti lesných plôch a jednotlivých území lesa rozličnou hasiacou technikou. Nie je vytvorená vhodná databáza jednotlivých staníc HaZZ a ich vybavenosti vzhľadom na potreby hasenia lesných požiarov.</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Určovanie indexov požiarovosti a následné vyhlasovanie rizík požiarov pre vybrané lesné lokality nedostatočne reflektuje meteorologické zmeny</w:t>
      </w:r>
      <w:r>
        <w:rPr>
          <w:rFonts w:ascii="Calibri" w:eastAsia="Calibri" w:hAnsi="Calibri"/>
          <w:szCs w:val="22"/>
          <w:lang w:eastAsia="en-US"/>
        </w:rPr>
        <w:t>.</w:t>
      </w:r>
    </w:p>
    <w:p w:rsidR="00242C36" w:rsidRDefault="00242C36" w:rsidP="00242C36">
      <w:pPr>
        <w:pBdr>
          <w:bar w:val="single" w:sz="6" w:color="808080"/>
        </w:pBdr>
        <w:spacing w:after="120"/>
        <w:rPr>
          <w:rFonts w:ascii="Calibri" w:hAnsi="Calibri"/>
          <w:b/>
          <w:bCs/>
          <w:szCs w:val="22"/>
        </w:rPr>
      </w:pPr>
      <w:r w:rsidRPr="00E43137">
        <w:rPr>
          <w:rFonts w:ascii="Calibri" w:eastAsia="Calibri" w:hAnsi="Calibri"/>
          <w:szCs w:val="22"/>
          <w:lang w:eastAsia="en-US"/>
        </w:rPr>
        <w:t>Pre zabezpečenie trvalo udržateľného obhospodarovania lesov je nevyhnutná podpora celoživotného vzdelávania a poradenstva pre obhospodarovateľov a užívateľov lesov, a tým prispievať k zavádzaniu inovatívnych postupov do lesného hospodárstva. Veľká výmera lesov na Slovensku sa nachádza v sústave NATURA 2000 (takmer 50%), a preto je potrebné podporovať efektívne prepojenie lesného hospodárstva s výskumom, a tým prispieť k navrhnutiu ekonomicky a environmentálne vhodnejších postupov riadenia lesníckych podnikov</w:t>
      </w:r>
      <w:r>
        <w:rPr>
          <w:rFonts w:ascii="Calibri" w:eastAsia="Calibri" w:hAnsi="Calibri"/>
          <w:szCs w:val="22"/>
          <w:lang w:eastAsia="en-US"/>
        </w:rPr>
        <w:t>.</w:t>
      </w:r>
    </w:p>
    <w:p w:rsidR="00E43137" w:rsidRPr="00E43137" w:rsidRDefault="00E43137" w:rsidP="003B11BD">
      <w:pPr>
        <w:keepNext/>
        <w:keepLines/>
        <w:pBdr>
          <w:bar w:val="single" w:sz="6" w:color="808080"/>
        </w:pBdr>
        <w:outlineLvl w:val="1"/>
        <w:rPr>
          <w:rFonts w:ascii="Calibri" w:hAnsi="Calibri"/>
          <w:b/>
          <w:bCs/>
          <w:szCs w:val="22"/>
        </w:rPr>
      </w:pPr>
      <w:r w:rsidRPr="00E43137">
        <w:rPr>
          <w:rFonts w:ascii="Calibri" w:hAnsi="Calibri"/>
          <w:b/>
          <w:bCs/>
          <w:szCs w:val="22"/>
        </w:rPr>
        <w:t>Kvalita vody</w:t>
      </w:r>
    </w:p>
    <w:p w:rsidR="00242C36" w:rsidRPr="001033E9" w:rsidRDefault="00242C36" w:rsidP="00242C36">
      <w:pPr>
        <w:pStyle w:val="Normlnywebov"/>
        <w:spacing w:before="0" w:beforeAutospacing="0" w:after="0" w:afterAutospacing="0"/>
        <w:rPr>
          <w:rFonts w:ascii="Calibri" w:hAnsi="Calibri"/>
          <w:szCs w:val="22"/>
        </w:rPr>
      </w:pPr>
      <w:r w:rsidRPr="001033E9">
        <w:rPr>
          <w:rFonts w:ascii="Calibri" w:hAnsi="Calibri"/>
          <w:b/>
          <w:szCs w:val="22"/>
        </w:rPr>
        <w:t>Žitný ostrov</w:t>
      </w:r>
      <w:r w:rsidRPr="001033E9">
        <w:rPr>
          <w:rFonts w:ascii="Calibri" w:hAnsi="Calibri"/>
          <w:szCs w:val="22"/>
        </w:rPr>
        <w:t xml:space="preserve"> </w:t>
      </w:r>
      <w:r>
        <w:rPr>
          <w:rFonts w:ascii="Calibri" w:hAnsi="Calibri"/>
          <w:szCs w:val="22"/>
        </w:rPr>
        <w:t xml:space="preserve">(najúrodnejšia nížina na juhozápade SR) </w:t>
      </w:r>
      <w:r w:rsidRPr="001033E9">
        <w:rPr>
          <w:rFonts w:ascii="Calibri" w:hAnsi="Calibri"/>
          <w:szCs w:val="22"/>
        </w:rPr>
        <w:t xml:space="preserve">je </w:t>
      </w:r>
      <w:r>
        <w:rPr>
          <w:rFonts w:ascii="Calibri" w:hAnsi="Calibri"/>
          <w:szCs w:val="22"/>
        </w:rPr>
        <w:t xml:space="preserve">významná </w:t>
      </w:r>
      <w:r w:rsidRPr="001033E9">
        <w:rPr>
          <w:rFonts w:ascii="Calibri" w:hAnsi="Calibri"/>
          <w:szCs w:val="22"/>
        </w:rPr>
        <w:t>zásobár</w:t>
      </w:r>
      <w:r>
        <w:rPr>
          <w:rFonts w:ascii="Calibri" w:hAnsi="Calibri"/>
          <w:szCs w:val="22"/>
        </w:rPr>
        <w:t>e</w:t>
      </w:r>
      <w:r w:rsidRPr="001033E9">
        <w:rPr>
          <w:rFonts w:ascii="Calibri" w:hAnsi="Calibri"/>
          <w:szCs w:val="22"/>
        </w:rPr>
        <w:t>ň podzemných vôd a</w:t>
      </w:r>
      <w:r>
        <w:rPr>
          <w:rFonts w:ascii="Calibri" w:hAnsi="Calibri"/>
          <w:szCs w:val="22"/>
        </w:rPr>
        <w:t xml:space="preserve"> zároveň patrí k </w:t>
      </w:r>
      <w:r w:rsidRPr="001033E9">
        <w:rPr>
          <w:rFonts w:ascii="Calibri" w:hAnsi="Calibri"/>
          <w:szCs w:val="22"/>
        </w:rPr>
        <w:t>najúrodnejší</w:t>
      </w:r>
      <w:r>
        <w:rPr>
          <w:rFonts w:ascii="Calibri" w:hAnsi="Calibri"/>
          <w:szCs w:val="22"/>
        </w:rPr>
        <w:t>m</w:t>
      </w:r>
      <w:r w:rsidRPr="001033E9">
        <w:rPr>
          <w:rFonts w:ascii="Calibri" w:hAnsi="Calibri"/>
          <w:szCs w:val="22"/>
        </w:rPr>
        <w:t xml:space="preserve"> poľnohospodársky</w:t>
      </w:r>
      <w:r>
        <w:rPr>
          <w:rFonts w:ascii="Calibri" w:hAnsi="Calibri"/>
          <w:szCs w:val="22"/>
        </w:rPr>
        <w:t>m</w:t>
      </w:r>
      <w:r w:rsidRPr="001033E9">
        <w:rPr>
          <w:rFonts w:ascii="Calibri" w:hAnsi="Calibri"/>
          <w:szCs w:val="22"/>
        </w:rPr>
        <w:t xml:space="preserve"> oblast</w:t>
      </w:r>
      <w:r>
        <w:rPr>
          <w:rFonts w:ascii="Calibri" w:hAnsi="Calibri"/>
          <w:szCs w:val="22"/>
        </w:rPr>
        <w:t>i</w:t>
      </w:r>
      <w:r w:rsidRPr="001033E9">
        <w:rPr>
          <w:rFonts w:ascii="Calibri" w:hAnsi="Calibri"/>
          <w:szCs w:val="22"/>
        </w:rPr>
        <w:t>a</w:t>
      </w:r>
      <w:r>
        <w:rPr>
          <w:rFonts w:ascii="Calibri" w:hAnsi="Calibri"/>
          <w:szCs w:val="22"/>
        </w:rPr>
        <w:t>m</w:t>
      </w:r>
      <w:r w:rsidRPr="001033E9">
        <w:rPr>
          <w:rFonts w:ascii="Calibri" w:hAnsi="Calibri"/>
          <w:szCs w:val="22"/>
        </w:rPr>
        <w:t xml:space="preserve">. </w:t>
      </w:r>
      <w:r>
        <w:rPr>
          <w:rFonts w:ascii="Calibri" w:hAnsi="Calibri"/>
          <w:szCs w:val="22"/>
        </w:rPr>
        <w:t>Sú tu</w:t>
      </w:r>
      <w:r w:rsidRPr="001033E9">
        <w:rPr>
          <w:rFonts w:ascii="Calibri" w:hAnsi="Calibri"/>
          <w:szCs w:val="22"/>
        </w:rPr>
        <w:t xml:space="preserve"> rôzne druhy </w:t>
      </w:r>
      <w:r>
        <w:rPr>
          <w:rFonts w:ascii="Calibri" w:hAnsi="Calibri"/>
          <w:szCs w:val="22"/>
        </w:rPr>
        <w:t xml:space="preserve">úrodných </w:t>
      </w:r>
      <w:r w:rsidRPr="001033E9">
        <w:rPr>
          <w:rFonts w:ascii="Calibri" w:hAnsi="Calibri"/>
          <w:szCs w:val="22"/>
        </w:rPr>
        <w:t>pôd</w:t>
      </w:r>
      <w:r>
        <w:rPr>
          <w:rFonts w:ascii="Calibri" w:hAnsi="Calibri"/>
          <w:szCs w:val="22"/>
        </w:rPr>
        <w:t xml:space="preserve"> (najmä černozeme, hnedozeme, lužné pôdy, rašelinová pôda, s</w:t>
      </w:r>
      <w:r w:rsidRPr="001033E9">
        <w:rPr>
          <w:rFonts w:ascii="Calibri" w:hAnsi="Calibri"/>
          <w:szCs w:val="22"/>
        </w:rPr>
        <w:t>laniská a</w:t>
      </w:r>
      <w:r>
        <w:rPr>
          <w:rFonts w:ascii="Calibri" w:hAnsi="Calibri"/>
          <w:szCs w:val="22"/>
        </w:rPr>
        <w:t> </w:t>
      </w:r>
      <w:r w:rsidRPr="001033E9">
        <w:rPr>
          <w:rFonts w:ascii="Calibri" w:hAnsi="Calibri"/>
          <w:szCs w:val="22"/>
        </w:rPr>
        <w:t>slance</w:t>
      </w:r>
      <w:r>
        <w:rPr>
          <w:rFonts w:ascii="Calibri" w:hAnsi="Calibri"/>
          <w:szCs w:val="22"/>
        </w:rPr>
        <w:t>, nivné pôdy).</w:t>
      </w:r>
    </w:p>
    <w:p w:rsidR="00242C36" w:rsidRDefault="00242C36" w:rsidP="00242C36">
      <w:pPr>
        <w:keepNext/>
        <w:keepLines/>
        <w:pBdr>
          <w:bar w:val="single" w:sz="6" w:color="808080"/>
        </w:pBdr>
        <w:spacing w:after="120"/>
        <w:outlineLvl w:val="1"/>
        <w:rPr>
          <w:rFonts w:cs="Arial"/>
          <w:szCs w:val="22"/>
        </w:rPr>
      </w:pPr>
      <w:r>
        <w:rPr>
          <w:rFonts w:cs="Arial"/>
          <w:szCs w:val="22"/>
        </w:rPr>
        <w:t>Podľa Správy o stave ŽP v SR v roku 2012 (MŽP SR, SAŽP)</w:t>
      </w:r>
      <w:r w:rsidRPr="00A6322E">
        <w:rPr>
          <w:rFonts w:cs="Arial"/>
          <w:szCs w:val="22"/>
        </w:rPr>
        <w:t xml:space="preserve"> </w:t>
      </w:r>
      <w:r>
        <w:rPr>
          <w:rFonts w:cs="Arial"/>
          <w:szCs w:val="22"/>
        </w:rPr>
        <w:t>o</w:t>
      </w:r>
      <w:r w:rsidRPr="00A6322E">
        <w:rPr>
          <w:rFonts w:cs="Arial"/>
          <w:szCs w:val="22"/>
        </w:rPr>
        <w:t xml:space="preserve">blasť Žitného ostrova </w:t>
      </w:r>
      <w:r>
        <w:rPr>
          <w:rFonts w:cs="Arial"/>
          <w:szCs w:val="22"/>
        </w:rPr>
        <w:t>je</w:t>
      </w:r>
      <w:r w:rsidRPr="00A6322E">
        <w:rPr>
          <w:rFonts w:cs="Arial"/>
          <w:szCs w:val="22"/>
        </w:rPr>
        <w:t xml:space="preserve"> dôležit</w:t>
      </w:r>
      <w:r>
        <w:rPr>
          <w:rFonts w:cs="Arial"/>
          <w:szCs w:val="22"/>
        </w:rPr>
        <w:t>á</w:t>
      </w:r>
      <w:r w:rsidRPr="00A6322E">
        <w:rPr>
          <w:rFonts w:cs="Arial"/>
          <w:szCs w:val="22"/>
        </w:rPr>
        <w:t xml:space="preserve">, </w:t>
      </w:r>
      <w:r>
        <w:rPr>
          <w:rFonts w:cs="Arial"/>
          <w:szCs w:val="22"/>
        </w:rPr>
        <w:t>pretože</w:t>
      </w:r>
      <w:r w:rsidRPr="00A6322E">
        <w:rPr>
          <w:rFonts w:cs="Arial"/>
          <w:szCs w:val="22"/>
        </w:rPr>
        <w:t xml:space="preserve"> predstavuje zásobáreň pitnej vody pre naše územie.</w:t>
      </w:r>
    </w:p>
    <w:p w:rsidR="00242C36" w:rsidRPr="00DC51E7" w:rsidRDefault="00242C36" w:rsidP="00242C36">
      <w:pPr>
        <w:pBdr>
          <w:bar w:val="single" w:sz="6" w:color="808080"/>
        </w:pBdr>
        <w:spacing w:after="120"/>
        <w:rPr>
          <w:rFonts w:ascii="Calibri" w:eastAsia="Calibri" w:hAnsi="Calibri"/>
          <w:szCs w:val="22"/>
          <w:lang w:eastAsia="en-US"/>
        </w:rPr>
      </w:pPr>
      <w:r w:rsidRPr="00DC51E7">
        <w:rPr>
          <w:rFonts w:ascii="Calibri" w:eastAsia="Calibri" w:hAnsi="Calibri"/>
          <w:szCs w:val="22"/>
          <w:lang w:eastAsia="en-US"/>
        </w:rPr>
        <w:t xml:space="preserve">Prijatie zákona o vodách v roku 2004 zharmonizovalo slovenskú legislatívu v oblasti vôd s Rámcovou smernicou EÚ o vodách a zaviedlo prístup založený na povodiach riek. Boli ustanovené dve hlavné </w:t>
      </w:r>
      <w:r>
        <w:rPr>
          <w:rFonts w:ascii="Calibri" w:eastAsia="Calibri" w:hAnsi="Calibri"/>
          <w:szCs w:val="22"/>
          <w:lang w:eastAsia="en-US"/>
        </w:rPr>
        <w:t xml:space="preserve">povodia – Dunaj a Visla. </w:t>
      </w:r>
      <w:r w:rsidRPr="00DC51E7">
        <w:rPr>
          <w:rFonts w:ascii="Calibri" w:eastAsia="Calibri" w:hAnsi="Calibri"/>
          <w:szCs w:val="22"/>
          <w:lang w:eastAsia="en-US"/>
        </w:rPr>
        <w:t>Ďalej bolo vytvorených desať podriadených povodí – Dunaj, Morava, Váh, Hron, Ipeľ, Slaná, Bodrog, Hornád a Bodva v dunajskom povodí a Dunajec-Poprad v povodí Visly.</w:t>
      </w:r>
    </w:p>
    <w:p w:rsidR="00242C36" w:rsidRDefault="00242C36" w:rsidP="00242C36">
      <w:pPr>
        <w:pBdr>
          <w:bar w:val="single" w:sz="6" w:color="808080"/>
        </w:pBdr>
        <w:spacing w:after="120"/>
        <w:rPr>
          <w:rFonts w:ascii="Calibri" w:eastAsia="Calibri" w:hAnsi="Calibri"/>
          <w:szCs w:val="22"/>
          <w:lang w:eastAsia="en-US"/>
        </w:rPr>
      </w:pPr>
      <w:r w:rsidRPr="00DC51E7">
        <w:rPr>
          <w:rFonts w:ascii="Calibri" w:eastAsia="Calibri" w:hAnsi="Calibri"/>
          <w:szCs w:val="22"/>
          <w:lang w:eastAsia="en-US"/>
        </w:rPr>
        <w:t>Plány manažmentu boli vypracované v roku 2009 pre</w:t>
      </w:r>
      <w:r>
        <w:rPr>
          <w:rFonts w:ascii="Calibri" w:eastAsia="Calibri" w:hAnsi="Calibri"/>
          <w:szCs w:val="22"/>
          <w:lang w:eastAsia="en-US"/>
        </w:rPr>
        <w:t xml:space="preserve"> </w:t>
      </w:r>
      <w:r w:rsidRPr="00DC51E7">
        <w:rPr>
          <w:rFonts w:ascii="Calibri" w:eastAsia="Calibri" w:hAnsi="Calibri"/>
          <w:szCs w:val="22"/>
          <w:lang w:eastAsia="en-US"/>
        </w:rPr>
        <w:t>všetky podriadené povodia.</w:t>
      </w:r>
      <w:r>
        <w:rPr>
          <w:rFonts w:ascii="Calibri" w:eastAsia="Calibri" w:hAnsi="Calibri"/>
          <w:szCs w:val="22"/>
          <w:lang w:eastAsia="en-US"/>
        </w:rPr>
        <w:t xml:space="preserve"> </w:t>
      </w:r>
      <w:r w:rsidRPr="00DC51E7">
        <w:rPr>
          <w:rFonts w:ascii="Calibri" w:eastAsia="Calibri" w:hAnsi="Calibri"/>
          <w:szCs w:val="22"/>
          <w:lang w:eastAsia="en-US"/>
        </w:rPr>
        <w:t>Vypracovanie plánov manažmentov povodí zahŕňalo posúdenie vplyvu ľudskej činnosti na útvary povrchových a podzemných vôd a vykonanie ekonomickej analýzy využívan</w:t>
      </w:r>
      <w:r>
        <w:rPr>
          <w:rFonts w:ascii="Calibri" w:eastAsia="Calibri" w:hAnsi="Calibri"/>
          <w:szCs w:val="22"/>
          <w:lang w:eastAsia="en-US"/>
        </w:rPr>
        <w:t>ia vôd</w:t>
      </w:r>
      <w:r w:rsidRPr="00DC51E7">
        <w:rPr>
          <w:rFonts w:ascii="Calibri" w:eastAsia="Calibri" w:hAnsi="Calibri"/>
          <w:szCs w:val="22"/>
          <w:lang w:eastAsia="en-US"/>
        </w:rPr>
        <w:t>, vytvorenie programov monitoringu povrchových a podzemných vôd a definovanie stavu chránených území a vypracovanie programov oparení (2009). Návrhy plánov boli finalizované v roku 2009 a stali sa predmetom rozsiahlych konzultácií so zai</w:t>
      </w:r>
      <w:r>
        <w:rPr>
          <w:rFonts w:ascii="Calibri" w:eastAsia="Calibri" w:hAnsi="Calibri"/>
          <w:szCs w:val="22"/>
          <w:lang w:eastAsia="en-US"/>
        </w:rPr>
        <w:t>nteresovanými subjektmi</w:t>
      </w:r>
      <w:r w:rsidRPr="00DC51E7">
        <w:rPr>
          <w:rFonts w:ascii="Calibri" w:eastAsia="Calibri" w:hAnsi="Calibri"/>
          <w:szCs w:val="22"/>
          <w:lang w:eastAsia="en-US"/>
        </w:rPr>
        <w:t xml:space="preserve">. Proces bol ukončený prijatím Vodného plánu Slovenskej republiky v roku 2010. </w:t>
      </w:r>
      <w:r>
        <w:rPr>
          <w:rFonts w:ascii="Calibri" w:eastAsia="Calibri" w:hAnsi="Calibri"/>
          <w:szCs w:val="22"/>
          <w:lang w:eastAsia="en-US"/>
        </w:rPr>
        <w:t xml:space="preserve">Opatrenia definované v plánoch </w:t>
      </w:r>
      <w:r w:rsidRPr="00DC51E7">
        <w:rPr>
          <w:rFonts w:ascii="Calibri" w:eastAsia="Calibri" w:hAnsi="Calibri"/>
          <w:szCs w:val="22"/>
          <w:lang w:eastAsia="en-US"/>
        </w:rPr>
        <w:t>sa postupne implementujú</w:t>
      </w:r>
      <w:r>
        <w:rPr>
          <w:rFonts w:ascii="Calibri" w:eastAsia="Calibri" w:hAnsi="Calibri"/>
          <w:szCs w:val="22"/>
          <w:lang w:eastAsia="en-US"/>
        </w:rPr>
        <w:t>, o</w:t>
      </w:r>
      <w:r w:rsidRPr="00DC51E7">
        <w:rPr>
          <w:rFonts w:ascii="Calibri" w:eastAsia="Calibri" w:hAnsi="Calibri"/>
          <w:szCs w:val="22"/>
          <w:lang w:eastAsia="en-US"/>
        </w:rPr>
        <w:t>čakáva sa, že pokrok v dosahovaní cieľov sa bude hodnotiť v šesťročných cykloch (2015, 2021 a 2027), pričom plány manažmentov povodí sa budú aktualizovať podľa potreby.</w:t>
      </w:r>
    </w:p>
    <w:p w:rsidR="00242C36" w:rsidRPr="006E51D4"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Podľa pozičného dokumentu EK znečistenie vody stále predstavuje výzvu a hrozí, že približne polovica vodných plôch nesplní cieľ dosiahnuť dobrý stav vôd, vyplývajúci z Rámcovej smernice EÚ o vode, do roku 2015, pričom je však potrebné zdôrazniť, že hlavný podiel na znečistení vôd má priemysel, doprava a komunálna sféra, vplyv poľnohospodárstva je okrajový</w:t>
      </w:r>
      <w:r>
        <w:rPr>
          <w:rFonts w:ascii="Calibri" w:eastAsia="Calibri" w:hAnsi="Calibri"/>
          <w:szCs w:val="22"/>
          <w:lang w:eastAsia="en-US"/>
        </w:rPr>
        <w:t xml:space="preserve"> </w:t>
      </w:r>
      <w:r w:rsidRPr="00420BE5">
        <w:rPr>
          <w:rFonts w:ascii="Calibri" w:eastAsia="Calibri" w:hAnsi="Calibri"/>
          <w:szCs w:val="22"/>
          <w:lang w:eastAsia="en-US"/>
        </w:rPr>
        <w:t>v</w:t>
      </w:r>
      <w:r w:rsidRPr="00420BE5">
        <w:rPr>
          <w:rFonts w:ascii="Calibri" w:hAnsi="Calibri"/>
          <w:szCs w:val="22"/>
        </w:rPr>
        <w:t> porovnaní s ostatnými zdrojmi znečistenia vôd v SR</w:t>
      </w:r>
      <w:r w:rsidRPr="00420BE5">
        <w:rPr>
          <w:rFonts w:ascii="Calibri" w:eastAsia="Calibri" w:hAnsi="Calibri"/>
          <w:szCs w:val="22"/>
          <w:lang w:eastAsia="en-US"/>
        </w:rPr>
        <w:t>.</w:t>
      </w:r>
      <w:r w:rsidRPr="006E51D4">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Problematika znižovania znečistenia dusíkatými látkami je riešená samostatne v rámci implementácie Dusičnanovej smernice (Kódex správnej poľnohospodárskej praxe vo vzťahu k ochrane vodných zdrojov a Vyhláška MP SR 199/2008 Z.z., ktorou sa ustanovuje Program poľnohospodárskych činností vo vyhlásených zraniteľných oblastiach). V rámci SR predstavuje výmera zraniteľných území cca 29,8 % z celkovej výmery p.p., lokalizovaných prevažne na juhozápade a juhovýchode krajiny (v súčasnej dobe prebieha vyhodnotenie opatrení a návrh na zníženie zraniteľných oblastí z pôvodných 1520 na 1263 (VÚVH 2012). </w:t>
      </w:r>
    </w:p>
    <w:p w:rsidR="00242C36" w:rsidRPr="00E43137" w:rsidRDefault="00242C36" w:rsidP="00242C36">
      <w:pPr>
        <w:pBdr>
          <w:bar w:val="single" w:sz="6" w:color="808080"/>
        </w:pBdr>
        <w:spacing w:after="120"/>
        <w:rPr>
          <w:rFonts w:ascii="Calibri" w:hAnsi="Calibri"/>
          <w:szCs w:val="22"/>
          <w:lang w:eastAsia="en-US"/>
        </w:rPr>
      </w:pPr>
      <w:r w:rsidRPr="003B3517">
        <w:rPr>
          <w:rFonts w:ascii="Calibri" w:hAnsi="Calibri"/>
          <w:szCs w:val="22"/>
          <w:lang w:eastAsia="en-US"/>
        </w:rPr>
        <w:t>Na základe výsledkov analýz štátneho  monitoringu kvality podzemných vôd z SHMÚ (obdobie 1996 - 2011) a monitoringu kvality vody vo vodných zdrojoch vodárenských spoločností (obdobie 2004 - 2011). V rámci celého</w:t>
      </w:r>
      <w:r w:rsidRPr="00E43137">
        <w:rPr>
          <w:rFonts w:ascii="Calibri" w:hAnsi="Calibri"/>
          <w:szCs w:val="22"/>
          <w:lang w:eastAsia="en-US"/>
        </w:rPr>
        <w:t xml:space="preserve"> územia SR vykazovalo 57,42 % hodnotených objektov stabilný trend  vývoja  obsahu  dusičnanov  v  podzemných  vodách  a  25,43  %  klesajúci  trend. </w:t>
      </w:r>
      <w:r w:rsidRPr="00E43137">
        <w:rPr>
          <w:rFonts w:ascii="Calibri" w:hAnsi="Calibri"/>
          <w:b/>
          <w:bCs/>
          <w:szCs w:val="22"/>
          <w:lang w:eastAsia="en-US"/>
        </w:rPr>
        <w:t>Rastúci trend vývoja koncentrácií NO</w:t>
      </w:r>
      <w:r w:rsidRPr="006E51D4">
        <w:rPr>
          <w:rFonts w:ascii="Calibri" w:hAnsi="Calibri"/>
          <w:b/>
          <w:bCs/>
          <w:szCs w:val="22"/>
          <w:vertAlign w:val="subscript"/>
          <w:lang w:eastAsia="en-US"/>
        </w:rPr>
        <w:t>3</w:t>
      </w:r>
      <w:r w:rsidRPr="00E43137">
        <w:rPr>
          <w:rFonts w:ascii="Calibri" w:hAnsi="Calibri"/>
          <w:b/>
          <w:bCs/>
          <w:szCs w:val="22"/>
          <w:lang w:eastAsia="en-US"/>
        </w:rPr>
        <w:t xml:space="preserve"> bol zaznamenaný len u 17,5 % objektov</w:t>
      </w:r>
      <w:r w:rsidRPr="00E43137">
        <w:rPr>
          <w:rFonts w:ascii="Calibri" w:hAnsi="Calibri"/>
          <w:szCs w:val="22"/>
          <w:lang w:eastAsia="en-US"/>
        </w:rPr>
        <w:t>.</w:t>
      </w:r>
    </w:p>
    <w:p w:rsidR="00242C36" w:rsidRDefault="00242C36" w:rsidP="00242C36">
      <w:pPr>
        <w:pBdr>
          <w:bar w:val="single" w:sz="6" w:color="808080"/>
        </w:pBdr>
        <w:spacing w:after="120"/>
        <w:rPr>
          <w:rFonts w:ascii="Calibri" w:eastAsia="Calibri" w:hAnsi="Calibri"/>
          <w:szCs w:val="22"/>
          <w:lang w:eastAsia="en-US"/>
        </w:rPr>
      </w:pPr>
      <w:r w:rsidRPr="004D5210">
        <w:rPr>
          <w:rFonts w:ascii="Calibri" w:eastAsia="Calibri" w:hAnsi="Calibri"/>
          <w:szCs w:val="22"/>
          <w:lang w:eastAsia="en-US"/>
        </w:rPr>
        <w:t xml:space="preserve">Z pohľadu kvality povrchových vôd vykazuje 70 % riek dobrý ekologický stav a 90 </w:t>
      </w:r>
      <w:r>
        <w:rPr>
          <w:rFonts w:ascii="Calibri" w:eastAsia="Calibri" w:hAnsi="Calibri"/>
          <w:szCs w:val="22"/>
          <w:lang w:eastAsia="en-US"/>
        </w:rPr>
        <w:t>% riek dobrý chemický stav vody (Správa o stave ŽP v SR za rok 2012).</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Kontamináciu podzemnej a povrchovej vody dusičnanmi a inými znečisťujúcimi látkami spôsobuje najmä intenzívne hospodárenie na pôde a chovné zariadenia. Slovensko s určitými problémami uplatňuje na 33% svojho územia akčný program </w:t>
      </w:r>
      <w:r w:rsidRPr="00E43137">
        <w:rPr>
          <w:rFonts w:ascii="Calibri" w:eastAsia="MS Mincho" w:hAnsi="Calibri" w:cs="Arial"/>
          <w:szCs w:val="22"/>
          <w:lang w:eastAsia="en-US"/>
        </w:rPr>
        <w:t xml:space="preserve">(Program poľnohospodárskych činností vo vyhlásených zraniteľných oblastiach) </w:t>
      </w:r>
      <w:r w:rsidRPr="00E43137">
        <w:rPr>
          <w:rFonts w:ascii="Calibri" w:eastAsia="Calibri" w:hAnsi="Calibri"/>
          <w:szCs w:val="22"/>
          <w:lang w:eastAsia="en-US"/>
        </w:rPr>
        <w:t xml:space="preserve"> v zmysle smernice EÚ o dusičnanoch</w:t>
      </w:r>
      <w:r w:rsidRPr="00E43137">
        <w:rPr>
          <w:rFonts w:ascii="Calibri" w:eastAsia="Calibri" w:hAnsi="Calibri"/>
          <w:szCs w:val="22"/>
          <w:vertAlign w:val="superscript"/>
          <w:lang w:eastAsia="en-US"/>
        </w:rPr>
        <w:footnoteReference w:id="8"/>
      </w:r>
      <w:r w:rsidRPr="00E43137">
        <w:rPr>
          <w:rFonts w:ascii="Calibri" w:eastAsia="Calibri" w:hAnsi="Calibri"/>
          <w:szCs w:val="22"/>
          <w:lang w:eastAsia="en-US"/>
        </w:rPr>
        <w:t>.</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Najnovší dostupný údaj o trende v koncentrácii dusičnanov vo vodách je za rok 2010 (Štatistická správa DG AGRI o rozvoji vidieka v EÚ, december 2012 21: Kvalita vody – znečistenie nitrátmi a pesticídmi):</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0A0" w:firstRow="1" w:lastRow="0" w:firstColumn="1" w:lastColumn="0" w:noHBand="0" w:noVBand="0"/>
      </w:tblPr>
      <w:tblGrid>
        <w:gridCol w:w="2190"/>
        <w:gridCol w:w="2429"/>
        <w:gridCol w:w="2428"/>
        <w:gridCol w:w="2241"/>
      </w:tblGrid>
      <w:tr w:rsidR="00242C36" w:rsidRPr="00E43137" w:rsidTr="00242C36">
        <w:trPr>
          <w:cantSplit/>
          <w:jc w:val="center"/>
        </w:trPr>
        <w:tc>
          <w:tcPr>
            <w:tcW w:w="2190" w:type="dxa"/>
            <w:tcBorders>
              <w:top w:val="single" w:sz="4" w:space="0" w:color="5B9BD5"/>
              <w:left w:val="single" w:sz="4" w:space="0" w:color="5B9BD5"/>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Koncentrácie nitrátov v povrchových vodách,  meranie: (NO3-N mg/l,</w:t>
            </w:r>
          </w:p>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1992-1994=100)*</w:t>
            </w:r>
          </w:p>
        </w:tc>
        <w:tc>
          <w:tcPr>
            <w:tcW w:w="2429" w:type="dxa"/>
            <w:tcBorders>
              <w:top w:val="single" w:sz="4" w:space="0" w:color="5B9BD5"/>
              <w:left w:val="nil"/>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Trendy v koncentráciách nitrátov v povrchových vodách, meranie: (NO3-N mg/l 1992-1994=100)**</w:t>
            </w:r>
          </w:p>
        </w:tc>
        <w:tc>
          <w:tcPr>
            <w:tcW w:w="2428" w:type="dxa"/>
            <w:tcBorders>
              <w:top w:val="single" w:sz="4" w:space="0" w:color="5B9BD5"/>
              <w:left w:val="nil"/>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Koncentrácie nitrátov v podzemných vodách, meranie: (NO3, mg/l)*</w:t>
            </w:r>
          </w:p>
        </w:tc>
        <w:tc>
          <w:tcPr>
            <w:tcW w:w="2241" w:type="dxa"/>
            <w:tcBorders>
              <w:top w:val="single" w:sz="4" w:space="0" w:color="5B9BD5"/>
              <w:left w:val="nil"/>
              <w:bottom w:val="single" w:sz="4" w:space="0" w:color="5B9BD5"/>
              <w:right w:val="single" w:sz="4" w:space="0" w:color="5B9BD5"/>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Trendy v koncentráciách nitrátov v podzemných vodách, meranie: (NO3 mg/l, 1992-1994=100)**</w:t>
            </w:r>
          </w:p>
        </w:tc>
      </w:tr>
      <w:tr w:rsidR="00242C36" w:rsidRPr="00E43137" w:rsidTr="00242C36">
        <w:trPr>
          <w:jc w:val="center"/>
        </w:trPr>
        <w:tc>
          <w:tcPr>
            <w:tcW w:w="2190" w:type="dxa"/>
            <w:shd w:val="clear" w:color="auto" w:fill="DEEAF6"/>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2010</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2008-2010</w:t>
            </w:r>
          </w:p>
        </w:tc>
        <w:tc>
          <w:tcPr>
            <w:tcW w:w="2428"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2010</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2008-2010</w:t>
            </w:r>
          </w:p>
        </w:tc>
      </w:tr>
      <w:tr w:rsidR="00242C36" w:rsidRPr="00E43137" w:rsidTr="00242C36">
        <w:trPr>
          <w:jc w:val="center"/>
        </w:trPr>
        <w:tc>
          <w:tcPr>
            <w:tcW w:w="2190" w:type="dxa"/>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mg/l NO3-NO</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mg/l, 1992-1994=100</w:t>
            </w:r>
          </w:p>
        </w:tc>
        <w:tc>
          <w:tcPr>
            <w:tcW w:w="2428" w:type="dxa"/>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mg/l NO3-N</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 xml:space="preserve">mg/l, 1992-1994=100 </w:t>
            </w:r>
          </w:p>
        </w:tc>
      </w:tr>
      <w:tr w:rsidR="00242C36" w:rsidRPr="00E43137" w:rsidTr="00242C36">
        <w:trPr>
          <w:jc w:val="center"/>
        </w:trPr>
        <w:tc>
          <w:tcPr>
            <w:tcW w:w="2190" w:type="dxa"/>
            <w:shd w:val="clear" w:color="auto" w:fill="DEEAF6"/>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2,1</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83,8</w:t>
            </w:r>
          </w:p>
        </w:tc>
        <w:tc>
          <w:tcPr>
            <w:tcW w:w="2428"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23,1</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111,9</w:t>
            </w:r>
          </w:p>
        </w:tc>
      </w:tr>
    </w:tbl>
    <w:p w:rsidR="00242C36" w:rsidRDefault="00242C36" w:rsidP="00CC6591">
      <w:pPr>
        <w:rPr>
          <w:rFonts w:ascii="Calibri" w:eastAsia="Calibri" w:hAnsi="Calibri"/>
          <w:sz w:val="20"/>
          <w:szCs w:val="20"/>
          <w:lang w:eastAsia="en-US"/>
        </w:rPr>
      </w:pPr>
      <w:r>
        <w:rPr>
          <w:rFonts w:ascii="Calibri" w:eastAsia="Calibri" w:hAnsi="Calibri"/>
          <w:sz w:val="20"/>
          <w:szCs w:val="20"/>
          <w:lang w:eastAsia="en-US"/>
        </w:rPr>
        <w:t>Okrem používania hnojív ovplyvňuje chemický stav vôd aj používanie pesticídov. Nasledovná tabuľka ukazuje, že používanie pesticídov v SR za sledovaných 5 rokov je ustálené, s miernym nárastom aplikácie herbicídov.</w:t>
      </w:r>
    </w:p>
    <w:p w:rsidR="00242C36" w:rsidRPr="00E43137" w:rsidRDefault="00242C36" w:rsidP="00CC6591">
      <w:pPr>
        <w:rPr>
          <w:rFonts w:ascii="Calibri" w:eastAsia="Calibri" w:hAnsi="Calibri"/>
          <w:color w:val="1F497D"/>
          <w:szCs w:val="20"/>
          <w:lang w:eastAsia="en-US"/>
        </w:rPr>
      </w:pPr>
    </w:p>
    <w:p w:rsidR="00242C36" w:rsidRPr="00E43137" w:rsidRDefault="008F198F" w:rsidP="00242C36">
      <w:pPr>
        <w:spacing w:line="288" w:lineRule="auto"/>
        <w:rPr>
          <w:rFonts w:ascii="Calibri" w:eastAsia="Calibri" w:hAnsi="Calibri"/>
          <w:sz w:val="20"/>
          <w:szCs w:val="20"/>
          <w:lang w:eastAsia="en-US"/>
        </w:rPr>
      </w:pPr>
      <w:r>
        <w:rPr>
          <w:rFonts w:ascii="Calibri" w:eastAsia="Calibri" w:hAnsi="Calibri"/>
          <w:sz w:val="20"/>
          <w:szCs w:val="20"/>
          <w:lang w:eastAsia="en-US"/>
        </w:rPr>
        <w:t xml:space="preserve">Tabuľka 53: </w:t>
      </w:r>
      <w:r w:rsidR="00242C36" w:rsidRPr="00E43137">
        <w:rPr>
          <w:rFonts w:ascii="Calibri" w:eastAsia="Calibri" w:hAnsi="Calibri"/>
          <w:sz w:val="20"/>
          <w:szCs w:val="20"/>
          <w:lang w:eastAsia="en-US"/>
        </w:rPr>
        <w:t>Spotreba prípravkov na ochranu rastlín podľa skupín FAO (v kg, resp. l.)</w:t>
      </w:r>
    </w:p>
    <w:tbl>
      <w:tblPr>
        <w:tblW w:w="0" w:type="auto"/>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1535"/>
        <w:gridCol w:w="1535"/>
        <w:gridCol w:w="1535"/>
        <w:gridCol w:w="1535"/>
        <w:gridCol w:w="1535"/>
        <w:gridCol w:w="1535"/>
      </w:tblGrid>
      <w:tr w:rsidR="00242C36" w:rsidRPr="00E43137" w:rsidTr="00242C36">
        <w:tc>
          <w:tcPr>
            <w:tcW w:w="1535" w:type="dxa"/>
            <w:tcBorders>
              <w:top w:val="single" w:sz="4" w:space="0" w:color="5B9BD5"/>
              <w:left w:val="single" w:sz="4" w:space="0" w:color="5B9BD5"/>
              <w:bottom w:val="single" w:sz="4" w:space="0" w:color="5B9BD5"/>
              <w:right w:val="nil"/>
            </w:tcBorders>
            <w:shd w:val="clear" w:color="auto" w:fill="5B9BD5"/>
          </w:tcPr>
          <w:p w:rsidR="00242C36" w:rsidRPr="00E43137" w:rsidRDefault="00242C36" w:rsidP="00242C36">
            <w:pPr>
              <w:contextualSpacing/>
              <w:rPr>
                <w:rFonts w:ascii="Calibri" w:eastAsia="Calibri" w:hAnsi="Calibri"/>
                <w:b/>
                <w:bCs/>
                <w:i/>
                <w:color w:val="FFFFFF"/>
                <w:sz w:val="20"/>
                <w:szCs w:val="20"/>
                <w:lang w:eastAsia="en-US"/>
              </w:rPr>
            </w:pP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2008</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2009</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2010</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2011</w:t>
            </w:r>
          </w:p>
        </w:tc>
        <w:tc>
          <w:tcPr>
            <w:tcW w:w="1535" w:type="dxa"/>
            <w:tcBorders>
              <w:top w:val="single" w:sz="4" w:space="0" w:color="5B9BD5"/>
              <w:left w:val="nil"/>
              <w:bottom w:val="single" w:sz="4" w:space="0" w:color="5B9BD5"/>
              <w:right w:val="single" w:sz="4" w:space="0" w:color="5B9BD5"/>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2012</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INSEKTICÍDY</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297 740</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389 158</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334 057</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196 005</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214 121</w:t>
            </w:r>
          </w:p>
        </w:tc>
      </w:tr>
      <w:tr w:rsidR="00242C36" w:rsidRPr="00E43137" w:rsidTr="00242C36">
        <w:tc>
          <w:tcPr>
            <w:tcW w:w="1535" w:type="dxa"/>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HERBICÍDY</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1 991 200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2 346 840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2 350 472</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2 092 060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2 393 789</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FUNGICÍDY</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887 241</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574 198</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1 272 110</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729 629</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712 359</w:t>
            </w:r>
          </w:p>
        </w:tc>
      </w:tr>
      <w:tr w:rsidR="00242C36" w:rsidRPr="00E43137" w:rsidTr="00242C36">
        <w:tc>
          <w:tcPr>
            <w:tcW w:w="1535" w:type="dxa"/>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OSTATNÉ</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657 552</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556 866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450 786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535 066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622 750</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SPOLU:</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3 833 733</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3 867 062</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4 407 425</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3 552 760</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3 943 019</w:t>
            </w:r>
          </w:p>
        </w:tc>
      </w:tr>
    </w:tbl>
    <w:p w:rsidR="00242C36" w:rsidRPr="00E43137" w:rsidRDefault="00242C36" w:rsidP="00242C36">
      <w:pPr>
        <w:spacing w:after="200"/>
        <w:contextualSpacing/>
        <w:rPr>
          <w:rFonts w:ascii="Calibri" w:eastAsia="Calibri" w:hAnsi="Calibri"/>
          <w:i/>
          <w:sz w:val="20"/>
          <w:szCs w:val="20"/>
          <w:lang w:eastAsia="en-US"/>
        </w:rPr>
      </w:pPr>
      <w:r w:rsidRPr="00E43137">
        <w:rPr>
          <w:rFonts w:ascii="Calibri" w:eastAsia="Calibri" w:hAnsi="Calibri"/>
          <w:i/>
          <w:sz w:val="20"/>
          <w:szCs w:val="20"/>
          <w:lang w:eastAsia="en-US"/>
        </w:rPr>
        <w:t>Zdroj: ÚKSÚP</w:t>
      </w:r>
    </w:p>
    <w:p w:rsidR="008F198F" w:rsidRDefault="008F198F"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V posledných rokoch je v SR celkový trend obsahu dusičnanov v podzemných a povrchových vodách klesajúci. Prispievajú k tomu aj opatrenia osi 2 PRV SR 2007-2013 (najmä AEO, ktorého súčasťou sú  schémy integrovanej ochrany rastlín, zatrávnenie, protierózne opatrenia a ekologické poľnohospodárstvo), najmä tým, že v podporených oblastiach dochádza k redukcii používania hnojív a pesticídov, čo prispieva k zníženiu prenosu kontaminantov.  </w:t>
      </w:r>
    </w:p>
    <w:p w:rsidR="00242C36" w:rsidRPr="00D36D2C" w:rsidRDefault="00242C36" w:rsidP="00242C36">
      <w:pPr>
        <w:pBdr>
          <w:bar w:val="single" w:sz="6" w:color="808080"/>
        </w:pBdr>
        <w:rPr>
          <w:rFonts w:eastAsia="Calibri"/>
          <w:szCs w:val="22"/>
          <w:lang w:eastAsia="en-US"/>
        </w:rPr>
      </w:pPr>
      <w:r w:rsidRPr="00D36D2C">
        <w:rPr>
          <w:rFonts w:eastAsia="Calibri"/>
          <w:szCs w:val="22"/>
          <w:lang w:eastAsia="en-US"/>
        </w:rPr>
        <w:t>V období 2006-2009 (priem. hodnoty) podľa dostupných údajov o </w:t>
      </w:r>
      <w:r w:rsidRPr="00D36D2C">
        <w:rPr>
          <w:rFonts w:eastAsia="Calibri"/>
          <w:b/>
          <w:szCs w:val="22"/>
          <w:lang w:eastAsia="en-US"/>
        </w:rPr>
        <w:t>kvalite vody</w:t>
      </w:r>
      <w:r w:rsidRPr="00D36D2C">
        <w:rPr>
          <w:rFonts w:eastAsia="Calibri"/>
          <w:szCs w:val="22"/>
          <w:lang w:eastAsia="en-US"/>
        </w:rPr>
        <w:t xml:space="preserve"> (CCI 40) p</w:t>
      </w:r>
      <w:r w:rsidRPr="00D36D2C">
        <w:rPr>
          <w:rFonts w:cs="Arial"/>
          <w:bCs/>
          <w:szCs w:val="22"/>
        </w:rPr>
        <w:t>otenciálny nadbytok dusíka na p.p.</w:t>
      </w:r>
      <w:r w:rsidRPr="00D36D2C">
        <w:rPr>
          <w:rFonts w:cs="Arial"/>
          <w:b/>
          <w:bCs/>
          <w:szCs w:val="22"/>
        </w:rPr>
        <w:t xml:space="preserve"> </w:t>
      </w:r>
      <w:r w:rsidRPr="00D36D2C">
        <w:rPr>
          <w:rFonts w:cs="Arial"/>
          <w:bCs/>
          <w:szCs w:val="22"/>
        </w:rPr>
        <w:t>predstavoval 38,5 kg N/ha/rok a potenciálny nadbytok fosforu na p.p. -1,3kg P/ha/rok.</w:t>
      </w:r>
    </w:p>
    <w:p w:rsidR="00242C36" w:rsidRPr="00D36D2C" w:rsidRDefault="00242C36" w:rsidP="00242C36">
      <w:pPr>
        <w:pBdr>
          <w:bar w:val="single" w:sz="6" w:color="808080"/>
        </w:pBdr>
        <w:rPr>
          <w:rFonts w:cs="Arial"/>
          <w:bCs/>
          <w:szCs w:val="22"/>
        </w:rPr>
      </w:pPr>
      <w:r w:rsidRPr="00D36D2C">
        <w:rPr>
          <w:rFonts w:cs="Arial"/>
          <w:bCs/>
          <w:szCs w:val="22"/>
        </w:rPr>
        <w:t>Dusičnany v sladkej vode – povrchová voda: s vysokou kvalitou boli namerané v 43,3% monitorovacíh miestach, so strednou kvalitou v 56,6% monitorovacích miestach a s nízkou kvalitou neboli namerané.</w:t>
      </w:r>
    </w:p>
    <w:p w:rsidR="00242C36" w:rsidRPr="00D36D2C" w:rsidRDefault="00242C36" w:rsidP="00242C36">
      <w:pPr>
        <w:pBdr>
          <w:bar w:val="single" w:sz="6" w:color="808080"/>
        </w:pBdr>
        <w:rPr>
          <w:rFonts w:eastAsia="Calibri"/>
          <w:szCs w:val="22"/>
          <w:highlight w:val="yellow"/>
          <w:lang w:eastAsia="en-US"/>
        </w:rPr>
      </w:pPr>
      <w:r w:rsidRPr="00D36D2C">
        <w:rPr>
          <w:rFonts w:cs="Arial"/>
          <w:bCs/>
          <w:szCs w:val="22"/>
        </w:rPr>
        <w:t xml:space="preserve">Dusičnany v sladkej vode - podzemná voda: s vysokou kvalitou boli namerané v 77,2% </w:t>
      </w:r>
      <w:r w:rsidR="00366F96" w:rsidRPr="00D36D2C">
        <w:rPr>
          <w:rFonts w:cs="Arial"/>
          <w:bCs/>
          <w:szCs w:val="22"/>
        </w:rPr>
        <w:t>monitorovacích</w:t>
      </w:r>
      <w:r w:rsidRPr="00D36D2C">
        <w:rPr>
          <w:rFonts w:cs="Arial"/>
          <w:bCs/>
          <w:szCs w:val="22"/>
        </w:rPr>
        <w:t xml:space="preserve"> miestach, so strednou kvalitou v 13,0% monitorovacích miestach a s nízkou kvalitou v 9,8% monitorovacích miestach.</w:t>
      </w:r>
    </w:p>
    <w:p w:rsidR="00242C36" w:rsidRPr="00E43137" w:rsidRDefault="00242C36" w:rsidP="00242C36">
      <w:pPr>
        <w:pBdr>
          <w:bar w:val="single" w:sz="6" w:color="808080"/>
        </w:pBdr>
        <w:rPr>
          <w:rFonts w:ascii="Calibri" w:eastAsia="Calibri" w:hAnsi="Calibri"/>
          <w:szCs w:val="22"/>
          <w:lang w:eastAsia="en-US"/>
        </w:rPr>
      </w:pPr>
    </w:p>
    <w:p w:rsidR="00242C36" w:rsidRPr="00E43137" w:rsidRDefault="00242C36" w:rsidP="00242C36">
      <w:pPr>
        <w:tabs>
          <w:tab w:val="left" w:pos="1060"/>
        </w:tabs>
        <w:rPr>
          <w:rFonts w:ascii="Calibri" w:hAnsi="Calibri"/>
          <w:b/>
          <w:bCs/>
          <w:szCs w:val="22"/>
        </w:rPr>
      </w:pPr>
      <w:r w:rsidRPr="00E43137">
        <w:rPr>
          <w:rFonts w:ascii="Calibri" w:hAnsi="Calibri"/>
          <w:b/>
          <w:bCs/>
          <w:szCs w:val="22"/>
        </w:rPr>
        <w:t>Kvalita a chemický stav pôd</w:t>
      </w:r>
    </w:p>
    <w:p w:rsidR="00242C36" w:rsidRPr="00E43137" w:rsidRDefault="00242C36" w:rsidP="00242C36">
      <w:pPr>
        <w:tabs>
          <w:tab w:val="left" w:pos="1060"/>
        </w:tabs>
        <w:rPr>
          <w:rFonts w:ascii="Calibri" w:hAnsi="Calibri"/>
          <w:bCs/>
          <w:szCs w:val="22"/>
        </w:rPr>
      </w:pPr>
      <w:r w:rsidRPr="00E43137">
        <w:rPr>
          <w:rFonts w:ascii="Calibri" w:hAnsi="Calibri"/>
          <w:bCs/>
          <w:szCs w:val="22"/>
        </w:rPr>
        <w:t>Kvalita a produkčný potenciál pôdy sú ovplyvňované systémami hospodárenia na pôde, pričom negatívne naň pôsobí najmä postupujúca degradácia pôd (erózia, zhutnenie, deficit živín, strata humusu a mikrobiálnej aktivity, kontaminácia, acidifikácia a i.) a dopady klimatickej zmeny (deficit vody v pôde). Škody spôsobené degradáciou možno odhadnúť na niekoľko stoviek mil. EUR ročne (strata ornice, zníženie úrod, zanášanie tokov, škody na majetku, vyššia potreba zavlažovania a hnojenia na dosiahnutie adekvátnej úrody, atď.).</w:t>
      </w:r>
    </w:p>
    <w:p w:rsidR="00242C36" w:rsidRPr="00E43137" w:rsidRDefault="00242C36" w:rsidP="00242C36">
      <w:pPr>
        <w:tabs>
          <w:tab w:val="left" w:pos="1060"/>
        </w:tabs>
        <w:rPr>
          <w:rFonts w:ascii="Calibri" w:hAnsi="Calibri"/>
          <w:b/>
          <w:bCs/>
          <w:szCs w:val="22"/>
        </w:rPr>
      </w:pPr>
    </w:p>
    <w:p w:rsidR="00242C36" w:rsidRDefault="00242C36" w:rsidP="00242C36">
      <w:pPr>
        <w:tabs>
          <w:tab w:val="left" w:pos="1060"/>
        </w:tabs>
        <w:rPr>
          <w:rFonts w:ascii="Calibri" w:hAnsi="Calibri"/>
          <w:bCs/>
          <w:szCs w:val="22"/>
        </w:rPr>
      </w:pPr>
      <w:r w:rsidRPr="00E43137">
        <w:rPr>
          <w:rFonts w:ascii="Calibri" w:hAnsi="Calibri"/>
          <w:b/>
          <w:bCs/>
          <w:szCs w:val="22"/>
        </w:rPr>
        <w:t>Bilancia dusíka</w:t>
      </w:r>
      <w:r w:rsidRPr="00E43137">
        <w:rPr>
          <w:rFonts w:ascii="Calibri" w:hAnsi="Calibri"/>
          <w:bCs/>
          <w:szCs w:val="22"/>
        </w:rPr>
        <w:t xml:space="preserve"> poskytuje odhad možného prebytku dusíka v poľnohospodárskej pôde (kg/ha) na základe štatistických informácií o množstve aplikovaných minerálnych hnojív, produkcie organických hnojív, obsahu dusíka v pôde, atmosférickej depozície dusíkatých látok, semien a výsadbového materiálu a množstve zozbieraných plodín a krmovín. Údaje sú zhromažďované v súlade s príručkou národnej bilancie dusíka podľa OECD</w:t>
      </w:r>
      <w:r w:rsidR="00366F96">
        <w:rPr>
          <w:rFonts w:ascii="Calibri" w:hAnsi="Calibri"/>
          <w:bCs/>
          <w:szCs w:val="22"/>
        </w:rPr>
        <w:t>/</w:t>
      </w:r>
      <w:r w:rsidRPr="00E43137">
        <w:rPr>
          <w:rFonts w:ascii="Calibri" w:hAnsi="Calibri"/>
          <w:bCs/>
          <w:szCs w:val="22"/>
        </w:rPr>
        <w:t xml:space="preserve">Eurostat. Podobná metodika platí aj pre hrubú bilanciu fosforu. </w:t>
      </w:r>
    </w:p>
    <w:p w:rsidR="008F198F" w:rsidRDefault="008F198F" w:rsidP="00242C36">
      <w:pPr>
        <w:tabs>
          <w:tab w:val="left" w:pos="1060"/>
        </w:tabs>
        <w:rPr>
          <w:rFonts w:ascii="Calibri" w:hAnsi="Calibri"/>
          <w:bCs/>
          <w:szCs w:val="22"/>
        </w:rPr>
      </w:pPr>
    </w:p>
    <w:p w:rsidR="00242C36" w:rsidRPr="00E43137" w:rsidRDefault="00242C36" w:rsidP="00242C36">
      <w:pPr>
        <w:pBdr>
          <w:bar w:val="single" w:sz="6" w:color="808080"/>
        </w:pBdr>
        <w:rPr>
          <w:rFonts w:ascii="Calibri" w:eastAsia="Calibri" w:hAnsi="Calibri"/>
          <w:b/>
          <w:szCs w:val="22"/>
          <w:lang w:eastAsia="en-US"/>
        </w:rPr>
      </w:pPr>
      <w:r w:rsidRPr="00E43137">
        <w:rPr>
          <w:rFonts w:ascii="Calibri" w:eastAsia="Calibri" w:hAnsi="Calibri"/>
          <w:b/>
          <w:szCs w:val="22"/>
          <w:lang w:eastAsia="en-US"/>
        </w:rPr>
        <w:t xml:space="preserve"> </w:t>
      </w:r>
      <w:r w:rsidR="008F198F">
        <w:rPr>
          <w:rFonts w:ascii="Calibri" w:eastAsia="Calibri" w:hAnsi="Calibri"/>
          <w:b/>
          <w:szCs w:val="22"/>
          <w:lang w:eastAsia="en-US"/>
        </w:rPr>
        <w:t>Tabuľka 54:</w:t>
      </w:r>
      <w:r w:rsidRPr="00E43137">
        <w:rPr>
          <w:rFonts w:ascii="Calibri" w:eastAsia="Calibri" w:hAnsi="Calibri"/>
          <w:b/>
          <w:szCs w:val="22"/>
          <w:lang w:eastAsia="en-US"/>
        </w:rPr>
        <w:t xml:space="preserve"> Bilancia dusíka v SR za roky 2007-2011</w:t>
      </w:r>
    </w:p>
    <w:tbl>
      <w:tblPr>
        <w:tblW w:w="8902" w:type="dxa"/>
        <w:tblInd w:w="70" w:type="dxa"/>
        <w:tblCellMar>
          <w:left w:w="70" w:type="dxa"/>
          <w:right w:w="70" w:type="dxa"/>
        </w:tblCellMar>
        <w:tblLook w:val="0000" w:firstRow="0" w:lastRow="0" w:firstColumn="0" w:lastColumn="0" w:noHBand="0" w:noVBand="0"/>
      </w:tblPr>
      <w:tblGrid>
        <w:gridCol w:w="2782"/>
        <w:gridCol w:w="1260"/>
        <w:gridCol w:w="1260"/>
        <w:gridCol w:w="1260"/>
        <w:gridCol w:w="1260"/>
        <w:gridCol w:w="1080"/>
      </w:tblGrid>
      <w:tr w:rsidR="00242C36" w:rsidRPr="00E43137" w:rsidTr="00242C36">
        <w:trPr>
          <w:trHeight w:val="255"/>
        </w:trPr>
        <w:tc>
          <w:tcPr>
            <w:tcW w:w="2782" w:type="dxa"/>
            <w:tcBorders>
              <w:top w:val="single" w:sz="4" w:space="0" w:color="auto"/>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w:t>
            </w:r>
          </w:p>
        </w:tc>
        <w:tc>
          <w:tcPr>
            <w:tcW w:w="1260" w:type="dxa"/>
            <w:tcBorders>
              <w:top w:val="single" w:sz="4" w:space="0" w:color="auto"/>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2007</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2008</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2009</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2010</w:t>
            </w:r>
          </w:p>
        </w:tc>
        <w:tc>
          <w:tcPr>
            <w:tcW w:w="108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2011</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Vstupy dusíka (t)</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223 699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217 559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207 263</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214 811</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219 177</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Výstupy dusíka (t)</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102 980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138 869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117 416</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103 733</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130 953</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Bilancia dusíka (kg N.ha-1)</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+49,7</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+33,7</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+37,2</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+46,0</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+36,6</w:t>
            </w:r>
          </w:p>
        </w:tc>
      </w:tr>
    </w:tbl>
    <w:p w:rsidR="00242C36" w:rsidRPr="00E43137" w:rsidRDefault="008F198F" w:rsidP="00242C36">
      <w:pPr>
        <w:pBdr>
          <w:bar w:val="single" w:sz="6" w:color="808080"/>
        </w:pBdr>
        <w:rPr>
          <w:rFonts w:ascii="Calibri" w:eastAsia="Calibri" w:hAnsi="Calibri"/>
          <w:b/>
          <w:szCs w:val="22"/>
          <w:lang w:eastAsia="en-US"/>
        </w:rPr>
      </w:pPr>
      <w:r>
        <w:rPr>
          <w:rFonts w:ascii="Calibri" w:eastAsia="Calibri" w:hAnsi="Calibri"/>
          <w:b/>
          <w:szCs w:val="22"/>
          <w:lang w:eastAsia="en-US"/>
        </w:rPr>
        <w:t>Tabuľka 55:</w:t>
      </w:r>
      <w:r w:rsidR="00242C36" w:rsidRPr="00E43137">
        <w:rPr>
          <w:rFonts w:ascii="Calibri" w:eastAsia="Calibri" w:hAnsi="Calibri"/>
          <w:b/>
          <w:szCs w:val="22"/>
          <w:lang w:eastAsia="en-US"/>
        </w:rPr>
        <w:t xml:space="preserve">  Bilancia fosforu v SR za roky 2007-2011</w:t>
      </w:r>
    </w:p>
    <w:tbl>
      <w:tblPr>
        <w:tblW w:w="8902" w:type="dxa"/>
        <w:tblInd w:w="70" w:type="dxa"/>
        <w:tblCellMar>
          <w:left w:w="70" w:type="dxa"/>
          <w:right w:w="70" w:type="dxa"/>
        </w:tblCellMar>
        <w:tblLook w:val="0000" w:firstRow="0" w:lastRow="0" w:firstColumn="0" w:lastColumn="0" w:noHBand="0" w:noVBand="0"/>
      </w:tblPr>
      <w:tblGrid>
        <w:gridCol w:w="2977"/>
        <w:gridCol w:w="1065"/>
        <w:gridCol w:w="1260"/>
        <w:gridCol w:w="1260"/>
        <w:gridCol w:w="1260"/>
        <w:gridCol w:w="1080"/>
      </w:tblGrid>
      <w:tr w:rsidR="00242C36" w:rsidRPr="00E43137" w:rsidTr="00242C36">
        <w:trPr>
          <w:trHeight w:val="255"/>
        </w:trPr>
        <w:tc>
          <w:tcPr>
            <w:tcW w:w="2977" w:type="dxa"/>
            <w:tcBorders>
              <w:top w:val="single" w:sz="4" w:space="0" w:color="auto"/>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w:t>
            </w:r>
          </w:p>
        </w:tc>
        <w:tc>
          <w:tcPr>
            <w:tcW w:w="1065" w:type="dxa"/>
            <w:tcBorders>
              <w:top w:val="single" w:sz="4" w:space="0" w:color="auto"/>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2007</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2008</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2009</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2010</w:t>
            </w:r>
          </w:p>
        </w:tc>
        <w:tc>
          <w:tcPr>
            <w:tcW w:w="108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2011</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Vstupy fosforu (t)</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21 400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19 891</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18 241</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16 957</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17 663</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Výstupy fosforu (t)</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18 205</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24 744</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21 175</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17 720</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22 943</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Bilancia fosforu (kg P2O5.ha-1)</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-1,2</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-0,3</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w:t>
            </w:r>
          </w:p>
        </w:tc>
      </w:tr>
    </w:tbl>
    <w:p w:rsidR="00242C36" w:rsidRDefault="00242C36"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Priemerné hodnoty hrubej bilancie dusíka a fosforu v poľnohospodárskej pôde sú pomerne ustálené, v porovnaní s obdobím rokov 1990 – 2008, kedy zaznamenali výrazne klesajúcu tendenciu, vplyvom poklesu spotreby priemyselných hnojív a stavov hospodárskych zvierat v dôsledku transformácie poľnohospodárstva a s tým spojeným útlmom poľnohospodárskej produkcie. </w:t>
      </w:r>
    </w:p>
    <w:p w:rsidR="00242C36" w:rsidRPr="002932C0" w:rsidRDefault="00242C36" w:rsidP="00242C36">
      <w:pPr>
        <w:keepNext/>
        <w:keepLines/>
        <w:pBdr>
          <w:bar w:val="single" w:sz="6" w:color="808080"/>
        </w:pBdr>
        <w:spacing w:after="120"/>
        <w:outlineLvl w:val="1"/>
        <w:rPr>
          <w:b/>
          <w:bCs/>
          <w:szCs w:val="22"/>
        </w:rPr>
      </w:pPr>
      <w:r w:rsidRPr="00E43137">
        <w:rPr>
          <w:rFonts w:ascii="Calibri" w:eastAsia="Calibri" w:hAnsi="Calibri"/>
          <w:szCs w:val="22"/>
          <w:lang w:eastAsia="en-US"/>
        </w:rPr>
        <w:t>Z </w:t>
      </w:r>
      <w:r w:rsidRPr="002932C0">
        <w:rPr>
          <w:rFonts w:eastAsia="Calibri"/>
          <w:szCs w:val="22"/>
          <w:lang w:eastAsia="en-US"/>
        </w:rPr>
        <w:t>environmentálneho hľadiska bilanciu dusíka aj fosforu možno hodnotiť pozitívne. Z produkčného hľadiska najmä negatívna bilancia fosforu neprispieva k stabilizácii úrod poľnohospodárskych plodín.</w:t>
      </w:r>
      <w:r w:rsidRPr="002932C0">
        <w:rPr>
          <w:b/>
          <w:bCs/>
          <w:szCs w:val="22"/>
        </w:rPr>
        <w:t xml:space="preserve"> </w:t>
      </w:r>
    </w:p>
    <w:p w:rsidR="00242C36" w:rsidRDefault="00242C36" w:rsidP="00242C36">
      <w:pPr>
        <w:autoSpaceDE w:val="0"/>
        <w:autoSpaceDN w:val="0"/>
        <w:adjustRightInd w:val="0"/>
        <w:rPr>
          <w:rFonts w:eastAsiaTheme="minorHAnsi"/>
          <w:b/>
          <w:bCs/>
          <w:szCs w:val="22"/>
          <w:lang w:eastAsia="en-US"/>
        </w:rPr>
      </w:pPr>
    </w:p>
    <w:p w:rsidR="00242C36" w:rsidRPr="002932C0" w:rsidRDefault="00242C36" w:rsidP="00366F96">
      <w:pPr>
        <w:autoSpaceDE w:val="0"/>
        <w:autoSpaceDN w:val="0"/>
        <w:adjustRightInd w:val="0"/>
        <w:spacing w:after="120"/>
        <w:rPr>
          <w:rFonts w:eastAsiaTheme="minorHAnsi"/>
          <w:szCs w:val="22"/>
          <w:lang w:eastAsia="en-US"/>
        </w:rPr>
      </w:pPr>
      <w:r w:rsidRPr="002932C0">
        <w:rPr>
          <w:rFonts w:eastAsiaTheme="minorHAnsi"/>
          <w:b/>
          <w:bCs/>
          <w:szCs w:val="22"/>
          <w:lang w:eastAsia="en-US"/>
        </w:rPr>
        <w:t>Acidifikácia</w:t>
      </w:r>
      <w:r w:rsidRPr="002932C0">
        <w:rPr>
          <w:rFonts w:eastAsiaTheme="minorHAnsi"/>
          <w:szCs w:val="22"/>
          <w:lang w:eastAsia="en-US"/>
        </w:rPr>
        <w:t>, ako proces okyslenia pôdy, predstavuje jeden zo závažných procesov chemickej degradácie pôd. V zmysle platnej domácej legislatívy je každý vlastník poľnohospodárskej pôdy povinný vykonávať vhodné agrotechnické opatrenia zamerané na zachovanie kvality pôdy a ochranu pred jej poškodením.</w:t>
      </w:r>
    </w:p>
    <w:p w:rsidR="00242C36" w:rsidRPr="002932C0"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Výsledky čiastkového monitorovacieho systému-Pôda poukázali na výraznejšie acidifikačné tendencie najmä na kambizemiach a pseudoglejoch, kde je možné aj naďalej predpokladať, a to pri obmedzení agrotechnických opatrení zameraných na optimalizáciu hodnôt pôdnej reakcie, pomalý pokles pôdnej reakcie pôd na prirodzene kyslejších substrátoch. Acidifikačné trendy u pôd s hodnotou pôdnej reakcie v slabo kyslej oblasti sa perspektívne môžu odraziť v zhoršení hygienického stavu životného prostredia vo zvýšenom prieniku rôznorodých polutantov predovšetkým ťažkých kovov a hliníka do potravinového reťazca. Degradačný proces acidifikácie pôd je determinovaný priamymi (hodnota pôdnej reakcie a pomer ekvivalentných množstiev výmenných katiónov Al3+/Ca2+) a nepriamymi indikátormi.</w:t>
      </w:r>
    </w:p>
    <w:p w:rsidR="00242C36"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Vývoj hodnoty pH pôdy indikuje od IX. cyklu agrochemického skúšania pôd (1990 – 1994) pozvoľný trend acidifikácie poľnohospodárskej pôdy, kde v súčasnosti už takmer štvrtina poľnohospodárskej pôdy má hodnotu pH pod 5,5.</w:t>
      </w:r>
    </w:p>
    <w:p w:rsidR="00242C36" w:rsidRPr="002932C0" w:rsidRDefault="00242C36" w:rsidP="00242C36">
      <w:pPr>
        <w:autoSpaceDE w:val="0"/>
        <w:autoSpaceDN w:val="0"/>
        <w:adjustRightInd w:val="0"/>
        <w:rPr>
          <w:rFonts w:eastAsiaTheme="minorHAnsi"/>
          <w:szCs w:val="22"/>
          <w:lang w:eastAsia="en-US"/>
        </w:rPr>
      </w:pP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b/>
          <w:bCs/>
          <w:szCs w:val="22"/>
          <w:lang w:eastAsia="en-US"/>
        </w:rPr>
        <w:t xml:space="preserve">Výsledky agrochemického skúšania pôd Slovenska za roky 2006-2011 (v % podiele výmery) </w:t>
      </w:r>
    </w:p>
    <w:tbl>
      <w:tblPr>
        <w:tblW w:w="9299"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984"/>
        <w:gridCol w:w="984"/>
        <w:gridCol w:w="984"/>
        <w:gridCol w:w="997"/>
        <w:gridCol w:w="998"/>
        <w:gridCol w:w="723"/>
        <w:gridCol w:w="723"/>
        <w:gridCol w:w="724"/>
        <w:gridCol w:w="723"/>
        <w:gridCol w:w="723"/>
        <w:gridCol w:w="736"/>
      </w:tblGrid>
      <w:tr w:rsidR="00242C36" w:rsidRPr="002932C0" w:rsidTr="00242C36">
        <w:trPr>
          <w:trHeight w:val="279"/>
        </w:trPr>
        <w:tc>
          <w:tcPr>
            <w:tcW w:w="984" w:type="dxa"/>
            <w:vMerge w:val="restart"/>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Druh</w:t>
            </w:r>
          </w:p>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pôdy</w:t>
            </w:r>
          </w:p>
        </w:tc>
        <w:tc>
          <w:tcPr>
            <w:tcW w:w="3963" w:type="dxa"/>
            <w:gridSpan w:val="4"/>
            <w:vMerge w:val="restart"/>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Pôdna reakcia (pH)</w:t>
            </w:r>
          </w:p>
        </w:tc>
        <w:tc>
          <w:tcPr>
            <w:tcW w:w="4350" w:type="dxa"/>
            <w:gridSpan w:val="6"/>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Obsah prístupných živín v pôde</w:t>
            </w:r>
          </w:p>
        </w:tc>
      </w:tr>
      <w:tr w:rsidR="00242C36" w:rsidRPr="002932C0" w:rsidTr="00242C36">
        <w:trPr>
          <w:trHeight w:val="167"/>
        </w:trPr>
        <w:tc>
          <w:tcPr>
            <w:tcW w:w="984" w:type="dxa"/>
            <w:vMerge/>
            <w:vAlign w:val="center"/>
          </w:tcPr>
          <w:p w:rsidR="00242C36" w:rsidRPr="002932C0" w:rsidRDefault="00242C36" w:rsidP="00242C36">
            <w:pPr>
              <w:autoSpaceDE w:val="0"/>
              <w:autoSpaceDN w:val="0"/>
              <w:adjustRightInd w:val="0"/>
              <w:rPr>
                <w:rFonts w:eastAsiaTheme="minorHAnsi"/>
                <w:sz w:val="20"/>
                <w:szCs w:val="20"/>
                <w:lang w:eastAsia="en-US"/>
              </w:rPr>
            </w:pPr>
          </w:p>
        </w:tc>
        <w:tc>
          <w:tcPr>
            <w:tcW w:w="3963" w:type="dxa"/>
            <w:gridSpan w:val="4"/>
            <w:vMerge/>
            <w:vAlign w:val="center"/>
          </w:tcPr>
          <w:p w:rsidR="00242C36" w:rsidRPr="002932C0" w:rsidRDefault="00242C36" w:rsidP="00242C36">
            <w:pPr>
              <w:autoSpaceDE w:val="0"/>
              <w:autoSpaceDN w:val="0"/>
              <w:adjustRightInd w:val="0"/>
              <w:rPr>
                <w:rFonts w:eastAsiaTheme="minorHAnsi"/>
                <w:sz w:val="20"/>
                <w:szCs w:val="20"/>
                <w:lang w:eastAsia="en-US"/>
              </w:rPr>
            </w:pPr>
          </w:p>
        </w:tc>
        <w:tc>
          <w:tcPr>
            <w:tcW w:w="2169" w:type="dxa"/>
            <w:gridSpan w:val="3"/>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Fosfor (P)</w:t>
            </w:r>
          </w:p>
        </w:tc>
        <w:tc>
          <w:tcPr>
            <w:tcW w:w="2182" w:type="dxa"/>
            <w:gridSpan w:val="3"/>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Draslík (K)</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p>
        </w:tc>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kyslá</w:t>
            </w:r>
          </w:p>
        </w:tc>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slabo kyslá</w:t>
            </w:r>
          </w:p>
        </w:tc>
        <w:tc>
          <w:tcPr>
            <w:tcW w:w="997"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neutral.</w:t>
            </w:r>
          </w:p>
        </w:tc>
        <w:tc>
          <w:tcPr>
            <w:tcW w:w="998"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alkalická</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Nízky</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Stred.</w:t>
            </w:r>
          </w:p>
        </w:tc>
        <w:tc>
          <w:tcPr>
            <w:tcW w:w="72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Dobrý</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Nízky</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Stred.</w:t>
            </w:r>
          </w:p>
        </w:tc>
        <w:tc>
          <w:tcPr>
            <w:tcW w:w="736"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Dobrý</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orná p.</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12,8</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37,1</w:t>
            </w:r>
          </w:p>
        </w:tc>
        <w:tc>
          <w:tcPr>
            <w:tcW w:w="997"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26,5</w:t>
            </w:r>
          </w:p>
        </w:tc>
        <w:tc>
          <w:tcPr>
            <w:tcW w:w="998"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23,6</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37,7</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36,1</w:t>
            </w:r>
          </w:p>
        </w:tc>
        <w:tc>
          <w:tcPr>
            <w:tcW w:w="72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26,2</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12,5</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32,4</w:t>
            </w:r>
          </w:p>
        </w:tc>
        <w:tc>
          <w:tcPr>
            <w:tcW w:w="736"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55,1</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poľn. p.</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23,4</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35,2</w:t>
            </w:r>
          </w:p>
        </w:tc>
        <w:tc>
          <w:tcPr>
            <w:tcW w:w="997"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23,4</w:t>
            </w:r>
          </w:p>
        </w:tc>
        <w:tc>
          <w:tcPr>
            <w:tcW w:w="998"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18</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42,2</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33,2</w:t>
            </w:r>
          </w:p>
        </w:tc>
        <w:tc>
          <w:tcPr>
            <w:tcW w:w="72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24,7</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16,4</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30,8</w:t>
            </w:r>
          </w:p>
        </w:tc>
        <w:tc>
          <w:tcPr>
            <w:tcW w:w="736"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52,9</w:t>
            </w:r>
          </w:p>
        </w:tc>
      </w:tr>
    </w:tbl>
    <w:p w:rsidR="00242C36" w:rsidRPr="002932C0" w:rsidRDefault="00242C36" w:rsidP="00242C36">
      <w:pPr>
        <w:autoSpaceDE w:val="0"/>
        <w:autoSpaceDN w:val="0"/>
        <w:adjustRightInd w:val="0"/>
        <w:rPr>
          <w:rFonts w:eastAsiaTheme="minorHAnsi"/>
          <w:sz w:val="20"/>
          <w:szCs w:val="20"/>
          <w:lang w:eastAsia="en-US"/>
        </w:rPr>
      </w:pPr>
      <w:r w:rsidRPr="002932C0">
        <w:rPr>
          <w:rFonts w:eastAsiaTheme="minorHAnsi"/>
          <w:sz w:val="20"/>
          <w:szCs w:val="20"/>
          <w:lang w:eastAsia="en-US"/>
        </w:rPr>
        <w:t>Zdroj: ÚKSÚP, XII Cyklus ASP</w:t>
      </w:r>
    </w:p>
    <w:p w:rsidR="00242C36" w:rsidRDefault="00242C36" w:rsidP="00242C36">
      <w:pPr>
        <w:autoSpaceDE w:val="0"/>
        <w:autoSpaceDN w:val="0"/>
        <w:adjustRightInd w:val="0"/>
        <w:rPr>
          <w:rFonts w:eastAsiaTheme="minorHAnsi"/>
          <w:szCs w:val="22"/>
          <w:lang w:eastAsia="en-US"/>
        </w:rPr>
      </w:pP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Podľa prepočtu z údajov o výmere zo štatistickej ročenky vychádza, že v SR máme 180 762ha ornej pôdy a 565 186 ha poľnohospodárskej pôdy kyslej, s pH pod 5,5.</w:t>
      </w: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b/>
          <w:bCs/>
          <w:szCs w:val="22"/>
          <w:lang w:eastAsia="en-US"/>
        </w:rPr>
        <w:t>Organická hmota v pôde</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 xml:space="preserve">Ak je obhospodarovanie pôdy nevyhovujúce podporuje degradáciu pôd, ktorá spôsobuje značné škody. Popri zhutnení, okyslení a erózii je sprievodným znakom degradácie pôd je aj strata pôdnej organickej hmoty a s tým súvisiace zhoršenie biologickej aktivity a vodného režimu pôdy. Ako reprezentatívny indikátor na vyjadrenie kvality pôdy bol Európskou komisiou zvolený obsah organického uhlíka v pôde. Pozičný dokument EK odporúča SR podporovať opatrenia na ochranu pôdy pred eróziou, zhutňovaním, zasoľovaním a stratou organických látok. </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 xml:space="preserve">V roku 2009 celkový odhad </w:t>
      </w:r>
      <w:r w:rsidRPr="002932C0">
        <w:rPr>
          <w:rFonts w:eastAsiaTheme="minorHAnsi"/>
          <w:b/>
          <w:bCs/>
          <w:szCs w:val="22"/>
          <w:lang w:eastAsia="en-US"/>
        </w:rPr>
        <w:t>obsahu organického uhlíka</w:t>
      </w:r>
      <w:r w:rsidRPr="002932C0">
        <w:rPr>
          <w:rFonts w:eastAsiaTheme="minorHAnsi"/>
          <w:szCs w:val="22"/>
          <w:lang w:eastAsia="en-US"/>
        </w:rPr>
        <w:t xml:space="preserve"> (CCI 41) dosiahol 24,1745 mega ton a stredný obsah organického uhlíka 11,3 g.kg</w:t>
      </w:r>
      <w:r w:rsidRPr="002932C0">
        <w:rPr>
          <w:rFonts w:eastAsiaTheme="minorHAnsi"/>
          <w:szCs w:val="22"/>
          <w:vertAlign w:val="superscript"/>
          <w:lang w:eastAsia="en-US"/>
        </w:rPr>
        <w:t>-1</w:t>
      </w:r>
      <w:r w:rsidRPr="002932C0">
        <w:rPr>
          <w:rFonts w:eastAsiaTheme="minorHAnsi"/>
          <w:szCs w:val="22"/>
          <w:lang w:eastAsia="en-US"/>
        </w:rPr>
        <w:t>.</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V priemere za SR 83,4% poľnohospodárskej pôdy evidovanej v Registri pôdy (VÚPOP) má stredný až vysoký obsah organického uhlíka (nad 1,8%), zvyšných 16,6% pôd má obsah organického uhlíka nižší ako 1,8%.</w:t>
      </w: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Priemerný obsah organického uhlíka (VÚPOP) na všetkých poľnohospodársky využívaných pôdnych typoch pohybuje v úzkom rozmedzí 1-2 %. Hodnoty POC na trvalých trávnych porastoch (TTP) sú podstatne vyššie. Nižšie hodnoty POC na OP v porovnaní s TTP sú dôsledkom narušenia prirodzenej rovnováhy dlhodobým intenzívnym obrábaním pôdy.</w:t>
      </w:r>
      <w:r w:rsidRPr="002932C0">
        <w:rPr>
          <w:rFonts w:eastAsiaTheme="minorHAnsi"/>
          <w:b/>
          <w:bCs/>
          <w:szCs w:val="22"/>
          <w:lang w:eastAsia="en-US"/>
        </w:rPr>
        <w:t xml:space="preserve"> </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Pôdna erózia</w:t>
      </w:r>
      <w:r>
        <w:rPr>
          <w:rFonts w:ascii="Calibri" w:hAnsi="Calibri"/>
          <w:b/>
          <w:bCs/>
          <w:szCs w:val="22"/>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Nevyhovujúce obhospodarovanie pôdy spôsobuje degradáciu pôd, ktorá spôsobuje každoročne značné škody, osobitne erózia (vodná a veterná). Škody možno odhadnúť na niekoľko stoviek mil. EUR ročne (strata ornice, zníženie úrod, zanášanie tokov, škody na majetku, vyššia potreba zavlažovania a hnojenia na dosiahnutie adekvátnej úrody, atď.).</w:t>
      </w:r>
    </w:p>
    <w:p w:rsidR="00242C36" w:rsidRDefault="00242C36" w:rsidP="00242C36">
      <w:pPr>
        <w:rPr>
          <w:rFonts w:ascii="Calibri" w:hAnsi="Calibri"/>
          <w:szCs w:val="22"/>
        </w:rPr>
      </w:pPr>
      <w:r w:rsidRPr="00BD21DD">
        <w:rPr>
          <w:rFonts w:ascii="Calibri" w:hAnsi="Calibri"/>
          <w:color w:val="000000"/>
          <w:szCs w:val="22"/>
        </w:rPr>
        <w:t xml:space="preserve">Podrobnejšiu klasifikáciu pôd ohrozených </w:t>
      </w:r>
      <w:r w:rsidRPr="004F4AB0">
        <w:rPr>
          <w:rFonts w:ascii="Calibri" w:hAnsi="Calibri"/>
          <w:b/>
          <w:color w:val="000000"/>
          <w:szCs w:val="22"/>
        </w:rPr>
        <w:t>vodnou eróziou</w:t>
      </w:r>
      <w:r w:rsidRPr="00BD21DD">
        <w:rPr>
          <w:rFonts w:ascii="Calibri" w:hAnsi="Calibri"/>
          <w:color w:val="000000"/>
          <w:szCs w:val="22"/>
        </w:rPr>
        <w:t xml:space="preserve"> uvádza nasledovná tabuľka.</w:t>
      </w:r>
      <w:r>
        <w:rPr>
          <w:rFonts w:ascii="Calibri" w:hAnsi="Calibri"/>
          <w:color w:val="000000"/>
          <w:szCs w:val="22"/>
        </w:rPr>
        <w:t xml:space="preserve"> </w:t>
      </w:r>
      <w:r w:rsidRPr="00C51010">
        <w:rPr>
          <w:rFonts w:ascii="Calibri" w:hAnsi="Calibri"/>
          <w:szCs w:val="22"/>
        </w:rPr>
        <w:t>Hodnoty CCI 42 z r. 2006/07 sú neaktuálne a preto uvádzame presnejšie hodnoty z vlastných  meraní NPPC-VÚPOP.</w:t>
      </w:r>
    </w:p>
    <w:p w:rsidR="008F198F" w:rsidRPr="00BD21DD" w:rsidRDefault="008F198F" w:rsidP="00242C36">
      <w:pPr>
        <w:rPr>
          <w:rFonts w:ascii="Calibri" w:hAnsi="Calibri"/>
          <w:color w:val="000000"/>
          <w:szCs w:val="22"/>
        </w:rPr>
      </w:pPr>
    </w:p>
    <w:p w:rsidR="00242C36" w:rsidRPr="00BD21DD" w:rsidRDefault="008F198F" w:rsidP="00242C36">
      <w:pPr>
        <w:keepNext/>
        <w:spacing w:after="120"/>
        <w:rPr>
          <w:rFonts w:ascii="Calibri" w:hAnsi="Calibri"/>
          <w:b/>
          <w:color w:val="000000"/>
          <w:szCs w:val="22"/>
        </w:rPr>
      </w:pPr>
      <w:r>
        <w:rPr>
          <w:rFonts w:ascii="Calibri" w:hAnsi="Calibri"/>
          <w:b/>
          <w:iCs/>
          <w:color w:val="000000"/>
          <w:szCs w:val="22"/>
        </w:rPr>
        <w:t xml:space="preserve">Tabuľka 56: </w:t>
      </w:r>
      <w:r w:rsidR="00242C36" w:rsidRPr="00BD21DD">
        <w:rPr>
          <w:rFonts w:ascii="Calibri" w:hAnsi="Calibri"/>
          <w:b/>
          <w:iCs/>
          <w:color w:val="000000"/>
          <w:szCs w:val="22"/>
        </w:rPr>
        <w:t xml:space="preserve">Percentuálne zastúpenie kategórií erodovanosti pôd na území SR </w:t>
      </w:r>
    </w:p>
    <w:tbl>
      <w:tblPr>
        <w:tblW w:w="8942" w:type="dxa"/>
        <w:tblInd w:w="108" w:type="dxa"/>
        <w:tblCellMar>
          <w:left w:w="0" w:type="dxa"/>
          <w:right w:w="0" w:type="dxa"/>
        </w:tblCellMar>
        <w:tblLook w:val="00A0" w:firstRow="1" w:lastRow="0" w:firstColumn="1" w:lastColumn="0" w:noHBand="0" w:noVBand="0"/>
      </w:tblPr>
      <w:tblGrid>
        <w:gridCol w:w="1853"/>
        <w:gridCol w:w="1485"/>
        <w:gridCol w:w="907"/>
        <w:gridCol w:w="908"/>
        <w:gridCol w:w="710"/>
        <w:gridCol w:w="908"/>
        <w:gridCol w:w="777"/>
        <w:gridCol w:w="740"/>
        <w:gridCol w:w="654"/>
      </w:tblGrid>
      <w:tr w:rsidR="00242C36" w:rsidRPr="00BD21DD" w:rsidTr="00242C36">
        <w:trPr>
          <w:trHeight w:val="46"/>
        </w:trPr>
        <w:tc>
          <w:tcPr>
            <w:tcW w:w="1853" w:type="dxa"/>
            <w:vMerge w:val="restart"/>
            <w:tcBorders>
              <w:top w:val="single" w:sz="8" w:space="0" w:color="FFFFFF"/>
              <w:left w:val="single" w:sz="8" w:space="0" w:color="FFFFFF"/>
              <w:bottom w:val="single" w:sz="8" w:space="0" w:color="FFFFFF"/>
              <w:right w:val="nil"/>
            </w:tcBorders>
            <w:shd w:val="clear" w:color="auto" w:fill="5B9BD5"/>
            <w:noWrap/>
            <w:tcMar>
              <w:top w:w="0" w:type="dxa"/>
              <w:left w:w="108" w:type="dxa"/>
              <w:bottom w:w="0" w:type="dxa"/>
              <w:right w:w="108" w:type="dxa"/>
            </w:tcMar>
          </w:tcPr>
          <w:p w:rsidR="00242C36" w:rsidRPr="00BD21DD" w:rsidRDefault="00242C36" w:rsidP="00242C36">
            <w:pPr>
              <w:spacing w:line="56" w:lineRule="atLeast"/>
              <w:jc w:val="center"/>
              <w:rPr>
                <w:rFonts w:ascii="Calibri" w:hAnsi="Calibri"/>
                <w:color w:val="000000"/>
                <w:sz w:val="20"/>
                <w:szCs w:val="20"/>
              </w:rPr>
            </w:pPr>
            <w:r w:rsidRPr="00BD21DD">
              <w:rPr>
                <w:rFonts w:ascii="Calibri" w:hAnsi="Calibri"/>
                <w:b/>
                <w:bCs/>
                <w:iCs/>
                <w:color w:val="000000"/>
                <w:sz w:val="20"/>
                <w:szCs w:val="20"/>
              </w:rPr>
              <w:t>Kategória erodovanosti</w:t>
            </w:r>
          </w:p>
        </w:tc>
        <w:tc>
          <w:tcPr>
            <w:tcW w:w="1485" w:type="dxa"/>
            <w:vMerge w:val="restart"/>
            <w:tcBorders>
              <w:top w:val="single" w:sz="8" w:space="0" w:color="FFFFFF"/>
              <w:left w:val="nil"/>
              <w:bottom w:val="single" w:sz="8" w:space="0" w:color="FFFFFF"/>
              <w:right w:val="nil"/>
            </w:tcBorders>
            <w:shd w:val="clear" w:color="auto" w:fill="5B9BD5"/>
            <w:noWrap/>
            <w:tcMar>
              <w:top w:w="0" w:type="dxa"/>
              <w:left w:w="108" w:type="dxa"/>
              <w:bottom w:w="0" w:type="dxa"/>
              <w:right w:w="108" w:type="dxa"/>
            </w:tcMar>
          </w:tcPr>
          <w:p w:rsidR="00242C36" w:rsidRPr="00BD21DD" w:rsidRDefault="00242C36" w:rsidP="00242C36">
            <w:pPr>
              <w:spacing w:line="56" w:lineRule="atLeast"/>
              <w:jc w:val="center"/>
              <w:rPr>
                <w:rFonts w:ascii="Calibri" w:hAnsi="Calibri"/>
                <w:color w:val="000000"/>
                <w:sz w:val="20"/>
                <w:szCs w:val="20"/>
              </w:rPr>
            </w:pPr>
            <w:r w:rsidRPr="00BD21DD">
              <w:rPr>
                <w:rFonts w:ascii="Calibri" w:hAnsi="Calibri"/>
                <w:b/>
                <w:bCs/>
                <w:iCs/>
                <w:color w:val="000000"/>
                <w:sz w:val="20"/>
                <w:szCs w:val="20"/>
              </w:rPr>
              <w:t>Priemerná ročná strata pôdy</w:t>
            </w:r>
          </w:p>
        </w:tc>
        <w:tc>
          <w:tcPr>
            <w:tcW w:w="5603" w:type="dxa"/>
            <w:gridSpan w:val="7"/>
            <w:tcBorders>
              <w:top w:val="single" w:sz="8" w:space="0" w:color="FFFFFF"/>
              <w:left w:val="nil"/>
              <w:bottom w:val="single" w:sz="8" w:space="0" w:color="FFFFFF"/>
              <w:right w:val="single" w:sz="8" w:space="0" w:color="FFFFFF"/>
            </w:tcBorders>
            <w:shd w:val="clear" w:color="auto" w:fill="5B9BD5"/>
            <w:tcMar>
              <w:top w:w="0" w:type="dxa"/>
              <w:left w:w="108" w:type="dxa"/>
              <w:bottom w:w="0" w:type="dxa"/>
              <w:right w:w="108" w:type="dxa"/>
            </w:tcMar>
          </w:tcPr>
          <w:p w:rsidR="00242C36" w:rsidRPr="00BD21DD" w:rsidRDefault="00242C36" w:rsidP="00242C36">
            <w:pPr>
              <w:spacing w:line="45" w:lineRule="atLeast"/>
              <w:jc w:val="center"/>
              <w:rPr>
                <w:rFonts w:ascii="Calibri" w:hAnsi="Calibri"/>
                <w:b/>
                <w:bCs/>
                <w:iCs/>
                <w:color w:val="000000"/>
                <w:sz w:val="20"/>
                <w:szCs w:val="20"/>
              </w:rPr>
            </w:pPr>
            <w:r w:rsidRPr="00BD21DD">
              <w:rPr>
                <w:rFonts w:ascii="Calibri" w:hAnsi="Calibri"/>
                <w:b/>
                <w:bCs/>
                <w:iCs/>
                <w:color w:val="000000"/>
                <w:sz w:val="20"/>
                <w:szCs w:val="20"/>
              </w:rPr>
              <w:t>Zastúpenie kategórií erodovanosti vypočítané z celkovej výmery LPIS v jednotlivých rokoch 2007 - 2011 (%)</w:t>
            </w:r>
          </w:p>
        </w:tc>
      </w:tr>
      <w:tr w:rsidR="00242C36" w:rsidRPr="00BD21DD" w:rsidTr="00242C36">
        <w:trPr>
          <w:trHeight w:val="46"/>
        </w:trPr>
        <w:tc>
          <w:tcPr>
            <w:tcW w:w="0" w:type="auto"/>
            <w:vMerge/>
            <w:tcBorders>
              <w:top w:val="single" w:sz="8" w:space="0" w:color="FFFFFF"/>
              <w:left w:val="single" w:sz="8" w:space="0" w:color="FFFFFF"/>
              <w:bottom w:val="single" w:sz="8" w:space="0" w:color="FFFFFF"/>
              <w:right w:val="nil"/>
            </w:tcBorders>
            <w:vAlign w:val="center"/>
          </w:tcPr>
          <w:p w:rsidR="00242C36" w:rsidRPr="00BD21DD" w:rsidRDefault="00242C36" w:rsidP="00242C36">
            <w:pPr>
              <w:rPr>
                <w:rFonts w:ascii="Calibri" w:hAnsi="Calibri"/>
                <w:color w:val="000000"/>
                <w:sz w:val="20"/>
                <w:szCs w:val="20"/>
              </w:rPr>
            </w:pPr>
          </w:p>
        </w:tc>
        <w:tc>
          <w:tcPr>
            <w:tcW w:w="1485" w:type="dxa"/>
            <w:vMerge/>
            <w:tcBorders>
              <w:top w:val="single" w:sz="8" w:space="0" w:color="FFFFFF"/>
              <w:left w:val="nil"/>
              <w:bottom w:val="single" w:sz="8" w:space="0" w:color="FFFFFF"/>
              <w:right w:val="nil"/>
            </w:tcBorders>
            <w:vAlign w:val="center"/>
          </w:tcPr>
          <w:p w:rsidR="00242C36" w:rsidRPr="00BD21DD" w:rsidRDefault="00242C36" w:rsidP="00242C36">
            <w:pPr>
              <w:rPr>
                <w:rFonts w:ascii="Calibri" w:hAnsi="Calibri"/>
                <w:color w:val="000000"/>
                <w:sz w:val="20"/>
                <w:szCs w:val="20"/>
              </w:rPr>
            </w:pPr>
          </w:p>
        </w:tc>
        <w:tc>
          <w:tcPr>
            <w:tcW w:w="907" w:type="dxa"/>
            <w:tcBorders>
              <w:top w:val="nil"/>
              <w:left w:val="single" w:sz="8" w:space="0" w:color="FFFFFF"/>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2007</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2008</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2010</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2011</w:t>
            </w:r>
          </w:p>
        </w:tc>
        <w:tc>
          <w:tcPr>
            <w:tcW w:w="740" w:type="dxa"/>
            <w:tcBorders>
              <w:top w:val="nil"/>
              <w:left w:val="nil"/>
              <w:bottom w:val="single" w:sz="8" w:space="0" w:color="FFFFFF"/>
              <w:right w:val="single" w:sz="4" w:space="0" w:color="FFFFFF"/>
            </w:tcBorders>
            <w:shd w:val="clear" w:color="auto" w:fill="BDD6EE"/>
          </w:tcPr>
          <w:p w:rsidR="00242C36" w:rsidRPr="00C51010" w:rsidRDefault="00242C36" w:rsidP="00242C36">
            <w:pPr>
              <w:spacing w:line="45" w:lineRule="atLeast"/>
              <w:jc w:val="center"/>
              <w:rPr>
                <w:rFonts w:ascii="Calibri" w:hAnsi="Calibri"/>
                <w:iCs/>
                <w:sz w:val="20"/>
                <w:szCs w:val="20"/>
              </w:rPr>
            </w:pPr>
            <w:r w:rsidRPr="00C51010">
              <w:rPr>
                <w:rFonts w:ascii="Calibri" w:hAnsi="Calibri"/>
                <w:iCs/>
                <w:sz w:val="20"/>
                <w:szCs w:val="20"/>
              </w:rPr>
              <w:t>2012</w:t>
            </w:r>
          </w:p>
        </w:tc>
        <w:tc>
          <w:tcPr>
            <w:tcW w:w="654" w:type="dxa"/>
            <w:tcBorders>
              <w:top w:val="nil"/>
              <w:left w:val="single" w:sz="4" w:space="0" w:color="FFFFFF"/>
              <w:bottom w:val="single" w:sz="8" w:space="0" w:color="FFFFFF"/>
              <w:right w:val="single" w:sz="8" w:space="0" w:color="FFFFFF"/>
            </w:tcBorders>
            <w:shd w:val="clear" w:color="auto" w:fill="BDD6EE"/>
          </w:tcPr>
          <w:p w:rsidR="00242C36" w:rsidRPr="00C51010" w:rsidRDefault="00242C36" w:rsidP="00242C36">
            <w:pPr>
              <w:spacing w:line="45" w:lineRule="atLeast"/>
              <w:jc w:val="center"/>
              <w:rPr>
                <w:rFonts w:ascii="Calibri" w:hAnsi="Calibri"/>
                <w:iCs/>
                <w:sz w:val="20"/>
                <w:szCs w:val="20"/>
              </w:rPr>
            </w:pPr>
            <w:r w:rsidRPr="00C51010">
              <w:rPr>
                <w:rFonts w:ascii="Calibri" w:hAnsi="Calibri"/>
                <w:iCs/>
                <w:sz w:val="20"/>
                <w:szCs w:val="20"/>
              </w:rPr>
              <w:t>2013</w:t>
            </w:r>
          </w:p>
        </w:tc>
      </w:tr>
      <w:tr w:rsidR="00242C36" w:rsidRPr="00BD21DD" w:rsidTr="00242C36">
        <w:trPr>
          <w:trHeight w:val="60"/>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Žiadna alebo nízka</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0 - 4 t/ha/rok</w:t>
            </w:r>
          </w:p>
        </w:tc>
        <w:tc>
          <w:tcPr>
            <w:tcW w:w="90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60,19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60,24</w:t>
            </w:r>
          </w:p>
        </w:tc>
        <w:tc>
          <w:tcPr>
            <w:tcW w:w="710"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60,26</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60,22</w:t>
            </w:r>
          </w:p>
        </w:tc>
        <w:tc>
          <w:tcPr>
            <w:tcW w:w="77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60,24</w:t>
            </w:r>
          </w:p>
        </w:tc>
        <w:tc>
          <w:tcPr>
            <w:tcW w:w="740" w:type="dxa"/>
            <w:tcBorders>
              <w:top w:val="nil"/>
              <w:left w:val="nil"/>
              <w:bottom w:val="single" w:sz="8" w:space="0" w:color="FFFFFF"/>
              <w:right w:val="single" w:sz="4"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60,38</w:t>
            </w:r>
          </w:p>
        </w:tc>
        <w:tc>
          <w:tcPr>
            <w:tcW w:w="654" w:type="dxa"/>
            <w:tcBorders>
              <w:top w:val="nil"/>
              <w:left w:val="single" w:sz="4" w:space="0" w:color="FFFFFF"/>
              <w:bottom w:val="single" w:sz="8" w:space="0" w:color="FFFFFF"/>
              <w:right w:val="single" w:sz="8"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60,85</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Stredná</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4 - 10 t/ha/rok</w:t>
            </w:r>
          </w:p>
        </w:tc>
        <w:tc>
          <w:tcPr>
            <w:tcW w:w="90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10,18</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10,19</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10,21</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10,21</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10,22</w:t>
            </w:r>
          </w:p>
        </w:tc>
        <w:tc>
          <w:tcPr>
            <w:tcW w:w="740" w:type="dxa"/>
            <w:tcBorders>
              <w:top w:val="nil"/>
              <w:left w:val="nil"/>
              <w:bottom w:val="single" w:sz="8" w:space="0" w:color="FFFFFF"/>
              <w:right w:val="single" w:sz="4"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10,24</w:t>
            </w:r>
          </w:p>
        </w:tc>
        <w:tc>
          <w:tcPr>
            <w:tcW w:w="654" w:type="dxa"/>
            <w:tcBorders>
              <w:top w:val="nil"/>
              <w:left w:val="single" w:sz="4" w:space="0" w:color="FFFFFF"/>
              <w:bottom w:val="single" w:sz="8" w:space="0" w:color="FFFFFF"/>
              <w:right w:val="single" w:sz="8"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10,32</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Vysoká</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10 - 30 t/ha/rok</w:t>
            </w:r>
          </w:p>
        </w:tc>
        <w:tc>
          <w:tcPr>
            <w:tcW w:w="90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14,78</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14,79</w:t>
            </w:r>
          </w:p>
        </w:tc>
        <w:tc>
          <w:tcPr>
            <w:tcW w:w="710"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14,80</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14,81</w:t>
            </w:r>
          </w:p>
        </w:tc>
        <w:tc>
          <w:tcPr>
            <w:tcW w:w="77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14,82</w:t>
            </w:r>
          </w:p>
        </w:tc>
        <w:tc>
          <w:tcPr>
            <w:tcW w:w="740" w:type="dxa"/>
            <w:tcBorders>
              <w:top w:val="nil"/>
              <w:left w:val="nil"/>
              <w:bottom w:val="single" w:sz="8" w:space="0" w:color="FFFFFF"/>
              <w:right w:val="single" w:sz="4"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14,82</w:t>
            </w:r>
          </w:p>
        </w:tc>
        <w:tc>
          <w:tcPr>
            <w:tcW w:w="654" w:type="dxa"/>
            <w:tcBorders>
              <w:top w:val="nil"/>
              <w:left w:val="single" w:sz="4" w:space="0" w:color="FFFFFF"/>
              <w:bottom w:val="single" w:sz="8" w:space="0" w:color="FFFFFF"/>
              <w:right w:val="single" w:sz="8"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14,79</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Extrémna</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&gt; 30 t/ha/rok</w:t>
            </w:r>
          </w:p>
        </w:tc>
        <w:tc>
          <w:tcPr>
            <w:tcW w:w="90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14,76</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14,74</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14,69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14,71</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14,68</w:t>
            </w:r>
          </w:p>
        </w:tc>
        <w:tc>
          <w:tcPr>
            <w:tcW w:w="740" w:type="dxa"/>
            <w:tcBorders>
              <w:top w:val="nil"/>
              <w:left w:val="nil"/>
              <w:bottom w:val="single" w:sz="8" w:space="0" w:color="FFFFFF"/>
              <w:right w:val="single" w:sz="4"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14,55</w:t>
            </w:r>
          </w:p>
        </w:tc>
        <w:tc>
          <w:tcPr>
            <w:tcW w:w="654" w:type="dxa"/>
            <w:tcBorders>
              <w:top w:val="nil"/>
              <w:left w:val="single" w:sz="4" w:space="0" w:color="FFFFFF"/>
              <w:bottom w:val="single" w:sz="8" w:space="0" w:color="FFFFFF"/>
              <w:right w:val="single" w:sz="8"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14,04</w:t>
            </w:r>
          </w:p>
        </w:tc>
      </w:tr>
    </w:tbl>
    <w:p w:rsidR="00242C36" w:rsidRPr="00BD21DD" w:rsidRDefault="00242C36" w:rsidP="00242C36">
      <w:pPr>
        <w:rPr>
          <w:rFonts w:ascii="Calibri" w:hAnsi="Calibri"/>
          <w:color w:val="000000"/>
          <w:sz w:val="20"/>
          <w:szCs w:val="20"/>
        </w:rPr>
      </w:pPr>
      <w:r w:rsidRPr="00BD21DD">
        <w:rPr>
          <w:rFonts w:ascii="Calibri" w:hAnsi="Calibri"/>
          <w:color w:val="000000"/>
          <w:sz w:val="20"/>
          <w:szCs w:val="20"/>
        </w:rPr>
        <w:t xml:space="preserve">Zdroj: </w:t>
      </w:r>
      <w:r>
        <w:rPr>
          <w:rFonts w:ascii="Calibri" w:hAnsi="Calibri"/>
          <w:color w:val="000000"/>
          <w:sz w:val="20"/>
          <w:szCs w:val="20"/>
        </w:rPr>
        <w:t>NPPC-</w:t>
      </w:r>
      <w:r w:rsidRPr="00BD21DD">
        <w:rPr>
          <w:rFonts w:ascii="Calibri" w:hAnsi="Calibri"/>
          <w:color w:val="000000"/>
          <w:sz w:val="20"/>
          <w:szCs w:val="20"/>
        </w:rPr>
        <w:t>VÚPOP</w:t>
      </w:r>
    </w:p>
    <w:p w:rsidR="00242C36" w:rsidRPr="00E43137" w:rsidRDefault="00242C36" w:rsidP="00242C36">
      <w:pPr>
        <w:keepNext/>
        <w:keepLines/>
        <w:pBdr>
          <w:bar w:val="single" w:sz="6" w:color="808080"/>
        </w:pBdr>
        <w:spacing w:after="120"/>
        <w:outlineLvl w:val="1"/>
        <w:rPr>
          <w:rFonts w:ascii="Calibri" w:hAnsi="Calibri"/>
          <w:b/>
          <w:bCs/>
          <w:szCs w:val="22"/>
        </w:rPr>
      </w:pPr>
    </w:p>
    <w:p w:rsidR="00242C36" w:rsidRDefault="00242C36" w:rsidP="00242C36">
      <w:pPr>
        <w:pBdr>
          <w:bar w:val="single" w:sz="6" w:color="808080"/>
        </w:pBdr>
        <w:rPr>
          <w:rFonts w:ascii="Calibri" w:eastAsia="Calibri" w:hAnsi="Calibri"/>
          <w:szCs w:val="22"/>
          <w:lang w:eastAsia="en-US"/>
        </w:rPr>
      </w:pPr>
      <w:r w:rsidRPr="00024C57">
        <w:rPr>
          <w:rFonts w:ascii="Calibri" w:eastAsia="Calibri" w:hAnsi="Calibri"/>
          <w:b/>
          <w:szCs w:val="22"/>
          <w:lang w:eastAsia="en-US"/>
        </w:rPr>
        <w:t>Zhutnenie po</w:t>
      </w:r>
      <w:r w:rsidRPr="00024C57">
        <w:rPr>
          <w:rFonts w:ascii="Calibri" w:eastAsia="Calibri" w:hAnsi="Calibri" w:hint="eastAsia"/>
          <w:b/>
          <w:szCs w:val="22"/>
          <w:lang w:eastAsia="en-US"/>
        </w:rPr>
        <w:t>ľ</w:t>
      </w:r>
      <w:r w:rsidRPr="00024C57">
        <w:rPr>
          <w:rFonts w:ascii="Calibri" w:eastAsia="Calibri" w:hAnsi="Calibri"/>
          <w:b/>
          <w:szCs w:val="22"/>
          <w:lang w:eastAsia="en-US"/>
        </w:rPr>
        <w:t>nohospodárskej pôdy</w:t>
      </w:r>
      <w:r w:rsidRPr="00E43137">
        <w:rPr>
          <w:rFonts w:ascii="Calibri" w:eastAsia="Calibri" w:hAnsi="Calibri"/>
          <w:szCs w:val="22"/>
          <w:lang w:eastAsia="en-US"/>
        </w:rPr>
        <w:t xml:space="preserve"> </w:t>
      </w:r>
    </w:p>
    <w:p w:rsidR="00242C36" w:rsidRPr="00792CDE" w:rsidRDefault="00242C36" w:rsidP="00242C36">
      <w:pPr>
        <w:rPr>
          <w:szCs w:val="22"/>
        </w:rPr>
      </w:pPr>
      <w:r w:rsidRPr="00792CDE">
        <w:rPr>
          <w:szCs w:val="22"/>
        </w:rPr>
        <w:t>Zhutnenie pôdy je významný proces degradácie pôdy, ktorý ovplyvň</w:t>
      </w:r>
      <w:r>
        <w:rPr>
          <w:szCs w:val="22"/>
        </w:rPr>
        <w:t xml:space="preserve">uje produkčnú funkciu pôdy, ale </w:t>
      </w:r>
      <w:r w:rsidRPr="00792CDE">
        <w:rPr>
          <w:szCs w:val="22"/>
        </w:rPr>
        <w:t>aj jej náchylnosť na iné degradačné procesy pôdy a krajiny (erózia pôdy, záplavy).</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Stav objemovej hmotnosti pôd v rámci ornice, v ktorej sa nachádza preva</w:t>
      </w:r>
      <w:r w:rsidRPr="00E43137">
        <w:rPr>
          <w:rFonts w:ascii="Calibri" w:eastAsia="Calibri" w:hAnsi="Calibri" w:hint="eastAsia"/>
          <w:szCs w:val="22"/>
          <w:lang w:eastAsia="en-US"/>
        </w:rPr>
        <w:t>ž</w:t>
      </w:r>
      <w:r w:rsidRPr="00E43137">
        <w:rPr>
          <w:rFonts w:ascii="Calibri" w:eastAsia="Calibri" w:hAnsi="Calibri"/>
          <w:szCs w:val="22"/>
          <w:lang w:eastAsia="en-US"/>
        </w:rPr>
        <w:t xml:space="preserve">ná </w:t>
      </w:r>
      <w:r w:rsidRPr="00E43137">
        <w:rPr>
          <w:rFonts w:ascii="Calibri" w:eastAsia="Calibri" w:hAnsi="Calibri" w:hint="eastAsia"/>
          <w:szCs w:val="22"/>
          <w:lang w:eastAsia="en-US"/>
        </w:rPr>
        <w:t>č</w:t>
      </w:r>
      <w:r w:rsidRPr="00E43137">
        <w:rPr>
          <w:rFonts w:ascii="Calibri" w:eastAsia="Calibri" w:hAnsi="Calibri"/>
          <w:szCs w:val="22"/>
          <w:lang w:eastAsia="en-US"/>
        </w:rPr>
        <w:t>as</w:t>
      </w:r>
      <w:r w:rsidRPr="00E43137">
        <w:rPr>
          <w:rFonts w:ascii="Calibri" w:eastAsia="Calibri" w:hAnsi="Calibri" w:hint="eastAsia"/>
          <w:szCs w:val="22"/>
          <w:lang w:eastAsia="en-US"/>
        </w:rPr>
        <w:t>ť</w:t>
      </w:r>
      <w:r w:rsidRPr="00E43137">
        <w:rPr>
          <w:rFonts w:ascii="Calibri" w:eastAsia="Calibri" w:hAnsi="Calibri"/>
          <w:szCs w:val="22"/>
          <w:lang w:eastAsia="en-US"/>
        </w:rPr>
        <w:t xml:space="preserve"> kore</w:t>
      </w:r>
      <w:r w:rsidRPr="00E43137">
        <w:rPr>
          <w:rFonts w:ascii="Calibri" w:eastAsia="Calibri" w:hAnsi="Calibri" w:hint="eastAsia"/>
          <w:szCs w:val="22"/>
          <w:lang w:eastAsia="en-US"/>
        </w:rPr>
        <w:t>ň</w:t>
      </w:r>
      <w:r w:rsidRPr="00E43137">
        <w:rPr>
          <w:rFonts w:ascii="Calibri" w:eastAsia="Calibri" w:hAnsi="Calibri"/>
          <w:szCs w:val="22"/>
          <w:lang w:eastAsia="en-US"/>
        </w:rPr>
        <w:t xml:space="preserve">ového systému rastlín, na základe údajov z </w:t>
      </w:r>
      <w:r w:rsidRPr="00E43137">
        <w:rPr>
          <w:rFonts w:ascii="Calibri" w:eastAsia="Calibri" w:hAnsi="Calibri" w:hint="eastAsia"/>
          <w:szCs w:val="22"/>
          <w:lang w:eastAsia="en-US"/>
        </w:rPr>
        <w:t>Č</w:t>
      </w:r>
      <w:r w:rsidRPr="00E43137">
        <w:rPr>
          <w:rFonts w:ascii="Calibri" w:eastAsia="Calibri" w:hAnsi="Calibri"/>
          <w:szCs w:val="22"/>
          <w:lang w:eastAsia="en-US"/>
        </w:rPr>
        <w:t>MS-Pôda zobrazuje nasledovná mapa.</w:t>
      </w:r>
    </w:p>
    <w:p w:rsidR="00242C36" w:rsidRPr="00E43137" w:rsidRDefault="00242C36" w:rsidP="00242C36">
      <w:pPr>
        <w:pBdr>
          <w:bar w:val="single" w:sz="6" w:color="808080"/>
        </w:pBdr>
        <w:rPr>
          <w:rFonts w:ascii="Calibri" w:eastAsia="Calibri" w:hAnsi="Calibri"/>
          <w:i/>
          <w:szCs w:val="22"/>
          <w:lang w:eastAsia="en-US"/>
        </w:rPr>
      </w:pPr>
    </w:p>
    <w:p w:rsidR="00B4269F" w:rsidRDefault="00B4269F" w:rsidP="008676F9">
      <w:pPr>
        <w:pBdr>
          <w:bar w:val="single" w:sz="6" w:color="808080"/>
        </w:pBdr>
        <w:rPr>
          <w:rFonts w:ascii="Calibri" w:eastAsia="Calibri" w:hAnsi="Calibri"/>
          <w:i/>
          <w:szCs w:val="22"/>
          <w:lang w:eastAsia="en-US"/>
        </w:rPr>
        <w:sectPr w:rsidR="00B4269F" w:rsidSect="009748BF">
          <w:headerReference w:type="default" r:id="rId28"/>
          <w:footerReference w:type="default" r:id="rId29"/>
          <w:footerReference w:type="first" r:id="rId30"/>
          <w:pgSz w:w="11906" w:h="16838"/>
          <w:pgMar w:top="1417" w:right="1417" w:bottom="1417" w:left="1417" w:header="708" w:footer="708" w:gutter="0"/>
          <w:pgNumType w:start="0"/>
          <w:cols w:space="708"/>
          <w:titlePg/>
          <w:docGrid w:linePitch="360"/>
        </w:sectPr>
      </w:pPr>
    </w:p>
    <w:p w:rsidR="00E43137" w:rsidRPr="00E43137" w:rsidRDefault="00E43137" w:rsidP="008676F9">
      <w:pPr>
        <w:pBdr>
          <w:bar w:val="single" w:sz="6" w:color="808080"/>
        </w:pBdr>
        <w:rPr>
          <w:rFonts w:ascii="Calibri" w:eastAsia="Calibri" w:hAnsi="Calibri"/>
          <w:i/>
          <w:sz w:val="20"/>
          <w:szCs w:val="22"/>
          <w:lang w:eastAsia="en-US"/>
        </w:rPr>
      </w:pPr>
      <w:r w:rsidRPr="00E43137">
        <w:rPr>
          <w:rFonts w:ascii="Calibri" w:eastAsia="Calibri" w:hAnsi="Calibri"/>
          <w:i/>
          <w:szCs w:val="22"/>
          <w:lang w:eastAsia="en-US"/>
        </w:rPr>
        <w:t>Stav objemovej hmotnosti pôd SR pod</w:t>
      </w:r>
      <w:r w:rsidRPr="00E43137">
        <w:rPr>
          <w:rFonts w:ascii="Calibri" w:eastAsia="Calibri" w:hAnsi="Calibri" w:hint="eastAsia"/>
          <w:i/>
          <w:szCs w:val="22"/>
          <w:lang w:eastAsia="en-US"/>
        </w:rPr>
        <w:t>ľ</w:t>
      </w:r>
      <w:r w:rsidRPr="00E43137">
        <w:rPr>
          <w:rFonts w:ascii="Calibri" w:eastAsia="Calibri" w:hAnsi="Calibri"/>
          <w:i/>
          <w:szCs w:val="22"/>
          <w:lang w:eastAsia="en-US"/>
        </w:rPr>
        <w:t>a údajov posledného ukon</w:t>
      </w:r>
      <w:r w:rsidRPr="00E43137">
        <w:rPr>
          <w:rFonts w:ascii="Calibri" w:eastAsia="Calibri" w:hAnsi="Calibri" w:hint="eastAsia"/>
          <w:i/>
          <w:szCs w:val="22"/>
          <w:lang w:eastAsia="en-US"/>
        </w:rPr>
        <w:t>č</w:t>
      </w:r>
      <w:r w:rsidRPr="00E43137">
        <w:rPr>
          <w:rFonts w:ascii="Calibri" w:eastAsia="Calibri" w:hAnsi="Calibri"/>
          <w:i/>
          <w:szCs w:val="22"/>
          <w:lang w:eastAsia="en-US"/>
        </w:rPr>
        <w:t xml:space="preserve">eného odberového cyklu monitoringu pôd </w:t>
      </w:r>
      <w:r w:rsidRPr="00E43137">
        <w:rPr>
          <w:rFonts w:ascii="Calibri" w:eastAsia="Calibri" w:hAnsi="Calibri" w:hint="eastAsia"/>
          <w:i/>
          <w:szCs w:val="22"/>
          <w:lang w:eastAsia="en-US"/>
        </w:rPr>
        <w:t>–</w:t>
      </w:r>
      <w:r w:rsidRPr="00E43137">
        <w:rPr>
          <w:rFonts w:ascii="Calibri" w:eastAsia="Calibri" w:hAnsi="Calibri"/>
          <w:i/>
          <w:szCs w:val="22"/>
          <w:lang w:eastAsia="en-US"/>
        </w:rPr>
        <w:t xml:space="preserve"> ornica</w:t>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00B4269F" w:rsidRPr="003C04C8">
        <w:rPr>
          <w:rFonts w:ascii="Calibri" w:eastAsia="Calibri" w:hAnsi="Calibri"/>
          <w:i/>
          <w:noProof/>
          <w:szCs w:val="22"/>
        </w:rPr>
        <w:drawing>
          <wp:inline distT="0" distB="0" distL="0" distR="0" wp14:anchorId="623CA432" wp14:editId="4B741045">
            <wp:extent cx="8877300" cy="4733925"/>
            <wp:effectExtent l="19050" t="0" r="0" b="0"/>
            <wp:docPr id="6"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4118" cy="4742893"/>
                    </a:xfrm>
                    <a:prstGeom prst="rect">
                      <a:avLst/>
                    </a:prstGeom>
                    <a:noFill/>
                    <a:ln>
                      <a:noFill/>
                    </a:ln>
                  </pic:spPr>
                </pic:pic>
              </a:graphicData>
            </a:graphic>
          </wp:inline>
        </w:drawing>
      </w:r>
    </w:p>
    <w:p w:rsidR="00E43137" w:rsidRPr="00E43137" w:rsidRDefault="00E43137" w:rsidP="008676F9">
      <w:pPr>
        <w:pBdr>
          <w:bar w:val="single" w:sz="6" w:color="808080"/>
        </w:pBdr>
        <w:rPr>
          <w:rFonts w:ascii="Calibri" w:eastAsia="Calibri" w:hAnsi="Calibri"/>
          <w:i/>
          <w:sz w:val="20"/>
          <w:szCs w:val="22"/>
          <w:lang w:eastAsia="en-US"/>
        </w:rPr>
      </w:pPr>
    </w:p>
    <w:p w:rsidR="00E43137" w:rsidRPr="00E43137" w:rsidRDefault="00E43137" w:rsidP="008676F9">
      <w:pPr>
        <w:pBdr>
          <w:bar w:val="single" w:sz="6" w:color="808080"/>
        </w:pBdr>
        <w:rPr>
          <w:rFonts w:ascii="Calibri" w:eastAsia="Calibri" w:hAnsi="Calibri"/>
          <w:b/>
        </w:rPr>
      </w:pPr>
      <w:r w:rsidRPr="00E43137">
        <w:rPr>
          <w:rFonts w:ascii="Calibri" w:eastAsia="Calibri" w:hAnsi="Calibri"/>
          <w:i/>
          <w:sz w:val="20"/>
          <w:szCs w:val="22"/>
          <w:lang w:eastAsia="en-US"/>
        </w:rPr>
        <w:t>Zdroj: VÚPOP, Správa o stave ŽP za r. 2011, MŽP SR</w:t>
      </w:r>
      <w:r w:rsidRPr="00E43137">
        <w:rPr>
          <w:rFonts w:ascii="Calibri" w:hAnsi="Calibri"/>
          <w:b/>
          <w:bCs/>
          <w:szCs w:val="22"/>
        </w:rPr>
        <w:t xml:space="preserve"> </w:t>
      </w:r>
    </w:p>
    <w:p w:rsidR="00B4269F" w:rsidRDefault="00B4269F" w:rsidP="008676F9">
      <w:pPr>
        <w:pBdr>
          <w:bar w:val="single" w:sz="6" w:color="808080"/>
        </w:pBdr>
        <w:rPr>
          <w:rFonts w:ascii="Calibri" w:eastAsia="Calibri" w:hAnsi="Calibri"/>
          <w:b/>
        </w:rPr>
        <w:sectPr w:rsidR="00B4269F" w:rsidSect="00B4269F">
          <w:pgSz w:w="16838" w:h="11906" w:orient="landscape"/>
          <w:pgMar w:top="1417" w:right="1417" w:bottom="1417" w:left="1417" w:header="708" w:footer="708" w:gutter="0"/>
          <w:cols w:space="708"/>
          <w:docGrid w:linePitch="360"/>
        </w:sectPr>
      </w:pPr>
    </w:p>
    <w:p w:rsidR="00242C36" w:rsidRDefault="00242C36" w:rsidP="00242C36">
      <w:pPr>
        <w:rPr>
          <w:szCs w:val="22"/>
        </w:rPr>
      </w:pPr>
      <w:bookmarkStart w:id="19" w:name="_Toc359414556"/>
      <w:bookmarkStart w:id="20" w:name="_Toc360202470"/>
      <w:bookmarkStart w:id="21" w:name="_Toc352684218"/>
      <w:bookmarkStart w:id="22" w:name="_Toc352684274"/>
      <w:bookmarkStart w:id="23" w:name="_Toc352753509"/>
      <w:bookmarkStart w:id="24" w:name="_Toc359414558"/>
      <w:bookmarkStart w:id="25" w:name="_Toc360202472"/>
      <w:r w:rsidRPr="00792CDE">
        <w:rPr>
          <w:b/>
          <w:szCs w:val="22"/>
        </w:rPr>
        <w:t>Náchylnosť pôdy na zhutnenie</w:t>
      </w:r>
      <w:r w:rsidRPr="00792CDE">
        <w:rPr>
          <w:szCs w:val="22"/>
        </w:rPr>
        <w:t xml:space="preserve"> môže byť podmienená primárne alebo sekundárne. Primárne hutnenie je podmienené genetickými vlastnosťami pôdy. Trpia ním všetky ťažké pôdy (ílovitohlinité, ílovité, íly)</w:t>
      </w:r>
      <w:r>
        <w:rPr>
          <w:szCs w:val="22"/>
        </w:rPr>
        <w:t xml:space="preserve"> </w:t>
      </w:r>
      <w:r w:rsidRPr="00792CDE">
        <w:rPr>
          <w:szCs w:val="22"/>
        </w:rPr>
        <w:t>ako aj pôdy s mramorovanými a iluviálnymi luvickými horizontmi (pseudogleje, luvizeme). Sekundárne (technogénne) zhutnenie je spôsobené činnosťou človeka, a to priamo - vplyvom tlaku</w:t>
      </w:r>
      <w:r>
        <w:rPr>
          <w:szCs w:val="22"/>
        </w:rPr>
        <w:t xml:space="preserve"> </w:t>
      </w:r>
      <w:r w:rsidRPr="00792CDE">
        <w:rPr>
          <w:szCs w:val="22"/>
        </w:rPr>
        <w:t xml:space="preserve">kolies poľnohospodárskych mechanizmov, alebo nepriamo – znižovaním odolnosti pôd voči </w:t>
      </w:r>
      <w:r>
        <w:rPr>
          <w:szCs w:val="22"/>
        </w:rPr>
        <w:t xml:space="preserve"> </w:t>
      </w:r>
      <w:r w:rsidRPr="00792CDE">
        <w:rPr>
          <w:szCs w:val="22"/>
        </w:rPr>
        <w:t>hutneniu</w:t>
      </w:r>
      <w:r>
        <w:rPr>
          <w:szCs w:val="22"/>
        </w:rPr>
        <w:t xml:space="preserve"> </w:t>
      </w:r>
      <w:r w:rsidRPr="00792CDE">
        <w:rPr>
          <w:szCs w:val="22"/>
        </w:rPr>
        <w:t xml:space="preserve">nesprávnym hospodárením (nedostatočným organickým hnojením, nevhodným sortimentom hnojív, nedodržiavaním biologicky vyvážených osevných postupov, spôsobov a podmienok </w:t>
      </w:r>
      <w:r>
        <w:rPr>
          <w:szCs w:val="22"/>
        </w:rPr>
        <w:t>o</w:t>
      </w:r>
      <w:r w:rsidRPr="00792CDE">
        <w:rPr>
          <w:szCs w:val="22"/>
        </w:rPr>
        <w:t>bhospodarovania, a pod.).</w:t>
      </w:r>
    </w:p>
    <w:p w:rsidR="00242C36" w:rsidRDefault="00242C36" w:rsidP="00242C36">
      <w:pPr>
        <w:rPr>
          <w:szCs w:val="22"/>
        </w:rPr>
      </w:pPr>
      <w:r w:rsidRPr="00792CDE">
        <w:rPr>
          <w:szCs w:val="22"/>
        </w:rPr>
        <w:t xml:space="preserve"> (</w:t>
      </w:r>
      <w:hyperlink r:id="rId32" w:history="1">
        <w:r w:rsidRPr="00792CDE">
          <w:rPr>
            <w:rStyle w:val="Hypertextovprepojenie"/>
            <w:szCs w:val="22"/>
          </w:rPr>
          <w:t>http://www.podnemapy.sk/portal/verejnost/kompakcia/kompakcia.aspx</w:t>
        </w:r>
      </w:hyperlink>
      <w:r w:rsidRPr="00792CDE">
        <w:rPr>
          <w:szCs w:val="22"/>
        </w:rPr>
        <w:t>)</w:t>
      </w:r>
    </w:p>
    <w:p w:rsidR="008F198F" w:rsidRPr="00792CDE" w:rsidRDefault="008F198F" w:rsidP="00242C36">
      <w:pPr>
        <w:rPr>
          <w:szCs w:val="22"/>
        </w:rPr>
      </w:pPr>
    </w:p>
    <w:p w:rsidR="00242C36" w:rsidRPr="00792CDE" w:rsidRDefault="008F198F" w:rsidP="00242C36">
      <w:pPr>
        <w:rPr>
          <w:b/>
          <w:szCs w:val="22"/>
        </w:rPr>
      </w:pPr>
      <w:r>
        <w:rPr>
          <w:b/>
          <w:szCs w:val="22"/>
        </w:rPr>
        <w:t xml:space="preserve">Tabuľka 57: </w:t>
      </w:r>
      <w:r w:rsidR="00242C36" w:rsidRPr="00792CDE">
        <w:rPr>
          <w:b/>
          <w:szCs w:val="22"/>
        </w:rPr>
        <w:t>Náchylnosť na kompakciu podľa kultúr v LPIS 2014</w:t>
      </w:r>
    </w:p>
    <w:tbl>
      <w:tblPr>
        <w:tblW w:w="9654" w:type="dxa"/>
        <w:tblInd w:w="55" w:type="dxa"/>
        <w:tblCellMar>
          <w:left w:w="70" w:type="dxa"/>
          <w:right w:w="70" w:type="dxa"/>
        </w:tblCellMar>
        <w:tblLook w:val="04A0" w:firstRow="1" w:lastRow="0" w:firstColumn="1" w:lastColumn="0" w:noHBand="0" w:noVBand="1"/>
      </w:tblPr>
      <w:tblGrid>
        <w:gridCol w:w="1575"/>
        <w:gridCol w:w="1199"/>
        <w:gridCol w:w="1352"/>
        <w:gridCol w:w="992"/>
        <w:gridCol w:w="993"/>
        <w:gridCol w:w="1417"/>
        <w:gridCol w:w="2126"/>
      </w:tblGrid>
      <w:tr w:rsidR="00242C36" w:rsidRPr="00792CDE" w:rsidTr="00242C3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Náchylnosť na kompakciu</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orné pôdy</w:t>
            </w:r>
          </w:p>
        </w:tc>
        <w:tc>
          <w:tcPr>
            <w:tcW w:w="1352"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chmeľnice</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vinice</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záhrady</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ovocné sady</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trvalé trávne porasty</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primárna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309157,18</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37,96</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1639,37</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130,59</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1433,52</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99393,25</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primárna + sekundárna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369256,47</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125,32</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2829,93</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128,75</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2082,83</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6438,74</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sekundárna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285294,71</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208,43</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1853,50</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168,15</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2018,65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77551,32</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Celkový súčet</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1358162,63</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491,03</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16319,78</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876,93</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9012,33</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511383,01</w:t>
            </w:r>
          </w:p>
        </w:tc>
      </w:tr>
    </w:tbl>
    <w:p w:rsidR="00242C36" w:rsidRPr="002932C0" w:rsidRDefault="00242C36" w:rsidP="00242C36">
      <w:pPr>
        <w:rPr>
          <w:sz w:val="20"/>
          <w:szCs w:val="20"/>
        </w:rPr>
      </w:pPr>
      <w:r w:rsidRPr="002932C0">
        <w:rPr>
          <w:sz w:val="20"/>
          <w:szCs w:val="20"/>
        </w:rPr>
        <w:t>Zdroj: NPPC-VÚPOP</w:t>
      </w:r>
    </w:p>
    <w:p w:rsidR="00242C36" w:rsidRPr="00792CDE" w:rsidRDefault="00242C36" w:rsidP="00242C36">
      <w:pPr>
        <w:pBdr>
          <w:bar w:val="single" w:sz="6" w:color="808080"/>
        </w:pBdr>
        <w:spacing w:after="120"/>
        <w:outlineLvl w:val="1"/>
        <w:rPr>
          <w:b/>
          <w:bCs/>
          <w:szCs w:val="22"/>
        </w:rPr>
      </w:pPr>
    </w:p>
    <w:p w:rsidR="00242C36" w:rsidRDefault="00242C36" w:rsidP="00242C36">
      <w:pPr>
        <w:pBdr>
          <w:bar w:val="single" w:sz="6" w:color="808080"/>
        </w:pBdr>
        <w:spacing w:after="120"/>
        <w:outlineLvl w:val="1"/>
        <w:rPr>
          <w:rFonts w:ascii="Calibri" w:hAnsi="Calibri"/>
          <w:b/>
          <w:bCs/>
          <w:szCs w:val="22"/>
        </w:rPr>
      </w:pPr>
      <w:r w:rsidRPr="00E43137">
        <w:rPr>
          <w:rFonts w:ascii="Calibri" w:hAnsi="Calibri"/>
          <w:b/>
          <w:bCs/>
          <w:szCs w:val="22"/>
        </w:rPr>
        <w:t>Klimatická zmena a</w:t>
      </w:r>
      <w:r>
        <w:rPr>
          <w:rFonts w:ascii="Calibri" w:hAnsi="Calibri"/>
          <w:b/>
          <w:bCs/>
          <w:szCs w:val="22"/>
        </w:rPr>
        <w:t> </w:t>
      </w:r>
      <w:r w:rsidRPr="00E43137">
        <w:rPr>
          <w:rFonts w:ascii="Calibri" w:hAnsi="Calibri"/>
          <w:b/>
          <w:bCs/>
          <w:szCs w:val="22"/>
        </w:rPr>
        <w:t>poľnohospodárstvo</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 xml:space="preserve">Z porovnania dlhodobého </w:t>
      </w:r>
      <w:r w:rsidRPr="00E43137">
        <w:rPr>
          <w:rFonts w:ascii="Calibri" w:hAnsi="Calibri" w:hint="eastAsia"/>
          <w:bCs/>
          <w:szCs w:val="22"/>
        </w:rPr>
        <w:t>č</w:t>
      </w:r>
      <w:r w:rsidRPr="00E43137">
        <w:rPr>
          <w:rFonts w:ascii="Calibri" w:hAnsi="Calibri"/>
          <w:bCs/>
          <w:szCs w:val="22"/>
        </w:rPr>
        <w:t>asového horizontu (od roku 1881) do</w:t>
      </w:r>
      <w:r w:rsidRPr="00E43137">
        <w:rPr>
          <w:rFonts w:ascii="Calibri" w:hAnsi="Calibri" w:hint="eastAsia"/>
          <w:bCs/>
          <w:szCs w:val="22"/>
        </w:rPr>
        <w:t>š</w:t>
      </w:r>
      <w:r w:rsidRPr="00E43137">
        <w:rPr>
          <w:rFonts w:ascii="Calibri" w:hAnsi="Calibri"/>
          <w:bCs/>
          <w:szCs w:val="22"/>
        </w:rPr>
        <w:t>lo na území SR k rastu priemernej ro</w:t>
      </w:r>
      <w:r w:rsidRPr="00E43137">
        <w:rPr>
          <w:rFonts w:ascii="Calibri" w:hAnsi="Calibri" w:hint="eastAsia"/>
          <w:bCs/>
          <w:szCs w:val="22"/>
        </w:rPr>
        <w:t>č</w:t>
      </w:r>
      <w:r w:rsidRPr="00E43137">
        <w:rPr>
          <w:rFonts w:ascii="Calibri" w:hAnsi="Calibri"/>
          <w:bCs/>
          <w:szCs w:val="22"/>
        </w:rPr>
        <w:t>nej teploty, poklesu ro</w:t>
      </w:r>
      <w:r w:rsidRPr="00E43137">
        <w:rPr>
          <w:rFonts w:ascii="Calibri" w:hAnsi="Calibri" w:hint="eastAsia"/>
          <w:bCs/>
          <w:szCs w:val="22"/>
        </w:rPr>
        <w:t>č</w:t>
      </w:r>
      <w:r w:rsidRPr="00E43137">
        <w:rPr>
          <w:rFonts w:ascii="Calibri" w:hAnsi="Calibri"/>
          <w:bCs/>
          <w:szCs w:val="22"/>
        </w:rPr>
        <w:t>ných úhrnov zrá</w:t>
      </w:r>
      <w:r w:rsidRPr="00E43137">
        <w:rPr>
          <w:rFonts w:ascii="Calibri" w:hAnsi="Calibri" w:hint="eastAsia"/>
          <w:bCs/>
          <w:szCs w:val="22"/>
        </w:rPr>
        <w:t>ž</w:t>
      </w:r>
      <w:r w:rsidRPr="00E43137">
        <w:rPr>
          <w:rFonts w:ascii="Calibri" w:hAnsi="Calibri"/>
          <w:bCs/>
          <w:szCs w:val="22"/>
        </w:rPr>
        <w:t>ok (výnimka rok 2010 mimoriadne vlhký), poklesu relatívnej vlhkosti, poklesu vlhkosti pôdy a výrazne narastá premenlivos</w:t>
      </w:r>
      <w:r w:rsidRPr="00E43137">
        <w:rPr>
          <w:rFonts w:ascii="Calibri" w:hAnsi="Calibri" w:hint="eastAsia"/>
          <w:bCs/>
          <w:szCs w:val="22"/>
        </w:rPr>
        <w:t>ť</w:t>
      </w:r>
      <w:r w:rsidRPr="00E43137">
        <w:rPr>
          <w:rFonts w:ascii="Calibri" w:hAnsi="Calibri"/>
          <w:bCs/>
          <w:szCs w:val="22"/>
        </w:rPr>
        <w:t xml:space="preserve"> po</w:t>
      </w:r>
      <w:r w:rsidRPr="00E43137">
        <w:rPr>
          <w:rFonts w:ascii="Calibri" w:hAnsi="Calibri" w:hint="eastAsia"/>
          <w:bCs/>
          <w:szCs w:val="22"/>
        </w:rPr>
        <w:t>č</w:t>
      </w:r>
      <w:r w:rsidRPr="00E43137">
        <w:rPr>
          <w:rFonts w:ascii="Calibri" w:hAnsi="Calibri"/>
          <w:bCs/>
          <w:szCs w:val="22"/>
        </w:rPr>
        <w:t>asia s výskytom pomerne dlho trvajúceho sucha a na druhej strane extrémnych prívalových zrá</w:t>
      </w:r>
      <w:r w:rsidRPr="00E43137">
        <w:rPr>
          <w:rFonts w:ascii="Calibri" w:hAnsi="Calibri" w:hint="eastAsia"/>
          <w:bCs/>
          <w:szCs w:val="22"/>
        </w:rPr>
        <w:t>ž</w:t>
      </w:r>
      <w:r w:rsidRPr="00E43137">
        <w:rPr>
          <w:rFonts w:ascii="Calibri" w:hAnsi="Calibri"/>
          <w:bCs/>
          <w:szCs w:val="22"/>
        </w:rPr>
        <w:t>ok.</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Z meraní prezentovaných v aktuálnej národnej komunikácii SR v zmysle Rámcovej dohody OSN o </w:t>
      </w:r>
      <w:r>
        <w:rPr>
          <w:rFonts w:ascii="Calibri" w:hAnsi="Calibri"/>
          <w:bCs/>
          <w:szCs w:val="22"/>
        </w:rPr>
        <w:t>zmene klímy</w:t>
      </w:r>
      <w:r w:rsidRPr="00E43137">
        <w:rPr>
          <w:rFonts w:ascii="Calibri" w:hAnsi="Calibri"/>
          <w:bCs/>
          <w:szCs w:val="22"/>
        </w:rPr>
        <w:t xml:space="preserve"> a Kjótskom protokole (THE SIXTH NATIONAL COMMUNICATION OF THE SLOVAK REPUBLIC ON CLIMATE CHANGE, </w:t>
      </w:r>
      <w:r>
        <w:rPr>
          <w:rFonts w:ascii="Calibri" w:hAnsi="Calibri"/>
          <w:bCs/>
          <w:szCs w:val="22"/>
        </w:rPr>
        <w:t>u</w:t>
      </w:r>
      <w:r w:rsidRPr="00E43137">
        <w:rPr>
          <w:rFonts w:ascii="Calibri" w:hAnsi="Calibri"/>
          <w:bCs/>
          <w:szCs w:val="22"/>
        </w:rPr>
        <w:t>nder the United Nations Framework Convention on Climate Change and Kyoto Protocol</w:t>
      </w:r>
      <w:r>
        <w:rPr>
          <w:rFonts w:ascii="Calibri" w:hAnsi="Calibri"/>
          <w:bCs/>
          <w:szCs w:val="22"/>
        </w:rPr>
        <w:t>/ Šiesta národná správa Slovenskej republiky o zmene klímy, na základe Rámcového dohovoru OSN o zmene klímy a Kjótskeho protokolu (dohovor)</w:t>
      </w:r>
      <w:r w:rsidRPr="00E43137">
        <w:rPr>
          <w:rFonts w:ascii="Calibri" w:hAnsi="Calibri"/>
          <w:bCs/>
          <w:szCs w:val="22"/>
        </w:rPr>
        <w:t>), ktoré každoročne predkladá MŽP SR a SHM</w:t>
      </w:r>
      <w:r>
        <w:rPr>
          <w:rFonts w:ascii="Calibri" w:hAnsi="Calibri"/>
          <w:bCs/>
          <w:szCs w:val="22"/>
        </w:rPr>
        <w:t>Ú</w:t>
      </w:r>
      <w:r w:rsidRPr="00E43137">
        <w:rPr>
          <w:rFonts w:ascii="Calibri" w:hAnsi="Calibri"/>
          <w:bCs/>
          <w:szCs w:val="22"/>
        </w:rPr>
        <w:t>, sa očakáva vplyv zmeny klímy na poľnohospodársku výrobu v mnohých ohľadoch. Rôzne indikátory ukazujú na možné dôsledky, ktoré sa už teraz vyskytujú a trend, ktorý je pokračujúci. Jedným z najdôležitejších ukazovateľov, pomocou ktorého môžeme vyjadriť možné dopady na poľnohospodárstvo je index sucha  vyjadrený ako podiel Eo/P (kde Eo je potenciálna evapotranspirácia a P sú zrážky) na území SR. Eo/P predstavuje vzťah medzi energiou v povrchovej vrstve atmosféry a vodou v danej oblasti. Eo/P&gt; 1 charakterizuje arídne oblasti, zatiaľ čo Eo/P &lt;0,3 predstavuje vlhké prostredie Ruskej Tajgy.</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Hodnota Eo/P pre Hurbanovo, ktoré zastupuje poľnohospodársky najproduktívnejšiu časť Slovenska, ukázala spolu s ďalšími nížinnými lokalitami za posledných 60 rokov rastúci trend indexu asi o 0,3 , pričom od 1970 hodnota indexu neklesla pod 1,0 . To znamená rastúce sucho v nížinných oblastiach Slovenska. Na druhej strane, v horských oblastiach dochádza k poklesu indexu sucha (Eo/P). Je to dôsledkom skutočnosti, že zvýšené zrážky sú schopné kompenzovať zvýšený príkon energie na vysočinách a horských oblastiach, zatiaľ čo mierny pokles zrážok a zvýšenie dodávok energie v povrchovej vrstve atmosféry otvára medzeru, ktorá má za následok rast vyprahnutosti v nížinných oblastiach.</w:t>
      </w:r>
    </w:p>
    <w:p w:rsidR="00242C36"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r w:rsidRPr="00E43137">
        <w:rPr>
          <w:rFonts w:ascii="Calibri" w:hAnsi="Calibri"/>
          <w:bCs/>
          <w:i/>
          <w:szCs w:val="22"/>
        </w:rPr>
        <w:t>Index sucha Eo/P  v horských oblastiach (Oravská Lesná – 780 m n.m.) a na nížinách (Hurbanovo – 115 m n.m.) v období 1951-2010</w:t>
      </w:r>
    </w:p>
    <w:p w:rsidR="00242C36" w:rsidRPr="00E43137" w:rsidRDefault="00242C36" w:rsidP="00242C36">
      <w:pPr>
        <w:pBdr>
          <w:bar w:val="single" w:sz="6" w:color="808080"/>
        </w:pBdr>
        <w:spacing w:after="120"/>
        <w:outlineLvl w:val="1"/>
        <w:rPr>
          <w:rFonts w:ascii="Calibri" w:hAnsi="Calibri"/>
          <w:bCs/>
          <w:i/>
          <w:szCs w:val="22"/>
        </w:rPr>
      </w:pPr>
      <w:r>
        <w:rPr>
          <w:noProof/>
        </w:rPr>
        <w:drawing>
          <wp:anchor distT="0" distB="0" distL="114300" distR="114300" simplePos="0" relativeHeight="251662336" behindDoc="1" locked="0" layoutInCell="1" allowOverlap="1" wp14:anchorId="3EA0F571" wp14:editId="3FF4C9BE">
            <wp:simplePos x="0" y="0"/>
            <wp:positionH relativeFrom="column">
              <wp:posOffset>2954655</wp:posOffset>
            </wp:positionH>
            <wp:positionV relativeFrom="paragraph">
              <wp:posOffset>31115</wp:posOffset>
            </wp:positionV>
            <wp:extent cx="2773045" cy="1663700"/>
            <wp:effectExtent l="0" t="0" r="8255" b="0"/>
            <wp:wrapNone/>
            <wp:docPr id="3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3045" cy="1663700"/>
                    </a:xfrm>
                    <a:prstGeom prst="rect">
                      <a:avLst/>
                    </a:prstGeom>
                    <a:noFill/>
                    <a:ln>
                      <a:noFill/>
                    </a:ln>
                  </pic:spPr>
                </pic:pic>
              </a:graphicData>
            </a:graphic>
          </wp:anchor>
        </w:drawing>
      </w:r>
      <w:r>
        <w:rPr>
          <w:noProof/>
        </w:rPr>
        <w:drawing>
          <wp:anchor distT="0" distB="0" distL="114300" distR="114300" simplePos="0" relativeHeight="251660288" behindDoc="1" locked="0" layoutInCell="1" allowOverlap="1" wp14:anchorId="2CEC41C3" wp14:editId="7EA3911B">
            <wp:simplePos x="0" y="0"/>
            <wp:positionH relativeFrom="column">
              <wp:posOffset>1905</wp:posOffset>
            </wp:positionH>
            <wp:positionV relativeFrom="paragraph">
              <wp:posOffset>31115</wp:posOffset>
            </wp:positionV>
            <wp:extent cx="2787650" cy="1651000"/>
            <wp:effectExtent l="0" t="0" r="0" b="6350"/>
            <wp:wrapNone/>
            <wp:docPr id="37"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87650" cy="1651000"/>
                    </a:xfrm>
                    <a:prstGeom prst="rect">
                      <a:avLst/>
                    </a:prstGeom>
                    <a:noFill/>
                    <a:ln>
                      <a:noFill/>
                    </a:ln>
                  </pic:spPr>
                </pic:pic>
              </a:graphicData>
            </a:graphic>
          </wp:anchor>
        </w:drawing>
      </w: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szCs w:val="22"/>
        </w:rPr>
      </w:pPr>
    </w:p>
    <w:p w:rsidR="00242C36" w:rsidRPr="00F6722D"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Proces zvyšovania vlhkosti v horských oblastiach je menej presvedčivý ako proces zvyšovania sucha na nížinách, ale aj to ukazuje rozdielne trendy indexu sucha (Eo/P) v rámci regiónov SR.</w:t>
      </w:r>
      <w:r w:rsidRPr="00E43137">
        <w:rPr>
          <w:rFonts w:ascii="Calibri" w:hAnsi="Calibri"/>
          <w:bCs/>
          <w:szCs w:val="22"/>
        </w:rPr>
        <w:br/>
        <w:t>Rastúca teplota je dobre vyjadrená v trendoch teploty vzduchu, avšak, rastúce teplota hornej časti pôdy ukazuje na jej 1,5-2,0 °C  zvýšenie za posledných 50 rokov (viď nasledovný obr.).</w:t>
      </w:r>
    </w:p>
    <w:p w:rsidR="00242C36" w:rsidRPr="00E43137" w:rsidRDefault="00242C36" w:rsidP="00242C36">
      <w:pPr>
        <w:pBdr>
          <w:bar w:val="single" w:sz="6" w:color="808080"/>
        </w:pBdr>
        <w:spacing w:after="120"/>
        <w:outlineLvl w:val="1"/>
        <w:rPr>
          <w:rFonts w:ascii="Calibri" w:hAnsi="Calibri"/>
          <w:bCs/>
          <w:i/>
          <w:szCs w:val="22"/>
        </w:rPr>
      </w:pPr>
      <w:r w:rsidRPr="00E43137">
        <w:rPr>
          <w:rFonts w:ascii="Calibri" w:hAnsi="Calibri"/>
          <w:bCs/>
          <w:i/>
          <w:szCs w:val="22"/>
        </w:rPr>
        <w:t>Vývoj teploty pôdy na nížinách (Kráľová pri Senci – 124 m n.m.) a v horských oblastiach (Liptovský Hrádok – 640 m n.m.) v období 1961-2010</w:t>
      </w:r>
    </w:p>
    <w:p w:rsidR="00242C36" w:rsidRPr="00E43137" w:rsidRDefault="00242C36" w:rsidP="00242C36">
      <w:pPr>
        <w:pBdr>
          <w:bar w:val="single" w:sz="6" w:color="808080"/>
        </w:pBdr>
        <w:spacing w:after="120"/>
        <w:outlineLvl w:val="1"/>
        <w:rPr>
          <w:rFonts w:ascii="Calibri" w:hAnsi="Calibri"/>
          <w:bCs/>
          <w:i/>
          <w:szCs w:val="22"/>
        </w:rPr>
      </w:pPr>
      <w:r>
        <w:rPr>
          <w:noProof/>
        </w:rPr>
        <w:drawing>
          <wp:anchor distT="0" distB="0" distL="114300" distR="114300" simplePos="0" relativeHeight="251658240" behindDoc="1" locked="0" layoutInCell="1" allowOverlap="1" wp14:anchorId="6402ACA5" wp14:editId="55A62F40">
            <wp:simplePos x="0" y="0"/>
            <wp:positionH relativeFrom="column">
              <wp:posOffset>2929255</wp:posOffset>
            </wp:positionH>
            <wp:positionV relativeFrom="paragraph">
              <wp:posOffset>1905</wp:posOffset>
            </wp:positionV>
            <wp:extent cx="2772410" cy="1739900"/>
            <wp:effectExtent l="0" t="0" r="8890" b="0"/>
            <wp:wrapNone/>
            <wp:docPr id="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2410" cy="1739900"/>
                    </a:xfrm>
                    <a:prstGeom prst="rect">
                      <a:avLst/>
                    </a:prstGeom>
                    <a:noFill/>
                    <a:ln>
                      <a:noFill/>
                    </a:ln>
                  </pic:spPr>
                </pic:pic>
              </a:graphicData>
            </a:graphic>
          </wp:anchor>
        </w:drawing>
      </w:r>
      <w:r>
        <w:rPr>
          <w:noProof/>
        </w:rPr>
        <w:drawing>
          <wp:anchor distT="0" distB="0" distL="114300" distR="114300" simplePos="0" relativeHeight="251656192" behindDoc="1" locked="0" layoutInCell="1" allowOverlap="1" wp14:anchorId="636F8702" wp14:editId="489B52FC">
            <wp:simplePos x="0" y="0"/>
            <wp:positionH relativeFrom="column">
              <wp:posOffset>1270</wp:posOffset>
            </wp:positionH>
            <wp:positionV relativeFrom="paragraph">
              <wp:posOffset>1905</wp:posOffset>
            </wp:positionV>
            <wp:extent cx="2781300" cy="1746250"/>
            <wp:effectExtent l="0" t="0" r="0" b="6350"/>
            <wp:wrapNone/>
            <wp:docPr id="3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1300" cy="1746250"/>
                    </a:xfrm>
                    <a:prstGeom prst="rect">
                      <a:avLst/>
                    </a:prstGeom>
                    <a:noFill/>
                    <a:ln>
                      <a:noFill/>
                    </a:ln>
                  </pic:spPr>
                </pic:pic>
              </a:graphicData>
            </a:graphic>
          </wp:anchor>
        </w:drawing>
      </w: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Rastúca teploty, rovnako ako vyššie dokumentované zmeny niektorých bioklimatických parametrov, prinášajú protikladné účinky. Rastlinná výroba môže ťažiť z teplejšieho podnebia a vyššieho obsahu CO2 v atmosfére, ale rastúca intenzita i frekvencie sucha,  záplavy a vlny horúčav by eliminovali tieto výhody.</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Nie však všetky plodiny sú schopné ťažiť z rastúcej teploty a vyššej koncentrácie CO2 v atmosfére a globálna zmena klímy môže zmeniť niektoré oblasti Slovenska na nevhodné pre pestovanie niektorých plodín.</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Podľa vyššie zmienenej správy, nasledovné faktory globálnej zmeny klímy sa dotýkajú a poľnohospodárskej výrobu na Slovensku: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rastúca priemerná teplota vzduchu,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zmeny v priestorovom rozložení zrážok, rovnako ako v ich intenzity,</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rastúca koncentrácia atmosférického CO2,</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znečistenie ovzdušia ( napr. troposférický ozón, PM 2.5 a PM 10),</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zmena premenlivosti klímy a extrémnych javov .</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Jedným z najdôležitejších bioklimatických parametrov ovplyvňujúcich produkciu plodín, a to ako v poľnohospodárstve tak i lesníctve, je </w:t>
      </w:r>
      <w:r w:rsidRPr="00E43137">
        <w:rPr>
          <w:rFonts w:ascii="Calibri" w:hAnsi="Calibri"/>
          <w:b/>
          <w:bCs/>
          <w:szCs w:val="22"/>
        </w:rPr>
        <w:t>doba trvania veľkého vegetačného obdobia</w:t>
      </w:r>
      <w:r w:rsidRPr="00E43137">
        <w:rPr>
          <w:rFonts w:ascii="Calibri" w:hAnsi="Calibri"/>
          <w:bCs/>
          <w:szCs w:val="22"/>
        </w:rPr>
        <w:t>, t.j. obdobia s priemernou dennou teplotou ≥ 5,0°C.</w:t>
      </w:r>
    </w:p>
    <w:p w:rsidR="00242C36" w:rsidRPr="00E43137" w:rsidRDefault="00242C36" w:rsidP="00366F96">
      <w:pPr>
        <w:pBdr>
          <w:bar w:val="single" w:sz="6" w:color="808080"/>
        </w:pBdr>
        <w:spacing w:after="120"/>
        <w:outlineLvl w:val="1"/>
        <w:rPr>
          <w:rFonts w:ascii="Calibri" w:hAnsi="Calibri"/>
          <w:bCs/>
          <w:szCs w:val="22"/>
        </w:rPr>
      </w:pPr>
      <w:r w:rsidRPr="00E43137">
        <w:rPr>
          <w:rFonts w:ascii="Calibri" w:hAnsi="Calibri"/>
          <w:bCs/>
          <w:szCs w:val="22"/>
        </w:rPr>
        <w:t>Vzostup priemernej teploty vzduchu obvykle predĺži vegetačné obdobie, ale v oblastiach s relatívne studenou jarou to znamená aj skorší začiatok vegetácie a hrozbu studených vĺn počas generatívnych fáz vegetačného cyklu.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Realizovaná projekcia na základe analýzy časovej rady ukázala, že v extrémnych rokoch sa môže veľké vegetačné obdobie v najjužnejších oblastiach Slovenska predĺžiť až do zimného obdobia. To môže mať nepriaznivý vplyv na prezimovanie niektorých plodín, najmä niektorých ovocných stromov.</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Nedávno vykonané merania, ako aj všeobecné odporúčania pre agrotechnické opatrenia uvádzajú </w:t>
      </w:r>
      <w:r w:rsidRPr="00E43137">
        <w:rPr>
          <w:rFonts w:ascii="Calibri" w:hAnsi="Calibri"/>
          <w:bCs/>
          <w:szCs w:val="22"/>
        </w:rPr>
        <w:br/>
        <w:t xml:space="preserve">niektoré </w:t>
      </w:r>
      <w:r w:rsidRPr="00E43137">
        <w:rPr>
          <w:rFonts w:ascii="Calibri" w:hAnsi="Calibri"/>
          <w:b/>
          <w:bCs/>
          <w:szCs w:val="22"/>
        </w:rPr>
        <w:t>účinné adaptačné opatrenia</w:t>
      </w:r>
      <w:r w:rsidRPr="00E43137">
        <w:rPr>
          <w:rFonts w:ascii="Calibri" w:hAnsi="Calibri"/>
          <w:bCs/>
          <w:szCs w:val="22"/>
        </w:rPr>
        <w:t xml:space="preserve"> na prispôsobenie poľnohospodárskej výroby súčasným a budúcim podmienkam: </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br/>
        <w:t>1. zmena štruktúry pestovaných plodín na Slovensku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2. zmena štruktúry odrôd</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3. prispôsobenie agrotechnických termínov (najmä sejby) zmeneným agro-klimatickým podmienkam </w:t>
      </w:r>
      <w:r w:rsidRPr="00E43137">
        <w:rPr>
          <w:rFonts w:ascii="Calibri" w:hAnsi="Calibri"/>
          <w:bCs/>
          <w:szCs w:val="22"/>
        </w:rPr>
        <w:br/>
        <w:t xml:space="preserve">4. podpora výstavby zavlažovacích systémov a zabezpečenie dostatočného množstva závlahovej vody, v spolupráci so sektorom vodohospodárstva. </w:t>
      </w:r>
    </w:p>
    <w:p w:rsidR="00242C36" w:rsidRPr="00E43137"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r w:rsidRPr="00E43137">
        <w:rPr>
          <w:rFonts w:ascii="Calibri" w:hAnsi="Calibri"/>
          <w:bCs/>
          <w:szCs w:val="22"/>
        </w:rPr>
        <w:t>Uplatňovanie vyššie uvedených opatrení budú musieť byť selektívne a prinesie v rôznych regiónoch rôzne výsledky.</w:t>
      </w:r>
    </w:p>
    <w:p w:rsidR="00242C36" w:rsidRDefault="00242C36" w:rsidP="00242C36">
      <w:pPr>
        <w:pBdr>
          <w:bar w:val="single" w:sz="6" w:color="808080"/>
        </w:pBdr>
        <w:outlineLvl w:val="1"/>
        <w:rPr>
          <w:rFonts w:ascii="Calibri" w:hAnsi="Calibri"/>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Produkcia obnoviteľných zdrojov energie z poľnohospodárstva a lesníctva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Potenciál OZE na Slovensku je značný, ale zatiaľ je využívaný len z cca 30% (Akčný plán využívania biomasy na roky 2008-2013). Najväčší podiel z potenciálu OZE predstavuje biomasa (42%). </w:t>
      </w:r>
      <w:r w:rsidRPr="00E43137">
        <w:rPr>
          <w:rFonts w:ascii="Calibri" w:eastAsia="Calibri" w:hAnsi="Calibri"/>
          <w:b/>
          <w:szCs w:val="22"/>
          <w:lang w:eastAsia="en-US"/>
        </w:rPr>
        <w:t xml:space="preserve">Celkový potenciál biomasy za SR dosahuje ročne v energetickom vyjadrení 147 PJ </w:t>
      </w:r>
      <w:r w:rsidRPr="00E43137">
        <w:rPr>
          <w:rFonts w:ascii="Calibri" w:eastAsia="Calibri" w:hAnsi="Calibri"/>
          <w:szCs w:val="22"/>
          <w:lang w:eastAsia="en-US"/>
        </w:rPr>
        <w:t>(PetaJoule).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Celková produkcia obnoviteľnej energie z </w:t>
      </w:r>
      <w:r w:rsidRPr="00E43137">
        <w:rPr>
          <w:rFonts w:ascii="Calibri" w:eastAsia="Calibri" w:hAnsi="Calibri"/>
          <w:b/>
          <w:bCs/>
          <w:szCs w:val="22"/>
          <w:lang w:eastAsia="en-US"/>
        </w:rPr>
        <w:t>poľnohospodárstva</w:t>
      </w:r>
      <w:r w:rsidRPr="00E43137">
        <w:rPr>
          <w:rFonts w:ascii="Calibri" w:eastAsia="Calibri" w:hAnsi="Calibri"/>
          <w:szCs w:val="22"/>
          <w:lang w:eastAsia="en-US"/>
        </w:rPr>
        <w:t xml:space="preserve"> dosiahla v r. 2010 úroveň 143,3 Ktoe (10,2% z celkovej produkcie OZE v SR, CCI43), čo je v porovnaní s rokom 2007 nárast o 260%. </w:t>
      </w:r>
    </w:p>
    <w:p w:rsidR="00242C36" w:rsidRPr="008F2790"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rokoch 2007-2011 sa produkcia bionafty na Slovensku takmer zdvojnásobila, výroba bioetanolu sa zvýšila viac ako štvornásobne (433%). </w:t>
      </w:r>
      <w:r w:rsidRPr="008F2790">
        <w:rPr>
          <w:rFonts w:ascii="Calibri" w:hAnsi="Calibri"/>
          <w:szCs w:val="22"/>
        </w:rPr>
        <w:t>V súčasnosti obsah biopalív v benzíne a nafte na Slovensku predstavuje 4% objemu. Ročne sa u nás vyprodukuje 130 tisíc m</w:t>
      </w:r>
      <w:r w:rsidRPr="008F2790">
        <w:rPr>
          <w:rFonts w:ascii="Calibri" w:hAnsi="Calibri"/>
          <w:szCs w:val="22"/>
          <w:vertAlign w:val="superscript"/>
        </w:rPr>
        <w:t>3</w:t>
      </w:r>
      <w:r w:rsidRPr="008F2790">
        <w:rPr>
          <w:rFonts w:ascii="Calibri" w:hAnsi="Calibri"/>
          <w:szCs w:val="22"/>
        </w:rPr>
        <w:t xml:space="preserve"> bioetanolu a 100 tisíc ton biodieselu. (Združenia pre výrobu a využitie biopalív na Slovensku).</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Produkcia obnoviteľnej energie z lesníctva vo forme drevnej biomasy dosiahla v r. 2010 740 Ktoe (až 52,7% z celkovej produkcie OZE v SR, </w:t>
      </w:r>
      <w:r w:rsidRPr="00A87A15">
        <w:rPr>
          <w:rFonts w:ascii="Calibri" w:eastAsia="Calibri" w:hAnsi="Calibri"/>
          <w:b/>
          <w:szCs w:val="22"/>
          <w:lang w:eastAsia="en-US"/>
        </w:rPr>
        <w:t>CCI43</w:t>
      </w:r>
      <w:r w:rsidRPr="00E43137">
        <w:rPr>
          <w:rFonts w:ascii="Calibri" w:eastAsia="Calibri" w:hAnsi="Calibri"/>
          <w:szCs w:val="22"/>
          <w:lang w:eastAsia="en-US"/>
        </w:rPr>
        <w:t>). V porovnaní s rokom 2007 došlo k zvýšeniu produkcie obnoviteľnej energie z lesníctva (vo forme výroby elektriny a tepla) o 53% (EurObserv´ER, údaje za rok 2011 nie sú dostupné).</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K najviac pestovaným plodinám na energetické účely v rokoch 2007–2011 patrili </w:t>
      </w:r>
      <w:r w:rsidRPr="00E43137">
        <w:rPr>
          <w:rFonts w:ascii="Calibri" w:eastAsia="Calibri" w:hAnsi="Calibri"/>
          <w:b/>
          <w:bCs/>
          <w:szCs w:val="22"/>
          <w:lang w:eastAsia="en-US"/>
        </w:rPr>
        <w:t>repka olejná</w:t>
      </w:r>
      <w:r w:rsidRPr="00E43137">
        <w:rPr>
          <w:rFonts w:ascii="Calibri" w:eastAsia="Calibri" w:hAnsi="Calibri"/>
          <w:szCs w:val="22"/>
          <w:lang w:eastAsia="en-US"/>
        </w:rPr>
        <w:t xml:space="preserve"> a </w:t>
      </w:r>
      <w:r w:rsidRPr="00E43137">
        <w:rPr>
          <w:rFonts w:ascii="Calibri" w:eastAsia="Calibri" w:hAnsi="Calibri"/>
          <w:b/>
          <w:bCs/>
          <w:szCs w:val="22"/>
          <w:lang w:eastAsia="en-US"/>
        </w:rPr>
        <w:t>kukurica na zrno</w:t>
      </w:r>
      <w:r w:rsidRPr="00E43137">
        <w:rPr>
          <w:rFonts w:ascii="Calibri" w:eastAsia="Calibri" w:hAnsi="Calibri"/>
          <w:szCs w:val="22"/>
          <w:lang w:eastAsia="en-US"/>
        </w:rPr>
        <w:t xml:space="preserve"> uplatňované predovšetkým pri výrobe biopalív.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Od roku 2010 sa podpora pre producentov energetických plodín neposkytuje. Z celkovej výmery poľnohospodárskej pôdy SR tvoria výmery rýchlorastúcich drevín zanedbateľnú časť. V roku 2007 výmera rýchlorastúcich drevín  predstavovala 0,018% využitej poľnohospodárskej pôdy (</w:t>
      </w:r>
      <w:smartTag w:uri="urn:schemas-microsoft-com:office:smarttags" w:element="metricconverter">
        <w:smartTagPr>
          <w:attr w:name="ProductID" w:val="350 ha"/>
        </w:smartTagPr>
        <w:r w:rsidRPr="00E43137">
          <w:rPr>
            <w:rFonts w:ascii="Calibri" w:eastAsia="Calibri" w:hAnsi="Calibri"/>
            <w:szCs w:val="22"/>
            <w:lang w:eastAsia="en-US"/>
          </w:rPr>
          <w:t>350 ha</w:t>
        </w:r>
      </w:smartTag>
      <w:r w:rsidRPr="00E43137">
        <w:rPr>
          <w:rFonts w:ascii="Calibri" w:eastAsia="Calibri" w:hAnsi="Calibri"/>
          <w:szCs w:val="22"/>
          <w:lang w:eastAsia="en-US"/>
        </w:rPr>
        <w:t>), v roku 2011 len 0,003% využitej poľnohospodárskej pôdy (</w:t>
      </w:r>
      <w:smartTag w:uri="urn:schemas-microsoft-com:office:smarttags" w:element="metricconverter">
        <w:smartTagPr>
          <w:attr w:name="ProductID" w:val="66 ha"/>
        </w:smartTagPr>
        <w:r w:rsidRPr="00E43137">
          <w:rPr>
            <w:rFonts w:ascii="Calibri" w:eastAsia="Calibri" w:hAnsi="Calibri"/>
            <w:szCs w:val="22"/>
            <w:lang w:eastAsia="en-US"/>
          </w:rPr>
          <w:t>66 ha</w:t>
        </w:r>
      </w:smartTag>
      <w:r w:rsidRPr="00E43137">
        <w:rPr>
          <w:rFonts w:ascii="Calibri" w:eastAsia="Calibri" w:hAnsi="Calibri"/>
          <w:szCs w:val="22"/>
          <w:lang w:eastAsia="en-US"/>
        </w:rPr>
        <w:t>).</w:t>
      </w:r>
      <w:r>
        <w:rPr>
          <w:rFonts w:ascii="Calibri" w:eastAsia="Calibri" w:hAnsi="Calibri"/>
          <w:szCs w:val="22"/>
          <w:lang w:eastAsia="en-US"/>
        </w:rPr>
        <w:t xml:space="preserve"> </w:t>
      </w:r>
      <w:r w:rsidRPr="008F2790">
        <w:rPr>
          <w:color w:val="222222"/>
          <w:szCs w:val="22"/>
        </w:rPr>
        <w:t>Centrálny register plôch porastov rýchlorastúcich drevín za rok 2012 evidoval výmeru 240 ha RRD (0,012% z využitej poľnohospodárskej pôdy).</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K  efektívnemu využitiu biomasy, predovšetkým odpadovej, patrí </w:t>
      </w:r>
      <w:r w:rsidRPr="00E43137">
        <w:rPr>
          <w:rFonts w:ascii="Calibri" w:eastAsia="Calibri" w:hAnsi="Calibri"/>
          <w:b/>
          <w:szCs w:val="22"/>
          <w:lang w:eastAsia="en-US"/>
        </w:rPr>
        <w:t>prevádzkovanie bioplynových staníc</w:t>
      </w:r>
      <w:r w:rsidRPr="00E43137">
        <w:rPr>
          <w:rFonts w:ascii="Calibri" w:eastAsia="Calibri" w:hAnsi="Calibri"/>
          <w:szCs w:val="22"/>
          <w:lang w:eastAsia="en-US"/>
        </w:rPr>
        <w:t xml:space="preserve"> (BPS). Ich výstavba však na Slovensku napreduje pomalšie ako sa pôvodne plánovalo. Na Slovensku sa počítalo s každoročnou výstavbou 15 BPS s priemerným výkonom 500 KW elektrickej energie, pričom do konca roku 2013 malo pribudnúť asi 105 BPS</w:t>
      </w:r>
      <w:r w:rsidRPr="00185424">
        <w:rPr>
          <w:rFonts w:eastAsia="Calibri"/>
          <w:szCs w:val="22"/>
          <w:lang w:eastAsia="en-US"/>
        </w:rPr>
        <w:t xml:space="preserve">. </w:t>
      </w:r>
      <w:r w:rsidRPr="00185424">
        <w:rPr>
          <w:color w:val="000000"/>
          <w:szCs w:val="22"/>
        </w:rPr>
        <w:t>Na základe zatiaľ neúplných údajov z ÚRSO bolo k</w:t>
      </w:r>
      <w:r w:rsidRPr="00185424">
        <w:rPr>
          <w:bCs/>
          <w:szCs w:val="22"/>
        </w:rPr>
        <w:t>u koncu roka 2013 inštalovaných cca 75 BPS</w:t>
      </w:r>
      <w:r w:rsidRPr="00185424">
        <w:rPr>
          <w:color w:val="222222"/>
          <w:szCs w:val="22"/>
        </w:rPr>
        <w:t xml:space="preserve"> s celkovým výkonom 75,35 MW.</w:t>
      </w:r>
      <w:r w:rsidRPr="00185424">
        <w:rPr>
          <w:rFonts w:eastAsia="Calibri"/>
          <w:szCs w:val="22"/>
          <w:lang w:eastAsia="en-US"/>
        </w:rPr>
        <w:t xml:space="preserve"> Jednou z príčin pomalšieho napredovania výstavby BPS je aj</w:t>
      </w:r>
      <w:r w:rsidRPr="00185424">
        <w:rPr>
          <w:rFonts w:ascii="Calibri" w:eastAsia="Calibri" w:hAnsi="Calibri"/>
          <w:szCs w:val="22"/>
          <w:lang w:eastAsia="en-US"/>
        </w:rPr>
        <w:t xml:space="preserve"> nedostatok</w:t>
      </w:r>
      <w:r w:rsidRPr="00E43137">
        <w:rPr>
          <w:rFonts w:ascii="Calibri" w:eastAsia="Calibri" w:hAnsi="Calibri"/>
          <w:szCs w:val="22"/>
          <w:lang w:eastAsia="en-US"/>
        </w:rPr>
        <w:t xml:space="preserve"> finančných prostriedkov.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BPS by mala byť prednostne spracovávaná odpadová biomasa živočíšneho pôvodu. Vzhľadom na súčasný disponibilný materiál zo živočíšnej výroby by bolo možné na Slovensku vybudovať až 280 BPS.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rámci PRV 2007-2013 v opatrení </w:t>
      </w:r>
      <w:r w:rsidRPr="00E43137">
        <w:rPr>
          <w:rFonts w:ascii="Calibri" w:eastAsia="Calibri" w:hAnsi="Calibri"/>
          <w:bCs/>
          <w:szCs w:val="22"/>
          <w:lang w:eastAsia="en-US"/>
        </w:rPr>
        <w:t>Diverzifikácia smerom k nepoľnohospodárskym činnostiam bola podporená doplnková výroba nepoľnohospodárskeho charakteru, vrátane využívania OZE</w:t>
      </w:r>
      <w:r w:rsidRPr="00E43137">
        <w:rPr>
          <w:rFonts w:ascii="Calibri" w:eastAsia="Calibri" w:hAnsi="Calibri"/>
          <w:szCs w:val="22"/>
          <w:lang w:eastAsia="en-US"/>
        </w:rPr>
        <w:t xml:space="preserve"> a schválených bolo </w:t>
      </w:r>
      <w:r w:rsidRPr="00E43137">
        <w:rPr>
          <w:rFonts w:ascii="Calibri" w:eastAsia="Calibri" w:hAnsi="Calibri"/>
          <w:b/>
          <w:szCs w:val="22"/>
          <w:lang w:eastAsia="en-US"/>
        </w:rPr>
        <w:t>24 projektov na výstavbu bioplynových staníc</w:t>
      </w:r>
      <w:r w:rsidRPr="00E43137">
        <w:rPr>
          <w:rFonts w:ascii="Calibri" w:eastAsia="Calibri" w:hAnsi="Calibri"/>
          <w:szCs w:val="22"/>
          <w:lang w:eastAsia="en-US"/>
        </w:rPr>
        <w:t xml:space="preserve"> (BPS).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máji 2011 prijatý zákon č.136/2011 Z.z., </w:t>
      </w:r>
      <w:r w:rsidRPr="00E43137">
        <w:rPr>
          <w:rFonts w:ascii="Calibri" w:eastAsia="Calibri" w:hAnsi="Calibri"/>
          <w:bCs/>
          <w:szCs w:val="22"/>
          <w:lang w:eastAsia="en-US"/>
        </w:rPr>
        <w:t xml:space="preserve">ktorým </w:t>
      </w:r>
      <w:r w:rsidRPr="00E43137">
        <w:rPr>
          <w:rFonts w:ascii="Calibri" w:eastAsia="Calibri" w:hAnsi="Calibri"/>
          <w:szCs w:val="22"/>
          <w:lang w:eastAsia="en-US"/>
        </w:rPr>
        <w:t xml:space="preserve">sa mení a dopĺňa zákon č. 309/2009 Z. z. o podpore obnoviteľných zdrojov energie a vysoko účinnej kombinovanej výroby. V tomto zákone je zakotvená aj podpora produkcie biometánu. </w:t>
      </w:r>
    </w:p>
    <w:p w:rsidR="00242C36" w:rsidRPr="00E43137" w:rsidRDefault="00242C36" w:rsidP="00242C36">
      <w:pPr>
        <w:pBdr>
          <w:bar w:val="single" w:sz="6" w:color="808080"/>
        </w:pBdr>
        <w:rPr>
          <w:rFonts w:ascii="Calibri" w:hAnsi="Calibri"/>
        </w:rPr>
      </w:pPr>
      <w:r>
        <w:rPr>
          <w:rFonts w:ascii="Calibri" w:eastAsia="Calibri" w:hAnsi="Calibri"/>
          <w:szCs w:val="22"/>
          <w:lang w:eastAsia="en-US"/>
        </w:rPr>
        <w:t>P</w:t>
      </w:r>
      <w:r w:rsidRPr="00E43137">
        <w:rPr>
          <w:rFonts w:ascii="Calibri" w:eastAsia="Calibri" w:hAnsi="Calibri"/>
          <w:szCs w:val="22"/>
          <w:lang w:eastAsia="en-US"/>
        </w:rPr>
        <w:t xml:space="preserve">rijatie zákona č.309/2009 Z.z. </w:t>
      </w:r>
      <w:r w:rsidRPr="00E43137">
        <w:rPr>
          <w:rFonts w:ascii="Calibri" w:eastAsia="Calibri" w:hAnsi="Calibri"/>
          <w:i/>
          <w:iCs/>
          <w:szCs w:val="22"/>
          <w:lang w:eastAsia="en-US"/>
        </w:rPr>
        <w:t>o podpore obnoviteľných zdrojov energie a vysoko účinnej kombinovanej výroby a o zmene a doplnení niektorých zákonov</w:t>
      </w:r>
      <w:r>
        <w:rPr>
          <w:rFonts w:ascii="Calibri" w:eastAsia="Calibri" w:hAnsi="Calibri"/>
          <w:iCs/>
          <w:szCs w:val="22"/>
          <w:lang w:eastAsia="en-US"/>
        </w:rPr>
        <w:t xml:space="preserve"> </w:t>
      </w:r>
      <w:r w:rsidRPr="00E43137">
        <w:rPr>
          <w:rFonts w:ascii="Calibri" w:eastAsia="Calibri" w:hAnsi="Calibri"/>
          <w:i/>
          <w:iCs/>
          <w:szCs w:val="22"/>
          <w:lang w:eastAsia="en-US"/>
        </w:rPr>
        <w:t xml:space="preserve"> </w:t>
      </w:r>
      <w:r w:rsidRPr="00E43137">
        <w:rPr>
          <w:rFonts w:ascii="Calibri" w:eastAsia="Calibri" w:hAnsi="Calibri"/>
          <w:szCs w:val="22"/>
          <w:lang w:eastAsia="en-US"/>
        </w:rPr>
        <w:t>napomohlo k zlepšeniu fungovania trhu s elektrinou v oblasti obnoviteľných zdrojov energie a vytvoreniu stabilného podnikateľského prostredia. Prijatý zákon tiež zabezpečil dlhodobú garanciu výkupných cien na 15 rokov a zvýhodnil výstavbu malých zariadení, ktoré využívajú lokálne obnoviteľné zdroje energie. V tejto súvislosti vzrástol aj záujem o budovanie menších BPS.</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Využitie energie v poľnohospodárstve, lesníctve a potravinárstve</w:t>
      </w:r>
    </w:p>
    <w:p w:rsidR="00242C36" w:rsidRPr="001F01DD" w:rsidRDefault="00242C36" w:rsidP="00366F96">
      <w:pPr>
        <w:autoSpaceDE w:val="0"/>
        <w:autoSpaceDN w:val="0"/>
        <w:adjustRightInd w:val="0"/>
        <w:spacing w:after="120"/>
        <w:rPr>
          <w:rFonts w:cs="Arial Narrow"/>
          <w:szCs w:val="22"/>
        </w:rPr>
      </w:pPr>
      <w:r w:rsidRPr="001F01DD">
        <w:rPr>
          <w:szCs w:val="22"/>
        </w:rPr>
        <w:t xml:space="preserve">Na plnenie v súčasnosti navrhovaných ambicióznych cieľov EÚ do roku 2030 SR nebudú stačiť redukcie emisií skleníkových plynov v ETS. </w:t>
      </w:r>
      <w:r w:rsidRPr="001F01DD">
        <w:rPr>
          <w:rFonts w:cs="Arial Narrow"/>
          <w:szCs w:val="22"/>
        </w:rPr>
        <w:t xml:space="preserve">Od roku 2013 má SR podľa Národného programu reforiem Slovenskej republiky 2013 (apríl 2013, MF SR) presne stanovenú emisnú trajektóriu do roku 2020 aj pre sektory mimo schémy obchodovania s ročnou cieľovou hodnotou vypustených emisií. Na jej plnenie bude nevyhnutné realizovať významné redukčné opatrenia aj v ďalších sektoroch, najmä dopravy, poľnohospodárstva a budov. Prehľad redukčného potenciálu rôznych opatrení a odhadovaných nákladov na ich realizáciu bude obsahovať Nízko-uhlíková stratégia rozvoja do roku 2030 vrátane dopadovej štúdie. </w:t>
      </w:r>
    </w:p>
    <w:p w:rsidR="00242C36" w:rsidRPr="001F01DD" w:rsidRDefault="00242C36" w:rsidP="00242C36">
      <w:pPr>
        <w:autoSpaceDE w:val="0"/>
        <w:autoSpaceDN w:val="0"/>
        <w:adjustRightInd w:val="0"/>
        <w:rPr>
          <w:rFonts w:cs="Arial Narrow"/>
          <w:szCs w:val="22"/>
        </w:rPr>
      </w:pPr>
      <w:r w:rsidRPr="001F01DD">
        <w:rPr>
          <w:rFonts w:cs="Arial Narrow"/>
          <w:szCs w:val="22"/>
        </w:rPr>
        <w:t xml:space="preserve">Slovensko implementuje smernicu EÚ o energetickej efektívnosti, ktorá podľa Národného programu reforiem Slovenskej republiky 2013 a 2014 (MF SR) má </w:t>
      </w:r>
      <w:r>
        <w:rPr>
          <w:rFonts w:cs="Arial Narrow"/>
          <w:szCs w:val="22"/>
        </w:rPr>
        <w:t xml:space="preserve">za </w:t>
      </w:r>
      <w:r w:rsidRPr="001F01DD">
        <w:rPr>
          <w:rFonts w:cs="Arial Narrow"/>
          <w:szCs w:val="22"/>
        </w:rPr>
        <w:t xml:space="preserve">cieľ dosiahnuť do roku 2020 zníženie primárnej spotreby energie o 20 %. Úspora sa bude týkať všetkých oblastí spotreby energie, vrátane premeny, prenosu a distribúcie energie. </w:t>
      </w:r>
    </w:p>
    <w:p w:rsidR="00242C36" w:rsidRPr="008F198F" w:rsidRDefault="00242C36" w:rsidP="00242C36">
      <w:pPr>
        <w:autoSpaceDE w:val="0"/>
        <w:autoSpaceDN w:val="0"/>
        <w:adjustRightInd w:val="0"/>
        <w:rPr>
          <w:rFonts w:ascii="Arial Narrow,Bold" w:hAnsi="Arial Narrow,Bold" w:cs="Arial Narrow,Bold"/>
          <w:b/>
          <w:bCs/>
          <w:color w:val="FFFFFF"/>
          <w:sz w:val="18"/>
          <w:szCs w:val="18"/>
        </w:rPr>
      </w:pPr>
      <w:r>
        <w:rPr>
          <w:rFonts w:ascii="Arial Narrow,Bold" w:hAnsi="Arial Narrow,Bold" w:cs="Arial Narrow,Bold"/>
          <w:b/>
          <w:bCs/>
          <w:color w:val="FFFFFF"/>
          <w:sz w:val="18"/>
          <w:szCs w:val="18"/>
        </w:rPr>
        <w:t xml:space="preserve"> </w:t>
      </w:r>
      <w:r w:rsidRPr="001E3BEA">
        <w:rPr>
          <w:rFonts w:cs="Arial Narrow,Bold"/>
          <w:b/>
          <w:bCs/>
          <w:color w:val="FFFFFF"/>
          <w:szCs w:val="22"/>
        </w:rPr>
        <w:t>indikatívne ciele energetickej efektívnosti SR</w:t>
      </w:r>
    </w:p>
    <w:tbl>
      <w:tblPr>
        <w:tblStyle w:val="Mriekatabuky"/>
        <w:tblW w:w="0" w:type="auto"/>
        <w:tblLook w:val="04A0" w:firstRow="1" w:lastRow="0" w:firstColumn="1" w:lastColumn="0" w:noHBand="0" w:noVBand="1"/>
      </w:tblPr>
      <w:tblGrid>
        <w:gridCol w:w="6912"/>
        <w:gridCol w:w="2195"/>
      </w:tblGrid>
      <w:tr w:rsidR="00242C36" w:rsidRPr="001E3BEA" w:rsidTr="00CC6591">
        <w:trPr>
          <w:trHeight w:val="351"/>
        </w:trPr>
        <w:tc>
          <w:tcPr>
            <w:tcW w:w="6912" w:type="dxa"/>
            <w:tcBorders>
              <w:bottom w:val="dotted" w:sz="4" w:space="0" w:color="auto"/>
            </w:tcBorders>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 xml:space="preserve">Úspory energie vyjadrené v konečnej spotrebe energie za obdobie rokov 2014 </w:t>
            </w:r>
            <w:r w:rsidRPr="001E3BEA">
              <w:rPr>
                <w:rFonts w:cs="Arial Narrow"/>
                <w:color w:val="000000"/>
                <w:sz w:val="18"/>
                <w:szCs w:val="18"/>
              </w:rPr>
              <w:t xml:space="preserve">– </w:t>
            </w:r>
            <w:r w:rsidRPr="001E3BEA">
              <w:rPr>
                <w:rFonts w:cs="Arial Narrow,Bold"/>
                <w:bCs/>
                <w:color w:val="000000"/>
                <w:sz w:val="18"/>
                <w:szCs w:val="18"/>
              </w:rPr>
              <w:t>2020</w:t>
            </w:r>
          </w:p>
        </w:tc>
        <w:tc>
          <w:tcPr>
            <w:tcW w:w="2195" w:type="dxa"/>
            <w:tcBorders>
              <w:bottom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130,69 PJ (3,12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66"/>
        </w:trPr>
        <w:tc>
          <w:tcPr>
            <w:tcW w:w="6912" w:type="dxa"/>
            <w:tcBorders>
              <w:top w:val="dotted" w:sz="4" w:space="0" w:color="auto"/>
              <w:bottom w:val="single" w:sz="4" w:space="0" w:color="auto"/>
            </w:tcBorders>
            <w:vAlign w:val="center"/>
          </w:tcPr>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Cieľ energetickej efektívnosti vyjadrený v absolútnej hodnote konečnej spotreby</w:t>
            </w:r>
          </w:p>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energie v roku 2020</w:t>
            </w:r>
          </w:p>
        </w:tc>
        <w:tc>
          <w:tcPr>
            <w:tcW w:w="2195" w:type="dxa"/>
            <w:tcBorders>
              <w:top w:val="dotted" w:sz="4" w:space="0" w:color="auto"/>
              <w:bottom w:val="single"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435,09 PJ (10,39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51"/>
        </w:trPr>
        <w:tc>
          <w:tcPr>
            <w:tcW w:w="6912" w:type="dxa"/>
            <w:tcBorders>
              <w:bottom w:val="dotted" w:sz="4" w:space="0" w:color="auto"/>
            </w:tcBorders>
            <w:vAlign w:val="center"/>
          </w:tcPr>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Cieľ energetickej efektívnosti vyjadrený v absolútnej hodnote primárnej spotreby</w:t>
            </w:r>
          </w:p>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energie v roku 2020</w:t>
            </w:r>
          </w:p>
        </w:tc>
        <w:tc>
          <w:tcPr>
            <w:tcW w:w="2195" w:type="dxa"/>
            <w:tcBorders>
              <w:bottom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680,62 PJ (16,2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227"/>
        </w:trPr>
        <w:tc>
          <w:tcPr>
            <w:tcW w:w="6912" w:type="dxa"/>
            <w:tcBorders>
              <w:top w:val="dotted" w:sz="4" w:space="0" w:color="auto"/>
            </w:tcBorders>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Cieľ energetickej efektívnosti v % vyjadrený vo forme konečnej spotreby energie</w:t>
            </w:r>
          </w:p>
        </w:tc>
        <w:tc>
          <w:tcPr>
            <w:tcW w:w="2195" w:type="dxa"/>
            <w:tcBorders>
              <w:top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23 % (3,12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64"/>
        </w:trPr>
        <w:tc>
          <w:tcPr>
            <w:tcW w:w="6912" w:type="dxa"/>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Cieľ energetickej efektívnosti v % vyjadrený vo forme primárnej spotreby energie</w:t>
            </w:r>
          </w:p>
        </w:tc>
        <w:tc>
          <w:tcPr>
            <w:tcW w:w="2195" w:type="dxa"/>
            <w:vAlign w:val="center"/>
          </w:tcPr>
          <w:p w:rsidR="00242C36" w:rsidRPr="001E3BEA" w:rsidRDefault="00242C36" w:rsidP="00CC6591">
            <w:pPr>
              <w:autoSpaceDE w:val="0"/>
              <w:autoSpaceDN w:val="0"/>
              <w:adjustRightInd w:val="0"/>
              <w:jc w:val="left"/>
              <w:rPr>
                <w:rFonts w:eastAsia="MS Mincho" w:cs="Arial"/>
                <w:szCs w:val="22"/>
                <w:lang w:eastAsia="en-US"/>
              </w:rPr>
            </w:pPr>
            <w:r w:rsidRPr="001E3BEA">
              <w:rPr>
                <w:rFonts w:cs="Arial Narrow"/>
                <w:color w:val="000000"/>
                <w:sz w:val="18"/>
                <w:szCs w:val="18"/>
              </w:rPr>
              <w:t>20 % (4,07 Mtoe)</w:t>
            </w:r>
          </w:p>
          <w:p w:rsidR="00242C36" w:rsidRPr="001E3BEA" w:rsidRDefault="00242C36" w:rsidP="00CC6591">
            <w:pPr>
              <w:autoSpaceDE w:val="0"/>
              <w:autoSpaceDN w:val="0"/>
              <w:adjustRightInd w:val="0"/>
              <w:jc w:val="left"/>
              <w:rPr>
                <w:rFonts w:cs="Arial Narrow,Bold"/>
                <w:bCs/>
                <w:color w:val="FFFFFF"/>
                <w:sz w:val="18"/>
                <w:szCs w:val="18"/>
              </w:rPr>
            </w:pPr>
          </w:p>
        </w:tc>
      </w:tr>
    </w:tbl>
    <w:p w:rsidR="00242C36" w:rsidRPr="00791C7A" w:rsidRDefault="00242C36" w:rsidP="00242C36">
      <w:pPr>
        <w:autoSpaceDE w:val="0"/>
        <w:autoSpaceDN w:val="0"/>
        <w:adjustRightInd w:val="0"/>
        <w:rPr>
          <w:rFonts w:cs="Arial Narrow,Bold"/>
          <w:bCs/>
          <w:color w:val="FFFFFF"/>
          <w:sz w:val="20"/>
          <w:szCs w:val="20"/>
        </w:rPr>
      </w:pPr>
      <w:r w:rsidRPr="00791C7A">
        <w:rPr>
          <w:rFonts w:cs="Arial Narrow,Bold"/>
          <w:bCs/>
          <w:color w:val="FFFFFF"/>
          <w:sz w:val="20"/>
          <w:szCs w:val="20"/>
        </w:rPr>
        <w:t xml:space="preserve">Zdroj: </w:t>
      </w:r>
      <w:r w:rsidRPr="00791C7A">
        <w:rPr>
          <w:rFonts w:cs="Arial Narrow"/>
          <w:sz w:val="20"/>
          <w:szCs w:val="20"/>
        </w:rPr>
        <w:t>Národný program reforiem Slovenskej republiky 2013 (apríl 2013, MF SR), s. 19.</w:t>
      </w:r>
    </w:p>
    <w:p w:rsidR="00242C36" w:rsidRDefault="00242C36" w:rsidP="00242C36">
      <w:pPr>
        <w:autoSpaceDE w:val="0"/>
        <w:autoSpaceDN w:val="0"/>
        <w:adjustRightInd w:val="0"/>
        <w:rPr>
          <w:rFonts w:ascii="Arial Narrow,Bold" w:hAnsi="Arial Narrow,Bold" w:cs="Arial Narrow,Bold"/>
          <w:b/>
          <w:bCs/>
          <w:color w:val="FFFFFF"/>
          <w:sz w:val="18"/>
          <w:szCs w:val="18"/>
        </w:rPr>
      </w:pPr>
    </w:p>
    <w:p w:rsidR="00242C36" w:rsidRPr="00E43137" w:rsidRDefault="00242C36" w:rsidP="00242C36">
      <w:pPr>
        <w:pBdr>
          <w:bar w:val="single" w:sz="6" w:color="808080"/>
        </w:pBdr>
        <w:spacing w:after="120"/>
        <w:rPr>
          <w:rFonts w:ascii="Calibri" w:eastAsia="Calibri" w:hAnsi="Calibri"/>
          <w:szCs w:val="22"/>
        </w:rPr>
      </w:pPr>
      <w:r w:rsidRPr="00E43137">
        <w:rPr>
          <w:rFonts w:ascii="Calibri" w:eastAsia="Calibri" w:hAnsi="Calibri"/>
          <w:szCs w:val="22"/>
          <w:lang w:eastAsia="en-US"/>
        </w:rPr>
        <w:t>Podľa údajov r. 2011 bolo v poľnohospodárstve a</w:t>
      </w:r>
      <w:r>
        <w:rPr>
          <w:rFonts w:ascii="Calibri" w:eastAsia="Calibri" w:hAnsi="Calibri"/>
          <w:szCs w:val="22"/>
          <w:lang w:eastAsia="en-US"/>
        </w:rPr>
        <w:t> </w:t>
      </w:r>
      <w:r w:rsidRPr="00E43137">
        <w:rPr>
          <w:rFonts w:ascii="Calibri" w:eastAsia="Calibri" w:hAnsi="Calibri"/>
          <w:szCs w:val="22"/>
          <w:lang w:eastAsia="en-US"/>
        </w:rPr>
        <w:t>lesníctve</w:t>
      </w:r>
      <w:r>
        <w:rPr>
          <w:rFonts w:ascii="Calibri" w:eastAsia="Calibri" w:hAnsi="Calibri"/>
          <w:szCs w:val="22"/>
          <w:lang w:eastAsia="en-US"/>
        </w:rPr>
        <w:t xml:space="preserve"> (CCI 44)</w:t>
      </w:r>
      <w:r w:rsidRPr="00E43137">
        <w:rPr>
          <w:rFonts w:ascii="Calibri" w:eastAsia="Calibri" w:hAnsi="Calibri"/>
          <w:szCs w:val="22"/>
          <w:lang w:eastAsia="en-US"/>
        </w:rPr>
        <w:t xml:space="preserve"> využitých 157 kToe energie, čo v prepočte na 1 ha využívanej p.p. znamená spotrebu 40,6 kg olejového ekvivalentu. V potravinárstve bola spotrebovaná energia 121 kToe. </w:t>
      </w:r>
      <w:r w:rsidRPr="00E43137">
        <w:rPr>
          <w:rFonts w:ascii="Calibri" w:eastAsia="Calibri" w:hAnsi="Calibri"/>
          <w:szCs w:val="22"/>
        </w:rPr>
        <w:t>Z hľadiska energetického využitia môžeme biomasu rozdeliť do troch základných skupín:</w:t>
      </w:r>
    </w:p>
    <w:p w:rsidR="00242C36" w:rsidRPr="00E43137" w:rsidRDefault="00242C36" w:rsidP="00366F96">
      <w:pPr>
        <w:numPr>
          <w:ilvl w:val="0"/>
          <w:numId w:val="5"/>
        </w:numPr>
        <w:pBdr>
          <w:bar w:val="single" w:sz="6" w:color="808080"/>
        </w:pBdr>
        <w:ind w:left="714" w:hanging="357"/>
        <w:rPr>
          <w:rFonts w:ascii="Calibri" w:eastAsia="Calibri" w:hAnsi="Calibri"/>
          <w:szCs w:val="22"/>
          <w:lang w:eastAsia="en-US"/>
        </w:rPr>
      </w:pPr>
      <w:r w:rsidRPr="00E43137">
        <w:rPr>
          <w:rFonts w:ascii="Calibri" w:eastAsia="Calibri" w:hAnsi="Calibri"/>
          <w:szCs w:val="22"/>
          <w:lang w:eastAsia="en-US"/>
        </w:rPr>
        <w:t>biomasa vhodná na spaľovanie</w:t>
      </w:r>
    </w:p>
    <w:p w:rsidR="00242C36" w:rsidRPr="00E43137" w:rsidRDefault="00242C36" w:rsidP="00366F96">
      <w:pPr>
        <w:numPr>
          <w:ilvl w:val="0"/>
          <w:numId w:val="5"/>
        </w:numPr>
        <w:pBdr>
          <w:bar w:val="single" w:sz="6" w:color="808080"/>
        </w:pBdr>
        <w:ind w:left="714" w:hanging="357"/>
        <w:rPr>
          <w:rFonts w:ascii="Calibri" w:eastAsia="Calibri" w:hAnsi="Calibri"/>
          <w:szCs w:val="22"/>
          <w:lang w:eastAsia="en-US"/>
        </w:rPr>
      </w:pPr>
      <w:r w:rsidRPr="00E43137">
        <w:rPr>
          <w:rFonts w:ascii="Calibri" w:eastAsia="Calibri" w:hAnsi="Calibri"/>
          <w:szCs w:val="22"/>
          <w:lang w:eastAsia="en-US"/>
        </w:rPr>
        <w:t>biomasa vhodná na výrobu biopalív (biomazív)</w:t>
      </w:r>
    </w:p>
    <w:p w:rsidR="00242C36" w:rsidRPr="00E43137" w:rsidRDefault="00242C36" w:rsidP="00242C36">
      <w:pPr>
        <w:numPr>
          <w:ilvl w:val="0"/>
          <w:numId w:val="5"/>
        </w:num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biomasa vhodná na výrobu bioplynu</w:t>
      </w:r>
    </w:p>
    <w:p w:rsidR="00242C36" w:rsidRPr="00A230EA" w:rsidRDefault="008F198F" w:rsidP="008F198F">
      <w:pPr>
        <w:keepNext/>
        <w:pBdr>
          <w:bar w:val="single" w:sz="6" w:color="808080"/>
        </w:pBdr>
        <w:spacing w:after="120"/>
        <w:ind w:left="1134" w:hanging="1134"/>
        <w:rPr>
          <w:rFonts w:ascii="Calibri" w:hAnsi="Calibri"/>
          <w:b/>
          <w:szCs w:val="22"/>
          <w:lang w:eastAsia="en-US"/>
        </w:rPr>
      </w:pPr>
      <w:r>
        <w:rPr>
          <w:rFonts w:ascii="Calibri" w:hAnsi="Calibri"/>
          <w:b/>
          <w:szCs w:val="22"/>
          <w:lang w:eastAsia="en-US"/>
        </w:rPr>
        <w:t xml:space="preserve">Tabuľka 58: </w:t>
      </w:r>
      <w:r w:rsidR="00242C36" w:rsidRPr="00A230EA">
        <w:rPr>
          <w:rFonts w:ascii="Calibri" w:hAnsi="Calibri"/>
          <w:b/>
          <w:szCs w:val="22"/>
          <w:lang w:eastAsia="en-US"/>
        </w:rPr>
        <w:t>Vývoj produkcie obnoviteľnej energie z poľnohospodárstva a lesníctva v rokoch 2007-2011 v SR (v Ktoe)</w:t>
      </w:r>
    </w:p>
    <w:tbl>
      <w:tblPr>
        <w:tblW w:w="923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firstRow="1" w:lastRow="0" w:firstColumn="1" w:lastColumn="0" w:noHBand="0" w:noVBand="0"/>
      </w:tblPr>
      <w:tblGrid>
        <w:gridCol w:w="4129"/>
        <w:gridCol w:w="1036"/>
        <w:gridCol w:w="1090"/>
        <w:gridCol w:w="993"/>
        <w:gridCol w:w="992"/>
        <w:gridCol w:w="992"/>
      </w:tblGrid>
      <w:tr w:rsidR="00242C36" w:rsidRPr="00E43137" w:rsidTr="00242C36">
        <w:trPr>
          <w:trHeight w:val="57"/>
        </w:trPr>
        <w:tc>
          <w:tcPr>
            <w:tcW w:w="4129" w:type="dxa"/>
            <w:tcBorders>
              <w:top w:val="single" w:sz="4" w:space="0" w:color="FFFFFF"/>
              <w:left w:val="single" w:sz="4" w:space="0" w:color="FFFFFF"/>
              <w:right w:val="nil"/>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Druh biomasy</w:t>
            </w:r>
          </w:p>
        </w:tc>
        <w:tc>
          <w:tcPr>
            <w:tcW w:w="1036"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2007</w:t>
            </w:r>
          </w:p>
        </w:tc>
        <w:tc>
          <w:tcPr>
            <w:tcW w:w="1090"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2008</w:t>
            </w:r>
          </w:p>
        </w:tc>
        <w:tc>
          <w:tcPr>
            <w:tcW w:w="993"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2009</w:t>
            </w:r>
          </w:p>
        </w:tc>
        <w:tc>
          <w:tcPr>
            <w:tcW w:w="992"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2010</w:t>
            </w:r>
          </w:p>
        </w:tc>
        <w:tc>
          <w:tcPr>
            <w:tcW w:w="992" w:type="dxa"/>
            <w:tcBorders>
              <w:top w:val="single" w:sz="4" w:space="0" w:color="FFFFFF"/>
              <w:left w:val="nil"/>
              <w:right w:val="single" w:sz="4" w:space="0" w:color="FFFFFF"/>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2011</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bionafta (ktoe)</w:t>
            </w:r>
          </w:p>
        </w:tc>
        <w:tc>
          <w:tcPr>
            <w:tcW w:w="1036"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40,65</w:t>
            </w:r>
          </w:p>
        </w:tc>
        <w:tc>
          <w:tcPr>
            <w:tcW w:w="1090"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129,02</w:t>
            </w:r>
          </w:p>
        </w:tc>
        <w:tc>
          <w:tcPr>
            <w:tcW w:w="993"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89,25</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77,77</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79,53*</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bioetanol (ktoe)</w:t>
            </w:r>
          </w:p>
        </w:tc>
        <w:tc>
          <w:tcPr>
            <w:tcW w:w="1036"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15,05</w:t>
            </w:r>
          </w:p>
        </w:tc>
        <w:tc>
          <w:tcPr>
            <w:tcW w:w="1090" w:type="dxa"/>
            <w:shd w:val="clear" w:color="auto" w:fill="DEEAF6"/>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47,15</w:t>
            </w:r>
          </w:p>
        </w:tc>
        <w:tc>
          <w:tcPr>
            <w:tcW w:w="993"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59,19</w:t>
            </w:r>
          </w:p>
        </w:tc>
        <w:tc>
          <w:tcPr>
            <w:tcW w:w="992" w:type="dxa"/>
            <w:shd w:val="clear" w:color="auto" w:fill="DEEAF6"/>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63,70</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65,21</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biopaliva z poľnohospodárstva spolu (ktoe)</w:t>
            </w:r>
          </w:p>
        </w:tc>
        <w:tc>
          <w:tcPr>
            <w:tcW w:w="1036"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55,70</w:t>
            </w:r>
          </w:p>
        </w:tc>
        <w:tc>
          <w:tcPr>
            <w:tcW w:w="1090"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176,17</w:t>
            </w:r>
          </w:p>
        </w:tc>
        <w:tc>
          <w:tcPr>
            <w:tcW w:w="993"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148,44</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141,47</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144,74</w:t>
            </w:r>
          </w:p>
        </w:tc>
      </w:tr>
      <w:tr w:rsidR="00242C36" w:rsidRPr="00E43137" w:rsidTr="00242C36">
        <w:trPr>
          <w:trHeight w:val="57"/>
        </w:trPr>
        <w:tc>
          <w:tcPr>
            <w:tcW w:w="4129" w:type="dxa"/>
            <w:tcBorders>
              <w:left w:val="single" w:sz="4" w:space="0" w:color="FFFFFF"/>
              <w:bottom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drevná biomasa (ktoe)</w:t>
            </w:r>
          </w:p>
        </w:tc>
        <w:tc>
          <w:tcPr>
            <w:tcW w:w="1036"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484,00</w:t>
            </w:r>
          </w:p>
        </w:tc>
        <w:tc>
          <w:tcPr>
            <w:tcW w:w="1090" w:type="dxa"/>
            <w:shd w:val="clear" w:color="auto" w:fill="DEEAF6"/>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502,00</w:t>
            </w:r>
          </w:p>
        </w:tc>
        <w:tc>
          <w:tcPr>
            <w:tcW w:w="993"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647,00</w:t>
            </w:r>
          </w:p>
        </w:tc>
        <w:tc>
          <w:tcPr>
            <w:tcW w:w="992" w:type="dxa"/>
            <w:shd w:val="clear" w:color="auto" w:fill="DEEAF6"/>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740,00</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n.a.</w:t>
            </w:r>
          </w:p>
        </w:tc>
      </w:tr>
    </w:tbl>
    <w:p w:rsidR="00242C36" w:rsidRPr="00A230EA" w:rsidRDefault="00242C36" w:rsidP="00242C36">
      <w:pPr>
        <w:spacing w:after="200"/>
        <w:contextualSpacing/>
        <w:rPr>
          <w:rFonts w:ascii="Calibri" w:eastAsia="Calibri" w:hAnsi="Calibri"/>
          <w:sz w:val="20"/>
          <w:szCs w:val="20"/>
          <w:lang w:eastAsia="en-US"/>
        </w:rPr>
      </w:pPr>
      <w:r w:rsidRPr="00A230EA">
        <w:rPr>
          <w:rFonts w:ascii="Calibri" w:eastAsia="Calibri" w:hAnsi="Calibri"/>
          <w:sz w:val="20"/>
          <w:szCs w:val="20"/>
          <w:lang w:eastAsia="en-US"/>
        </w:rPr>
        <w:t xml:space="preserve">Zdroj: EurObserv'ER, </w:t>
      </w:r>
    </w:p>
    <w:p w:rsidR="00242C36" w:rsidRPr="00A230EA" w:rsidRDefault="00242C36" w:rsidP="00242C36">
      <w:pPr>
        <w:spacing w:after="200"/>
        <w:contextualSpacing/>
        <w:rPr>
          <w:rFonts w:ascii="Calibri" w:eastAsia="Calibri" w:hAnsi="Calibri"/>
          <w:sz w:val="20"/>
          <w:szCs w:val="20"/>
          <w:lang w:eastAsia="en-US"/>
        </w:rPr>
      </w:pPr>
      <w:r w:rsidRPr="00A230EA">
        <w:rPr>
          <w:rFonts w:ascii="Calibri" w:eastAsia="Calibri" w:hAnsi="Calibri"/>
          <w:sz w:val="20"/>
          <w:szCs w:val="20"/>
          <w:lang w:eastAsia="en-US"/>
        </w:rPr>
        <w:t>Pozn. * odhad</w:t>
      </w:r>
    </w:p>
    <w:p w:rsidR="00242C36" w:rsidRDefault="00242C36" w:rsidP="00DA395B">
      <w:pPr>
        <w:pBdr>
          <w:bar w:val="single" w:sz="6" w:color="808080"/>
        </w:pBdr>
        <w:spacing w:after="120"/>
        <w:rPr>
          <w:rFonts w:ascii="Calibri" w:eastAsia="MS Mincho" w:hAnsi="Calibri" w:cs="Arial"/>
          <w:szCs w:val="22"/>
          <w:lang w:eastAsia="en-US"/>
        </w:rPr>
      </w:pPr>
    </w:p>
    <w:p w:rsidR="00242C36" w:rsidRPr="00C30AA6" w:rsidRDefault="00242C36" w:rsidP="00DA395B">
      <w:pPr>
        <w:rPr>
          <w:bCs/>
          <w:color w:val="222222"/>
          <w:szCs w:val="22"/>
        </w:rPr>
      </w:pPr>
      <w:r w:rsidRPr="00C30AA6">
        <w:rPr>
          <w:bCs/>
          <w:color w:val="222222"/>
          <w:szCs w:val="22"/>
        </w:rPr>
        <w:t>Sledovania Štatistického úradu v Bratislave ohľadne výroby energie z obnoviteľných zdrojov zaznamenávajú naďalej jej postupný nárast. Medziročné porovnanie ukazuje na vyšší nárast výroby tepla v porovnaní s výrobou elektriny a to predovšetkým výroby tepla z dreva a drevného odpadu a tiež z bioplynu z organických látok. Najvýraznejšie zvýšenie výroby elektriny bolo hlavne z ostatného bioplynu.</w:t>
      </w:r>
    </w:p>
    <w:p w:rsidR="00242C36" w:rsidRPr="00C30AA6" w:rsidRDefault="008F198F" w:rsidP="008F198F">
      <w:pPr>
        <w:spacing w:line="320" w:lineRule="exact"/>
        <w:rPr>
          <w:b/>
          <w:bCs/>
          <w:color w:val="222222"/>
          <w:sz w:val="20"/>
          <w:szCs w:val="20"/>
        </w:rPr>
      </w:pPr>
      <w:r>
        <w:rPr>
          <w:b/>
          <w:bCs/>
          <w:color w:val="222222"/>
          <w:sz w:val="20"/>
          <w:szCs w:val="20"/>
        </w:rPr>
        <w:t xml:space="preserve">Tabuľka 59: </w:t>
      </w:r>
      <w:r w:rsidR="00242C36" w:rsidRPr="00C30AA6">
        <w:rPr>
          <w:b/>
          <w:bCs/>
          <w:color w:val="222222"/>
          <w:sz w:val="20"/>
          <w:szCs w:val="20"/>
        </w:rPr>
        <w:t>Energia vyrobená z vybraných druhov obnoviteľných zdrojov</w:t>
      </w:r>
    </w:p>
    <w:tbl>
      <w:tblPr>
        <w:tblW w:w="4961" w:type="pct"/>
        <w:tblInd w:w="70" w:type="dxa"/>
        <w:tblCellMar>
          <w:left w:w="70" w:type="dxa"/>
          <w:right w:w="70" w:type="dxa"/>
        </w:tblCellMar>
        <w:tblLook w:val="04A0" w:firstRow="1" w:lastRow="0" w:firstColumn="1" w:lastColumn="0" w:noHBand="0" w:noVBand="1"/>
      </w:tblPr>
      <w:tblGrid>
        <w:gridCol w:w="2903"/>
        <w:gridCol w:w="1042"/>
        <w:gridCol w:w="1044"/>
        <w:gridCol w:w="1042"/>
        <w:gridCol w:w="1047"/>
        <w:gridCol w:w="1042"/>
        <w:gridCol w:w="1020"/>
      </w:tblGrid>
      <w:tr w:rsidR="00242C36" w:rsidRPr="00C30AA6" w:rsidTr="008F198F">
        <w:trPr>
          <w:trHeight w:val="300"/>
        </w:trPr>
        <w:tc>
          <w:tcPr>
            <w:tcW w:w="1588" w:type="pct"/>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rsidR="00242C36" w:rsidRPr="00C30AA6" w:rsidRDefault="00242C36" w:rsidP="00242C36">
            <w:pPr>
              <w:rPr>
                <w:sz w:val="18"/>
                <w:szCs w:val="18"/>
              </w:rPr>
            </w:pPr>
            <w:r w:rsidRPr="00C30AA6">
              <w:rPr>
                <w:sz w:val="18"/>
                <w:szCs w:val="18"/>
              </w:rPr>
              <w:t>OZE</w:t>
            </w:r>
          </w:p>
        </w:tc>
        <w:tc>
          <w:tcPr>
            <w:tcW w:w="1141" w:type="pct"/>
            <w:gridSpan w:val="2"/>
            <w:tcBorders>
              <w:top w:val="single" w:sz="8" w:space="0" w:color="auto"/>
              <w:left w:val="nil"/>
              <w:bottom w:val="single" w:sz="4" w:space="0" w:color="auto"/>
              <w:right w:val="nil"/>
            </w:tcBorders>
            <w:shd w:val="clear" w:color="auto" w:fill="auto"/>
            <w:noWrap/>
            <w:vAlign w:val="bottom"/>
            <w:hideMark/>
          </w:tcPr>
          <w:p w:rsidR="00242C36" w:rsidRPr="00C30AA6" w:rsidRDefault="00242C36" w:rsidP="00242C36">
            <w:pPr>
              <w:jc w:val="center"/>
              <w:rPr>
                <w:sz w:val="18"/>
                <w:szCs w:val="18"/>
              </w:rPr>
            </w:pPr>
            <w:r w:rsidRPr="00C30AA6">
              <w:rPr>
                <w:sz w:val="18"/>
                <w:szCs w:val="18"/>
              </w:rPr>
              <w:t>2011</w:t>
            </w:r>
          </w:p>
        </w:tc>
        <w:tc>
          <w:tcPr>
            <w:tcW w:w="1143" w:type="pct"/>
            <w:gridSpan w:val="2"/>
            <w:tcBorders>
              <w:top w:val="single" w:sz="8" w:space="0" w:color="auto"/>
              <w:left w:val="single" w:sz="4" w:space="0" w:color="auto"/>
              <w:bottom w:val="single" w:sz="4" w:space="0" w:color="auto"/>
              <w:right w:val="nil"/>
            </w:tcBorders>
            <w:shd w:val="clear" w:color="auto" w:fill="auto"/>
            <w:noWrap/>
            <w:vAlign w:val="bottom"/>
            <w:hideMark/>
          </w:tcPr>
          <w:p w:rsidR="00242C36" w:rsidRPr="00C30AA6" w:rsidRDefault="00242C36" w:rsidP="00242C36">
            <w:pPr>
              <w:jc w:val="center"/>
              <w:rPr>
                <w:sz w:val="18"/>
                <w:szCs w:val="18"/>
              </w:rPr>
            </w:pPr>
            <w:r w:rsidRPr="00C30AA6">
              <w:rPr>
                <w:sz w:val="18"/>
                <w:szCs w:val="18"/>
              </w:rPr>
              <w:t>2012</w:t>
            </w:r>
          </w:p>
        </w:tc>
        <w:tc>
          <w:tcPr>
            <w:tcW w:w="570" w:type="pct"/>
            <w:tcBorders>
              <w:top w:val="single" w:sz="8" w:space="0" w:color="auto"/>
              <w:left w:val="single" w:sz="4" w:space="0" w:color="auto"/>
              <w:bottom w:val="nil"/>
              <w:right w:val="single" w:sz="4" w:space="0" w:color="auto"/>
            </w:tcBorders>
            <w:shd w:val="clear" w:color="auto" w:fill="auto"/>
            <w:noWrap/>
            <w:vAlign w:val="bottom"/>
            <w:hideMark/>
          </w:tcPr>
          <w:p w:rsidR="00242C36" w:rsidRPr="00C30AA6" w:rsidRDefault="00242C36" w:rsidP="00242C36">
            <w:pPr>
              <w:jc w:val="center"/>
              <w:rPr>
                <w:sz w:val="18"/>
                <w:szCs w:val="18"/>
              </w:rPr>
            </w:pPr>
            <w:r w:rsidRPr="00C30AA6">
              <w:rPr>
                <w:sz w:val="18"/>
                <w:szCs w:val="18"/>
              </w:rPr>
              <w:t>Elektrina</w:t>
            </w:r>
          </w:p>
        </w:tc>
        <w:tc>
          <w:tcPr>
            <w:tcW w:w="558" w:type="pct"/>
            <w:tcBorders>
              <w:top w:val="single" w:sz="8" w:space="0" w:color="auto"/>
              <w:left w:val="nil"/>
              <w:bottom w:val="nil"/>
              <w:right w:val="single" w:sz="8" w:space="0" w:color="auto"/>
            </w:tcBorders>
            <w:shd w:val="clear" w:color="auto" w:fill="auto"/>
            <w:noWrap/>
            <w:vAlign w:val="bottom"/>
            <w:hideMark/>
          </w:tcPr>
          <w:p w:rsidR="00242C36" w:rsidRPr="00C30AA6" w:rsidRDefault="00242C36" w:rsidP="00242C36">
            <w:pPr>
              <w:jc w:val="center"/>
              <w:rPr>
                <w:sz w:val="18"/>
                <w:szCs w:val="18"/>
              </w:rPr>
            </w:pPr>
            <w:r w:rsidRPr="00C30AA6">
              <w:rPr>
                <w:sz w:val="18"/>
                <w:szCs w:val="18"/>
              </w:rPr>
              <w:t>Teplo</w:t>
            </w:r>
          </w:p>
        </w:tc>
      </w:tr>
      <w:tr w:rsidR="00242C36" w:rsidRPr="00C30AA6" w:rsidTr="008F198F">
        <w:trPr>
          <w:trHeight w:val="540"/>
        </w:trPr>
        <w:tc>
          <w:tcPr>
            <w:tcW w:w="1588" w:type="pct"/>
            <w:vMerge/>
            <w:tcBorders>
              <w:top w:val="single" w:sz="8" w:space="0" w:color="auto"/>
              <w:left w:val="single" w:sz="8" w:space="0" w:color="auto"/>
              <w:bottom w:val="single" w:sz="8" w:space="0" w:color="000000"/>
              <w:right w:val="single" w:sz="4" w:space="0" w:color="auto"/>
            </w:tcBorders>
            <w:vAlign w:val="center"/>
            <w:hideMark/>
          </w:tcPr>
          <w:p w:rsidR="00242C36" w:rsidRPr="00C30AA6" w:rsidRDefault="00242C36" w:rsidP="00242C36">
            <w:pPr>
              <w:rPr>
                <w:sz w:val="18"/>
                <w:szCs w:val="18"/>
              </w:rPr>
            </w:pP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Elektrina (GWh)</w:t>
            </w:r>
          </w:p>
        </w:tc>
        <w:tc>
          <w:tcPr>
            <w:tcW w:w="571"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Teplo        (TJ)</w:t>
            </w: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Elektrina (GWh)</w:t>
            </w:r>
          </w:p>
        </w:tc>
        <w:tc>
          <w:tcPr>
            <w:tcW w:w="573"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Teplo        (TJ)</w:t>
            </w: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Index 2012/11</w:t>
            </w:r>
          </w:p>
        </w:tc>
        <w:tc>
          <w:tcPr>
            <w:tcW w:w="558" w:type="pct"/>
            <w:tcBorders>
              <w:top w:val="nil"/>
              <w:left w:val="nil"/>
              <w:bottom w:val="single" w:sz="8" w:space="0" w:color="auto"/>
              <w:right w:val="single" w:sz="8"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Index 2012/11</w:t>
            </w:r>
          </w:p>
        </w:tc>
      </w:tr>
      <w:tr w:rsidR="00242C36" w:rsidRPr="00C30AA6" w:rsidTr="00CC6591">
        <w:trPr>
          <w:trHeight w:val="480"/>
        </w:trPr>
        <w:tc>
          <w:tcPr>
            <w:tcW w:w="1588" w:type="pct"/>
            <w:tcBorders>
              <w:top w:val="nil"/>
              <w:left w:val="single" w:sz="8" w:space="0" w:color="auto"/>
              <w:bottom w:val="nil"/>
              <w:right w:val="nil"/>
            </w:tcBorders>
            <w:shd w:val="clear" w:color="auto" w:fill="auto"/>
            <w:noWrap/>
            <w:vAlign w:val="center"/>
            <w:hideMark/>
          </w:tcPr>
          <w:p w:rsidR="00242C36" w:rsidRPr="00C30AA6" w:rsidRDefault="00242C36" w:rsidP="00CC6591">
            <w:pPr>
              <w:jc w:val="left"/>
              <w:rPr>
                <w:sz w:val="18"/>
                <w:szCs w:val="18"/>
              </w:rPr>
            </w:pPr>
            <w:r w:rsidRPr="00C30AA6">
              <w:rPr>
                <w:sz w:val="18"/>
                <w:szCs w:val="18"/>
              </w:rPr>
              <w:t>Tuhý mestský odpad</w:t>
            </w:r>
          </w:p>
        </w:tc>
        <w:tc>
          <w:tcPr>
            <w:tcW w:w="570" w:type="pct"/>
            <w:tcBorders>
              <w:top w:val="nil"/>
              <w:left w:val="single" w:sz="4" w:space="0" w:color="auto"/>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39</w:t>
            </w:r>
          </w:p>
        </w:tc>
        <w:tc>
          <w:tcPr>
            <w:tcW w:w="571"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121</w:t>
            </w:r>
          </w:p>
        </w:tc>
        <w:tc>
          <w:tcPr>
            <w:tcW w:w="570"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41</w:t>
            </w:r>
          </w:p>
        </w:tc>
        <w:tc>
          <w:tcPr>
            <w:tcW w:w="573"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117</w:t>
            </w:r>
          </w:p>
        </w:tc>
        <w:tc>
          <w:tcPr>
            <w:tcW w:w="570"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105,1</w:t>
            </w:r>
          </w:p>
        </w:tc>
        <w:tc>
          <w:tcPr>
            <w:tcW w:w="558" w:type="pct"/>
            <w:tcBorders>
              <w:top w:val="nil"/>
              <w:left w:val="nil"/>
              <w:bottom w:val="nil"/>
              <w:right w:val="single" w:sz="8"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96,7</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Drevo / drevný odpad /    ostatný tuhý odpad</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682</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4 248</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724</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7 225</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106,2</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170,1</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Bioplyn z organických látok</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200,0</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Bioplyn z čističiek odpadových vôd</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22</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30</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136,4</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58,8</w:t>
            </w:r>
          </w:p>
        </w:tc>
      </w:tr>
      <w:tr w:rsidR="00242C36" w:rsidRPr="00C30AA6" w:rsidTr="00CC6591">
        <w:trPr>
          <w:trHeight w:val="480"/>
        </w:trPr>
        <w:tc>
          <w:tcPr>
            <w:tcW w:w="1588" w:type="pct"/>
            <w:tcBorders>
              <w:top w:val="nil"/>
              <w:left w:val="single" w:sz="8" w:space="0" w:color="auto"/>
              <w:bottom w:val="single" w:sz="4" w:space="0" w:color="auto"/>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Ostatný bioplyn</w:t>
            </w:r>
          </w:p>
        </w:tc>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81</w:t>
            </w:r>
          </w:p>
        </w:tc>
        <w:tc>
          <w:tcPr>
            <w:tcW w:w="571"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136</w:t>
            </w:r>
          </w:p>
        </w:tc>
        <w:tc>
          <w:tcPr>
            <w:tcW w:w="570"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145</w:t>
            </w:r>
          </w:p>
        </w:tc>
        <w:tc>
          <w:tcPr>
            <w:tcW w:w="573"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100</w:t>
            </w:r>
          </w:p>
        </w:tc>
        <w:tc>
          <w:tcPr>
            <w:tcW w:w="570"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179,0</w:t>
            </w:r>
          </w:p>
        </w:tc>
        <w:tc>
          <w:tcPr>
            <w:tcW w:w="558" w:type="pct"/>
            <w:tcBorders>
              <w:top w:val="nil"/>
              <w:left w:val="nil"/>
              <w:bottom w:val="single" w:sz="4" w:space="0" w:color="auto"/>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73,5</w:t>
            </w:r>
          </w:p>
        </w:tc>
      </w:tr>
      <w:tr w:rsidR="00242C36" w:rsidRPr="00C30AA6" w:rsidTr="008F198F">
        <w:trPr>
          <w:trHeight w:val="480"/>
        </w:trPr>
        <w:tc>
          <w:tcPr>
            <w:tcW w:w="1588" w:type="pct"/>
            <w:tcBorders>
              <w:top w:val="nil"/>
              <w:left w:val="single" w:sz="8" w:space="0" w:color="auto"/>
              <w:bottom w:val="single" w:sz="8" w:space="0" w:color="auto"/>
              <w:right w:val="nil"/>
            </w:tcBorders>
            <w:shd w:val="clear" w:color="auto" w:fill="auto"/>
            <w:vAlign w:val="center"/>
            <w:hideMark/>
          </w:tcPr>
          <w:p w:rsidR="00242C36" w:rsidRPr="00C30AA6" w:rsidRDefault="00242C36" w:rsidP="00242C36">
            <w:pPr>
              <w:rPr>
                <w:b/>
                <w:bCs/>
                <w:sz w:val="18"/>
                <w:szCs w:val="18"/>
              </w:rPr>
            </w:pPr>
            <w:r w:rsidRPr="00C30AA6">
              <w:rPr>
                <w:b/>
                <w:bCs/>
                <w:sz w:val="18"/>
                <w:szCs w:val="18"/>
              </w:rPr>
              <w:t>Spolu</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824</w:t>
            </w:r>
          </w:p>
        </w:tc>
        <w:tc>
          <w:tcPr>
            <w:tcW w:w="571" w:type="pct"/>
            <w:tcBorders>
              <w:top w:val="nil"/>
              <w:left w:val="nil"/>
              <w:bottom w:val="single" w:sz="8" w:space="0" w:color="auto"/>
              <w:right w:val="nil"/>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4 523</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940</w:t>
            </w:r>
          </w:p>
        </w:tc>
        <w:tc>
          <w:tcPr>
            <w:tcW w:w="573" w:type="pct"/>
            <w:tcBorders>
              <w:top w:val="nil"/>
              <w:left w:val="nil"/>
              <w:bottom w:val="single" w:sz="8" w:space="0" w:color="auto"/>
              <w:right w:val="nil"/>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7 454</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114,1</w:t>
            </w:r>
          </w:p>
        </w:tc>
        <w:tc>
          <w:tcPr>
            <w:tcW w:w="558" w:type="pct"/>
            <w:tcBorders>
              <w:top w:val="nil"/>
              <w:left w:val="nil"/>
              <w:bottom w:val="single" w:sz="8" w:space="0" w:color="auto"/>
              <w:right w:val="single" w:sz="8"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164,8</w:t>
            </w:r>
          </w:p>
        </w:tc>
      </w:tr>
    </w:tbl>
    <w:p w:rsidR="00242C36" w:rsidRPr="00C30AA6" w:rsidRDefault="00242C36" w:rsidP="00242C36">
      <w:pPr>
        <w:pStyle w:val="Zarkazkladnhotextu"/>
        <w:spacing w:after="0" w:line="240" w:lineRule="auto"/>
        <w:rPr>
          <w:rFonts w:asciiTheme="minorHAnsi" w:hAnsiTheme="minorHAnsi"/>
          <w:bCs/>
          <w:sz w:val="20"/>
          <w:szCs w:val="20"/>
        </w:rPr>
      </w:pPr>
      <w:r w:rsidRPr="00C30AA6">
        <w:rPr>
          <w:rFonts w:asciiTheme="minorHAnsi" w:hAnsiTheme="minorHAnsi"/>
          <w:bCs/>
          <w:sz w:val="20"/>
          <w:szCs w:val="20"/>
        </w:rPr>
        <w:t>Prameň: Štatistický úrad SR</w:t>
      </w:r>
      <w:r>
        <w:rPr>
          <w:rFonts w:asciiTheme="minorHAnsi" w:hAnsiTheme="minorHAnsi"/>
          <w:bCs/>
          <w:sz w:val="20"/>
          <w:szCs w:val="20"/>
        </w:rPr>
        <w:t xml:space="preserve">, </w:t>
      </w:r>
      <w:r w:rsidRPr="00C30AA6">
        <w:rPr>
          <w:rFonts w:asciiTheme="minorHAnsi" w:hAnsiTheme="minorHAnsi"/>
          <w:bCs/>
          <w:sz w:val="20"/>
          <w:szCs w:val="20"/>
        </w:rPr>
        <w:t>Vypracoval: VÚEPP</w:t>
      </w:r>
    </w:p>
    <w:p w:rsidR="00242C36" w:rsidRPr="00C30AA6" w:rsidRDefault="00242C36" w:rsidP="00242C36">
      <w:pPr>
        <w:pStyle w:val="Zarkazkladnhotextu"/>
        <w:spacing w:after="0" w:line="240" w:lineRule="auto"/>
        <w:rPr>
          <w:rFonts w:asciiTheme="minorHAnsi" w:hAnsiTheme="minorHAnsi"/>
          <w:bCs/>
          <w:i/>
        </w:rPr>
      </w:pPr>
    </w:p>
    <w:p w:rsidR="00242C36" w:rsidRPr="00E43137" w:rsidRDefault="00242C36" w:rsidP="00242C36">
      <w:pPr>
        <w:pBdr>
          <w:bar w:val="single" w:sz="6" w:color="808080"/>
        </w:pBdr>
        <w:spacing w:after="120"/>
        <w:rPr>
          <w:rFonts w:ascii="Calibri" w:hAnsi="Calibri"/>
          <w:szCs w:val="22"/>
          <w:lang w:eastAsia="en-US"/>
        </w:rPr>
      </w:pPr>
      <w:r w:rsidRPr="00E43137">
        <w:rPr>
          <w:rFonts w:ascii="Calibri" w:eastAsia="MS Mincho" w:hAnsi="Calibri" w:cs="Arial"/>
          <w:szCs w:val="22"/>
          <w:lang w:eastAsia="en-US"/>
        </w:rPr>
        <w:t>Podľa najnovšieho návrhu energetickej politiky SR (MH SR 2013) je možné v  pôdohospodárstve očakávať mierny pokles spotreby energie zavádzaním nových technológií a zvyšovaním podielu „samozásobovania“ energiou.</w:t>
      </w:r>
    </w:p>
    <w:p w:rsidR="008F198F" w:rsidRDefault="00242C36" w:rsidP="008F198F">
      <w:pPr>
        <w:pBdr>
          <w:bar w:val="single" w:sz="6" w:color="808080"/>
        </w:pBdr>
        <w:spacing w:after="120"/>
        <w:rPr>
          <w:rFonts w:ascii="Calibri" w:eastAsia="MS Mincho" w:hAnsi="Calibri" w:cs="Arial"/>
          <w:szCs w:val="22"/>
          <w:lang w:eastAsia="en-US"/>
        </w:rPr>
      </w:pPr>
      <w:r w:rsidRPr="00E43137">
        <w:rPr>
          <w:rFonts w:ascii="Calibri" w:eastAsia="MS Mincho" w:hAnsi="Calibri" w:cs="Arial"/>
          <w:szCs w:val="22"/>
          <w:lang w:eastAsia="en-US"/>
        </w:rPr>
        <w:t>Jedným z hlavných impulzov, ktoré by mohli viesť k splneniu cieľa, je vývoj a inštalácia nových technológií, ktoré prispejú k úsporám energie. Pri budúcom rozhodovaní o podpore takýchto investícií z verejných zdrojov je optimálne uplatniť princíp zeleného obstarávania.</w:t>
      </w:r>
    </w:p>
    <w:p w:rsidR="00242C36" w:rsidRPr="00E43137" w:rsidRDefault="00242C36" w:rsidP="008F198F">
      <w:pPr>
        <w:pBdr>
          <w:bar w:val="single" w:sz="6" w:color="808080"/>
        </w:pBdr>
        <w:spacing w:after="120"/>
        <w:rPr>
          <w:rFonts w:ascii="Calibri" w:hAnsi="Calibri"/>
          <w:bCs/>
          <w:szCs w:val="22"/>
        </w:rPr>
      </w:pPr>
      <w:r w:rsidRPr="00E43137">
        <w:rPr>
          <w:rFonts w:ascii="Calibri" w:hAnsi="Calibri"/>
          <w:bCs/>
          <w:szCs w:val="22"/>
        </w:rPr>
        <w:t xml:space="preserve">V kontexte Partnerskej dohody medzi SR a EÚ pre súčasné programovacie obdobie prijala vláda SR Akčný plán energetickej efektívnosti na roky 2011-2013. Podľa neho bude SR podporovať, aby pre všetkých koncových odberateľov boli k dispozícii kvalitné energetické audity, ktoré budú nákladovo efektívne, vrátane takýchto auditov pre malé a stredné podniky. </w:t>
      </w:r>
      <w:r w:rsidRPr="00B7604C">
        <w:rPr>
          <w:rFonts w:ascii="Calibri" w:hAnsi="Calibri" w:cs="Calibri"/>
          <w:szCs w:val="22"/>
        </w:rPr>
        <w:t>Pre veľké podniky bude povinnosť energetických auditov a ich pravidelná aktualizácia po</w:t>
      </w:r>
      <w:r>
        <w:rPr>
          <w:rFonts w:ascii="Calibri" w:hAnsi="Calibri" w:cs="Calibri"/>
          <w:szCs w:val="22"/>
        </w:rPr>
        <w:t xml:space="preserve"> štyroch rokoch samozrejmosťou.</w:t>
      </w:r>
      <w:r>
        <w:rPr>
          <w:rStyle w:val="Odkaznapoznmkupodiarou"/>
          <w:rFonts w:ascii="Calibri" w:hAnsi="Calibri" w:cs="Calibri"/>
          <w:szCs w:val="22"/>
        </w:rPr>
        <w:footnoteReference w:id="9"/>
      </w:r>
      <w:r w:rsidRPr="003303BC">
        <w:rPr>
          <w:rFonts w:cs="Calibri"/>
          <w:sz w:val="20"/>
          <w:szCs w:val="20"/>
        </w:rPr>
        <w:t> </w:t>
      </w:r>
      <w:r w:rsidRPr="00E43137">
        <w:rPr>
          <w:rFonts w:ascii="Calibri" w:hAnsi="Calibri"/>
          <w:bCs/>
          <w:szCs w:val="22"/>
        </w:rPr>
        <w:t>Povinnosť absolvovať energetický audit do konca roku 2011 sa týka všetkých priemyselných firiem na Slovensku s celoročnou spotrebou energie od 5 500 do 20 000 MWh, vrátane pôdohospodárov.  V ich prípade je</w:t>
      </w:r>
      <w:r w:rsidRPr="00E43137">
        <w:rPr>
          <w:rFonts w:ascii="Calibri" w:hAnsi="Calibri"/>
          <w:bCs/>
          <w:szCs w:val="22"/>
        </w:rPr>
        <w:lastRenderedPageBreak/>
        <w:t xml:space="preserve"> dolný limit stanovený na 2 500 MWh a horný limit na 10 000 MWh. Väčší spotrebitelia energie si musia podľa </w:t>
      </w:r>
      <w:hyperlink r:id="rId37" w:tooltip="zak_476_2008.pdf" w:history="1">
        <w:r w:rsidRPr="002643FD">
          <w:rPr>
            <w:rFonts w:ascii="Calibri" w:hAnsi="Calibri"/>
            <w:b/>
            <w:bCs/>
            <w:szCs w:val="22"/>
          </w:rPr>
          <w:t>zákona č. 476/2008 Z.z. o efektívnosti pri používaní energie</w:t>
        </w:r>
      </w:hyperlink>
      <w:r w:rsidRPr="00E43137">
        <w:rPr>
          <w:rFonts w:ascii="Calibri" w:hAnsi="Calibri"/>
          <w:bCs/>
          <w:szCs w:val="22"/>
        </w:rPr>
        <w:t xml:space="preserve"> dať vykonať energetický audit do konca roka 2013.</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Emisie skleníkových plynov a amoniaku</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Z h</w:t>
      </w:r>
      <w:r w:rsidRPr="00E43137">
        <w:rPr>
          <w:rFonts w:ascii="Calibri" w:hAnsi="Calibri" w:hint="eastAsia"/>
          <w:bCs/>
          <w:szCs w:val="22"/>
        </w:rPr>
        <w:t>ľ</w:t>
      </w:r>
      <w:r w:rsidRPr="00E43137">
        <w:rPr>
          <w:rFonts w:ascii="Calibri" w:hAnsi="Calibri"/>
          <w:bCs/>
          <w:szCs w:val="22"/>
        </w:rPr>
        <w:t>adiska medzinárodných porovnaní SR dosahuje hodnoty pod priemerom krajín EU-27. Emisie skleníkových plynov v dlhodobej</w:t>
      </w:r>
      <w:r w:rsidRPr="00E43137">
        <w:rPr>
          <w:rFonts w:ascii="Calibri" w:hAnsi="Calibri" w:hint="eastAsia"/>
          <w:bCs/>
          <w:szCs w:val="22"/>
        </w:rPr>
        <w:t>š</w:t>
      </w:r>
      <w:r w:rsidRPr="00E43137">
        <w:rPr>
          <w:rFonts w:ascii="Calibri" w:hAnsi="Calibri"/>
          <w:bCs/>
          <w:szCs w:val="22"/>
        </w:rPr>
        <w:t xml:space="preserve">om </w:t>
      </w:r>
      <w:r w:rsidRPr="00E43137">
        <w:rPr>
          <w:rFonts w:ascii="Calibri" w:hAnsi="Calibri" w:hint="eastAsia"/>
          <w:bCs/>
          <w:szCs w:val="22"/>
        </w:rPr>
        <w:t>č</w:t>
      </w:r>
      <w:r w:rsidRPr="00E43137">
        <w:rPr>
          <w:rFonts w:ascii="Calibri" w:hAnsi="Calibri"/>
          <w:bCs/>
          <w:szCs w:val="22"/>
        </w:rPr>
        <w:t>asovom horizonte trvalo klesajú (v porovnaní roka 2010 oproti roku 1990 o 35,94 %). Je v</w:t>
      </w:r>
      <w:r w:rsidRPr="00E43137">
        <w:rPr>
          <w:rFonts w:ascii="Calibri" w:hAnsi="Calibri" w:hint="eastAsia"/>
          <w:bCs/>
          <w:szCs w:val="22"/>
        </w:rPr>
        <w:t>š</w:t>
      </w:r>
      <w:r w:rsidRPr="00E43137">
        <w:rPr>
          <w:rFonts w:ascii="Calibri" w:hAnsi="Calibri"/>
          <w:bCs/>
          <w:szCs w:val="22"/>
        </w:rPr>
        <w:t>ak nutné zdôrazni</w:t>
      </w:r>
      <w:r w:rsidRPr="00E43137">
        <w:rPr>
          <w:rFonts w:ascii="Calibri" w:hAnsi="Calibri" w:hint="eastAsia"/>
          <w:bCs/>
          <w:szCs w:val="22"/>
        </w:rPr>
        <w:t>ť</w:t>
      </w:r>
      <w:r w:rsidRPr="00E43137">
        <w:rPr>
          <w:rFonts w:ascii="Calibri" w:hAnsi="Calibri"/>
          <w:bCs/>
          <w:szCs w:val="22"/>
        </w:rPr>
        <w:t xml:space="preserve">, </w:t>
      </w:r>
      <w:r w:rsidRPr="00E43137">
        <w:rPr>
          <w:rFonts w:ascii="Calibri" w:hAnsi="Calibri" w:hint="eastAsia"/>
          <w:bCs/>
          <w:szCs w:val="22"/>
        </w:rPr>
        <w:t>ž</w:t>
      </w:r>
      <w:r w:rsidRPr="00E43137">
        <w:rPr>
          <w:rFonts w:ascii="Calibri" w:hAnsi="Calibri"/>
          <w:bCs/>
          <w:szCs w:val="22"/>
        </w:rPr>
        <w:t xml:space="preserve">e v priebehu rokov 1996 </w:t>
      </w:r>
      <w:r w:rsidRPr="00E43137">
        <w:rPr>
          <w:rFonts w:ascii="Calibri" w:hAnsi="Calibri" w:hint="eastAsia"/>
          <w:bCs/>
          <w:szCs w:val="22"/>
        </w:rPr>
        <w:t>–</w:t>
      </w:r>
      <w:r w:rsidRPr="00E43137">
        <w:rPr>
          <w:rFonts w:ascii="Calibri" w:hAnsi="Calibri"/>
          <w:bCs/>
          <w:szCs w:val="22"/>
        </w:rPr>
        <w:t xml:space="preserve"> 2008 boli emisie zhruba na rovnakej úrovni. V porovnaní s rokom 2009 emisie skleníkových plynov vzrástli o 4 %. Tento nárast bol spôsobený o</w:t>
      </w:r>
      <w:r w:rsidRPr="00E43137">
        <w:rPr>
          <w:rFonts w:ascii="Calibri" w:hAnsi="Calibri" w:hint="eastAsia"/>
          <w:bCs/>
          <w:szCs w:val="22"/>
        </w:rPr>
        <w:t>ž</w:t>
      </w:r>
      <w:r w:rsidRPr="00E43137">
        <w:rPr>
          <w:rFonts w:ascii="Calibri" w:hAnsi="Calibri"/>
          <w:bCs/>
          <w:szCs w:val="22"/>
        </w:rPr>
        <w:t>ivením hospodárstva SR po recesiou pozna</w:t>
      </w:r>
      <w:r w:rsidRPr="00E43137">
        <w:rPr>
          <w:rFonts w:ascii="Calibri" w:hAnsi="Calibri" w:hint="eastAsia"/>
          <w:bCs/>
          <w:szCs w:val="22"/>
        </w:rPr>
        <w:t>č</w:t>
      </w:r>
      <w:r w:rsidRPr="00E43137">
        <w:rPr>
          <w:rFonts w:ascii="Calibri" w:hAnsi="Calibri"/>
          <w:bCs/>
          <w:szCs w:val="22"/>
        </w:rPr>
        <w:t xml:space="preserve">ených rokoch 2008 </w:t>
      </w:r>
      <w:r w:rsidRPr="00E43137">
        <w:rPr>
          <w:rFonts w:ascii="Calibri" w:hAnsi="Calibri" w:hint="eastAsia"/>
          <w:bCs/>
          <w:szCs w:val="22"/>
        </w:rPr>
        <w:t>–</w:t>
      </w:r>
      <w:r w:rsidRPr="00E43137">
        <w:rPr>
          <w:rFonts w:ascii="Calibri" w:hAnsi="Calibri"/>
          <w:bCs/>
          <w:szCs w:val="22"/>
        </w:rPr>
        <w:t xml:space="preserve"> 2009. Aktuálne medzinárodné záväzky (Kjótsky protokol, klimaticko</w:t>
      </w:r>
      <w:r w:rsidRPr="00E43137">
        <w:rPr>
          <w:rFonts w:ascii="Calibri" w:hAnsi="Calibri" w:hint="eastAsia"/>
          <w:bCs/>
          <w:szCs w:val="22"/>
        </w:rPr>
        <w:t>–</w:t>
      </w:r>
      <w:r w:rsidRPr="00E43137">
        <w:rPr>
          <w:rFonts w:ascii="Calibri" w:hAnsi="Calibri"/>
          <w:bCs/>
          <w:szCs w:val="22"/>
        </w:rPr>
        <w:t>energetický balí</w:t>
      </w:r>
      <w:r w:rsidRPr="00E43137">
        <w:rPr>
          <w:rFonts w:ascii="Calibri" w:hAnsi="Calibri" w:hint="eastAsia"/>
          <w:bCs/>
          <w:szCs w:val="22"/>
        </w:rPr>
        <w:t>č</w:t>
      </w:r>
      <w:r w:rsidRPr="00E43137">
        <w:rPr>
          <w:rFonts w:ascii="Calibri" w:hAnsi="Calibri"/>
          <w:bCs/>
          <w:szCs w:val="22"/>
        </w:rPr>
        <w:t>ek EU) SR plní a je predpoklad ich plnenia aj v nasledujúcich rokoch.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Celkové emisie z poľnohospodárstva SR v r. 2010 dosiahli 2 024 600 t ekvivalentu CO2. Podiel poľnohospodárstva (vrátane emisií z pôdy) na celkových čistých emisiách skleníkových plynov SR predstavuje 5,1 %. Množstvo do ovzdušia emitovaného amoniaku z poľnohospodárstva (r.2011) predstavuje 23 400 ton NH3  (</w:t>
      </w:r>
      <w:r w:rsidRPr="00702CA9">
        <w:rPr>
          <w:rFonts w:ascii="Calibri" w:eastAsia="Calibri" w:hAnsi="Calibri"/>
          <w:b/>
          <w:szCs w:val="22"/>
          <w:lang w:eastAsia="en-US"/>
        </w:rPr>
        <w:t>CCI 45</w:t>
      </w:r>
      <w:r w:rsidRPr="00E43137">
        <w:rPr>
          <w:rFonts w:ascii="Calibri" w:eastAsia="Calibri" w:hAnsi="Calibri"/>
          <w:szCs w:val="22"/>
          <w:lang w:eastAsia="en-US"/>
        </w:rPr>
        <w:t>). Z toho pochádza 4 600 ton NH3 z priemyselných hnojív a zvyšok z chovov hospodárskych zvierat, najviac z chovov HD (7 000 ton).</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Slovensko splnilo už v roku 2003 svoj emisný cieľ pre rok 2010 stanovený v Kodanskom protokole. Napriek očakávanému miernemu rastu v období po roku 2011, sú emisie stále len na tretinovej úrovni roku 1990.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Od roku 2001 je možné hovoriť o pozitívnom vývoji  environmentálnej efektivity poľnohospodárstva vzhľadom na emisie skleníkových plynov. Tento pozitívny efekt spôsobený poklesom emisií z poľnohospodárstva je najmä dôsledkom zníženia stavov hospodárskych zvierat a úrovne hnojenia priemyselnými hnojivami. Podrobnosti o emisiách jednotlivých skleníkových plynov (CO2, N2O, NH4, CH4) sú uvedené v podrobnej analýze priority 5 RV. </w:t>
      </w:r>
    </w:p>
    <w:p w:rsidR="00242C36" w:rsidRPr="00E43137" w:rsidRDefault="00242C36" w:rsidP="00242C36"/>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Spotreba vody v poľnohospodárstve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 2010 bolo využitie vody v poľnohospodárstve v objeme vyše 5,5 mil. m3 vody</w:t>
      </w:r>
      <w:r>
        <w:rPr>
          <w:rFonts w:ascii="Calibri" w:eastAsia="Calibri" w:hAnsi="Calibri"/>
          <w:szCs w:val="22"/>
          <w:lang w:eastAsia="en-US"/>
        </w:rPr>
        <w:t xml:space="preserve"> (</w:t>
      </w:r>
      <w:r w:rsidRPr="00AC4079">
        <w:rPr>
          <w:rFonts w:ascii="Calibri" w:eastAsia="Calibri" w:hAnsi="Calibri"/>
          <w:b/>
          <w:szCs w:val="22"/>
          <w:lang w:eastAsia="en-US"/>
        </w:rPr>
        <w:t>CCI 39</w:t>
      </w:r>
      <w:r>
        <w:rPr>
          <w:rFonts w:ascii="Calibri" w:eastAsia="Calibri" w:hAnsi="Calibri"/>
          <w:szCs w:val="22"/>
          <w:lang w:eastAsia="en-US"/>
        </w:rPr>
        <w:t>)</w:t>
      </w:r>
      <w:r w:rsidRPr="00E43137">
        <w:rPr>
          <w:rFonts w:ascii="Calibri" w:eastAsia="Calibri" w:hAnsi="Calibri"/>
          <w:szCs w:val="22"/>
          <w:lang w:eastAsia="en-US"/>
        </w:rPr>
        <w:t xml:space="preserve">. Odber vody pre poľnohospodárstvo z podzemných vôd predstavuje približne 3 % z celkových odberov. Z povrchových vôd v roku 2010 odbery predstavovali okolo 2 % a jednalo sa o závlahové vody. Závlahové systémy sú na poľnohospodárskej pôde SR vybudované na výmere 321 tisíc ha.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Za obdobie r. 2007–2011 sa výmera pôdy, na ktorej sa využívajú zavlažovacie zariadenia znížila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 boji proti suchu.</w:t>
      </w:r>
    </w:p>
    <w:p w:rsidR="00242C36" w:rsidRDefault="00242C36" w:rsidP="00242C36">
      <w:pPr>
        <w:pBdr>
          <w:bar w:val="single" w:sz="6" w:color="808080"/>
        </w:pBdr>
        <w:rPr>
          <w:rFonts w:ascii="Calibri" w:eastAsia="Calibri" w:hAnsi="Calibri"/>
          <w:szCs w:val="22"/>
          <w:lang w:eastAsia="en-US"/>
        </w:rPr>
      </w:pPr>
    </w:p>
    <w:p w:rsidR="00242C36" w:rsidRPr="00F6722D" w:rsidRDefault="00242C36" w:rsidP="00242C36">
      <w:pPr>
        <w:pBdr>
          <w:bar w:val="single" w:sz="6" w:color="808080"/>
        </w:pBdr>
        <w:rPr>
          <w:rFonts w:ascii="Calibri" w:eastAsia="Calibri" w:hAnsi="Calibri"/>
          <w:b/>
          <w:szCs w:val="22"/>
          <w:lang w:eastAsia="en-US"/>
        </w:rPr>
      </w:pPr>
      <w:r w:rsidRPr="00F6722D">
        <w:rPr>
          <w:rFonts w:ascii="Calibri" w:eastAsia="Calibri" w:hAnsi="Calibri"/>
          <w:b/>
          <w:szCs w:val="22"/>
          <w:lang w:eastAsia="en-US"/>
        </w:rPr>
        <w:t>Z porovnania vykazovanej zavlažovanej plochy a spotreby vody na zavlažovanie (viď nasledovná tabuľka</w:t>
      </w:r>
      <w:r w:rsidR="008F198F">
        <w:rPr>
          <w:rFonts w:ascii="Calibri" w:eastAsia="Calibri" w:hAnsi="Calibri"/>
          <w:b/>
          <w:szCs w:val="22"/>
          <w:lang w:eastAsia="en-US"/>
        </w:rPr>
        <w:t xml:space="preserve"> 60</w:t>
      </w:r>
      <w:r w:rsidRPr="00F6722D">
        <w:rPr>
          <w:rFonts w:ascii="Calibri" w:eastAsia="Calibri" w:hAnsi="Calibri"/>
          <w:b/>
          <w:szCs w:val="22"/>
          <w:lang w:eastAsia="en-US"/>
        </w:rPr>
        <w:t>) je zrejmý výrazne klesajúci tre</w:t>
      </w:r>
      <w:r>
        <w:rPr>
          <w:rFonts w:ascii="Calibri" w:eastAsia="Calibri" w:hAnsi="Calibri"/>
          <w:b/>
          <w:szCs w:val="22"/>
          <w:lang w:eastAsia="en-US"/>
        </w:rPr>
        <w:t>nd, najmä v porovnaní s r. 2003</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firstRow="1" w:lastRow="0" w:firstColumn="1" w:lastColumn="0" w:noHBand="0" w:noVBand="0"/>
      </w:tblPr>
      <w:tblGrid>
        <w:gridCol w:w="3686"/>
        <w:gridCol w:w="992"/>
        <w:gridCol w:w="851"/>
        <w:gridCol w:w="992"/>
        <w:gridCol w:w="992"/>
        <w:gridCol w:w="1276"/>
      </w:tblGrid>
      <w:tr w:rsidR="00242C36" w:rsidRPr="00E43137" w:rsidTr="00242C36">
        <w:tc>
          <w:tcPr>
            <w:tcW w:w="3686" w:type="dxa"/>
            <w:tcBorders>
              <w:top w:val="single" w:sz="4" w:space="0" w:color="FFFFFF"/>
              <w:left w:val="single" w:sz="4" w:space="0" w:color="FFFFFF"/>
              <w:right w:val="nil"/>
            </w:tcBorders>
            <w:shd w:val="clear" w:color="auto" w:fill="5B9BD5"/>
          </w:tcPr>
          <w:p w:rsidR="00242C36" w:rsidRPr="00E43137" w:rsidRDefault="00242C36" w:rsidP="00242C36">
            <w:pPr>
              <w:spacing w:after="120"/>
              <w:ind w:right="-66"/>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Závlahová voda</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2003</w:t>
            </w:r>
          </w:p>
        </w:tc>
        <w:tc>
          <w:tcPr>
            <w:tcW w:w="851"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2006</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2009</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2010</w:t>
            </w:r>
          </w:p>
        </w:tc>
        <w:tc>
          <w:tcPr>
            <w:tcW w:w="1276" w:type="dxa"/>
            <w:tcBorders>
              <w:top w:val="single" w:sz="4" w:space="0" w:color="FFFFFF"/>
              <w:left w:val="nil"/>
              <w:right w:val="single" w:sz="4" w:space="0" w:color="FFFFFF"/>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2011</w:t>
            </w:r>
          </w:p>
        </w:tc>
      </w:tr>
      <w:tr w:rsidR="00242C36" w:rsidRPr="00E43137" w:rsidTr="00242C36">
        <w:trPr>
          <w:trHeight w:val="391"/>
        </w:trPr>
        <w:tc>
          <w:tcPr>
            <w:tcW w:w="3686" w:type="dxa"/>
            <w:tcBorders>
              <w:left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Prenajatá plocha pod závlahami</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294 202</w:t>
            </w:r>
          </w:p>
        </w:tc>
        <w:tc>
          <w:tcPr>
            <w:tcW w:w="851"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196 749</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214 326</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214 326</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194 215</w:t>
            </w:r>
          </w:p>
        </w:tc>
      </w:tr>
      <w:tr w:rsidR="00242C36" w:rsidRPr="00E43137" w:rsidTr="00242C36">
        <w:tc>
          <w:tcPr>
            <w:tcW w:w="3686" w:type="dxa"/>
            <w:tcBorders>
              <w:left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Celkový odber vody v</w:t>
            </w:r>
            <w:r>
              <w:rPr>
                <w:rFonts w:ascii="Calibri" w:eastAsia="Calibri" w:hAnsi="Calibri" w:cs="Calibri"/>
                <w:b/>
                <w:bCs/>
                <w:color w:val="FFFFFF"/>
                <w:sz w:val="20"/>
                <w:szCs w:val="20"/>
                <w:lang w:eastAsia="en-US"/>
              </w:rPr>
              <w:t> mil.</w:t>
            </w:r>
            <w:r w:rsidRPr="00E43137">
              <w:rPr>
                <w:rFonts w:ascii="Calibri" w:eastAsia="Calibri" w:hAnsi="Calibri" w:cs="Calibri"/>
                <w:b/>
                <w:bCs/>
                <w:color w:val="FFFFFF"/>
                <w:sz w:val="20"/>
                <w:szCs w:val="20"/>
                <w:lang w:eastAsia="en-US"/>
              </w:rPr>
              <w:t> m3</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74,157</w:t>
            </w:r>
          </w:p>
        </w:tc>
        <w:tc>
          <w:tcPr>
            <w:tcW w:w="851" w:type="dxa"/>
            <w:shd w:val="clear" w:color="auto" w:fill="DEEAF6"/>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5,887</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14,007</w:t>
            </w:r>
          </w:p>
        </w:tc>
        <w:tc>
          <w:tcPr>
            <w:tcW w:w="992" w:type="dxa"/>
            <w:shd w:val="clear" w:color="auto" w:fill="DEEAF6"/>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6,035</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8,670</w:t>
            </w:r>
          </w:p>
        </w:tc>
      </w:tr>
      <w:tr w:rsidR="00242C36" w:rsidRPr="00E43137" w:rsidTr="00242C36">
        <w:tc>
          <w:tcPr>
            <w:tcW w:w="3686" w:type="dxa"/>
            <w:tcBorders>
              <w:left w:val="single" w:sz="4" w:space="0" w:color="FFFFFF"/>
              <w:bottom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 xml:space="preserve">Priemerne množstvo vody v m3 na </w:t>
            </w:r>
            <w:smartTag w:uri="urn:schemas-microsoft-com:office:smarttags" w:element="metricconverter">
              <w:smartTagPr>
                <w:attr w:name="ProductID" w:val="1 ha"/>
              </w:smartTagPr>
              <w:r w:rsidRPr="00E43137">
                <w:rPr>
                  <w:rFonts w:ascii="Calibri" w:eastAsia="Calibri" w:hAnsi="Calibri" w:cs="Calibri"/>
                  <w:b/>
                  <w:bCs/>
                  <w:color w:val="FFFFFF"/>
                  <w:sz w:val="20"/>
                  <w:szCs w:val="20"/>
                  <w:lang w:eastAsia="en-US"/>
                </w:rPr>
                <w:t>1 ha</w:t>
              </w:r>
            </w:smartTag>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252</w:t>
            </w:r>
          </w:p>
        </w:tc>
        <w:tc>
          <w:tcPr>
            <w:tcW w:w="851"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29,9</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65,4</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29,2</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44,64</w:t>
            </w:r>
          </w:p>
        </w:tc>
      </w:tr>
    </w:tbl>
    <w:p w:rsidR="00242C36" w:rsidRPr="00E43137" w:rsidRDefault="00242C36"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Za posledných 5 rokov sa spotreba vody na zavlažovanie pohybuje v rozmedzí 6  - 14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resp. 29 – </w:t>
      </w:r>
      <w:smartTag w:uri="urn:schemas-microsoft-com:office:smarttags" w:element="metricconverter">
        <w:smartTagPr>
          <w:attr w:name="ProductID" w:val="65 m3"/>
        </w:smartTagPr>
        <w:r w:rsidRPr="00E43137">
          <w:rPr>
            <w:rFonts w:ascii="Calibri" w:eastAsia="Calibri" w:hAnsi="Calibri"/>
            <w:szCs w:val="22"/>
            <w:lang w:eastAsia="en-US"/>
          </w:rPr>
          <w:t>65 m</w:t>
        </w:r>
        <w:r w:rsidRPr="00E43137">
          <w:rPr>
            <w:rFonts w:ascii="Calibri" w:eastAsia="Calibri" w:hAnsi="Calibri"/>
            <w:szCs w:val="22"/>
            <w:vertAlign w:val="superscript"/>
            <w:lang w:eastAsia="en-US"/>
          </w:rPr>
          <w:t>3</w:t>
        </w:r>
      </w:smartTag>
      <w:r w:rsidRPr="00E43137">
        <w:rPr>
          <w:rFonts w:ascii="Calibri" w:eastAsia="Calibri" w:hAnsi="Calibri"/>
          <w:szCs w:val="22"/>
          <w:lang w:eastAsia="en-US"/>
        </w:rPr>
        <w:t xml:space="preserve"> v prepočte na </w:t>
      </w:r>
      <w:smartTag w:uri="urn:schemas-microsoft-com:office:smarttags" w:element="metricconverter">
        <w:smartTagPr>
          <w:attr w:name="ProductID" w:val="1 ha"/>
        </w:smartTagPr>
        <w:r w:rsidRPr="00E43137">
          <w:rPr>
            <w:rFonts w:ascii="Calibri" w:eastAsia="Calibri" w:hAnsi="Calibri"/>
            <w:szCs w:val="22"/>
            <w:lang w:eastAsia="en-US"/>
          </w:rPr>
          <w:t>1 ha</w:t>
        </w:r>
      </w:smartTag>
      <w:r w:rsidRPr="00E43137">
        <w:rPr>
          <w:rFonts w:ascii="Calibri" w:eastAsia="Calibri" w:hAnsi="Calibri"/>
          <w:szCs w:val="22"/>
          <w:lang w:eastAsia="en-US"/>
        </w:rPr>
        <w:t>, čo je alarmujúci stav vo využití závlah ako intenzifikačného faktora</w:t>
      </w:r>
      <w:r w:rsidRPr="00E43137">
        <w:rPr>
          <w:rFonts w:ascii="Calibri" w:eastAsia="Calibri" w:hAnsi="Calibri"/>
          <w:szCs w:val="22"/>
          <w:lang w:eastAsia="en-US"/>
        </w:rPr>
        <w:lastRenderedPageBreak/>
        <w:t xml:space="preserve"> s priamym dopadom na konkurencieschopnosť poľnohospodárskej prvovýroby. Jednou s príčin nízkeho záujmu podnikateľských subjektov o využívanie závlah sú aj nedoriešené správcovské a vlastnícke vzťahy k hydromelioračnému majetku.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Hydrologická bilancia Slovenska zvládla v minulosti (90-te roky) bezproblémovo ročné spotreby závlahovej vody do 300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w:t>
      </w:r>
    </w:p>
    <w:p w:rsidR="00242C36" w:rsidRDefault="00242C36">
      <w:pPr>
        <w:jc w:val="left"/>
        <w:rPr>
          <w:rFonts w:ascii="Calibri" w:hAnsi="Calibri"/>
          <w:b/>
          <w:bCs/>
          <w:szCs w:val="22"/>
        </w:rPr>
      </w:pPr>
      <w:r>
        <w:rPr>
          <w:rFonts w:ascii="Calibri" w:hAnsi="Calibri"/>
          <w:b/>
          <w:bCs/>
          <w:szCs w:val="22"/>
        </w:rPr>
        <w:br w:type="page"/>
      </w:r>
    </w:p>
    <w:p w:rsidR="00A71A12" w:rsidRPr="008F198F" w:rsidRDefault="00A71A12" w:rsidP="008F198F">
      <w:pPr>
        <w:pStyle w:val="Nadpis1"/>
        <w:keepNext w:val="0"/>
        <w:widowControl w:val="0"/>
        <w:jc w:val="left"/>
        <w:rPr>
          <w:rFonts w:asciiTheme="minorHAnsi" w:hAnsiTheme="minorHAnsi"/>
          <w:sz w:val="28"/>
          <w:szCs w:val="28"/>
        </w:rPr>
      </w:pPr>
      <w:bookmarkStart w:id="26" w:name="_Toc352684215"/>
      <w:bookmarkStart w:id="27" w:name="_Toc352684271"/>
      <w:bookmarkStart w:id="28" w:name="_Toc352753506"/>
      <w:bookmarkStart w:id="29" w:name="_Toc359414555"/>
      <w:bookmarkStart w:id="30" w:name="_Toc360202469"/>
      <w:bookmarkEnd w:id="19"/>
      <w:bookmarkEnd w:id="20"/>
      <w:bookmarkEnd w:id="21"/>
      <w:bookmarkEnd w:id="22"/>
      <w:bookmarkEnd w:id="23"/>
      <w:bookmarkEnd w:id="24"/>
      <w:bookmarkEnd w:id="25"/>
      <w:r w:rsidRPr="008F198F">
        <w:rPr>
          <w:rFonts w:asciiTheme="minorHAnsi" w:hAnsiTheme="minorHAnsi"/>
          <w:sz w:val="28"/>
          <w:szCs w:val="28"/>
        </w:rPr>
        <w:t>4.2 SWOT</w:t>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trike/>
          <w:szCs w:val="22"/>
        </w:rPr>
      </w:pPr>
      <w:r>
        <w:rPr>
          <w:rFonts w:asciiTheme="minorHAnsi" w:hAnsiTheme="minorHAnsi"/>
          <w:b/>
          <w:szCs w:val="22"/>
          <w:lang w:val="sk-SK"/>
        </w:rPr>
        <w:t xml:space="preserve">4.2.1 </w:t>
      </w:r>
      <w:r w:rsidRPr="004733E9">
        <w:rPr>
          <w:rFonts w:asciiTheme="minorHAnsi" w:hAnsiTheme="minorHAnsi"/>
          <w:b/>
          <w:szCs w:val="22"/>
          <w:lang w:val="sk-SK"/>
        </w:rPr>
        <w:t>Strengths / Silné stránky</w:t>
      </w:r>
    </w:p>
    <w:p w:rsidR="005402A5" w:rsidRDefault="005402A5" w:rsidP="00D566CE">
      <w:pPr>
        <w:keepNext/>
        <w:pBdr>
          <w:bar w:val="single" w:sz="6" w:color="808080"/>
        </w:pBdr>
        <w:spacing w:after="60"/>
        <w:ind w:left="426" w:hanging="426"/>
        <w:outlineLvl w:val="0"/>
        <w:rPr>
          <w:rFonts w:ascii="Calibri" w:hAnsi="Calibri"/>
          <w:b/>
          <w:bCs/>
          <w:kern w:val="32"/>
          <w:szCs w:val="22"/>
          <w:u w:val="single"/>
          <w:lang w:eastAsia="en-US"/>
        </w:rPr>
      </w:pPr>
      <w:bookmarkStart w:id="31" w:name="_Toc352684216"/>
      <w:bookmarkStart w:id="32" w:name="_Toc352684272"/>
      <w:bookmarkStart w:id="33" w:name="_Toc352753507"/>
      <w:bookmarkEnd w:id="26"/>
      <w:bookmarkEnd w:id="27"/>
      <w:bookmarkEnd w:id="28"/>
      <w:bookmarkEnd w:id="29"/>
      <w:bookmarkEnd w:id="30"/>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E43137">
        <w:rPr>
          <w:rFonts w:ascii="Calibri" w:hAnsi="Calibri"/>
          <w:b/>
          <w:bCs/>
          <w:kern w:val="32"/>
          <w:szCs w:val="22"/>
          <w:u w:val="single"/>
          <w:lang w:eastAsia="en-US"/>
        </w:rPr>
        <w:t>Sociálno</w:t>
      </w:r>
      <w:r w:rsidRPr="00D566CE">
        <w:rPr>
          <w:rFonts w:ascii="Calibri" w:hAnsi="Calibri"/>
          <w:b/>
          <w:bCs/>
          <w:kern w:val="32"/>
          <w:szCs w:val="22"/>
          <w:u w:val="single"/>
          <w:lang w:eastAsia="en-US"/>
        </w:rPr>
        <w:t xml:space="preserve">-ekonomická situácia vo vidieckych oblastiach </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vysoký podiel obyvateľstva vo vidieckych a prechodných regiónoch (dostatok prac síl pre rozvoj pôdohospodárstva)</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rastúci trend v počte FO a PO podnikajúcich vo vidieckych oblastiach</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 rámci krajín EÚ 27 patrí SR medzi krajiny s najnižšou mierou rizika chudoby</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skúsenosti s uplatnením princípu „zdola-nahor“ v oblasti rozvoja obcí (LEADER) a fungujúce MAS</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 xml:space="preserve">dostatočná ubytovacia kapacita vo vidieckych oblastiach a potenciál pre rozvoj služieb v cestovnom ruchu </w:t>
      </w: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p>
    <w:p w:rsidR="00D566CE" w:rsidRPr="00D566CE" w:rsidRDefault="00D566CE" w:rsidP="00D566CE">
      <w:pPr>
        <w:keepNext/>
        <w:pBdr>
          <w:bar w:val="single" w:sz="6" w:color="808080"/>
        </w:pBdr>
        <w:spacing w:after="60"/>
        <w:ind w:left="426" w:hanging="426"/>
        <w:outlineLvl w:val="0"/>
      </w:pPr>
      <w:r w:rsidRPr="00D566CE">
        <w:rPr>
          <w:rFonts w:ascii="Calibri" w:hAnsi="Calibri"/>
          <w:b/>
          <w:bCs/>
          <w:kern w:val="32"/>
          <w:szCs w:val="22"/>
          <w:u w:val="single"/>
          <w:lang w:eastAsia="en-US"/>
        </w:rPr>
        <w:t>Sektorová časť</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produkčný potenciál pre ekologické poľnohospodárstvo a ovocinárstvo</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uplatnenie inovatívnych technológií výroby vo väčších poľnohospodárskych podnikoch </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kvalitná produkcia poľnohospodárskej prvovýroby</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konkurencieschopná výroba niektorých tradičných domácich komodít (obilniny, olejniny)</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 xml:space="preserve">podporované znevýhodnené územia (LFA) poskytujúce príležitosti pre rozvoj živočíšnej výroby </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existencia národného systému hodnotenia a uznávania kvality potravinárskych výrobkov (SK Gold) a zvyšujúci sa počet označených domácich produktov</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rastový potenciál vybraných odborov potravinárstva (mlynský, mäsový, mliekarenský, hydinársky, tukový)</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vysoká lesnatosť územia SR,  a  značný potenciál krajiny na produkciu dreva, biomasy a ostatných OZE (energetický potenciál biomasy predstavuje 147 PJ)</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bohaté prírodné a kultúrne dedičstvo a diverzita vidieckej krajiny (vysoký rekreačný a turistický potenciál)</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bohatá tradícia remeselnej výroby, domácich špecialít, uchovávanie zvykov a tradícií na vidieku</w:t>
      </w:r>
    </w:p>
    <w:p w:rsidR="00D566CE" w:rsidRPr="00D566CE" w:rsidRDefault="00D566CE" w:rsidP="00D566CE">
      <w:pPr>
        <w:pStyle w:val="tlText2VlastnfarbaRGB31"/>
        <w:widowControl w:val="0"/>
        <w:spacing w:line="240" w:lineRule="auto"/>
        <w:ind w:left="540"/>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Životné prostredie a klíma</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nízka intenzita hospodárenia šetrná životnému prostrediu (znížené používanie agrochemických vstupov a nízka intenzita živočíšnej výroby)</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väčší podiel území s vysokou prírodnou hodnotou a chránených území v SR </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zachovaný vysoký výskyt a rozmanitosť chránených druhov živočíchov a rastlín a nižší pokles biodiverzity </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skúsenosti s implementáciou</w:t>
      </w:r>
      <w:r w:rsidRPr="004733E9">
        <w:rPr>
          <w:rFonts w:asciiTheme="minorHAnsi" w:hAnsiTheme="minorHAnsi"/>
          <w:color w:val="auto"/>
          <w:szCs w:val="22"/>
        </w:rPr>
        <w:t xml:space="preserve"> podpôr prispievajúcich k ochrane biodiverzity, pôdy, vody a klímy (agro-environmentálna podpora, ekologické poľnohospodárstvo a i.)</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prevažujúce extenzívne poľnohospodárstvo má významne nízky vplyv na znečistení vôd vo vidieckych oblastiach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vysoká kvalita podzemnej vody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pozitívna bilancia dusíka a fosforu v pôdach SR z environmentálneho hľadiska </w:t>
      </w:r>
    </w:p>
    <w:p w:rsidR="00D566CE" w:rsidRPr="00975965"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975965">
        <w:rPr>
          <w:rFonts w:asciiTheme="minorHAnsi" w:hAnsiTheme="minorHAnsi"/>
          <w:color w:val="auto"/>
          <w:szCs w:val="22"/>
        </w:rPr>
        <w:t>vyšší obsah organického uhlíka v</w:t>
      </w:r>
      <w:r>
        <w:rPr>
          <w:rFonts w:asciiTheme="minorHAnsi" w:hAnsiTheme="minorHAnsi"/>
          <w:color w:val="auto"/>
          <w:szCs w:val="22"/>
        </w:rPr>
        <w:t> </w:t>
      </w:r>
      <w:r w:rsidRPr="00975965">
        <w:rPr>
          <w:rFonts w:asciiTheme="minorHAnsi" w:hAnsiTheme="minorHAnsi"/>
          <w:color w:val="auto"/>
          <w:szCs w:val="22"/>
        </w:rPr>
        <w:t>poľ</w:t>
      </w:r>
      <w:r>
        <w:rPr>
          <w:rFonts w:asciiTheme="minorHAnsi" w:hAnsiTheme="minorHAnsi"/>
          <w:color w:val="auto"/>
          <w:szCs w:val="22"/>
        </w:rPr>
        <w:t xml:space="preserve">nohospodárskych </w:t>
      </w:r>
      <w:r w:rsidRPr="00975965">
        <w:rPr>
          <w:rFonts w:asciiTheme="minorHAnsi" w:hAnsiTheme="minorHAnsi"/>
          <w:color w:val="auto"/>
          <w:szCs w:val="22"/>
        </w:rPr>
        <w:t>pôdach</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v</w:t>
      </w:r>
      <w:r w:rsidRPr="00CB15C8">
        <w:rPr>
          <w:rFonts w:asciiTheme="minorHAnsi" w:hAnsiTheme="minorHAnsi"/>
          <w:color w:val="auto"/>
          <w:szCs w:val="22"/>
        </w:rPr>
        <w:t>ysoká zásoba uhlíka v drevnej biomase v lesoch SR</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v</w:t>
      </w:r>
      <w:r w:rsidRPr="00CB15C8">
        <w:rPr>
          <w:rFonts w:asciiTheme="minorHAnsi" w:hAnsiTheme="minorHAnsi"/>
          <w:color w:val="auto"/>
          <w:szCs w:val="22"/>
        </w:rPr>
        <w:t>eľká výmera lesov v sústave NATURA 2000 (50%)</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veľmi nízky podiel poľnohospodárstva (vrátane emisií z pôdy) na celkových čistých emisiách skleníkových plynov SR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vysoký potenciál pre OZE a </w:t>
      </w:r>
      <w:r w:rsidRPr="004733E9">
        <w:rPr>
          <w:rFonts w:asciiTheme="minorHAnsi" w:hAnsiTheme="minorHAnsi"/>
          <w:color w:val="auto"/>
          <w:szCs w:val="22"/>
        </w:rPr>
        <w:t xml:space="preserve">skúsenosti s implementáciou podpôr na využívanie OZE (24 funkčných </w:t>
      </w:r>
      <w:r w:rsidR="005402A5">
        <w:rPr>
          <w:rFonts w:asciiTheme="minorHAnsi" w:hAnsiTheme="minorHAnsi"/>
          <w:color w:val="auto"/>
          <w:szCs w:val="22"/>
        </w:rPr>
        <w:t xml:space="preserve">bioplynových </w:t>
      </w:r>
      <w:r w:rsidRPr="004733E9">
        <w:rPr>
          <w:rFonts w:asciiTheme="minorHAnsi" w:hAnsiTheme="minorHAnsi"/>
          <w:color w:val="auto"/>
          <w:szCs w:val="22"/>
        </w:rPr>
        <w:t>staníc)</w:t>
      </w:r>
    </w:p>
    <w:p w:rsidR="00D566CE" w:rsidRDefault="00D566CE" w:rsidP="00D566CE">
      <w:pPr>
        <w:pStyle w:val="tlText2VlastnfarbaRGB31"/>
        <w:widowControl w:val="0"/>
        <w:spacing w:line="240" w:lineRule="auto"/>
        <w:ind w:left="539"/>
        <w:rPr>
          <w:rFonts w:asciiTheme="minorHAnsi" w:hAnsiTheme="minorHAnsi"/>
          <w:color w:val="auto"/>
          <w:szCs w:val="22"/>
        </w:rPr>
      </w:pPr>
      <w:r>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4.2.2 </w:t>
      </w:r>
      <w:r w:rsidRPr="004733E9">
        <w:rPr>
          <w:rFonts w:asciiTheme="minorHAnsi" w:hAnsiTheme="minorHAnsi"/>
          <w:b/>
          <w:szCs w:val="22"/>
          <w:lang w:val="sk-SK"/>
        </w:rPr>
        <w:t>Weaknesses</w:t>
      </w:r>
      <w:bookmarkEnd w:id="31"/>
      <w:bookmarkEnd w:id="32"/>
      <w:bookmarkEnd w:id="33"/>
      <w:r w:rsidRPr="004733E9">
        <w:rPr>
          <w:rFonts w:asciiTheme="minorHAnsi" w:hAnsiTheme="minorHAnsi"/>
          <w:b/>
          <w:szCs w:val="22"/>
          <w:lang w:val="sk-SK"/>
        </w:rPr>
        <w:t xml:space="preserve"> / Slabé stránky</w:t>
      </w:r>
    </w:p>
    <w:p w:rsid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bookmarkStart w:id="34" w:name="_Toc352684217"/>
      <w:bookmarkStart w:id="35" w:name="_Toc352684273"/>
      <w:bookmarkStart w:id="36" w:name="_Toc352753508"/>
      <w:bookmarkStart w:id="37" w:name="_Toc359414557"/>
      <w:bookmarkStart w:id="38" w:name="_Toc360202471"/>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 xml:space="preserve">Sociálno-ekonomická situácia vo vidieckych oblastiach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nepriaznivý vývoj sociálno-demografickej štruktúry vidieckeho obyvateľstva, priestorová asymetria v rozdelení obyvateľstva podľa dosiahnutého stupňa vzdelania</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nedostatok pracovných príležitostí a vysoká nezamestnanosť vo vidieckych oblastiach v porovnaní s mestskými, najvyšší podiel dlhodobo nezamestnaných v rámci EÚ</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nízka úroveň HDP na obyvateľa vo vidieckych oblastiach (iba 57,7% úrovne štátov EÚ 27)</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nedostatočne vybudovaná infraštruktúra vo vidieckych oblastiach</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 xml:space="preserve">nedostupnosť základných služieb resp. nízka diverzita ponúkaných miestnych služieb </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nedostatočne využívaný potenciál obcí pre rozvoj vidieckeho cestovného ruchu v oblasti služieb</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 xml:space="preserve">nízky podiel vidieckeho obyvateľstva pokrytý MAS </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percento populácie SR využívajúce DSL je výrazne pod priemerom EÚ, nízka penetrácia mobilného širokopásmového internetového pripojenia</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pPr>
      <w:r w:rsidRPr="00D566CE">
        <w:rPr>
          <w:rFonts w:ascii="Calibri" w:hAnsi="Calibri"/>
          <w:b/>
          <w:bCs/>
          <w:kern w:val="32"/>
          <w:szCs w:val="22"/>
          <w:u w:val="single"/>
          <w:lang w:eastAsia="en-US"/>
        </w:rPr>
        <w:t>Sektorová časť</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horšia veková pracovníkov v pôdohospodárstve, kde nedochádza k prirodzenej obnove pracovnej sily, klesá podiel farmárov do 35 rokov, priemerný vek pracovníkov v poľnohospodárstve je 45,9 roka, u žien je to 46,8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najpočetnejšia skupina pracovníkov v poľnohospodárstve nad 50 rokov, nízky podiel riadiacich pracovníkov v poľnohospodárstve do 35 rokov (iba 7,1%)</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nízky podiel pracovníkov vo vekovej skupine 25-64 r. zapojených do systému celoživotného vzdelávania (iba 3,1%), nízka kvalifikačná úroveň pracovníkov v poľnohospodárstve</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klesajúci príspevok poľnohospodárstva k zamestnanosti, ku kvalite života na vidieku, likvidácia zariadení poľnohospodárskej prvovýroby a jej úpadok, opustené chátrajúce objekty živočíšnej výroby</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nedostatočný transfer výsledkom aplikovaného výskumu do praxe, nedostatočne využívané poradenstvo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všeobecne nízka produktivita práce v poľnohospodárstve, potravinárstve a lesnom hospodárstve</w:t>
      </w:r>
    </w:p>
    <w:p w:rsidR="00D566CE" w:rsidRPr="005402A5"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5402A5">
        <w:rPr>
          <w:rFonts w:asciiTheme="minorHAnsi" w:hAnsiTheme="minorHAnsi"/>
          <w:color w:val="auto"/>
          <w:szCs w:val="22"/>
        </w:rPr>
        <w:t>nízka investičná aktivita u mikro a malých podnikov a minimálna účasť na trhu</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nedostatočná diverzifikácia poľnohospodárskej produkcie a nepoľnohospodárskych aktivít</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je podľa súčasnej klasifikácie (z r. 2005) znevýhodnených pre poľnohospodársku produkciu (LFA), z toho 24% horských (priemerný podiel LFA za EÚ-27 je 54,4%), v oblastiach LFA je aj napriek vhodným podmienkam (krmivová základňa TTP) nedostatočne rozvinutý chov dojníc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rozsiahla výmera pôvodných TTP mimo LPIS, osobitne v horských oblastiach (biele miesta)</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zastaraná a neefektívna využívaná závlahová infraštruktúra v produkčných oblastiach ohrozovaných suchom, využívanie vody ako významného intenzifikačného faktora v rastlinnej výrobe je nedostatočné a neustále klesá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živočíšna výroba je u väčšiny podnikov stratová (osobitne chovy ošípaných a HD), stavy zvierat dlhodobo klesajú, prevláda jednoduchý export živých zvierat pred exportom spracovaných výrobkov, nízka pridaná hodnota v živočíšnej výrobe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hrubej pridanej hodnoty a nedostatočná reprodukcia výrobných činiteľov v poľnohospodárstve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výrazne nižšia životná úroveň pracujúcich v poľnohospodárstve oproti zamestnancom v iných odvetviach hospodárstva,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nedostatočná spolupráca medzi poľnohospodárskymi producentmi a ostatnými aktérmi potravinového reťazca (málo rozvinutá vertikálna spolupráca)</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veľmi slabo rozvinuté krátke dodávateľské reťazce (iba 3 % poľ.</w:t>
      </w:r>
      <w:r w:rsidR="005402A5">
        <w:rPr>
          <w:rFonts w:asciiTheme="minorHAnsi" w:hAnsiTheme="minorHAnsi"/>
          <w:color w:val="auto"/>
          <w:szCs w:val="22"/>
        </w:rPr>
        <w:t xml:space="preserve"> </w:t>
      </w:r>
      <w:r w:rsidRPr="00D566CE">
        <w:rPr>
          <w:rFonts w:asciiTheme="minorHAnsi" w:hAnsiTheme="minorHAnsi"/>
          <w:color w:val="auto"/>
          <w:szCs w:val="22"/>
        </w:rPr>
        <w:t xml:space="preserve">produkcie sa predáva priamo z farmy)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nedostatočne rozvinutý trh s pôdou vplyvom historicky podmienenej extrémnej rozdrobenosti</w:t>
      </w:r>
      <w:r w:rsidRPr="00D566CE">
        <w:rPr>
          <w:rFonts w:asciiTheme="minorHAnsi" w:hAnsiTheme="minorHAnsi"/>
          <w:color w:val="auto"/>
          <w:szCs w:val="22"/>
        </w:rPr>
        <w:lastRenderedPageBreak/>
        <w:t xml:space="preserve"> vlastníctva pôdy, finančne a administratívne náročný a pomaly postupujúci systém realizácie pozemkových úprav</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malý podiel produkcie obchodovanej prostredníctvom odbytových organizácií a v rámci domácich systémov kvality, väčšina odbytových organizácií výrobcov nie je majetkovo a finančne prepojených so spracovateľmi</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chýbajúci fond na kompenzáciu škôd z nepoistených rizík</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častí výskyt povodní na poľnohospodárskom území spôsobujúce vysoké škody, nedostatočná ochrana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prevažujúci export poľnohospodárskych surovín s nízkou pridanou hodnotou</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domácich poľnohospodárskych a potravinárskych produktov v obchodnej sieti SR (49%)</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nedostatočné zavádzanie inovatívnych zariadení a postupov, výskumu, vývoja a marketingu v spracovaní poľnohospodárskej produkcie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spracovanej domácej poľnohospodárskej produkcie v potravinárstve SR (65%)</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nedostatočné sprístupnenie lesov, chýbajúce lesné cesty pri obhospodarovaní lesov a zabezpečenia protipožiarnej ochrany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nedostatočná modernizácia mechanizmov a technológií v lesnom hospodárstve </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Životné prostredie a klíma</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nevyhovujúce obhospodarovanie pôdy (napr. pomerne rozšírené veľkoplošné a „bi-kultúrne“ pestovanie poľných plodín), s negatívnymi dopadmi na kvalitu pôdy, pokračujúca degradácia pôd, ktorá spôsobuje každoročne značné škody, osobitne erózia, zhutnenie pôdy, strata pôdnej organickej hmoty a s tým súvisiace zhoršenie biologickej aktivity a vodného režimu pôdy.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v dôsledku obmedzenia hnojenia dochádza v úrodných rokoch k negatívnej bilancii živín, prevláda deficit živín v pôde, rozklad organickej hmoty – klesá úrodnosť pôdy</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zarastanie  TTP náletmi drevín a trvalých burín a rozširovanie  inváznych  druhov rastlín spôsobuje pokles biodiverzity a rozvrat niektorých vzácnych ekosystémov v poľnohospodárskej krajine (nedostatočne obhospodarovaných je až 69,5% biotopov TP)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zlý zdravotný stav lesov, nedostatočná obnova lesa, deficit udržateľnej pestovateľskej činnosti a systematickej obnovy lesa, podpory zakmenenia lesných porastov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pretrvávajú rezervy v prevencii pred poškodzovaním lesných porastov (škodcovia, požiare, kalamity)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nedostatočné využívanie drevnej biomasy na produkciu OZE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nízka úroveň investícií do ochrany pred povodňami v lesoch, nedostatok vodozádržných zariadení, </w:t>
      </w:r>
    </w:p>
    <w:p w:rsidR="00D566CE" w:rsidRPr="00D566CE" w:rsidRDefault="00D566CE" w:rsidP="00D566CE">
      <w:pPr>
        <w:pStyle w:val="tlText2VlastnfarbaRGB31"/>
        <w:widowControl w:val="0"/>
        <w:numPr>
          <w:ilvl w:val="0"/>
          <w:numId w:val="330"/>
        </w:numPr>
        <w:spacing w:line="240" w:lineRule="auto"/>
        <w:rPr>
          <w:rFonts w:asciiTheme="minorHAnsi" w:hAnsiTheme="minorHAnsi"/>
          <w:color w:val="auto"/>
          <w:szCs w:val="22"/>
        </w:rPr>
      </w:pPr>
      <w:r w:rsidRPr="00D566CE">
        <w:rPr>
          <w:rFonts w:asciiTheme="minorHAnsi" w:hAnsiTheme="minorHAnsi"/>
          <w:color w:val="auto"/>
          <w:szCs w:val="22"/>
        </w:rPr>
        <w:t>značné rezervy v úsporách energií a energetickej efektívnosti v pôdohospodárstve (zateplenie budov, tepelné hospodárstvo, lepšie využívanie technologických a skladových kapacít, chýba špecifický systém energetického poradenstva pre poľnohospodárov, napriek modernizácii je podiel zastaraných strojov a technológií s nízkou energetickou efektívnosťou stále pomerne veľký)</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r w:rsidRPr="00D566CE">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4.2.3 </w:t>
      </w:r>
      <w:r w:rsidRPr="004733E9">
        <w:rPr>
          <w:rFonts w:asciiTheme="minorHAnsi" w:hAnsiTheme="minorHAnsi"/>
          <w:b/>
          <w:szCs w:val="22"/>
          <w:lang w:val="sk-SK"/>
        </w:rPr>
        <w:t>Opportunities</w:t>
      </w:r>
      <w:bookmarkEnd w:id="34"/>
      <w:bookmarkEnd w:id="35"/>
      <w:bookmarkEnd w:id="36"/>
      <w:bookmarkEnd w:id="37"/>
      <w:bookmarkEnd w:id="38"/>
      <w:r w:rsidRPr="004733E9">
        <w:rPr>
          <w:rFonts w:asciiTheme="minorHAnsi" w:hAnsiTheme="minorHAnsi"/>
          <w:b/>
          <w:szCs w:val="22"/>
          <w:lang w:val="sk-SK"/>
        </w:rPr>
        <w:t xml:space="preserve"> / Príležitosti</w:t>
      </w:r>
    </w:p>
    <w:p w:rsidR="005402A5" w:rsidRDefault="005402A5" w:rsidP="005402A5">
      <w:pPr>
        <w:keepNext/>
        <w:pBdr>
          <w:bar w:val="single" w:sz="6" w:color="808080"/>
        </w:pBdr>
        <w:spacing w:after="60"/>
        <w:ind w:left="426" w:hanging="426"/>
        <w:outlineLvl w:val="0"/>
        <w:rPr>
          <w:rFonts w:ascii="Calibri" w:hAnsi="Calibri"/>
          <w:b/>
          <w:bCs/>
          <w:kern w:val="32"/>
          <w:szCs w:val="22"/>
          <w:u w:val="single"/>
          <w:lang w:eastAsia="en-US"/>
        </w:rPr>
      </w:pPr>
    </w:p>
    <w:p w:rsidR="00D566CE" w:rsidRPr="005402A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5402A5">
        <w:rPr>
          <w:rFonts w:ascii="Calibri" w:hAnsi="Calibri"/>
          <w:b/>
          <w:bCs/>
          <w:kern w:val="32"/>
          <w:szCs w:val="22"/>
          <w:u w:val="single"/>
          <w:lang w:eastAsia="en-US"/>
        </w:rPr>
        <w:t xml:space="preserve">Sociálno-ekonomická situácia vo vidieckych oblastiach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realizáciou projektov spolupráce sa posilní prínos pôdohospodárskeho výskumu, zlepší  spolupráca VVZ s praxou a zvýši úroveň inovácií (napr. zníženie materiálovej náročnosti, zvýšenie obrátkovosti, úspora energií, nové/ inovované produkty a technológie, napr. nízkouhlíkové a ekologické technológie, lepšie zhodnocovanie vstupov). Takéto úsilie by okrem iného malo priniesť inovované a zlepšené potravinárske výrobky v súlade s potrebami a očakávaním spotrebiteľov, s pozitívnymi dopadmi na  zmenu stravovacích návykov, zdravý životný štýl a celkovú kvalitu života („aktívne starnutie“)</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 xml:space="preserve">rozvoj pôdohospodárskeho poradenského systému  a zefektívnenie transferu  vedomostí a zručností medzi výskumnou a výrobnou sférou,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zlepšenie plánovania, koordinácie a kvality celoživotného vzdelávania, ktoré bude pružne reagovať na potreby zamestnávateľov v pôdohospodárstve a na vidieku, širšie využitie vzdelávacích centier na regionálnej úrovni pri poskytovaní celoživotného vzdelávania, širšie využívanie moderných informačných a komunikačných technológií v rámci vzdelávacích aktivít, zlepšenie materiálno-technického vybavenia vzdelávacích  centier</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 xml:space="preserve">širší rozvoj podnikateľskej činnosti na vidieku v radoch nepoľnohospodárov, zabezpečí nové pracovné príležitosti pre nezamestnaných a osobitne mladých ľudí, čím sa podporí ekonomický rast,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zvyšovanie kvality života a príťažlivosti vidieka prostredníctvom obnovy a modernizácie technickej a sociálnej infraštruktúry obcí a podporou zachovania prírodného a kultúrno-historického dedičstva vidieka, ako aj prostredníctvom obhospodarovania pôdy praktikami priateľskými k životnému prostrediu (ekologické poľnohospodárstvo, agro a leso-environ</w:t>
      </w:r>
      <w:r w:rsidR="005402A5" w:rsidRPr="005402A5">
        <w:rPr>
          <w:rFonts w:asciiTheme="minorHAnsi" w:hAnsiTheme="minorHAnsi"/>
          <w:color w:val="auto"/>
          <w:szCs w:val="22"/>
        </w:rPr>
        <w:t>men</w:t>
      </w:r>
      <w:r w:rsidRPr="005402A5">
        <w:rPr>
          <w:rFonts w:asciiTheme="minorHAnsi" w:hAnsiTheme="minorHAnsi"/>
          <w:color w:val="auto"/>
          <w:szCs w:val="22"/>
        </w:rPr>
        <w:t>tálne opatrenia a pod.)</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využitie prírodných zdrojov a kultúrneho dedičstva pre udržateľný rozvoj vidieka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 xml:space="preserve">zvýšený prílev turistov na vidiek a rastúci dopyt po sprievodných službách týkajúcich sa agroturistiky a rekreácie </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mobilizácia  a zvyšovanie zapojenia vidieckeho obyvateľstva vrátane podnikateľov  do tvorby verejno-súkromných partnerstiev a miestnych rozvojových stratégií, stimulácia rozvoja ľudského kapitálu na vidieku,  podpora vzdelanosti a kvalifikácie vidieckeho obyvateľstva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 cezhraničnej a nadnárodnej spolupráce, spolupráca medzi miestnymi akčnými skupinami, zvýšený transfer poznatkov a dobrej praxe prostredníctvom takejto spolupráce</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NSRV sprostredkováva informácie o programe, podporuje spoluprácu a implementáciu programu</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 elektronických služieb vo vidieckych oblastiach</w:t>
      </w:r>
    </w:p>
    <w:p w:rsidR="00D566CE" w:rsidRPr="005402A5" w:rsidRDefault="00D566CE" w:rsidP="005402A5">
      <w:pPr>
        <w:pStyle w:val="tlText2VlastnfarbaRGB31"/>
        <w:widowControl w:val="0"/>
        <w:spacing w:line="240" w:lineRule="auto"/>
        <w:ind w:left="539"/>
        <w:rPr>
          <w:rFonts w:asciiTheme="minorHAnsi" w:hAnsiTheme="minorHAnsi"/>
          <w:color w:val="auto"/>
          <w:szCs w:val="22"/>
        </w:rPr>
      </w:pPr>
    </w:p>
    <w:p w:rsidR="00D566CE" w:rsidRPr="005402A5" w:rsidRDefault="005402A5" w:rsidP="005402A5">
      <w:pPr>
        <w:keepNext/>
        <w:pBdr>
          <w:bar w:val="single" w:sz="6" w:color="808080"/>
        </w:pBdr>
        <w:spacing w:after="60"/>
        <w:ind w:left="426" w:hanging="426"/>
        <w:outlineLvl w:val="0"/>
      </w:pPr>
      <w:r w:rsidRPr="005402A5">
        <w:rPr>
          <w:rFonts w:ascii="Calibri" w:hAnsi="Calibri"/>
          <w:b/>
          <w:bCs/>
          <w:kern w:val="32"/>
          <w:szCs w:val="22"/>
          <w:u w:val="single"/>
          <w:lang w:eastAsia="en-US"/>
        </w:rPr>
        <w:t>S</w:t>
      </w:r>
      <w:r w:rsidR="00D566CE" w:rsidRPr="005402A5">
        <w:rPr>
          <w:rFonts w:ascii="Calibri" w:hAnsi="Calibri"/>
          <w:b/>
          <w:bCs/>
          <w:kern w:val="32"/>
          <w:szCs w:val="22"/>
          <w:u w:val="single"/>
          <w:lang w:eastAsia="en-US"/>
        </w:rPr>
        <w:t>ektorová časť</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lepšie využívanie PPF a produkčného potenciálu pôdy (pôdoznalecký výskum potvrdzuje značnú rezervu pri zvýšení poľnohospodárskej produkcie lepším využitím a starostlivosťou o pôdu)</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 xml:space="preserve">zefektívnenie produkcie vďaka technologickému pokroku, špecializácii, územnému rozmiestneniu výroby a efektívnom využívaní závlah, </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rozvojom a modernizáciou lesnej infraštruktúry, zlepšením prístupnosti lesných pozemkov sa dosiahne úspora priamych nákladov na ťažbu a približovanie dreva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podpora konsolidácie poľnohospodárstva formou vertikálnej integrácie, s prepojením prvovýroby na odbytové a spracovateľské organizácie, zvýšenie efektivity využívania výrobných kapacít, technológií a mechanizmov – vyššia efektivita fixného kapitálu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zlepšenie spolupráce producentov cez OOV alebo projekty spolupráce (napr. odstránenie nedostatkov v logistike čo do množstva a časovania dodávok kvalitnej a homogénnej  suroviny, podpora marketingu)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zvýšenie podielu domácej produkcie s vyššou pridanou hodnotou a s vyššou formou</w:t>
      </w:r>
      <w:r w:rsidRPr="005402A5">
        <w:rPr>
          <w:rFonts w:asciiTheme="minorHAnsi" w:hAnsiTheme="minorHAnsi"/>
          <w:color w:val="auto"/>
          <w:szCs w:val="22"/>
        </w:rPr>
        <w:lastRenderedPageBreak/>
        <w:t xml:space="preserve"> spracovania (polotovary, hotové výrobky), ako aj prostredníctvom vyššej kvality výrobkov,  inovatívnych výrobkov, regionálnych a miestnych špecialít, produktov ekologického poľnohospodárstva, produktov z chovov s nadštandardnými podmienkami AW a pod., čo prinesie zvýšenie príjmov a zamestnanosti na vidieku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rozvoj priameho predaja, miestnych a regionálnych farmárskych trhov s väzbou na menších domácich producentov a spracovateľov</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vyššia diverzifikácia aktivít poľnohospodárskych a lesníckych subjektov (napr. činnosti  súvisiace so získavaním a spracovaním biomasy, agroturistika, predaj z  dvora, rozvoj rekreačných a relaxačných činností, služby)</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znižovanie strát v poľnohospodárstve použitím nástrojov manažmentu rizika (vytváranie vzájomných fondov)</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rozvoj trhu s pôdou, dostupnosť pôdy mladým farmárom</w:t>
      </w:r>
    </w:p>
    <w:p w:rsidR="00D566CE" w:rsidRPr="005402A5" w:rsidRDefault="00D566CE" w:rsidP="005402A5">
      <w:pPr>
        <w:pStyle w:val="tlText2VlastnfarbaRGB31"/>
        <w:widowControl w:val="0"/>
        <w:spacing w:line="240" w:lineRule="auto"/>
        <w:ind w:left="539"/>
        <w:rPr>
          <w:rFonts w:asciiTheme="minorHAnsi" w:hAnsiTheme="minorHAnsi"/>
          <w:color w:val="auto"/>
          <w:szCs w:val="22"/>
        </w:rPr>
      </w:pPr>
    </w:p>
    <w:p w:rsidR="00D566CE" w:rsidRPr="005402A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5402A5">
        <w:rPr>
          <w:rFonts w:ascii="Calibri" w:hAnsi="Calibri"/>
          <w:b/>
          <w:bCs/>
          <w:kern w:val="32"/>
          <w:szCs w:val="22"/>
          <w:u w:val="single"/>
          <w:lang w:eastAsia="en-US"/>
        </w:rPr>
        <w:t>Životné prostredie a klíma</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účinnejšia podpora a ochrana biodiverzity (osobitne prostredníctvom vymedzenia území a systémov HNV, ich pravidelný monitoring a hodnotenie stavu, podpora zachovania a ochrany  krajinných prvkov (Ecological Focus Areas) v poľnohospodárskej krajine - prepojenie na I. pilier SPP)</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lepšia ochrana vodných zdrojov pred znečisťovaním z poľnohospodárstva, zvýšenie zadržiavania vody v krajine a ochrana pred lokálnymi záplavami, zvýšenie účinnosti využitia vody v poľnohospodárstve (modernizácia závlah, úsporné závlahové technológie, budovanie záchytných nádrží na dažďovú vodu, funkčné melioračné kanály)</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lepšia vzájomná koordinácia a komunikácia medzi ministerstvami a štátnymi orgánmi zainteresovanými v pôdnom hospodárstve a ochrane prírody</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účinnejšia ochrana pôd pred degradáciou (protierózne opatrenia, zníženie zhutnenia pôd, ochrana pred zakyslením, zvýšenie organickej hmoty v pôde, obmedzenie rozširovania inváznych druhov rastlín, ochrana pôd pred zamokrením a pod.)</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 xml:space="preserve">zdokonalenie systémov prevencie a zníženie negatívnych dopadov prírodných katastrof </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zníženie emisií oxidu dusného a metánu z poľnohospodárstva na jednotku produkcie</w:t>
      </w:r>
    </w:p>
    <w:p w:rsidR="00D566CE" w:rsidRPr="005402A5" w:rsidRDefault="00D566CE" w:rsidP="005402A5">
      <w:pPr>
        <w:pStyle w:val="tlText2VlastnfarbaRGB31"/>
        <w:widowControl w:val="0"/>
        <w:numPr>
          <w:ilvl w:val="0"/>
          <w:numId w:val="336"/>
        </w:numPr>
        <w:spacing w:line="240" w:lineRule="auto"/>
        <w:rPr>
          <w:rFonts w:asciiTheme="minorHAnsi" w:hAnsiTheme="minorHAnsi"/>
          <w:color w:val="auto"/>
          <w:szCs w:val="22"/>
        </w:rPr>
      </w:pPr>
      <w:r w:rsidRPr="005402A5">
        <w:rPr>
          <w:rFonts w:asciiTheme="minorHAnsi" w:hAnsiTheme="minorHAnsi"/>
          <w:color w:val="auto"/>
          <w:szCs w:val="22"/>
        </w:rPr>
        <w:t>nárast produkcie biomasy a ostatných OZE z poľnohospodárstva a lesníctva a ich využitie na výrobu energie a tepla, vyššia miera využívania odpadov pre produkciu energie (z rastlinnej a živočíšnej výroby, potravinárskeho priemyslu, domácností a iných, ktoré nekonkurujú potravinám a krmovinám),  pokračovanie výstavby bioplynových staníc a ďalších zariadení na spracovanie biomasy</w:t>
      </w:r>
    </w:p>
    <w:p w:rsidR="00D566CE" w:rsidRPr="005402A5" w:rsidRDefault="00D566CE" w:rsidP="005402A5">
      <w:pPr>
        <w:pStyle w:val="tlText2VlastnfarbaRGB31"/>
        <w:widowControl w:val="0"/>
        <w:numPr>
          <w:ilvl w:val="0"/>
          <w:numId w:val="336"/>
        </w:numPr>
        <w:spacing w:line="240" w:lineRule="auto"/>
        <w:rPr>
          <w:rFonts w:asciiTheme="minorHAnsi" w:hAnsiTheme="minorHAnsi"/>
          <w:color w:val="auto"/>
          <w:szCs w:val="22"/>
        </w:rPr>
      </w:pPr>
      <w:r w:rsidRPr="005402A5">
        <w:rPr>
          <w:rFonts w:asciiTheme="minorHAnsi" w:hAnsiTheme="minorHAnsi"/>
          <w:color w:val="auto"/>
          <w:szCs w:val="22"/>
        </w:rPr>
        <w:t>podpora sekvestrácie oxidu uhličitého v poľnohospodárstve a lesnom hospodárstve (starostlivosť o zdravotný stav lesov, systematická obnova poškodených lesov,   podpora biotopov TTP a i.)</w:t>
      </w:r>
    </w:p>
    <w:p w:rsidR="005402A5" w:rsidRDefault="005402A5" w:rsidP="00366F96">
      <w:pPr>
        <w:pStyle w:val="tlText2VlastnfarbaRGB31"/>
        <w:widowControl w:val="0"/>
        <w:ind w:left="539"/>
        <w:rPr>
          <w:rFonts w:asciiTheme="minorHAnsi" w:hAnsiTheme="minorHAnsi"/>
          <w:color w:val="auto"/>
          <w:szCs w:val="22"/>
        </w:rPr>
      </w:pPr>
      <w:r>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4.2.4 </w:t>
      </w:r>
      <w:r w:rsidRPr="004733E9">
        <w:rPr>
          <w:rFonts w:asciiTheme="minorHAnsi" w:hAnsiTheme="minorHAnsi"/>
          <w:b/>
          <w:szCs w:val="22"/>
          <w:lang w:val="sk-SK"/>
        </w:rPr>
        <w:t>Threats / Ohrozenia</w:t>
      </w:r>
    </w:p>
    <w:p w:rsidR="005402A5" w:rsidRDefault="005402A5" w:rsidP="005402A5">
      <w:pPr>
        <w:keepNext/>
        <w:pBdr>
          <w:bar w:val="single" w:sz="6" w:color="808080"/>
        </w:pBdr>
        <w:spacing w:after="60"/>
        <w:ind w:left="426" w:hanging="426"/>
        <w:outlineLvl w:val="0"/>
        <w:rPr>
          <w:rFonts w:ascii="Calibri" w:hAnsi="Calibri"/>
          <w:b/>
          <w:bCs/>
          <w:kern w:val="32"/>
          <w:szCs w:val="22"/>
          <w:u w:val="single"/>
          <w:lang w:eastAsia="en-US"/>
        </w:rPr>
      </w:pPr>
    </w:p>
    <w:p w:rsidR="00D566CE" w:rsidRPr="00E43137"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E43137">
        <w:rPr>
          <w:rFonts w:ascii="Calibri" w:hAnsi="Calibri"/>
          <w:b/>
          <w:bCs/>
          <w:kern w:val="32"/>
          <w:szCs w:val="22"/>
          <w:u w:val="single"/>
          <w:lang w:eastAsia="en-US"/>
        </w:rPr>
        <w:t xml:space="preserve">Sociálno-ekonomická situácia </w:t>
      </w:r>
      <w:r>
        <w:rPr>
          <w:rFonts w:ascii="Calibri" w:hAnsi="Calibri"/>
          <w:b/>
          <w:bCs/>
          <w:kern w:val="32"/>
          <w:szCs w:val="22"/>
          <w:u w:val="single"/>
          <w:lang w:eastAsia="en-US"/>
        </w:rPr>
        <w:t xml:space="preserve">vo vidieckych oblastiach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stagnujúci počet obyvateľov a podnikateľov na vidieku, prevaha starnúceho obyvateľstva, nezamestnaných a iných znevýhodnených skupín na vidieku a ich nízka kúpna sila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vyľudňovanie a marginalizácia vidieckych oblastí, pokračovanie odchodu mladých ľudí do väčších miest, resp. zahraničia, kde mnohí pracujú ako nekvalifikovaní pracovníci v odvetviach pôdohospodárstva, nedostatočný záujem mladých o prácu v pôdohospodárstve, rezortnom výskume a poradenstve,</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pokračujúca stagnácia a útlm ekonomiky na vidieku, pokles reálnych príjmov obyvateľstva, sociálna izolovanosť odľahlých a malých vidieckych sídiel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nepriaznivý vplyv ekonomickej stagnácie na zamestnanosť na vidieku, osobitne u mladých ľudí a nízko kvalifikovaných pracovníkov, strata pracovných miest z dôvodu reštrukturalizácie a nízkej produktivity poľnohospodárstva a lesníctva</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pokračujúce nevhodné ohodnotenie pôdohospodárskeho výskumu odtrhnutého od praxe, preceňovanie objemu publikovaných výsledkov pred reálnym transferom výsledkov do praxe</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zaostávanie v dostupnosti širokopásmového pripojenia vo vidieckych oblastiach a negatívny vplyv na rozširovanie nových informácií a služieb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obmedzené  finančné prostriedky VÚC/samosprávy na obnovu resp. dobudovanie dopravnej infraštruktúry na vidieku </w:t>
      </w:r>
    </w:p>
    <w:p w:rsidR="00D566CE" w:rsidRDefault="00D566CE" w:rsidP="005402A5">
      <w:pPr>
        <w:pStyle w:val="tlText2VlastnfarbaRGB31"/>
        <w:widowControl w:val="0"/>
        <w:spacing w:line="240" w:lineRule="auto"/>
        <w:ind w:left="539"/>
        <w:rPr>
          <w:rFonts w:asciiTheme="minorHAnsi" w:hAnsiTheme="minorHAnsi"/>
          <w:color w:val="auto"/>
          <w:szCs w:val="22"/>
        </w:rPr>
      </w:pPr>
    </w:p>
    <w:p w:rsidR="00D566CE" w:rsidRPr="00975965" w:rsidRDefault="005402A5" w:rsidP="005402A5">
      <w:pPr>
        <w:keepNext/>
        <w:pBdr>
          <w:bar w:val="single" w:sz="6" w:color="808080"/>
        </w:pBdr>
        <w:spacing w:after="60"/>
        <w:ind w:left="426" w:hanging="426"/>
        <w:outlineLvl w:val="0"/>
      </w:pPr>
      <w:r>
        <w:rPr>
          <w:rFonts w:ascii="Calibri" w:hAnsi="Calibri"/>
          <w:b/>
          <w:bCs/>
          <w:kern w:val="32"/>
          <w:szCs w:val="22"/>
          <w:u w:val="single"/>
          <w:lang w:eastAsia="en-US"/>
        </w:rPr>
        <w:t>S</w:t>
      </w:r>
      <w:r w:rsidR="00D566CE" w:rsidRPr="00975965">
        <w:rPr>
          <w:rFonts w:ascii="Calibri" w:hAnsi="Calibri"/>
          <w:b/>
          <w:bCs/>
          <w:kern w:val="32"/>
          <w:szCs w:val="22"/>
          <w:u w:val="single"/>
          <w:lang w:eastAsia="en-US"/>
        </w:rPr>
        <w:t>ektorová časť</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nevyužitie identifikovaných príležitostí a neefektívna implementácia niektorých opatrení PRV</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systém podpôr nezávislých od produkcie nedostatočne stimuluje prvovýrobcov hľadať nové spôsoby intenzifikácie a efektívnosti výroby (pôdu obhospodarujú prioritne za účelom poberania dotácií), pokračovanie redukcie domácej živočíšnej výroby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záujmy obchodných reťazcov a tlak na predajnú cenu výrobcov spôsobujú pokles rentability a ohrozujú samofinancovanie modernizácie podnikov</w:t>
      </w:r>
    </w:p>
    <w:p w:rsidR="00D566CE"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pokles produkcie v dôsledku nízkej úrovne využitia výrobných faktorov (pôda, technológie, kvalifikovaná a manuálna práca), pokles pridanej hodnoty, bez inovácií a investícií do vybavenia a pracovnej sily sa môže životaschopnosť podnikov zhoršovať</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nedostatočná infraštruktúra na zavlažovanie, spoplatnenie spotreby vody na zavlažovanie, zníženie úrod a nedostatok krmovín/pastvy a pre ŽV, nútená zmena využívania pôdy, resp. ukončenie obrábania pôdy</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hrozba nedostatku finančných prostriedkov štátu na výplatu kompenzácií škôd vplyvom prírodných katastrof</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rastúce ceny pôdy, energií a ďalších vstupov do poľnohospodárskej prvovýroby a nízka schopnosť vytvoriť pridanú hodnotu vlastnou činnosťou, vysoké ceny potravín a uprednostňovanie dovezených lacných potravín nižšej kvality pred domácimi</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pokračovanie záberov kvalitnej poľnohospodárskej (ornej) pôdy pre výstavbu priemyselnej, bytovej a dopravnej infraštruktúry</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vysoká volatilita cien poľnohospodárskych komodít, vysoká konkurencia dovozov lacnejšej produkcie (komodít, najmä mäsa) z EÚ a z tretích krajín</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vlastníctvo rozhodujúcich kapacít potravinárskeho priemyslu zahraničnými vlastníkmi, ktorí si výskum a vývoj zabezpečujú v materskej krajine</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ďalšie sprísnenie podmienok legislatívy EÚ vyvolá zvýšenie nákladov na prevádzku a plnenie noriem (napr.  náklady na pohodu zvierat a i.)</w:t>
      </w:r>
    </w:p>
    <w:p w:rsidR="00D566CE" w:rsidRDefault="00D566CE" w:rsidP="005402A5">
      <w:pPr>
        <w:pStyle w:val="tlText2VlastnfarbaRGB31"/>
        <w:widowControl w:val="0"/>
        <w:spacing w:line="240" w:lineRule="auto"/>
        <w:ind w:left="539"/>
        <w:rPr>
          <w:rFonts w:asciiTheme="minorHAnsi" w:hAnsiTheme="minorHAnsi"/>
          <w:color w:val="auto"/>
          <w:szCs w:val="22"/>
        </w:rPr>
      </w:pPr>
    </w:p>
    <w:p w:rsidR="00D566CE" w:rsidRPr="0097596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975965">
        <w:rPr>
          <w:rFonts w:ascii="Calibri" w:hAnsi="Calibri"/>
          <w:b/>
          <w:bCs/>
          <w:kern w:val="32"/>
          <w:szCs w:val="22"/>
          <w:u w:val="single"/>
          <w:lang w:eastAsia="en-US"/>
        </w:rPr>
        <w:t>Životné prostredie a klíma</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zmeny klímy sa prejavia skôr, alebo vo väčšom meradle ako sa predpokladalo nedostatočná</w:t>
      </w:r>
      <w:r w:rsidRPr="004733E9">
        <w:rPr>
          <w:rFonts w:asciiTheme="minorHAnsi" w:hAnsiTheme="minorHAnsi"/>
          <w:color w:val="auto"/>
          <w:szCs w:val="22"/>
        </w:rPr>
        <w:lastRenderedPageBreak/>
        <w:t xml:space="preserve"> vodozádržná kapacita a protipovodňová ochrana územia bude spôsobovať poškodenie biotopov povodňami, resp. suchom (deficit zrážok v hlavnom vegetačnom období, nedostatok vody na zavlažovanie, lokálne povodne, devastácia pôdy, znečistenie pitnej vody a i.), zvýšenie strát v rastlinnej výrobe vplyvom zhoršenia klimatických podmienok a náhlych výkyvov počasia (sucho, prudké búrky, krupobitie), zvýšenie výrobných nákladov bez adekvátneho nárastu predajnej ceny, resp. množstva alebo kvality produkcie</w:t>
      </w:r>
    </w:p>
    <w:p w:rsidR="00D566CE"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607F65">
        <w:rPr>
          <w:rFonts w:asciiTheme="minorHAnsi" w:hAnsiTheme="minorHAnsi"/>
          <w:color w:val="auto"/>
          <w:szCs w:val="22"/>
        </w:rPr>
        <w:t xml:space="preserve">pokračovanie poklesu biodiverzity a degradácie p.p. spojenej so znižovaním úrodnosti </w:t>
      </w:r>
    </w:p>
    <w:p w:rsidR="00D566CE" w:rsidRPr="00607F65"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607F65">
        <w:rPr>
          <w:rFonts w:asciiTheme="minorHAnsi" w:hAnsiTheme="minorHAnsi"/>
          <w:color w:val="auto"/>
          <w:szCs w:val="22"/>
        </w:rPr>
        <w:t>vysoké náklady štátu na ochranu a správu území Natura 2000 (výmera vyhlásených území  Natura 2000 (CHVÚ a ÚEV) v SR je podstatne vyššia ako v priemer EÚ, 29,6% celkovej rozlohy územia krajiny oproti 17,9 % priemeru EÚ-27)</w:t>
      </w:r>
    </w:p>
    <w:p w:rsidR="00D566CE" w:rsidRPr="004733E9"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4733E9">
        <w:rPr>
          <w:rFonts w:asciiTheme="minorHAnsi" w:hAnsiTheme="minorHAnsi"/>
          <w:color w:val="auto"/>
          <w:szCs w:val="22"/>
        </w:rPr>
        <w:t>nedostatočný záujem poľnoh. a lesníckych subjektov o zachovanie hospodárenia v územiach Natura 2000 bez adekvátnej kompenzácie</w:t>
      </w:r>
    </w:p>
    <w:p w:rsidR="00D566CE" w:rsidRPr="004733E9" w:rsidRDefault="00D566CE" w:rsidP="005402A5">
      <w:pPr>
        <w:pStyle w:val="tlText2VlastnfarbaRGB31"/>
        <w:widowControl w:val="0"/>
        <w:numPr>
          <w:ilvl w:val="0"/>
          <w:numId w:val="341"/>
        </w:numPr>
        <w:spacing w:line="240" w:lineRule="auto"/>
        <w:rPr>
          <w:rFonts w:asciiTheme="minorHAnsi" w:hAnsiTheme="minorHAnsi"/>
          <w:color w:val="auto"/>
          <w:szCs w:val="22"/>
        </w:rPr>
      </w:pPr>
      <w:r w:rsidRPr="004733E9">
        <w:rPr>
          <w:rFonts w:asciiTheme="minorHAnsi" w:hAnsiTheme="minorHAnsi"/>
          <w:color w:val="auto"/>
          <w:szCs w:val="22"/>
        </w:rPr>
        <w:t xml:space="preserve">nedostatočná obnova a starostlivosť o lesy, kalamity, rozšírenie škodcov a celkové zhoršovanie zdravotného stavu lesných ekosystémov, vznik holín a následne pokles sekvestrácie a prírastku drevnej hmoty  </w:t>
      </w:r>
    </w:p>
    <w:p w:rsidR="00A71A12" w:rsidRPr="00D566CE" w:rsidRDefault="00D566CE" w:rsidP="005402A5">
      <w:pPr>
        <w:pStyle w:val="tlText2VlastnfarbaRGB31"/>
        <w:widowControl w:val="0"/>
        <w:numPr>
          <w:ilvl w:val="0"/>
          <w:numId w:val="341"/>
        </w:numPr>
        <w:spacing w:line="240" w:lineRule="auto"/>
        <w:rPr>
          <w:rFonts w:asciiTheme="minorHAnsi" w:hAnsiTheme="minorHAnsi"/>
          <w:color w:val="auto"/>
          <w:szCs w:val="22"/>
        </w:rPr>
      </w:pPr>
      <w:r w:rsidRPr="004733E9">
        <w:rPr>
          <w:rFonts w:asciiTheme="minorHAnsi" w:hAnsiTheme="minorHAnsi"/>
          <w:color w:val="auto"/>
          <w:szCs w:val="22"/>
        </w:rPr>
        <w:t>nedostatočný záujem poľnohospodárov a lesníkov o opatrenia na podporu znižovania emisií skleníkových plynov a sekvestrácie uhlíka</w:t>
      </w:r>
      <w:r w:rsidR="005402A5">
        <w:rPr>
          <w:rFonts w:asciiTheme="minorHAnsi" w:hAnsiTheme="minorHAnsi"/>
          <w:color w:val="auto"/>
          <w:szCs w:val="22"/>
        </w:rPr>
        <w:t>.</w:t>
      </w:r>
    </w:p>
    <w:p w:rsidR="00A71A12" w:rsidRDefault="00A71A12" w:rsidP="005402A5"/>
    <w:p w:rsidR="00A71A12" w:rsidRDefault="00A71A12" w:rsidP="005402A5"/>
    <w:p w:rsidR="00E43137" w:rsidRPr="00E43137" w:rsidRDefault="00E43137" w:rsidP="008676F9">
      <w:pPr>
        <w:keepNext/>
        <w:keepLines/>
        <w:pBdr>
          <w:bar w:val="single" w:sz="6" w:color="808080"/>
        </w:pBdr>
        <w:spacing w:after="120"/>
        <w:outlineLvl w:val="1"/>
        <w:rPr>
          <w:rFonts w:ascii="Calibri" w:hAnsi="Calibri"/>
          <w:b/>
          <w:bCs/>
          <w:szCs w:val="22"/>
        </w:rPr>
        <w:sectPr w:rsidR="00E43137" w:rsidRPr="00E43137" w:rsidSect="00B4269F">
          <w:pgSz w:w="11906" w:h="16838"/>
          <w:pgMar w:top="1417" w:right="1417" w:bottom="1417" w:left="1417" w:header="708" w:footer="708" w:gutter="0"/>
          <w:cols w:space="708"/>
          <w:docGrid w:linePitch="360"/>
        </w:sectPr>
      </w:pPr>
    </w:p>
    <w:p w:rsidR="00E43137" w:rsidRDefault="006F0121" w:rsidP="00AA30CA">
      <w:pPr>
        <w:pStyle w:val="Pod"/>
        <w:rPr>
          <w:rFonts w:eastAsia="Calibri"/>
          <w:lang w:eastAsia="en-US"/>
        </w:rPr>
      </w:pPr>
      <w:bookmarkStart w:id="39" w:name="_Toc387041293"/>
      <w:r>
        <w:rPr>
          <w:rFonts w:eastAsia="Calibri"/>
          <w:lang w:eastAsia="en-US"/>
        </w:rPr>
        <w:t xml:space="preserve">4. </w:t>
      </w:r>
      <w:r w:rsidR="00A71A12">
        <w:rPr>
          <w:rFonts w:eastAsia="Calibri"/>
          <w:lang w:eastAsia="en-US"/>
        </w:rPr>
        <w:t>3</w:t>
      </w:r>
      <w:r>
        <w:rPr>
          <w:rFonts w:eastAsia="Calibri"/>
          <w:lang w:eastAsia="en-US"/>
        </w:rPr>
        <w:t xml:space="preserve"> z</w:t>
      </w:r>
      <w:r w:rsidR="00E43137" w:rsidRPr="00E43137">
        <w:rPr>
          <w:rFonts w:eastAsia="Calibri"/>
          <w:lang w:eastAsia="en-US"/>
        </w:rPr>
        <w:t>dôvodnenie identifikovaných potrieb vyplývajúcich zo SWOT a podporných analýz pre prípravu PRV SR 2014-2020</w:t>
      </w:r>
      <w:bookmarkEnd w:id="39"/>
    </w:p>
    <w:tbl>
      <w:tblPr>
        <w:tblW w:w="14205" w:type="dxa"/>
        <w:tblCellMar>
          <w:left w:w="0" w:type="dxa"/>
          <w:right w:w="0" w:type="dxa"/>
        </w:tblCellMar>
        <w:tblLook w:val="04A0" w:firstRow="1" w:lastRow="0" w:firstColumn="1" w:lastColumn="0" w:noHBand="0" w:noVBand="1"/>
      </w:tblPr>
      <w:tblGrid>
        <w:gridCol w:w="2690"/>
        <w:gridCol w:w="1090"/>
        <w:gridCol w:w="10425"/>
      </w:tblGrid>
      <w:tr w:rsidR="009E238E" w:rsidRPr="004A7D83" w:rsidTr="009E238E">
        <w:trPr>
          <w:trHeight w:val="172"/>
          <w:tblHeader/>
        </w:trPr>
        <w:tc>
          <w:tcPr>
            <w:tcW w:w="2690" w:type="dxa"/>
            <w:tcBorders>
              <w:top w:val="single" w:sz="8" w:space="0" w:color="000000"/>
              <w:left w:val="single" w:sz="8" w:space="0" w:color="000000"/>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jc w:val="left"/>
              <w:rPr>
                <w:rFonts w:ascii="Calibri" w:hAnsi="Calibri"/>
              </w:rPr>
            </w:pPr>
            <w:r w:rsidRPr="004A7D83">
              <w:rPr>
                <w:rFonts w:ascii="Calibri" w:hAnsi="Calibri"/>
                <w:b/>
                <w:bCs/>
                <w:sz w:val="20"/>
                <w:szCs w:val="20"/>
                <w:lang w:eastAsia="zh-CN"/>
              </w:rPr>
              <w:t>Identifikované potreby</w:t>
            </w:r>
          </w:p>
        </w:tc>
        <w:tc>
          <w:tcPr>
            <w:tcW w:w="1090" w:type="dxa"/>
            <w:tcBorders>
              <w:top w:val="single" w:sz="8" w:space="0" w:color="000000"/>
              <w:left w:val="nil"/>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b/>
                <w:bCs/>
                <w:sz w:val="20"/>
                <w:szCs w:val="20"/>
                <w:lang w:eastAsia="zh-CN"/>
              </w:rPr>
              <w:t>Priorita</w:t>
            </w:r>
          </w:p>
        </w:tc>
        <w:tc>
          <w:tcPr>
            <w:tcW w:w="10425" w:type="dxa"/>
            <w:tcBorders>
              <w:top w:val="single" w:sz="8" w:space="0" w:color="000000"/>
              <w:left w:val="nil"/>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spacing w:before="120" w:after="120"/>
              <w:jc w:val="center"/>
              <w:textAlignment w:val="baseline"/>
              <w:rPr>
                <w:rFonts w:ascii="Calibri" w:hAnsi="Calibri"/>
              </w:rPr>
            </w:pPr>
            <w:r w:rsidRPr="004A7D83">
              <w:rPr>
                <w:rFonts w:ascii="Calibri" w:hAnsi="Calibri"/>
                <w:b/>
                <w:bCs/>
                <w:sz w:val="20"/>
                <w:szCs w:val="20"/>
                <w:lang w:eastAsia="zh-CN"/>
              </w:rPr>
              <w:t>Zdôvodnenie (kontext)</w:t>
            </w:r>
          </w:p>
        </w:tc>
      </w:tr>
      <w:tr w:rsidR="009E238E" w:rsidRPr="004A7D83" w:rsidTr="009E238E">
        <w:trPr>
          <w:trHeight w:val="172"/>
        </w:trPr>
        <w:tc>
          <w:tcPr>
            <w:tcW w:w="2690"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rPr>
              <w:t>Posilnenie</w:t>
            </w:r>
            <w:r w:rsidRPr="004A7D83">
              <w:rPr>
                <w:rFonts w:ascii="Calibri" w:hAnsi="Calibri"/>
                <w:b/>
                <w:bCs/>
                <w:sz w:val="20"/>
                <w:szCs w:val="20"/>
              </w:rPr>
              <w:t xml:space="preserve"> </w:t>
            </w:r>
            <w:r w:rsidRPr="007A3491">
              <w:rPr>
                <w:rFonts w:ascii="Calibri" w:hAnsi="Calibri"/>
                <w:bCs/>
                <w:sz w:val="20"/>
                <w:szCs w:val="20"/>
              </w:rPr>
              <w:t>vedomostnej základne, inovačnej výkonnosti a spolupráce</w:t>
            </w:r>
            <w:r w:rsidRPr="004A7D83">
              <w:rPr>
                <w:rFonts w:ascii="Calibri" w:hAnsi="Calibri"/>
                <w:sz w:val="20"/>
                <w:szCs w:val="20"/>
              </w:rPr>
              <w:t xml:space="preserve"> poľnohospodárstva, potravinárstva a lesníctva, ktorá podporí vývoj nových produktov, postupov a technológií</w:t>
            </w:r>
          </w:p>
          <w:p w:rsidR="009E238E" w:rsidRPr="004A7D83" w:rsidRDefault="009E238E" w:rsidP="009E238E">
            <w:pPr>
              <w:spacing w:after="120"/>
              <w:ind w:left="284" w:hanging="284"/>
              <w:jc w:val="left"/>
              <w:rPr>
                <w:rFonts w:ascii="Calibri" w:hAnsi="Calibri"/>
              </w:rPr>
            </w:pPr>
            <w:r w:rsidRPr="004A7D83">
              <w:rPr>
                <w:rFonts w:ascii="Calibri" w:hAnsi="Calibri"/>
                <w:sz w:val="20"/>
                <w:szCs w:val="20"/>
              </w:rPr>
              <w:t> </w:t>
            </w:r>
          </w:p>
        </w:tc>
        <w:tc>
          <w:tcPr>
            <w:tcW w:w="1090" w:type="dxa"/>
            <w:tcBorders>
              <w:top w:val="nil"/>
              <w:left w:val="nil"/>
              <w:bottom w:val="single" w:sz="8" w:space="0" w:color="auto"/>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1A</w:t>
            </w:r>
          </w:p>
          <w:p w:rsidR="009E238E" w:rsidRPr="004A7D83" w:rsidRDefault="009E238E" w:rsidP="009E238E">
            <w:pPr>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auto"/>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SR dosahuje  oproti priemeru EÚ-27 a EÚ-15 výrazne nižšiu produktivitu výrobných faktorov</w:t>
            </w:r>
            <w:r>
              <w:rPr>
                <w:rFonts w:ascii="Calibri" w:hAnsi="Calibri"/>
                <w:sz w:val="20"/>
                <w:szCs w:val="20"/>
              </w:rPr>
              <w:t>, e</w:t>
            </w:r>
            <w:r w:rsidRPr="004A7D83">
              <w:rPr>
                <w:rFonts w:ascii="Calibri" w:hAnsi="Calibri"/>
                <w:sz w:val="20"/>
                <w:szCs w:val="20"/>
              </w:rPr>
              <w:t>fekty jednoduchej reprodukcie strojov a technológií sú nedostatočné</w:t>
            </w:r>
            <w:r>
              <w:rPr>
                <w:rFonts w:ascii="Calibri" w:hAnsi="Calibri"/>
                <w:sz w:val="20"/>
                <w:szCs w:val="20"/>
              </w:rPr>
              <w:t>. Vedomostná základňa, z</w:t>
            </w:r>
            <w:r w:rsidRPr="004A7D83">
              <w:rPr>
                <w:rFonts w:ascii="Calibri" w:hAnsi="Calibri"/>
                <w:sz w:val="20"/>
                <w:szCs w:val="20"/>
              </w:rPr>
              <w:t xml:space="preserve">nalosti, skúsenosti a spolupráca </w:t>
            </w:r>
            <w:r>
              <w:rPr>
                <w:rFonts w:ascii="Calibri" w:hAnsi="Calibri"/>
                <w:sz w:val="20"/>
                <w:szCs w:val="20"/>
              </w:rPr>
              <w:t> </w:t>
            </w:r>
            <w:r w:rsidRPr="004A7D83">
              <w:rPr>
                <w:rFonts w:ascii="Calibri" w:hAnsi="Calibri"/>
                <w:sz w:val="20"/>
                <w:szCs w:val="20"/>
              </w:rPr>
              <w:t>výskum</w:t>
            </w:r>
            <w:r>
              <w:rPr>
                <w:rFonts w:ascii="Calibri" w:hAnsi="Calibri"/>
                <w:sz w:val="20"/>
                <w:szCs w:val="20"/>
              </w:rPr>
              <w:t>u s praxou</w:t>
            </w:r>
            <w:r w:rsidRPr="004A7D83">
              <w:rPr>
                <w:rFonts w:ascii="Calibri" w:hAnsi="Calibri"/>
                <w:sz w:val="20"/>
                <w:szCs w:val="20"/>
              </w:rPr>
              <w:t xml:space="preserve"> nie je na takej úrovni, aby bola dosahovaná vysoká ekonomická účinnosť a konkurencieschopnosť na jednotnom európskom trhu. Zhoršujúca sa veková štruktúra poľnohospodárskych pracovníkov </w:t>
            </w:r>
            <w:r>
              <w:rPr>
                <w:rFonts w:ascii="Calibri" w:hAnsi="Calibri"/>
                <w:sz w:val="20"/>
                <w:szCs w:val="20"/>
              </w:rPr>
              <w:t xml:space="preserve">a horšia vzdelanostná úroveň vidieka </w:t>
            </w:r>
            <w:r w:rsidRPr="004A7D83">
              <w:rPr>
                <w:rFonts w:ascii="Calibri" w:hAnsi="Calibri"/>
                <w:sz w:val="20"/>
                <w:szCs w:val="20"/>
              </w:rPr>
              <w:t>má významný vplyv na stagnáciu, resp. pokles kapacity  absorbovať najnovšie poznatky a inovovať.</w:t>
            </w:r>
          </w:p>
          <w:p w:rsidR="009E238E" w:rsidRPr="004A7D83" w:rsidRDefault="009E238E" w:rsidP="009E238E">
            <w:pPr>
              <w:spacing w:after="120"/>
              <w:rPr>
                <w:rFonts w:ascii="Calibri" w:hAnsi="Calibri"/>
              </w:rPr>
            </w:pPr>
            <w:r>
              <w:rPr>
                <w:rFonts w:ascii="Calibri" w:hAnsi="Calibri"/>
                <w:sz w:val="20"/>
                <w:szCs w:val="20"/>
              </w:rPr>
              <w:t xml:space="preserve">Výsledky </w:t>
            </w:r>
            <w:r w:rsidRPr="004A7D83">
              <w:rPr>
                <w:rFonts w:ascii="Calibri" w:hAnsi="Calibri"/>
                <w:sz w:val="20"/>
                <w:szCs w:val="20"/>
              </w:rPr>
              <w:t>vedecko-výskumn</w:t>
            </w:r>
            <w:r>
              <w:rPr>
                <w:rFonts w:ascii="Calibri" w:hAnsi="Calibri"/>
                <w:sz w:val="20"/>
                <w:szCs w:val="20"/>
              </w:rPr>
              <w:t>ých</w:t>
            </w:r>
            <w:r w:rsidRPr="004A7D83">
              <w:rPr>
                <w:rFonts w:ascii="Calibri" w:hAnsi="Calibri"/>
                <w:sz w:val="20"/>
                <w:szCs w:val="20"/>
              </w:rPr>
              <w:t xml:space="preserve"> prác, analýz financovan</w:t>
            </w:r>
            <w:r>
              <w:rPr>
                <w:rFonts w:ascii="Calibri" w:hAnsi="Calibri"/>
                <w:sz w:val="20"/>
                <w:szCs w:val="20"/>
              </w:rPr>
              <w:t>ých</w:t>
            </w:r>
            <w:r w:rsidRPr="004A7D83">
              <w:rPr>
                <w:rFonts w:ascii="Calibri" w:hAnsi="Calibri"/>
                <w:sz w:val="20"/>
                <w:szCs w:val="20"/>
              </w:rPr>
              <w:t xml:space="preserve"> z verejných zdrojov nie sú medzi </w:t>
            </w:r>
            <w:r>
              <w:rPr>
                <w:rFonts w:ascii="Calibri" w:hAnsi="Calibri"/>
                <w:sz w:val="20"/>
                <w:szCs w:val="20"/>
              </w:rPr>
              <w:t>ústavmi/ univerzitami zdieľané, nedostatočný transfer a využívanie vedeckých poznatkov znižuje konkurencieschopnosť</w:t>
            </w:r>
            <w:r w:rsidRPr="004A7D83">
              <w:rPr>
                <w:rFonts w:ascii="Calibri" w:hAnsi="Calibri"/>
                <w:sz w:val="20"/>
                <w:szCs w:val="20"/>
              </w:rPr>
              <w:t xml:space="preserve"> rezortnej VVZ.</w:t>
            </w:r>
            <w:r>
              <w:rPr>
                <w:rFonts w:ascii="Calibri" w:hAnsi="Calibri"/>
                <w:sz w:val="20"/>
                <w:szCs w:val="20"/>
              </w:rPr>
              <w:t xml:space="preserve"> Aj preto začiatkom </w:t>
            </w:r>
            <w:r w:rsidRPr="004A7D83">
              <w:rPr>
                <w:rFonts w:ascii="Calibri" w:hAnsi="Calibri"/>
                <w:sz w:val="20"/>
                <w:szCs w:val="20"/>
              </w:rPr>
              <w:t>roku 2014 došlo k</w:t>
            </w:r>
            <w:r>
              <w:rPr>
                <w:rFonts w:ascii="Calibri" w:hAnsi="Calibri"/>
                <w:sz w:val="20"/>
                <w:szCs w:val="20"/>
              </w:rPr>
              <w:t> </w:t>
            </w:r>
            <w:r w:rsidRPr="004A7D83">
              <w:rPr>
                <w:rFonts w:ascii="Calibri" w:hAnsi="Calibri"/>
                <w:sz w:val="20"/>
                <w:szCs w:val="20"/>
              </w:rPr>
              <w:t xml:space="preserve"> administratívnemu zlúčeniu výskumných ústavov v rámci VVZ pôdohospodárstva do jedného centra -</w:t>
            </w:r>
            <w:r>
              <w:rPr>
                <w:rFonts w:ascii="Calibri" w:hAnsi="Calibri"/>
                <w:sz w:val="20"/>
                <w:szCs w:val="20"/>
              </w:rPr>
              <w:t xml:space="preserve"> </w:t>
            </w:r>
            <w:r w:rsidRPr="004A7D83">
              <w:rPr>
                <w:rFonts w:ascii="Calibri" w:hAnsi="Calibri"/>
                <w:sz w:val="20"/>
                <w:szCs w:val="20"/>
              </w:rPr>
              <w:t xml:space="preserve">NPPC, čím sa vytvorili </w:t>
            </w:r>
            <w:r>
              <w:rPr>
                <w:rFonts w:ascii="Calibri" w:hAnsi="Calibri"/>
                <w:sz w:val="20"/>
                <w:szCs w:val="20"/>
              </w:rPr>
              <w:t xml:space="preserve">formálne </w:t>
            </w:r>
            <w:r w:rsidRPr="004A7D83">
              <w:rPr>
                <w:rFonts w:ascii="Calibri" w:hAnsi="Calibri"/>
                <w:sz w:val="20"/>
                <w:szCs w:val="20"/>
              </w:rPr>
              <w:t>predpoklady na zlepšenie vzájomnej spolupráce.</w:t>
            </w:r>
          </w:p>
          <w:p w:rsidR="009E238E" w:rsidRPr="004A7D83" w:rsidRDefault="009E238E" w:rsidP="009E238E">
            <w:pPr>
              <w:spacing w:after="120"/>
              <w:rPr>
                <w:rFonts w:ascii="Calibri" w:hAnsi="Calibri"/>
              </w:rPr>
            </w:pPr>
            <w:r w:rsidRPr="009E627F">
              <w:rPr>
                <w:rFonts w:ascii="Calibri" w:hAnsi="Calibri"/>
                <w:b/>
                <w:sz w:val="20"/>
                <w:szCs w:val="20"/>
              </w:rPr>
              <w:t>Posilňovať inovačnú kapacitu a spoluprácu aktérov</w:t>
            </w:r>
            <w:r w:rsidRPr="004A7D83">
              <w:rPr>
                <w:rFonts w:ascii="Calibri" w:hAnsi="Calibri"/>
                <w:sz w:val="20"/>
                <w:szCs w:val="20"/>
              </w:rPr>
              <w:t xml:space="preserve"> v rámci „znalostného trojuholníka“ odporúča SR aj pozičný dokument EK. Je dôležité zlepšiť kvalitu každého prvku „znalostného trojuholníka“—vzdelávanie-výskum-poradenstvo.</w:t>
            </w:r>
          </w:p>
          <w:p w:rsidR="009E238E" w:rsidRPr="004A7D83" w:rsidRDefault="009E238E" w:rsidP="009E238E">
            <w:pPr>
              <w:spacing w:after="120"/>
              <w:rPr>
                <w:rFonts w:ascii="Calibri" w:hAnsi="Calibri"/>
              </w:rPr>
            </w:pPr>
            <w:r w:rsidRPr="004A7D83">
              <w:rPr>
                <w:rFonts w:ascii="Calibri" w:hAnsi="Calibri"/>
                <w:sz w:val="20"/>
                <w:szCs w:val="20"/>
              </w:rPr>
              <w:t xml:space="preserve">Kritickou potrebou </w:t>
            </w:r>
            <w:r>
              <w:rPr>
                <w:rFonts w:ascii="Calibri" w:hAnsi="Calibri"/>
                <w:sz w:val="20"/>
                <w:szCs w:val="20"/>
              </w:rPr>
              <w:t xml:space="preserve">pre posilnenie vedomostnej základne pôdohospodárstva </w:t>
            </w:r>
            <w:r w:rsidRPr="004A7D83">
              <w:rPr>
                <w:rFonts w:ascii="Calibri" w:hAnsi="Calibri"/>
                <w:sz w:val="20"/>
                <w:szCs w:val="20"/>
              </w:rPr>
              <w:t xml:space="preserve">je </w:t>
            </w:r>
            <w:r w:rsidRPr="00101EED">
              <w:rPr>
                <w:rFonts w:ascii="Calibri" w:hAnsi="Calibri"/>
                <w:b/>
                <w:sz w:val="20"/>
                <w:szCs w:val="20"/>
              </w:rPr>
              <w:t>dôsledná koordinácia a revízia zamerania aplikovaného výskumu</w:t>
            </w:r>
            <w:r w:rsidRPr="004A7D83">
              <w:rPr>
                <w:rFonts w:ascii="Calibri" w:hAnsi="Calibri"/>
                <w:sz w:val="20"/>
                <w:szCs w:val="20"/>
              </w:rPr>
              <w:t xml:space="preserve"> na odvetvia s reálnou perspektívou uplatnenia výstupov v</w:t>
            </w:r>
            <w:r>
              <w:rPr>
                <w:rFonts w:ascii="Calibri" w:hAnsi="Calibri"/>
                <w:sz w:val="20"/>
                <w:szCs w:val="20"/>
              </w:rPr>
              <w:t> </w:t>
            </w:r>
            <w:r w:rsidRPr="004A7D83">
              <w:rPr>
                <w:rFonts w:ascii="Calibri" w:hAnsi="Calibri"/>
                <w:sz w:val="20"/>
                <w:szCs w:val="20"/>
              </w:rPr>
              <w:t>praxi</w:t>
            </w:r>
            <w:r>
              <w:rPr>
                <w:rFonts w:ascii="Calibri" w:hAnsi="Calibri"/>
                <w:sz w:val="20"/>
                <w:szCs w:val="20"/>
              </w:rPr>
              <w:t xml:space="preserve"> </w:t>
            </w:r>
            <w:r w:rsidRPr="004A7D83">
              <w:rPr>
                <w:rFonts w:ascii="Calibri" w:hAnsi="Calibri"/>
                <w:sz w:val="20"/>
                <w:szCs w:val="20"/>
              </w:rPr>
              <w:t xml:space="preserve"> (napr. rozvoj bio-ekonomiky, biotechnológií, energetickej efektívnosti výroby a pod.). Súčasne je potrebné hlbšie integrovať aktualizovať domácu inštitucionálnu základňu pôdohospodárskej VVZ</w:t>
            </w:r>
            <w:r>
              <w:rPr>
                <w:rFonts w:ascii="Calibri" w:hAnsi="Calibri"/>
                <w:sz w:val="20"/>
                <w:szCs w:val="20"/>
              </w:rPr>
              <w:t>,</w:t>
            </w:r>
            <w:r w:rsidRPr="004A7D83">
              <w:rPr>
                <w:rFonts w:ascii="Calibri" w:hAnsi="Calibri"/>
                <w:sz w:val="20"/>
                <w:szCs w:val="20"/>
              </w:rPr>
              <w:t xml:space="preserve"> podporovať jej spoluprácu </w:t>
            </w:r>
            <w:r>
              <w:rPr>
                <w:rFonts w:ascii="Calibri" w:hAnsi="Calibri"/>
                <w:sz w:val="20"/>
                <w:szCs w:val="20"/>
              </w:rPr>
              <w:t xml:space="preserve">so súkromným sektorom </w:t>
            </w:r>
            <w:r w:rsidRPr="004A7D83">
              <w:rPr>
                <w:rFonts w:ascii="Calibri" w:hAnsi="Calibri"/>
                <w:sz w:val="20"/>
                <w:szCs w:val="20"/>
              </w:rPr>
              <w:t>a prepojenie na štruktúry európskeho výskumného priestoru</w:t>
            </w:r>
            <w:r>
              <w:rPr>
                <w:rFonts w:ascii="Calibri" w:hAnsi="Calibri"/>
                <w:sz w:val="20"/>
                <w:szCs w:val="20"/>
              </w:rPr>
              <w:t>,</w:t>
            </w:r>
            <w:r w:rsidRPr="004A7D83">
              <w:rPr>
                <w:rFonts w:ascii="Calibri" w:hAnsi="Calibri"/>
                <w:sz w:val="20"/>
                <w:szCs w:val="20"/>
              </w:rPr>
              <w:t xml:space="preserve"> vrátane operačných skupín EIP.</w:t>
            </w:r>
          </w:p>
        </w:tc>
      </w:tr>
      <w:tr w:rsidR="009E238E" w:rsidRPr="004A7D83" w:rsidTr="009E238E">
        <w:trPr>
          <w:trHeight w:val="172"/>
        </w:trPr>
        <w:tc>
          <w:tcPr>
            <w:tcW w:w="26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rPr>
              <w:t>Posilnenie prepojenia poľnohospodárstva, potravinárstva a lesného hospodárstva s výskumom a inováciami a inštitucionálne posilnenie systému pôdohospodárskeho poradenstva</w:t>
            </w:r>
          </w:p>
        </w:tc>
        <w:tc>
          <w:tcPr>
            <w:tcW w:w="1090" w:type="dxa"/>
            <w:tcBorders>
              <w:top w:val="nil"/>
              <w:left w:val="nil"/>
              <w:bottom w:val="single" w:sz="8" w:space="0" w:color="auto"/>
              <w:right w:val="single" w:sz="8" w:space="0" w:color="auto"/>
            </w:tcBorders>
            <w:tcMar>
              <w:top w:w="0" w:type="dxa"/>
              <w:left w:w="108" w:type="dxa"/>
              <w:bottom w:w="0" w:type="dxa"/>
              <w:right w:w="108" w:type="dxa"/>
            </w:tcMar>
            <w:hideMark/>
          </w:tcPr>
          <w:p w:rsidR="009E238E" w:rsidRDefault="009E238E" w:rsidP="009E238E">
            <w:pPr>
              <w:spacing w:after="120"/>
              <w:jc w:val="center"/>
              <w:rPr>
                <w:rFonts w:ascii="Calibri" w:hAnsi="Calibri"/>
                <w:sz w:val="20"/>
                <w:szCs w:val="20"/>
              </w:rPr>
            </w:pPr>
            <w:r w:rsidRPr="004A7D83">
              <w:rPr>
                <w:rFonts w:ascii="Calibri" w:hAnsi="Calibri"/>
                <w:sz w:val="20"/>
                <w:szCs w:val="20"/>
              </w:rPr>
              <w:t>1B</w:t>
            </w:r>
          </w:p>
          <w:p w:rsidR="009E238E" w:rsidRPr="004A7D83" w:rsidRDefault="009E238E" w:rsidP="009E238E">
            <w:pPr>
              <w:spacing w:after="120"/>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auto"/>
              <w:right w:val="single" w:sz="8" w:space="0" w:color="auto"/>
            </w:tcBorders>
            <w:tcMar>
              <w:top w:w="0" w:type="dxa"/>
              <w:left w:w="108" w:type="dxa"/>
              <w:bottom w:w="0" w:type="dxa"/>
              <w:right w:w="108" w:type="dxa"/>
            </w:tcMar>
            <w:hideMark/>
          </w:tcPr>
          <w:p w:rsidR="009E238E" w:rsidRDefault="009E238E" w:rsidP="009E238E">
            <w:pPr>
              <w:spacing w:after="120"/>
              <w:rPr>
                <w:rFonts w:ascii="Calibri" w:hAnsi="Calibri"/>
                <w:sz w:val="20"/>
                <w:szCs w:val="20"/>
              </w:rPr>
            </w:pPr>
            <w:r w:rsidRPr="004A7D83">
              <w:rPr>
                <w:rFonts w:ascii="Calibri" w:hAnsi="Calibri"/>
                <w:sz w:val="20"/>
                <w:szCs w:val="20"/>
              </w:rPr>
              <w:t>Najúčinnejším nástrojom prepojenia pôdohospodárskej výroby s výskumom a inováciami je systém poradenstva</w:t>
            </w:r>
            <w:r>
              <w:rPr>
                <w:rFonts w:ascii="Calibri" w:hAnsi="Calibri"/>
                <w:sz w:val="20"/>
                <w:szCs w:val="20"/>
              </w:rPr>
              <w:t xml:space="preserve"> (FAS)</w:t>
            </w:r>
            <w:r w:rsidRPr="004A7D83">
              <w:rPr>
                <w:rFonts w:ascii="Calibri" w:hAnsi="Calibri"/>
                <w:sz w:val="20"/>
                <w:szCs w:val="20"/>
              </w:rPr>
              <w:t xml:space="preserve">. </w:t>
            </w:r>
            <w:r>
              <w:rPr>
                <w:rFonts w:ascii="Calibri" w:hAnsi="Calibri"/>
                <w:sz w:val="20"/>
                <w:szCs w:val="20"/>
              </w:rPr>
              <w:t xml:space="preserve">Stagnáciu </w:t>
            </w:r>
            <w:r w:rsidRPr="004A7D83">
              <w:rPr>
                <w:rFonts w:ascii="Calibri" w:hAnsi="Calibri"/>
                <w:sz w:val="20"/>
                <w:szCs w:val="20"/>
              </w:rPr>
              <w:t xml:space="preserve"> poľnohospodársk</w:t>
            </w:r>
            <w:r>
              <w:rPr>
                <w:rFonts w:ascii="Calibri" w:hAnsi="Calibri"/>
                <w:sz w:val="20"/>
                <w:szCs w:val="20"/>
              </w:rPr>
              <w:t>eho</w:t>
            </w:r>
            <w:r w:rsidRPr="004A7D83">
              <w:rPr>
                <w:rFonts w:ascii="Calibri" w:hAnsi="Calibri"/>
                <w:sz w:val="20"/>
                <w:szCs w:val="20"/>
              </w:rPr>
              <w:t xml:space="preserve"> poradenstv</w:t>
            </w:r>
            <w:r>
              <w:rPr>
                <w:rFonts w:ascii="Calibri" w:hAnsi="Calibri"/>
                <w:sz w:val="20"/>
                <w:szCs w:val="20"/>
              </w:rPr>
              <w:t>a</w:t>
            </w:r>
            <w:r w:rsidRPr="004A7D83">
              <w:rPr>
                <w:rFonts w:ascii="Calibri" w:hAnsi="Calibri"/>
                <w:sz w:val="20"/>
                <w:szCs w:val="20"/>
              </w:rPr>
              <w:t xml:space="preserve"> SR  sa nepodarilo oživiť ani implementáciou opatrenia 114 </w:t>
            </w:r>
            <w:r>
              <w:rPr>
                <w:rFonts w:ascii="Calibri" w:hAnsi="Calibri"/>
                <w:sz w:val="20"/>
                <w:szCs w:val="20"/>
              </w:rPr>
              <w:t>(</w:t>
            </w:r>
            <w:r w:rsidRPr="004A7D83">
              <w:rPr>
                <w:rFonts w:ascii="Calibri" w:hAnsi="Calibri"/>
                <w:sz w:val="20"/>
                <w:szCs w:val="20"/>
              </w:rPr>
              <w:t xml:space="preserve"> PRV SR 2007</w:t>
            </w:r>
            <w:r>
              <w:rPr>
                <w:rFonts w:ascii="Calibri" w:hAnsi="Calibri"/>
                <w:sz w:val="20"/>
                <w:szCs w:val="20"/>
              </w:rPr>
              <w:t>-</w:t>
            </w:r>
            <w:r w:rsidRPr="004A7D83">
              <w:rPr>
                <w:rFonts w:ascii="Calibri" w:hAnsi="Calibri"/>
                <w:sz w:val="20"/>
                <w:szCs w:val="20"/>
              </w:rPr>
              <w:t xml:space="preserve"> 2013</w:t>
            </w:r>
            <w:r>
              <w:rPr>
                <w:rFonts w:ascii="Calibri" w:hAnsi="Calibri"/>
                <w:sz w:val="20"/>
                <w:szCs w:val="20"/>
              </w:rPr>
              <w:t>)</w:t>
            </w:r>
            <w:r w:rsidRPr="004A7D83">
              <w:rPr>
                <w:rFonts w:ascii="Calibri" w:hAnsi="Calibri"/>
                <w:sz w:val="20"/>
                <w:szCs w:val="20"/>
              </w:rPr>
              <w:t xml:space="preserve">, kde sa do polovice r. 2013 realizovala iba jedna výzva. Záujem o obmedzený tematický záber poradenstva  bol  nízky. Jednou z príčin je, že v SR nie sú etablované profesionálne poradenské inštitúcie, ktoré sa  systematicky venujú </w:t>
            </w:r>
            <w:r w:rsidRPr="004A7D83">
              <w:rPr>
                <w:rFonts w:ascii="Calibri" w:hAnsi="Calibri"/>
                <w:b/>
                <w:bCs/>
                <w:sz w:val="20"/>
                <w:szCs w:val="20"/>
              </w:rPr>
              <w:t>transferu výsledkov aplikovaného výskumu do praxe</w:t>
            </w:r>
            <w:r w:rsidRPr="004A7D83">
              <w:rPr>
                <w:rFonts w:ascii="Calibri" w:hAnsi="Calibri"/>
                <w:sz w:val="20"/>
                <w:szCs w:val="20"/>
              </w:rPr>
              <w:t xml:space="preserve"> a ktoré by vytvárali dodatočnú pridanú hodnotu </w:t>
            </w:r>
            <w:r>
              <w:rPr>
                <w:rFonts w:ascii="Calibri" w:hAnsi="Calibri"/>
                <w:sz w:val="20"/>
                <w:szCs w:val="20"/>
              </w:rPr>
              <w:t xml:space="preserve"> FAS. Ten</w:t>
            </w:r>
            <w:r w:rsidRPr="004A7D83">
              <w:rPr>
                <w:rFonts w:ascii="Calibri" w:hAnsi="Calibri"/>
                <w:sz w:val="20"/>
                <w:szCs w:val="20"/>
              </w:rPr>
              <w:t xml:space="preserve"> je postavený na nezávislých subjekto</w:t>
            </w:r>
            <w:r>
              <w:rPr>
                <w:rFonts w:ascii="Calibri" w:hAnsi="Calibri"/>
                <w:sz w:val="20"/>
                <w:szCs w:val="20"/>
              </w:rPr>
              <w:t>ch</w:t>
            </w:r>
            <w:r w:rsidRPr="004A7D83">
              <w:rPr>
                <w:rFonts w:ascii="Calibri" w:hAnsi="Calibri"/>
                <w:sz w:val="20"/>
                <w:szCs w:val="20"/>
              </w:rPr>
              <w:t xml:space="preserve"> bez  koordinácie nástrojov a obsahu poradenstva.</w:t>
            </w:r>
            <w:r>
              <w:rPr>
                <w:rFonts w:ascii="Calibri" w:hAnsi="Calibri"/>
                <w:sz w:val="20"/>
                <w:szCs w:val="20"/>
              </w:rPr>
              <w:t xml:space="preserve"> </w:t>
            </w:r>
          </w:p>
          <w:p w:rsidR="009E238E" w:rsidRPr="004A7D83" w:rsidRDefault="009E238E" w:rsidP="009E238E">
            <w:pPr>
              <w:spacing w:after="120"/>
              <w:rPr>
                <w:rFonts w:ascii="Calibri" w:hAnsi="Calibri"/>
              </w:rPr>
            </w:pPr>
            <w:r w:rsidRPr="004A7D83">
              <w:rPr>
                <w:rFonts w:ascii="Calibri" w:hAnsi="Calibri"/>
                <w:sz w:val="20"/>
                <w:szCs w:val="20"/>
              </w:rPr>
              <w:t>V</w:t>
            </w:r>
            <w:r w:rsidRPr="004A7D83">
              <w:rPr>
                <w:rFonts w:ascii="Calibri" w:hAnsi="Calibri"/>
                <w:b/>
                <w:bCs/>
                <w:sz w:val="20"/>
                <w:szCs w:val="20"/>
              </w:rPr>
              <w:t xml:space="preserve"> </w:t>
            </w:r>
            <w:r w:rsidRPr="004A7D83">
              <w:rPr>
                <w:rFonts w:ascii="Calibri" w:hAnsi="Calibri"/>
                <w:sz w:val="20"/>
                <w:szCs w:val="20"/>
              </w:rPr>
              <w:t>súvislosti s reformou SPP sú očakávania od FAS vysoké. Mal by poskytovať farmárom výstupy týkajúce sa celého spektra tém</w:t>
            </w:r>
            <w:r>
              <w:rPr>
                <w:rFonts w:ascii="Calibri" w:hAnsi="Calibri"/>
                <w:sz w:val="20"/>
                <w:szCs w:val="20"/>
              </w:rPr>
              <w:t>,</w:t>
            </w:r>
            <w:r w:rsidRPr="004A7D83">
              <w:rPr>
                <w:rFonts w:ascii="Calibri" w:hAnsi="Calibri"/>
                <w:sz w:val="20"/>
                <w:szCs w:val="20"/>
              </w:rPr>
              <w:t xml:space="preserve"> od </w:t>
            </w:r>
            <w:r>
              <w:rPr>
                <w:rFonts w:ascii="Calibri" w:hAnsi="Calibri"/>
                <w:sz w:val="20"/>
                <w:szCs w:val="20"/>
              </w:rPr>
              <w:t xml:space="preserve">posilnenia </w:t>
            </w:r>
            <w:r w:rsidRPr="004A7D83">
              <w:rPr>
                <w:rFonts w:ascii="Calibri" w:hAnsi="Calibri"/>
                <w:sz w:val="20"/>
                <w:szCs w:val="20"/>
              </w:rPr>
              <w:t>konkurencieschopnosti</w:t>
            </w:r>
            <w:r>
              <w:rPr>
                <w:rFonts w:ascii="Calibri" w:hAnsi="Calibri"/>
                <w:sz w:val="20"/>
                <w:szCs w:val="20"/>
              </w:rPr>
              <w:t xml:space="preserve"> a </w:t>
            </w:r>
            <w:r w:rsidRPr="004A7D83">
              <w:rPr>
                <w:rFonts w:ascii="Calibri" w:hAnsi="Calibri"/>
                <w:sz w:val="20"/>
                <w:szCs w:val="20"/>
              </w:rPr>
              <w:t>inováci</w:t>
            </w:r>
            <w:r>
              <w:rPr>
                <w:rFonts w:ascii="Calibri" w:hAnsi="Calibri"/>
                <w:sz w:val="20"/>
                <w:szCs w:val="20"/>
              </w:rPr>
              <w:t>í</w:t>
            </w:r>
            <w:r w:rsidRPr="004A7D83">
              <w:rPr>
                <w:rFonts w:ascii="Calibri" w:hAnsi="Calibri"/>
                <w:sz w:val="20"/>
                <w:szCs w:val="20"/>
              </w:rPr>
              <w:t xml:space="preserve"> až po </w:t>
            </w:r>
            <w:r>
              <w:rPr>
                <w:rFonts w:ascii="Calibri" w:hAnsi="Calibri"/>
                <w:sz w:val="20"/>
                <w:szCs w:val="20"/>
              </w:rPr>
              <w:t xml:space="preserve">účinnejšiu ochranu </w:t>
            </w:r>
            <w:r w:rsidRPr="004A7D83">
              <w:rPr>
                <w:rFonts w:ascii="Calibri" w:hAnsi="Calibri"/>
                <w:sz w:val="20"/>
                <w:szCs w:val="20"/>
              </w:rPr>
              <w:t>ŽP a klímy. Posilnenie FAS by malo zaistiť, že</w:t>
            </w:r>
            <w:r>
              <w:rPr>
                <w:rFonts w:ascii="Calibri" w:hAnsi="Calibri"/>
                <w:sz w:val="20"/>
                <w:szCs w:val="20"/>
              </w:rPr>
              <w:t xml:space="preserve"> </w:t>
            </w:r>
            <w:r w:rsidRPr="004A7D83">
              <w:rPr>
                <w:rFonts w:ascii="Calibri" w:hAnsi="Calibri"/>
                <w:sz w:val="20"/>
                <w:szCs w:val="20"/>
              </w:rPr>
              <w:t xml:space="preserve">poradenstvo </w:t>
            </w:r>
            <w:r>
              <w:rPr>
                <w:rFonts w:ascii="Calibri" w:hAnsi="Calibri"/>
                <w:sz w:val="20"/>
                <w:szCs w:val="20"/>
              </w:rPr>
              <w:t xml:space="preserve">bude </w:t>
            </w:r>
            <w:r w:rsidRPr="004A7D83">
              <w:rPr>
                <w:rFonts w:ascii="Calibri" w:hAnsi="Calibri"/>
                <w:sz w:val="20"/>
                <w:szCs w:val="20"/>
              </w:rPr>
              <w:t>reflekt</w:t>
            </w:r>
            <w:r>
              <w:rPr>
                <w:rFonts w:ascii="Calibri" w:hAnsi="Calibri"/>
                <w:sz w:val="20"/>
                <w:szCs w:val="20"/>
              </w:rPr>
              <w:t>ovať</w:t>
            </w:r>
            <w:r w:rsidRPr="004A7D83">
              <w:rPr>
                <w:rFonts w:ascii="Calibri" w:hAnsi="Calibri"/>
                <w:sz w:val="20"/>
                <w:szCs w:val="20"/>
              </w:rPr>
              <w:t xml:space="preserve"> špecifickú situáciu na farme, pričom </w:t>
            </w:r>
            <w:r>
              <w:rPr>
                <w:rFonts w:ascii="Calibri" w:hAnsi="Calibri"/>
                <w:sz w:val="20"/>
                <w:szCs w:val="20"/>
              </w:rPr>
              <w:t>pri</w:t>
            </w:r>
            <w:r w:rsidRPr="004A7D83">
              <w:rPr>
                <w:rFonts w:ascii="Calibri" w:hAnsi="Calibri"/>
                <w:sz w:val="20"/>
                <w:szCs w:val="20"/>
              </w:rPr>
              <w:t xml:space="preserve"> prierezový</w:t>
            </w:r>
            <w:r>
              <w:rPr>
                <w:rFonts w:ascii="Calibri" w:hAnsi="Calibri"/>
                <w:sz w:val="20"/>
                <w:szCs w:val="20"/>
              </w:rPr>
              <w:t>ch</w:t>
            </w:r>
            <w:r w:rsidRPr="004A7D83">
              <w:rPr>
                <w:rFonts w:ascii="Calibri" w:hAnsi="Calibri"/>
                <w:sz w:val="20"/>
                <w:szCs w:val="20"/>
              </w:rPr>
              <w:t xml:space="preserve"> téma</w:t>
            </w:r>
            <w:r>
              <w:rPr>
                <w:rFonts w:ascii="Calibri" w:hAnsi="Calibri"/>
                <w:sz w:val="20"/>
                <w:szCs w:val="20"/>
              </w:rPr>
              <w:t>ch</w:t>
            </w:r>
            <w:r w:rsidRPr="004A7D83">
              <w:rPr>
                <w:rFonts w:ascii="Calibri" w:hAnsi="Calibri"/>
                <w:sz w:val="20"/>
                <w:szCs w:val="20"/>
              </w:rPr>
              <w:t xml:space="preserve"> ŽP a klímy, je </w:t>
            </w:r>
            <w:r>
              <w:rPr>
                <w:rFonts w:ascii="Calibri" w:hAnsi="Calibri"/>
                <w:sz w:val="20"/>
                <w:szCs w:val="20"/>
              </w:rPr>
              <w:t xml:space="preserve">treba </w:t>
            </w:r>
            <w:r w:rsidRPr="004A7D83">
              <w:rPr>
                <w:rFonts w:ascii="Calibri" w:hAnsi="Calibri"/>
                <w:sz w:val="20"/>
                <w:szCs w:val="20"/>
              </w:rPr>
              <w:t xml:space="preserve"> presadzovať </w:t>
            </w:r>
            <w:r w:rsidRPr="004A7D83">
              <w:rPr>
                <w:rFonts w:ascii="Calibri" w:hAnsi="Calibri"/>
                <w:b/>
                <w:bCs/>
                <w:sz w:val="20"/>
                <w:szCs w:val="20"/>
              </w:rPr>
              <w:t xml:space="preserve">ekosystémový manažment hospodárenia </w:t>
            </w:r>
            <w:r>
              <w:rPr>
                <w:rFonts w:ascii="Calibri" w:hAnsi="Calibri"/>
                <w:bCs/>
                <w:sz w:val="20"/>
                <w:szCs w:val="20"/>
              </w:rPr>
              <w:t>už</w:t>
            </w:r>
            <w:r w:rsidRPr="004E6E15">
              <w:rPr>
                <w:rFonts w:ascii="Calibri" w:hAnsi="Calibri"/>
                <w:sz w:val="20"/>
                <w:szCs w:val="20"/>
              </w:rPr>
              <w:t xml:space="preserve"> </w:t>
            </w:r>
            <w:r w:rsidRPr="004A7D83">
              <w:rPr>
                <w:rFonts w:ascii="Calibri" w:hAnsi="Calibri"/>
                <w:sz w:val="20"/>
                <w:szCs w:val="20"/>
              </w:rPr>
              <w:t>pri príprave poradcov</w:t>
            </w:r>
            <w:r>
              <w:rPr>
                <w:rFonts w:ascii="Calibri" w:hAnsi="Calibri"/>
                <w:sz w:val="20"/>
                <w:szCs w:val="20"/>
              </w:rPr>
              <w:t>,</w:t>
            </w:r>
            <w:r w:rsidRPr="004A7D83">
              <w:rPr>
                <w:rFonts w:ascii="Calibri" w:hAnsi="Calibri"/>
                <w:sz w:val="20"/>
                <w:szCs w:val="20"/>
              </w:rPr>
              <w:t xml:space="preserve"> t.j. navrhovať riešenia</w:t>
            </w:r>
            <w:r w:rsidRPr="004A7D83">
              <w:rPr>
                <w:rFonts w:ascii="Calibri" w:hAnsi="Calibri"/>
                <w:b/>
                <w:bCs/>
                <w:sz w:val="20"/>
                <w:szCs w:val="20"/>
              </w:rPr>
              <w:t xml:space="preserve"> </w:t>
            </w:r>
            <w:r w:rsidRPr="004A7D83">
              <w:rPr>
                <w:rFonts w:ascii="Calibri" w:hAnsi="Calibri"/>
                <w:sz w:val="20"/>
                <w:szCs w:val="20"/>
              </w:rPr>
              <w:t>v úzkom prepojení na konkrétny potenciál farmy/podniku s cieľom chrániť biodiverzitu, kvalitu vody, pôdy, zabrániť zmene klímy a podporiť adaptáciu.</w:t>
            </w:r>
          </w:p>
          <w:p w:rsidR="009E238E" w:rsidRPr="004A7D83" w:rsidRDefault="009E238E" w:rsidP="009E238E">
            <w:pPr>
              <w:spacing w:after="120"/>
              <w:rPr>
                <w:rFonts w:ascii="Calibri" w:hAnsi="Calibri"/>
              </w:rPr>
            </w:pPr>
            <w:r w:rsidRPr="004A7D83">
              <w:rPr>
                <w:rFonts w:ascii="Calibri" w:hAnsi="Calibri"/>
                <w:sz w:val="20"/>
                <w:szCs w:val="20"/>
              </w:rPr>
              <w:t xml:space="preserve">Rozhodujúcou zložkou </w:t>
            </w:r>
            <w:r>
              <w:rPr>
                <w:rFonts w:ascii="Calibri" w:hAnsi="Calibri"/>
                <w:sz w:val="20"/>
                <w:szCs w:val="20"/>
              </w:rPr>
              <w:t xml:space="preserve"> FAS</w:t>
            </w:r>
            <w:r w:rsidRPr="004A7D83">
              <w:rPr>
                <w:rFonts w:ascii="Calibri" w:hAnsi="Calibri"/>
                <w:sz w:val="20"/>
                <w:szCs w:val="20"/>
              </w:rPr>
              <w:t xml:space="preserve"> sú odborné ľudské kapacity - poradcovia, preto je nevyhnutné systematicky podporovať školenie</w:t>
            </w:r>
            <w:r w:rsidRPr="004A7D83">
              <w:rPr>
                <w:rFonts w:ascii="Calibri" w:hAnsi="Calibri"/>
                <w:sz w:val="20"/>
                <w:szCs w:val="20"/>
              </w:rPr>
              <w:lastRenderedPageBreak/>
              <w:t xml:space="preserve"> a certifikáciu poradcov, prípravu kvalitného  obsahu poradenstva podľa oblastí, ktoré špecifikuje čl.16 príslušného nariadenia</w:t>
            </w:r>
            <w:r>
              <w:rPr>
                <w:rFonts w:ascii="Calibri" w:hAnsi="Calibri"/>
                <w:sz w:val="20"/>
                <w:szCs w:val="20"/>
              </w:rPr>
              <w:t xml:space="preserve">.  Dôležitou súčasťou je vytvorenie systému hodnotenia práce poradcov, s využitím spätnej väzby obsluhovaných subjektov, čo prinesie reálny pohľad na dôležitosť jednotlivých oblastí poradenstva a nové témy, ktoré súčasná prax potrebuje. </w:t>
            </w:r>
          </w:p>
        </w:tc>
      </w:tr>
      <w:tr w:rsidR="009E238E" w:rsidRPr="004A7D83" w:rsidTr="009E238E">
        <w:trPr>
          <w:trHeight w:val="4887"/>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Podpora celoživotného vzdelávania poľnohospodárov, potravinárov a lesníkov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jc w:val="center"/>
              <w:rPr>
                <w:rFonts w:ascii="Calibri" w:hAnsi="Calibri"/>
                <w:sz w:val="20"/>
                <w:szCs w:val="20"/>
              </w:rPr>
            </w:pPr>
            <w:r w:rsidRPr="004A7D83">
              <w:rPr>
                <w:rFonts w:ascii="Calibri" w:hAnsi="Calibri"/>
                <w:sz w:val="20"/>
                <w:szCs w:val="20"/>
              </w:rPr>
              <w:t>1C</w:t>
            </w:r>
          </w:p>
          <w:p w:rsidR="009E238E" w:rsidRPr="004A7D83" w:rsidRDefault="009E238E" w:rsidP="009E238E">
            <w:pPr>
              <w:spacing w:after="120"/>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b/>
                <w:bCs/>
                <w:sz w:val="20"/>
                <w:szCs w:val="20"/>
              </w:rPr>
            </w:pPr>
            <w:r w:rsidRPr="004A7D83">
              <w:rPr>
                <w:rFonts w:ascii="Calibri" w:hAnsi="Calibri"/>
                <w:sz w:val="20"/>
                <w:szCs w:val="20"/>
              </w:rPr>
              <w:t xml:space="preserve">Nevyhnutnou podmienkou inteligentného rastu je kvalitné školstvo </w:t>
            </w:r>
            <w:r w:rsidRPr="004A7D83">
              <w:rPr>
                <w:rFonts w:ascii="Calibri" w:hAnsi="Calibri"/>
                <w:b/>
                <w:bCs/>
                <w:sz w:val="20"/>
                <w:szCs w:val="20"/>
              </w:rPr>
              <w:t>a systém celoživotného vzdelávania.</w:t>
            </w:r>
          </w:p>
          <w:p w:rsidR="009E238E" w:rsidRPr="004A7D83" w:rsidRDefault="009E238E" w:rsidP="009E238E">
            <w:pPr>
              <w:spacing w:after="120"/>
              <w:rPr>
                <w:rFonts w:ascii="Calibri" w:hAnsi="Calibri"/>
              </w:rPr>
            </w:pPr>
            <w:r w:rsidRPr="004A7D83">
              <w:rPr>
                <w:rFonts w:ascii="Calibri" w:hAnsi="Calibri"/>
                <w:sz w:val="20"/>
                <w:szCs w:val="20"/>
              </w:rPr>
              <w:t xml:space="preserve">Úlohou MPRV SR je, aby v stratégii prezentovaný </w:t>
            </w:r>
            <w:r w:rsidRPr="004A7D83">
              <w:rPr>
                <w:rFonts w:ascii="Calibri" w:hAnsi="Calibri"/>
                <w:b/>
                <w:bCs/>
                <w:sz w:val="20"/>
                <w:szCs w:val="20"/>
              </w:rPr>
              <w:t>vedomostný trojuholník naozaj v praxi fungoval</w:t>
            </w:r>
            <w:r w:rsidRPr="004A7D83">
              <w:rPr>
                <w:rFonts w:ascii="Calibri" w:hAnsi="Calibri"/>
                <w:sz w:val="20"/>
                <w:szCs w:val="20"/>
              </w:rPr>
              <w:t xml:space="preserve">, t. j. </w:t>
            </w:r>
            <w:r w:rsidRPr="004A7D83">
              <w:rPr>
                <w:rFonts w:ascii="Calibri" w:hAnsi="Calibri"/>
                <w:b/>
                <w:bCs/>
                <w:sz w:val="20"/>
                <w:szCs w:val="20"/>
              </w:rPr>
              <w:t>bol navzájom inštitucionálne úzko prepojený a</w:t>
            </w:r>
            <w:r w:rsidRPr="004A7D83">
              <w:rPr>
                <w:rFonts w:ascii="Calibri" w:hAnsi="Calibri"/>
                <w:sz w:val="20"/>
                <w:szCs w:val="20"/>
              </w:rPr>
              <w:t xml:space="preserve"> </w:t>
            </w:r>
            <w:r w:rsidRPr="004A7D83">
              <w:rPr>
                <w:rFonts w:ascii="Calibri" w:hAnsi="Calibri"/>
                <w:b/>
                <w:bCs/>
                <w:sz w:val="20"/>
                <w:szCs w:val="20"/>
              </w:rPr>
              <w:t>dôsledne koordinovaný</w:t>
            </w:r>
            <w:r w:rsidRPr="004A7D83">
              <w:rPr>
                <w:rFonts w:ascii="Calibri" w:hAnsi="Calibri"/>
                <w:sz w:val="20"/>
                <w:szCs w:val="20"/>
              </w:rPr>
              <w:t>, čo v rámci SR dlhoročne predstav</w:t>
            </w:r>
            <w:r>
              <w:rPr>
                <w:rFonts w:ascii="Calibri" w:hAnsi="Calibri"/>
                <w:sz w:val="20"/>
                <w:szCs w:val="20"/>
              </w:rPr>
              <w:t>ovalo</w:t>
            </w:r>
            <w:r w:rsidRPr="004A7D83">
              <w:rPr>
                <w:rFonts w:ascii="Calibri" w:hAnsi="Calibri"/>
                <w:sz w:val="20"/>
                <w:szCs w:val="20"/>
              </w:rPr>
              <w:t xml:space="preserve"> slabú stránku. V súčasnosti MPRV SR do riadenia tohto systému nedostatočne zasahuje a jednotlivé systémové súčasti trojuholníka sa viac snažia o udržanie autonómie namiesto toho, aby preferovali užšiu integráciu, ktorá má potenciál zvýšenia efektivity.</w:t>
            </w:r>
          </w:p>
          <w:p w:rsidR="009E238E" w:rsidRPr="004A7D83" w:rsidRDefault="009E238E" w:rsidP="009E238E">
            <w:pPr>
              <w:spacing w:after="120"/>
              <w:rPr>
                <w:rFonts w:ascii="Calibri" w:hAnsi="Calibri"/>
              </w:rPr>
            </w:pPr>
            <w:r w:rsidRPr="004A7D83">
              <w:rPr>
                <w:rFonts w:ascii="Calibri" w:hAnsi="Calibri"/>
                <w:sz w:val="20"/>
                <w:szCs w:val="20"/>
              </w:rPr>
              <w:t>Počas implementácie PRV 2007-2013 nebol dostatočne nastavený mechanizmus kontroly kvality poradenstva a ďalšieho vzdelávania aj v prepojení na konkrétne ekonomické ukazovatele a výkonnosť subjektov /prijímateľov. Ako konštatuje záverečná správa strednodobého hodnotenia PRV SR 2007-2013, príspevok vzdelávacích opatrení (kód 111 a 331) na zlepšenie uplatnenia v praxi nebol jednoznačný.</w:t>
            </w:r>
          </w:p>
          <w:p w:rsidR="009E238E" w:rsidRPr="004A7D83" w:rsidRDefault="009E238E" w:rsidP="009E238E">
            <w:pPr>
              <w:spacing w:after="120"/>
              <w:rPr>
                <w:rFonts w:ascii="Calibri" w:hAnsi="Calibri"/>
              </w:rPr>
            </w:pPr>
            <w:r w:rsidRPr="004A7D83">
              <w:rPr>
                <w:rFonts w:ascii="Calibri" w:hAnsi="Calibri"/>
                <w:sz w:val="20"/>
                <w:szCs w:val="20"/>
              </w:rPr>
              <w:t>Kritickou podmienkou zlepšenia je podrobná analýza vzdelávacích potrieb so zainteresovaním zamestnávateľov (predvýber obsahového zamerania) a výber vzdelávacích inštitúcií, ktoré musia spĺňať podmienky kapacity kvalifikovaných zamestnancov/ lektorov a materiálno-technického zabezpečenia na základe určených kritérií.</w:t>
            </w:r>
          </w:p>
          <w:p w:rsidR="009E238E" w:rsidRPr="004A7D83" w:rsidRDefault="009E238E" w:rsidP="009E238E">
            <w:pPr>
              <w:spacing w:after="120"/>
              <w:rPr>
                <w:rFonts w:ascii="Calibri" w:hAnsi="Calibri"/>
              </w:rPr>
            </w:pPr>
            <w:r w:rsidRPr="004A7D83">
              <w:rPr>
                <w:rFonts w:ascii="Calibri" w:hAnsi="Calibri"/>
                <w:sz w:val="20"/>
                <w:szCs w:val="20"/>
              </w:rPr>
              <w:t>Zameranie školení orientovať špecificky na potreby výrob s vyššou pridanou hodnotou a kvalitou, ktoré posilnia konkurencieschopnosť poľnohospodárstva, spracovania potravín a lesníctva a podporia domáci trh prostredníctvom nových distribučných kanálov, krátkych reťazcov, regionálnych tržníc a pod. (vo väzbe na priority 2 a 3).</w:t>
            </w:r>
          </w:p>
          <w:p w:rsidR="009E238E" w:rsidRPr="004A7D83" w:rsidRDefault="009E238E" w:rsidP="009E238E">
            <w:pPr>
              <w:spacing w:after="120"/>
              <w:rPr>
                <w:rFonts w:ascii="Calibri" w:hAnsi="Calibri"/>
              </w:rPr>
            </w:pPr>
            <w:r w:rsidRPr="004A7D83">
              <w:rPr>
                <w:rFonts w:ascii="Calibri" w:hAnsi="Calibri"/>
                <w:sz w:val="20"/>
                <w:szCs w:val="20"/>
              </w:rPr>
              <w:t>Kľúčovými školiacimi centrami aj do budúceho obdobia zostávajú Agroinštitút Nitra pre oblasť poľnohospodárstva a NLC Zvolen pre oblasť lesníctva.</w:t>
            </w:r>
          </w:p>
        </w:tc>
      </w:tr>
      <w:tr w:rsidR="009E238E" w:rsidRPr="004A7D83" w:rsidTr="009E238E">
        <w:trPr>
          <w:trHeight w:val="172"/>
        </w:trPr>
        <w:tc>
          <w:tcPr>
            <w:tcW w:w="14205"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6217F9" w:rsidRDefault="009E238E" w:rsidP="009E238E">
            <w:pPr>
              <w:spacing w:after="120"/>
              <w:jc w:val="left"/>
              <w:rPr>
                <w:rFonts w:ascii="Calibri" w:hAnsi="Calibri"/>
                <w:i/>
                <w:iCs/>
              </w:rPr>
            </w:pPr>
            <w:r w:rsidRPr="004A7D83">
              <w:rPr>
                <w:rFonts w:ascii="Calibri" w:hAnsi="Calibri"/>
                <w:i/>
                <w:iCs/>
              </w:rPr>
              <w:t xml:space="preserve">Priorita 1 je prierezová a očakáva sa jej významný synergický vplyv na všetky ostatné prioritné oblasti, t.j. </w:t>
            </w:r>
            <w:r w:rsidRPr="004A7D83">
              <w:rPr>
                <w:rFonts w:ascii="Calibri" w:hAnsi="Calibri"/>
                <w:b/>
                <w:bCs/>
                <w:i/>
                <w:iCs/>
              </w:rPr>
              <w:t>pre všetky nasledovné potreby je nevyhnutné projektovať vhodné činnosti v rámci priority 1.</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Zvýšiť efektivitu všetkých výrobných faktorov a dosiahnuť nárast pridanej hodnoty poľnohospodárskych podnikov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2A, 3A, 6A</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sidRPr="004A7D83">
              <w:rPr>
                <w:rFonts w:ascii="Calibri" w:hAnsi="Calibri"/>
                <w:sz w:val="20"/>
                <w:szCs w:val="20"/>
                <w:lang w:eastAsia="zh-CN"/>
              </w:rPr>
              <w:t xml:space="preserve">Potreba reflektuje najmä na stratové hospodárenie podnikov a pokles produkcie rastlinnej, ale najmä živočíšnej výroby tak, ako to popisuje SWOT analýza. V snahe znížiť náklady dochádza k znižovaniu počtu pracovníkov a k ďalšiemu poklesu produkcie. Základom </w:t>
            </w:r>
            <w:r>
              <w:rPr>
                <w:rFonts w:ascii="Calibri" w:hAnsi="Calibri"/>
                <w:sz w:val="20"/>
                <w:szCs w:val="20"/>
                <w:lang w:eastAsia="zh-CN"/>
              </w:rPr>
              <w:t xml:space="preserve">musí byť </w:t>
            </w:r>
            <w:r w:rsidRPr="004A7D83">
              <w:rPr>
                <w:rFonts w:ascii="Calibri" w:hAnsi="Calibri"/>
                <w:sz w:val="20"/>
                <w:szCs w:val="20"/>
                <w:lang w:eastAsia="zh-CN"/>
              </w:rPr>
              <w:t xml:space="preserve"> reštrukturalizácia výroby </w:t>
            </w:r>
            <w:r>
              <w:rPr>
                <w:rFonts w:ascii="Calibri" w:hAnsi="Calibri"/>
                <w:sz w:val="20"/>
                <w:szCs w:val="20"/>
                <w:lang w:eastAsia="zh-CN"/>
              </w:rPr>
              <w:t xml:space="preserve">a jej </w:t>
            </w:r>
            <w:r w:rsidRPr="004A7D83">
              <w:rPr>
                <w:rFonts w:ascii="Calibri" w:hAnsi="Calibri"/>
                <w:sz w:val="20"/>
                <w:szCs w:val="20"/>
                <w:lang w:eastAsia="zh-CN"/>
              </w:rPr>
              <w:t>diverzifikácia, ktorá by mala viesť k úspore nákladov, modernizácii výrobných zariadení a k rozšíreniu zdrojov príjm</w:t>
            </w:r>
            <w:r>
              <w:rPr>
                <w:rFonts w:ascii="Calibri" w:hAnsi="Calibri"/>
                <w:sz w:val="20"/>
                <w:szCs w:val="20"/>
                <w:lang w:eastAsia="zh-CN"/>
              </w:rPr>
              <w:t>ov</w:t>
            </w:r>
            <w:r w:rsidRPr="004A7D83">
              <w:rPr>
                <w:rFonts w:ascii="Calibri" w:hAnsi="Calibri"/>
                <w:sz w:val="20"/>
                <w:szCs w:val="20"/>
                <w:lang w:eastAsia="zh-CN"/>
              </w:rPr>
              <w:t xml:space="preserve">. Toho, čo v súčasnosti dokážu podniky speňažiť (predať), je </w:t>
            </w:r>
            <w:r>
              <w:rPr>
                <w:rFonts w:ascii="Calibri" w:hAnsi="Calibri"/>
                <w:sz w:val="20"/>
                <w:szCs w:val="20"/>
                <w:lang w:eastAsia="zh-CN"/>
              </w:rPr>
              <w:t xml:space="preserve"> pomerne</w:t>
            </w:r>
            <w:r w:rsidRPr="004A7D83">
              <w:rPr>
                <w:rFonts w:ascii="Calibri" w:hAnsi="Calibri"/>
                <w:sz w:val="20"/>
                <w:szCs w:val="20"/>
                <w:lang w:eastAsia="zh-CN"/>
              </w:rPr>
              <w:t xml:space="preserve"> málo (nízke hektárové úrody, nízka intenzita chovov oproti EÚ); 30% príjmov tvoria prevádzkové podpory a vrátane priamych platieb.</w:t>
            </w:r>
          </w:p>
          <w:p w:rsidR="009E238E" w:rsidRDefault="009E238E" w:rsidP="009E238E">
            <w:pPr>
              <w:rPr>
                <w:rFonts w:ascii="Calibri" w:hAnsi="Calibri"/>
                <w:sz w:val="20"/>
                <w:szCs w:val="20"/>
                <w:lang w:eastAsia="zh-CN"/>
              </w:rPr>
            </w:pPr>
            <w:r w:rsidRPr="004A7D83">
              <w:rPr>
                <w:rFonts w:ascii="Calibri" w:hAnsi="Calibri"/>
                <w:sz w:val="20"/>
                <w:szCs w:val="20"/>
                <w:lang w:eastAsia="zh-CN"/>
              </w:rPr>
              <w:t xml:space="preserve">Je potrebné zvýšiť zapojenie práce do výrobného procesu a efektivitu vykonanej práce, napr. zlepšením strojného a materiálového vybavenia, lepším využívaním pôdy, diverzifikáciou výroby, inak hrozí pokles výroby a neudržanie pracovných miest. </w:t>
            </w:r>
            <w:r w:rsidRPr="00932188">
              <w:rPr>
                <w:rFonts w:ascii="Calibri" w:hAnsi="Calibri"/>
                <w:b/>
                <w:sz w:val="20"/>
                <w:szCs w:val="20"/>
                <w:lang w:eastAsia="zh-CN"/>
              </w:rPr>
              <w:t>Efektivita je meraná pridanou hodnotou, ktorá je vytvorená pôsobením výrobných faktorov</w:t>
            </w:r>
            <w:r w:rsidRPr="004A7D83">
              <w:rPr>
                <w:rFonts w:ascii="Calibri" w:hAnsi="Calibri"/>
                <w:sz w:val="20"/>
                <w:szCs w:val="20"/>
                <w:lang w:eastAsia="zh-CN"/>
              </w:rPr>
              <w:t xml:space="preserve">. </w:t>
            </w:r>
          </w:p>
          <w:p w:rsidR="009E238E" w:rsidRPr="000C1DE0" w:rsidRDefault="009E238E" w:rsidP="009E238E">
            <w:pPr>
              <w:rPr>
                <w:rFonts w:ascii="Calibri" w:hAnsi="Calibri"/>
                <w:sz w:val="20"/>
                <w:szCs w:val="20"/>
                <w:lang w:eastAsia="zh-CN"/>
              </w:rPr>
            </w:pPr>
            <w:r>
              <w:rPr>
                <w:rFonts w:ascii="Calibri" w:hAnsi="Calibri"/>
                <w:sz w:val="20"/>
                <w:szCs w:val="20"/>
                <w:lang w:eastAsia="zh-CN"/>
              </w:rPr>
              <w:t xml:space="preserve">Nárast efektivity poľnohospodárskej prvovýroby je možné dosiahnuť zvýšeným podielom spracovania produktov a ich marketingom, čo znamená pokročiť ďalej v procese integrácie poľnohospodárov do reťazca výroby potravín. V týchto procesoch  je žiaduca </w:t>
            </w:r>
            <w:r w:rsidRPr="004A7D83">
              <w:rPr>
                <w:rFonts w:ascii="Calibri" w:hAnsi="Calibri"/>
                <w:sz w:val="20"/>
                <w:szCs w:val="20"/>
                <w:lang w:eastAsia="zh-CN"/>
              </w:rPr>
              <w:t xml:space="preserve"> spolupráca pri zavádzaní nových produktov alebo postupov, stimulácia vývoja inovačných výrobkov, procesov a</w:t>
            </w:r>
            <w:r>
              <w:rPr>
                <w:rFonts w:ascii="Calibri" w:hAnsi="Calibri"/>
                <w:sz w:val="20"/>
                <w:szCs w:val="20"/>
                <w:lang w:eastAsia="zh-CN"/>
              </w:rPr>
              <w:t> </w:t>
            </w:r>
            <w:r w:rsidRPr="004A7D83">
              <w:rPr>
                <w:rFonts w:ascii="Calibri" w:hAnsi="Calibri"/>
                <w:sz w:val="20"/>
                <w:szCs w:val="20"/>
                <w:lang w:eastAsia="zh-CN"/>
              </w:rPr>
              <w:t>služieb. S tým súvisí aj poradenstvo a vzdelávanie pri tvorbe a realizácii podnikových stratégií a prechod k inovatívnym projektom.</w:t>
            </w:r>
            <w:r>
              <w:rPr>
                <w:rFonts w:ascii="Calibri" w:hAnsi="Calibri"/>
                <w:sz w:val="20"/>
                <w:szCs w:val="20"/>
                <w:lang w:eastAsia="zh-CN"/>
              </w:rPr>
              <w:t xml:space="preserve"> Potreba podporiť zvýšenie efektivity poľnohospodárskej výroby platí pre všetky typy podnikov.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Podporiť vstup do odvetvia pre mladých farmárov – vybavenie investičným majetkom, cielené poradenstvo, vytvorenie podmienok pre hospodárenie na pôde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2B</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6C6013" w:rsidRDefault="009E238E" w:rsidP="009E238E">
            <w:pPr>
              <w:autoSpaceDN w:val="0"/>
              <w:rPr>
                <w:rFonts w:ascii="Calibri" w:hAnsi="Calibri"/>
                <w:sz w:val="20"/>
                <w:szCs w:val="20"/>
                <w:lang w:eastAsia="zh-CN"/>
              </w:rPr>
            </w:pPr>
            <w:r w:rsidRPr="004A7D83">
              <w:rPr>
                <w:rFonts w:ascii="Calibri" w:hAnsi="Calibri"/>
                <w:sz w:val="20"/>
                <w:szCs w:val="20"/>
                <w:lang w:eastAsia="zh-CN"/>
              </w:rPr>
              <w:t xml:space="preserve">V oblasti generačnej obmeny </w:t>
            </w:r>
            <w:r>
              <w:rPr>
                <w:rFonts w:ascii="Calibri" w:hAnsi="Calibri"/>
                <w:sz w:val="20"/>
                <w:szCs w:val="20"/>
                <w:lang w:eastAsia="zh-CN"/>
              </w:rPr>
              <w:t xml:space="preserve">je potrebné stimulovať záujem mladých poľnohospodárov, alebo polosamozásobiteľov a </w:t>
            </w:r>
            <w:r w:rsidRPr="004A7D83">
              <w:rPr>
                <w:rFonts w:ascii="Calibri" w:hAnsi="Calibri"/>
                <w:sz w:val="20"/>
                <w:szCs w:val="20"/>
                <w:lang w:eastAsia="zh-CN"/>
              </w:rPr>
              <w:t>odstr</w:t>
            </w:r>
            <w:r>
              <w:rPr>
                <w:rFonts w:ascii="Calibri" w:hAnsi="Calibri"/>
                <w:sz w:val="20"/>
                <w:szCs w:val="20"/>
                <w:lang w:eastAsia="zh-CN"/>
              </w:rPr>
              <w:t>ániť</w:t>
            </w:r>
            <w:r w:rsidRPr="004A7D83">
              <w:rPr>
                <w:rFonts w:ascii="Calibri" w:hAnsi="Calibri"/>
                <w:sz w:val="20"/>
                <w:szCs w:val="20"/>
                <w:lang w:eastAsia="zh-CN"/>
              </w:rPr>
              <w:t xml:space="preserve"> bariéry </w:t>
            </w:r>
            <w:r>
              <w:rPr>
                <w:rFonts w:ascii="Calibri" w:hAnsi="Calibri"/>
                <w:sz w:val="20"/>
                <w:szCs w:val="20"/>
                <w:lang w:eastAsia="zh-CN"/>
              </w:rPr>
              <w:t xml:space="preserve">ich </w:t>
            </w:r>
            <w:r w:rsidRPr="004A7D83">
              <w:rPr>
                <w:rFonts w:ascii="Calibri" w:hAnsi="Calibri"/>
                <w:sz w:val="20"/>
                <w:szCs w:val="20"/>
                <w:lang w:eastAsia="zh-CN"/>
              </w:rPr>
              <w:t xml:space="preserve">vstupu </w:t>
            </w:r>
            <w:r>
              <w:rPr>
                <w:rFonts w:ascii="Calibri" w:hAnsi="Calibri"/>
                <w:sz w:val="20"/>
                <w:szCs w:val="20"/>
                <w:lang w:eastAsia="zh-CN"/>
              </w:rPr>
              <w:t>do odvetvia. Okrem iného mladí</w:t>
            </w:r>
            <w:r w:rsidRPr="004A7D83">
              <w:rPr>
                <w:rFonts w:ascii="Calibri" w:hAnsi="Calibri"/>
                <w:sz w:val="20"/>
                <w:szCs w:val="20"/>
                <w:lang w:eastAsia="zh-CN"/>
              </w:rPr>
              <w:t>, začínajúci farmár</w:t>
            </w:r>
            <w:r>
              <w:rPr>
                <w:rFonts w:ascii="Calibri" w:hAnsi="Calibri"/>
                <w:sz w:val="20"/>
                <w:szCs w:val="20"/>
                <w:lang w:eastAsia="zh-CN"/>
              </w:rPr>
              <w:t>i</w:t>
            </w:r>
            <w:r w:rsidRPr="004A7D83">
              <w:rPr>
                <w:rFonts w:ascii="Calibri" w:hAnsi="Calibri"/>
                <w:sz w:val="20"/>
                <w:szCs w:val="20"/>
                <w:lang w:eastAsia="zh-CN"/>
              </w:rPr>
              <w:t xml:space="preserve"> </w:t>
            </w:r>
            <w:r>
              <w:rPr>
                <w:rFonts w:ascii="Calibri" w:hAnsi="Calibri"/>
                <w:sz w:val="20"/>
                <w:szCs w:val="20"/>
                <w:lang w:eastAsia="zh-CN"/>
              </w:rPr>
              <w:t xml:space="preserve">a perspektívni polosamozásobitelia </w:t>
            </w:r>
            <w:r w:rsidRPr="004A7D83">
              <w:rPr>
                <w:rFonts w:ascii="Calibri" w:hAnsi="Calibri"/>
                <w:sz w:val="20"/>
                <w:szCs w:val="20"/>
                <w:lang w:eastAsia="zh-CN"/>
              </w:rPr>
              <w:t xml:space="preserve">majú </w:t>
            </w:r>
            <w:r>
              <w:rPr>
                <w:rFonts w:ascii="Calibri" w:hAnsi="Calibri"/>
                <w:sz w:val="20"/>
                <w:szCs w:val="20"/>
                <w:lang w:eastAsia="zh-CN"/>
              </w:rPr>
              <w:t>značný</w:t>
            </w:r>
            <w:r w:rsidRPr="004A7D83">
              <w:rPr>
                <w:rFonts w:ascii="Calibri" w:hAnsi="Calibri"/>
                <w:sz w:val="20"/>
                <w:szCs w:val="20"/>
                <w:lang w:eastAsia="zh-CN"/>
              </w:rPr>
              <w:t xml:space="preserve"> potenciál pre zavádzanie inovácií, nových spôsobov predaja a diverzifikácie aktivít</w:t>
            </w:r>
            <w:r>
              <w:rPr>
                <w:rFonts w:ascii="Calibri" w:hAnsi="Calibri"/>
                <w:sz w:val="20"/>
                <w:szCs w:val="20"/>
                <w:lang w:eastAsia="zh-CN"/>
              </w:rPr>
              <w:t xml:space="preserve">, </w:t>
            </w:r>
            <w:r w:rsidRPr="006C6013">
              <w:rPr>
                <w:rFonts w:ascii="Calibri" w:hAnsi="Calibri"/>
                <w:b/>
                <w:sz w:val="20"/>
                <w:szCs w:val="20"/>
                <w:lang w:eastAsia="zh-CN"/>
              </w:rPr>
              <w:t>s významnou orientáciou na miestne trhy</w:t>
            </w:r>
            <w:r>
              <w:rPr>
                <w:rFonts w:ascii="Calibri" w:hAnsi="Calibri"/>
                <w:sz w:val="20"/>
                <w:szCs w:val="20"/>
                <w:lang w:eastAsia="zh-CN"/>
              </w:rPr>
              <w:t>.</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V poľnohospodárstve prevažujú podniky so starším manažmentom od 45 do 64 rokov. Podľa štrukturálneho zisťovania tieto podniky vyprodukujú 67% štandardného výstupu a zamestnávajú prevažnú časť pracovnej sily. Manažéri nad 64 rokov využívajú relatívne málo pracovnej sily a prevažnú časť produkcie sami spotrebujú (v domácnosti farmára,  v</w:t>
            </w:r>
            <w:r>
              <w:rPr>
                <w:rFonts w:ascii="Calibri" w:hAnsi="Calibri"/>
                <w:sz w:val="20"/>
                <w:szCs w:val="20"/>
                <w:lang w:eastAsia="zh-CN"/>
              </w:rPr>
              <w:t xml:space="preserve"> rámci širšej </w:t>
            </w:r>
            <w:r w:rsidRPr="004A7D83">
              <w:rPr>
                <w:rFonts w:ascii="Calibri" w:hAnsi="Calibri"/>
                <w:sz w:val="20"/>
                <w:szCs w:val="20"/>
                <w:lang w:eastAsia="zh-CN"/>
              </w:rPr>
              <w:t>rodin</w:t>
            </w:r>
            <w:r>
              <w:rPr>
                <w:rFonts w:ascii="Calibri" w:hAnsi="Calibri"/>
                <w:sz w:val="20"/>
                <w:szCs w:val="20"/>
                <w:lang w:eastAsia="zh-CN"/>
              </w:rPr>
              <w:t>y</w:t>
            </w:r>
            <w:r w:rsidRPr="004A7D83">
              <w:rPr>
                <w:rFonts w:ascii="Calibri" w:hAnsi="Calibri"/>
                <w:sz w:val="20"/>
                <w:szCs w:val="20"/>
                <w:lang w:eastAsia="zh-CN"/>
              </w:rPr>
              <w:t>, platba v naturáliách alebo výmena za iné tovary).</w:t>
            </w:r>
          </w:p>
          <w:p w:rsidR="009E238E" w:rsidRPr="004A7D83" w:rsidRDefault="009E238E" w:rsidP="009E238E">
            <w:pPr>
              <w:rPr>
                <w:rFonts w:ascii="Calibri" w:hAnsi="Calibri"/>
              </w:rPr>
            </w:pPr>
            <w:r w:rsidRPr="004A7D83">
              <w:rPr>
                <w:rFonts w:ascii="Calibri" w:hAnsi="Calibri"/>
                <w:sz w:val="20"/>
                <w:szCs w:val="20"/>
              </w:rPr>
              <w:t>Podpora by mala zároveň, v súlade s prioritou 3, zlepšiť prístup na lokálny trh podporených fariem. V roku 2014 sa vypracováva Koncepcia pre mladých a malých farmárov, ktorá by mala  deklarovať prístup farmárov k pôde  cez SPF a finančné benefity.</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Podporovať hospodárenie na vlastnej pôde – usporiadanie vlastníctva a konsolidácia pôdy</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2A, 2B</w:t>
            </w:r>
            <w:r>
              <w:rPr>
                <w:rFonts w:ascii="Calibri" w:hAnsi="Calibri"/>
                <w:sz w:val="20"/>
                <w:szCs w:val="20"/>
                <w:lang w:eastAsia="zh-CN"/>
              </w:rPr>
              <w:t>, 4A,B,C</w:t>
            </w:r>
          </w:p>
          <w:p w:rsidR="009E238E" w:rsidRPr="004A7D83" w:rsidRDefault="009E238E" w:rsidP="009E238E">
            <w:pPr>
              <w:jc w:val="center"/>
              <w:rPr>
                <w:rFonts w:ascii="Calibri" w:hAnsi="Calibri"/>
              </w:rPr>
            </w:pPr>
            <w:r>
              <w:rPr>
                <w:rFonts w:ascii="Calibri" w:hAnsi="Calibri"/>
                <w:sz w:val="20"/>
                <w:szCs w:val="20"/>
                <w:lang w:eastAsia="zh-CN"/>
              </w:rPr>
              <w:t>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Usporiadanie vlastníctva a konsolidácia pôdy zjednodušuje disponovanie s pozemkami a stimuluje trh s pôdou, vrátane zlepšenia jej dostupnosti pre potenciálnych záujemcov o hospodárenie na pôde. Prevažná časť poľnohospodárov hospodári na prenajatej pôde. Ohrozením je, ak majitelia prestanú pôdu prenajímať, napríklad vplyvom redistribučnej platby. </w:t>
            </w:r>
          </w:p>
          <w:p w:rsidR="009E238E" w:rsidRDefault="009E238E" w:rsidP="009E238E">
            <w:pPr>
              <w:autoSpaceDN w:val="0"/>
              <w:rPr>
                <w:rFonts w:ascii="Calibri" w:hAnsi="Calibri"/>
                <w:color w:val="000000"/>
                <w:sz w:val="20"/>
                <w:szCs w:val="20"/>
                <w:lang w:eastAsia="zh-CN"/>
              </w:rPr>
            </w:pPr>
            <w:r w:rsidRPr="004A7D83">
              <w:rPr>
                <w:rFonts w:ascii="Calibri" w:hAnsi="Calibri"/>
                <w:sz w:val="20"/>
                <w:szCs w:val="20"/>
                <w:lang w:eastAsia="zh-CN"/>
              </w:rPr>
              <w:t>Slovenská republika má 3 559 katastrálnych území, 1 katastrálne územie o priemernej výmere 1400 ha zodpovedá 1 projektu pozemkových úprav (PPÚ). Z celkového počtu katastrálnych území (k.ú.) je potrebné realizovať PPÚ v 2 433 k.ú.</w:t>
            </w:r>
            <w:r w:rsidRPr="004A7D83">
              <w:rPr>
                <w:rFonts w:ascii="Calibri" w:hAnsi="Calibri"/>
                <w:i/>
                <w:iCs/>
                <w:sz w:val="20"/>
                <w:szCs w:val="20"/>
                <w:lang w:eastAsia="zh-CN"/>
              </w:rPr>
              <w:t xml:space="preserve"> (prameň: MPRV SR, odbor pozemkový)</w:t>
            </w:r>
            <w:r w:rsidRPr="004A7D83">
              <w:rPr>
                <w:rFonts w:ascii="Calibri" w:hAnsi="Calibri"/>
                <w:sz w:val="20"/>
                <w:szCs w:val="20"/>
                <w:lang w:eastAsia="zh-CN"/>
              </w:rPr>
              <w:t xml:space="preserve">. Doterajšia realizácia PPÚ vo vybraných katastrálnych územiach SR je vyjadrená pomocou špecifických kontextuálnych ukazovateľov. Priemerný počet vlastníkov po konsolidácii by mal klesnúť o polovicu a sprístupnené by mali byť všetky parcely, kde sa PPÚ vykonajú. Pozemkové úpravy súčasne riešia nezrovnalosti v evidencii pozemkového vlastníctva, keď informačný systém LPIS registrujúci produkčné plochy </w:t>
            </w:r>
            <w:r w:rsidRPr="004A7D83">
              <w:rPr>
                <w:rFonts w:ascii="Calibri" w:hAnsi="Calibri"/>
                <w:color w:val="000000"/>
                <w:sz w:val="20"/>
                <w:szCs w:val="20"/>
                <w:lang w:eastAsia="zh-CN"/>
              </w:rPr>
              <w:t>jednotlivých obhospodarovateľov často nie je kompatibilný s databázou údajov katastra nehnuteľností a skutkovým stavom v teréne.</w:t>
            </w:r>
          </w:p>
          <w:p w:rsidR="009E238E" w:rsidRPr="00B90856" w:rsidRDefault="009E238E" w:rsidP="009E238E">
            <w:pPr>
              <w:autoSpaceDN w:val="0"/>
              <w:rPr>
                <w:rFonts w:ascii="Calibri" w:hAnsi="Calibri"/>
                <w:color w:val="000000"/>
                <w:sz w:val="20"/>
                <w:szCs w:val="20"/>
                <w:lang w:eastAsia="zh-CN"/>
              </w:rPr>
            </w:pPr>
            <w:r>
              <w:rPr>
                <w:rFonts w:ascii="Calibri" w:hAnsi="Calibri"/>
                <w:color w:val="000000"/>
                <w:sz w:val="20"/>
                <w:szCs w:val="20"/>
                <w:lang w:eastAsia="zh-CN"/>
              </w:rPr>
              <w:t xml:space="preserve">Okrem ekonomických prínosov je minimálne rovnako dôležitý prínos realizovaných pozemkových úprav v oblasti ochrany pôdy a </w:t>
            </w:r>
            <w:r w:rsidRPr="006217F9">
              <w:rPr>
                <w:rFonts w:ascii="Calibri" w:hAnsi="Calibri"/>
                <w:color w:val="000000"/>
                <w:sz w:val="20"/>
                <w:szCs w:val="20"/>
                <w:lang w:eastAsia="zh-CN"/>
              </w:rPr>
              <w:t>zachovanie ekosystémov, kde je evidentný ich silný prienik s cieľmi priority 4.</w:t>
            </w:r>
            <w:r w:rsidRPr="006C6013">
              <w:rPr>
                <w:rFonts w:ascii="Calibri" w:hAnsi="Calibri"/>
                <w:b/>
                <w:bCs/>
                <w:color w:val="000000"/>
                <w:sz w:val="20"/>
                <w:szCs w:val="20"/>
                <w:lang w:eastAsia="zh-CN"/>
              </w:rPr>
              <w:t>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Podpora predaja domácej produkcie </w:t>
            </w:r>
            <w:r>
              <w:rPr>
                <w:rFonts w:ascii="Calibri" w:hAnsi="Calibri"/>
                <w:sz w:val="20"/>
                <w:szCs w:val="20"/>
                <w:lang w:eastAsia="zh-CN"/>
              </w:rPr>
              <w:t xml:space="preserve">cez odbytové organizácie výrobcov a </w:t>
            </w:r>
            <w:r w:rsidRPr="004A7D83">
              <w:rPr>
                <w:rFonts w:ascii="Calibri" w:hAnsi="Calibri"/>
                <w:sz w:val="20"/>
                <w:szCs w:val="20"/>
                <w:lang w:eastAsia="zh-CN"/>
              </w:rPr>
              <w:t>rozvoj krátkych dodávateľských reťazcov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3A, 2A, 6A, 6B</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autoSpaceDN w:val="0"/>
              <w:rPr>
                <w:rFonts w:ascii="Calibri" w:hAnsi="Calibri"/>
                <w:lang w:eastAsia="zh-CN"/>
              </w:rPr>
            </w:pPr>
            <w:r w:rsidRPr="004A7D83">
              <w:rPr>
                <w:rFonts w:ascii="Calibri" w:hAnsi="Calibri"/>
                <w:sz w:val="20"/>
                <w:szCs w:val="20"/>
                <w:lang w:eastAsia="zh-CN"/>
              </w:rPr>
              <w:t xml:space="preserve">Podľa  Eurostatu je zastúpenie slovenských potravín v obchodných reťazcoch na Slovensku </w:t>
            </w:r>
            <w:r>
              <w:rPr>
                <w:rFonts w:ascii="Calibri" w:hAnsi="Calibri"/>
                <w:sz w:val="20"/>
                <w:szCs w:val="20"/>
                <w:lang w:eastAsia="zh-CN"/>
              </w:rPr>
              <w:t xml:space="preserve">49,1% a dlhodobo </w:t>
            </w:r>
            <w:r w:rsidRPr="004A7D83">
              <w:rPr>
                <w:rFonts w:ascii="Calibri" w:hAnsi="Calibri"/>
                <w:sz w:val="20"/>
                <w:szCs w:val="20"/>
                <w:lang w:eastAsia="zh-CN"/>
              </w:rPr>
              <w:t xml:space="preserve"> pretrváva negatívny vývoj.</w:t>
            </w:r>
          </w:p>
          <w:p w:rsidR="009E238E" w:rsidRDefault="009E238E" w:rsidP="009E238E">
            <w:pPr>
              <w:autoSpaceDN w:val="0"/>
              <w:spacing w:after="120"/>
              <w:rPr>
                <w:rFonts w:ascii="Calibri" w:hAnsi="Calibri"/>
                <w:sz w:val="20"/>
                <w:szCs w:val="20"/>
                <w:lang w:eastAsia="zh-CN"/>
              </w:rPr>
            </w:pPr>
            <w:r w:rsidRPr="004A7D83">
              <w:rPr>
                <w:rFonts w:ascii="Calibri" w:hAnsi="Calibri"/>
                <w:sz w:val="20"/>
                <w:szCs w:val="20"/>
                <w:lang w:eastAsia="zh-CN"/>
              </w:rPr>
              <w:t>Pre  výrobcov potravín je kľúčové udržať si a zlepšiť pozíciu na domácom trhu, pričom z hľadiska realizácie domácej produkcie sa zvyšuje význam miestnych a regionálnych trhov, kde sa koncentruje ponuka a</w:t>
            </w:r>
            <w:r>
              <w:rPr>
                <w:rFonts w:ascii="Calibri" w:hAnsi="Calibri"/>
                <w:sz w:val="20"/>
                <w:szCs w:val="20"/>
                <w:lang w:eastAsia="zh-CN"/>
              </w:rPr>
              <w:t> </w:t>
            </w:r>
            <w:r w:rsidRPr="004A7D83">
              <w:rPr>
                <w:rFonts w:ascii="Calibri" w:hAnsi="Calibri"/>
                <w:sz w:val="20"/>
                <w:szCs w:val="20"/>
                <w:lang w:eastAsia="zh-CN"/>
              </w:rPr>
              <w:t>dopyt</w:t>
            </w:r>
            <w:r>
              <w:rPr>
                <w:rFonts w:ascii="Calibri" w:hAnsi="Calibri"/>
                <w:sz w:val="20"/>
                <w:szCs w:val="20"/>
                <w:lang w:eastAsia="zh-CN"/>
              </w:rPr>
              <w:t xml:space="preserve"> (</w:t>
            </w:r>
            <w:r w:rsidRPr="008145B1">
              <w:rPr>
                <w:rFonts w:ascii="Calibri" w:hAnsi="Calibri"/>
                <w:sz w:val="20"/>
                <w:szCs w:val="20"/>
                <w:lang w:eastAsia="zh-CN"/>
              </w:rPr>
              <w:t>v súčasnosti je v SR funkčných 5 farmárskych trhov, cieľ do r</w:t>
            </w:r>
            <w:r>
              <w:rPr>
                <w:rFonts w:ascii="Calibri" w:hAnsi="Calibri"/>
                <w:sz w:val="20"/>
                <w:szCs w:val="20"/>
                <w:lang w:eastAsia="zh-CN"/>
              </w:rPr>
              <w:t>.</w:t>
            </w:r>
            <w:r w:rsidRPr="008145B1">
              <w:rPr>
                <w:rFonts w:ascii="Calibri" w:hAnsi="Calibri"/>
                <w:sz w:val="20"/>
                <w:szCs w:val="20"/>
                <w:lang w:eastAsia="zh-CN"/>
              </w:rPr>
              <w:t xml:space="preserve"> 2020 je 15)</w:t>
            </w:r>
            <w:r w:rsidRPr="004A7D83">
              <w:rPr>
                <w:rFonts w:ascii="Calibri" w:hAnsi="Calibri"/>
                <w:sz w:val="20"/>
                <w:szCs w:val="20"/>
                <w:lang w:eastAsia="zh-CN"/>
              </w:rPr>
              <w:t xml:space="preserve">. </w:t>
            </w:r>
            <w:r>
              <w:rPr>
                <w:rFonts w:ascii="Calibri" w:hAnsi="Calibri"/>
                <w:sz w:val="20"/>
                <w:szCs w:val="20"/>
                <w:lang w:eastAsia="zh-CN"/>
              </w:rPr>
              <w:t xml:space="preserve">Uplatnením krátkych </w:t>
            </w:r>
            <w:r w:rsidR="00CC6591">
              <w:rPr>
                <w:rFonts w:ascii="Calibri" w:hAnsi="Calibri"/>
                <w:sz w:val="20"/>
                <w:szCs w:val="20"/>
                <w:lang w:eastAsia="zh-CN"/>
              </w:rPr>
              <w:t>dodávateľských</w:t>
            </w:r>
            <w:r>
              <w:rPr>
                <w:rFonts w:ascii="Calibri" w:hAnsi="Calibri"/>
                <w:sz w:val="20"/>
                <w:szCs w:val="20"/>
                <w:lang w:eastAsia="zh-CN"/>
              </w:rPr>
              <w:t xml:space="preserve"> reťazcov je možné redukovať náklady na obchod a distribúciu a významne podporiť príjmy prvovýrobcov, preto  sa naďalej odporúča </w:t>
            </w:r>
            <w:r w:rsidRPr="001450B4">
              <w:rPr>
                <w:rFonts w:ascii="Calibri" w:hAnsi="Calibri"/>
                <w:sz w:val="20"/>
                <w:szCs w:val="20"/>
                <w:lang w:eastAsia="zh-CN"/>
              </w:rPr>
              <w:t>podpora odbytu produkcie prostredníctvom priameho predaja z farmy (v súčasnosti sa priamo predáva 3% agrárnej produkc</w:t>
            </w:r>
            <w:r>
              <w:rPr>
                <w:rFonts w:ascii="Calibri" w:hAnsi="Calibri"/>
                <w:sz w:val="20"/>
                <w:szCs w:val="20"/>
                <w:lang w:eastAsia="zh-CN"/>
              </w:rPr>
              <w:t xml:space="preserve">ie, cieľ do r. 2020 je 7% ). Aj tu hrá významnú úlohu účinný marketing a </w:t>
            </w:r>
            <w:r w:rsidRPr="001450B4">
              <w:rPr>
                <w:rFonts w:ascii="Calibri" w:hAnsi="Calibri"/>
                <w:sz w:val="20"/>
                <w:szCs w:val="20"/>
                <w:lang w:eastAsia="zh-CN"/>
              </w:rPr>
              <w:t xml:space="preserve">propagácia </w:t>
            </w:r>
            <w:r>
              <w:rPr>
                <w:rFonts w:ascii="Calibri" w:hAnsi="Calibri"/>
                <w:sz w:val="20"/>
                <w:szCs w:val="20"/>
                <w:lang w:eastAsia="zh-CN"/>
              </w:rPr>
              <w:t xml:space="preserve">miestnych </w:t>
            </w:r>
            <w:r w:rsidRPr="001450B4">
              <w:rPr>
                <w:rFonts w:ascii="Calibri" w:hAnsi="Calibri"/>
                <w:sz w:val="20"/>
                <w:szCs w:val="20"/>
                <w:lang w:eastAsia="zh-CN"/>
              </w:rPr>
              <w:t xml:space="preserve">výrobkov na výstavách a v masovokomunikačných </w:t>
            </w:r>
            <w:r>
              <w:rPr>
                <w:rFonts w:ascii="Calibri" w:hAnsi="Calibri"/>
                <w:sz w:val="20"/>
                <w:szCs w:val="20"/>
                <w:lang w:eastAsia="zh-CN"/>
              </w:rPr>
              <w:t>médiách.</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Súčasné </w:t>
            </w:r>
            <w:r>
              <w:rPr>
                <w:rFonts w:ascii="Calibri" w:hAnsi="Calibri"/>
                <w:sz w:val="20"/>
                <w:szCs w:val="20"/>
                <w:lang w:eastAsia="zh-CN"/>
              </w:rPr>
              <w:t>OOV</w:t>
            </w:r>
            <w:r w:rsidRPr="004A7D83">
              <w:rPr>
                <w:rFonts w:ascii="Calibri" w:hAnsi="Calibri"/>
                <w:sz w:val="20"/>
                <w:szCs w:val="20"/>
                <w:lang w:eastAsia="zh-CN"/>
              </w:rPr>
              <w:t xml:space="preserve"> zabezpečujú pre členov odbyt až do 100% ich produkcie, kontrolu kvality, vyjednávanie podmienok s  odberateľmi a pod., problémom je zabezpečenie prevádzky (administratíva, mzdy) týchto združení s právnou subjektivitou </w:t>
            </w:r>
            <w:r w:rsidRPr="004A7D83">
              <w:rPr>
                <w:rFonts w:ascii="Calibri" w:hAnsi="Calibri"/>
                <w:i/>
                <w:iCs/>
                <w:sz w:val="20"/>
                <w:szCs w:val="20"/>
                <w:lang w:eastAsia="zh-CN"/>
              </w:rPr>
              <w:t>(Strednodobé hodnotenie PRV)</w:t>
            </w:r>
            <w:r w:rsidRPr="004A7D83">
              <w:rPr>
                <w:rFonts w:ascii="Calibri" w:hAnsi="Calibri"/>
                <w:sz w:val="20"/>
                <w:szCs w:val="20"/>
                <w:lang w:eastAsia="zh-CN"/>
              </w:rPr>
              <w:t>. Potenciál rozvoja OOV je v zapojení väčšieho množstva producentov (v r</w:t>
            </w:r>
            <w:r>
              <w:rPr>
                <w:rFonts w:ascii="Calibri" w:hAnsi="Calibri"/>
                <w:sz w:val="20"/>
                <w:szCs w:val="20"/>
                <w:lang w:eastAsia="zh-CN"/>
              </w:rPr>
              <w:t>.</w:t>
            </w:r>
            <w:r w:rsidRPr="004A7D83">
              <w:rPr>
                <w:rFonts w:ascii="Calibri" w:hAnsi="Calibri"/>
                <w:sz w:val="20"/>
                <w:szCs w:val="20"/>
                <w:lang w:eastAsia="zh-CN"/>
              </w:rPr>
              <w:t xml:space="preserve"> 2005–2013 združovali OOV podľa PPA: 746 podnikov), </w:t>
            </w:r>
            <w:r>
              <w:rPr>
                <w:rFonts w:ascii="Calibri" w:hAnsi="Calibri"/>
                <w:sz w:val="20"/>
                <w:szCs w:val="20"/>
                <w:lang w:eastAsia="zh-CN"/>
              </w:rPr>
              <w:t xml:space="preserve">v </w:t>
            </w:r>
            <w:r w:rsidRPr="004A7D83">
              <w:rPr>
                <w:rFonts w:ascii="Calibri" w:hAnsi="Calibri"/>
                <w:sz w:val="20"/>
                <w:szCs w:val="20"/>
                <w:lang w:eastAsia="zh-CN"/>
              </w:rPr>
              <w:t>rozvoji skladovacích, spracovateľských a ďalších obchodných aktivít zameran</w:t>
            </w:r>
            <w:r>
              <w:rPr>
                <w:rFonts w:ascii="Calibri" w:hAnsi="Calibri"/>
                <w:sz w:val="20"/>
                <w:szCs w:val="20"/>
                <w:lang w:eastAsia="zh-CN"/>
              </w:rPr>
              <w:t xml:space="preserve">ých </w:t>
            </w:r>
            <w:r w:rsidRPr="004A7D83">
              <w:rPr>
                <w:rFonts w:ascii="Calibri" w:hAnsi="Calibri"/>
                <w:sz w:val="20"/>
                <w:szCs w:val="20"/>
                <w:lang w:eastAsia="zh-CN"/>
              </w:rPr>
              <w:t xml:space="preserve"> na inovácie a budovanie strategickej pozície s ohľadom na požiadavky trhu.</w:t>
            </w:r>
            <w:r>
              <w:rPr>
                <w:rFonts w:ascii="Calibri" w:hAnsi="Calibri"/>
                <w:sz w:val="20"/>
                <w:szCs w:val="20"/>
                <w:lang w:eastAsia="zh-CN"/>
              </w:rPr>
              <w:t xml:space="preserve"> Zároveň je potrebné sa poučiť zo skúseností s implementáciou op. 142 a dôslednejšie analyzovať optimálne nastavenie podmienok podpory a monitorovania OOV, aby nedochádzalo iba k administratívnej spolupráci, ale k reálnej integrácii výrobcov a rozvoju dodatočných aktivít (obchodných, marketingových a pod.), ktoré podporia rast pridanej hodnoty.</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sz w:val="20"/>
                <w:szCs w:val="20"/>
                <w:lang w:eastAsia="zh-CN"/>
              </w:rPr>
            </w:pPr>
            <w:r>
              <w:rPr>
                <w:rFonts w:ascii="Calibri" w:hAnsi="Calibri"/>
                <w:sz w:val="20"/>
                <w:szCs w:val="20"/>
                <w:lang w:eastAsia="zh-CN"/>
              </w:rPr>
              <w:t>Rast pridanej hodnoty zvyšovaním kvality domácej poľnohospodárskej produkcie a stimuláciou živočíšnej výroby v chovoch AW</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Pr>
                <w:rFonts w:ascii="Calibri" w:hAnsi="Calibri"/>
                <w:sz w:val="20"/>
                <w:szCs w:val="20"/>
                <w:lang w:eastAsia="zh-CN"/>
              </w:rPr>
              <w:t>2A, 3A</w:t>
            </w:r>
          </w:p>
          <w:p w:rsidR="009E238E" w:rsidRDefault="009E238E" w:rsidP="009E238E">
            <w:pPr>
              <w:jc w:val="center"/>
              <w:rPr>
                <w:rFonts w:ascii="Calibri" w:hAnsi="Calibri"/>
                <w:sz w:val="20"/>
                <w:szCs w:val="20"/>
                <w:lang w:eastAsia="zh-CN"/>
              </w:rPr>
            </w:pPr>
            <w:r>
              <w:rPr>
                <w:rFonts w:ascii="Calibri" w:hAnsi="Calibri"/>
                <w:sz w:val="20"/>
                <w:szCs w:val="20"/>
                <w:lang w:eastAsia="zh-CN"/>
              </w:rPr>
              <w:t>dodatočne 6A, 6B</w:t>
            </w:r>
          </w:p>
          <w:p w:rsidR="009E238E" w:rsidRPr="004A7D83" w:rsidRDefault="009E238E" w:rsidP="009E238E">
            <w:pPr>
              <w:jc w:val="center"/>
              <w:rPr>
                <w:rFonts w:ascii="Calibri" w:hAnsi="Calibri"/>
                <w:sz w:val="20"/>
                <w:szCs w:val="20"/>
                <w:lang w:eastAsia="zh-CN"/>
              </w:rPr>
            </w:pPr>
            <w:r>
              <w:rPr>
                <w:rFonts w:ascii="Calibri" w:hAnsi="Calibri"/>
                <w:sz w:val="20"/>
                <w:szCs w:val="20"/>
                <w:lang w:eastAsia="zh-CN"/>
              </w:rPr>
              <w:t>Inovácie,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1450B4" w:rsidRDefault="009E238E" w:rsidP="009E238E">
            <w:pPr>
              <w:autoSpaceDN w:val="0"/>
              <w:spacing w:after="120"/>
              <w:rPr>
                <w:rFonts w:ascii="Calibri" w:hAnsi="Calibri"/>
                <w:sz w:val="20"/>
                <w:szCs w:val="20"/>
                <w:lang w:eastAsia="zh-CN"/>
              </w:rPr>
            </w:pPr>
            <w:r>
              <w:rPr>
                <w:rFonts w:ascii="Calibri" w:hAnsi="Calibri"/>
                <w:sz w:val="20"/>
                <w:szCs w:val="20"/>
                <w:lang w:eastAsia="zh-CN"/>
              </w:rPr>
              <w:t xml:space="preserve">Je potrebné sa </w:t>
            </w:r>
            <w:r w:rsidRPr="00B90856">
              <w:rPr>
                <w:rFonts w:ascii="Calibri" w:hAnsi="Calibri"/>
                <w:b/>
                <w:sz w:val="20"/>
                <w:szCs w:val="20"/>
                <w:lang w:eastAsia="zh-CN"/>
              </w:rPr>
              <w:t>zamerať na zvýšenie podielu domácej produkcie s vyššou pridanou hodnotou</w:t>
            </w:r>
            <w:r>
              <w:rPr>
                <w:rFonts w:ascii="Calibri" w:hAnsi="Calibri"/>
                <w:sz w:val="20"/>
                <w:szCs w:val="20"/>
                <w:lang w:eastAsia="zh-CN"/>
              </w:rPr>
              <w:t xml:space="preserve"> </w:t>
            </w:r>
            <w:r w:rsidRPr="004A7D83">
              <w:rPr>
                <w:rFonts w:ascii="Calibri" w:hAnsi="Calibri"/>
                <w:sz w:val="20"/>
                <w:szCs w:val="20"/>
                <w:lang w:eastAsia="zh-CN"/>
              </w:rPr>
              <w:t xml:space="preserve"> prostredníctvom vyššej kvality výrobkov, inovácií, regionálnych a miestnych špecialít a pod.</w:t>
            </w:r>
            <w:r>
              <w:rPr>
                <w:rFonts w:ascii="Calibri" w:hAnsi="Calibri"/>
                <w:sz w:val="20"/>
                <w:szCs w:val="20"/>
                <w:lang w:eastAsia="zh-CN"/>
              </w:rPr>
              <w:t xml:space="preserve"> Na </w:t>
            </w:r>
            <w:r w:rsidRPr="001450B4">
              <w:rPr>
                <w:rFonts w:ascii="Calibri" w:hAnsi="Calibri"/>
                <w:sz w:val="20"/>
                <w:szCs w:val="20"/>
                <w:lang w:eastAsia="zh-CN"/>
              </w:rPr>
              <w:t xml:space="preserve"> zvýš</w:t>
            </w:r>
            <w:r>
              <w:rPr>
                <w:rFonts w:ascii="Calibri" w:hAnsi="Calibri"/>
                <w:sz w:val="20"/>
                <w:szCs w:val="20"/>
                <w:lang w:eastAsia="zh-CN"/>
              </w:rPr>
              <w:t>enie</w:t>
            </w:r>
            <w:r w:rsidRPr="001450B4">
              <w:rPr>
                <w:rFonts w:ascii="Calibri" w:hAnsi="Calibri"/>
                <w:sz w:val="20"/>
                <w:szCs w:val="20"/>
                <w:lang w:eastAsia="zh-CN"/>
              </w:rPr>
              <w:t xml:space="preserve"> podiel</w:t>
            </w:r>
            <w:r>
              <w:rPr>
                <w:rFonts w:ascii="Calibri" w:hAnsi="Calibri"/>
                <w:sz w:val="20"/>
                <w:szCs w:val="20"/>
                <w:lang w:eastAsia="zh-CN"/>
              </w:rPr>
              <w:t>u</w:t>
            </w:r>
            <w:r w:rsidRPr="001450B4">
              <w:rPr>
                <w:rFonts w:ascii="Calibri" w:hAnsi="Calibri"/>
                <w:sz w:val="20"/>
                <w:szCs w:val="20"/>
                <w:lang w:eastAsia="zh-CN"/>
              </w:rPr>
              <w:t xml:space="preserve"> </w:t>
            </w:r>
            <w:r>
              <w:rPr>
                <w:rFonts w:ascii="Calibri" w:hAnsi="Calibri"/>
                <w:sz w:val="20"/>
                <w:szCs w:val="20"/>
                <w:lang w:eastAsia="zh-CN"/>
              </w:rPr>
              <w:t xml:space="preserve">domácej </w:t>
            </w:r>
            <w:r w:rsidRPr="001450B4">
              <w:rPr>
                <w:rFonts w:ascii="Calibri" w:hAnsi="Calibri"/>
                <w:sz w:val="20"/>
                <w:szCs w:val="20"/>
                <w:lang w:eastAsia="zh-CN"/>
              </w:rPr>
              <w:t>produkcie na 75-80% do r</w:t>
            </w:r>
            <w:r>
              <w:rPr>
                <w:rFonts w:ascii="Calibri" w:hAnsi="Calibri"/>
                <w:sz w:val="20"/>
                <w:szCs w:val="20"/>
                <w:lang w:eastAsia="zh-CN"/>
              </w:rPr>
              <w:t>.</w:t>
            </w:r>
            <w:r w:rsidRPr="001450B4">
              <w:rPr>
                <w:rFonts w:ascii="Calibri" w:hAnsi="Calibri"/>
                <w:sz w:val="20"/>
                <w:szCs w:val="20"/>
                <w:lang w:eastAsia="zh-CN"/>
              </w:rPr>
              <w:t xml:space="preserve"> 2020 je nutné</w:t>
            </w:r>
            <w:r>
              <w:rPr>
                <w:rFonts w:ascii="Calibri" w:hAnsi="Calibri"/>
                <w:sz w:val="20"/>
                <w:szCs w:val="20"/>
                <w:lang w:eastAsia="zh-CN"/>
              </w:rPr>
              <w:t>:</w:t>
            </w:r>
          </w:p>
          <w:p w:rsidR="009E238E" w:rsidRDefault="009E238E" w:rsidP="009E238E">
            <w:pPr>
              <w:autoSpaceDN w:val="0"/>
              <w:rPr>
                <w:rFonts w:ascii="Calibri" w:hAnsi="Calibri"/>
                <w:sz w:val="20"/>
                <w:szCs w:val="20"/>
                <w:lang w:eastAsia="zh-CN"/>
              </w:rPr>
            </w:pPr>
            <w:r>
              <w:rPr>
                <w:rFonts w:ascii="Calibri" w:hAnsi="Calibri"/>
                <w:sz w:val="20"/>
                <w:szCs w:val="20"/>
                <w:u w:val="single"/>
                <w:lang w:eastAsia="zh-CN"/>
              </w:rPr>
              <w:t xml:space="preserve">- </w:t>
            </w:r>
            <w:r w:rsidRPr="003D2B38">
              <w:rPr>
                <w:rFonts w:ascii="Calibri" w:hAnsi="Calibri"/>
                <w:sz w:val="20"/>
                <w:szCs w:val="20"/>
                <w:u w:val="single"/>
                <w:lang w:eastAsia="zh-CN"/>
              </w:rPr>
              <w:t xml:space="preserve">zlepšenie </w:t>
            </w:r>
            <w:r w:rsidRPr="003D2B38">
              <w:rPr>
                <w:rFonts w:ascii="Calibri" w:hAnsi="Calibri"/>
                <w:b/>
                <w:sz w:val="20"/>
                <w:szCs w:val="20"/>
                <w:u w:val="single"/>
                <w:lang w:eastAsia="zh-CN"/>
              </w:rPr>
              <w:t xml:space="preserve">spracovania </w:t>
            </w:r>
            <w:r w:rsidRPr="003D2B38">
              <w:rPr>
                <w:rFonts w:ascii="Calibri" w:hAnsi="Calibri"/>
                <w:sz w:val="20"/>
                <w:szCs w:val="20"/>
                <w:u w:val="single"/>
                <w:lang w:eastAsia="zh-CN"/>
              </w:rPr>
              <w:t>(</w:t>
            </w:r>
            <w:r w:rsidRPr="003D2B38">
              <w:rPr>
                <w:rFonts w:ascii="Calibri" w:hAnsi="Calibri"/>
                <w:sz w:val="20"/>
                <w:szCs w:val="20"/>
                <w:lang w:eastAsia="zh-CN"/>
              </w:rPr>
              <w:t>zvýšenie efektivity výroby -  modernizácia strojov a zariadení,  nové technológie, zvýšenie spracovania miestnych surovín domácim priemyslom – dnes  sa  spracúva 65% domácej  produkcie, cieľ do r. 2020 je 80%)</w:t>
            </w:r>
          </w:p>
          <w:p w:rsidR="009E238E" w:rsidRPr="003D2B38" w:rsidRDefault="009E238E" w:rsidP="009E238E">
            <w:pPr>
              <w:autoSpaceDN w:val="0"/>
              <w:rPr>
                <w:rFonts w:ascii="Calibri" w:hAnsi="Calibri"/>
                <w:sz w:val="20"/>
                <w:szCs w:val="20"/>
                <w:lang w:eastAsia="zh-CN"/>
              </w:rPr>
            </w:pPr>
            <w:r>
              <w:rPr>
                <w:rFonts w:ascii="Calibri" w:hAnsi="Calibri"/>
                <w:sz w:val="20"/>
                <w:szCs w:val="20"/>
                <w:u w:val="single"/>
                <w:lang w:eastAsia="zh-CN"/>
              </w:rPr>
              <w:t xml:space="preserve">- </w:t>
            </w:r>
            <w:r w:rsidRPr="003D2B38">
              <w:rPr>
                <w:rFonts w:ascii="Calibri" w:hAnsi="Calibri"/>
                <w:sz w:val="20"/>
                <w:szCs w:val="20"/>
                <w:u w:val="single"/>
                <w:lang w:eastAsia="zh-CN"/>
              </w:rPr>
              <w:t>zvýšenie</w:t>
            </w:r>
            <w:r w:rsidRPr="003D2B38">
              <w:rPr>
                <w:rFonts w:ascii="Calibri" w:hAnsi="Calibri"/>
                <w:b/>
                <w:sz w:val="20"/>
                <w:szCs w:val="20"/>
                <w:u w:val="single"/>
                <w:lang w:eastAsia="zh-CN"/>
              </w:rPr>
              <w:t xml:space="preserve"> kvality</w:t>
            </w:r>
            <w:r w:rsidRPr="003D2B38">
              <w:rPr>
                <w:rFonts w:ascii="Calibri" w:hAnsi="Calibri"/>
                <w:sz w:val="20"/>
                <w:szCs w:val="20"/>
                <w:u w:val="single"/>
                <w:lang w:eastAsia="zh-CN"/>
              </w:rPr>
              <w:t xml:space="preserve"> </w:t>
            </w:r>
            <w:r w:rsidRPr="003D2B38">
              <w:rPr>
                <w:rFonts w:ascii="Calibri" w:hAnsi="Calibri"/>
                <w:sz w:val="20"/>
                <w:szCs w:val="20"/>
                <w:lang w:eastAsia="zh-CN"/>
              </w:rPr>
              <w:t xml:space="preserve">(zvyšovanie biologickej hodnoty výrobkov v súlade s  trendmi z oblasti zdravej výživy, spracovanie produktov ekologického poľn., podporenie súťaživosti medzi  výrobcami </w:t>
            </w:r>
            <w:r>
              <w:rPr>
                <w:rFonts w:ascii="Calibri" w:hAnsi="Calibri"/>
                <w:sz w:val="20"/>
                <w:szCs w:val="20"/>
                <w:lang w:eastAsia="zh-CN"/>
              </w:rPr>
              <w:t xml:space="preserve">o </w:t>
            </w:r>
            <w:r w:rsidRPr="003D2B38">
              <w:rPr>
                <w:rFonts w:ascii="Calibri" w:hAnsi="Calibri"/>
                <w:sz w:val="20"/>
                <w:szCs w:val="20"/>
                <w:lang w:eastAsia="zh-CN"/>
              </w:rPr>
              <w:t xml:space="preserve"> značku kvality (v  SR je registrovaných 514 značiek kvality, cieľ do r. 2020 je 700),  zavádzanie inovatívnych  technológií a receptúr)</w:t>
            </w:r>
          </w:p>
          <w:p w:rsidR="009E238E" w:rsidRPr="00E41FF6" w:rsidRDefault="009E238E" w:rsidP="009E238E">
            <w:pPr>
              <w:autoSpaceDN w:val="0"/>
              <w:rPr>
                <w:rFonts w:ascii="Calibri" w:hAnsi="Calibri"/>
                <w:lang w:eastAsia="zh-CN"/>
              </w:rPr>
            </w:pPr>
            <w:r>
              <w:rPr>
                <w:rFonts w:ascii="Calibri" w:hAnsi="Calibri"/>
                <w:sz w:val="20"/>
                <w:szCs w:val="20"/>
                <w:u w:val="single"/>
                <w:lang w:eastAsia="zh-CN"/>
              </w:rPr>
              <w:t xml:space="preserve">- </w:t>
            </w:r>
            <w:r w:rsidRPr="00E41FF6">
              <w:rPr>
                <w:rFonts w:ascii="Calibri" w:hAnsi="Calibri"/>
                <w:sz w:val="20"/>
                <w:szCs w:val="20"/>
                <w:u w:val="single"/>
                <w:lang w:eastAsia="zh-CN"/>
              </w:rPr>
              <w:t>skvalitnenie</w:t>
            </w:r>
            <w:r w:rsidRPr="00E41FF6">
              <w:rPr>
                <w:rFonts w:ascii="Calibri" w:hAnsi="Calibri"/>
                <w:b/>
                <w:sz w:val="20"/>
                <w:szCs w:val="20"/>
                <w:u w:val="single"/>
                <w:lang w:eastAsia="zh-CN"/>
              </w:rPr>
              <w:t xml:space="preserve"> marketing</w:t>
            </w:r>
            <w:r>
              <w:rPr>
                <w:rFonts w:ascii="Calibri" w:hAnsi="Calibri"/>
                <w:b/>
                <w:sz w:val="20"/>
                <w:szCs w:val="20"/>
                <w:u w:val="single"/>
                <w:lang w:eastAsia="zh-CN"/>
              </w:rPr>
              <w:t xml:space="preserve">u </w:t>
            </w:r>
            <w:r w:rsidRPr="00E41FF6">
              <w:rPr>
                <w:rFonts w:ascii="Calibri" w:hAnsi="Calibri"/>
                <w:sz w:val="20"/>
                <w:szCs w:val="20"/>
                <w:u w:val="single"/>
                <w:lang w:eastAsia="zh-CN"/>
              </w:rPr>
              <w:t>(</w:t>
            </w:r>
            <w:r w:rsidRPr="00E41FF6">
              <w:rPr>
                <w:rFonts w:ascii="Calibri" w:hAnsi="Calibri"/>
                <w:sz w:val="20"/>
                <w:szCs w:val="20"/>
                <w:lang w:eastAsia="zh-CN"/>
              </w:rPr>
              <w:t xml:space="preserve">úspešný marketing </w:t>
            </w:r>
            <w:r>
              <w:rPr>
                <w:rFonts w:ascii="Calibri" w:hAnsi="Calibri"/>
                <w:sz w:val="20"/>
                <w:szCs w:val="20"/>
                <w:lang w:eastAsia="zh-CN"/>
              </w:rPr>
              <w:t xml:space="preserve">súvisí </w:t>
            </w:r>
            <w:r w:rsidRPr="00E41FF6">
              <w:rPr>
                <w:rFonts w:ascii="Calibri" w:hAnsi="Calibri"/>
                <w:sz w:val="20"/>
                <w:szCs w:val="20"/>
                <w:lang w:eastAsia="zh-CN"/>
              </w:rPr>
              <w:t xml:space="preserve">aj </w:t>
            </w:r>
            <w:r>
              <w:rPr>
                <w:rFonts w:ascii="Calibri" w:hAnsi="Calibri"/>
                <w:sz w:val="20"/>
                <w:szCs w:val="20"/>
                <w:lang w:eastAsia="zh-CN"/>
              </w:rPr>
              <w:t xml:space="preserve">s </w:t>
            </w:r>
            <w:r w:rsidRPr="00E41FF6">
              <w:rPr>
                <w:rFonts w:ascii="Calibri" w:hAnsi="Calibri"/>
                <w:sz w:val="20"/>
                <w:szCs w:val="20"/>
                <w:lang w:eastAsia="zh-CN"/>
              </w:rPr>
              <w:t>označovan</w:t>
            </w:r>
            <w:r>
              <w:rPr>
                <w:rFonts w:ascii="Calibri" w:hAnsi="Calibri"/>
                <w:sz w:val="20"/>
                <w:szCs w:val="20"/>
                <w:lang w:eastAsia="zh-CN"/>
              </w:rPr>
              <w:t>ím</w:t>
            </w:r>
            <w:r w:rsidRPr="00E41FF6">
              <w:rPr>
                <w:rFonts w:ascii="Calibri" w:hAnsi="Calibri"/>
                <w:sz w:val="20"/>
                <w:szCs w:val="20"/>
                <w:lang w:eastAsia="zh-CN"/>
              </w:rPr>
              <w:t xml:space="preserve"> produktov odlišuj</w:t>
            </w:r>
            <w:r>
              <w:rPr>
                <w:rFonts w:ascii="Calibri" w:hAnsi="Calibri"/>
                <w:sz w:val="20"/>
                <w:szCs w:val="20"/>
                <w:lang w:eastAsia="zh-CN"/>
              </w:rPr>
              <w:t>úcim</w:t>
            </w:r>
            <w:r w:rsidRPr="00E41FF6">
              <w:rPr>
                <w:rFonts w:ascii="Calibri" w:hAnsi="Calibri"/>
                <w:sz w:val="20"/>
                <w:szCs w:val="20"/>
                <w:lang w:eastAsia="zh-CN"/>
              </w:rPr>
              <w:t xml:space="preserve"> nadštandardn</w:t>
            </w:r>
            <w:r>
              <w:rPr>
                <w:rFonts w:ascii="Calibri" w:hAnsi="Calibri"/>
                <w:sz w:val="20"/>
                <w:szCs w:val="20"/>
                <w:lang w:eastAsia="zh-CN"/>
              </w:rPr>
              <w:t>ú</w:t>
            </w:r>
            <w:r w:rsidRPr="00E41FF6">
              <w:rPr>
                <w:rFonts w:ascii="Calibri" w:hAnsi="Calibri"/>
                <w:sz w:val="20"/>
                <w:szCs w:val="20"/>
                <w:lang w:eastAsia="zh-CN"/>
              </w:rPr>
              <w:t xml:space="preserve"> kvalitu a</w:t>
            </w:r>
            <w:r>
              <w:rPr>
                <w:rFonts w:ascii="Calibri" w:hAnsi="Calibri"/>
                <w:sz w:val="20"/>
                <w:szCs w:val="20"/>
                <w:lang w:eastAsia="zh-CN"/>
              </w:rPr>
              <w:t xml:space="preserve"> garantujúcim </w:t>
            </w:r>
            <w:r w:rsidRPr="00E41FF6">
              <w:rPr>
                <w:rFonts w:ascii="Calibri" w:hAnsi="Calibri"/>
                <w:sz w:val="20"/>
                <w:szCs w:val="20"/>
                <w:lang w:eastAsia="zh-CN"/>
              </w:rPr>
              <w:t xml:space="preserve"> výrobn</w:t>
            </w:r>
            <w:r>
              <w:rPr>
                <w:rFonts w:ascii="Calibri" w:hAnsi="Calibri"/>
                <w:sz w:val="20"/>
                <w:szCs w:val="20"/>
                <w:lang w:eastAsia="zh-CN"/>
              </w:rPr>
              <w:t>é</w:t>
            </w:r>
            <w:r w:rsidRPr="00E41FF6">
              <w:rPr>
                <w:rFonts w:ascii="Calibri" w:hAnsi="Calibri"/>
                <w:sz w:val="20"/>
                <w:szCs w:val="20"/>
                <w:lang w:eastAsia="zh-CN"/>
              </w:rPr>
              <w:t xml:space="preserve"> postup</w:t>
            </w:r>
            <w:r>
              <w:rPr>
                <w:rFonts w:ascii="Calibri" w:hAnsi="Calibri"/>
                <w:sz w:val="20"/>
                <w:szCs w:val="20"/>
                <w:lang w:eastAsia="zh-CN"/>
              </w:rPr>
              <w:t>y</w:t>
            </w:r>
            <w:r w:rsidRPr="00E41FF6">
              <w:rPr>
                <w:rFonts w:ascii="Calibri" w:hAnsi="Calibri"/>
                <w:sz w:val="20"/>
                <w:szCs w:val="20"/>
                <w:lang w:eastAsia="zh-CN"/>
              </w:rPr>
              <w:t>,  surov</w:t>
            </w:r>
            <w:r>
              <w:rPr>
                <w:rFonts w:ascii="Calibri" w:hAnsi="Calibri"/>
                <w:sz w:val="20"/>
                <w:szCs w:val="20"/>
                <w:lang w:eastAsia="zh-CN"/>
              </w:rPr>
              <w:t>iny</w:t>
            </w:r>
            <w:r w:rsidRPr="00E41FF6">
              <w:rPr>
                <w:rFonts w:ascii="Calibri" w:hAnsi="Calibri"/>
                <w:sz w:val="20"/>
                <w:szCs w:val="20"/>
                <w:lang w:eastAsia="zh-CN"/>
              </w:rPr>
              <w:t xml:space="preserve"> a pod.</w:t>
            </w:r>
            <w:r>
              <w:rPr>
                <w:rFonts w:ascii="Calibri" w:hAnsi="Calibri"/>
                <w:sz w:val="20"/>
                <w:szCs w:val="20"/>
                <w:lang w:eastAsia="zh-CN"/>
              </w:rPr>
              <w:t>)</w:t>
            </w:r>
            <w:r w:rsidRPr="00E41FF6">
              <w:rPr>
                <w:rFonts w:ascii="Calibri" w:hAnsi="Calibri"/>
                <w:sz w:val="20"/>
                <w:szCs w:val="20"/>
                <w:lang w:eastAsia="zh-CN"/>
              </w:rPr>
              <w:t xml:space="preserve"> </w:t>
            </w:r>
          </w:p>
          <w:p w:rsidR="009E238E" w:rsidRPr="00B42E40" w:rsidRDefault="009E238E" w:rsidP="009E238E">
            <w:pPr>
              <w:autoSpaceDN w:val="0"/>
              <w:rPr>
                <w:rFonts w:ascii="Calibri" w:hAnsi="Calibri"/>
                <w:b/>
                <w:lang w:eastAsia="zh-CN"/>
              </w:rPr>
            </w:pPr>
            <w:r>
              <w:rPr>
                <w:rFonts w:ascii="Calibri" w:hAnsi="Calibri"/>
                <w:sz w:val="20"/>
                <w:szCs w:val="20"/>
                <w:lang w:eastAsia="zh-CN"/>
              </w:rPr>
              <w:t>Z</w:t>
            </w:r>
            <w:r w:rsidRPr="004A7D83">
              <w:rPr>
                <w:rFonts w:ascii="Calibri" w:hAnsi="Calibri"/>
                <w:sz w:val="20"/>
                <w:szCs w:val="20"/>
                <w:lang w:eastAsia="zh-CN"/>
              </w:rPr>
              <w:t>vyšovan</w:t>
            </w:r>
            <w:r>
              <w:rPr>
                <w:rFonts w:ascii="Calibri" w:hAnsi="Calibri"/>
                <w:sz w:val="20"/>
                <w:szCs w:val="20"/>
                <w:lang w:eastAsia="zh-CN"/>
              </w:rPr>
              <w:t>ie</w:t>
            </w:r>
            <w:r w:rsidRPr="004A7D83">
              <w:rPr>
                <w:rFonts w:ascii="Calibri" w:hAnsi="Calibri"/>
                <w:sz w:val="20"/>
                <w:szCs w:val="20"/>
                <w:lang w:eastAsia="zh-CN"/>
              </w:rPr>
              <w:t xml:space="preserve"> kvality </w:t>
            </w:r>
            <w:r>
              <w:rPr>
                <w:rFonts w:ascii="Calibri" w:hAnsi="Calibri"/>
                <w:sz w:val="20"/>
                <w:szCs w:val="20"/>
                <w:lang w:eastAsia="zh-CN"/>
              </w:rPr>
              <w:t xml:space="preserve"> musí začať na farmách ŽV, kde </w:t>
            </w:r>
            <w:r w:rsidRPr="004A7D83">
              <w:rPr>
                <w:rFonts w:ascii="Calibri" w:hAnsi="Calibri"/>
                <w:sz w:val="20"/>
                <w:szCs w:val="20"/>
                <w:lang w:eastAsia="zh-CN"/>
              </w:rPr>
              <w:t xml:space="preserve">súvisí </w:t>
            </w:r>
            <w:r>
              <w:rPr>
                <w:rFonts w:ascii="Calibri" w:hAnsi="Calibri"/>
                <w:sz w:val="20"/>
                <w:szCs w:val="20"/>
                <w:lang w:eastAsia="zh-CN"/>
              </w:rPr>
              <w:t xml:space="preserve">so </w:t>
            </w:r>
            <w:r w:rsidRPr="004A7D83">
              <w:rPr>
                <w:rFonts w:ascii="Calibri" w:hAnsi="Calibri"/>
                <w:sz w:val="20"/>
                <w:szCs w:val="20"/>
                <w:lang w:eastAsia="zh-CN"/>
              </w:rPr>
              <w:t xml:space="preserve"> zdravotn</w:t>
            </w:r>
            <w:r>
              <w:rPr>
                <w:rFonts w:ascii="Calibri" w:hAnsi="Calibri"/>
                <w:sz w:val="20"/>
                <w:szCs w:val="20"/>
                <w:lang w:eastAsia="zh-CN"/>
              </w:rPr>
              <w:t>ým</w:t>
            </w:r>
            <w:r w:rsidRPr="004A7D83">
              <w:rPr>
                <w:rFonts w:ascii="Calibri" w:hAnsi="Calibri"/>
                <w:sz w:val="20"/>
                <w:szCs w:val="20"/>
                <w:lang w:eastAsia="zh-CN"/>
              </w:rPr>
              <w:t xml:space="preserve"> stav</w:t>
            </w:r>
            <w:r>
              <w:rPr>
                <w:rFonts w:ascii="Calibri" w:hAnsi="Calibri"/>
                <w:sz w:val="20"/>
                <w:szCs w:val="20"/>
                <w:lang w:eastAsia="zh-CN"/>
              </w:rPr>
              <w:t>om</w:t>
            </w:r>
            <w:r w:rsidRPr="004A7D83">
              <w:rPr>
                <w:rFonts w:ascii="Calibri" w:hAnsi="Calibri"/>
                <w:sz w:val="20"/>
                <w:szCs w:val="20"/>
                <w:lang w:eastAsia="zh-CN"/>
              </w:rPr>
              <w:t xml:space="preserve"> chovov </w:t>
            </w:r>
            <w:r>
              <w:rPr>
                <w:rFonts w:ascii="Calibri" w:hAnsi="Calibri"/>
                <w:sz w:val="20"/>
                <w:szCs w:val="20"/>
                <w:lang w:eastAsia="zh-CN"/>
              </w:rPr>
              <w:t xml:space="preserve"> a AW zvierat</w:t>
            </w:r>
            <w:r w:rsidRPr="004A7D83">
              <w:rPr>
                <w:rFonts w:ascii="Calibri" w:hAnsi="Calibri"/>
                <w:sz w:val="20"/>
                <w:szCs w:val="20"/>
                <w:lang w:eastAsia="zh-CN"/>
              </w:rPr>
              <w:t>. Investície v súčasnosti dosahujú len kritickú  úroveň, bez ktorej by nebolo možné v</w:t>
            </w:r>
            <w:r>
              <w:rPr>
                <w:rFonts w:ascii="Calibri" w:hAnsi="Calibri"/>
                <w:sz w:val="20"/>
                <w:szCs w:val="20"/>
                <w:lang w:eastAsia="zh-CN"/>
              </w:rPr>
              <w:t xml:space="preserve"> ŽV</w:t>
            </w:r>
            <w:r w:rsidRPr="004A7D83">
              <w:rPr>
                <w:rFonts w:ascii="Calibri" w:hAnsi="Calibri"/>
                <w:sz w:val="20"/>
                <w:szCs w:val="20"/>
                <w:lang w:eastAsia="zh-CN"/>
              </w:rPr>
              <w:t xml:space="preserve"> pokračovať. Kompenzácia nákladov za  záväzok </w:t>
            </w:r>
            <w:r>
              <w:rPr>
                <w:rFonts w:ascii="Calibri" w:hAnsi="Calibri"/>
                <w:sz w:val="20"/>
                <w:szCs w:val="20"/>
                <w:lang w:eastAsia="zh-CN"/>
              </w:rPr>
              <w:t xml:space="preserve">AW </w:t>
            </w:r>
            <w:r w:rsidRPr="004A7D83">
              <w:rPr>
                <w:rFonts w:ascii="Calibri" w:hAnsi="Calibri"/>
                <w:sz w:val="20"/>
                <w:szCs w:val="20"/>
                <w:lang w:eastAsia="zh-CN"/>
              </w:rPr>
              <w:t xml:space="preserve"> </w:t>
            </w:r>
            <w:r>
              <w:rPr>
                <w:rFonts w:ascii="Calibri" w:hAnsi="Calibri"/>
                <w:sz w:val="20"/>
                <w:szCs w:val="20"/>
                <w:lang w:eastAsia="zh-CN"/>
              </w:rPr>
              <w:t xml:space="preserve">vo väčšine prípadov </w:t>
            </w:r>
            <w:r w:rsidRPr="004A7D83">
              <w:rPr>
                <w:rFonts w:ascii="Calibri" w:hAnsi="Calibri"/>
                <w:sz w:val="20"/>
                <w:szCs w:val="20"/>
                <w:lang w:eastAsia="zh-CN"/>
              </w:rPr>
              <w:t>zlepš</w:t>
            </w:r>
            <w:r>
              <w:rPr>
                <w:rFonts w:ascii="Calibri" w:hAnsi="Calibri"/>
                <w:sz w:val="20"/>
                <w:szCs w:val="20"/>
                <w:lang w:eastAsia="zh-CN"/>
              </w:rPr>
              <w:t>uje</w:t>
            </w:r>
            <w:r w:rsidRPr="004A7D83">
              <w:rPr>
                <w:rFonts w:ascii="Calibri" w:hAnsi="Calibri"/>
                <w:sz w:val="20"/>
                <w:szCs w:val="20"/>
                <w:lang w:eastAsia="zh-CN"/>
              </w:rPr>
              <w:t xml:space="preserve"> kvalitu  a</w:t>
            </w:r>
            <w:r>
              <w:rPr>
                <w:rFonts w:ascii="Calibri" w:hAnsi="Calibri"/>
                <w:sz w:val="20"/>
                <w:szCs w:val="20"/>
                <w:lang w:eastAsia="zh-CN"/>
              </w:rPr>
              <w:t xml:space="preserve"> pomáha </w:t>
            </w:r>
            <w:r w:rsidRPr="004A7D83">
              <w:rPr>
                <w:rFonts w:ascii="Calibri" w:hAnsi="Calibri"/>
                <w:sz w:val="20"/>
                <w:szCs w:val="20"/>
                <w:lang w:eastAsia="zh-CN"/>
              </w:rPr>
              <w:t xml:space="preserve"> zefektívniť chov zvierat</w:t>
            </w:r>
            <w:r>
              <w:rPr>
                <w:rFonts w:ascii="Calibri" w:hAnsi="Calibri"/>
                <w:sz w:val="20"/>
                <w:szCs w:val="20"/>
                <w:lang w:eastAsia="zh-CN"/>
              </w:rPr>
              <w:t xml:space="preserve">. </w:t>
            </w:r>
          </w:p>
          <w:p w:rsidR="009E238E" w:rsidRDefault="009E238E" w:rsidP="009E238E">
            <w:pPr>
              <w:autoSpaceDN w:val="0"/>
              <w:rPr>
                <w:rFonts w:ascii="Calibri" w:hAnsi="Calibri"/>
                <w:sz w:val="20"/>
                <w:szCs w:val="20"/>
                <w:lang w:eastAsia="zh-CN"/>
              </w:rPr>
            </w:pPr>
            <w:r w:rsidRPr="00C6223B">
              <w:rPr>
                <w:rFonts w:ascii="Calibri" w:hAnsi="Calibri"/>
                <w:sz w:val="20"/>
                <w:szCs w:val="20"/>
                <w:lang w:eastAsia="zh-CN"/>
              </w:rPr>
              <w:t xml:space="preserve">Zo SWOT vyplýva, že je  potrebné motivovať chovateľov k dodržiavaniu  podmienok </w:t>
            </w:r>
            <w:r>
              <w:rPr>
                <w:rFonts w:ascii="Calibri" w:hAnsi="Calibri"/>
                <w:sz w:val="20"/>
                <w:szCs w:val="20"/>
                <w:lang w:eastAsia="zh-CN"/>
              </w:rPr>
              <w:t>AW</w:t>
            </w:r>
            <w:r w:rsidRPr="00C6223B">
              <w:rPr>
                <w:rFonts w:ascii="Calibri" w:hAnsi="Calibri"/>
                <w:sz w:val="20"/>
                <w:szCs w:val="20"/>
                <w:lang w:eastAsia="zh-CN"/>
              </w:rPr>
              <w:t xml:space="preserve">, ktoré </w:t>
            </w:r>
            <w:r>
              <w:rPr>
                <w:rFonts w:ascii="Calibri" w:hAnsi="Calibri"/>
                <w:sz w:val="20"/>
                <w:szCs w:val="20"/>
                <w:lang w:eastAsia="zh-CN"/>
              </w:rPr>
              <w:t>sa stávajú</w:t>
            </w:r>
            <w:r w:rsidRPr="00C6223B">
              <w:rPr>
                <w:rFonts w:ascii="Calibri" w:hAnsi="Calibri"/>
                <w:sz w:val="20"/>
                <w:szCs w:val="20"/>
                <w:lang w:eastAsia="zh-CN"/>
              </w:rPr>
              <w:t xml:space="preserve"> </w:t>
            </w:r>
            <w:r>
              <w:rPr>
                <w:rFonts w:ascii="Calibri" w:hAnsi="Calibri"/>
                <w:sz w:val="20"/>
                <w:szCs w:val="20"/>
                <w:lang w:eastAsia="zh-CN"/>
              </w:rPr>
              <w:t xml:space="preserve">v SR </w:t>
            </w:r>
            <w:r w:rsidRPr="00546D29">
              <w:rPr>
                <w:rFonts w:ascii="Calibri" w:hAnsi="Calibri"/>
                <w:sz w:val="20"/>
                <w:szCs w:val="20"/>
                <w:lang w:eastAsia="zh-CN"/>
              </w:rPr>
              <w:t xml:space="preserve"> vecou verejného záujmu</w:t>
            </w:r>
            <w:r>
              <w:rPr>
                <w:rFonts w:ascii="Calibri" w:hAnsi="Calibri"/>
                <w:sz w:val="20"/>
                <w:szCs w:val="20"/>
                <w:lang w:eastAsia="zh-CN"/>
              </w:rPr>
              <w:t>:</w:t>
            </w:r>
          </w:p>
          <w:p w:rsidR="009E238E" w:rsidRDefault="009E238E" w:rsidP="009E238E">
            <w:pPr>
              <w:autoSpaceDN w:val="0"/>
              <w:rPr>
                <w:rFonts w:ascii="Calibri" w:hAnsi="Calibri"/>
                <w:sz w:val="20"/>
                <w:szCs w:val="20"/>
                <w:lang w:eastAsia="zh-CN"/>
              </w:rPr>
            </w:pPr>
            <w:r>
              <w:rPr>
                <w:rFonts w:ascii="Calibri" w:hAnsi="Calibri"/>
                <w:sz w:val="20"/>
                <w:szCs w:val="20"/>
                <w:lang w:eastAsia="zh-CN"/>
              </w:rPr>
              <w:t xml:space="preserve">- </w:t>
            </w:r>
            <w:r w:rsidRPr="00546D29">
              <w:rPr>
                <w:rFonts w:ascii="Calibri" w:hAnsi="Calibri"/>
                <w:sz w:val="20"/>
                <w:szCs w:val="20"/>
                <w:lang w:eastAsia="zh-CN"/>
              </w:rPr>
              <w:t>zv</w:t>
            </w:r>
            <w:r>
              <w:rPr>
                <w:rFonts w:ascii="Calibri" w:hAnsi="Calibri"/>
                <w:sz w:val="20"/>
                <w:szCs w:val="20"/>
                <w:lang w:eastAsia="zh-CN"/>
              </w:rPr>
              <w:t xml:space="preserve">ýšený </w:t>
            </w:r>
            <w:r w:rsidRPr="00546D29">
              <w:rPr>
                <w:rFonts w:ascii="Calibri" w:hAnsi="Calibri"/>
                <w:sz w:val="20"/>
                <w:szCs w:val="20"/>
                <w:lang w:eastAsia="zh-CN"/>
              </w:rPr>
              <w:t xml:space="preserve"> tlak organizácií</w:t>
            </w:r>
            <w:r>
              <w:rPr>
                <w:rFonts w:ascii="Calibri" w:hAnsi="Calibri"/>
                <w:sz w:val="20"/>
                <w:szCs w:val="20"/>
                <w:lang w:eastAsia="zh-CN"/>
              </w:rPr>
              <w:t>/</w:t>
            </w:r>
            <w:r w:rsidRPr="00546D29">
              <w:rPr>
                <w:rFonts w:ascii="Calibri" w:hAnsi="Calibri"/>
                <w:sz w:val="20"/>
                <w:szCs w:val="20"/>
                <w:lang w:eastAsia="zh-CN"/>
              </w:rPr>
              <w:t xml:space="preserve"> médií na riešenie </w:t>
            </w:r>
            <w:r>
              <w:rPr>
                <w:rFonts w:ascii="Calibri" w:hAnsi="Calibri"/>
                <w:sz w:val="20"/>
                <w:szCs w:val="20"/>
                <w:lang w:eastAsia="zh-CN"/>
              </w:rPr>
              <w:t>AW</w:t>
            </w:r>
            <w:r w:rsidRPr="00546D29">
              <w:rPr>
                <w:rFonts w:ascii="Calibri" w:hAnsi="Calibri"/>
                <w:sz w:val="20"/>
                <w:szCs w:val="20"/>
                <w:lang w:eastAsia="zh-CN"/>
              </w:rPr>
              <w:t xml:space="preserve"> a  sankcionovanie porušení </w:t>
            </w:r>
          </w:p>
          <w:p w:rsidR="009E238E" w:rsidRDefault="009E238E" w:rsidP="009E238E">
            <w:pPr>
              <w:autoSpaceDN w:val="0"/>
              <w:rPr>
                <w:rFonts w:ascii="Calibri" w:hAnsi="Calibri"/>
                <w:sz w:val="20"/>
                <w:szCs w:val="20"/>
                <w:lang w:eastAsia="zh-CN"/>
              </w:rPr>
            </w:pPr>
            <w:r>
              <w:rPr>
                <w:rFonts w:ascii="Calibri" w:hAnsi="Calibri"/>
                <w:sz w:val="20"/>
                <w:szCs w:val="20"/>
                <w:lang w:eastAsia="zh-CN"/>
              </w:rPr>
              <w:t xml:space="preserve">- zvýšený </w:t>
            </w:r>
            <w:r w:rsidRPr="00546D29">
              <w:rPr>
                <w:rFonts w:ascii="Calibri" w:hAnsi="Calibri"/>
                <w:sz w:val="20"/>
                <w:szCs w:val="20"/>
                <w:lang w:eastAsia="zh-CN"/>
              </w:rPr>
              <w:t>z</w:t>
            </w:r>
            <w:r>
              <w:rPr>
                <w:rFonts w:ascii="Calibri" w:hAnsi="Calibri"/>
                <w:sz w:val="20"/>
                <w:szCs w:val="20"/>
                <w:lang w:eastAsia="zh-CN"/>
              </w:rPr>
              <w:t xml:space="preserve">áujem </w:t>
            </w:r>
            <w:r w:rsidRPr="00546D29">
              <w:rPr>
                <w:rFonts w:ascii="Calibri" w:hAnsi="Calibri"/>
                <w:sz w:val="20"/>
                <w:szCs w:val="20"/>
                <w:lang w:eastAsia="zh-CN"/>
              </w:rPr>
              <w:t xml:space="preserve">o </w:t>
            </w:r>
            <w:r>
              <w:rPr>
                <w:rFonts w:ascii="Calibri" w:hAnsi="Calibri"/>
                <w:sz w:val="20"/>
                <w:szCs w:val="20"/>
                <w:lang w:eastAsia="zh-CN"/>
              </w:rPr>
              <w:t xml:space="preserve">výrobky osobitnej  kvality, </w:t>
            </w:r>
            <w:r w:rsidRPr="00546D29">
              <w:rPr>
                <w:rFonts w:ascii="Calibri" w:hAnsi="Calibri"/>
                <w:sz w:val="20"/>
                <w:szCs w:val="20"/>
                <w:lang w:eastAsia="zh-CN"/>
              </w:rPr>
              <w:t>vrátane znakov</w:t>
            </w:r>
            <w:r>
              <w:rPr>
                <w:rFonts w:ascii="Calibri" w:hAnsi="Calibri"/>
                <w:sz w:val="20"/>
                <w:szCs w:val="20"/>
                <w:lang w:eastAsia="zh-CN"/>
              </w:rPr>
              <w:t xml:space="preserve"> AW</w:t>
            </w:r>
            <w:r w:rsidRPr="00546D29">
              <w:rPr>
                <w:rFonts w:ascii="Calibri" w:hAnsi="Calibri"/>
                <w:sz w:val="20"/>
                <w:szCs w:val="20"/>
                <w:lang w:eastAsia="zh-CN"/>
              </w:rPr>
              <w:t xml:space="preserve"> </w:t>
            </w:r>
          </w:p>
          <w:p w:rsidR="009E238E" w:rsidRDefault="009E238E" w:rsidP="009E238E">
            <w:pPr>
              <w:autoSpaceDN w:val="0"/>
              <w:rPr>
                <w:rFonts w:ascii="Calibri" w:hAnsi="Calibri"/>
                <w:sz w:val="20"/>
                <w:szCs w:val="20"/>
                <w:lang w:eastAsia="zh-CN"/>
              </w:rPr>
            </w:pPr>
            <w:r>
              <w:rPr>
                <w:rFonts w:ascii="Calibri" w:hAnsi="Calibri"/>
                <w:sz w:val="20"/>
                <w:szCs w:val="20"/>
                <w:lang w:eastAsia="zh-CN"/>
              </w:rPr>
              <w:t>-</w:t>
            </w:r>
            <w:r w:rsidRPr="00546D29">
              <w:rPr>
                <w:rFonts w:ascii="Calibri" w:hAnsi="Calibri"/>
                <w:sz w:val="20"/>
                <w:szCs w:val="20"/>
                <w:lang w:eastAsia="zh-CN"/>
              </w:rPr>
              <w:t xml:space="preserve"> zv</w:t>
            </w:r>
            <w:r>
              <w:rPr>
                <w:rFonts w:ascii="Calibri" w:hAnsi="Calibri"/>
                <w:sz w:val="20"/>
                <w:szCs w:val="20"/>
                <w:lang w:eastAsia="zh-CN"/>
              </w:rPr>
              <w:t xml:space="preserve">ýšená </w:t>
            </w:r>
            <w:r w:rsidRPr="00546D29">
              <w:rPr>
                <w:rFonts w:ascii="Calibri" w:hAnsi="Calibri"/>
                <w:sz w:val="20"/>
                <w:szCs w:val="20"/>
                <w:lang w:eastAsia="zh-CN"/>
              </w:rPr>
              <w:t xml:space="preserve"> atraktívnos</w:t>
            </w:r>
            <w:r>
              <w:rPr>
                <w:rFonts w:ascii="Calibri" w:hAnsi="Calibri"/>
                <w:sz w:val="20"/>
                <w:szCs w:val="20"/>
                <w:lang w:eastAsia="zh-CN"/>
              </w:rPr>
              <w:t>ť</w:t>
            </w:r>
            <w:r w:rsidRPr="00546D29">
              <w:rPr>
                <w:rFonts w:ascii="Calibri" w:hAnsi="Calibri"/>
                <w:sz w:val="20"/>
                <w:szCs w:val="20"/>
                <w:lang w:eastAsia="zh-CN"/>
              </w:rPr>
              <w:t xml:space="preserve"> pre verejno</w:t>
            </w:r>
            <w:r>
              <w:rPr>
                <w:rFonts w:ascii="Calibri" w:hAnsi="Calibri"/>
                <w:sz w:val="20"/>
                <w:szCs w:val="20"/>
                <w:lang w:eastAsia="zh-CN"/>
              </w:rPr>
              <w:t xml:space="preserve">sť,  zlepšenie pozície pri </w:t>
            </w:r>
            <w:r w:rsidRPr="00546D29">
              <w:rPr>
                <w:rFonts w:ascii="Calibri" w:hAnsi="Calibri"/>
                <w:sz w:val="20"/>
                <w:szCs w:val="20"/>
                <w:lang w:eastAsia="zh-CN"/>
              </w:rPr>
              <w:t xml:space="preserve"> predaj</w:t>
            </w:r>
            <w:r>
              <w:rPr>
                <w:rFonts w:ascii="Calibri" w:hAnsi="Calibri"/>
                <w:sz w:val="20"/>
                <w:szCs w:val="20"/>
                <w:lang w:eastAsia="zh-CN"/>
              </w:rPr>
              <w:t>i</w:t>
            </w:r>
            <w:r w:rsidRPr="00546D29">
              <w:rPr>
                <w:rFonts w:ascii="Calibri" w:hAnsi="Calibri"/>
                <w:sz w:val="20"/>
                <w:szCs w:val="20"/>
                <w:lang w:eastAsia="zh-CN"/>
              </w:rPr>
              <w:t xml:space="preserve"> z dvora a agroturisti</w:t>
            </w:r>
            <w:r>
              <w:rPr>
                <w:rFonts w:ascii="Calibri" w:hAnsi="Calibri"/>
                <w:sz w:val="20"/>
                <w:szCs w:val="20"/>
                <w:lang w:eastAsia="zh-CN"/>
              </w:rPr>
              <w:t>ke</w:t>
            </w:r>
            <w:r w:rsidRPr="00546D29">
              <w:rPr>
                <w:rFonts w:ascii="Calibri" w:hAnsi="Calibri"/>
                <w:sz w:val="20"/>
                <w:szCs w:val="20"/>
                <w:lang w:eastAsia="zh-CN"/>
              </w:rPr>
              <w:t>.</w:t>
            </w:r>
          </w:p>
          <w:p w:rsidR="009E238E" w:rsidRPr="004A7D83" w:rsidRDefault="009E238E" w:rsidP="009E238E">
            <w:pPr>
              <w:autoSpaceDN w:val="0"/>
              <w:rPr>
                <w:rFonts w:ascii="Calibri" w:hAnsi="Calibri"/>
                <w:sz w:val="20"/>
                <w:szCs w:val="20"/>
                <w:lang w:eastAsia="zh-CN"/>
              </w:rPr>
            </w:pPr>
            <w:r>
              <w:rPr>
                <w:rFonts w:ascii="Calibri" w:hAnsi="Calibri"/>
                <w:sz w:val="20"/>
                <w:szCs w:val="20"/>
                <w:lang w:eastAsia="zh-CN"/>
              </w:rPr>
              <w:t xml:space="preserve">Prijatie záväzku AW </w:t>
            </w:r>
            <w:r w:rsidRPr="00546D29">
              <w:rPr>
                <w:rFonts w:ascii="Calibri" w:hAnsi="Calibri"/>
                <w:sz w:val="20"/>
                <w:szCs w:val="20"/>
                <w:lang w:eastAsia="zh-CN"/>
              </w:rPr>
              <w:t>vyžaduje zvýšené nároky</w:t>
            </w:r>
            <w:r>
              <w:rPr>
                <w:rFonts w:ascii="Calibri" w:hAnsi="Calibri"/>
                <w:sz w:val="20"/>
                <w:szCs w:val="20"/>
                <w:lang w:eastAsia="zh-CN"/>
              </w:rPr>
              <w:t xml:space="preserve"> </w:t>
            </w:r>
            <w:r w:rsidRPr="00546D29">
              <w:rPr>
                <w:rFonts w:ascii="Calibri" w:hAnsi="Calibri"/>
                <w:sz w:val="20"/>
                <w:szCs w:val="20"/>
                <w:lang w:eastAsia="zh-CN"/>
              </w:rPr>
              <w:t>na pracovné sily, čo podporuje zamestnanosť</w:t>
            </w:r>
            <w:r>
              <w:rPr>
                <w:rFonts w:ascii="Calibri" w:hAnsi="Calibri"/>
                <w:sz w:val="20"/>
                <w:szCs w:val="20"/>
                <w:lang w:eastAsia="zh-CN"/>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426" w:hanging="426"/>
              <w:jc w:val="left"/>
              <w:textAlignment w:val="baseline"/>
              <w:rPr>
                <w:rFonts w:ascii="Calibri" w:hAnsi="Calibri"/>
              </w:rPr>
            </w:pPr>
            <w:r w:rsidRPr="004A7D83">
              <w:rPr>
                <w:rFonts w:ascii="Calibri" w:hAnsi="Calibri"/>
                <w:sz w:val="20"/>
                <w:szCs w:val="20"/>
                <w:lang w:eastAsia="zh-CN"/>
              </w:rPr>
              <w:t>Obnova produkčného potenciálu poľnohospodárskej pôdy a prevencia pred negatívnymi dôsledkami povodní</w:t>
            </w:r>
            <w:r>
              <w:rPr>
                <w:rFonts w:ascii="Calibri" w:hAnsi="Calibri"/>
                <w:sz w:val="20"/>
                <w:szCs w:val="20"/>
                <w:lang w:eastAsia="zh-CN"/>
              </w:rPr>
              <w:t>,</w:t>
            </w:r>
            <w:r w:rsidRPr="004A7D83">
              <w:rPr>
                <w:rFonts w:ascii="Calibri" w:hAnsi="Calibri"/>
                <w:sz w:val="20"/>
                <w:szCs w:val="20"/>
                <w:lang w:eastAsia="zh-CN"/>
              </w:rPr>
              <w:t xml:space="preserve"> s negatívnym dopadom na potenciál poľnohospodárskej výroby </w:t>
            </w:r>
          </w:p>
          <w:p w:rsidR="009E238E" w:rsidRPr="004A7D83" w:rsidRDefault="009E238E" w:rsidP="009E238E">
            <w:pPr>
              <w:ind w:left="426" w:hanging="426"/>
              <w:jc w:val="left"/>
              <w:textAlignment w:val="baseline"/>
              <w:rPr>
                <w:rFonts w:ascii="Calibri" w:hAnsi="Calibri"/>
              </w:rPr>
            </w:pPr>
            <w:r w:rsidRPr="004A7D83">
              <w:rPr>
                <w:rFonts w:ascii="Calibri" w:hAnsi="Calibri"/>
                <w:sz w:val="20"/>
                <w:szCs w:val="20"/>
                <w:lang w:eastAsia="zh-CN"/>
              </w:rPr>
              <w:t>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EB3065" w:rsidRDefault="009E238E" w:rsidP="009E238E">
            <w:pPr>
              <w:ind w:hanging="720"/>
              <w:jc w:val="center"/>
              <w:textAlignment w:val="baseline"/>
              <w:rPr>
                <w:rFonts w:ascii="Calibri" w:hAnsi="Calibri"/>
                <w:sz w:val="20"/>
                <w:szCs w:val="20"/>
              </w:rPr>
            </w:pPr>
            <w:r w:rsidRPr="00EB3065">
              <w:rPr>
                <w:rFonts w:ascii="Calibri" w:hAnsi="Calibri"/>
                <w:sz w:val="20"/>
                <w:szCs w:val="20"/>
                <w:lang w:eastAsia="zh-CN"/>
              </w:rPr>
              <w:t>3B,</w:t>
            </w:r>
          </w:p>
          <w:p w:rsidR="009E238E" w:rsidRPr="00EB3065" w:rsidRDefault="009E238E" w:rsidP="009E238E">
            <w:pPr>
              <w:ind w:hanging="44"/>
              <w:textAlignment w:val="baseline"/>
              <w:rPr>
                <w:rFonts w:ascii="Calibri" w:hAnsi="Calibri"/>
                <w:sz w:val="20"/>
                <w:szCs w:val="20"/>
                <w:lang w:eastAsia="zh-CN"/>
              </w:rPr>
            </w:pPr>
            <w:r w:rsidRPr="00EB3065">
              <w:rPr>
                <w:rFonts w:ascii="Calibri" w:hAnsi="Calibri"/>
                <w:sz w:val="20"/>
                <w:szCs w:val="20"/>
                <w:lang w:eastAsia="zh-CN"/>
              </w:rPr>
              <w:t>dodatočne</w:t>
            </w:r>
          </w:p>
          <w:p w:rsidR="009E238E" w:rsidRDefault="009E238E" w:rsidP="009E238E">
            <w:pPr>
              <w:ind w:hanging="44"/>
              <w:textAlignment w:val="baseline"/>
              <w:rPr>
                <w:rFonts w:ascii="Calibri" w:hAnsi="Calibri"/>
                <w:sz w:val="20"/>
                <w:szCs w:val="20"/>
              </w:rPr>
            </w:pPr>
            <w:r w:rsidRPr="00EB3065">
              <w:rPr>
                <w:rFonts w:ascii="Calibri" w:hAnsi="Calibri"/>
                <w:sz w:val="20"/>
                <w:szCs w:val="20"/>
              </w:rPr>
              <w:t>4B</w:t>
            </w:r>
            <w:r>
              <w:rPr>
                <w:rFonts w:ascii="Calibri" w:hAnsi="Calibri"/>
                <w:sz w:val="20"/>
                <w:szCs w:val="20"/>
              </w:rPr>
              <w:t>, 4C</w:t>
            </w:r>
          </w:p>
          <w:p w:rsidR="009E238E" w:rsidRPr="004A7D83" w:rsidRDefault="009E238E" w:rsidP="009E238E">
            <w:pPr>
              <w:ind w:hanging="44"/>
              <w:textAlignment w:val="baseline"/>
              <w:rPr>
                <w:rFonts w:ascii="Calibri" w:hAnsi="Calibri"/>
              </w:rPr>
            </w:pPr>
            <w:r>
              <w:rPr>
                <w:rFonts w:ascii="Calibri" w:hAnsi="Calibri"/>
                <w:sz w:val="20"/>
                <w:szCs w:val="20"/>
              </w:rPr>
              <w:t>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9E238E" w:rsidRDefault="009E238E" w:rsidP="009E238E">
            <w:pPr>
              <w:rPr>
                <w:rFonts w:ascii="Calibri" w:hAnsi="Calibri"/>
              </w:rPr>
            </w:pPr>
            <w:r w:rsidRPr="009E238E">
              <w:rPr>
                <w:rFonts w:ascii="Calibri" w:hAnsi="Calibri"/>
                <w:sz w:val="20"/>
                <w:szCs w:val="20"/>
              </w:rPr>
              <w:t>Na Slovensku v dôsledku škôd spôsobených nepriaznivým vplyvom počasia a chorôb a nákaz zvierat dochádza pravidelne k stratám produkcie. Následky nepoistiteľných rizík so škodami katastrofického rozsahu sú čiastočne eliminované len v intenciách dotačnej politiky. Príčiny problému je možné zhrnúť nasledovne:</w:t>
            </w:r>
          </w:p>
          <w:p w:rsidR="009E238E" w:rsidRPr="009E238E" w:rsidRDefault="009E238E" w:rsidP="009E238E">
            <w:pPr>
              <w:contextualSpacing/>
              <w:textAlignment w:val="baseline"/>
              <w:rPr>
                <w:rFonts w:ascii="Calibri" w:hAnsi="Calibri"/>
              </w:rPr>
            </w:pPr>
            <w:r w:rsidRPr="009E238E">
              <w:rPr>
                <w:rFonts w:ascii="Calibri" w:hAnsi="Calibri"/>
                <w:sz w:val="20"/>
                <w:szCs w:val="20"/>
              </w:rPr>
              <w:t>- Nemožnosť kompenzovať nižšie výnosy vyššou cenou, keďže SR je otvorená ekonomika závislá na okolitých trhoch.</w:t>
            </w:r>
          </w:p>
          <w:p w:rsidR="009E238E" w:rsidRPr="009E238E" w:rsidRDefault="009E238E" w:rsidP="009E238E">
            <w:pPr>
              <w:contextualSpacing/>
              <w:textAlignment w:val="baseline"/>
              <w:rPr>
                <w:rFonts w:ascii="Calibri" w:hAnsi="Calibri"/>
              </w:rPr>
            </w:pPr>
            <w:r w:rsidRPr="009E238E">
              <w:rPr>
                <w:rFonts w:ascii="Calibri" w:hAnsi="Calibri"/>
                <w:sz w:val="20"/>
                <w:szCs w:val="20"/>
              </w:rPr>
              <w:t>- Poistenie plodín a hospodárskych zvierat je relatívne drahé. Pre poistenie systematických rizík nie je poistný trh dostatočne rozvinutý.</w:t>
            </w:r>
          </w:p>
          <w:p w:rsidR="009E238E" w:rsidRPr="004A7D83" w:rsidRDefault="009E238E" w:rsidP="009E238E">
            <w:pPr>
              <w:spacing w:after="120"/>
              <w:contextualSpacing/>
              <w:textAlignment w:val="baseline"/>
              <w:rPr>
                <w:rFonts w:ascii="Calibri" w:hAnsi="Calibri"/>
              </w:rPr>
            </w:pPr>
            <w:r w:rsidRPr="009E238E">
              <w:rPr>
                <w:rFonts w:ascii="Calibri" w:hAnsi="Calibri"/>
                <w:sz w:val="20"/>
                <w:szCs w:val="20"/>
              </w:rPr>
              <w:t>- Doteraz bola malá politická podpora k vytvoreniu fondu nepoistiteľných rizík, ktorý by eliminoval ad hoc platby zo štátneho rozpočtu.</w:t>
            </w:r>
          </w:p>
          <w:p w:rsidR="009E238E" w:rsidRPr="004A7D83" w:rsidRDefault="009E238E" w:rsidP="009E238E">
            <w:pPr>
              <w:autoSpaceDN w:val="0"/>
              <w:rPr>
                <w:rFonts w:ascii="Calibri" w:hAnsi="Calibri"/>
                <w:lang w:eastAsia="zh-CN"/>
              </w:rPr>
            </w:pPr>
            <w:r w:rsidRPr="004A7D83">
              <w:rPr>
                <w:rFonts w:ascii="Calibri" w:hAnsi="Calibri"/>
                <w:sz w:val="20"/>
                <w:szCs w:val="20"/>
                <w:lang w:eastAsia="zh-CN"/>
              </w:rPr>
              <w:t>Medzi hlavné ohrozenia patria:</w:t>
            </w:r>
          </w:p>
          <w:p w:rsidR="009E238E" w:rsidRPr="004A7D83" w:rsidRDefault="009E238E" w:rsidP="009E238E">
            <w:pPr>
              <w:textAlignment w:val="baseline"/>
              <w:rPr>
                <w:rFonts w:ascii="Calibri" w:hAnsi="Calibri"/>
              </w:rPr>
            </w:pPr>
            <w:r>
              <w:rPr>
                <w:rFonts w:ascii="Calibri" w:hAnsi="Calibri"/>
                <w:sz w:val="20"/>
                <w:szCs w:val="20"/>
              </w:rPr>
              <w:t xml:space="preserve">- </w:t>
            </w:r>
            <w:r w:rsidRPr="004A7D83">
              <w:rPr>
                <w:rFonts w:ascii="Calibri" w:hAnsi="Calibri"/>
                <w:sz w:val="20"/>
                <w:szCs w:val="20"/>
              </w:rPr>
              <w:t>zvýšenie rizika extrémnych prejavov počasia, osobitne záplav, vplyvom pokračujúcich zmien klímy (sucho, prudké búrky, krupobitie</w:t>
            </w:r>
            <w:r>
              <w:rPr>
                <w:rFonts w:ascii="Calibri" w:hAnsi="Calibri"/>
                <w:sz w:val="20"/>
                <w:szCs w:val="20"/>
              </w:rPr>
              <w:t>, prívalové dažde</w:t>
            </w:r>
            <w:r w:rsidRPr="004A7D83">
              <w:rPr>
                <w:rFonts w:ascii="Calibri" w:hAnsi="Calibri"/>
                <w:sz w:val="20"/>
                <w:szCs w:val="20"/>
              </w:rPr>
              <w:t>) a z toho plynúci nedostatok domácich poľnohospodárskych komodít pre spracovanie v potravinárstve</w:t>
            </w:r>
          </w:p>
          <w:p w:rsidR="009E238E" w:rsidRPr="004A7D83" w:rsidRDefault="009E238E" w:rsidP="009E238E">
            <w:pPr>
              <w:spacing w:after="120"/>
              <w:textAlignment w:val="baseline"/>
              <w:rPr>
                <w:rFonts w:ascii="Calibri" w:hAnsi="Calibri"/>
              </w:rPr>
            </w:pPr>
            <w:r>
              <w:rPr>
                <w:rFonts w:ascii="Calibri" w:hAnsi="Calibri"/>
                <w:sz w:val="20"/>
                <w:szCs w:val="20"/>
              </w:rPr>
              <w:t xml:space="preserve">- </w:t>
            </w:r>
            <w:r w:rsidRPr="004A7D83">
              <w:rPr>
                <w:rFonts w:ascii="Calibri" w:hAnsi="Calibri"/>
                <w:sz w:val="20"/>
                <w:szCs w:val="20"/>
              </w:rPr>
              <w:t>hrozba nedostatku finančných prostriedkov štátu na výplatu kompenzácií škôd</w:t>
            </w:r>
            <w:r>
              <w:rPr>
                <w:rFonts w:ascii="Calibri" w:hAnsi="Calibri"/>
                <w:sz w:val="20"/>
                <w:szCs w:val="20"/>
              </w:rPr>
              <w:t xml:space="preserve"> spôsobených</w:t>
            </w:r>
            <w:r w:rsidRPr="004A7D83">
              <w:rPr>
                <w:rFonts w:ascii="Calibri" w:hAnsi="Calibri"/>
                <w:sz w:val="20"/>
                <w:szCs w:val="20"/>
              </w:rPr>
              <w:t xml:space="preserve"> vplyvom prírodných katastrof</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Popri aktivitách rezortu MŽPSR, ktoré sa zameriavajú na ochranu územia pred záplavami (tzv. veľkou vodou) je </w:t>
            </w:r>
            <w:r>
              <w:rPr>
                <w:rFonts w:ascii="Calibri" w:hAnsi="Calibri"/>
                <w:sz w:val="20"/>
                <w:szCs w:val="20"/>
                <w:lang w:eastAsia="zh-CN"/>
              </w:rPr>
              <w:t xml:space="preserve">potrebné </w:t>
            </w:r>
            <w:r w:rsidRPr="004A7D83">
              <w:rPr>
                <w:rFonts w:ascii="Calibri" w:hAnsi="Calibri"/>
                <w:sz w:val="20"/>
                <w:szCs w:val="20"/>
                <w:lang w:eastAsia="zh-CN"/>
              </w:rPr>
              <w:t xml:space="preserve"> sa venovať aj opatreniam, ktoré zabezpečia </w:t>
            </w:r>
            <w:r>
              <w:rPr>
                <w:rFonts w:ascii="Calibri" w:hAnsi="Calibri"/>
                <w:sz w:val="20"/>
                <w:szCs w:val="20"/>
                <w:lang w:eastAsia="zh-CN"/>
              </w:rPr>
              <w:t xml:space="preserve">zachytávanie (retenciu) povrchových vôd a </w:t>
            </w:r>
            <w:r w:rsidRPr="004A7D83">
              <w:rPr>
                <w:rFonts w:ascii="Calibri" w:hAnsi="Calibri"/>
                <w:sz w:val="20"/>
                <w:szCs w:val="20"/>
                <w:lang w:eastAsia="zh-CN"/>
              </w:rPr>
              <w:t>odvedenie prebytočnej vody z poľnohospodárskej pôdy</w:t>
            </w:r>
            <w:r>
              <w:rPr>
                <w:rFonts w:ascii="Calibri" w:hAnsi="Calibri"/>
                <w:sz w:val="20"/>
                <w:szCs w:val="20"/>
                <w:lang w:eastAsia="zh-CN"/>
              </w:rPr>
              <w:t>, ktorá by inak znemožňovala alebo sťažovala ich optimálnu kultiváciu a obhospodarovanie</w:t>
            </w:r>
            <w:r w:rsidRPr="004A7D83">
              <w:rPr>
                <w:rFonts w:ascii="Calibri" w:hAnsi="Calibri"/>
                <w:sz w:val="20"/>
                <w:szCs w:val="20"/>
                <w:lang w:eastAsia="zh-CN"/>
              </w:rPr>
              <w:t xml:space="preserve">. </w:t>
            </w:r>
            <w:r>
              <w:rPr>
                <w:rFonts w:ascii="Calibri" w:hAnsi="Calibri"/>
                <w:sz w:val="20"/>
                <w:szCs w:val="20"/>
                <w:lang w:eastAsia="zh-CN"/>
              </w:rPr>
              <w:t xml:space="preserve">Možným </w:t>
            </w:r>
            <w:r w:rsidRPr="004A7D83">
              <w:rPr>
                <w:rFonts w:ascii="Calibri" w:hAnsi="Calibri"/>
                <w:sz w:val="20"/>
                <w:szCs w:val="20"/>
                <w:lang w:eastAsia="zh-CN"/>
              </w:rPr>
              <w:t xml:space="preserve"> riešením </w:t>
            </w:r>
            <w:r>
              <w:rPr>
                <w:rFonts w:ascii="Calibri" w:hAnsi="Calibri"/>
                <w:sz w:val="20"/>
                <w:szCs w:val="20"/>
                <w:lang w:eastAsia="zh-CN"/>
              </w:rPr>
              <w:t xml:space="preserve">je </w:t>
            </w:r>
            <w:r w:rsidRPr="004A7D83">
              <w:rPr>
                <w:rFonts w:ascii="Calibri" w:hAnsi="Calibri"/>
                <w:sz w:val="20"/>
                <w:szCs w:val="20"/>
                <w:lang w:eastAsia="zh-CN"/>
              </w:rPr>
              <w:t>rekonštrukcia a modernizácia existujúcich hydromelioračných a odvodňovacích systémov,</w:t>
            </w:r>
            <w:r>
              <w:rPr>
                <w:rFonts w:ascii="Calibri" w:hAnsi="Calibri"/>
                <w:sz w:val="20"/>
                <w:szCs w:val="20"/>
                <w:lang w:eastAsia="zh-CN"/>
              </w:rPr>
              <w:t xml:space="preserve"> čerpacích staníc,</w:t>
            </w:r>
            <w:r w:rsidRPr="004A7D83">
              <w:rPr>
                <w:rFonts w:ascii="Calibri" w:hAnsi="Calibri"/>
                <w:sz w:val="20"/>
                <w:szCs w:val="20"/>
                <w:lang w:eastAsia="zh-CN"/>
              </w:rPr>
              <w:t xml:space="preserve"> ochranných hrádzí, prehlbovanie zanesených korýt a pod.</w:t>
            </w:r>
            <w:r>
              <w:rPr>
                <w:rFonts w:ascii="Calibri" w:hAnsi="Calibri"/>
                <w:sz w:val="20"/>
                <w:szCs w:val="20"/>
                <w:lang w:eastAsia="zh-CN"/>
              </w:rPr>
              <w:t xml:space="preserve"> Novopripravená Koncepcia revitalizácie hydromelioračných sústav v tomto kontexte sleduje </w:t>
            </w:r>
            <w:r w:rsidRPr="00D55691">
              <w:rPr>
                <w:rFonts w:ascii="Calibri" w:hAnsi="Calibri"/>
                <w:sz w:val="20"/>
                <w:szCs w:val="20"/>
              </w:rPr>
              <w:t>ochranný efekt rekonštruovanej hydromelioračnej infraštruktúry pr</w:t>
            </w:r>
            <w:r>
              <w:rPr>
                <w:rFonts w:ascii="Calibri" w:hAnsi="Calibri"/>
                <w:sz w:val="20"/>
                <w:szCs w:val="20"/>
              </w:rPr>
              <w:t>oti</w:t>
            </w:r>
            <w:r w:rsidRPr="00D55691">
              <w:rPr>
                <w:rFonts w:ascii="Calibri" w:hAnsi="Calibri"/>
                <w:sz w:val="20"/>
                <w:szCs w:val="20"/>
              </w:rPr>
              <w:t xml:space="preserve"> zaplaven</w:t>
            </w:r>
            <w:r>
              <w:rPr>
                <w:rFonts w:ascii="Calibri" w:hAnsi="Calibri"/>
                <w:sz w:val="20"/>
                <w:szCs w:val="20"/>
              </w:rPr>
              <w:t>iu</w:t>
            </w:r>
            <w:r w:rsidRPr="00D55691">
              <w:rPr>
                <w:rFonts w:ascii="Calibri" w:hAnsi="Calibri"/>
                <w:sz w:val="20"/>
                <w:szCs w:val="20"/>
              </w:rPr>
              <w:t xml:space="preserve"> a zamokren</w:t>
            </w:r>
            <w:r>
              <w:rPr>
                <w:rFonts w:ascii="Calibri" w:hAnsi="Calibri"/>
                <w:sz w:val="20"/>
                <w:szCs w:val="20"/>
              </w:rPr>
              <w:t>iu</w:t>
            </w:r>
            <w:r w:rsidRPr="00D55691">
              <w:rPr>
                <w:rFonts w:ascii="Calibri" w:hAnsi="Calibri"/>
                <w:sz w:val="20"/>
                <w:szCs w:val="20"/>
              </w:rPr>
              <w:t xml:space="preserve"> poľnohospodárskej pôdy.</w:t>
            </w:r>
            <w:r w:rsidRPr="004A7D83">
              <w:rPr>
                <w:rFonts w:ascii="Calibri" w:hAnsi="Calibri"/>
                <w:sz w:val="20"/>
                <w:szCs w:val="20"/>
                <w:lang w:eastAsia="zh-CN"/>
              </w:rPr>
              <w:t xml:space="preserve"> </w:t>
            </w:r>
          </w:p>
          <w:p w:rsidR="009E238E" w:rsidRPr="004A7D83" w:rsidRDefault="009E238E" w:rsidP="009E238E">
            <w:pPr>
              <w:rPr>
                <w:rFonts w:ascii="Calibri" w:hAnsi="Calibri"/>
              </w:rPr>
            </w:pPr>
            <w:r>
              <w:rPr>
                <w:rFonts w:ascii="Calibri" w:hAnsi="Calibri"/>
                <w:sz w:val="20"/>
                <w:szCs w:val="20"/>
              </w:rPr>
              <w:t xml:space="preserve">Doplnkovým </w:t>
            </w:r>
            <w:r w:rsidRPr="004A7D83">
              <w:rPr>
                <w:rFonts w:ascii="Calibri" w:hAnsi="Calibri"/>
                <w:sz w:val="20"/>
                <w:szCs w:val="20"/>
              </w:rPr>
              <w:t xml:space="preserve"> riešením rizikovosti poľnohospodárskej výroby je  </w:t>
            </w:r>
            <w:r>
              <w:rPr>
                <w:rFonts w:ascii="Calibri" w:hAnsi="Calibri"/>
                <w:sz w:val="20"/>
                <w:szCs w:val="20"/>
              </w:rPr>
              <w:t>zriadenie</w:t>
            </w:r>
            <w:r w:rsidRPr="004A7D83">
              <w:rPr>
                <w:rFonts w:ascii="Calibri" w:hAnsi="Calibri"/>
                <w:sz w:val="20"/>
                <w:szCs w:val="20"/>
              </w:rPr>
              <w:t xml:space="preserve"> vzájomného fondu na krytie </w:t>
            </w:r>
            <w:r>
              <w:rPr>
                <w:rFonts w:ascii="Calibri" w:hAnsi="Calibri"/>
                <w:sz w:val="20"/>
                <w:szCs w:val="20"/>
              </w:rPr>
              <w:t xml:space="preserve"> nepoistiteľných </w:t>
            </w:r>
            <w:r w:rsidRPr="004A7D83">
              <w:rPr>
                <w:rFonts w:ascii="Calibri" w:hAnsi="Calibri"/>
                <w:sz w:val="20"/>
                <w:szCs w:val="20"/>
              </w:rPr>
              <w:t xml:space="preserve">rizík pod gesciou rezortu MPRV SR </w:t>
            </w:r>
            <w:r>
              <w:rPr>
                <w:rFonts w:ascii="Calibri" w:hAnsi="Calibri"/>
                <w:sz w:val="20"/>
                <w:szCs w:val="20"/>
              </w:rPr>
              <w:t>,</w:t>
            </w:r>
            <w:r w:rsidRPr="004A7D83">
              <w:rPr>
                <w:rFonts w:ascii="Calibri" w:hAnsi="Calibri"/>
                <w:sz w:val="20"/>
                <w:szCs w:val="20"/>
              </w:rPr>
              <w:t xml:space="preserve"> zo zdrojov podnikateľ</w:t>
            </w:r>
            <w:r>
              <w:rPr>
                <w:rFonts w:ascii="Calibri" w:hAnsi="Calibri"/>
                <w:sz w:val="20"/>
                <w:szCs w:val="20"/>
              </w:rPr>
              <w:t>ských subjektov</w:t>
            </w:r>
            <w:r w:rsidRPr="004A7D83">
              <w:rPr>
                <w:rFonts w:ascii="Calibri" w:hAnsi="Calibri"/>
                <w:sz w:val="20"/>
                <w:szCs w:val="20"/>
              </w:rPr>
              <w:t xml:space="preserve"> v poľnohospodárstve. Verejné prostriedky </w:t>
            </w:r>
            <w:r>
              <w:rPr>
                <w:rFonts w:ascii="Calibri" w:hAnsi="Calibri"/>
                <w:sz w:val="20"/>
                <w:szCs w:val="20"/>
              </w:rPr>
              <w:t>budú</w:t>
            </w:r>
            <w:r w:rsidRPr="004A7D83">
              <w:rPr>
                <w:rFonts w:ascii="Calibri" w:hAnsi="Calibri"/>
                <w:sz w:val="20"/>
                <w:szCs w:val="20"/>
              </w:rPr>
              <w:t xml:space="preserve"> použiteľné na úhradu oprávnených výdavkov v prípade kritických udalostí.</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Pr>
                <w:rFonts w:ascii="Calibri" w:hAnsi="Calibri"/>
                <w:sz w:val="20"/>
                <w:szCs w:val="20"/>
                <w:lang w:eastAsia="zh-CN"/>
              </w:rPr>
              <w:t>P</w:t>
            </w:r>
            <w:r w:rsidRPr="004A7D83">
              <w:rPr>
                <w:rFonts w:ascii="Calibri" w:hAnsi="Calibri"/>
                <w:sz w:val="20"/>
                <w:szCs w:val="20"/>
                <w:lang w:eastAsia="zh-CN"/>
              </w:rPr>
              <w:t>odpora udržateľného obhospodarovania lesov</w:t>
            </w:r>
            <w:r>
              <w:rPr>
                <w:rFonts w:ascii="Calibri" w:hAnsi="Calibri"/>
                <w:sz w:val="20"/>
                <w:szCs w:val="20"/>
                <w:lang w:eastAsia="zh-CN"/>
              </w:rPr>
              <w:t xml:space="preserve"> a zvýšenie ekonomickej hodnoty lesov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w:t>
            </w:r>
            <w:r>
              <w:rPr>
                <w:rFonts w:ascii="Calibri" w:hAnsi="Calibri"/>
                <w:sz w:val="20"/>
                <w:szCs w:val="20"/>
                <w:lang w:eastAsia="zh-CN"/>
              </w:rPr>
              <w:t>C</w:t>
            </w:r>
          </w:p>
          <w:p w:rsidR="009E238E" w:rsidRPr="004A7D83" w:rsidRDefault="009E238E" w:rsidP="009E238E">
            <w:pPr>
              <w:spacing w:after="120"/>
              <w:jc w:val="center"/>
              <w:rPr>
                <w:rFonts w:ascii="Calibri" w:hAnsi="Calibri"/>
              </w:rPr>
            </w:pPr>
            <w:r w:rsidRPr="004A7D83">
              <w:rPr>
                <w:rFonts w:ascii="Calibri" w:hAnsi="Calibri"/>
                <w:sz w:val="20"/>
                <w:szCs w:val="20"/>
              </w:rPr>
              <w:t> </w:t>
            </w:r>
            <w:r w:rsidRPr="004A7D83">
              <w:rPr>
                <w:rFonts w:ascii="Calibri" w:hAnsi="Calibri"/>
                <w:sz w:val="20"/>
                <w:szCs w:val="20"/>
                <w:lang w:eastAsia="zh-CN"/>
              </w:rPr>
              <w:t>Inovácie</w:t>
            </w:r>
            <w:r>
              <w:rPr>
                <w:rFonts w:ascii="Calibri" w:hAnsi="Calibri"/>
                <w:sz w:val="20"/>
                <w:szCs w:val="20"/>
                <w:lang w:eastAsia="zh-CN"/>
              </w:rPr>
              <w:t>, 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Zlepšenie starostlivosti o lesy je čiastočne podmienené aj existenciou objektívne potrebnej infraštruktúry lesných ciest.</w:t>
            </w:r>
          </w:p>
          <w:p w:rsidR="009E238E" w:rsidRPr="004A7D83" w:rsidRDefault="009E238E" w:rsidP="009E238E">
            <w:pPr>
              <w:spacing w:after="120"/>
              <w:rPr>
                <w:rFonts w:ascii="Calibri" w:hAnsi="Calibri"/>
              </w:rPr>
            </w:pPr>
            <w:r w:rsidRPr="004A7D83">
              <w:rPr>
                <w:rFonts w:ascii="Calibri" w:hAnsi="Calibri"/>
                <w:sz w:val="20"/>
                <w:szCs w:val="20"/>
              </w:rPr>
              <w:t>Približovanie dreva je z hľadiska zabezpečenia výkonov dôležitá leso-hospodárska činnosť, ktorá tvorí približne 28% priamych nákladov na ťažbu a významne ovplyvňuje kalkuláciu nákladov na výkony. V roku 2012 hustota sprístupnenia lesov dopravnou sieťou vzrástla oproti predchádzajúcemu roku len nepatrne (o 0,1 m/ha). V roku 2012 bola hustota lesnej</w:t>
            </w:r>
            <w:r w:rsidRPr="004A7D83">
              <w:rPr>
                <w:rFonts w:ascii="Calibri" w:hAnsi="Calibri"/>
                <w:sz w:val="20"/>
                <w:szCs w:val="20"/>
              </w:rPr>
              <w:lastRenderedPageBreak/>
              <w:t xml:space="preserve"> dopravnej siete  v SR na úrovni 10,6 bm/ha (bežný meter na hektár). Celková dĺžka lesnej dopravnej siete bola 40 740 km. Jedná sa o lesné cesty kategórie 1L a 2L , ktoré môžu slúžiť pre odvoz dreva, prístup hasičskej techniky a technologických vozidiel.</w:t>
            </w:r>
            <w:r>
              <w:rPr>
                <w:rFonts w:ascii="Calibri" w:hAnsi="Calibri"/>
                <w:sz w:val="20"/>
                <w:szCs w:val="20"/>
              </w:rPr>
              <w:t xml:space="preserve"> Okrem toho je potrebné inovovať zastarané mechanizmy a technológiu v lesnom hospodárstve, ktorá zohráva dôležitú úlohu v tvorbe pridanej hodnote v LH ako aj má vplyv na ochranu životného prostredia.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426" w:hanging="426"/>
              <w:jc w:val="left"/>
              <w:textAlignment w:val="baseline"/>
              <w:rPr>
                <w:rFonts w:ascii="Calibri" w:hAnsi="Calibri"/>
              </w:rPr>
            </w:pPr>
            <w:r w:rsidRPr="004A7D83">
              <w:rPr>
                <w:rFonts w:ascii="Calibri" w:hAnsi="Calibri"/>
                <w:sz w:val="20"/>
                <w:szCs w:val="20"/>
                <w:lang w:eastAsia="zh-CN"/>
              </w:rPr>
              <w:t xml:space="preserve">Zachovanie biodiverzity a zvýšenie environmentálnej </w:t>
            </w:r>
            <w:r>
              <w:rPr>
                <w:rFonts w:ascii="Calibri" w:hAnsi="Calibri"/>
                <w:sz w:val="20"/>
                <w:szCs w:val="20"/>
                <w:lang w:eastAsia="zh-CN"/>
              </w:rPr>
              <w:t>výkonnosti</w:t>
            </w:r>
            <w:r w:rsidRPr="004A7D83">
              <w:rPr>
                <w:rFonts w:ascii="Calibri" w:hAnsi="Calibri"/>
                <w:sz w:val="20"/>
                <w:szCs w:val="20"/>
                <w:lang w:eastAsia="zh-CN"/>
              </w:rPr>
              <w:t xml:space="preserve"> podpôr na</w:t>
            </w:r>
            <w:r w:rsidRPr="004A7D83">
              <w:rPr>
                <w:rFonts w:ascii="Calibri" w:hAnsi="Calibri"/>
                <w:i/>
                <w:iCs/>
                <w:sz w:val="20"/>
                <w:szCs w:val="20"/>
                <w:lang w:eastAsia="zh-CN"/>
              </w:rPr>
              <w:t xml:space="preserve"> </w:t>
            </w:r>
            <w:r w:rsidRPr="004A7D83">
              <w:rPr>
                <w:rFonts w:ascii="Calibri" w:hAnsi="Calibri"/>
                <w:sz w:val="20"/>
                <w:szCs w:val="20"/>
                <w:lang w:eastAsia="zh-CN"/>
              </w:rPr>
              <w:t>ochranu biodiverzity</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ind w:hanging="720"/>
              <w:jc w:val="center"/>
              <w:textAlignment w:val="baseline"/>
              <w:rPr>
                <w:rFonts w:ascii="Calibri" w:hAnsi="Calibri"/>
              </w:rPr>
            </w:pPr>
            <w:r w:rsidRPr="004A7D83">
              <w:rPr>
                <w:rFonts w:ascii="Calibri" w:hAnsi="Calibri"/>
                <w:sz w:val="20"/>
                <w:szCs w:val="20"/>
                <w:lang w:eastAsia="zh-CN"/>
              </w:rPr>
              <w:t>4A</w:t>
            </w:r>
          </w:p>
          <w:p w:rsidR="009E238E" w:rsidRPr="004A7D83" w:rsidRDefault="009E238E" w:rsidP="009E238E">
            <w:pPr>
              <w:ind w:hanging="720"/>
              <w:jc w:val="right"/>
              <w:textAlignment w:val="baseline"/>
              <w:rPr>
                <w:rFonts w:ascii="Calibri" w:hAnsi="Calibri"/>
              </w:rPr>
            </w:pPr>
            <w:r w:rsidRPr="004A7D83">
              <w:rPr>
                <w:rFonts w:ascii="Calibri" w:hAnsi="Calibri"/>
                <w:sz w:val="20"/>
                <w:szCs w:val="20"/>
                <w:lang w:eastAsia="zh-CN"/>
              </w:rPr>
              <w:t> </w:t>
            </w:r>
          </w:p>
          <w:p w:rsidR="009E238E" w:rsidRPr="004A7D83" w:rsidRDefault="009E238E" w:rsidP="009E238E">
            <w:pPr>
              <w:ind w:hanging="720"/>
              <w:jc w:val="center"/>
              <w:textAlignment w:val="baseline"/>
              <w:rPr>
                <w:rFonts w:ascii="Calibri" w:hAnsi="Calibri"/>
              </w:rPr>
            </w:pPr>
            <w:r>
              <w:rPr>
                <w:rFonts w:ascii="Calibri" w:hAnsi="Calibri"/>
                <w:sz w:val="20"/>
                <w:szCs w:val="20"/>
                <w:lang w:eastAsia="zh-CN"/>
              </w:rPr>
              <w:t xml:space="preserve">           </w:t>
            </w:r>
            <w:r w:rsidRPr="004A7D83">
              <w:rPr>
                <w:rFonts w:ascii="Calibri" w:hAnsi="Calibri"/>
                <w:sz w:val="20"/>
                <w:szCs w:val="20"/>
                <w:lang w:eastAsia="zh-CN"/>
              </w:rPr>
              <w:t xml:space="preserve">ŽP, </w:t>
            </w:r>
            <w:r>
              <w:rPr>
                <w:rFonts w:ascii="Calibri" w:hAnsi="Calibri"/>
                <w:sz w:val="20"/>
                <w:szCs w:val="20"/>
                <w:lang w:eastAsia="zh-CN"/>
              </w:rPr>
              <w:t>zmena k</w:t>
            </w:r>
            <w:r w:rsidRPr="004A7D83">
              <w:rPr>
                <w:rFonts w:ascii="Calibri" w:hAnsi="Calibri"/>
                <w:sz w:val="20"/>
                <w:szCs w:val="20"/>
                <w:lang w:eastAsia="zh-CN"/>
              </w:rPr>
              <w:t>lím</w:t>
            </w:r>
            <w:r>
              <w:rPr>
                <w:rFonts w:ascii="Calibri" w:hAnsi="Calibri"/>
                <w:sz w:val="20"/>
                <w:szCs w:val="20"/>
                <w:lang w:eastAsia="zh-CN"/>
              </w:rPr>
              <w:t>y</w:t>
            </w:r>
          </w:p>
          <w:p w:rsidR="009E238E" w:rsidRPr="004A7D83" w:rsidRDefault="009E238E" w:rsidP="009E238E">
            <w:pPr>
              <w:ind w:hanging="720"/>
              <w:jc w:val="right"/>
              <w:textAlignment w:val="baseline"/>
              <w:rPr>
                <w:rFonts w:ascii="Calibri" w:hAnsi="Calibri"/>
              </w:rPr>
            </w:pPr>
            <w:r w:rsidRPr="004A7D83">
              <w:rPr>
                <w:rFonts w:ascii="Calibri" w:hAnsi="Calibri"/>
                <w:sz w:val="20"/>
                <w:szCs w:val="20"/>
                <w:lang w:eastAsia="zh-CN"/>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A55DE2" w:rsidRDefault="009E238E" w:rsidP="009E238E">
            <w:pPr>
              <w:spacing w:after="120"/>
              <w:rPr>
                <w:rFonts w:ascii="Calibri" w:hAnsi="Calibri"/>
                <w:sz w:val="20"/>
                <w:szCs w:val="20"/>
              </w:rPr>
            </w:pPr>
            <w:r>
              <w:rPr>
                <w:rFonts w:ascii="Calibri" w:hAnsi="Calibri"/>
                <w:sz w:val="20"/>
                <w:szCs w:val="20"/>
              </w:rPr>
              <w:t xml:space="preserve">Podľa CCI 35 </w:t>
            </w:r>
            <w:r w:rsidRPr="00A55DE2">
              <w:rPr>
                <w:rFonts w:ascii="Calibri" w:hAnsi="Calibri"/>
                <w:sz w:val="20"/>
                <w:szCs w:val="20"/>
              </w:rPr>
              <w:t xml:space="preserve">Index populácie vtákov </w:t>
            </w:r>
            <w:r>
              <w:rPr>
                <w:rFonts w:ascii="Calibri" w:hAnsi="Calibri"/>
                <w:sz w:val="20"/>
                <w:szCs w:val="20"/>
              </w:rPr>
              <w:t xml:space="preserve">v SR </w:t>
            </w:r>
            <w:r w:rsidRPr="00A55DE2">
              <w:rPr>
                <w:rFonts w:ascii="Calibri" w:hAnsi="Calibri"/>
                <w:sz w:val="20"/>
                <w:szCs w:val="20"/>
              </w:rPr>
              <w:t>po</w:t>
            </w:r>
            <w:r>
              <w:rPr>
                <w:rFonts w:ascii="Calibri" w:hAnsi="Calibri"/>
                <w:sz w:val="20"/>
                <w:szCs w:val="20"/>
              </w:rPr>
              <w:t>klesol v období 2005-2012 o 10% a p</w:t>
            </w:r>
            <w:r w:rsidRPr="004A7D83">
              <w:rPr>
                <w:rFonts w:ascii="Calibri" w:hAnsi="Calibri"/>
                <w:sz w:val="20"/>
                <w:szCs w:val="20"/>
              </w:rPr>
              <w:t xml:space="preserve">odľa CCI 36 prevláda nízky stupeň zachovania biodiverzity prírodných TP, vhodne </w:t>
            </w:r>
            <w:r>
              <w:rPr>
                <w:rFonts w:ascii="Calibri" w:hAnsi="Calibri"/>
                <w:sz w:val="20"/>
                <w:szCs w:val="20"/>
              </w:rPr>
              <w:t xml:space="preserve">je </w:t>
            </w:r>
            <w:r w:rsidRPr="004A7D83">
              <w:rPr>
                <w:rFonts w:ascii="Calibri" w:hAnsi="Calibri"/>
                <w:sz w:val="20"/>
                <w:szCs w:val="20"/>
              </w:rPr>
              <w:t>obhospodarovaných  13%, nevhodne a zle  78,2%.</w:t>
            </w:r>
          </w:p>
          <w:p w:rsidR="009E238E" w:rsidRPr="004A7D83" w:rsidRDefault="009E238E" w:rsidP="009E238E">
            <w:pPr>
              <w:spacing w:after="120"/>
              <w:rPr>
                <w:rFonts w:ascii="Calibri" w:hAnsi="Calibri"/>
              </w:rPr>
            </w:pPr>
            <w:r w:rsidRPr="004A7D83">
              <w:rPr>
                <w:rFonts w:ascii="Calibri" w:hAnsi="Calibri"/>
                <w:sz w:val="20"/>
                <w:szCs w:val="20"/>
              </w:rPr>
              <w:t xml:space="preserve">Protiváhou je rastúca výmera pôdy s </w:t>
            </w:r>
            <w:r>
              <w:rPr>
                <w:rFonts w:ascii="Calibri" w:hAnsi="Calibri"/>
                <w:sz w:val="20"/>
                <w:szCs w:val="20"/>
              </w:rPr>
              <w:t>AEP</w:t>
            </w:r>
            <w:r w:rsidRPr="004A7D83">
              <w:rPr>
                <w:rFonts w:ascii="Calibri" w:hAnsi="Calibri"/>
                <w:sz w:val="20"/>
                <w:szCs w:val="20"/>
              </w:rPr>
              <w:t xml:space="preserve"> a </w:t>
            </w:r>
            <w:r>
              <w:rPr>
                <w:rFonts w:ascii="Calibri" w:hAnsi="Calibri"/>
                <w:sz w:val="20"/>
                <w:szCs w:val="20"/>
              </w:rPr>
              <w:t>EP</w:t>
            </w:r>
            <w:r w:rsidRPr="004A7D83">
              <w:rPr>
                <w:rFonts w:ascii="Calibri" w:hAnsi="Calibri"/>
                <w:sz w:val="20"/>
                <w:szCs w:val="20"/>
              </w:rPr>
              <w:t>, po r. 2014 aj  zavedenie greeningu a dôraz na ochranu krajinných prvkov (E</w:t>
            </w:r>
            <w:r>
              <w:rPr>
                <w:rFonts w:ascii="Calibri" w:hAnsi="Calibri"/>
                <w:sz w:val="20"/>
                <w:szCs w:val="20"/>
              </w:rPr>
              <w:t>FA</w:t>
            </w:r>
            <w:r w:rsidRPr="004A7D83">
              <w:rPr>
                <w:rFonts w:ascii="Calibri" w:hAnsi="Calibri"/>
                <w:sz w:val="20"/>
                <w:szCs w:val="20"/>
              </w:rPr>
              <w:t>).</w:t>
            </w:r>
          </w:p>
          <w:p w:rsidR="009E238E" w:rsidRDefault="009E238E" w:rsidP="009E238E">
            <w:pPr>
              <w:spacing w:after="120"/>
              <w:rPr>
                <w:rFonts w:ascii="Calibri" w:hAnsi="Calibri"/>
                <w:sz w:val="20"/>
                <w:szCs w:val="20"/>
              </w:rPr>
            </w:pPr>
            <w:r>
              <w:rPr>
                <w:rFonts w:ascii="Calibri" w:hAnsi="Calibri"/>
                <w:sz w:val="20"/>
                <w:szCs w:val="20"/>
              </w:rPr>
              <w:t>P</w:t>
            </w:r>
            <w:r w:rsidRPr="004A7D83">
              <w:rPr>
                <w:rFonts w:ascii="Calibri" w:hAnsi="Calibri"/>
                <w:sz w:val="20"/>
                <w:szCs w:val="20"/>
              </w:rPr>
              <w:t xml:space="preserve">re zachovanie biodiverzity </w:t>
            </w:r>
            <w:r>
              <w:rPr>
                <w:rFonts w:ascii="Calibri" w:hAnsi="Calibri"/>
                <w:sz w:val="20"/>
                <w:szCs w:val="20"/>
              </w:rPr>
              <w:t xml:space="preserve">je </w:t>
            </w:r>
            <w:r w:rsidRPr="004A7D83">
              <w:rPr>
                <w:rFonts w:ascii="Calibri" w:hAnsi="Calibri"/>
                <w:sz w:val="20"/>
                <w:szCs w:val="20"/>
              </w:rPr>
              <w:t xml:space="preserve">kľúčové </w:t>
            </w:r>
            <w:r w:rsidRPr="004A7D83">
              <w:rPr>
                <w:rFonts w:ascii="Calibri" w:hAnsi="Calibri"/>
                <w:b/>
                <w:bCs/>
                <w:sz w:val="20"/>
                <w:szCs w:val="20"/>
              </w:rPr>
              <w:t>dôsledné vymedzenie poľn</w:t>
            </w:r>
            <w:r>
              <w:rPr>
                <w:rFonts w:ascii="Calibri" w:hAnsi="Calibri"/>
                <w:b/>
                <w:bCs/>
                <w:sz w:val="20"/>
                <w:szCs w:val="20"/>
              </w:rPr>
              <w:t>.</w:t>
            </w:r>
            <w:r w:rsidRPr="004A7D83">
              <w:rPr>
                <w:rFonts w:ascii="Calibri" w:hAnsi="Calibri"/>
                <w:b/>
                <w:bCs/>
                <w:sz w:val="20"/>
                <w:szCs w:val="20"/>
              </w:rPr>
              <w:t xml:space="preserve"> a lesných území s vysokou prírodnou hodnotou</w:t>
            </w:r>
            <w:r w:rsidRPr="004A7D83">
              <w:rPr>
                <w:rFonts w:ascii="Calibri" w:hAnsi="Calibri"/>
                <w:sz w:val="20"/>
                <w:szCs w:val="20"/>
              </w:rPr>
              <w:t xml:space="preserve"> (HNV), ich ochrana, monitorovanie  a zvýšenie informovanosti o ich význame. Metodika definovan</w:t>
            </w:r>
            <w:r>
              <w:rPr>
                <w:rFonts w:ascii="Calibri" w:hAnsi="Calibri"/>
                <w:sz w:val="20"/>
                <w:szCs w:val="20"/>
              </w:rPr>
              <w:t>ia</w:t>
            </w:r>
            <w:r w:rsidRPr="004A7D83">
              <w:rPr>
                <w:rFonts w:ascii="Calibri" w:hAnsi="Calibri"/>
                <w:sz w:val="20"/>
                <w:szCs w:val="20"/>
              </w:rPr>
              <w:t xml:space="preserve"> HNV v SR je v štádiu finalizácie</w:t>
            </w:r>
            <w:r>
              <w:rPr>
                <w:rFonts w:ascii="Calibri" w:hAnsi="Calibri"/>
                <w:sz w:val="20"/>
                <w:szCs w:val="20"/>
              </w:rPr>
              <w:t>.</w:t>
            </w:r>
          </w:p>
          <w:p w:rsidR="009E238E" w:rsidRPr="004A7D83" w:rsidRDefault="009E238E" w:rsidP="009E238E">
            <w:pPr>
              <w:spacing w:after="120"/>
              <w:rPr>
                <w:rFonts w:ascii="Calibri" w:hAnsi="Calibri"/>
              </w:rPr>
            </w:pPr>
            <w:r w:rsidRPr="00A13692">
              <w:rPr>
                <w:rFonts w:ascii="Calibri" w:hAnsi="Calibri"/>
                <w:sz w:val="20"/>
                <w:szCs w:val="20"/>
              </w:rPr>
              <w:t>Príprava Aktualizovanej národnej stratégie ochrany biodiverzity do r</w:t>
            </w:r>
            <w:r>
              <w:rPr>
                <w:rFonts w:ascii="Calibri" w:hAnsi="Calibri"/>
                <w:sz w:val="20"/>
                <w:szCs w:val="20"/>
              </w:rPr>
              <w:t>.</w:t>
            </w:r>
            <w:r w:rsidRPr="00A13692">
              <w:rPr>
                <w:rFonts w:ascii="Calibri" w:hAnsi="Calibri"/>
                <w:sz w:val="20"/>
                <w:szCs w:val="20"/>
              </w:rPr>
              <w:t xml:space="preserve"> 2020“</w:t>
            </w:r>
            <w:r>
              <w:rPr>
                <w:rFonts w:ascii="Calibri" w:hAnsi="Calibri"/>
                <w:sz w:val="20"/>
                <w:szCs w:val="20"/>
              </w:rPr>
              <w:t xml:space="preserve"> (</w:t>
            </w:r>
            <w:r w:rsidRPr="00A13692">
              <w:rPr>
                <w:rFonts w:ascii="Calibri" w:hAnsi="Calibri"/>
                <w:sz w:val="20"/>
                <w:szCs w:val="20"/>
              </w:rPr>
              <w:t>uzneseni</w:t>
            </w:r>
            <w:r>
              <w:rPr>
                <w:rFonts w:ascii="Calibri" w:hAnsi="Calibri"/>
                <w:sz w:val="20"/>
                <w:szCs w:val="20"/>
              </w:rPr>
              <w:t>e</w:t>
            </w:r>
            <w:r w:rsidRPr="00A13692">
              <w:rPr>
                <w:rFonts w:ascii="Calibri" w:hAnsi="Calibri"/>
                <w:sz w:val="20"/>
                <w:szCs w:val="20"/>
              </w:rPr>
              <w:t xml:space="preserve"> vlády SR č. 8/2014</w:t>
            </w:r>
            <w:r>
              <w:rPr>
                <w:rFonts w:ascii="Calibri" w:hAnsi="Calibri"/>
                <w:sz w:val="20"/>
                <w:szCs w:val="20"/>
              </w:rPr>
              <w:t>)</w:t>
            </w:r>
            <w:r w:rsidRPr="004A7D83">
              <w:rPr>
                <w:rFonts w:ascii="Calibri" w:hAnsi="Calibri"/>
                <w:sz w:val="20"/>
                <w:szCs w:val="20"/>
              </w:rPr>
              <w:t>odhalil</w:t>
            </w:r>
            <w:r>
              <w:rPr>
                <w:rFonts w:ascii="Calibri" w:hAnsi="Calibri"/>
                <w:sz w:val="20"/>
                <w:szCs w:val="20"/>
              </w:rPr>
              <w:t>a</w:t>
            </w:r>
            <w:r w:rsidRPr="004A7D83">
              <w:rPr>
                <w:rFonts w:ascii="Calibri" w:hAnsi="Calibri"/>
                <w:sz w:val="20"/>
                <w:szCs w:val="20"/>
              </w:rPr>
              <w:t>, že tradičný prístup k ochrane biodiverzity, založený na izolovanej ochrane vybraných druhov a biotopov nie je dostatočne efektívny</w:t>
            </w:r>
            <w:r>
              <w:rPr>
                <w:rFonts w:ascii="Calibri" w:hAnsi="Calibri"/>
                <w:sz w:val="20"/>
                <w:szCs w:val="20"/>
              </w:rPr>
              <w:t xml:space="preserve">, preto v </w:t>
            </w:r>
            <w:r w:rsidRPr="004A7D83">
              <w:rPr>
                <w:rFonts w:ascii="Calibri" w:hAnsi="Calibri"/>
                <w:sz w:val="20"/>
                <w:szCs w:val="20"/>
              </w:rPr>
              <w:t xml:space="preserve"> PRV je  </w:t>
            </w:r>
            <w:r>
              <w:rPr>
                <w:rFonts w:ascii="Calibri" w:hAnsi="Calibri"/>
                <w:sz w:val="20"/>
                <w:szCs w:val="20"/>
              </w:rPr>
              <w:t>potrebné podporovať biotopy a druhy európskeho významu, vrátane území Natura 2000.</w:t>
            </w:r>
            <w:r w:rsidRPr="004A7D83">
              <w:rPr>
                <w:rFonts w:ascii="Calibri" w:hAnsi="Calibri"/>
                <w:sz w:val="20"/>
                <w:szCs w:val="20"/>
              </w:rPr>
              <w:t xml:space="preserve">. K tomu je </w:t>
            </w:r>
            <w:r>
              <w:rPr>
                <w:rFonts w:ascii="Calibri" w:hAnsi="Calibri"/>
                <w:sz w:val="20"/>
                <w:szCs w:val="20"/>
              </w:rPr>
              <w:t xml:space="preserve">treba </w:t>
            </w:r>
            <w:r w:rsidRPr="004A7D83">
              <w:rPr>
                <w:rFonts w:ascii="Calibri" w:hAnsi="Calibri"/>
                <w:sz w:val="20"/>
                <w:szCs w:val="20"/>
              </w:rPr>
              <w:t xml:space="preserve"> lepšie zacieliť aj aktiv</w:t>
            </w:r>
            <w:r>
              <w:rPr>
                <w:rFonts w:ascii="Calibri" w:hAnsi="Calibri"/>
                <w:sz w:val="20"/>
                <w:szCs w:val="20"/>
              </w:rPr>
              <w:t>ity</w:t>
            </w:r>
            <w:r w:rsidRPr="004A7D83">
              <w:rPr>
                <w:rFonts w:ascii="Calibri" w:hAnsi="Calibri"/>
                <w:sz w:val="20"/>
                <w:szCs w:val="20"/>
              </w:rPr>
              <w:t xml:space="preserve"> vzdelávania, poradenstva a šírenia dobrej praxe</w:t>
            </w:r>
            <w:r>
              <w:rPr>
                <w:rFonts w:ascii="Calibri" w:hAnsi="Calibri"/>
                <w:sz w:val="20"/>
                <w:szCs w:val="20"/>
              </w:rPr>
              <w:t xml:space="preserve"> (napr. ekosystémový manažment fariem)</w:t>
            </w:r>
            <w:r w:rsidRPr="004A7D83">
              <w:rPr>
                <w:rFonts w:ascii="Calibri" w:hAnsi="Calibri"/>
                <w:sz w:val="20"/>
                <w:szCs w:val="20"/>
              </w:rPr>
              <w:t>.</w:t>
            </w:r>
          </w:p>
          <w:p w:rsidR="009E238E" w:rsidRPr="004A7D83" w:rsidRDefault="009E238E" w:rsidP="009E238E">
            <w:pPr>
              <w:spacing w:after="120"/>
              <w:rPr>
                <w:rFonts w:ascii="Calibri" w:hAnsi="Calibri"/>
              </w:rPr>
            </w:pPr>
            <w:r w:rsidRPr="004A7D83">
              <w:rPr>
                <w:rFonts w:ascii="Calibri" w:hAnsi="Calibri"/>
                <w:sz w:val="20"/>
                <w:szCs w:val="20"/>
              </w:rPr>
              <w:t>K biodiverzit</w:t>
            </w:r>
            <w:r>
              <w:rPr>
                <w:rFonts w:ascii="Calibri" w:hAnsi="Calibri"/>
                <w:sz w:val="20"/>
                <w:szCs w:val="20"/>
              </w:rPr>
              <w:t>e</w:t>
            </w:r>
            <w:r w:rsidRPr="004A7D83">
              <w:rPr>
                <w:rFonts w:ascii="Calibri" w:hAnsi="Calibri"/>
                <w:sz w:val="20"/>
                <w:szCs w:val="20"/>
              </w:rPr>
              <w:t xml:space="preserve"> prispieva aj podpora LFA, </w:t>
            </w:r>
            <w:r>
              <w:rPr>
                <w:rFonts w:ascii="Calibri" w:hAnsi="Calibri"/>
                <w:sz w:val="20"/>
                <w:szCs w:val="20"/>
              </w:rPr>
              <w:t xml:space="preserve">ktorá </w:t>
            </w:r>
            <w:r w:rsidRPr="004A7D83">
              <w:rPr>
                <w:rFonts w:ascii="Calibri" w:hAnsi="Calibri"/>
                <w:sz w:val="20"/>
                <w:szCs w:val="20"/>
              </w:rPr>
              <w:t>zabezpečuje údržb</w:t>
            </w:r>
            <w:r>
              <w:rPr>
                <w:rFonts w:ascii="Calibri" w:hAnsi="Calibri"/>
                <w:sz w:val="20"/>
                <w:szCs w:val="20"/>
              </w:rPr>
              <w:t>u</w:t>
            </w:r>
            <w:r w:rsidRPr="004A7D83">
              <w:rPr>
                <w:rFonts w:ascii="Calibri" w:hAnsi="Calibri"/>
                <w:sz w:val="20"/>
                <w:szCs w:val="20"/>
              </w:rPr>
              <w:t xml:space="preserve"> krajiny. Až 60% plôch s </w:t>
            </w:r>
            <w:r>
              <w:rPr>
                <w:rFonts w:ascii="Calibri" w:hAnsi="Calibri"/>
                <w:sz w:val="20"/>
                <w:szCs w:val="20"/>
              </w:rPr>
              <w:t xml:space="preserve">AEP </w:t>
            </w:r>
            <w:r w:rsidRPr="004A7D83">
              <w:rPr>
                <w:rFonts w:ascii="Calibri" w:hAnsi="Calibri"/>
                <w:sz w:val="20"/>
                <w:szCs w:val="20"/>
              </w:rPr>
              <w:t xml:space="preserve">sa prekrýva s  LFA a obe </w:t>
            </w:r>
            <w:r w:rsidRPr="004A7D83">
              <w:rPr>
                <w:rFonts w:ascii="Calibri" w:hAnsi="Calibri"/>
                <w:b/>
                <w:bCs/>
                <w:sz w:val="20"/>
                <w:szCs w:val="20"/>
              </w:rPr>
              <w:t xml:space="preserve">synergicky prispievajú k biodiverzite. </w:t>
            </w:r>
            <w:r w:rsidRPr="004A7D83">
              <w:rPr>
                <w:rFonts w:ascii="Calibri" w:hAnsi="Calibri"/>
                <w:sz w:val="20"/>
                <w:szCs w:val="20"/>
              </w:rPr>
              <w:t xml:space="preserve">Túto pozitívnu synergiu je potrebné vo väčšej miere </w:t>
            </w:r>
            <w:r>
              <w:rPr>
                <w:rFonts w:ascii="Calibri" w:hAnsi="Calibri"/>
                <w:sz w:val="20"/>
                <w:szCs w:val="20"/>
              </w:rPr>
              <w:t xml:space="preserve">uplatniť </w:t>
            </w:r>
            <w:r w:rsidRPr="004A7D83">
              <w:rPr>
                <w:rFonts w:ascii="Calibri" w:hAnsi="Calibri"/>
                <w:sz w:val="20"/>
                <w:szCs w:val="20"/>
              </w:rPr>
              <w:t>aj v  PRV</w:t>
            </w:r>
            <w:r>
              <w:rPr>
                <w:rFonts w:ascii="Calibri" w:hAnsi="Calibri"/>
                <w:sz w:val="20"/>
                <w:szCs w:val="20"/>
              </w:rPr>
              <w:t xml:space="preserve">. Podobné odporúčanie je aj v hodnotení </w:t>
            </w:r>
            <w:r w:rsidRPr="00893E9A">
              <w:rPr>
                <w:rFonts w:ascii="Calibri" w:hAnsi="Calibri"/>
                <w:sz w:val="20"/>
                <w:szCs w:val="20"/>
              </w:rPr>
              <w:t>environmentáln</w:t>
            </w:r>
            <w:r>
              <w:rPr>
                <w:rFonts w:ascii="Calibri" w:hAnsi="Calibri"/>
                <w:sz w:val="20"/>
                <w:szCs w:val="20"/>
              </w:rPr>
              <w:t>ej</w:t>
            </w:r>
            <w:r w:rsidRPr="00893E9A">
              <w:rPr>
                <w:rFonts w:ascii="Calibri" w:hAnsi="Calibri"/>
                <w:sz w:val="20"/>
                <w:szCs w:val="20"/>
              </w:rPr>
              <w:t xml:space="preserve"> výkonnos</w:t>
            </w:r>
            <w:r>
              <w:rPr>
                <w:rFonts w:ascii="Calibri" w:hAnsi="Calibri"/>
                <w:sz w:val="20"/>
                <w:szCs w:val="20"/>
              </w:rPr>
              <w:t>ti</w:t>
            </w:r>
            <w:r w:rsidRPr="00893E9A">
              <w:rPr>
                <w:rFonts w:ascii="Calibri" w:hAnsi="Calibri"/>
                <w:sz w:val="20"/>
                <w:szCs w:val="20"/>
              </w:rPr>
              <w:t xml:space="preserve"> S</w:t>
            </w:r>
            <w:r>
              <w:rPr>
                <w:rFonts w:ascii="Calibri" w:hAnsi="Calibri"/>
                <w:sz w:val="20"/>
                <w:szCs w:val="20"/>
              </w:rPr>
              <w:t>R, OECD 2010.</w:t>
            </w:r>
          </w:p>
          <w:p w:rsidR="009E238E" w:rsidRPr="004A7D83" w:rsidRDefault="009E238E" w:rsidP="009E238E">
            <w:pPr>
              <w:spacing w:after="120"/>
              <w:ind w:left="34"/>
              <w:rPr>
                <w:rFonts w:ascii="Calibri" w:hAnsi="Calibri"/>
              </w:rPr>
            </w:pPr>
            <w:r>
              <w:rPr>
                <w:rFonts w:ascii="Calibri" w:hAnsi="Calibri"/>
                <w:sz w:val="20"/>
                <w:szCs w:val="20"/>
              </w:rPr>
              <w:t xml:space="preserve">V LH je </w:t>
            </w:r>
            <w:r w:rsidRPr="004A7D83">
              <w:rPr>
                <w:rFonts w:ascii="Calibri" w:hAnsi="Calibri"/>
                <w:sz w:val="20"/>
                <w:szCs w:val="20"/>
              </w:rPr>
              <w:t xml:space="preserve"> </w:t>
            </w:r>
            <w:r>
              <w:rPr>
                <w:rFonts w:ascii="Calibri" w:hAnsi="Calibri"/>
                <w:sz w:val="20"/>
                <w:szCs w:val="20"/>
              </w:rPr>
              <w:t xml:space="preserve">okrem spravovania HNV potreba </w:t>
            </w:r>
            <w:r w:rsidRPr="004A7D83">
              <w:rPr>
                <w:rFonts w:ascii="Calibri" w:hAnsi="Calibri"/>
                <w:sz w:val="20"/>
                <w:szCs w:val="20"/>
              </w:rPr>
              <w:t xml:space="preserve"> zlepš</w:t>
            </w:r>
            <w:r>
              <w:rPr>
                <w:rFonts w:ascii="Calibri" w:hAnsi="Calibri"/>
                <w:sz w:val="20"/>
                <w:szCs w:val="20"/>
              </w:rPr>
              <w:t xml:space="preserve">iť </w:t>
            </w:r>
            <w:r w:rsidRPr="004A7D83">
              <w:rPr>
                <w:rFonts w:ascii="Calibri" w:hAnsi="Calibri"/>
                <w:sz w:val="20"/>
                <w:szCs w:val="20"/>
              </w:rPr>
              <w:t xml:space="preserve"> zdravotn</w:t>
            </w:r>
            <w:r>
              <w:rPr>
                <w:rFonts w:ascii="Calibri" w:hAnsi="Calibri"/>
                <w:sz w:val="20"/>
                <w:szCs w:val="20"/>
              </w:rPr>
              <w:t>ý</w:t>
            </w:r>
            <w:r w:rsidRPr="004A7D83">
              <w:rPr>
                <w:rFonts w:ascii="Calibri" w:hAnsi="Calibri"/>
                <w:sz w:val="20"/>
                <w:szCs w:val="20"/>
              </w:rPr>
              <w:t xml:space="preserve"> stav </w:t>
            </w:r>
            <w:r>
              <w:rPr>
                <w:rFonts w:ascii="Calibri" w:hAnsi="Calibri"/>
                <w:sz w:val="20"/>
                <w:szCs w:val="20"/>
              </w:rPr>
              <w:t>a </w:t>
            </w:r>
            <w:r w:rsidRPr="004A7D83">
              <w:rPr>
                <w:rFonts w:ascii="Calibri" w:hAnsi="Calibri"/>
                <w:sz w:val="20"/>
                <w:szCs w:val="20"/>
              </w:rPr>
              <w:t>obnov</w:t>
            </w:r>
            <w:r>
              <w:rPr>
                <w:rFonts w:ascii="Calibri" w:hAnsi="Calibri"/>
                <w:sz w:val="20"/>
                <w:szCs w:val="20"/>
              </w:rPr>
              <w:t xml:space="preserve">u </w:t>
            </w:r>
            <w:r w:rsidRPr="004A7D83">
              <w:rPr>
                <w:rFonts w:ascii="Calibri" w:hAnsi="Calibri"/>
                <w:sz w:val="20"/>
                <w:szCs w:val="20"/>
              </w:rPr>
              <w:t>lesov a podpor</w:t>
            </w:r>
            <w:r>
              <w:rPr>
                <w:rFonts w:ascii="Calibri" w:hAnsi="Calibri"/>
                <w:sz w:val="20"/>
                <w:szCs w:val="20"/>
              </w:rPr>
              <w:t>iť</w:t>
            </w:r>
            <w:r w:rsidRPr="004A7D83">
              <w:rPr>
                <w:rFonts w:ascii="Calibri" w:hAnsi="Calibri"/>
                <w:sz w:val="20"/>
                <w:szCs w:val="20"/>
              </w:rPr>
              <w:t xml:space="preserve"> konverzi</w:t>
            </w:r>
            <w:r>
              <w:rPr>
                <w:rFonts w:ascii="Calibri" w:hAnsi="Calibri"/>
                <w:sz w:val="20"/>
                <w:szCs w:val="20"/>
              </w:rPr>
              <w:t>u</w:t>
            </w:r>
            <w:r w:rsidRPr="004A7D83">
              <w:rPr>
                <w:rFonts w:ascii="Calibri" w:hAnsi="Calibri"/>
                <w:sz w:val="20"/>
                <w:szCs w:val="20"/>
              </w:rPr>
              <w:t xml:space="preserve"> smrečín (vo vysokom stupni rozpadu)na lesy zmiešané</w:t>
            </w:r>
            <w:r>
              <w:rPr>
                <w:rFonts w:ascii="Calibri" w:hAnsi="Calibri"/>
                <w:sz w:val="20"/>
                <w:szCs w:val="20"/>
              </w:rPr>
              <w:t>.</w:t>
            </w:r>
            <w:r w:rsidRPr="004A7D83">
              <w:rPr>
                <w:rFonts w:ascii="Calibri" w:hAnsi="Calibri"/>
                <w:sz w:val="20"/>
                <w:szCs w:val="20"/>
              </w:rPr>
              <w:t xml:space="preserve"> V </w:t>
            </w:r>
            <w:r>
              <w:rPr>
                <w:rFonts w:ascii="Calibri" w:hAnsi="Calibri"/>
                <w:sz w:val="20"/>
                <w:szCs w:val="20"/>
              </w:rPr>
              <w:t>PD</w:t>
            </w:r>
            <w:r w:rsidRPr="004A7D83">
              <w:rPr>
                <w:rFonts w:ascii="Calibri" w:hAnsi="Calibri"/>
                <w:sz w:val="20"/>
                <w:szCs w:val="20"/>
              </w:rPr>
              <w:t xml:space="preserve"> EK odporúča integrovať zachovanie biodiverzity do plánov </w:t>
            </w:r>
            <w:r>
              <w:rPr>
                <w:rFonts w:ascii="Calibri" w:hAnsi="Calibri"/>
                <w:sz w:val="20"/>
                <w:szCs w:val="20"/>
              </w:rPr>
              <w:t>LH a</w:t>
            </w:r>
            <w:r w:rsidRPr="004A7D83">
              <w:rPr>
                <w:rFonts w:ascii="Calibri" w:hAnsi="Calibri"/>
                <w:sz w:val="20"/>
                <w:szCs w:val="20"/>
              </w:rPr>
              <w:t xml:space="preserve"> posilniť lesné ekosystémy zlepšením ich funkčnej a priestorovej prepojiteľnosti.</w:t>
            </w:r>
            <w:r>
              <w:rPr>
                <w:rFonts w:ascii="Calibri" w:hAnsi="Calibri"/>
                <w:sz w:val="20"/>
                <w:szCs w:val="20"/>
              </w:rPr>
              <w:t xml:space="preserve"> </w:t>
            </w:r>
            <w:r w:rsidRPr="003B20F7">
              <w:rPr>
                <w:sz w:val="20"/>
                <w:szCs w:val="20"/>
              </w:rPr>
              <w:t>Podstatné je, aby opatrenia PRV boli v súlade so záujmami ochrany prírody</w:t>
            </w:r>
            <w:r>
              <w:rPr>
                <w:sz w:val="20"/>
                <w:szCs w:val="20"/>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Zachovanie kvality vôd a </w:t>
            </w:r>
            <w:r>
              <w:rPr>
                <w:rFonts w:ascii="Calibri" w:hAnsi="Calibri"/>
                <w:sz w:val="20"/>
                <w:szCs w:val="20"/>
                <w:lang w:eastAsia="zh-CN"/>
              </w:rPr>
              <w:t>z</w:t>
            </w:r>
            <w:r w:rsidRPr="00D55691">
              <w:rPr>
                <w:rFonts w:ascii="Calibri" w:hAnsi="Calibri"/>
                <w:sz w:val="20"/>
                <w:szCs w:val="20"/>
                <w:lang w:eastAsia="zh-CN"/>
              </w:rPr>
              <w:t>výšenie vodozádržnej kapacity územia</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4B, 4C</w:t>
            </w:r>
          </w:p>
          <w:p w:rsidR="009E238E" w:rsidRPr="004A7D83" w:rsidRDefault="009E238E" w:rsidP="009E238E">
            <w:pPr>
              <w:jc w:val="center"/>
              <w:rPr>
                <w:rFonts w:ascii="Calibri" w:hAnsi="Calibri"/>
              </w:rPr>
            </w:pPr>
            <w:r w:rsidRPr="004A7D83">
              <w:rPr>
                <w:rFonts w:ascii="Calibri" w:hAnsi="Calibri"/>
                <w:sz w:val="20"/>
                <w:szCs w:val="20"/>
                <w:lang w:eastAsia="zh-CN"/>
              </w:rPr>
              <w:t> 5A, 3B</w:t>
            </w:r>
          </w:p>
          <w:p w:rsidR="009E238E" w:rsidRPr="004A7D83" w:rsidRDefault="009E238E" w:rsidP="009E238E">
            <w:pPr>
              <w:jc w:val="center"/>
              <w:rPr>
                <w:rFonts w:ascii="Calibri" w:hAnsi="Calibri"/>
              </w:rPr>
            </w:pPr>
            <w:r w:rsidRPr="004A7D83">
              <w:rPr>
                <w:rFonts w:ascii="Calibri" w:hAnsi="Calibri"/>
                <w:sz w:val="20"/>
                <w:szCs w:val="20"/>
                <w:lang w:eastAsia="zh-CN"/>
              </w:rPr>
              <w:t>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Pr>
                <w:rFonts w:ascii="Calibri" w:hAnsi="Calibri"/>
                <w:sz w:val="20"/>
                <w:szCs w:val="20"/>
              </w:rPr>
              <w:t xml:space="preserve">Z PD </w:t>
            </w:r>
            <w:r w:rsidRPr="004A7D83">
              <w:rPr>
                <w:rFonts w:ascii="Calibri" w:hAnsi="Calibri"/>
                <w:sz w:val="20"/>
                <w:szCs w:val="20"/>
              </w:rPr>
              <w:t xml:space="preserve">EK </w:t>
            </w:r>
            <w:r>
              <w:rPr>
                <w:rFonts w:ascii="Calibri" w:hAnsi="Calibri"/>
                <w:sz w:val="20"/>
                <w:szCs w:val="20"/>
              </w:rPr>
              <w:t xml:space="preserve">je </w:t>
            </w:r>
            <w:r w:rsidRPr="004A7D83">
              <w:rPr>
                <w:rFonts w:ascii="Calibri" w:hAnsi="Calibri"/>
                <w:sz w:val="20"/>
                <w:szCs w:val="20"/>
              </w:rPr>
              <w:t>znečistenie vody výzv</w:t>
            </w:r>
            <w:r>
              <w:rPr>
                <w:rFonts w:ascii="Calibri" w:hAnsi="Calibri"/>
                <w:sz w:val="20"/>
                <w:szCs w:val="20"/>
              </w:rPr>
              <w:t>o</w:t>
            </w:r>
            <w:r w:rsidRPr="004A7D83">
              <w:rPr>
                <w:rFonts w:ascii="Calibri" w:hAnsi="Calibri"/>
                <w:sz w:val="20"/>
                <w:szCs w:val="20"/>
              </w:rPr>
              <w:t xml:space="preserve">u a hrozí, že  polovica vodných plôch nesplní cieľ </w:t>
            </w:r>
            <w:r>
              <w:rPr>
                <w:rFonts w:ascii="Calibri" w:hAnsi="Calibri"/>
                <w:sz w:val="20"/>
                <w:szCs w:val="20"/>
              </w:rPr>
              <w:t>-</w:t>
            </w:r>
            <w:r w:rsidRPr="004A7D83">
              <w:rPr>
                <w:rFonts w:ascii="Calibri" w:hAnsi="Calibri"/>
                <w:sz w:val="20"/>
                <w:szCs w:val="20"/>
              </w:rPr>
              <w:t xml:space="preserve"> dobrý stav vôd do roku 2015, vyplývajúci z</w:t>
            </w:r>
            <w:r>
              <w:rPr>
                <w:rFonts w:ascii="Calibri" w:hAnsi="Calibri"/>
                <w:sz w:val="20"/>
                <w:szCs w:val="20"/>
              </w:rPr>
              <w:t> </w:t>
            </w:r>
            <w:r w:rsidRPr="004A7D83">
              <w:rPr>
                <w:rFonts w:ascii="Calibri" w:hAnsi="Calibri"/>
                <w:sz w:val="20"/>
                <w:szCs w:val="20"/>
              </w:rPr>
              <w:t>R</w:t>
            </w:r>
            <w:r>
              <w:rPr>
                <w:rFonts w:ascii="Calibri" w:hAnsi="Calibri"/>
                <w:sz w:val="20"/>
                <w:szCs w:val="20"/>
              </w:rPr>
              <w:t>S</w:t>
            </w:r>
            <w:r w:rsidRPr="004A7D83">
              <w:rPr>
                <w:rFonts w:ascii="Calibri" w:hAnsi="Calibri"/>
                <w:sz w:val="20"/>
                <w:szCs w:val="20"/>
              </w:rPr>
              <w:t xml:space="preserve"> o vode. </w:t>
            </w:r>
            <w:r>
              <w:rPr>
                <w:rFonts w:ascii="Calibri" w:hAnsi="Calibri"/>
                <w:sz w:val="20"/>
                <w:szCs w:val="20"/>
              </w:rPr>
              <w:t>K</w:t>
            </w:r>
            <w:r w:rsidRPr="004A7D83">
              <w:rPr>
                <w:rFonts w:ascii="Calibri" w:hAnsi="Calibri"/>
                <w:sz w:val="20"/>
                <w:szCs w:val="20"/>
              </w:rPr>
              <w:t xml:space="preserve">onštatované znečistenie pochádza </w:t>
            </w:r>
            <w:r>
              <w:rPr>
                <w:rFonts w:ascii="Calibri" w:hAnsi="Calibri"/>
                <w:sz w:val="20"/>
                <w:szCs w:val="20"/>
              </w:rPr>
              <w:t>najmä</w:t>
            </w:r>
            <w:r w:rsidRPr="004A7D83">
              <w:rPr>
                <w:rFonts w:ascii="Calibri" w:hAnsi="Calibri"/>
                <w:sz w:val="20"/>
                <w:szCs w:val="20"/>
              </w:rPr>
              <w:t xml:space="preserve"> z priemyslu a komunálnej sféry</w:t>
            </w:r>
            <w:r>
              <w:rPr>
                <w:rFonts w:ascii="Calibri" w:hAnsi="Calibri"/>
                <w:sz w:val="20"/>
                <w:szCs w:val="20"/>
              </w:rPr>
              <w:t>, p</w:t>
            </w:r>
            <w:r w:rsidRPr="004A7D83">
              <w:rPr>
                <w:rFonts w:ascii="Calibri" w:hAnsi="Calibri"/>
                <w:sz w:val="20"/>
                <w:szCs w:val="20"/>
              </w:rPr>
              <w:t xml:space="preserve">odiel poľnohospodárstva je </w:t>
            </w:r>
            <w:r w:rsidRPr="00D515BB">
              <w:rPr>
                <w:sz w:val="20"/>
                <w:szCs w:val="20"/>
              </w:rPr>
              <w:t>v porovnaní s os</w:t>
            </w:r>
            <w:r>
              <w:rPr>
                <w:sz w:val="20"/>
                <w:szCs w:val="20"/>
              </w:rPr>
              <w:t>tatnými zdrojmi okrajový</w:t>
            </w:r>
            <w:r w:rsidRPr="00D515BB">
              <w:rPr>
                <w:sz w:val="20"/>
                <w:szCs w:val="20"/>
              </w:rPr>
              <w:t>,</w:t>
            </w:r>
            <w:r>
              <w:rPr>
                <w:sz w:val="20"/>
                <w:szCs w:val="20"/>
              </w:rPr>
              <w:t xml:space="preserve"> avšak kľúčový pre znečistenie podzemných vôd</w:t>
            </w:r>
            <w:r w:rsidRPr="004A7D83">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K</w:t>
            </w:r>
            <w:r w:rsidRPr="004A7D83">
              <w:rPr>
                <w:rFonts w:ascii="Calibri" w:hAnsi="Calibri"/>
                <w:sz w:val="20"/>
                <w:szCs w:val="20"/>
              </w:rPr>
              <w:t>ontamináciu v</w:t>
            </w:r>
            <w:r>
              <w:rPr>
                <w:rFonts w:ascii="Calibri" w:hAnsi="Calibri"/>
                <w:sz w:val="20"/>
                <w:szCs w:val="20"/>
              </w:rPr>
              <w:t>ôd</w:t>
            </w:r>
            <w:r w:rsidRPr="004A7D83">
              <w:rPr>
                <w:rFonts w:ascii="Calibri" w:hAnsi="Calibri"/>
                <w:sz w:val="20"/>
                <w:szCs w:val="20"/>
              </w:rPr>
              <w:t xml:space="preserve"> spôsobuje najmä intenzívne hospodárenie na pôde a chovné zariadenia. SR s problémami uplatňuje na 33% územia Akčný plán ochrany území ohrozených dusičnanmi (smernic</w:t>
            </w:r>
            <w:r>
              <w:rPr>
                <w:rFonts w:ascii="Calibri" w:hAnsi="Calibri"/>
                <w:sz w:val="20"/>
                <w:szCs w:val="20"/>
              </w:rPr>
              <w:t>a</w:t>
            </w:r>
            <w:r w:rsidRPr="004A7D83">
              <w:rPr>
                <w:rFonts w:ascii="Calibri" w:hAnsi="Calibri"/>
                <w:sz w:val="20"/>
                <w:szCs w:val="20"/>
              </w:rPr>
              <w:t xml:space="preserve"> EÚ </w:t>
            </w:r>
            <w:r w:rsidRPr="007462CB">
              <w:rPr>
                <w:rFonts w:ascii="Calibri" w:hAnsi="Calibri"/>
                <w:sz w:val="20"/>
                <w:szCs w:val="20"/>
              </w:rPr>
              <w:t>91/676/EHS).</w:t>
            </w:r>
            <w:r w:rsidRPr="004A7D83">
              <w:rPr>
                <w:rFonts w:ascii="Calibri" w:hAnsi="Calibri"/>
                <w:sz w:val="20"/>
                <w:szCs w:val="20"/>
              </w:rPr>
              <w:t xml:space="preserve"> Výmera zraniteľných oblastí je 2 232 810 ha, čo </w:t>
            </w:r>
            <w:r>
              <w:rPr>
                <w:rFonts w:ascii="Calibri" w:hAnsi="Calibri"/>
                <w:sz w:val="20"/>
                <w:szCs w:val="20"/>
              </w:rPr>
              <w:t>je</w:t>
            </w:r>
            <w:r w:rsidRPr="004A7D83">
              <w:rPr>
                <w:rFonts w:ascii="Calibri" w:hAnsi="Calibri"/>
                <w:sz w:val="20"/>
                <w:szCs w:val="20"/>
              </w:rPr>
              <w:t xml:space="preserve"> 45,53 % výmery SR</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 xml:space="preserve">Na </w:t>
            </w:r>
            <w:r w:rsidRPr="004A7D83">
              <w:rPr>
                <w:rFonts w:ascii="Calibri" w:hAnsi="Calibri"/>
                <w:sz w:val="20"/>
                <w:szCs w:val="20"/>
              </w:rPr>
              <w:t>ustálen</w:t>
            </w:r>
            <w:r>
              <w:rPr>
                <w:rFonts w:ascii="Calibri" w:hAnsi="Calibri"/>
                <w:sz w:val="20"/>
                <w:szCs w:val="20"/>
              </w:rPr>
              <w:t xml:space="preserve">om </w:t>
            </w:r>
            <w:r w:rsidRPr="004A7D83">
              <w:rPr>
                <w:rFonts w:ascii="Calibri" w:hAnsi="Calibri"/>
                <w:sz w:val="20"/>
                <w:szCs w:val="20"/>
              </w:rPr>
              <w:t>trend</w:t>
            </w:r>
            <w:r>
              <w:rPr>
                <w:rFonts w:ascii="Calibri" w:hAnsi="Calibri"/>
                <w:sz w:val="20"/>
                <w:szCs w:val="20"/>
              </w:rPr>
              <w:t xml:space="preserve">e znečistenia vôd z poľnoh. </w:t>
            </w:r>
            <w:r w:rsidRPr="004A7D83">
              <w:rPr>
                <w:rFonts w:ascii="Calibri" w:hAnsi="Calibri"/>
                <w:sz w:val="20"/>
                <w:szCs w:val="20"/>
              </w:rPr>
              <w:t xml:space="preserve">sa pozitívne prejavuje účinok podpôr </w:t>
            </w:r>
            <w:r>
              <w:rPr>
                <w:rFonts w:ascii="Calibri" w:hAnsi="Calibri"/>
                <w:sz w:val="20"/>
                <w:szCs w:val="20"/>
              </w:rPr>
              <w:t>EP</w:t>
            </w:r>
            <w:r w:rsidRPr="004A7D83">
              <w:rPr>
                <w:rFonts w:ascii="Calibri" w:hAnsi="Calibri"/>
                <w:sz w:val="20"/>
                <w:szCs w:val="20"/>
              </w:rPr>
              <w:t xml:space="preserve">, </w:t>
            </w:r>
            <w:r>
              <w:rPr>
                <w:rFonts w:ascii="Calibri" w:hAnsi="Calibri"/>
                <w:sz w:val="20"/>
                <w:szCs w:val="20"/>
              </w:rPr>
              <w:t xml:space="preserve">AEP </w:t>
            </w:r>
            <w:r w:rsidRPr="004A7D83">
              <w:rPr>
                <w:rFonts w:ascii="Calibri" w:hAnsi="Calibri"/>
                <w:sz w:val="20"/>
                <w:szCs w:val="20"/>
              </w:rPr>
              <w:t xml:space="preserve">a </w:t>
            </w:r>
            <w:r>
              <w:rPr>
                <w:rFonts w:ascii="Calibri" w:hAnsi="Calibri"/>
                <w:sz w:val="20"/>
                <w:szCs w:val="20"/>
              </w:rPr>
              <w:t xml:space="preserve">ďalších </w:t>
            </w:r>
            <w:r w:rsidRPr="004A7D83">
              <w:rPr>
                <w:rFonts w:ascii="Calibri" w:hAnsi="Calibri"/>
                <w:b/>
                <w:bCs/>
                <w:sz w:val="20"/>
                <w:szCs w:val="20"/>
              </w:rPr>
              <w:t>udržateľných systémov hospodárenia</w:t>
            </w:r>
            <w:r>
              <w:rPr>
                <w:rFonts w:ascii="Calibri" w:hAnsi="Calibri"/>
                <w:b/>
                <w:bCs/>
                <w:sz w:val="20"/>
                <w:szCs w:val="20"/>
              </w:rPr>
              <w:t xml:space="preserve"> </w:t>
            </w:r>
            <w:r w:rsidRPr="004A7D83">
              <w:rPr>
                <w:rFonts w:ascii="Calibri" w:hAnsi="Calibri"/>
                <w:sz w:val="20"/>
                <w:szCs w:val="20"/>
              </w:rPr>
              <w:t>(presné hnojenie, integrovaná ochrana, zme</w:t>
            </w:r>
            <w:r>
              <w:rPr>
                <w:rFonts w:ascii="Calibri" w:hAnsi="Calibri"/>
                <w:sz w:val="20"/>
                <w:szCs w:val="20"/>
              </w:rPr>
              <w:t>ne</w:t>
            </w:r>
            <w:r w:rsidRPr="004A7D83">
              <w:rPr>
                <w:rFonts w:ascii="Calibri" w:hAnsi="Calibri"/>
                <w:sz w:val="20"/>
                <w:szCs w:val="20"/>
              </w:rPr>
              <w:t>n</w:t>
            </w:r>
            <w:r>
              <w:rPr>
                <w:rFonts w:ascii="Calibri" w:hAnsi="Calibri"/>
                <w:sz w:val="20"/>
                <w:szCs w:val="20"/>
              </w:rPr>
              <w:t>é</w:t>
            </w:r>
            <w:r w:rsidRPr="004A7D83">
              <w:rPr>
                <w:rFonts w:ascii="Calibri" w:hAnsi="Calibri"/>
                <w:sz w:val="20"/>
                <w:szCs w:val="20"/>
              </w:rPr>
              <w:t xml:space="preserve"> systém</w:t>
            </w:r>
            <w:r>
              <w:rPr>
                <w:rFonts w:ascii="Calibri" w:hAnsi="Calibri"/>
                <w:sz w:val="20"/>
                <w:szCs w:val="20"/>
              </w:rPr>
              <w:t>y</w:t>
            </w:r>
            <w:r w:rsidRPr="004A7D83">
              <w:rPr>
                <w:rFonts w:ascii="Calibri" w:hAnsi="Calibri"/>
                <w:sz w:val="20"/>
                <w:szCs w:val="20"/>
              </w:rPr>
              <w:t xml:space="preserve"> ustajnenia, bezpečné skladovanie a</w:t>
            </w:r>
            <w:r>
              <w:rPr>
                <w:rFonts w:ascii="Calibri" w:hAnsi="Calibri"/>
                <w:sz w:val="20"/>
                <w:szCs w:val="20"/>
              </w:rPr>
              <w:t xml:space="preserve"> </w:t>
            </w:r>
            <w:r w:rsidRPr="004A7D83">
              <w:rPr>
                <w:rFonts w:ascii="Calibri" w:hAnsi="Calibri"/>
                <w:sz w:val="20"/>
                <w:szCs w:val="20"/>
              </w:rPr>
              <w:t>aplikácia hnojív</w:t>
            </w:r>
            <w:r>
              <w:rPr>
                <w:rFonts w:ascii="Calibri" w:hAnsi="Calibri"/>
                <w:sz w:val="20"/>
                <w:szCs w:val="20"/>
              </w:rPr>
              <w:t>/</w:t>
            </w:r>
            <w:r w:rsidRPr="004A7D83">
              <w:rPr>
                <w:rFonts w:ascii="Calibri" w:hAnsi="Calibri"/>
                <w:sz w:val="20"/>
                <w:szCs w:val="20"/>
              </w:rPr>
              <w:t>pesticídov, d</w:t>
            </w:r>
            <w:r>
              <w:rPr>
                <w:rFonts w:ascii="Calibri" w:hAnsi="Calibri"/>
                <w:sz w:val="20"/>
                <w:szCs w:val="20"/>
              </w:rPr>
              <w:t>lhšie</w:t>
            </w:r>
            <w:r w:rsidRPr="004A7D83">
              <w:rPr>
                <w:rFonts w:ascii="Calibri" w:hAnsi="Calibri"/>
                <w:sz w:val="20"/>
                <w:szCs w:val="20"/>
              </w:rPr>
              <w:t xml:space="preserve"> obdobia rastlinného pokryvu</w:t>
            </w:r>
            <w:r>
              <w:rPr>
                <w:rFonts w:ascii="Calibri" w:hAnsi="Calibri"/>
                <w:sz w:val="20"/>
                <w:szCs w:val="20"/>
              </w:rPr>
              <w:t xml:space="preserve">, </w:t>
            </w:r>
            <w:r w:rsidRPr="00D515BB">
              <w:rPr>
                <w:rFonts w:cs="Calibri"/>
                <w:sz w:val="20"/>
                <w:szCs w:val="20"/>
              </w:rPr>
              <w:t>multifunkčn</w:t>
            </w:r>
            <w:r>
              <w:rPr>
                <w:rFonts w:cs="Calibri"/>
                <w:sz w:val="20"/>
                <w:szCs w:val="20"/>
              </w:rPr>
              <w:t>é</w:t>
            </w:r>
            <w:r w:rsidRPr="00D515BB">
              <w:rPr>
                <w:rFonts w:cs="Calibri"/>
                <w:sz w:val="20"/>
                <w:szCs w:val="20"/>
              </w:rPr>
              <w:t xml:space="preserve"> okrajov</w:t>
            </w:r>
            <w:r>
              <w:rPr>
                <w:rFonts w:cs="Calibri"/>
                <w:sz w:val="20"/>
                <w:szCs w:val="20"/>
              </w:rPr>
              <w:t>é</w:t>
            </w:r>
            <w:r w:rsidRPr="00D515BB">
              <w:rPr>
                <w:rFonts w:cs="Calibri"/>
                <w:sz w:val="20"/>
                <w:szCs w:val="20"/>
              </w:rPr>
              <w:t xml:space="preserve"> vegetatívn</w:t>
            </w:r>
            <w:r>
              <w:rPr>
                <w:rFonts w:cs="Calibri"/>
                <w:sz w:val="20"/>
                <w:szCs w:val="20"/>
              </w:rPr>
              <w:t>e</w:t>
            </w:r>
            <w:r w:rsidRPr="00D515BB">
              <w:rPr>
                <w:rFonts w:cs="Calibri"/>
                <w:sz w:val="20"/>
                <w:szCs w:val="20"/>
              </w:rPr>
              <w:t xml:space="preserve"> pás</w:t>
            </w:r>
            <w:r>
              <w:rPr>
                <w:rFonts w:cs="Calibri"/>
                <w:sz w:val="20"/>
                <w:szCs w:val="20"/>
              </w:rPr>
              <w:t>y</w:t>
            </w:r>
            <w:r w:rsidRPr="004A7D83">
              <w:rPr>
                <w:rFonts w:ascii="Calibri" w:hAnsi="Calibri"/>
                <w:sz w:val="20"/>
                <w:szCs w:val="20"/>
              </w:rPr>
              <w:t xml:space="preserve"> a </w:t>
            </w:r>
            <w:r>
              <w:rPr>
                <w:rFonts w:ascii="Calibri" w:hAnsi="Calibri"/>
                <w:sz w:val="20"/>
                <w:szCs w:val="20"/>
              </w:rPr>
              <w:t>i</w:t>
            </w:r>
            <w:r w:rsidRPr="004A7D83">
              <w:rPr>
                <w:rFonts w:ascii="Calibri" w:hAnsi="Calibri"/>
                <w:sz w:val="20"/>
                <w:szCs w:val="20"/>
              </w:rPr>
              <w:t>.).</w:t>
            </w:r>
          </w:p>
          <w:p w:rsidR="009E238E" w:rsidRDefault="009E238E" w:rsidP="009E238E">
            <w:pPr>
              <w:rPr>
                <w:rFonts w:ascii="Calibri" w:hAnsi="Calibri"/>
                <w:sz w:val="20"/>
                <w:szCs w:val="20"/>
              </w:rPr>
            </w:pPr>
            <w:r>
              <w:rPr>
                <w:rFonts w:ascii="Calibri" w:hAnsi="Calibri"/>
                <w:sz w:val="20"/>
                <w:szCs w:val="20"/>
              </w:rPr>
              <w:t>S</w:t>
            </w:r>
            <w:r w:rsidRPr="004A7D83">
              <w:rPr>
                <w:rFonts w:ascii="Calibri" w:hAnsi="Calibri"/>
                <w:sz w:val="20"/>
                <w:szCs w:val="20"/>
              </w:rPr>
              <w:t xml:space="preserve">úbežne </w:t>
            </w:r>
            <w:r>
              <w:rPr>
                <w:rFonts w:ascii="Calibri" w:hAnsi="Calibri"/>
                <w:sz w:val="20"/>
                <w:szCs w:val="20"/>
              </w:rPr>
              <w:t xml:space="preserve">je </w:t>
            </w:r>
            <w:r w:rsidRPr="004A7D83">
              <w:rPr>
                <w:rFonts w:ascii="Calibri" w:hAnsi="Calibri"/>
                <w:sz w:val="20"/>
                <w:szCs w:val="20"/>
              </w:rPr>
              <w:t xml:space="preserve">potrebné vzdelávanie, poradenstvo a šírenie dobrej praxe </w:t>
            </w:r>
            <w:r>
              <w:rPr>
                <w:rFonts w:ascii="Calibri" w:hAnsi="Calibri"/>
                <w:sz w:val="20"/>
                <w:szCs w:val="20"/>
              </w:rPr>
              <w:t xml:space="preserve">v </w:t>
            </w:r>
            <w:r w:rsidRPr="004A7D83">
              <w:rPr>
                <w:rFonts w:ascii="Calibri" w:hAnsi="Calibri"/>
                <w:sz w:val="20"/>
                <w:szCs w:val="20"/>
              </w:rPr>
              <w:t>hospodáren</w:t>
            </w:r>
            <w:r>
              <w:rPr>
                <w:rFonts w:ascii="Calibri" w:hAnsi="Calibri"/>
                <w:sz w:val="20"/>
                <w:szCs w:val="20"/>
              </w:rPr>
              <w:t>í</w:t>
            </w:r>
            <w:r w:rsidRPr="004A7D83">
              <w:rPr>
                <w:rFonts w:ascii="Calibri" w:hAnsi="Calibri"/>
                <w:sz w:val="20"/>
                <w:szCs w:val="20"/>
              </w:rPr>
              <w:t xml:space="preserve"> s vodou a pestovať povedomie zodpovednos</w:t>
            </w:r>
            <w:r>
              <w:rPr>
                <w:rFonts w:ascii="Calibri" w:hAnsi="Calibri"/>
                <w:sz w:val="20"/>
                <w:szCs w:val="20"/>
              </w:rPr>
              <w:t>ti</w:t>
            </w:r>
            <w:r w:rsidRPr="004A7D83">
              <w:rPr>
                <w:rFonts w:ascii="Calibri" w:hAnsi="Calibri"/>
                <w:sz w:val="20"/>
                <w:szCs w:val="20"/>
              </w:rPr>
              <w:t xml:space="preserve"> za kvalitu vôd.</w:t>
            </w:r>
          </w:p>
          <w:p w:rsidR="009E238E" w:rsidRPr="00D55691" w:rsidRDefault="009E238E" w:rsidP="009E238E">
            <w:pPr>
              <w:rPr>
                <w:rFonts w:ascii="Calibri" w:hAnsi="Calibri"/>
                <w:sz w:val="20"/>
                <w:szCs w:val="20"/>
              </w:rPr>
            </w:pPr>
            <w:r>
              <w:rPr>
                <w:rFonts w:ascii="Calibri" w:hAnsi="Calibri"/>
                <w:sz w:val="20"/>
                <w:szCs w:val="20"/>
              </w:rPr>
              <w:t>P</w:t>
            </w:r>
            <w:r w:rsidRPr="00D55691">
              <w:rPr>
                <w:rFonts w:ascii="Calibri" w:hAnsi="Calibri"/>
                <w:sz w:val="20"/>
                <w:szCs w:val="20"/>
              </w:rPr>
              <w:t>roblémom je nedostatočná vodozádržná kapacita a ochrana územia pred vznikom lokálnych povodní.</w:t>
            </w:r>
            <w:r>
              <w:rPr>
                <w:rFonts w:ascii="Calibri" w:hAnsi="Calibri"/>
                <w:sz w:val="20"/>
                <w:szCs w:val="20"/>
              </w:rPr>
              <w:t xml:space="preserve"> Z</w:t>
            </w:r>
            <w:r w:rsidRPr="00D515BB">
              <w:rPr>
                <w:rFonts w:ascii="Calibri" w:hAnsi="Calibri"/>
                <w:sz w:val="20"/>
                <w:szCs w:val="20"/>
              </w:rPr>
              <w:t>adržiavani</w:t>
            </w:r>
            <w:r>
              <w:rPr>
                <w:rFonts w:ascii="Calibri" w:hAnsi="Calibri"/>
                <w:sz w:val="20"/>
                <w:szCs w:val="20"/>
              </w:rPr>
              <w:t>e</w:t>
            </w:r>
            <w:r w:rsidRPr="00D515BB">
              <w:rPr>
                <w:rFonts w:ascii="Calibri" w:hAnsi="Calibri"/>
                <w:sz w:val="20"/>
                <w:szCs w:val="20"/>
              </w:rPr>
              <w:t xml:space="preserve"> vody v krajine by </w:t>
            </w:r>
            <w:r>
              <w:rPr>
                <w:rFonts w:ascii="Calibri" w:hAnsi="Calibri"/>
                <w:sz w:val="20"/>
                <w:szCs w:val="20"/>
              </w:rPr>
              <w:t xml:space="preserve">treba riešiť </w:t>
            </w:r>
            <w:r w:rsidRPr="00D515BB">
              <w:rPr>
                <w:rFonts w:ascii="Calibri" w:hAnsi="Calibri"/>
                <w:sz w:val="20"/>
                <w:szCs w:val="20"/>
              </w:rPr>
              <w:t>a</w:t>
            </w:r>
            <w:r>
              <w:rPr>
                <w:rFonts w:ascii="Calibri" w:hAnsi="Calibri"/>
                <w:sz w:val="20"/>
                <w:szCs w:val="20"/>
              </w:rPr>
              <w:t>j</w:t>
            </w:r>
            <w:r w:rsidRPr="00D515BB">
              <w:rPr>
                <w:rFonts w:ascii="Calibri" w:hAnsi="Calibri"/>
                <w:sz w:val="20"/>
                <w:szCs w:val="20"/>
              </w:rPr>
              <w:t xml:space="preserve"> cez iné </w:t>
            </w:r>
            <w:r>
              <w:rPr>
                <w:rFonts w:ascii="Calibri" w:hAnsi="Calibri"/>
                <w:sz w:val="20"/>
                <w:szCs w:val="20"/>
              </w:rPr>
              <w:t xml:space="preserve">programy, s cieľom </w:t>
            </w:r>
            <w:r w:rsidRPr="00D55691">
              <w:rPr>
                <w:rFonts w:ascii="Calibri" w:hAnsi="Calibri"/>
                <w:sz w:val="20"/>
                <w:szCs w:val="20"/>
              </w:rPr>
              <w:t>vytvor</w:t>
            </w:r>
            <w:r>
              <w:rPr>
                <w:rFonts w:ascii="Calibri" w:hAnsi="Calibri"/>
                <w:sz w:val="20"/>
                <w:szCs w:val="20"/>
              </w:rPr>
              <w:t xml:space="preserve">iť </w:t>
            </w:r>
            <w:r w:rsidRPr="00D55691">
              <w:rPr>
                <w:rFonts w:ascii="Calibri" w:hAnsi="Calibri"/>
                <w:sz w:val="20"/>
                <w:szCs w:val="20"/>
              </w:rPr>
              <w:t>vodozádržn</w:t>
            </w:r>
            <w:r>
              <w:rPr>
                <w:rFonts w:ascii="Calibri" w:hAnsi="Calibri"/>
                <w:sz w:val="20"/>
                <w:szCs w:val="20"/>
              </w:rPr>
              <w:t>é</w:t>
            </w:r>
            <w:r w:rsidRPr="00D55691">
              <w:rPr>
                <w:rFonts w:ascii="Calibri" w:hAnsi="Calibri"/>
                <w:sz w:val="20"/>
                <w:szCs w:val="20"/>
              </w:rPr>
              <w:t xml:space="preserve"> krajinn</w:t>
            </w:r>
            <w:r>
              <w:rPr>
                <w:rFonts w:ascii="Calibri" w:hAnsi="Calibri"/>
                <w:sz w:val="20"/>
                <w:szCs w:val="20"/>
              </w:rPr>
              <w:t xml:space="preserve">é </w:t>
            </w:r>
            <w:r w:rsidRPr="00D55691">
              <w:rPr>
                <w:rFonts w:ascii="Calibri" w:hAnsi="Calibri"/>
                <w:sz w:val="20"/>
                <w:szCs w:val="20"/>
              </w:rPr>
              <w:t>útvar</w:t>
            </w:r>
            <w:r>
              <w:rPr>
                <w:rFonts w:ascii="Calibri" w:hAnsi="Calibri"/>
                <w:sz w:val="20"/>
                <w:szCs w:val="20"/>
              </w:rPr>
              <w:t>y a </w:t>
            </w:r>
            <w:r w:rsidRPr="00D55691">
              <w:rPr>
                <w:rFonts w:ascii="Calibri" w:hAnsi="Calibri"/>
                <w:sz w:val="20"/>
                <w:szCs w:val="20"/>
              </w:rPr>
              <w:t>systém</w:t>
            </w:r>
            <w:r>
              <w:rPr>
                <w:rFonts w:ascii="Calibri" w:hAnsi="Calibri"/>
                <w:sz w:val="20"/>
                <w:szCs w:val="20"/>
              </w:rPr>
              <w:t xml:space="preserve">y </w:t>
            </w:r>
            <w:r w:rsidRPr="00D55691">
              <w:rPr>
                <w:rFonts w:ascii="Calibri" w:hAnsi="Calibri"/>
                <w:sz w:val="20"/>
                <w:szCs w:val="20"/>
              </w:rPr>
              <w:t xml:space="preserve">na spomaľovanie odtoku a </w:t>
            </w:r>
            <w:r>
              <w:rPr>
                <w:rFonts w:ascii="Calibri" w:hAnsi="Calibri"/>
                <w:sz w:val="20"/>
                <w:szCs w:val="20"/>
              </w:rPr>
              <w:t>podporu</w:t>
            </w:r>
            <w:r w:rsidRPr="00D55691">
              <w:rPr>
                <w:rFonts w:ascii="Calibri" w:hAnsi="Calibri"/>
                <w:sz w:val="20"/>
                <w:szCs w:val="20"/>
              </w:rPr>
              <w:t xml:space="preserve"> vsakovania</w:t>
            </w:r>
            <w:r>
              <w:rPr>
                <w:rFonts w:ascii="Calibri" w:hAnsi="Calibri"/>
                <w:sz w:val="20"/>
                <w:szCs w:val="20"/>
              </w:rPr>
              <w:t xml:space="preserve"> zrážkových vôd. </w:t>
            </w:r>
            <w:r w:rsidRPr="007916BD">
              <w:rPr>
                <w:rFonts w:ascii="Calibri" w:hAnsi="Calibri"/>
                <w:sz w:val="20"/>
                <w:szCs w:val="20"/>
              </w:rPr>
              <w:t xml:space="preserve">Koncepcia revitalizácie hydromelioračných sústav, </w:t>
            </w:r>
            <w:r>
              <w:rPr>
                <w:rFonts w:ascii="Calibri" w:hAnsi="Calibri"/>
                <w:sz w:val="20"/>
                <w:szCs w:val="20"/>
              </w:rPr>
              <w:t>d</w:t>
            </w:r>
            <w:r w:rsidRPr="007916BD">
              <w:rPr>
                <w:rFonts w:ascii="Calibri" w:hAnsi="Calibri"/>
                <w:sz w:val="20"/>
                <w:szCs w:val="20"/>
              </w:rPr>
              <w:t>efinuje dlhodobo udržateľn</w:t>
            </w:r>
            <w:r>
              <w:rPr>
                <w:rFonts w:ascii="Calibri" w:hAnsi="Calibri"/>
                <w:sz w:val="20"/>
                <w:szCs w:val="20"/>
              </w:rPr>
              <w:t>ú</w:t>
            </w:r>
            <w:r w:rsidRPr="007916BD" w:rsidDel="00A0755E">
              <w:rPr>
                <w:rFonts w:ascii="Calibri" w:hAnsi="Calibri"/>
                <w:sz w:val="20"/>
                <w:szCs w:val="20"/>
              </w:rPr>
              <w:t xml:space="preserve"> </w:t>
            </w:r>
            <w:r>
              <w:rPr>
                <w:rFonts w:ascii="Calibri" w:hAnsi="Calibri"/>
                <w:sz w:val="20"/>
                <w:szCs w:val="20"/>
              </w:rPr>
              <w:t>minimálnu</w:t>
            </w:r>
            <w:r w:rsidRPr="007916BD">
              <w:rPr>
                <w:rFonts w:ascii="Calibri" w:hAnsi="Calibri"/>
                <w:sz w:val="20"/>
                <w:szCs w:val="20"/>
              </w:rPr>
              <w:t xml:space="preserve"> sieť závlah a odvodnenia</w:t>
            </w:r>
            <w:r>
              <w:rPr>
                <w:rFonts w:ascii="Calibri" w:hAnsi="Calibri"/>
                <w:sz w:val="20"/>
                <w:szCs w:val="20"/>
              </w:rPr>
              <w:t xml:space="preserve">. </w:t>
            </w:r>
            <w:r w:rsidRPr="00D55691">
              <w:rPr>
                <w:rFonts w:ascii="Calibri" w:hAnsi="Calibri"/>
                <w:sz w:val="20"/>
                <w:szCs w:val="20"/>
              </w:rPr>
              <w:t>Reguláciou odtoku vnútorných vôd majú hydromelioračné kanály značný potenciál zadržiava</w:t>
            </w:r>
            <w:r>
              <w:rPr>
                <w:rFonts w:ascii="Calibri" w:hAnsi="Calibri"/>
                <w:sz w:val="20"/>
                <w:szCs w:val="20"/>
              </w:rPr>
              <w:t>ť</w:t>
            </w:r>
            <w:r w:rsidRPr="00D55691">
              <w:rPr>
                <w:rFonts w:ascii="Calibri" w:hAnsi="Calibri"/>
                <w:sz w:val="20"/>
                <w:szCs w:val="20"/>
              </w:rPr>
              <w:t xml:space="preserve"> vod</w:t>
            </w:r>
            <w:r>
              <w:rPr>
                <w:rFonts w:ascii="Calibri" w:hAnsi="Calibri"/>
                <w:sz w:val="20"/>
                <w:szCs w:val="20"/>
              </w:rPr>
              <w:t>u</w:t>
            </w:r>
            <w:r w:rsidRPr="00D55691">
              <w:rPr>
                <w:rFonts w:ascii="Calibri" w:hAnsi="Calibri"/>
                <w:sz w:val="20"/>
                <w:szCs w:val="20"/>
              </w:rPr>
              <w:t xml:space="preserve">, čím </w:t>
            </w:r>
            <w:r>
              <w:rPr>
                <w:rFonts w:ascii="Calibri" w:hAnsi="Calibri"/>
                <w:sz w:val="20"/>
                <w:szCs w:val="20"/>
              </w:rPr>
              <w:t> </w:t>
            </w:r>
            <w:r w:rsidRPr="00D55691">
              <w:rPr>
                <w:rFonts w:ascii="Calibri" w:hAnsi="Calibri"/>
                <w:sz w:val="20"/>
                <w:szCs w:val="20"/>
              </w:rPr>
              <w:t>z</w:t>
            </w:r>
            <w:r>
              <w:rPr>
                <w:rFonts w:ascii="Calibri" w:hAnsi="Calibri"/>
                <w:sz w:val="20"/>
                <w:szCs w:val="20"/>
              </w:rPr>
              <w:t xml:space="preserve">vyšujú </w:t>
            </w:r>
            <w:r w:rsidRPr="00D55691">
              <w:rPr>
                <w:rFonts w:ascii="Calibri" w:hAnsi="Calibri"/>
                <w:sz w:val="20"/>
                <w:szCs w:val="20"/>
              </w:rPr>
              <w:t>retenčn</w:t>
            </w:r>
            <w:r>
              <w:rPr>
                <w:rFonts w:ascii="Calibri" w:hAnsi="Calibri"/>
                <w:sz w:val="20"/>
                <w:szCs w:val="20"/>
              </w:rPr>
              <w:t>ú</w:t>
            </w:r>
            <w:r w:rsidRPr="00D55691">
              <w:rPr>
                <w:rFonts w:ascii="Calibri" w:hAnsi="Calibri"/>
                <w:sz w:val="20"/>
                <w:szCs w:val="20"/>
              </w:rPr>
              <w:t xml:space="preserve"> kapacit</w:t>
            </w:r>
            <w:r>
              <w:rPr>
                <w:rFonts w:ascii="Calibri" w:hAnsi="Calibri"/>
                <w:sz w:val="20"/>
                <w:szCs w:val="20"/>
              </w:rPr>
              <w:t xml:space="preserve">u </w:t>
            </w:r>
            <w:r w:rsidRPr="00D55691">
              <w:rPr>
                <w:rFonts w:ascii="Calibri" w:hAnsi="Calibri"/>
                <w:sz w:val="20"/>
                <w:szCs w:val="20"/>
              </w:rPr>
              <w:t>územia</w:t>
            </w:r>
            <w:r>
              <w:rPr>
                <w:rFonts w:ascii="Calibri" w:hAnsi="Calibri"/>
                <w:sz w:val="20"/>
                <w:szCs w:val="20"/>
              </w:rPr>
              <w:t xml:space="preserve">. </w:t>
            </w:r>
            <w:r w:rsidRPr="00D55691">
              <w:rPr>
                <w:rFonts w:ascii="Calibri" w:hAnsi="Calibri"/>
                <w:sz w:val="20"/>
                <w:szCs w:val="20"/>
              </w:rPr>
              <w:t xml:space="preserve"> </w:t>
            </w:r>
            <w:r>
              <w:rPr>
                <w:rFonts w:ascii="Calibri" w:hAnsi="Calibri"/>
                <w:sz w:val="20"/>
                <w:szCs w:val="20"/>
              </w:rPr>
              <w:t>Z</w:t>
            </w:r>
            <w:r w:rsidRPr="00D55691">
              <w:rPr>
                <w:rFonts w:ascii="Calibri" w:hAnsi="Calibri"/>
                <w:sz w:val="20"/>
                <w:szCs w:val="20"/>
              </w:rPr>
              <w:t xml:space="preserve">adržaná voda </w:t>
            </w:r>
            <w:r>
              <w:rPr>
                <w:rFonts w:ascii="Calibri" w:hAnsi="Calibri"/>
                <w:sz w:val="20"/>
                <w:szCs w:val="20"/>
              </w:rPr>
              <w:t xml:space="preserve">môže </w:t>
            </w:r>
            <w:r w:rsidRPr="00D55691">
              <w:rPr>
                <w:rFonts w:ascii="Calibri" w:hAnsi="Calibri"/>
                <w:sz w:val="20"/>
                <w:szCs w:val="20"/>
              </w:rPr>
              <w:t xml:space="preserve"> slúžiť ako alternatívny zdroj na lokálne zavlažovanie, č</w:t>
            </w:r>
            <w:r>
              <w:rPr>
                <w:rFonts w:ascii="Calibri" w:hAnsi="Calibri"/>
                <w:sz w:val="20"/>
                <w:szCs w:val="20"/>
              </w:rPr>
              <w:t xml:space="preserve">o </w:t>
            </w:r>
            <w:r w:rsidRPr="00D55691">
              <w:rPr>
                <w:rFonts w:ascii="Calibri" w:hAnsi="Calibri"/>
                <w:sz w:val="20"/>
                <w:szCs w:val="20"/>
              </w:rPr>
              <w:t>prispeje k adaptáci</w:t>
            </w:r>
            <w:r>
              <w:rPr>
                <w:rFonts w:ascii="Calibri" w:hAnsi="Calibri"/>
                <w:sz w:val="20"/>
                <w:szCs w:val="20"/>
              </w:rPr>
              <w:t>i</w:t>
            </w:r>
            <w:r w:rsidRPr="00D55691">
              <w:rPr>
                <w:rFonts w:ascii="Calibri" w:hAnsi="Calibri"/>
                <w:sz w:val="20"/>
                <w:szCs w:val="20"/>
              </w:rPr>
              <w:t xml:space="preserve"> na zmeny klímy a zvýši efektivitu využívania vody.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Pr>
                <w:rFonts w:ascii="Calibri" w:hAnsi="Calibri"/>
                <w:sz w:val="20"/>
                <w:szCs w:val="20"/>
                <w:lang w:eastAsia="zh-CN"/>
              </w:rPr>
              <w:t>Z</w:t>
            </w:r>
            <w:r w:rsidRPr="004A7D83">
              <w:rPr>
                <w:rFonts w:ascii="Calibri" w:hAnsi="Calibri"/>
                <w:sz w:val="20"/>
                <w:szCs w:val="20"/>
                <w:lang w:eastAsia="zh-CN"/>
              </w:rPr>
              <w:t>abezpečenie ochrany pôdy pred degradáciou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4C, 4B, 5E, 2A</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jc w:val="center"/>
              <w:rPr>
                <w:rFonts w:ascii="Calibri" w:hAnsi="Calibri"/>
              </w:rPr>
            </w:pP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rPr>
            </w:pPr>
            <w:r w:rsidRPr="004A7D83">
              <w:rPr>
                <w:rFonts w:ascii="Calibri" w:hAnsi="Calibri"/>
                <w:sz w:val="20"/>
                <w:szCs w:val="20"/>
              </w:rPr>
              <w:t>P</w:t>
            </w:r>
            <w:r>
              <w:rPr>
                <w:rFonts w:ascii="Calibri" w:hAnsi="Calibri"/>
                <w:sz w:val="20"/>
                <w:szCs w:val="20"/>
              </w:rPr>
              <w:t xml:space="preserve">P </w:t>
            </w:r>
            <w:r w:rsidRPr="004A7D83">
              <w:rPr>
                <w:rFonts w:ascii="Calibri" w:hAnsi="Calibri"/>
                <w:sz w:val="20"/>
                <w:szCs w:val="20"/>
              </w:rPr>
              <w:t xml:space="preserve">EK odporúča podporovať ochranu pôdy pred eróziou, zhutňovaním, zasoľovaním a stratou organických látok. </w:t>
            </w:r>
          </w:p>
          <w:p w:rsidR="009E238E" w:rsidRDefault="009E238E" w:rsidP="009E238E">
            <w:pPr>
              <w:rPr>
                <w:rFonts w:ascii="Calibri" w:hAnsi="Calibri"/>
                <w:sz w:val="20"/>
                <w:szCs w:val="20"/>
              </w:rPr>
            </w:pPr>
            <w:r>
              <w:rPr>
                <w:rFonts w:ascii="Calibri" w:hAnsi="Calibri"/>
                <w:sz w:val="20"/>
                <w:szCs w:val="20"/>
              </w:rPr>
              <w:t>Obdobne, medzi  problémy poľnohospodárstva SR vo vzťahu k ŽP zaraďuje hodnotiaca správa OECD 2011, popri znečisťovaní vôd a poklesu biodiverzity nasledovné:</w:t>
            </w:r>
          </w:p>
          <w:p w:rsidR="009E238E" w:rsidRPr="00736EB5" w:rsidRDefault="009E238E" w:rsidP="009E238E">
            <w:pPr>
              <w:rPr>
                <w:sz w:val="20"/>
                <w:szCs w:val="20"/>
              </w:rPr>
            </w:pPr>
            <w:r>
              <w:rPr>
                <w:sz w:val="20"/>
                <w:szCs w:val="20"/>
              </w:rPr>
              <w:t xml:space="preserve">- </w:t>
            </w:r>
            <w:r w:rsidRPr="00736EB5">
              <w:rPr>
                <w:sz w:val="20"/>
                <w:szCs w:val="20"/>
              </w:rPr>
              <w:t xml:space="preserve">Eróziu , ktorá </w:t>
            </w:r>
            <w:r>
              <w:rPr>
                <w:sz w:val="20"/>
                <w:szCs w:val="20"/>
              </w:rPr>
              <w:t xml:space="preserve">je </w:t>
            </w:r>
            <w:r w:rsidRPr="00736EB5">
              <w:rPr>
                <w:sz w:val="20"/>
                <w:szCs w:val="20"/>
              </w:rPr>
              <w:t>spôsoben</w:t>
            </w:r>
            <w:r>
              <w:rPr>
                <w:sz w:val="20"/>
                <w:szCs w:val="20"/>
              </w:rPr>
              <w:t>á</w:t>
            </w:r>
            <w:r w:rsidRPr="00736EB5">
              <w:rPr>
                <w:sz w:val="20"/>
                <w:szCs w:val="20"/>
              </w:rPr>
              <w:t xml:space="preserve"> prevahou hornatej krajiny, ale tiež vysokým podielom ornej pôdy (70%). </w:t>
            </w:r>
            <w:r>
              <w:rPr>
                <w:sz w:val="20"/>
                <w:szCs w:val="20"/>
              </w:rPr>
              <w:t xml:space="preserve">Priamy </w:t>
            </w:r>
            <w:r w:rsidRPr="00736EB5">
              <w:rPr>
                <w:sz w:val="20"/>
                <w:szCs w:val="20"/>
              </w:rPr>
              <w:t>účin</w:t>
            </w:r>
            <w:r>
              <w:rPr>
                <w:sz w:val="20"/>
                <w:szCs w:val="20"/>
              </w:rPr>
              <w:t>o</w:t>
            </w:r>
            <w:r w:rsidRPr="00736EB5">
              <w:rPr>
                <w:sz w:val="20"/>
                <w:szCs w:val="20"/>
              </w:rPr>
              <w:t>k erózie je</w:t>
            </w:r>
            <w:r>
              <w:rPr>
                <w:sz w:val="20"/>
                <w:szCs w:val="20"/>
              </w:rPr>
              <w:t xml:space="preserve"> umocnený</w:t>
            </w:r>
            <w:r w:rsidRPr="00736EB5">
              <w:rPr>
                <w:sz w:val="20"/>
                <w:szCs w:val="20"/>
              </w:rPr>
              <w:t xml:space="preserve"> odtok</w:t>
            </w:r>
            <w:r>
              <w:rPr>
                <w:sz w:val="20"/>
                <w:szCs w:val="20"/>
              </w:rPr>
              <w:t>om</w:t>
            </w:r>
            <w:r w:rsidRPr="00736EB5">
              <w:rPr>
                <w:sz w:val="20"/>
                <w:szCs w:val="20"/>
              </w:rPr>
              <w:t xml:space="preserve"> pôdneho sedimentu narušujúci kapacitu vodných nádrží a riečne ekosystémy.</w:t>
            </w:r>
          </w:p>
          <w:p w:rsidR="009E238E" w:rsidRPr="00736EB5" w:rsidRDefault="009E238E" w:rsidP="009E238E">
            <w:pPr>
              <w:rPr>
                <w:sz w:val="20"/>
                <w:szCs w:val="20"/>
              </w:rPr>
            </w:pPr>
            <w:r>
              <w:rPr>
                <w:sz w:val="20"/>
                <w:szCs w:val="20"/>
              </w:rPr>
              <w:t>- Z</w:t>
            </w:r>
            <w:r w:rsidRPr="00736EB5">
              <w:rPr>
                <w:sz w:val="20"/>
                <w:szCs w:val="20"/>
              </w:rPr>
              <w:t>hutnen</w:t>
            </w:r>
            <w:r>
              <w:rPr>
                <w:sz w:val="20"/>
                <w:szCs w:val="20"/>
              </w:rPr>
              <w:t>ie pôd</w:t>
            </w:r>
            <w:r w:rsidRPr="00736EB5">
              <w:rPr>
                <w:sz w:val="20"/>
                <w:szCs w:val="20"/>
              </w:rPr>
              <w:t>, ktoré sa týkalo asi 8% p</w:t>
            </w:r>
            <w:r>
              <w:rPr>
                <w:sz w:val="20"/>
                <w:szCs w:val="20"/>
              </w:rPr>
              <w:t xml:space="preserve">.p., </w:t>
            </w:r>
            <w:r w:rsidRPr="00736EB5">
              <w:rPr>
                <w:sz w:val="20"/>
                <w:szCs w:val="20"/>
              </w:rPr>
              <w:t>na ďalších 19%, zhutnenie prebieha vďaka používaniu ťažkej techniky a</w:t>
            </w:r>
            <w:r>
              <w:rPr>
                <w:sz w:val="20"/>
                <w:szCs w:val="20"/>
              </w:rPr>
              <w:t> </w:t>
            </w:r>
            <w:r w:rsidRPr="00736EB5">
              <w:rPr>
                <w:sz w:val="20"/>
                <w:szCs w:val="20"/>
              </w:rPr>
              <w:t>nevhodn</w:t>
            </w:r>
            <w:r>
              <w:rPr>
                <w:sz w:val="20"/>
                <w:szCs w:val="20"/>
              </w:rPr>
              <w:t xml:space="preserve">ých </w:t>
            </w:r>
            <w:r w:rsidRPr="00736EB5">
              <w:rPr>
                <w:sz w:val="20"/>
                <w:szCs w:val="20"/>
              </w:rPr>
              <w:t>prakt</w:t>
            </w:r>
            <w:r>
              <w:rPr>
                <w:sz w:val="20"/>
                <w:szCs w:val="20"/>
              </w:rPr>
              <w:t>í</w:t>
            </w:r>
            <w:r w:rsidRPr="00736EB5">
              <w:rPr>
                <w:sz w:val="20"/>
                <w:szCs w:val="20"/>
              </w:rPr>
              <w:t>k.</w:t>
            </w:r>
          </w:p>
          <w:p w:rsidR="009E238E" w:rsidRPr="00736EB5" w:rsidRDefault="009E238E" w:rsidP="009E238E">
            <w:pPr>
              <w:rPr>
                <w:sz w:val="20"/>
                <w:szCs w:val="20"/>
              </w:rPr>
            </w:pPr>
            <w:r>
              <w:rPr>
                <w:sz w:val="20"/>
                <w:szCs w:val="20"/>
              </w:rPr>
              <w:t>- Vápnenie</w:t>
            </w:r>
            <w:r w:rsidRPr="00736EB5">
              <w:rPr>
                <w:sz w:val="20"/>
                <w:szCs w:val="20"/>
              </w:rPr>
              <w:t xml:space="preserve"> pôd </w:t>
            </w:r>
            <w:r>
              <w:rPr>
                <w:sz w:val="20"/>
                <w:szCs w:val="20"/>
              </w:rPr>
              <w:t xml:space="preserve">je </w:t>
            </w:r>
            <w:r w:rsidRPr="00736EB5">
              <w:rPr>
                <w:sz w:val="20"/>
                <w:szCs w:val="20"/>
              </w:rPr>
              <w:t xml:space="preserve">nedostatočné a podiel kyslej pôdy sa bude </w:t>
            </w:r>
            <w:r>
              <w:rPr>
                <w:sz w:val="20"/>
                <w:szCs w:val="20"/>
              </w:rPr>
              <w:t>rásť</w:t>
            </w:r>
            <w:r w:rsidRPr="00736EB5">
              <w:rPr>
                <w:sz w:val="20"/>
                <w:szCs w:val="20"/>
              </w:rPr>
              <w:t>.</w:t>
            </w:r>
          </w:p>
          <w:p w:rsidR="009E238E" w:rsidRPr="00736EB5" w:rsidRDefault="009E238E" w:rsidP="009E238E">
            <w:pPr>
              <w:rPr>
                <w:sz w:val="20"/>
                <w:szCs w:val="20"/>
              </w:rPr>
            </w:pPr>
            <w:r>
              <w:rPr>
                <w:sz w:val="20"/>
                <w:szCs w:val="20"/>
              </w:rPr>
              <w:t xml:space="preserve">- </w:t>
            </w:r>
            <w:r w:rsidRPr="00736EB5">
              <w:rPr>
                <w:sz w:val="20"/>
                <w:szCs w:val="20"/>
              </w:rPr>
              <w:t>Podmáčan</w:t>
            </w:r>
            <w:r>
              <w:rPr>
                <w:sz w:val="20"/>
                <w:szCs w:val="20"/>
              </w:rPr>
              <w:t>ie</w:t>
            </w:r>
            <w:r w:rsidRPr="00736EB5">
              <w:rPr>
                <w:sz w:val="20"/>
                <w:szCs w:val="20"/>
              </w:rPr>
              <w:t xml:space="preserve"> pôd</w:t>
            </w:r>
            <w:r>
              <w:rPr>
                <w:sz w:val="20"/>
                <w:szCs w:val="20"/>
              </w:rPr>
              <w:t xml:space="preserve">, </w:t>
            </w:r>
            <w:r w:rsidRPr="00736EB5">
              <w:rPr>
                <w:sz w:val="20"/>
                <w:szCs w:val="20"/>
              </w:rPr>
              <w:t>viac ako 20% p</w:t>
            </w:r>
            <w:r>
              <w:rPr>
                <w:sz w:val="20"/>
                <w:szCs w:val="20"/>
              </w:rPr>
              <w:t>.p.</w:t>
            </w:r>
            <w:r w:rsidRPr="00736EB5">
              <w:rPr>
                <w:sz w:val="20"/>
                <w:szCs w:val="20"/>
              </w:rPr>
              <w:t xml:space="preserve"> je trvalo ovplyvnených zamokrením, najmä z dôvodu vysokých hladín podzemnej vody a pôdnej štruktúry.</w:t>
            </w:r>
          </w:p>
          <w:p w:rsidR="009E238E" w:rsidRPr="004A7D83" w:rsidRDefault="009E238E" w:rsidP="009E238E">
            <w:pPr>
              <w:rPr>
                <w:rFonts w:ascii="Calibri" w:hAnsi="Calibri"/>
              </w:rPr>
            </w:pPr>
            <w:r w:rsidRPr="004A7D83">
              <w:rPr>
                <w:rFonts w:ascii="Calibri" w:hAnsi="Calibri"/>
                <w:sz w:val="20"/>
                <w:szCs w:val="20"/>
              </w:rPr>
              <w:t xml:space="preserve">Podľa </w:t>
            </w:r>
            <w:r>
              <w:rPr>
                <w:rFonts w:ascii="Calibri" w:hAnsi="Calibri"/>
                <w:sz w:val="20"/>
                <w:szCs w:val="20"/>
              </w:rPr>
              <w:t xml:space="preserve">aktuálnych údajov VÚPOP je takmer 30%  p.p. (LPIS) </w:t>
            </w:r>
            <w:r w:rsidRPr="004A7D83">
              <w:rPr>
                <w:rFonts w:ascii="Calibri" w:hAnsi="Calibri"/>
                <w:sz w:val="20"/>
                <w:szCs w:val="20"/>
              </w:rPr>
              <w:t xml:space="preserve"> ohrozenej silnou eróziou (</w:t>
            </w:r>
            <w:r>
              <w:rPr>
                <w:rFonts w:ascii="Calibri" w:hAnsi="Calibri"/>
                <w:sz w:val="20"/>
                <w:szCs w:val="20"/>
              </w:rPr>
              <w:t>nad</w:t>
            </w:r>
            <w:r w:rsidRPr="004A7D83">
              <w:rPr>
                <w:rFonts w:ascii="Calibri" w:hAnsi="Calibri"/>
                <w:sz w:val="20"/>
                <w:szCs w:val="20"/>
              </w:rPr>
              <w:t xml:space="preserve"> 1</w:t>
            </w:r>
            <w:r>
              <w:rPr>
                <w:rFonts w:ascii="Calibri" w:hAnsi="Calibri"/>
                <w:sz w:val="20"/>
                <w:szCs w:val="20"/>
              </w:rPr>
              <w:t>0</w:t>
            </w:r>
            <w:r w:rsidRPr="004A7D83">
              <w:rPr>
                <w:rFonts w:ascii="Calibri" w:hAnsi="Calibri"/>
                <w:sz w:val="20"/>
                <w:szCs w:val="20"/>
              </w:rPr>
              <w:t xml:space="preserve">t/ha/rok), z toho </w:t>
            </w:r>
            <w:r>
              <w:rPr>
                <w:rFonts w:ascii="Calibri" w:hAnsi="Calibri"/>
                <w:sz w:val="20"/>
                <w:szCs w:val="20"/>
              </w:rPr>
              <w:t>vyše 14%  extrémnou eróziou (nad 30</w:t>
            </w:r>
            <w:r w:rsidRPr="004A7D83">
              <w:rPr>
                <w:rFonts w:ascii="Calibri" w:hAnsi="Calibri"/>
                <w:sz w:val="20"/>
                <w:szCs w:val="20"/>
              </w:rPr>
              <w:t>t/ha/rok</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M</w:t>
            </w:r>
            <w:r w:rsidRPr="004A7D83">
              <w:rPr>
                <w:rFonts w:ascii="Calibri" w:hAnsi="Calibri"/>
                <w:sz w:val="20"/>
                <w:szCs w:val="20"/>
              </w:rPr>
              <w:t>onitoring pôd SR uvádza</w:t>
            </w:r>
            <w:r>
              <w:rPr>
                <w:rFonts w:ascii="Calibri" w:hAnsi="Calibri"/>
                <w:sz w:val="20"/>
                <w:szCs w:val="20"/>
              </w:rPr>
              <w:t xml:space="preserve"> </w:t>
            </w:r>
            <w:r w:rsidRPr="004A7D83">
              <w:rPr>
                <w:rFonts w:ascii="Calibri" w:hAnsi="Calibri"/>
                <w:sz w:val="20"/>
                <w:szCs w:val="20"/>
              </w:rPr>
              <w:t>dlhodobo zvýšený podiel lokalít so zhutnenou podornicou</w:t>
            </w:r>
            <w:r>
              <w:rPr>
                <w:rFonts w:ascii="Calibri" w:hAnsi="Calibri"/>
                <w:sz w:val="20"/>
                <w:szCs w:val="20"/>
              </w:rPr>
              <w:t>, čo obmedzuje p</w:t>
            </w:r>
            <w:r w:rsidRPr="004A7D83">
              <w:rPr>
                <w:rFonts w:ascii="Calibri" w:hAnsi="Calibri"/>
                <w:sz w:val="20"/>
                <w:szCs w:val="20"/>
              </w:rPr>
              <w:t xml:space="preserve">otenciál pôdy pri zadržiavaní vody. Elimináciou zhutnenia  sa čiastočne eliminujú </w:t>
            </w:r>
            <w:r>
              <w:rPr>
                <w:rFonts w:ascii="Calibri" w:hAnsi="Calibri"/>
                <w:sz w:val="20"/>
                <w:szCs w:val="20"/>
              </w:rPr>
              <w:t xml:space="preserve">negatívne </w:t>
            </w:r>
            <w:r w:rsidRPr="004A7D83">
              <w:rPr>
                <w:rFonts w:ascii="Calibri" w:hAnsi="Calibri"/>
                <w:sz w:val="20"/>
                <w:szCs w:val="20"/>
              </w:rPr>
              <w:t>dôsledky klimatickej zmeny – lokálne záplavy, sucho a nedostatok vody na zavlažovanie, nízke úrody, nedostatok pastvy a</w:t>
            </w:r>
            <w:r>
              <w:rPr>
                <w:rFonts w:ascii="Calibri" w:hAnsi="Calibri"/>
                <w:sz w:val="20"/>
                <w:szCs w:val="20"/>
              </w:rPr>
              <w:t> </w:t>
            </w:r>
            <w:r w:rsidRPr="004A7D83">
              <w:rPr>
                <w:rFonts w:ascii="Calibri" w:hAnsi="Calibri"/>
                <w:sz w:val="20"/>
                <w:szCs w:val="20"/>
              </w:rPr>
              <w:t>krmovín</w:t>
            </w:r>
            <w:r>
              <w:rPr>
                <w:rFonts w:ascii="Calibri" w:hAnsi="Calibri"/>
                <w:sz w:val="20"/>
                <w:szCs w:val="20"/>
              </w:rPr>
              <w:t xml:space="preserve">, </w:t>
            </w:r>
            <w:r w:rsidRPr="004A7D83">
              <w:rPr>
                <w:rFonts w:ascii="Calibri" w:hAnsi="Calibri"/>
                <w:sz w:val="20"/>
                <w:szCs w:val="20"/>
              </w:rPr>
              <w:t xml:space="preserve">, vynútené zmeny využívania pôdy, až riziko pustnutia krajiny. </w:t>
            </w:r>
          </w:p>
          <w:p w:rsidR="009E238E" w:rsidRPr="004A7D83" w:rsidRDefault="009E238E" w:rsidP="009E238E">
            <w:pPr>
              <w:rPr>
                <w:rFonts w:ascii="Calibri" w:hAnsi="Calibri"/>
              </w:rPr>
            </w:pPr>
            <w:r>
              <w:rPr>
                <w:rFonts w:ascii="Calibri" w:hAnsi="Calibri"/>
                <w:sz w:val="20"/>
                <w:szCs w:val="20"/>
              </w:rPr>
              <w:t>Ďalším zistením</w:t>
            </w:r>
            <w:r w:rsidRPr="004A7D83">
              <w:rPr>
                <w:rFonts w:ascii="Calibri" w:hAnsi="Calibri"/>
                <w:sz w:val="20"/>
                <w:szCs w:val="20"/>
              </w:rPr>
              <w:t xml:space="preserve"> je pokles organického uhlíka (pôdnej organickej hmoty) na všetkých sledovaných orných pôdach. </w:t>
            </w:r>
          </w:p>
          <w:p w:rsidR="009E238E" w:rsidRPr="004A7D83" w:rsidRDefault="009E238E" w:rsidP="009E238E">
            <w:pPr>
              <w:rPr>
                <w:rFonts w:ascii="Calibri" w:hAnsi="Calibri"/>
              </w:rPr>
            </w:pPr>
            <w:r w:rsidRPr="004A7D83">
              <w:rPr>
                <w:rFonts w:ascii="Calibri" w:hAnsi="Calibri"/>
                <w:sz w:val="20"/>
                <w:szCs w:val="20"/>
              </w:rPr>
              <w:t>Zachovanie kvality pôdy je závislé aj od pokračovania poľnohospodárstva v LFA, kde platby zabraňujú opúšťaniu pôdy, marginalizácii a pustnutiu krajiny.</w:t>
            </w:r>
          </w:p>
          <w:p w:rsidR="009E238E" w:rsidRDefault="009E238E" w:rsidP="009E238E">
            <w:pPr>
              <w:rPr>
                <w:rFonts w:ascii="Calibri" w:hAnsi="Calibri"/>
              </w:rPr>
            </w:pPr>
            <w:r w:rsidRPr="004A7D83">
              <w:rPr>
                <w:rFonts w:ascii="Calibri" w:hAnsi="Calibri"/>
                <w:sz w:val="20"/>
                <w:szCs w:val="20"/>
              </w:rPr>
              <w:t>V LH sa prejavuje zvýšená erózia pôdy vplyvom ťažby a približovania dreva, vyjazdenie koľají a zhutnenie pôdy</w:t>
            </w:r>
            <w:r>
              <w:rPr>
                <w:rFonts w:ascii="Calibri" w:hAnsi="Calibri"/>
                <w:sz w:val="20"/>
                <w:szCs w:val="20"/>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Zachovanie </w:t>
            </w:r>
            <w:r>
              <w:rPr>
                <w:rFonts w:ascii="Calibri" w:hAnsi="Calibri"/>
                <w:sz w:val="20"/>
                <w:szCs w:val="20"/>
                <w:lang w:eastAsia="zh-CN"/>
              </w:rPr>
              <w:t>p</w:t>
            </w:r>
            <w:r w:rsidRPr="004A7D83">
              <w:rPr>
                <w:rFonts w:ascii="Calibri" w:hAnsi="Calibri"/>
                <w:sz w:val="20"/>
                <w:szCs w:val="20"/>
                <w:lang w:eastAsia="zh-CN"/>
              </w:rPr>
              <w:t xml:space="preserve">oľnohospodárstva </w:t>
            </w:r>
            <w:r>
              <w:rPr>
                <w:rFonts w:ascii="Calibri" w:hAnsi="Calibri"/>
                <w:sz w:val="20"/>
                <w:szCs w:val="20"/>
                <w:lang w:eastAsia="zh-CN"/>
              </w:rPr>
              <w:br/>
            </w:r>
            <w:r w:rsidRPr="004A7D83">
              <w:rPr>
                <w:rFonts w:ascii="Calibri" w:hAnsi="Calibri"/>
                <w:sz w:val="20"/>
                <w:szCs w:val="20"/>
                <w:lang w:eastAsia="zh-CN"/>
              </w:rPr>
              <w:t>v menej priaznivých oblastiach</w:t>
            </w:r>
            <w:r>
              <w:rPr>
                <w:rFonts w:ascii="Calibri" w:hAnsi="Calibri"/>
                <w:sz w:val="20"/>
                <w:szCs w:val="20"/>
                <w:lang w:eastAsia="zh-CN"/>
              </w:rPr>
              <w:t xml:space="preserve">         </w:t>
            </w:r>
            <w:r w:rsidRPr="004A7D83">
              <w:rPr>
                <w:rFonts w:ascii="Calibri" w:hAnsi="Calibri"/>
                <w:sz w:val="20"/>
                <w:szCs w:val="20"/>
                <w:lang w:eastAsia="zh-CN"/>
              </w:rPr>
              <w:t xml:space="preserve"> a efektívne využívanie pôdneho fondu</w:t>
            </w:r>
            <w:r w:rsidRPr="004A7D83">
              <w:rPr>
                <w:rFonts w:ascii="Calibri" w:hAnsi="Calibri"/>
                <w:sz w:val="20"/>
                <w:szCs w:val="20"/>
                <w:lang w:eastAsia="zh-CN"/>
              </w:rPr>
              <w:lastRenderedPageBreak/>
              <w:t xml:space="preserve"> SR</w:t>
            </w:r>
          </w:p>
          <w:p w:rsidR="009E238E" w:rsidRPr="004A7D83" w:rsidRDefault="009E238E" w:rsidP="009E238E">
            <w:pPr>
              <w:spacing w:after="120"/>
              <w:ind w:left="720"/>
              <w:contextualSpacing/>
              <w:jc w:val="left"/>
              <w:rPr>
                <w:rFonts w:ascii="Calibri" w:hAnsi="Calibri"/>
              </w:rPr>
            </w:pPr>
            <w:r w:rsidRPr="004A7D83">
              <w:rPr>
                <w:rFonts w:ascii="Calibri" w:hAnsi="Calibri"/>
                <w:sz w:val="20"/>
                <w:szCs w:val="20"/>
              </w:rPr>
              <w:t>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4A, 4B, 4C,2A, 2B</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spacing w:after="120"/>
              <w:ind w:left="720"/>
              <w:contextualSpacing/>
              <w:jc w:val="center"/>
              <w:rPr>
                <w:rFonts w:ascii="Calibri" w:hAnsi="Calibri"/>
              </w:rPr>
            </w:pPr>
            <w:r w:rsidRPr="004A7D83">
              <w:rPr>
                <w:rFonts w:ascii="Calibri" w:hAnsi="Calibri"/>
                <w:sz w:val="20"/>
                <w:szCs w:val="20"/>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sidRPr="004A7D83">
              <w:rPr>
                <w:rFonts w:ascii="Calibri" w:hAnsi="Calibri"/>
                <w:sz w:val="20"/>
                <w:szCs w:val="20"/>
              </w:rPr>
              <w:t>Na zachovani</w:t>
            </w:r>
            <w:r>
              <w:rPr>
                <w:rFonts w:ascii="Calibri" w:hAnsi="Calibri"/>
                <w:sz w:val="20"/>
                <w:szCs w:val="20"/>
              </w:rPr>
              <w:t>e</w:t>
            </w:r>
            <w:r w:rsidRPr="004A7D83">
              <w:rPr>
                <w:rFonts w:ascii="Calibri" w:hAnsi="Calibri"/>
                <w:sz w:val="20"/>
                <w:szCs w:val="20"/>
              </w:rPr>
              <w:t xml:space="preserve"> poľnohospodárstva </w:t>
            </w:r>
            <w:r>
              <w:rPr>
                <w:rFonts w:ascii="Calibri" w:hAnsi="Calibri"/>
                <w:sz w:val="20"/>
                <w:szCs w:val="20"/>
              </w:rPr>
              <w:t xml:space="preserve">v LFA </w:t>
            </w:r>
            <w:r w:rsidRPr="004A7D83">
              <w:rPr>
                <w:rFonts w:ascii="Calibri" w:hAnsi="Calibri"/>
                <w:sz w:val="20"/>
                <w:szCs w:val="20"/>
              </w:rPr>
              <w:t xml:space="preserve"> SR dlhodobo vo veľkom rozsahu (cca 1,8 mil. ha) uplatňuje kompenzačné platby LFA. Podľa analýz VÚEPP tieto platby pomerne účinne kompenzujú z</w:t>
            </w:r>
            <w:r>
              <w:rPr>
                <w:rFonts w:ascii="Calibri" w:hAnsi="Calibri"/>
                <w:sz w:val="20"/>
                <w:szCs w:val="20"/>
              </w:rPr>
              <w:t>výšené</w:t>
            </w:r>
            <w:r w:rsidRPr="004A7D83">
              <w:rPr>
                <w:rFonts w:ascii="Calibri" w:hAnsi="Calibri"/>
                <w:sz w:val="20"/>
                <w:szCs w:val="20"/>
              </w:rPr>
              <w:t>  náklady  a umožňujú pokračovanie poľnohospodárs</w:t>
            </w:r>
            <w:r>
              <w:rPr>
                <w:rFonts w:ascii="Calibri" w:hAnsi="Calibri"/>
                <w:sz w:val="20"/>
                <w:szCs w:val="20"/>
              </w:rPr>
              <w:t>tva</w:t>
            </w:r>
            <w:r w:rsidRPr="004A7D83">
              <w:rPr>
                <w:rFonts w:ascii="Calibri" w:hAnsi="Calibri"/>
                <w:sz w:val="20"/>
                <w:szCs w:val="20"/>
              </w:rPr>
              <w:t>, čím  zabraňuj</w:t>
            </w:r>
            <w:r>
              <w:rPr>
                <w:rFonts w:ascii="Calibri" w:hAnsi="Calibri"/>
                <w:sz w:val="20"/>
                <w:szCs w:val="20"/>
              </w:rPr>
              <w:t>ú</w:t>
            </w:r>
            <w:r w:rsidRPr="004A7D83">
              <w:rPr>
                <w:rFonts w:ascii="Calibri" w:hAnsi="Calibri"/>
                <w:sz w:val="20"/>
                <w:szCs w:val="20"/>
              </w:rPr>
              <w:t xml:space="preserve"> opúšťaniu pôdy, marginalizácii a pustnutiu krajiny.</w:t>
            </w:r>
          </w:p>
          <w:p w:rsidR="009E238E" w:rsidRPr="004A7D83" w:rsidRDefault="009E238E" w:rsidP="009E238E">
            <w:pPr>
              <w:rPr>
                <w:rFonts w:ascii="Calibri" w:hAnsi="Calibri"/>
              </w:rPr>
            </w:pPr>
            <w:r>
              <w:rPr>
                <w:rFonts w:ascii="Calibri" w:hAnsi="Calibri"/>
                <w:sz w:val="20"/>
                <w:szCs w:val="20"/>
              </w:rPr>
              <w:t>H</w:t>
            </w:r>
            <w:r w:rsidRPr="004A7D83">
              <w:rPr>
                <w:rFonts w:ascii="Calibri" w:hAnsi="Calibri"/>
                <w:sz w:val="20"/>
                <w:szCs w:val="20"/>
              </w:rPr>
              <w:t xml:space="preserve">ospodárenie v LFA </w:t>
            </w:r>
            <w:r>
              <w:rPr>
                <w:rFonts w:ascii="Calibri" w:hAnsi="Calibri"/>
                <w:sz w:val="20"/>
                <w:szCs w:val="20"/>
              </w:rPr>
              <w:t xml:space="preserve">je </w:t>
            </w:r>
            <w:r w:rsidRPr="004A7D83">
              <w:rPr>
                <w:rFonts w:ascii="Calibri" w:hAnsi="Calibri"/>
                <w:sz w:val="20"/>
                <w:szCs w:val="20"/>
              </w:rPr>
              <w:t xml:space="preserve">na hranici ekonomickej efektívnosti. Zatiaľ čo v horských oblastiach je problematické ju dosiahnuť, ostatné typy LFA sa držia tesne nad hranicou efektívnosti. Podpora </w:t>
            </w:r>
            <w:r>
              <w:rPr>
                <w:rFonts w:ascii="Calibri" w:hAnsi="Calibri"/>
                <w:sz w:val="20"/>
                <w:szCs w:val="20"/>
              </w:rPr>
              <w:t xml:space="preserve">LFA </w:t>
            </w:r>
            <w:r w:rsidRPr="004A7D83">
              <w:rPr>
                <w:rFonts w:ascii="Calibri" w:hAnsi="Calibri"/>
                <w:sz w:val="20"/>
                <w:szCs w:val="20"/>
              </w:rPr>
              <w:t xml:space="preserve"> sa podieľa na bežných dotáciách 30%-tami v horských</w:t>
            </w:r>
            <w:r w:rsidRPr="004A7D83">
              <w:rPr>
                <w:rFonts w:ascii="Calibri" w:hAnsi="Calibri"/>
                <w:sz w:val="20"/>
                <w:szCs w:val="20"/>
              </w:rPr>
              <w:lastRenderedPageBreak/>
              <w:t xml:space="preserve"> oblastiach, 22%-tami v ostatných znevýhodnených oblastiach a 16%-tami v oblastiach so špecifickými nevýhodami. </w:t>
            </w:r>
          </w:p>
          <w:p w:rsidR="009E238E" w:rsidRPr="004A7D83" w:rsidRDefault="009E238E" w:rsidP="009E238E">
            <w:pPr>
              <w:rPr>
                <w:rFonts w:ascii="Calibri" w:hAnsi="Calibri"/>
              </w:rPr>
            </w:pPr>
            <w:r w:rsidRPr="004A7D83">
              <w:rPr>
                <w:rFonts w:ascii="Calibri" w:hAnsi="Calibri"/>
                <w:sz w:val="20"/>
                <w:szCs w:val="20"/>
              </w:rPr>
              <w:t xml:space="preserve">Pri porovnaní r. 2007 a 2011 na vývoj efektívnosti hospodárenia v LFA vplýval negatívne vyšší rast nákladov ako výnosov. Rentabilita nákladov je v </w:t>
            </w:r>
            <w:r>
              <w:rPr>
                <w:rFonts w:ascii="Calibri" w:hAnsi="Calibri"/>
                <w:sz w:val="20"/>
                <w:szCs w:val="20"/>
              </w:rPr>
              <w:t>LFA</w:t>
            </w:r>
            <w:r w:rsidRPr="004A7D83">
              <w:rPr>
                <w:rFonts w:ascii="Calibri" w:hAnsi="Calibri"/>
                <w:sz w:val="20"/>
                <w:szCs w:val="20"/>
              </w:rPr>
              <w:t xml:space="preserve"> takmer </w:t>
            </w:r>
            <w:r>
              <w:rPr>
                <w:rFonts w:ascii="Calibri" w:hAnsi="Calibri"/>
                <w:sz w:val="20"/>
                <w:szCs w:val="20"/>
              </w:rPr>
              <w:t xml:space="preserve">o </w:t>
            </w:r>
            <w:r w:rsidRPr="004A7D83">
              <w:rPr>
                <w:rFonts w:ascii="Calibri" w:hAnsi="Calibri"/>
                <w:sz w:val="20"/>
                <w:szCs w:val="20"/>
              </w:rPr>
              <w:t xml:space="preserve">polovicu nižšia ako v produkčných oblastiach. Pomalší rast tržieb ako nákladov v </w:t>
            </w:r>
            <w:r>
              <w:rPr>
                <w:rFonts w:ascii="Calibri" w:hAnsi="Calibri"/>
                <w:sz w:val="20"/>
                <w:szCs w:val="20"/>
              </w:rPr>
              <w:t>LFA</w:t>
            </w:r>
            <w:r w:rsidRPr="004A7D83">
              <w:rPr>
                <w:rFonts w:ascii="Calibri" w:hAnsi="Calibri"/>
                <w:sz w:val="20"/>
                <w:szCs w:val="20"/>
              </w:rPr>
              <w:t xml:space="preserve"> sa prejavil aj vo zvyšovaní potreby nákladov na 1 EUR tržieb. Na druhej strane vývoj tržieb bol priaznivý v produkčných oblastiach, čo sa pozitívne prejavilo v zníženej potrebe nákladov na získanie vyššieho objemu tržieb.</w:t>
            </w:r>
            <w:r>
              <w:rPr>
                <w:rFonts w:ascii="Calibri" w:hAnsi="Calibri"/>
                <w:sz w:val="20"/>
                <w:szCs w:val="20"/>
              </w:rPr>
              <w:t xml:space="preserve"> </w:t>
            </w:r>
            <w:r w:rsidRPr="004A7D83">
              <w:rPr>
                <w:rFonts w:ascii="Calibri" w:hAnsi="Calibri"/>
                <w:sz w:val="20"/>
                <w:szCs w:val="20"/>
              </w:rPr>
              <w:t>Úroveň miezd v r. 2012 dosahovala v LFA 86% produkčných oblastí.</w:t>
            </w:r>
          </w:p>
          <w:p w:rsidR="009E238E" w:rsidRPr="004A7D83" w:rsidRDefault="009E238E" w:rsidP="009E238E">
            <w:pPr>
              <w:rPr>
                <w:rFonts w:ascii="Calibri" w:hAnsi="Calibri"/>
              </w:rPr>
            </w:pPr>
            <w:r>
              <w:rPr>
                <w:rFonts w:ascii="Calibri" w:hAnsi="Calibri"/>
                <w:sz w:val="20"/>
                <w:szCs w:val="20"/>
              </w:rPr>
              <w:t xml:space="preserve">Značná </w:t>
            </w:r>
            <w:r w:rsidRPr="004A7D83">
              <w:rPr>
                <w:rFonts w:ascii="Calibri" w:hAnsi="Calibri"/>
                <w:sz w:val="20"/>
                <w:szCs w:val="20"/>
              </w:rPr>
              <w:t xml:space="preserve">výmera pôvodných TTP, osobitne v horských oblastiach, je z dôvodu dlhodobej nedostatočnej starostlivosti </w:t>
            </w:r>
            <w:r w:rsidRPr="004A7D83">
              <w:rPr>
                <w:rFonts w:ascii="Calibri" w:hAnsi="Calibri"/>
                <w:b/>
                <w:bCs/>
                <w:sz w:val="20"/>
                <w:szCs w:val="20"/>
              </w:rPr>
              <w:t>zarastená náletom drevín a burín</w:t>
            </w:r>
            <w:r w:rsidRPr="004A7D83">
              <w:rPr>
                <w:rFonts w:ascii="Calibri" w:hAnsi="Calibri"/>
                <w:sz w:val="20"/>
                <w:szCs w:val="20"/>
              </w:rPr>
              <w:t xml:space="preserve">, čím tieto plochy postupne prestali byť obhospodarované a dochádza na nich k rozvratu pôvodných prírodných trávnych ekosystémov (biele miesta mimo LPIS, </w:t>
            </w:r>
            <w:r>
              <w:rPr>
                <w:rFonts w:ascii="Calibri" w:hAnsi="Calibri"/>
                <w:sz w:val="20"/>
                <w:szCs w:val="20"/>
              </w:rPr>
              <w:t> </w:t>
            </w:r>
            <w:r w:rsidRPr="004A7D83">
              <w:rPr>
                <w:rFonts w:ascii="Calibri" w:hAnsi="Calibri"/>
                <w:sz w:val="20"/>
                <w:szCs w:val="20"/>
              </w:rPr>
              <w:t>250.000-350.000 ha).</w:t>
            </w:r>
            <w:r>
              <w:rPr>
                <w:rFonts w:ascii="Calibri" w:hAnsi="Calibri"/>
                <w:sz w:val="20"/>
                <w:szCs w:val="20"/>
              </w:rPr>
              <w:t xml:space="preserve"> </w:t>
            </w:r>
            <w:r w:rsidRPr="004A7D83">
              <w:rPr>
                <w:rFonts w:ascii="Calibri" w:hAnsi="Calibri"/>
                <w:sz w:val="20"/>
                <w:szCs w:val="20"/>
              </w:rPr>
              <w:t xml:space="preserve">V snahe o zvýšenie zamestnanosti a podpory podnikania na vidieku je žiaduce túto ľadom ležiacu pôdu zaradiť </w:t>
            </w:r>
            <w:r>
              <w:rPr>
                <w:rFonts w:ascii="Calibri" w:hAnsi="Calibri"/>
                <w:sz w:val="20"/>
                <w:szCs w:val="20"/>
              </w:rPr>
              <w:t xml:space="preserve">postupne </w:t>
            </w:r>
            <w:r w:rsidRPr="004A7D83">
              <w:rPr>
                <w:rFonts w:ascii="Calibri" w:hAnsi="Calibri"/>
                <w:sz w:val="20"/>
                <w:szCs w:val="20"/>
              </w:rPr>
              <w:t>späť do užívania ako poľnohospodársku, resp. lesnú pôdu</w:t>
            </w:r>
            <w:r>
              <w:rPr>
                <w:rFonts w:ascii="Calibri" w:hAnsi="Calibri"/>
                <w:sz w:val="20"/>
                <w:szCs w:val="20"/>
              </w:rPr>
              <w:t>, ktorej obhospodarovanie začne generovať dodatočný príjem</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Zvýšiť energetickú efektívnosť </w:t>
            </w:r>
            <w:r>
              <w:rPr>
                <w:rFonts w:ascii="Calibri" w:hAnsi="Calibri"/>
                <w:sz w:val="20"/>
                <w:szCs w:val="20"/>
                <w:lang w:eastAsia="zh-CN"/>
              </w:rPr>
              <w:t>a z</w:t>
            </w:r>
            <w:r w:rsidRPr="00650B2B">
              <w:rPr>
                <w:rFonts w:ascii="Calibri" w:hAnsi="Calibri"/>
                <w:sz w:val="20"/>
                <w:szCs w:val="20"/>
                <w:lang w:eastAsia="zh-CN"/>
              </w:rPr>
              <w:t xml:space="preserve">výšenie podielu využívania </w:t>
            </w:r>
            <w:r>
              <w:rPr>
                <w:rFonts w:ascii="Calibri" w:hAnsi="Calibri"/>
                <w:sz w:val="20"/>
                <w:szCs w:val="20"/>
                <w:lang w:eastAsia="zh-CN"/>
              </w:rPr>
              <w:t>OZE</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5B,</w:t>
            </w:r>
            <w:r>
              <w:rPr>
                <w:rFonts w:ascii="Calibri" w:hAnsi="Calibri"/>
                <w:sz w:val="20"/>
                <w:szCs w:val="20"/>
                <w:lang w:eastAsia="zh-CN"/>
              </w:rPr>
              <w:t xml:space="preserve"> 5C,</w:t>
            </w:r>
            <w:r w:rsidRPr="004A7D83">
              <w:rPr>
                <w:rFonts w:ascii="Calibri" w:hAnsi="Calibri"/>
                <w:sz w:val="20"/>
                <w:szCs w:val="20"/>
                <w:lang w:eastAsia="zh-CN"/>
              </w:rPr>
              <w:t xml:space="preserve"> 5D, 2A</w:t>
            </w:r>
            <w:r>
              <w:rPr>
                <w:rFonts w:ascii="Calibri" w:hAnsi="Calibri"/>
                <w:sz w:val="20"/>
                <w:szCs w:val="20"/>
                <w:lang w:eastAsia="zh-CN"/>
              </w:rPr>
              <w:t>, 6A</w:t>
            </w:r>
          </w:p>
          <w:p w:rsidR="009E238E" w:rsidRPr="004A7D83" w:rsidRDefault="009E238E" w:rsidP="009E238E">
            <w:pPr>
              <w:jc w:val="center"/>
              <w:rPr>
                <w:rFonts w:ascii="Calibri" w:hAnsi="Calibri"/>
              </w:rPr>
            </w:pPr>
            <w:r>
              <w:rPr>
                <w:rFonts w:ascii="Calibri" w:hAnsi="Calibri"/>
                <w:sz w:val="20"/>
                <w:szCs w:val="20"/>
                <w:lang w:eastAsia="zh-CN"/>
              </w:rPr>
              <w:t xml:space="preserve">Inovácie, </w:t>
            </w:r>
            <w:r w:rsidRPr="000D2606">
              <w:rPr>
                <w:rFonts w:ascii="Calibri" w:hAnsi="Calibri"/>
                <w:sz w:val="20"/>
              </w:rPr>
              <w:t>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rPr>
            </w:pPr>
            <w:r w:rsidRPr="004A7D83">
              <w:rPr>
                <w:rFonts w:ascii="Calibri" w:hAnsi="Calibri"/>
                <w:sz w:val="20"/>
                <w:szCs w:val="20"/>
              </w:rPr>
              <w:t xml:space="preserve">Podľa </w:t>
            </w:r>
            <w:r>
              <w:rPr>
                <w:rFonts w:ascii="Calibri" w:hAnsi="Calibri"/>
                <w:sz w:val="20"/>
                <w:szCs w:val="20"/>
              </w:rPr>
              <w:t>PD</w:t>
            </w:r>
            <w:r w:rsidRPr="004A7D83">
              <w:rPr>
                <w:rFonts w:ascii="Calibri" w:hAnsi="Calibri"/>
                <w:sz w:val="20"/>
                <w:szCs w:val="20"/>
              </w:rPr>
              <w:t xml:space="preserve"> EK je S</w:t>
            </w:r>
            <w:r>
              <w:rPr>
                <w:rFonts w:ascii="Calibri" w:hAnsi="Calibri"/>
                <w:sz w:val="20"/>
                <w:szCs w:val="20"/>
              </w:rPr>
              <w:t>R</w:t>
            </w:r>
            <w:r w:rsidRPr="004A7D83">
              <w:rPr>
                <w:rFonts w:ascii="Calibri" w:hAnsi="Calibri"/>
                <w:sz w:val="20"/>
                <w:szCs w:val="20"/>
              </w:rPr>
              <w:t xml:space="preserve"> </w:t>
            </w:r>
            <w:r w:rsidRPr="004A7D83">
              <w:rPr>
                <w:rFonts w:ascii="Calibri" w:hAnsi="Calibri"/>
                <w:b/>
                <w:bCs/>
                <w:sz w:val="20"/>
                <w:szCs w:val="20"/>
              </w:rPr>
              <w:t xml:space="preserve">piatou energeticky najnáročnejšou krajinou EÚ. </w:t>
            </w:r>
            <w:r w:rsidRPr="004A7D83">
              <w:rPr>
                <w:rFonts w:ascii="Calibri" w:hAnsi="Calibri"/>
                <w:sz w:val="20"/>
                <w:szCs w:val="20"/>
              </w:rPr>
              <w:t>Môže za to predovšetkým</w:t>
            </w:r>
            <w:r w:rsidRPr="004A7D83">
              <w:rPr>
                <w:rFonts w:ascii="Calibri" w:hAnsi="Calibri"/>
                <w:b/>
                <w:bCs/>
                <w:sz w:val="20"/>
                <w:szCs w:val="20"/>
              </w:rPr>
              <w:t xml:space="preserve"> </w:t>
            </w:r>
            <w:r w:rsidRPr="004A7D83">
              <w:rPr>
                <w:rFonts w:ascii="Calibri" w:hAnsi="Calibri"/>
                <w:sz w:val="20"/>
                <w:szCs w:val="20"/>
              </w:rPr>
              <w:t>vysoká konečná spotreba energie v priemys</w:t>
            </w:r>
            <w:r>
              <w:rPr>
                <w:rFonts w:ascii="Calibri" w:hAnsi="Calibri"/>
                <w:sz w:val="20"/>
                <w:szCs w:val="20"/>
              </w:rPr>
              <w:t>le</w:t>
            </w:r>
            <w:r w:rsidRPr="004A7D83">
              <w:rPr>
                <w:rFonts w:ascii="Calibri" w:hAnsi="Calibri"/>
                <w:sz w:val="20"/>
                <w:szCs w:val="20"/>
              </w:rPr>
              <w:t xml:space="preserve"> (37,5% oproti priemeru EÚ 25,3%)</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R</w:t>
            </w:r>
            <w:r w:rsidRPr="004A7D83">
              <w:rPr>
                <w:rFonts w:ascii="Calibri" w:hAnsi="Calibri"/>
                <w:sz w:val="20"/>
                <w:szCs w:val="20"/>
              </w:rPr>
              <w:t xml:space="preserve">ezervy v energetickej efektívnosti </w:t>
            </w:r>
            <w:r>
              <w:rPr>
                <w:rFonts w:ascii="Calibri" w:hAnsi="Calibri"/>
                <w:sz w:val="20"/>
                <w:szCs w:val="20"/>
              </w:rPr>
              <w:t xml:space="preserve">sú aj </w:t>
            </w:r>
            <w:r w:rsidRPr="004A7D83">
              <w:rPr>
                <w:rFonts w:ascii="Calibri" w:hAnsi="Calibri"/>
                <w:sz w:val="20"/>
                <w:szCs w:val="20"/>
              </w:rPr>
              <w:t>v pôdohospodárstve (tepelné</w:t>
            </w:r>
            <w:r>
              <w:rPr>
                <w:rFonts w:ascii="Calibri" w:hAnsi="Calibri"/>
                <w:sz w:val="20"/>
                <w:szCs w:val="20"/>
              </w:rPr>
              <w:t xml:space="preserve"> </w:t>
            </w:r>
            <w:r w:rsidRPr="004A7D83">
              <w:rPr>
                <w:rFonts w:ascii="Calibri" w:hAnsi="Calibri"/>
                <w:sz w:val="20"/>
                <w:szCs w:val="20"/>
              </w:rPr>
              <w:t>hospodárstvo, minimalizácia prejazdov, lepšie využívanie technologických a skladových kapacít, chýba systém energetického poradenstva pre poľnohospodárov zavedenie systému energetického auditu a i.).</w:t>
            </w:r>
          </w:p>
          <w:p w:rsidR="009E238E" w:rsidRDefault="009E238E" w:rsidP="009E238E">
            <w:pPr>
              <w:rPr>
                <w:rFonts w:ascii="Calibri" w:hAnsi="Calibri"/>
                <w:sz w:val="20"/>
                <w:szCs w:val="20"/>
              </w:rPr>
            </w:pPr>
            <w:r w:rsidRPr="004A7D83">
              <w:rPr>
                <w:rFonts w:ascii="Calibri" w:hAnsi="Calibri"/>
                <w:sz w:val="20"/>
                <w:szCs w:val="20"/>
              </w:rPr>
              <w:t xml:space="preserve">PRV </w:t>
            </w:r>
            <w:r>
              <w:rPr>
                <w:rFonts w:ascii="Calibri" w:hAnsi="Calibri"/>
                <w:sz w:val="20"/>
                <w:szCs w:val="20"/>
              </w:rPr>
              <w:t>má potenciál zvý</w:t>
            </w:r>
            <w:r w:rsidRPr="004A7D83">
              <w:rPr>
                <w:rFonts w:ascii="Calibri" w:hAnsi="Calibri"/>
                <w:sz w:val="20"/>
                <w:szCs w:val="20"/>
              </w:rPr>
              <w:t>š</w:t>
            </w:r>
            <w:r>
              <w:rPr>
                <w:rFonts w:ascii="Calibri" w:hAnsi="Calibri"/>
                <w:sz w:val="20"/>
                <w:szCs w:val="20"/>
              </w:rPr>
              <w:t>iť</w:t>
            </w:r>
            <w:r w:rsidRPr="004A7D83">
              <w:rPr>
                <w:rFonts w:ascii="Calibri" w:hAnsi="Calibri"/>
                <w:sz w:val="20"/>
                <w:szCs w:val="20"/>
              </w:rPr>
              <w:t xml:space="preserve"> energetick</w:t>
            </w:r>
            <w:r>
              <w:rPr>
                <w:rFonts w:ascii="Calibri" w:hAnsi="Calibri"/>
                <w:sz w:val="20"/>
                <w:szCs w:val="20"/>
              </w:rPr>
              <w:t>ú</w:t>
            </w:r>
            <w:r w:rsidRPr="004A7D83">
              <w:rPr>
                <w:rFonts w:ascii="Calibri" w:hAnsi="Calibri"/>
                <w:sz w:val="20"/>
                <w:szCs w:val="20"/>
              </w:rPr>
              <w:t xml:space="preserve"> účinnosť najmä modernizáciou zastaraných  strojov</w:t>
            </w:r>
            <w:r>
              <w:rPr>
                <w:rFonts w:ascii="Calibri" w:hAnsi="Calibri"/>
                <w:sz w:val="20"/>
                <w:szCs w:val="20"/>
              </w:rPr>
              <w:t>/</w:t>
            </w:r>
            <w:r w:rsidRPr="004A7D83">
              <w:rPr>
                <w:rFonts w:ascii="Calibri" w:hAnsi="Calibri"/>
                <w:sz w:val="20"/>
                <w:szCs w:val="20"/>
              </w:rPr>
              <w:t xml:space="preserve">technológií a obnovou budov. Tento proces je </w:t>
            </w:r>
            <w:r>
              <w:rPr>
                <w:rFonts w:ascii="Calibri" w:hAnsi="Calibri"/>
                <w:sz w:val="20"/>
                <w:szCs w:val="20"/>
              </w:rPr>
              <w:t>potrebné</w:t>
            </w:r>
            <w:r w:rsidRPr="004A7D83">
              <w:rPr>
                <w:rFonts w:ascii="Calibri" w:hAnsi="Calibri"/>
                <w:sz w:val="20"/>
                <w:szCs w:val="20"/>
              </w:rPr>
              <w:t xml:space="preserve"> posilniť uplatnením konceptu zeleného verejného obstarávania.</w:t>
            </w:r>
          </w:p>
          <w:p w:rsidR="009E238E" w:rsidRPr="00AA7C07" w:rsidRDefault="009E238E" w:rsidP="009E238E">
            <w:pPr>
              <w:rPr>
                <w:rFonts w:ascii="Calibri" w:hAnsi="Calibri"/>
                <w:sz w:val="20"/>
              </w:rPr>
            </w:pPr>
            <w:r w:rsidRPr="00AA7C07">
              <w:rPr>
                <w:rFonts w:ascii="Calibri" w:hAnsi="Calibri"/>
                <w:sz w:val="20"/>
              </w:rPr>
              <w:t>S</w:t>
            </w:r>
            <w:r>
              <w:rPr>
                <w:rFonts w:ascii="Calibri" w:hAnsi="Calibri"/>
                <w:sz w:val="20"/>
              </w:rPr>
              <w:t>R</w:t>
            </w:r>
            <w:r w:rsidRPr="00AA7C07">
              <w:rPr>
                <w:rFonts w:ascii="Calibri" w:hAnsi="Calibri"/>
                <w:sz w:val="20"/>
              </w:rPr>
              <w:t xml:space="preserve"> sa zaviazal</w:t>
            </w:r>
            <w:r>
              <w:rPr>
                <w:rFonts w:ascii="Calibri" w:hAnsi="Calibri"/>
                <w:sz w:val="20"/>
              </w:rPr>
              <w:t>a</w:t>
            </w:r>
            <w:r w:rsidRPr="00AA7C07">
              <w:rPr>
                <w:rFonts w:ascii="Calibri" w:hAnsi="Calibri"/>
                <w:sz w:val="20"/>
              </w:rPr>
              <w:t>, že do r</w:t>
            </w:r>
            <w:r>
              <w:rPr>
                <w:rFonts w:ascii="Calibri" w:hAnsi="Calibri"/>
                <w:sz w:val="20"/>
              </w:rPr>
              <w:t>.</w:t>
            </w:r>
            <w:r w:rsidRPr="00AA7C07">
              <w:rPr>
                <w:rFonts w:ascii="Calibri" w:hAnsi="Calibri"/>
                <w:sz w:val="20"/>
              </w:rPr>
              <w:t xml:space="preserve"> 2020 dosiahne </w:t>
            </w:r>
            <w:r w:rsidRPr="00AA7C07">
              <w:rPr>
                <w:rFonts w:ascii="Calibri" w:hAnsi="Calibri"/>
                <w:b/>
                <w:bCs/>
                <w:sz w:val="20"/>
              </w:rPr>
              <w:t>14 percentný podiel energie z</w:t>
            </w:r>
            <w:r>
              <w:rPr>
                <w:rFonts w:ascii="Calibri" w:hAnsi="Calibri"/>
                <w:b/>
                <w:bCs/>
                <w:sz w:val="20"/>
              </w:rPr>
              <w:t xml:space="preserve"> OZ </w:t>
            </w:r>
            <w:r w:rsidRPr="00AA7C07">
              <w:rPr>
                <w:rFonts w:ascii="Calibri" w:hAnsi="Calibri"/>
                <w:sz w:val="20"/>
              </w:rPr>
              <w:t>na hrubej konečnej spotrebe energie. V</w:t>
            </w:r>
            <w:r>
              <w:rPr>
                <w:rFonts w:ascii="Calibri" w:hAnsi="Calibri"/>
                <w:sz w:val="20"/>
              </w:rPr>
              <w:t> </w:t>
            </w:r>
            <w:r w:rsidRPr="00AA7C07">
              <w:rPr>
                <w:rFonts w:ascii="Calibri" w:hAnsi="Calibri"/>
                <w:sz w:val="20"/>
              </w:rPr>
              <w:t>r</w:t>
            </w:r>
            <w:r>
              <w:rPr>
                <w:rFonts w:ascii="Calibri" w:hAnsi="Calibri"/>
                <w:sz w:val="20"/>
              </w:rPr>
              <w:t>.</w:t>
            </w:r>
            <w:r w:rsidRPr="00AA7C07">
              <w:rPr>
                <w:rFonts w:ascii="Calibri" w:hAnsi="Calibri"/>
                <w:sz w:val="20"/>
              </w:rPr>
              <w:t xml:space="preserve">2010 podiel OZ, najmä vodnej energie a tuhej biomasy, dosiahol 9,8%, čo je pod priemerom EÚ (11,7%). </w:t>
            </w:r>
          </w:p>
          <w:p w:rsidR="009E238E" w:rsidRPr="00AA7C07" w:rsidRDefault="009E238E" w:rsidP="009E238E">
            <w:pPr>
              <w:rPr>
                <w:rFonts w:ascii="Calibri" w:hAnsi="Calibri"/>
                <w:sz w:val="20"/>
              </w:rPr>
            </w:pPr>
            <w:r w:rsidRPr="00AA7C07">
              <w:rPr>
                <w:rFonts w:ascii="Calibri" w:hAnsi="Calibri"/>
                <w:sz w:val="20"/>
              </w:rPr>
              <w:t xml:space="preserve">V súčasnosti iba 10,2 % z  produkcie OZE v SR pochádza z poľnohospodárstva (CCI 43). Na zlepšenie stavu je potrebné </w:t>
            </w:r>
            <w:r w:rsidRPr="00AA7C07">
              <w:rPr>
                <w:rFonts w:ascii="Calibri" w:hAnsi="Calibri"/>
                <w:b/>
                <w:bCs/>
                <w:sz w:val="20"/>
              </w:rPr>
              <w:t>mobilizovať súkromné invest</w:t>
            </w:r>
            <w:r>
              <w:rPr>
                <w:rFonts w:ascii="Calibri" w:hAnsi="Calibri"/>
                <w:b/>
                <w:bCs/>
                <w:sz w:val="20"/>
              </w:rPr>
              <w:t>ície</w:t>
            </w:r>
            <w:r w:rsidRPr="00AA7C07">
              <w:rPr>
                <w:rFonts w:ascii="Calibri" w:hAnsi="Calibri"/>
                <w:b/>
                <w:bCs/>
                <w:sz w:val="20"/>
              </w:rPr>
              <w:t xml:space="preserve"> do OZE</w:t>
            </w:r>
            <w:r w:rsidRPr="00AA7C07">
              <w:rPr>
                <w:rFonts w:ascii="Calibri" w:hAnsi="Calibri"/>
                <w:sz w:val="20"/>
              </w:rPr>
              <w:t>, predovšetkým vhodným nastavením podmienok podpôr.</w:t>
            </w:r>
          </w:p>
          <w:p w:rsidR="009E238E" w:rsidRPr="00AA7C07" w:rsidRDefault="009E238E" w:rsidP="009E238E">
            <w:pPr>
              <w:rPr>
                <w:rFonts w:ascii="Calibri" w:hAnsi="Calibri"/>
                <w:sz w:val="20"/>
              </w:rPr>
            </w:pPr>
            <w:r w:rsidRPr="00AA7C07">
              <w:rPr>
                <w:rFonts w:ascii="Calibri" w:hAnsi="Calibri"/>
                <w:sz w:val="20"/>
              </w:rPr>
              <w:t xml:space="preserve">Využívanie biomasy z pôdohospodárstva dosahuje iba </w:t>
            </w:r>
            <w:r w:rsidRPr="00AA7C07">
              <w:rPr>
                <w:rFonts w:ascii="Calibri" w:hAnsi="Calibri"/>
                <w:b/>
                <w:bCs/>
                <w:sz w:val="20"/>
              </w:rPr>
              <w:t>30 % z energetického potenciálu krajiny</w:t>
            </w:r>
            <w:r w:rsidRPr="00AA7C07">
              <w:rPr>
                <w:rFonts w:ascii="Calibri" w:hAnsi="Calibri"/>
                <w:sz w:val="20"/>
              </w:rPr>
              <w:t xml:space="preserve"> (Akčný plán využív</w:t>
            </w:r>
            <w:r>
              <w:rPr>
                <w:rFonts w:ascii="Calibri" w:hAnsi="Calibri"/>
                <w:sz w:val="20"/>
              </w:rPr>
              <w:t xml:space="preserve">ania biomasy na roky 2008-2013). </w:t>
            </w:r>
            <w:r w:rsidRPr="00AA7C07">
              <w:rPr>
                <w:rFonts w:ascii="Calibri" w:hAnsi="Calibri"/>
                <w:sz w:val="20"/>
              </w:rPr>
              <w:t xml:space="preserve">Nízka produkcia energie z obnoviteľných zdrojov v poľnohospodárstve (143,3 kToe, resp. 0,0756 kToe/1000ha p.p.) a v lesníctve (740 kToe, resp. 0,382 kToe /1000ha l. p.) r.2010, čo je výrazne pod priemerom EÚ-27 ( </w:t>
            </w:r>
            <w:r w:rsidRPr="00AA7C07">
              <w:rPr>
                <w:rFonts w:ascii="Calibri" w:hAnsi="Calibri"/>
                <w:b/>
                <w:bCs/>
                <w:sz w:val="20"/>
              </w:rPr>
              <w:t>0,102 kToe/1000ha p.p</w:t>
            </w:r>
            <w:r w:rsidRPr="00AA7C07">
              <w:rPr>
                <w:rFonts w:ascii="Calibri" w:hAnsi="Calibri"/>
                <w:sz w:val="20"/>
              </w:rPr>
              <w:t xml:space="preserve">., </w:t>
            </w:r>
            <w:r>
              <w:rPr>
                <w:rFonts w:ascii="Calibri" w:hAnsi="Calibri"/>
                <w:sz w:val="20"/>
              </w:rPr>
              <w:t>resp.</w:t>
            </w:r>
            <w:r w:rsidRPr="00AA7C07">
              <w:rPr>
                <w:rFonts w:ascii="Calibri" w:hAnsi="Calibri"/>
                <w:sz w:val="20"/>
              </w:rPr>
              <w:t xml:space="preserve"> </w:t>
            </w:r>
            <w:r w:rsidRPr="00AA7C07">
              <w:rPr>
                <w:rFonts w:ascii="Calibri" w:hAnsi="Calibri"/>
                <w:b/>
                <w:bCs/>
                <w:sz w:val="20"/>
              </w:rPr>
              <w:t>0,4556 kToe /1000ha l. p</w:t>
            </w:r>
            <w:r w:rsidRPr="00AA7C07">
              <w:rPr>
                <w:rFonts w:ascii="Calibri" w:hAnsi="Calibri"/>
                <w:sz w:val="20"/>
              </w:rPr>
              <w:t>.).</w:t>
            </w:r>
          </w:p>
          <w:p w:rsidR="009E238E" w:rsidRDefault="009E238E" w:rsidP="009E238E">
            <w:pPr>
              <w:rPr>
                <w:rFonts w:ascii="Calibri" w:hAnsi="Calibri"/>
                <w:sz w:val="20"/>
              </w:rPr>
            </w:pPr>
            <w:r>
              <w:rPr>
                <w:rFonts w:ascii="Calibri" w:hAnsi="Calibri"/>
                <w:sz w:val="20"/>
              </w:rPr>
              <w:t>V</w:t>
            </w:r>
            <w:r w:rsidRPr="00AA7C07">
              <w:rPr>
                <w:rFonts w:ascii="Calibri" w:hAnsi="Calibri"/>
                <w:sz w:val="20"/>
              </w:rPr>
              <w:t>ýmer</w:t>
            </w:r>
            <w:r>
              <w:rPr>
                <w:rFonts w:ascii="Calibri" w:hAnsi="Calibri"/>
                <w:sz w:val="20"/>
              </w:rPr>
              <w:t>a</w:t>
            </w:r>
            <w:r w:rsidRPr="00AA7C07">
              <w:rPr>
                <w:rFonts w:ascii="Calibri" w:hAnsi="Calibri"/>
                <w:sz w:val="20"/>
              </w:rPr>
              <w:t xml:space="preserve"> rýchlorastúcich drevín </w:t>
            </w:r>
            <w:r>
              <w:rPr>
                <w:rFonts w:ascii="Calibri" w:hAnsi="Calibri"/>
                <w:sz w:val="20"/>
              </w:rPr>
              <w:t xml:space="preserve">je </w:t>
            </w:r>
            <w:r w:rsidRPr="00AA7C07">
              <w:rPr>
                <w:rFonts w:ascii="Calibri" w:hAnsi="Calibri"/>
                <w:sz w:val="20"/>
              </w:rPr>
              <w:t>zanedbateľn</w:t>
            </w:r>
            <w:r>
              <w:rPr>
                <w:rFonts w:ascii="Calibri" w:hAnsi="Calibri"/>
                <w:sz w:val="20"/>
              </w:rPr>
              <w:t>á</w:t>
            </w:r>
            <w:r w:rsidRPr="00AA7C07">
              <w:rPr>
                <w:rFonts w:ascii="Calibri" w:hAnsi="Calibri"/>
                <w:sz w:val="20"/>
              </w:rPr>
              <w:t xml:space="preserve"> (v r</w:t>
            </w:r>
            <w:r>
              <w:rPr>
                <w:rFonts w:ascii="Calibri" w:hAnsi="Calibri"/>
                <w:sz w:val="20"/>
              </w:rPr>
              <w:t>.</w:t>
            </w:r>
            <w:r w:rsidRPr="00AA7C07">
              <w:rPr>
                <w:rFonts w:ascii="Calibri" w:hAnsi="Calibri"/>
                <w:sz w:val="20"/>
              </w:rPr>
              <w:t xml:space="preserve"> 2011 len 66 ha p.p.).</w:t>
            </w:r>
            <w:r>
              <w:rPr>
                <w:rFonts w:ascii="Calibri" w:hAnsi="Calibri"/>
                <w:sz w:val="20"/>
              </w:rPr>
              <w:t xml:space="preserve"> </w:t>
            </w:r>
          </w:p>
          <w:p w:rsidR="009E238E" w:rsidRPr="004A7D83" w:rsidRDefault="009E238E" w:rsidP="009E238E">
            <w:pPr>
              <w:rPr>
                <w:rFonts w:ascii="Calibri" w:hAnsi="Calibri"/>
              </w:rPr>
            </w:pPr>
            <w:r>
              <w:rPr>
                <w:rFonts w:ascii="Calibri" w:hAnsi="Calibri"/>
                <w:sz w:val="20"/>
              </w:rPr>
              <w:t xml:space="preserve">V rámci sektora prevláda nízky </w:t>
            </w:r>
            <w:r w:rsidRPr="00AA7C07">
              <w:rPr>
                <w:rFonts w:ascii="Calibri" w:hAnsi="Calibri"/>
                <w:sz w:val="20"/>
              </w:rPr>
              <w:t>podiel spracovania odpadovej biomasy živočíšneho pôvodu na produkciu energie (potenciál pre rozšírenie bioplynových staníc) a nedostatočné využívanie OZE vidieckymi obcami.</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sz w:val="20"/>
                <w:szCs w:val="20"/>
                <w:lang w:eastAsia="zh-CN"/>
              </w:rPr>
            </w:pPr>
            <w:r>
              <w:rPr>
                <w:rFonts w:ascii="Calibri" w:hAnsi="Calibri"/>
                <w:sz w:val="20"/>
                <w:szCs w:val="20"/>
                <w:lang w:eastAsia="zh-CN"/>
              </w:rPr>
              <w:t>Eliminácia dopadov a adaptácia  pôdohospodárstva  na</w:t>
            </w:r>
            <w:r>
              <w:rPr>
                <w:rFonts w:ascii="Calibri" w:hAnsi="Calibri"/>
                <w:sz w:val="20"/>
                <w:szCs w:val="20"/>
                <w:lang w:eastAsia="zh-CN"/>
              </w:rPr>
              <w:lastRenderedPageBreak/>
              <w:t xml:space="preserve"> zmeny klímy (časti A, B, C)</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Pr>
                <w:rFonts w:ascii="Calibri" w:hAnsi="Calibri"/>
                <w:sz w:val="20"/>
                <w:szCs w:val="20"/>
                <w:lang w:eastAsia="zh-CN"/>
              </w:rPr>
              <w:t>5A, 5B, 5C,5D,5E</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jc w:val="center"/>
              <w:rPr>
                <w:rFonts w:ascii="Calibri" w:hAnsi="Calibri"/>
                <w:sz w:val="20"/>
                <w:szCs w:val="20"/>
                <w:lang w:eastAsia="zh-CN"/>
              </w:rPr>
            </w:pP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C6050F" w:rsidRDefault="009E238E" w:rsidP="009E238E">
            <w:pPr>
              <w:spacing w:after="120"/>
              <w:rPr>
                <w:b/>
                <w:sz w:val="20"/>
                <w:szCs w:val="20"/>
                <w:lang w:eastAsia="zh-CN"/>
              </w:rPr>
            </w:pPr>
            <w:r>
              <w:rPr>
                <w:b/>
                <w:sz w:val="20"/>
                <w:szCs w:val="20"/>
                <w:lang w:eastAsia="zh-CN"/>
              </w:rPr>
              <w:t xml:space="preserve">A) </w:t>
            </w:r>
            <w:r w:rsidRPr="00C6050F">
              <w:rPr>
                <w:b/>
                <w:sz w:val="20"/>
                <w:szCs w:val="20"/>
                <w:lang w:eastAsia="zh-CN"/>
              </w:rPr>
              <w:t xml:space="preserve">Zvýšenie efektívnosti využívania vody v poľnohospodárstve a zastavenie negatívneho trendu vo využívaní závlah </w:t>
            </w:r>
          </w:p>
          <w:p w:rsidR="009E238E" w:rsidRDefault="009E238E" w:rsidP="009E238E">
            <w:pPr>
              <w:spacing w:after="120"/>
              <w:rPr>
                <w:rFonts w:ascii="Calibri" w:hAnsi="Calibri"/>
                <w:sz w:val="20"/>
                <w:szCs w:val="20"/>
                <w:lang w:eastAsia="zh-CN"/>
              </w:rPr>
            </w:pPr>
            <w:r>
              <w:rPr>
                <w:rFonts w:ascii="Calibri" w:hAnsi="Calibri"/>
                <w:bCs/>
                <w:sz w:val="20"/>
                <w:szCs w:val="20"/>
                <w:lang w:eastAsia="zh-CN"/>
              </w:rPr>
              <w:t>P</w:t>
            </w:r>
            <w:r w:rsidRPr="00016CAD">
              <w:rPr>
                <w:rFonts w:ascii="Calibri" w:hAnsi="Calibri"/>
                <w:bCs/>
                <w:sz w:val="20"/>
                <w:szCs w:val="20"/>
                <w:lang w:eastAsia="zh-CN"/>
              </w:rPr>
              <w:t xml:space="preserve">ôdohospodárstvo </w:t>
            </w:r>
            <w:r>
              <w:rPr>
                <w:rFonts w:ascii="Calibri" w:hAnsi="Calibri"/>
                <w:bCs/>
                <w:sz w:val="20"/>
                <w:szCs w:val="20"/>
                <w:lang w:eastAsia="zh-CN"/>
              </w:rPr>
              <w:t xml:space="preserve">SR </w:t>
            </w:r>
            <w:r w:rsidRPr="00016CAD">
              <w:rPr>
                <w:rFonts w:ascii="Calibri" w:hAnsi="Calibri"/>
                <w:bCs/>
                <w:sz w:val="20"/>
                <w:szCs w:val="20"/>
                <w:lang w:eastAsia="zh-CN"/>
              </w:rPr>
              <w:t>nie je adaptačne pripravené na prebiehajúcu a očakávanú klimatickú zmenu</w:t>
            </w:r>
            <w:r w:rsidRPr="00016CAD">
              <w:rPr>
                <w:rFonts w:ascii="Calibri" w:hAnsi="Calibri"/>
                <w:sz w:val="20"/>
                <w:szCs w:val="20"/>
                <w:lang w:eastAsia="zh-CN"/>
              </w:rPr>
              <w:t xml:space="preserve"> (potreba budovania záchytných nádrží na vodu, vodo-záchytných krajinných prvkov, revitalizácia závlahovej a hydromelioračnej infraštruktúry,</w:t>
            </w:r>
            <w:r w:rsidRPr="00016CAD">
              <w:rPr>
                <w:rFonts w:ascii="Calibri" w:hAnsi="Calibri"/>
                <w:sz w:val="20"/>
                <w:szCs w:val="20"/>
                <w:lang w:eastAsia="zh-CN"/>
              </w:rPr>
              <w:lastRenderedPageBreak/>
              <w:t xml:space="preserve"> zvyšovanie organickej hmoty v pôde, podrývanie zhutnených pôd, zmena štruktúry plodín, výskum a poradenstvo). Voda z členitého územia SR rýchlo odteká (regulácia a napriamenie vodných tokov), vo vegetačnom období </w:t>
            </w:r>
            <w:r>
              <w:rPr>
                <w:rFonts w:ascii="Calibri" w:hAnsi="Calibri"/>
                <w:sz w:val="20"/>
                <w:szCs w:val="20"/>
                <w:lang w:eastAsia="zh-CN"/>
              </w:rPr>
              <w:t xml:space="preserve">sa čoraz častejšie prejavuje </w:t>
            </w:r>
            <w:r w:rsidRPr="00016CAD">
              <w:rPr>
                <w:rFonts w:ascii="Calibri" w:hAnsi="Calibri"/>
                <w:sz w:val="20"/>
                <w:szCs w:val="20"/>
                <w:lang w:eastAsia="zh-CN"/>
              </w:rPr>
              <w:t>nedostatok v</w:t>
            </w:r>
            <w:r>
              <w:rPr>
                <w:rFonts w:ascii="Calibri" w:hAnsi="Calibri"/>
                <w:sz w:val="20"/>
                <w:szCs w:val="20"/>
                <w:lang w:eastAsia="zh-CN"/>
              </w:rPr>
              <w:t>ody v</w:t>
            </w:r>
            <w:r w:rsidRPr="00016CAD">
              <w:rPr>
                <w:rFonts w:ascii="Calibri" w:hAnsi="Calibri"/>
                <w:sz w:val="20"/>
                <w:szCs w:val="20"/>
                <w:lang w:eastAsia="zh-CN"/>
              </w:rPr>
              <w:t>lahy</w:t>
            </w:r>
            <w:r>
              <w:rPr>
                <w:rFonts w:ascii="Calibri" w:hAnsi="Calibri"/>
                <w:sz w:val="20"/>
                <w:szCs w:val="20"/>
                <w:lang w:eastAsia="zh-CN"/>
              </w:rPr>
              <w:t>, čo je</w:t>
            </w:r>
            <w:r w:rsidRPr="00016CAD">
              <w:rPr>
                <w:rFonts w:ascii="Calibri" w:hAnsi="Calibri"/>
                <w:sz w:val="20"/>
                <w:szCs w:val="20"/>
                <w:lang w:eastAsia="zh-CN"/>
              </w:rPr>
              <w:t xml:space="preserve"> limitujúcim </w:t>
            </w:r>
            <w:r>
              <w:rPr>
                <w:rFonts w:ascii="Calibri" w:hAnsi="Calibri"/>
                <w:sz w:val="20"/>
                <w:szCs w:val="20"/>
                <w:lang w:eastAsia="zh-CN"/>
              </w:rPr>
              <w:t>faktorom</w:t>
            </w:r>
            <w:r w:rsidRPr="00016CAD">
              <w:rPr>
                <w:rFonts w:ascii="Calibri" w:hAnsi="Calibri"/>
                <w:sz w:val="20"/>
                <w:szCs w:val="20"/>
                <w:lang w:eastAsia="zh-CN"/>
              </w:rPr>
              <w:t xml:space="preserve"> dosahovania vyšších úrod fytomasy.</w:t>
            </w:r>
          </w:p>
          <w:p w:rsidR="009E238E" w:rsidRPr="00016CAD" w:rsidRDefault="009E238E" w:rsidP="009E238E">
            <w:pPr>
              <w:spacing w:after="120"/>
              <w:rPr>
                <w:rFonts w:ascii="Calibri" w:hAnsi="Calibri"/>
                <w:sz w:val="20"/>
                <w:szCs w:val="20"/>
                <w:lang w:eastAsia="zh-CN"/>
              </w:rPr>
            </w:pPr>
            <w:r w:rsidRPr="00016CAD">
              <w:rPr>
                <w:rFonts w:ascii="Calibri" w:hAnsi="Calibri"/>
                <w:sz w:val="20"/>
                <w:szCs w:val="20"/>
                <w:lang w:eastAsia="zh-CN"/>
              </w:rPr>
              <w:t>Závlahy predstavujú účinný nástroj pri adaptácii rastlinnej výroby na zmiernenie dopadov klimatických zmien (sucha počas vegetačného obdobia) a čoraz výraznejšie sa zavlažovanie stáva limitujúcim faktorom rastlinnej výroby.</w:t>
            </w:r>
          </w:p>
          <w:p w:rsidR="009E238E" w:rsidRPr="00016CAD" w:rsidRDefault="009E238E" w:rsidP="009E238E">
            <w:pPr>
              <w:spacing w:after="120"/>
              <w:rPr>
                <w:rFonts w:ascii="Calibri" w:hAnsi="Calibri"/>
                <w:sz w:val="20"/>
                <w:szCs w:val="20"/>
                <w:lang w:eastAsia="zh-CN"/>
              </w:rPr>
            </w:pPr>
            <w:r w:rsidRPr="00016CAD">
              <w:rPr>
                <w:rFonts w:ascii="Calibri" w:hAnsi="Calibri"/>
                <w:sz w:val="20"/>
                <w:szCs w:val="20"/>
                <w:lang w:eastAsia="zh-CN"/>
              </w:rPr>
              <w:t>Závlahové systémy na poľnohospodárskej pôde sú vybudované na výmere 321 tisíc ha. Za obdobie r. 2007–2011 sa výmera pôdy, na ktorej sa využívajú zavlažovacie zariadenia znížila z 1,3% na 0,7%, čo prestavuje pokles o takmer polovicu.</w:t>
            </w:r>
            <w:r>
              <w:rPr>
                <w:rFonts w:ascii="Calibri" w:hAnsi="Calibri"/>
                <w:sz w:val="20"/>
                <w:szCs w:val="20"/>
                <w:lang w:eastAsia="zh-CN"/>
              </w:rPr>
              <w:t xml:space="preserve"> </w:t>
            </w:r>
          </w:p>
          <w:p w:rsidR="009E238E" w:rsidRPr="00FD50CC" w:rsidRDefault="009E238E" w:rsidP="009E238E">
            <w:pPr>
              <w:spacing w:after="120"/>
              <w:rPr>
                <w:rFonts w:ascii="Calibri" w:hAnsi="Calibri"/>
                <w:sz w:val="20"/>
                <w:szCs w:val="20"/>
                <w:lang w:eastAsia="zh-CN"/>
              </w:rPr>
            </w:pPr>
            <w:r w:rsidRPr="00016CAD">
              <w:rPr>
                <w:rFonts w:ascii="Calibri" w:hAnsi="Calibri"/>
                <w:sz w:val="20"/>
                <w:szCs w:val="20"/>
                <w:lang w:eastAsia="zh-CN"/>
              </w:rPr>
              <w:t>Za posledných 5 rokov sa spotreba vody na zavlažovanie pohybuje v rozmedzí 6 - 14 mil. m</w:t>
            </w:r>
            <w:r w:rsidRPr="00016CAD">
              <w:rPr>
                <w:rFonts w:ascii="Calibri" w:hAnsi="Calibri"/>
                <w:sz w:val="20"/>
                <w:szCs w:val="20"/>
                <w:vertAlign w:val="superscript"/>
                <w:lang w:eastAsia="zh-CN"/>
              </w:rPr>
              <w:t>3</w:t>
            </w:r>
            <w:r w:rsidRPr="00016CAD">
              <w:rPr>
                <w:rFonts w:ascii="Calibri" w:hAnsi="Calibri"/>
                <w:sz w:val="20"/>
                <w:szCs w:val="20"/>
                <w:lang w:eastAsia="zh-CN"/>
              </w:rPr>
              <w:t>, resp. 29 – 65 m</w:t>
            </w:r>
            <w:r w:rsidRPr="00016CAD">
              <w:rPr>
                <w:rFonts w:ascii="Calibri" w:hAnsi="Calibri"/>
                <w:sz w:val="20"/>
                <w:szCs w:val="20"/>
                <w:vertAlign w:val="superscript"/>
                <w:lang w:eastAsia="zh-CN"/>
              </w:rPr>
              <w:t>3</w:t>
            </w:r>
            <w:r w:rsidRPr="00016CAD">
              <w:rPr>
                <w:rFonts w:ascii="Calibri" w:hAnsi="Calibri"/>
                <w:sz w:val="20"/>
                <w:szCs w:val="20"/>
                <w:lang w:eastAsia="zh-CN"/>
              </w:rPr>
              <w:t xml:space="preserve"> v prepočte na 1 ha a neustále klesá, čo je alarmujúci stav vo využití závlah ako intenzifikačného faktora s priamym dopadom na konkurencieschopnosť poľnohospodárskej prvovýroby.</w:t>
            </w:r>
          </w:p>
          <w:p w:rsidR="009E238E" w:rsidRPr="00FD50CC" w:rsidRDefault="009E238E" w:rsidP="009E238E">
            <w:pPr>
              <w:spacing w:after="120"/>
              <w:rPr>
                <w:rFonts w:ascii="Calibri" w:hAnsi="Calibri"/>
                <w:sz w:val="20"/>
                <w:szCs w:val="20"/>
                <w:lang w:eastAsia="zh-CN"/>
              </w:rPr>
            </w:pPr>
            <w:r w:rsidRPr="00FD50CC">
              <w:rPr>
                <w:rFonts w:ascii="Calibri" w:hAnsi="Calibri"/>
                <w:sz w:val="20"/>
                <w:szCs w:val="20"/>
                <w:lang w:eastAsia="zh-CN"/>
              </w:rPr>
              <w:t xml:space="preserve">Súčasne s podporou využívania závlah sú potrebné </w:t>
            </w:r>
            <w:r w:rsidRPr="00FD50CC">
              <w:rPr>
                <w:rFonts w:ascii="Calibri" w:hAnsi="Calibri"/>
                <w:bCs/>
                <w:sz w:val="20"/>
                <w:szCs w:val="20"/>
                <w:lang w:eastAsia="zh-CN"/>
              </w:rPr>
              <w:t>investície do modernizácie zastaranej závlahovej infraštruktúry a úsporných technológií zavlažovania</w:t>
            </w:r>
            <w:r w:rsidRPr="00FD50CC">
              <w:rPr>
                <w:rFonts w:ascii="Calibri" w:hAnsi="Calibri"/>
                <w:sz w:val="20"/>
                <w:szCs w:val="20"/>
                <w:lang w:eastAsia="zh-CN"/>
              </w:rPr>
              <w:t xml:space="preserve"> (presné zavlažovanie, kvapkové závlahy a pod.). Investície do efektívnejšieho zavlažovania odporúča aj pozičný dokument EK. </w:t>
            </w:r>
          </w:p>
          <w:p w:rsidR="009E238E" w:rsidRPr="00C6050F" w:rsidRDefault="009E238E" w:rsidP="009E238E">
            <w:pPr>
              <w:spacing w:after="120"/>
              <w:rPr>
                <w:b/>
                <w:sz w:val="20"/>
                <w:szCs w:val="20"/>
                <w:lang w:eastAsia="zh-CN"/>
              </w:rPr>
            </w:pPr>
            <w:r>
              <w:rPr>
                <w:b/>
                <w:sz w:val="20"/>
                <w:szCs w:val="20"/>
                <w:lang w:eastAsia="zh-CN"/>
              </w:rPr>
              <w:t xml:space="preserve">B) </w:t>
            </w:r>
            <w:r w:rsidRPr="00C6050F">
              <w:rPr>
                <w:b/>
                <w:sz w:val="20"/>
                <w:szCs w:val="20"/>
                <w:lang w:eastAsia="zh-CN"/>
              </w:rPr>
              <w:t>Pomerné zníženie tvorby emisií skleníkových plynov vo vzťahu k zvýšeniu poľnohospodárskej produkcie</w:t>
            </w:r>
          </w:p>
          <w:p w:rsidR="009E238E" w:rsidRPr="00330B9D" w:rsidRDefault="009E238E" w:rsidP="009E238E">
            <w:pPr>
              <w:spacing w:after="120"/>
              <w:rPr>
                <w:rFonts w:ascii="Calibri" w:hAnsi="Calibri"/>
                <w:sz w:val="20"/>
                <w:szCs w:val="20"/>
                <w:lang w:eastAsia="zh-CN"/>
              </w:rPr>
            </w:pPr>
            <w:r w:rsidRPr="00330B9D">
              <w:rPr>
                <w:rFonts w:ascii="Calibri" w:hAnsi="Calibri"/>
                <w:sz w:val="20"/>
                <w:szCs w:val="20"/>
                <w:lang w:eastAsia="zh-CN"/>
              </w:rPr>
              <w:t>Podiel poľnohospodárstva (vrátane emisií z pôdy) na celkových čistých emisiách SR predstavuje 5,1 % (CCI 45).</w:t>
            </w:r>
          </w:p>
          <w:p w:rsidR="009E238E" w:rsidRPr="00330B9D" w:rsidRDefault="009E238E" w:rsidP="009E238E">
            <w:pPr>
              <w:spacing w:after="120"/>
              <w:rPr>
                <w:rFonts w:ascii="Calibri" w:hAnsi="Calibri"/>
                <w:sz w:val="20"/>
                <w:szCs w:val="20"/>
                <w:lang w:eastAsia="zh-CN"/>
              </w:rPr>
            </w:pPr>
            <w:r w:rsidRPr="00330B9D">
              <w:rPr>
                <w:rFonts w:ascii="Calibri" w:hAnsi="Calibri"/>
                <w:sz w:val="20"/>
                <w:szCs w:val="20"/>
                <w:lang w:eastAsia="zh-CN"/>
              </w:rPr>
              <w:t xml:space="preserve">Slovensko splnilo už v roku 2003 svoj emisný cieľ pre rok 2010 stanovený v Kodanskom protokole. Napriek očakávanému miernemu rastu v období po roku 2011, sú emisie stále len na tretinovej úrovni roku 1990. </w:t>
            </w:r>
          </w:p>
          <w:p w:rsidR="009E238E" w:rsidRPr="00330B9D" w:rsidRDefault="009E238E" w:rsidP="009E238E">
            <w:pPr>
              <w:rPr>
                <w:rFonts w:ascii="Calibri" w:hAnsi="Calibri"/>
                <w:sz w:val="20"/>
                <w:szCs w:val="20"/>
                <w:lang w:eastAsia="zh-CN"/>
              </w:rPr>
            </w:pPr>
            <w:r w:rsidRPr="00330B9D">
              <w:rPr>
                <w:rFonts w:ascii="Calibri" w:hAnsi="Calibri"/>
                <w:sz w:val="20"/>
                <w:szCs w:val="20"/>
                <w:lang w:eastAsia="zh-CN"/>
              </w:rPr>
              <w:t>Prínos PRV v boji proti klimatickej zmene sa dosiahne najmä:</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Odstraňovaním nedostatkov v oblasti manipulácie a uskladňovania organických hnojív a exkrementov hospodárskych zvierat (NH4), pesticídov a priemyselných hnojív;</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Zvýšením využívania odpadovej biomasy a exkrementov živočíšneho pôvodu (napr. budovanie bioplynových staníc pri farmách s vysokou koncentráciou hospodárskych zvierat);</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Rozšírením ekologického poľnohospodárstva, AE záväzkov a animal welfare;</w:t>
            </w:r>
          </w:p>
          <w:p w:rsidR="009E238E"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Zlepšením agrotechnických opatrení na pôde zameraných na obmedzenie emisií dusíka, oxidov dusíka a amoniaku z pôdy (napr. optimalizácia osevných postupov, predĺženie obdobia rastlinného pokryvu a pod.);</w:t>
            </w:r>
          </w:p>
          <w:p w:rsidR="009E238E"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Cielenými aktivitami poradenstva a vzdelávania.</w:t>
            </w:r>
          </w:p>
          <w:p w:rsidR="009E238E" w:rsidRPr="00330B9D" w:rsidRDefault="009E238E" w:rsidP="009E238E">
            <w:pPr>
              <w:tabs>
                <w:tab w:val="left" w:pos="293"/>
              </w:tabs>
              <w:ind w:left="651"/>
              <w:rPr>
                <w:rFonts w:ascii="Calibri" w:hAnsi="Calibri"/>
                <w:sz w:val="20"/>
                <w:szCs w:val="20"/>
                <w:lang w:eastAsia="zh-CN"/>
              </w:rPr>
            </w:pPr>
          </w:p>
          <w:p w:rsidR="009E238E" w:rsidRPr="00C6050F" w:rsidRDefault="009E238E" w:rsidP="009E238E">
            <w:pPr>
              <w:rPr>
                <w:b/>
                <w:sz w:val="20"/>
                <w:szCs w:val="20"/>
                <w:lang w:eastAsia="zh-CN"/>
              </w:rPr>
            </w:pPr>
            <w:r>
              <w:rPr>
                <w:b/>
                <w:sz w:val="20"/>
                <w:szCs w:val="20"/>
                <w:lang w:eastAsia="zh-CN"/>
              </w:rPr>
              <w:t xml:space="preserve">C) </w:t>
            </w:r>
            <w:r w:rsidRPr="00C6050F">
              <w:rPr>
                <w:b/>
                <w:sz w:val="20"/>
                <w:szCs w:val="20"/>
                <w:lang w:eastAsia="zh-CN"/>
              </w:rPr>
              <w:t>Lepšie využitie potenciálu krajiny na maximalizáciu sekvestrácie CO2 v poľnohospodárstve a lesnom hospodárstve</w:t>
            </w:r>
          </w:p>
          <w:p w:rsidR="009E238E" w:rsidRPr="008B3F25" w:rsidRDefault="009E238E" w:rsidP="009E238E">
            <w:pPr>
              <w:rPr>
                <w:rFonts w:ascii="Calibri" w:hAnsi="Calibri"/>
                <w:sz w:val="20"/>
                <w:szCs w:val="20"/>
                <w:lang w:eastAsia="zh-CN"/>
              </w:rPr>
            </w:pPr>
            <w:r>
              <w:rPr>
                <w:rFonts w:ascii="Calibri" w:hAnsi="Calibri"/>
                <w:sz w:val="20"/>
                <w:szCs w:val="20"/>
                <w:lang w:eastAsia="zh-CN"/>
              </w:rPr>
              <w:t>Z</w:t>
            </w:r>
            <w:r w:rsidRPr="008B3F25">
              <w:rPr>
                <w:rFonts w:ascii="Calibri" w:hAnsi="Calibri"/>
                <w:sz w:val="20"/>
                <w:szCs w:val="20"/>
                <w:lang w:eastAsia="zh-CN"/>
              </w:rPr>
              <w:t xml:space="preserve">výšenie sekvestrácia uhlíka </w:t>
            </w:r>
            <w:r>
              <w:rPr>
                <w:rFonts w:ascii="Calibri" w:hAnsi="Calibri"/>
                <w:sz w:val="20"/>
                <w:szCs w:val="20"/>
                <w:lang w:eastAsia="zh-CN"/>
              </w:rPr>
              <w:t xml:space="preserve">odporúča </w:t>
            </w:r>
            <w:r w:rsidRPr="008B3F25">
              <w:rPr>
                <w:rFonts w:ascii="Calibri" w:hAnsi="Calibri"/>
                <w:sz w:val="20"/>
                <w:szCs w:val="20"/>
                <w:lang w:eastAsia="zh-CN"/>
              </w:rPr>
              <w:t xml:space="preserve">aj </w:t>
            </w:r>
            <w:r>
              <w:rPr>
                <w:rFonts w:ascii="Calibri" w:hAnsi="Calibri"/>
                <w:sz w:val="20"/>
                <w:szCs w:val="20"/>
                <w:lang w:eastAsia="zh-CN"/>
              </w:rPr>
              <w:t>PD</w:t>
            </w:r>
            <w:r w:rsidRPr="008B3F25">
              <w:rPr>
                <w:rFonts w:ascii="Calibri" w:hAnsi="Calibri"/>
                <w:sz w:val="20"/>
                <w:szCs w:val="20"/>
                <w:lang w:eastAsia="zh-CN"/>
              </w:rPr>
              <w:t xml:space="preserve"> EK. </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 xml:space="preserve">Ukladanie uhlíka do pôdy </w:t>
            </w:r>
            <w:r w:rsidRPr="008B3F25">
              <w:rPr>
                <w:rFonts w:ascii="Calibri" w:hAnsi="Calibri"/>
                <w:b/>
                <w:bCs/>
                <w:sz w:val="20"/>
                <w:szCs w:val="20"/>
                <w:lang w:eastAsia="zh-CN"/>
              </w:rPr>
              <w:t>priaznivo ovplyvní multifunkčný potenciál pôdy</w:t>
            </w:r>
            <w:r w:rsidRPr="008B3F25">
              <w:rPr>
                <w:rFonts w:ascii="Calibri" w:hAnsi="Calibri"/>
                <w:sz w:val="20"/>
                <w:szCs w:val="20"/>
                <w:lang w:eastAsia="zh-CN"/>
              </w:rPr>
              <w:t xml:space="preserve"> (zvýšenie organickej hmoty - humusu, zvýšenie retenčnej kapacity pôd, zvýšenie biologickej aktivity pôdy, zvýšenie obsahu prístupných živín, zvýšenie úrodnosti</w:t>
            </w:r>
            <w:r>
              <w:rPr>
                <w:rFonts w:ascii="Calibri" w:hAnsi="Calibri"/>
                <w:sz w:val="20"/>
                <w:szCs w:val="20"/>
                <w:lang w:eastAsia="zh-CN"/>
              </w:rPr>
              <w:t>.</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Fixácia CO2 zďaleka nedosahuje potenciál SR, nedostatočne sa využíva zalesnenie, zatrávnenie a agrotechnické opatrenia s vyšším efektom sekvestrácie (napr. optimalizácia osevných postupov, predĺženie obdobia rastl. pokryvu, pestovanie medziplodín, viacročných krmovín a pod.). Napriek  podpor</w:t>
            </w:r>
            <w:r>
              <w:rPr>
                <w:rFonts w:ascii="Calibri" w:hAnsi="Calibri"/>
                <w:sz w:val="20"/>
                <w:szCs w:val="20"/>
                <w:lang w:eastAsia="zh-CN"/>
              </w:rPr>
              <w:t>e</w:t>
            </w:r>
            <w:r w:rsidRPr="008B3F25">
              <w:rPr>
                <w:rFonts w:ascii="Calibri" w:hAnsi="Calibri"/>
                <w:sz w:val="20"/>
                <w:szCs w:val="20"/>
                <w:lang w:eastAsia="zh-CN"/>
              </w:rPr>
              <w:t xml:space="preserve"> zalesnenia p.p. v súčasnom PRV bol záujem minimálny a zalesnené bolo ku koncu r.2012 iba necelých 105 ha p.p..</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 xml:space="preserve">Celková zásoba uhlíka v drevnej biomase dosiahla v r.2011 </w:t>
            </w:r>
            <w:r w:rsidRPr="008B3F25">
              <w:rPr>
                <w:rFonts w:ascii="Calibri" w:hAnsi="Calibri"/>
                <w:b/>
                <w:bCs/>
                <w:sz w:val="20"/>
                <w:szCs w:val="20"/>
                <w:lang w:eastAsia="zh-CN"/>
              </w:rPr>
              <w:t xml:space="preserve">227,9 mil. ton </w:t>
            </w:r>
            <w:r w:rsidRPr="008B3F25">
              <w:rPr>
                <w:rFonts w:ascii="Calibri" w:hAnsi="Calibri"/>
                <w:sz w:val="20"/>
                <w:szCs w:val="20"/>
                <w:lang w:eastAsia="zh-CN"/>
              </w:rPr>
              <w:t xml:space="preserve">uhlíka a za r.2005-2011 má </w:t>
            </w:r>
            <w:r w:rsidRPr="008B3F25">
              <w:rPr>
                <w:rFonts w:ascii="Calibri" w:hAnsi="Calibri"/>
                <w:b/>
                <w:bCs/>
                <w:sz w:val="20"/>
                <w:szCs w:val="20"/>
                <w:lang w:eastAsia="zh-CN"/>
              </w:rPr>
              <w:t>mierne rastúci trend</w:t>
            </w:r>
            <w:r w:rsidRPr="008B3F25">
              <w:rPr>
                <w:rFonts w:ascii="Calibri" w:hAnsi="Calibri"/>
                <w:sz w:val="20"/>
                <w:szCs w:val="20"/>
                <w:lang w:eastAsia="zh-CN"/>
              </w:rPr>
              <w:t xml:space="preserve"> najmä v dôsledku zvyšovania zásob drevnej hmoty (analýzy prioritných oblastí 4C a 5D).</w:t>
            </w:r>
          </w:p>
          <w:p w:rsidR="009E238E" w:rsidRPr="004A7D83" w:rsidRDefault="009E238E" w:rsidP="009E238E">
            <w:pPr>
              <w:rPr>
                <w:rFonts w:ascii="Calibri" w:hAnsi="Calibri"/>
                <w:sz w:val="20"/>
                <w:szCs w:val="20"/>
                <w:lang w:eastAsia="zh-CN"/>
              </w:rPr>
            </w:pPr>
            <w:r w:rsidRPr="008B3F25">
              <w:rPr>
                <w:rFonts w:ascii="Calibri" w:hAnsi="Calibri"/>
                <w:b/>
                <w:bCs/>
                <w:sz w:val="20"/>
                <w:szCs w:val="20"/>
                <w:lang w:eastAsia="zh-CN"/>
              </w:rPr>
              <w:t>V procesoch sekvestrácie sú lesy nezastupiteľné</w:t>
            </w:r>
            <w:r w:rsidRPr="008B3F25">
              <w:rPr>
                <w:rFonts w:ascii="Calibri" w:hAnsi="Calibri"/>
                <w:sz w:val="20"/>
                <w:szCs w:val="20"/>
                <w:lang w:eastAsia="zh-CN"/>
              </w:rPr>
              <w:t xml:space="preserve"> a ich potenciál ukladania uhlíka do dreva vysoko prekračuje potenciál pestovania plodín. Výmera FAWS sa nepretržite zvyšuje a v r.2011 dosiahla </w:t>
            </w:r>
            <w:r w:rsidRPr="008B3F25">
              <w:rPr>
                <w:rFonts w:ascii="Calibri" w:hAnsi="Calibri"/>
                <w:b/>
                <w:bCs/>
                <w:sz w:val="20"/>
                <w:szCs w:val="20"/>
                <w:lang w:eastAsia="zh-CN"/>
              </w:rPr>
              <w:t>1 781,58 tis. ha</w:t>
            </w:r>
            <w:r w:rsidRPr="008B3F25">
              <w:rPr>
                <w:rFonts w:ascii="Calibri" w:hAnsi="Calibri"/>
                <w:sz w:val="20"/>
                <w:szCs w:val="20"/>
                <w:lang w:eastAsia="zh-CN"/>
              </w:rPr>
              <w:t xml:space="preserve">. Za r.2007-2011 vzrástla o 14 890 ha, čo je ročný nárast o 2 978 ha. Posilnenie sekvestrácie sa dosiahne predovšetkým zlepšenou starostlivosťou o zdravotný stav lesov a </w:t>
            </w:r>
            <w:r w:rsidRPr="008B3F25">
              <w:rPr>
                <w:rFonts w:ascii="Calibri" w:hAnsi="Calibri"/>
                <w:b/>
                <w:bCs/>
                <w:sz w:val="20"/>
                <w:szCs w:val="20"/>
                <w:lang w:eastAsia="zh-CN"/>
              </w:rPr>
              <w:t xml:space="preserve">systematickou obnovou lesa </w:t>
            </w:r>
            <w:r w:rsidRPr="008B3F25">
              <w:rPr>
                <w:rFonts w:ascii="Calibri" w:hAnsi="Calibri"/>
                <w:sz w:val="20"/>
                <w:szCs w:val="20"/>
                <w:lang w:eastAsia="zh-CN"/>
              </w:rPr>
              <w:t xml:space="preserve">(lepšia pokryvnosť korún). Rezervy sú v oblasti </w:t>
            </w:r>
            <w:r w:rsidRPr="008B3F25">
              <w:rPr>
                <w:rFonts w:ascii="Calibri" w:hAnsi="Calibri"/>
                <w:b/>
                <w:bCs/>
                <w:sz w:val="20"/>
                <w:szCs w:val="20"/>
                <w:lang w:eastAsia="zh-CN"/>
              </w:rPr>
              <w:t>zušľachťovania lesov</w:t>
            </w:r>
            <w:r w:rsidRPr="008B3F25">
              <w:rPr>
                <w:rFonts w:ascii="Calibri" w:hAnsi="Calibri"/>
                <w:sz w:val="20"/>
                <w:szCs w:val="20"/>
                <w:lang w:eastAsia="zh-CN"/>
              </w:rPr>
              <w:t xml:space="preserve"> s nízkou hospodárskou a prírodnou hodnotou, kde možno zaradiť aj bývalé TTP zarastené náletovými drevinami. Zmenou ich drevinového zloženia a tvaru na les “vysoký” sa zvýši sekvestrácia, zlepší ich prírodná i ekologická hodnota a budúc</w:t>
            </w:r>
            <w:r>
              <w:rPr>
                <w:rFonts w:ascii="Calibri" w:hAnsi="Calibri"/>
                <w:sz w:val="20"/>
                <w:szCs w:val="20"/>
                <w:lang w:eastAsia="zh-CN"/>
              </w:rPr>
              <w:t>a</w:t>
            </w:r>
            <w:r w:rsidRPr="008B3F25">
              <w:rPr>
                <w:rFonts w:ascii="Calibri" w:hAnsi="Calibri"/>
                <w:sz w:val="20"/>
                <w:szCs w:val="20"/>
                <w:lang w:eastAsia="zh-CN"/>
              </w:rPr>
              <w:t xml:space="preserve"> kvalita v nich ťaženého dreva.</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Prevencia proti prírodným katastrofám v lesoch, posilnenie ochrannej funkcie lesov a obnova po prírodných katastrofách,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5E, 5C, 4A, 4B, 4C, 2A</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spacing w:after="120"/>
              <w:jc w:val="center"/>
              <w:rPr>
                <w:rFonts w:ascii="Calibri" w:hAnsi="Calibri"/>
              </w:rPr>
            </w:pPr>
            <w:r w:rsidRPr="004A7D83">
              <w:rPr>
                <w:rFonts w:ascii="Calibri" w:hAnsi="Calibri"/>
                <w:sz w:val="20"/>
                <w:szCs w:val="20"/>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Z pohľadu starostlivosti o les je neodmysliteľnou dôsledná prevencia a minimalizácia poškodzovania lesných porastov (škodcovia, požiare, kalamity, erózia), obnova lesa na holinách, ktoré vznikli pôsobením škodlivých činiteľov, vrátane sprístupňovania kriticky ohrozených lesov. Zlepšenie starostlivosti o lesy je tak čiastočne podmienené aj existenciou objektívne potrebnej infraštruktúry lesných ciest.</w:t>
            </w:r>
            <w:r>
              <w:rPr>
                <w:rFonts w:ascii="Calibri" w:hAnsi="Calibri"/>
                <w:sz w:val="20"/>
                <w:szCs w:val="20"/>
              </w:rPr>
              <w:t xml:space="preserve">   </w:t>
            </w:r>
            <w:r w:rsidRPr="004A7D83">
              <w:rPr>
                <w:rFonts w:ascii="Calibri" w:hAnsi="Calibri"/>
                <w:sz w:val="20"/>
                <w:szCs w:val="20"/>
              </w:rPr>
              <w:t xml:space="preserve">Cieľom SR je dosiahnuť hustotu lesnej dopravnej siete na úrovni 25 bm/ha. Na optimálne sprístupnenie lesov v SR je treba dobudovať ešte cca 3 000 – 5 000 km lesných ciest, čo  predstavuje strategickú prioritu lesného hospodárstva. </w:t>
            </w:r>
          </w:p>
          <w:p w:rsidR="009E238E" w:rsidRPr="004A7D83" w:rsidRDefault="009E238E" w:rsidP="009E238E">
            <w:pPr>
              <w:spacing w:after="120"/>
              <w:rPr>
                <w:rFonts w:ascii="Calibri" w:hAnsi="Calibri"/>
              </w:rPr>
            </w:pPr>
            <w:r w:rsidRPr="004A7D83">
              <w:rPr>
                <w:rFonts w:ascii="Calibri" w:hAnsi="Calibri"/>
                <w:sz w:val="20"/>
                <w:szCs w:val="20"/>
              </w:rPr>
              <w:t xml:space="preserve">V roku 2011 bolo podľa evidencie Požiarnotechnického a expertízneho ústavu MVSR </w:t>
            </w:r>
            <w:r w:rsidRPr="004A7D83">
              <w:rPr>
                <w:rFonts w:ascii="Calibri" w:hAnsi="Calibri"/>
                <w:b/>
                <w:bCs/>
                <w:sz w:val="20"/>
                <w:szCs w:val="20"/>
              </w:rPr>
              <w:t>evidovaných 303 lesných požiarov</w:t>
            </w:r>
            <w:r w:rsidRPr="004A7D83">
              <w:rPr>
                <w:rFonts w:ascii="Calibri" w:hAnsi="Calibri"/>
                <w:sz w:val="20"/>
                <w:szCs w:val="20"/>
              </w:rPr>
              <w:t xml:space="preserve"> s celkovou zhorenou plochou 402,55 ha a vyčíslenou škodou 577 070 EUR, plus dodatočné výdavky na letecký monitoring.</w:t>
            </w:r>
          </w:p>
          <w:p w:rsidR="009E238E" w:rsidRPr="004A7D83" w:rsidRDefault="009E238E" w:rsidP="009E238E">
            <w:pPr>
              <w:spacing w:after="120"/>
              <w:rPr>
                <w:rFonts w:ascii="Calibri" w:hAnsi="Calibri"/>
              </w:rPr>
            </w:pPr>
            <w:r w:rsidRPr="004A7D83">
              <w:rPr>
                <w:rFonts w:ascii="Calibri" w:hAnsi="Calibri"/>
                <w:sz w:val="20"/>
                <w:szCs w:val="20"/>
              </w:rPr>
              <w:t xml:space="preserve">V prevencii lesov pred požiarmi je optimálne zvýšiť vodozádržnú kapacitu lesov, čím sa zlepší jednak protipovodňová ochranná funkcia lesov a tiež dostupnosť a zásoby vody pre protipožiarnu ochranu lesa (napr. protipožiarne nádrže). </w:t>
            </w:r>
          </w:p>
          <w:p w:rsidR="009E238E" w:rsidRPr="004A7D83" w:rsidRDefault="009E238E" w:rsidP="009E238E">
            <w:pPr>
              <w:spacing w:after="120"/>
              <w:rPr>
                <w:rFonts w:ascii="Calibri" w:hAnsi="Calibri"/>
              </w:rPr>
            </w:pPr>
            <w:r w:rsidRPr="004A7D83">
              <w:rPr>
                <w:rFonts w:ascii="Calibri" w:hAnsi="Calibri"/>
                <w:sz w:val="20"/>
                <w:szCs w:val="20"/>
              </w:rPr>
              <w:t xml:space="preserve">Podiel náhodných ťažieb t. j. ťažieb, ktoré boli vykonané ako dôsledok prírodných katastrof v lesoch dosiahol roku 2011: </w:t>
            </w:r>
            <w:r w:rsidRPr="00A6604A">
              <w:rPr>
                <w:rFonts w:ascii="Calibri" w:hAnsi="Calibri"/>
                <w:b/>
                <w:sz w:val="20"/>
                <w:szCs w:val="20"/>
              </w:rPr>
              <w:t>52 %</w:t>
            </w:r>
            <w:r w:rsidRPr="004A7D83">
              <w:rPr>
                <w:rFonts w:ascii="Calibri" w:hAnsi="Calibri"/>
                <w:sz w:val="20"/>
                <w:szCs w:val="20"/>
              </w:rPr>
              <w:t xml:space="preserve">. Následkom takýchto ťažieb vznikli holiny, ktoré v roku 2011 dosiahli kumulovanú výmeru </w:t>
            </w:r>
            <w:r w:rsidRPr="004A7D83">
              <w:rPr>
                <w:rFonts w:ascii="Calibri" w:hAnsi="Calibri"/>
                <w:b/>
                <w:bCs/>
                <w:sz w:val="20"/>
                <w:szCs w:val="20"/>
              </w:rPr>
              <w:t xml:space="preserve">18 441,84 ha. </w:t>
            </w:r>
            <w:r w:rsidRPr="004A7D83">
              <w:rPr>
                <w:rFonts w:ascii="Calibri" w:hAnsi="Calibri"/>
                <w:sz w:val="20"/>
                <w:szCs w:val="20"/>
              </w:rPr>
              <w:t>Tieto holiny bude potrebné zalesniť, aby na týchto plochách boli čím skôr obnovené všetky funkcie lesa.</w:t>
            </w:r>
          </w:p>
          <w:p w:rsidR="009E238E" w:rsidRPr="004A7D83" w:rsidRDefault="009E238E" w:rsidP="009E238E">
            <w:pPr>
              <w:spacing w:after="120"/>
              <w:rPr>
                <w:rFonts w:ascii="Calibri" w:hAnsi="Calibri"/>
              </w:rPr>
            </w:pPr>
            <w:r w:rsidRPr="004A7D83">
              <w:rPr>
                <w:rFonts w:ascii="Calibri" w:hAnsi="Calibri"/>
                <w:sz w:val="20"/>
                <w:szCs w:val="20"/>
              </w:rPr>
              <w:t>Vyššie uvedené kritické stránky LH je potrebné adresovať v rámci aktivít vzdelávania a poradenstva a tiež akcentovať pri vypracovaní a realizácii účinných lesohospodárskych plánov.</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Udržanie existujúcich a vytváranie nových pracovných miest na vidieku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6A, 6B, 3A, 2A, 2B</w:t>
            </w:r>
          </w:p>
          <w:p w:rsidR="009E238E" w:rsidRPr="004A7D83" w:rsidRDefault="009E238E" w:rsidP="009E238E">
            <w:pPr>
              <w:jc w:val="center"/>
              <w:rPr>
                <w:rFonts w:ascii="Calibri" w:hAnsi="Calibri"/>
              </w:rPr>
            </w:pPr>
            <w:r>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sz w:val="20"/>
                <w:szCs w:val="20"/>
                <w:lang w:eastAsia="en-US"/>
              </w:rPr>
            </w:pPr>
            <w:r>
              <w:rPr>
                <w:rFonts w:ascii="Calibri" w:hAnsi="Calibri"/>
                <w:sz w:val="20"/>
                <w:szCs w:val="20"/>
                <w:lang w:eastAsia="en-US"/>
              </w:rPr>
              <w:t>V</w:t>
            </w:r>
            <w:r w:rsidRPr="00E43137">
              <w:rPr>
                <w:rFonts w:ascii="Calibri" w:hAnsi="Calibri"/>
                <w:sz w:val="20"/>
                <w:szCs w:val="20"/>
                <w:lang w:eastAsia="en-US"/>
              </w:rPr>
              <w:t xml:space="preserve"> poľnohospodárstve </w:t>
            </w:r>
            <w:r>
              <w:rPr>
                <w:rFonts w:ascii="Calibri" w:hAnsi="Calibri"/>
                <w:sz w:val="20"/>
                <w:szCs w:val="20"/>
                <w:lang w:eastAsia="en-US"/>
              </w:rPr>
              <w:t xml:space="preserve">je </w:t>
            </w:r>
            <w:r w:rsidRPr="00E43137">
              <w:rPr>
                <w:rFonts w:ascii="Calibri" w:hAnsi="Calibri"/>
                <w:sz w:val="20"/>
                <w:szCs w:val="20"/>
                <w:lang w:eastAsia="en-US"/>
              </w:rPr>
              <w:t xml:space="preserve">vyšší počet zaniknutých pracovných miest ako novovzniknutých. Predpokladom rozvoja </w:t>
            </w:r>
            <w:r>
              <w:rPr>
                <w:rFonts w:ascii="Calibri" w:hAnsi="Calibri"/>
                <w:sz w:val="20"/>
                <w:szCs w:val="20"/>
                <w:lang w:eastAsia="en-US"/>
              </w:rPr>
              <w:t xml:space="preserve">vidieka, </w:t>
            </w:r>
            <w:r w:rsidRPr="00E43137">
              <w:rPr>
                <w:rFonts w:ascii="Calibri" w:hAnsi="Calibri"/>
                <w:sz w:val="20"/>
                <w:szCs w:val="20"/>
                <w:lang w:eastAsia="en-US"/>
              </w:rPr>
              <w:t>pôdohospodárstva a nových pracovných miest je oživenie domácej produkci</w:t>
            </w:r>
            <w:r>
              <w:rPr>
                <w:rFonts w:ascii="Calibri" w:hAnsi="Calibri"/>
                <w:sz w:val="20"/>
                <w:szCs w:val="20"/>
                <w:lang w:eastAsia="en-US"/>
              </w:rPr>
              <w:t>e,</w:t>
            </w:r>
            <w:r w:rsidRPr="00E43137">
              <w:rPr>
                <w:rFonts w:ascii="Calibri" w:hAnsi="Calibri"/>
                <w:sz w:val="20"/>
                <w:szCs w:val="20"/>
                <w:lang w:eastAsia="en-US"/>
              </w:rPr>
              <w:t xml:space="preserve"> </w:t>
            </w:r>
            <w:r>
              <w:rPr>
                <w:rFonts w:ascii="Calibri" w:hAnsi="Calibri"/>
                <w:sz w:val="20"/>
                <w:szCs w:val="20"/>
                <w:lang w:eastAsia="en-US"/>
              </w:rPr>
              <w:t xml:space="preserve">podpora </w:t>
            </w:r>
            <w:r w:rsidRPr="00E43137">
              <w:rPr>
                <w:rFonts w:ascii="Calibri" w:hAnsi="Calibri"/>
                <w:sz w:val="20"/>
                <w:szCs w:val="20"/>
                <w:lang w:eastAsia="en-US"/>
              </w:rPr>
              <w:t>investíci</w:t>
            </w:r>
            <w:r>
              <w:rPr>
                <w:rFonts w:ascii="Calibri" w:hAnsi="Calibri"/>
                <w:sz w:val="20"/>
                <w:szCs w:val="20"/>
                <w:lang w:eastAsia="en-US"/>
              </w:rPr>
              <w:t>í</w:t>
            </w:r>
            <w:r w:rsidRPr="00E43137">
              <w:rPr>
                <w:rFonts w:ascii="Calibri" w:hAnsi="Calibri"/>
                <w:sz w:val="20"/>
                <w:szCs w:val="20"/>
                <w:lang w:eastAsia="en-US"/>
              </w:rPr>
              <w:t xml:space="preserve"> </w:t>
            </w:r>
            <w:r>
              <w:rPr>
                <w:rFonts w:ascii="Calibri" w:hAnsi="Calibri"/>
                <w:sz w:val="20"/>
                <w:szCs w:val="20"/>
                <w:lang w:eastAsia="en-US"/>
              </w:rPr>
              <w:t xml:space="preserve">do </w:t>
            </w:r>
            <w:r w:rsidRPr="00E43137">
              <w:rPr>
                <w:rFonts w:ascii="Calibri" w:hAnsi="Calibri"/>
                <w:b/>
                <w:bCs/>
                <w:sz w:val="20"/>
                <w:szCs w:val="20"/>
                <w:lang w:eastAsia="en-US"/>
              </w:rPr>
              <w:t xml:space="preserve">malých fariem a ich </w:t>
            </w:r>
            <w:r>
              <w:rPr>
                <w:rFonts w:ascii="Calibri" w:hAnsi="Calibri"/>
                <w:b/>
                <w:bCs/>
                <w:sz w:val="20"/>
                <w:szCs w:val="20"/>
                <w:lang w:eastAsia="en-US"/>
              </w:rPr>
              <w:t xml:space="preserve">vzájomnej </w:t>
            </w:r>
            <w:r w:rsidRPr="00E43137">
              <w:rPr>
                <w:rFonts w:ascii="Calibri" w:hAnsi="Calibri"/>
                <w:b/>
                <w:bCs/>
                <w:sz w:val="20"/>
                <w:szCs w:val="20"/>
                <w:lang w:eastAsia="en-US"/>
              </w:rPr>
              <w:t>spoluprác</w:t>
            </w:r>
            <w:r>
              <w:rPr>
                <w:rFonts w:ascii="Calibri" w:hAnsi="Calibri"/>
                <w:b/>
                <w:bCs/>
                <w:sz w:val="20"/>
                <w:szCs w:val="20"/>
                <w:lang w:eastAsia="en-US"/>
              </w:rPr>
              <w:t>e. Z</w:t>
            </w:r>
            <w:r w:rsidRPr="00E43137">
              <w:rPr>
                <w:rFonts w:ascii="Calibri" w:hAnsi="Calibri"/>
                <w:b/>
                <w:bCs/>
                <w:sz w:val="20"/>
                <w:szCs w:val="20"/>
                <w:lang w:eastAsia="en-US"/>
              </w:rPr>
              <w:t xml:space="preserve">drojom pracovných miest sú </w:t>
            </w:r>
            <w:r>
              <w:rPr>
                <w:rFonts w:ascii="Calibri" w:hAnsi="Calibri"/>
                <w:b/>
                <w:bCs/>
                <w:sz w:val="20"/>
                <w:szCs w:val="20"/>
                <w:lang w:eastAsia="en-US"/>
              </w:rPr>
              <w:t xml:space="preserve">aj </w:t>
            </w:r>
            <w:r w:rsidRPr="00E43137">
              <w:rPr>
                <w:rFonts w:ascii="Calibri" w:hAnsi="Calibri"/>
                <w:b/>
                <w:bCs/>
                <w:sz w:val="20"/>
                <w:szCs w:val="20"/>
                <w:lang w:eastAsia="en-US"/>
              </w:rPr>
              <w:t>MSP.</w:t>
            </w:r>
            <w:r w:rsidRPr="00E43137">
              <w:rPr>
                <w:rFonts w:ascii="Calibri" w:hAnsi="Calibri"/>
                <w:sz w:val="20"/>
                <w:szCs w:val="20"/>
                <w:vertAlign w:val="superscript"/>
                <w:lang w:eastAsia="en-US"/>
              </w:rPr>
              <w:t>[1]</w:t>
            </w:r>
            <w:r>
              <w:rPr>
                <w:rFonts w:ascii="Calibri" w:hAnsi="Calibri"/>
                <w:sz w:val="20"/>
                <w:szCs w:val="20"/>
                <w:lang w:eastAsia="en-US"/>
              </w:rPr>
              <w:t>, kde</w:t>
            </w:r>
            <w:r w:rsidRPr="00E43137">
              <w:rPr>
                <w:rFonts w:ascii="Calibri" w:hAnsi="Calibri"/>
                <w:sz w:val="20"/>
                <w:szCs w:val="20"/>
                <w:lang w:eastAsia="en-US"/>
              </w:rPr>
              <w:t xml:space="preserve"> je priestor aj pre </w:t>
            </w:r>
            <w:r>
              <w:rPr>
                <w:rFonts w:ascii="Calibri" w:hAnsi="Calibri"/>
                <w:sz w:val="20"/>
                <w:szCs w:val="20"/>
                <w:lang w:eastAsia="en-US"/>
              </w:rPr>
              <w:t xml:space="preserve">inovačné </w:t>
            </w:r>
            <w:r w:rsidRPr="00E43137">
              <w:rPr>
                <w:rFonts w:ascii="Calibri" w:hAnsi="Calibri"/>
                <w:sz w:val="20"/>
                <w:szCs w:val="20"/>
                <w:lang w:eastAsia="en-US"/>
              </w:rPr>
              <w:t>projekty</w:t>
            </w:r>
            <w:r>
              <w:rPr>
                <w:rFonts w:ascii="Calibri" w:hAnsi="Calibri"/>
                <w:b/>
                <w:bCs/>
                <w:sz w:val="20"/>
                <w:szCs w:val="20"/>
                <w:lang w:eastAsia="en-US"/>
              </w:rPr>
              <w:t xml:space="preserve"> zamerané na podporu</w:t>
            </w:r>
            <w:r w:rsidR="008F198F">
              <w:rPr>
                <w:rFonts w:ascii="Calibri" w:hAnsi="Calibri"/>
                <w:b/>
                <w:bCs/>
                <w:sz w:val="20"/>
                <w:szCs w:val="20"/>
                <w:lang w:eastAsia="en-US"/>
              </w:rPr>
              <w:t xml:space="preserve"> </w:t>
            </w:r>
            <w:r w:rsidRPr="00E43137">
              <w:rPr>
                <w:rFonts w:ascii="Calibri" w:hAnsi="Calibri"/>
                <w:b/>
                <w:bCs/>
                <w:sz w:val="20"/>
                <w:szCs w:val="20"/>
                <w:lang w:eastAsia="en-US"/>
              </w:rPr>
              <w:t>potravinovej vertikály</w:t>
            </w:r>
            <w:r w:rsidRPr="00E43137">
              <w:rPr>
                <w:rFonts w:ascii="Calibri" w:hAnsi="Calibri"/>
                <w:sz w:val="20"/>
                <w:szCs w:val="20"/>
                <w:lang w:eastAsia="en-US"/>
              </w:rPr>
              <w:t xml:space="preserve"> špecializovaných produkto</w:t>
            </w:r>
            <w:r>
              <w:rPr>
                <w:rFonts w:ascii="Calibri" w:hAnsi="Calibri"/>
                <w:sz w:val="20"/>
                <w:szCs w:val="20"/>
                <w:lang w:eastAsia="en-US"/>
              </w:rPr>
              <w:t>v</w:t>
            </w:r>
            <w:r w:rsidRPr="00E43137">
              <w:rPr>
                <w:rFonts w:ascii="Calibri" w:hAnsi="Calibri"/>
                <w:sz w:val="20"/>
                <w:szCs w:val="20"/>
                <w:lang w:eastAsia="en-US"/>
              </w:rPr>
              <w:t>.</w:t>
            </w:r>
          </w:p>
          <w:p w:rsidR="009E238E" w:rsidRPr="00E43137" w:rsidRDefault="009E238E" w:rsidP="009E238E">
            <w:pPr>
              <w:spacing w:after="120"/>
              <w:rPr>
                <w:rFonts w:ascii="Calibri" w:hAnsi="Calibri"/>
                <w:sz w:val="20"/>
                <w:szCs w:val="20"/>
                <w:lang w:eastAsia="en-US"/>
              </w:rPr>
            </w:pPr>
            <w:r>
              <w:rPr>
                <w:rFonts w:ascii="Calibri" w:hAnsi="Calibri"/>
                <w:sz w:val="20"/>
                <w:szCs w:val="20"/>
                <w:lang w:eastAsia="en-US"/>
              </w:rPr>
              <w:t>Zníženie dlhodobej nezamestnanosti je podstatným cieľom Stratégie Európa 2020. Miera nezamestnanosti na vidieku je oveľa vyššia ako v mestských regiónoch a tiež ako je priemer v SR. Hlavnými faktormi rozdielnosti mestských a vidieckych regiónov sú štrukturálne ťažkosti veľkých</w:t>
            </w:r>
            <w:r w:rsidR="008F198F">
              <w:rPr>
                <w:rFonts w:ascii="Calibri" w:hAnsi="Calibri"/>
                <w:sz w:val="20"/>
                <w:szCs w:val="20"/>
                <w:lang w:eastAsia="en-US"/>
              </w:rPr>
              <w:t xml:space="preserve"> </w:t>
            </w:r>
            <w:r>
              <w:rPr>
                <w:rFonts w:ascii="Calibri" w:hAnsi="Calibri"/>
                <w:sz w:val="20"/>
                <w:szCs w:val="20"/>
                <w:lang w:eastAsia="en-US"/>
              </w:rPr>
              <w:t>subjektov, infraštruktu</w:t>
            </w:r>
            <w:r w:rsidR="008F198F">
              <w:rPr>
                <w:rFonts w:ascii="Calibri" w:hAnsi="Calibri"/>
                <w:sz w:val="20"/>
                <w:szCs w:val="20"/>
                <w:lang w:eastAsia="en-US"/>
              </w:rPr>
              <w:t>r</w:t>
            </w:r>
            <w:r>
              <w:rPr>
                <w:rFonts w:ascii="Calibri" w:hAnsi="Calibri"/>
                <w:sz w:val="20"/>
                <w:szCs w:val="20"/>
                <w:lang w:eastAsia="en-US"/>
              </w:rPr>
              <w:t xml:space="preserve">álna zaostalosť a slabá integrácia do trhu práce hendikepovaných sociálnych skupín a etnických minorít. </w:t>
            </w:r>
            <w:r w:rsidR="008F198F" w:rsidRPr="00F27EEC">
              <w:rPr>
                <w:rFonts w:ascii="Calibri" w:hAnsi="Calibri"/>
                <w:sz w:val="20"/>
                <w:szCs w:val="20"/>
                <w:lang w:eastAsia="en-US"/>
              </w:rPr>
              <w:t>Kľúčovú</w:t>
            </w:r>
            <w:r w:rsidRPr="00F27EEC">
              <w:rPr>
                <w:rFonts w:ascii="Calibri" w:hAnsi="Calibri"/>
                <w:sz w:val="20"/>
                <w:szCs w:val="20"/>
                <w:lang w:eastAsia="en-US"/>
              </w:rPr>
              <w:t xml:space="preserve"> úlohu v riešení  vysokej nezamestnanosti  na vidieku by mohla zohrať väčšia podpora rodinných fariem a mladých roľníkov. K stanoveniu opatrení je potrebné neustále monitorovanie, identifikácia a analýza vzdelávacích potrieb v praxi, ktoré sú deklarované aj v Stratégii celoživotného vzdelávania 2011, prijatej uznesením vlády SR č. 657/2011 zo dňa 12. októbra 2011. </w:t>
            </w:r>
            <w:r w:rsidRPr="00E43137">
              <w:rPr>
                <w:rFonts w:ascii="Calibri" w:hAnsi="Calibri"/>
                <w:sz w:val="20"/>
                <w:szCs w:val="20"/>
                <w:lang w:eastAsia="en-US"/>
              </w:rPr>
              <w:t>Pre posilnenie vidieckej zamestnanosti je dôležit</w:t>
            </w:r>
            <w:r>
              <w:rPr>
                <w:rFonts w:ascii="Calibri" w:hAnsi="Calibri"/>
                <w:sz w:val="20"/>
                <w:szCs w:val="20"/>
                <w:lang w:eastAsia="en-US"/>
              </w:rPr>
              <w:t xml:space="preserve">á </w:t>
            </w:r>
            <w:r w:rsidRPr="00E43137">
              <w:rPr>
                <w:rFonts w:ascii="Calibri" w:hAnsi="Calibri"/>
                <w:sz w:val="20"/>
                <w:szCs w:val="20"/>
                <w:lang w:eastAsia="en-US"/>
              </w:rPr>
              <w:t>podpor</w:t>
            </w:r>
            <w:r>
              <w:rPr>
                <w:rFonts w:ascii="Calibri" w:hAnsi="Calibri"/>
                <w:sz w:val="20"/>
                <w:szCs w:val="20"/>
                <w:lang w:eastAsia="en-US"/>
              </w:rPr>
              <w:t>a</w:t>
            </w:r>
            <w:r w:rsidRPr="00E43137">
              <w:rPr>
                <w:rFonts w:ascii="Calibri" w:hAnsi="Calibri"/>
                <w:sz w:val="20"/>
                <w:szCs w:val="20"/>
                <w:lang w:eastAsia="en-US"/>
              </w:rPr>
              <w:t xml:space="preserve"> sektora živočíšnej výroby </w:t>
            </w:r>
            <w:r>
              <w:rPr>
                <w:rFonts w:ascii="Calibri" w:hAnsi="Calibri"/>
                <w:sz w:val="20"/>
                <w:szCs w:val="20"/>
                <w:lang w:eastAsia="en-US"/>
              </w:rPr>
              <w:t> ,</w:t>
            </w:r>
            <w:r w:rsidRPr="00E43137">
              <w:rPr>
                <w:rFonts w:ascii="Calibri" w:hAnsi="Calibri"/>
                <w:sz w:val="20"/>
                <w:szCs w:val="20"/>
                <w:lang w:eastAsia="en-US"/>
              </w:rPr>
              <w:t xml:space="preserve"> ovocia a zeleniny (rozšírenie výroby a spracovania sezónnej i nesezónnej zeleniny, </w:t>
            </w:r>
            <w:r w:rsidRPr="001A1BCF">
              <w:rPr>
                <w:rFonts w:ascii="Calibri" w:hAnsi="Calibri"/>
                <w:sz w:val="20"/>
                <w:szCs w:val="20"/>
                <w:lang w:eastAsia="en-US"/>
              </w:rPr>
              <w:t>rekonštrukcia ovocných sadov,</w:t>
            </w:r>
            <w:r>
              <w:rPr>
                <w:rFonts w:ascii="Calibri" w:hAnsi="Calibri"/>
                <w:sz w:val="20"/>
                <w:szCs w:val="20"/>
                <w:lang w:eastAsia="en-US"/>
              </w:rPr>
              <w:t xml:space="preserve"> </w:t>
            </w:r>
            <w:r w:rsidRPr="00E43137">
              <w:rPr>
                <w:rFonts w:ascii="Calibri" w:hAnsi="Calibri"/>
                <w:sz w:val="20"/>
                <w:szCs w:val="20"/>
                <w:lang w:eastAsia="en-US"/>
              </w:rPr>
              <w:t>spracovanie, skladovanie a distribúcia, programy inovácie rastlinnej produkcie, zavádzanie nových plodín a úpravy pre trh).</w:t>
            </w:r>
          </w:p>
          <w:p w:rsidR="009E238E" w:rsidRPr="00E43137" w:rsidRDefault="009E238E" w:rsidP="009E238E">
            <w:pPr>
              <w:spacing w:after="120"/>
              <w:rPr>
                <w:rFonts w:ascii="Calibri" w:hAnsi="Calibri"/>
                <w:sz w:val="20"/>
                <w:szCs w:val="20"/>
                <w:lang w:eastAsia="en-US"/>
              </w:rPr>
            </w:pPr>
            <w:r w:rsidRPr="00E43137">
              <w:rPr>
                <w:rFonts w:ascii="Calibri" w:hAnsi="Calibri"/>
                <w:sz w:val="20"/>
                <w:szCs w:val="20"/>
                <w:lang w:eastAsia="en-US"/>
              </w:rPr>
              <w:t xml:space="preserve">Nový PRV bude zameraný aj na podporu, vytváranie vhodných podmienok podnikania na vidieku, na zvýhodnenie </w:t>
            </w:r>
            <w:r w:rsidRPr="00E43137">
              <w:rPr>
                <w:rFonts w:ascii="Calibri" w:hAnsi="Calibri"/>
                <w:b/>
                <w:bCs/>
                <w:i/>
                <w:iCs/>
                <w:sz w:val="20"/>
                <w:szCs w:val="20"/>
                <w:lang w:eastAsia="en-US"/>
              </w:rPr>
              <w:t>projektov vytvárajúcich udržateľné pracovné miesta</w:t>
            </w:r>
            <w:r w:rsidRPr="00E43137">
              <w:rPr>
                <w:rFonts w:ascii="Calibri" w:hAnsi="Calibri"/>
                <w:sz w:val="20"/>
                <w:szCs w:val="20"/>
                <w:lang w:eastAsia="en-US"/>
              </w:rPr>
              <w:t xml:space="preserve">, </w:t>
            </w:r>
            <w:r>
              <w:rPr>
                <w:rFonts w:ascii="Calibri" w:hAnsi="Calibri"/>
                <w:sz w:val="20"/>
                <w:szCs w:val="20"/>
                <w:lang w:eastAsia="en-US"/>
              </w:rPr>
              <w:t>pre</w:t>
            </w:r>
            <w:r w:rsidRPr="00E43137">
              <w:rPr>
                <w:rFonts w:ascii="Calibri" w:hAnsi="Calibri"/>
                <w:sz w:val="20"/>
                <w:szCs w:val="20"/>
                <w:lang w:eastAsia="en-US"/>
              </w:rPr>
              <w:t xml:space="preserve"> absolventov a uchádzačov o zamestnanie. </w:t>
            </w:r>
          </w:p>
          <w:p w:rsidR="009E238E" w:rsidRPr="0085687E" w:rsidRDefault="009E238E" w:rsidP="009E238E">
            <w:pPr>
              <w:spacing w:after="120"/>
              <w:rPr>
                <w:rFonts w:ascii="Calibri" w:hAnsi="Calibri"/>
              </w:rPr>
            </w:pPr>
            <w:r w:rsidRPr="00E43137">
              <w:rPr>
                <w:rFonts w:ascii="Calibri" w:hAnsi="Calibri"/>
                <w:sz w:val="20"/>
                <w:szCs w:val="20"/>
                <w:lang w:eastAsia="en-US"/>
              </w:rPr>
              <w:t>[1] Aj podľa pozičného dokumentu EK.</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Posilnenie ekonomickej stability / životaschopnosti malých podnikov na vidieku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contextualSpacing/>
              <w:jc w:val="center"/>
              <w:rPr>
                <w:rFonts w:ascii="Calibri" w:hAnsi="Calibri"/>
                <w:sz w:val="20"/>
                <w:szCs w:val="20"/>
              </w:rPr>
            </w:pPr>
            <w:r w:rsidRPr="004A7D83">
              <w:rPr>
                <w:rFonts w:ascii="Calibri" w:hAnsi="Calibri"/>
                <w:sz w:val="20"/>
                <w:szCs w:val="20"/>
              </w:rPr>
              <w:t>6A, 6B</w:t>
            </w:r>
          </w:p>
          <w:p w:rsidR="009E238E" w:rsidRPr="004A7D83" w:rsidRDefault="009E238E" w:rsidP="009E238E">
            <w:pPr>
              <w:spacing w:after="120"/>
              <w:contextualSpacing/>
              <w:jc w:val="center"/>
              <w:rPr>
                <w:rFonts w:ascii="Calibri" w:hAnsi="Calibri"/>
              </w:rPr>
            </w:pPr>
            <w:r>
              <w:rPr>
                <w:rFonts w:ascii="Calibri" w:hAnsi="Calibri"/>
                <w:sz w:val="20"/>
                <w:szCs w:val="20"/>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lang w:eastAsia="en-US"/>
              </w:rPr>
            </w:pPr>
            <w:r>
              <w:rPr>
                <w:rFonts w:ascii="Calibri" w:hAnsi="Calibri"/>
                <w:sz w:val="20"/>
                <w:szCs w:val="20"/>
                <w:lang w:eastAsia="en-US"/>
              </w:rPr>
              <w:t xml:space="preserve">V poľnohospodársky najprodukčnejších regiónoch poľnohospodárstvo tvorí značný podiel na zamestnanosti a vidieckej ekonomike. Malí farmári nemajú dostatok produktov pre celú obchodnú sieť a kapitál pre mladých začínajúcich farmárov. V poľnohospodárstve SR sa bude profilovať skupina väčších kapitálovo silných fariem a menších fariem, ktoré sa uplatnia v rozvoji vidieka. Význam budú mať rodinné farmy, dlhodobo udržateľné, vyžadujúce daňové úľavy, ľahšiu administratívu a prístup pri zakladaní farmy.  </w:t>
            </w:r>
          </w:p>
          <w:p w:rsidR="009E238E" w:rsidRDefault="009E238E" w:rsidP="009E238E">
            <w:pPr>
              <w:rPr>
                <w:rFonts w:ascii="Calibri" w:hAnsi="Calibri"/>
                <w:sz w:val="20"/>
                <w:szCs w:val="20"/>
                <w:lang w:eastAsia="en-US"/>
              </w:rPr>
            </w:pPr>
            <w:r w:rsidRPr="008A2178">
              <w:rPr>
                <w:rFonts w:ascii="Calibri" w:hAnsi="Calibri"/>
                <w:sz w:val="20"/>
                <w:szCs w:val="20"/>
                <w:lang w:eastAsia="en-US"/>
              </w:rPr>
              <w:t>Nosn</w:t>
            </w:r>
            <w:r>
              <w:rPr>
                <w:rFonts w:ascii="Calibri" w:hAnsi="Calibri"/>
                <w:sz w:val="20"/>
                <w:szCs w:val="20"/>
                <w:lang w:eastAsia="en-US"/>
              </w:rPr>
              <w:t xml:space="preserve">é pre </w:t>
            </w:r>
            <w:r w:rsidRPr="008A2178">
              <w:rPr>
                <w:rFonts w:ascii="Calibri" w:hAnsi="Calibri"/>
                <w:sz w:val="20"/>
                <w:szCs w:val="20"/>
                <w:lang w:eastAsia="en-US"/>
              </w:rPr>
              <w:t xml:space="preserve">rast regiónov </w:t>
            </w:r>
            <w:r>
              <w:rPr>
                <w:rFonts w:ascii="Calibri" w:hAnsi="Calibri"/>
                <w:sz w:val="20"/>
                <w:szCs w:val="20"/>
                <w:lang w:eastAsia="en-US"/>
              </w:rPr>
              <w:t>sú</w:t>
            </w:r>
            <w:r w:rsidRPr="008A2178">
              <w:rPr>
                <w:rFonts w:ascii="Calibri" w:hAnsi="Calibri"/>
                <w:sz w:val="20"/>
                <w:szCs w:val="20"/>
                <w:lang w:eastAsia="en-US"/>
              </w:rPr>
              <w:t xml:space="preserve"> aj rast zamestnanosti a produktivity. Hlavné znaky socioekonomického rozvoja:</w:t>
            </w:r>
            <w:r>
              <w:rPr>
                <w:rFonts w:ascii="Calibri" w:hAnsi="Calibri"/>
                <w:sz w:val="20"/>
                <w:szCs w:val="20"/>
                <w:lang w:eastAsia="en-US"/>
              </w:rPr>
              <w:t xml:space="preserve"> </w:t>
            </w:r>
            <w:r w:rsidRPr="008A2178">
              <w:rPr>
                <w:rFonts w:ascii="Calibri" w:hAnsi="Calibri"/>
                <w:sz w:val="20"/>
                <w:szCs w:val="20"/>
                <w:lang w:eastAsia="en-US"/>
              </w:rPr>
              <w:t>vhodná štruktúra vidieckej</w:t>
            </w:r>
            <w:r w:rsidRPr="00E43137">
              <w:rPr>
                <w:rFonts w:ascii="Calibri" w:hAnsi="Calibri"/>
                <w:sz w:val="20"/>
                <w:szCs w:val="20"/>
                <w:lang w:eastAsia="en-US"/>
              </w:rPr>
              <w:t xml:space="preserve"> ekonomiky </w:t>
            </w:r>
            <w:r>
              <w:rPr>
                <w:rFonts w:ascii="Calibri" w:hAnsi="Calibri"/>
                <w:sz w:val="20"/>
                <w:szCs w:val="20"/>
                <w:lang w:eastAsia="en-US"/>
              </w:rPr>
              <w:t>a ekonomická výkonnosť</w:t>
            </w:r>
            <w:r w:rsidRPr="00E43137">
              <w:rPr>
                <w:rFonts w:ascii="Calibri" w:hAnsi="Calibri"/>
                <w:sz w:val="20"/>
                <w:szCs w:val="20"/>
                <w:lang w:eastAsia="en-US"/>
              </w:rPr>
              <w:t>,</w:t>
            </w:r>
            <w:r>
              <w:rPr>
                <w:rFonts w:ascii="Calibri" w:hAnsi="Calibri"/>
                <w:sz w:val="20"/>
                <w:szCs w:val="20"/>
                <w:lang w:eastAsia="en-US"/>
              </w:rPr>
              <w:t xml:space="preserve"> </w:t>
            </w:r>
            <w:r w:rsidRPr="008A2178">
              <w:rPr>
                <w:rFonts w:ascii="Calibri" w:hAnsi="Calibri"/>
                <w:sz w:val="20"/>
                <w:szCs w:val="20"/>
                <w:lang w:eastAsia="en-US"/>
              </w:rPr>
              <w:t>vyššia</w:t>
            </w:r>
            <w:r w:rsidRPr="00E43137">
              <w:rPr>
                <w:rFonts w:ascii="Calibri" w:hAnsi="Calibri"/>
                <w:sz w:val="20"/>
                <w:szCs w:val="20"/>
                <w:lang w:eastAsia="en-US"/>
              </w:rPr>
              <w:t xml:space="preserve"> úroveň vzdelanosti,</w:t>
            </w:r>
            <w:r>
              <w:rPr>
                <w:rFonts w:ascii="Calibri" w:hAnsi="Calibri"/>
                <w:sz w:val="20"/>
                <w:szCs w:val="20"/>
                <w:lang w:eastAsia="en-US"/>
              </w:rPr>
              <w:t xml:space="preserve"> </w:t>
            </w:r>
            <w:r w:rsidRPr="00E43137">
              <w:rPr>
                <w:rFonts w:ascii="Calibri" w:hAnsi="Calibri"/>
                <w:sz w:val="20"/>
                <w:szCs w:val="20"/>
                <w:lang w:eastAsia="en-US"/>
              </w:rPr>
              <w:t>rast zamestnanosti a podielu na produktívnom obyvateľstve,</w:t>
            </w:r>
            <w:r>
              <w:rPr>
                <w:rFonts w:ascii="Calibri" w:hAnsi="Calibri"/>
                <w:sz w:val="20"/>
                <w:szCs w:val="20"/>
                <w:lang w:eastAsia="en-US"/>
              </w:rPr>
              <w:t xml:space="preserve"> rast mlad</w:t>
            </w:r>
            <w:r w:rsidRPr="00E43137">
              <w:rPr>
                <w:rFonts w:ascii="Calibri" w:hAnsi="Calibri"/>
                <w:sz w:val="20"/>
                <w:szCs w:val="20"/>
                <w:lang w:eastAsia="en-US"/>
              </w:rPr>
              <w:t>ej populácie.</w:t>
            </w:r>
          </w:p>
          <w:p w:rsidR="009E238E" w:rsidRDefault="009E238E" w:rsidP="009E238E">
            <w:pPr>
              <w:rPr>
                <w:rFonts w:ascii="Calibri" w:hAnsi="Calibri"/>
                <w:sz w:val="20"/>
                <w:szCs w:val="20"/>
                <w:lang w:eastAsia="en-US"/>
              </w:rPr>
            </w:pPr>
            <w:r>
              <w:rPr>
                <w:rFonts w:ascii="Calibri" w:hAnsi="Calibri"/>
                <w:sz w:val="20"/>
                <w:szCs w:val="20"/>
                <w:lang w:eastAsia="en-US"/>
              </w:rPr>
              <w:t xml:space="preserve">K ich rozvoju prispievajú aj </w:t>
            </w:r>
            <w:r w:rsidRPr="00E43137">
              <w:rPr>
                <w:rFonts w:ascii="Calibri" w:hAnsi="Calibri"/>
                <w:sz w:val="20"/>
                <w:szCs w:val="20"/>
                <w:lang w:eastAsia="en-US"/>
              </w:rPr>
              <w:t xml:space="preserve">MSP. V PRV SR 2007-2013 </w:t>
            </w:r>
            <w:r>
              <w:rPr>
                <w:rFonts w:ascii="Calibri" w:hAnsi="Calibri"/>
                <w:sz w:val="20"/>
                <w:szCs w:val="20"/>
                <w:lang w:eastAsia="en-US"/>
              </w:rPr>
              <w:t xml:space="preserve">je podpora diverzifikácie </w:t>
            </w:r>
            <w:r w:rsidRPr="00E43137">
              <w:rPr>
                <w:rFonts w:ascii="Calibri" w:hAnsi="Calibri"/>
                <w:sz w:val="20"/>
                <w:szCs w:val="20"/>
                <w:lang w:eastAsia="en-US"/>
              </w:rPr>
              <w:t>smerom k turizmu a agroturistike, nízko kapacitnému ubytovaniu a tradičnej infraštruktúre obcí. Úzko zameranú obnovu dedín a služieb obyvateľom spôsobil</w:t>
            </w:r>
            <w:r>
              <w:rPr>
                <w:rFonts w:ascii="Calibri" w:hAnsi="Calibri"/>
                <w:sz w:val="20"/>
                <w:szCs w:val="20"/>
                <w:lang w:eastAsia="en-US"/>
              </w:rPr>
              <w:t>i aj rôzne</w:t>
            </w:r>
            <w:r w:rsidRPr="00E43137">
              <w:rPr>
                <w:rFonts w:ascii="Calibri" w:hAnsi="Calibri"/>
                <w:sz w:val="20"/>
                <w:szCs w:val="20"/>
                <w:lang w:eastAsia="en-US"/>
              </w:rPr>
              <w:t xml:space="preserve"> operačn</w:t>
            </w:r>
            <w:r>
              <w:rPr>
                <w:rFonts w:ascii="Calibri" w:hAnsi="Calibri"/>
                <w:sz w:val="20"/>
                <w:szCs w:val="20"/>
                <w:lang w:eastAsia="en-US"/>
              </w:rPr>
              <w:t>é</w:t>
            </w:r>
            <w:r w:rsidRPr="00E43137">
              <w:rPr>
                <w:rFonts w:ascii="Calibri" w:hAnsi="Calibri"/>
                <w:sz w:val="20"/>
                <w:szCs w:val="20"/>
                <w:lang w:eastAsia="en-US"/>
              </w:rPr>
              <w:t xml:space="preserve"> program</w:t>
            </w:r>
            <w:r>
              <w:rPr>
                <w:rFonts w:ascii="Calibri" w:hAnsi="Calibri"/>
                <w:sz w:val="20"/>
                <w:szCs w:val="20"/>
                <w:lang w:eastAsia="en-US"/>
              </w:rPr>
              <w:t xml:space="preserve">y </w:t>
            </w:r>
            <w:r w:rsidRPr="00E43137">
              <w:rPr>
                <w:rFonts w:ascii="Calibri" w:hAnsi="Calibri"/>
                <w:sz w:val="20"/>
                <w:szCs w:val="20"/>
                <w:lang w:eastAsia="en-US"/>
              </w:rPr>
              <w:t xml:space="preserve"> NSRR 2007-2013. Je potrebné zamerať sa na:</w:t>
            </w:r>
          </w:p>
          <w:p w:rsidR="009E238E" w:rsidRDefault="009E238E" w:rsidP="00317BFF">
            <w:pPr>
              <w:numPr>
                <w:ilvl w:val="0"/>
                <w:numId w:val="12"/>
              </w:numPr>
              <w:suppressAutoHyphens/>
              <w:autoSpaceDN w:val="0"/>
              <w:textAlignment w:val="baseline"/>
              <w:rPr>
                <w:rFonts w:ascii="Calibri" w:hAnsi="Calibri"/>
                <w:sz w:val="20"/>
                <w:szCs w:val="20"/>
                <w:lang w:eastAsia="en-US"/>
              </w:rPr>
            </w:pPr>
            <w:r w:rsidRPr="00E43137">
              <w:rPr>
                <w:rFonts w:ascii="Calibri" w:hAnsi="Calibri"/>
                <w:sz w:val="20"/>
                <w:szCs w:val="20"/>
                <w:lang w:eastAsia="en-US"/>
              </w:rPr>
              <w:t>opatrenia</w:t>
            </w:r>
            <w:r>
              <w:rPr>
                <w:rFonts w:ascii="Calibri" w:hAnsi="Calibri"/>
                <w:sz w:val="20"/>
                <w:szCs w:val="20"/>
                <w:lang w:eastAsia="en-US"/>
              </w:rPr>
              <w:t xml:space="preserve"> </w:t>
            </w:r>
            <w:r w:rsidRPr="00E43137">
              <w:rPr>
                <w:rFonts w:ascii="Calibri" w:hAnsi="Calibri"/>
                <w:sz w:val="20"/>
                <w:szCs w:val="20"/>
                <w:lang w:eastAsia="en-US"/>
              </w:rPr>
              <w:t>vytv</w:t>
            </w:r>
            <w:r>
              <w:rPr>
                <w:rFonts w:ascii="Calibri" w:hAnsi="Calibri"/>
                <w:sz w:val="20"/>
                <w:szCs w:val="20"/>
                <w:lang w:eastAsia="en-US"/>
              </w:rPr>
              <w:t>árajúce</w:t>
            </w:r>
            <w:r w:rsidRPr="00E43137">
              <w:rPr>
                <w:rFonts w:ascii="Calibri" w:hAnsi="Calibri"/>
                <w:sz w:val="20"/>
                <w:szCs w:val="20"/>
                <w:lang w:eastAsia="en-US"/>
              </w:rPr>
              <w:t xml:space="preserve"> pracovné miesta mimo prvovýroby, v spracovaní a marketingu poľnohospodárskych a lesných produktov vrátane diverzifikácie. </w:t>
            </w:r>
            <w:r>
              <w:rPr>
                <w:rFonts w:ascii="Calibri" w:hAnsi="Calibri"/>
                <w:sz w:val="20"/>
                <w:szCs w:val="20"/>
                <w:lang w:eastAsia="en-US"/>
              </w:rPr>
              <w:t>Nové</w:t>
            </w:r>
            <w:r w:rsidRPr="00E43137">
              <w:rPr>
                <w:rFonts w:ascii="Calibri" w:hAnsi="Calibri"/>
                <w:sz w:val="20"/>
                <w:szCs w:val="20"/>
                <w:lang w:eastAsia="en-US"/>
              </w:rPr>
              <w:t xml:space="preserve"> pracovné miesta by mali vznikať na území </w:t>
            </w:r>
            <w:r>
              <w:rPr>
                <w:rFonts w:ascii="Calibri" w:hAnsi="Calibri"/>
                <w:sz w:val="20"/>
                <w:szCs w:val="20"/>
                <w:lang w:eastAsia="en-US"/>
              </w:rPr>
              <w:t xml:space="preserve">MAS </w:t>
            </w:r>
            <w:r w:rsidRPr="00E43137">
              <w:rPr>
                <w:rFonts w:ascii="Calibri" w:hAnsi="Calibri"/>
                <w:sz w:val="20"/>
                <w:szCs w:val="20"/>
                <w:lang w:eastAsia="en-US"/>
              </w:rPr>
              <w:t xml:space="preserve">aj mimo </w:t>
            </w:r>
            <w:r>
              <w:rPr>
                <w:rFonts w:ascii="Calibri" w:hAnsi="Calibri"/>
                <w:sz w:val="20"/>
                <w:szCs w:val="20"/>
                <w:lang w:eastAsia="en-US"/>
              </w:rPr>
              <w:t xml:space="preserve">ich </w:t>
            </w:r>
            <w:r w:rsidRPr="00E43137">
              <w:rPr>
                <w:rFonts w:ascii="Calibri" w:hAnsi="Calibri"/>
                <w:sz w:val="20"/>
                <w:szCs w:val="20"/>
                <w:lang w:eastAsia="en-US"/>
              </w:rPr>
              <w:t xml:space="preserve">územia </w:t>
            </w:r>
            <w:r>
              <w:rPr>
                <w:rFonts w:ascii="Calibri" w:hAnsi="Calibri"/>
                <w:sz w:val="20"/>
                <w:szCs w:val="20"/>
                <w:lang w:eastAsia="en-US"/>
              </w:rPr>
              <w:t>cez</w:t>
            </w:r>
            <w:r w:rsidRPr="00E43137">
              <w:rPr>
                <w:rFonts w:ascii="Calibri" w:hAnsi="Calibri"/>
                <w:sz w:val="20"/>
                <w:szCs w:val="20"/>
                <w:lang w:eastAsia="en-US"/>
              </w:rPr>
              <w:t xml:space="preserve"> diverzifikáci</w:t>
            </w:r>
            <w:r>
              <w:rPr>
                <w:rFonts w:ascii="Calibri" w:hAnsi="Calibri"/>
                <w:sz w:val="20"/>
                <w:szCs w:val="20"/>
                <w:lang w:eastAsia="en-US"/>
              </w:rPr>
              <w:t>u</w:t>
            </w:r>
            <w:r w:rsidRPr="00E43137">
              <w:rPr>
                <w:rFonts w:ascii="Calibri" w:hAnsi="Calibri"/>
                <w:sz w:val="20"/>
                <w:szCs w:val="20"/>
                <w:lang w:eastAsia="en-US"/>
              </w:rPr>
              <w:t xml:space="preserve"> a zakladani</w:t>
            </w:r>
            <w:r>
              <w:rPr>
                <w:rFonts w:ascii="Calibri" w:hAnsi="Calibri"/>
                <w:sz w:val="20"/>
                <w:szCs w:val="20"/>
                <w:lang w:eastAsia="en-US"/>
              </w:rPr>
              <w:t>e</w:t>
            </w:r>
            <w:r w:rsidRPr="00E43137">
              <w:rPr>
                <w:rFonts w:ascii="Calibri" w:hAnsi="Calibri"/>
                <w:sz w:val="20"/>
                <w:szCs w:val="20"/>
                <w:lang w:eastAsia="en-US"/>
              </w:rPr>
              <w:t xml:space="preserve"> podnikov.</w:t>
            </w:r>
          </w:p>
          <w:p w:rsidR="009E238E" w:rsidRDefault="009E238E" w:rsidP="00317BFF">
            <w:pPr>
              <w:numPr>
                <w:ilvl w:val="0"/>
                <w:numId w:val="12"/>
              </w:numPr>
              <w:suppressAutoHyphens/>
              <w:autoSpaceDN w:val="0"/>
              <w:textAlignment w:val="baseline"/>
              <w:rPr>
                <w:rFonts w:ascii="Calibri" w:hAnsi="Calibri"/>
                <w:sz w:val="20"/>
                <w:szCs w:val="20"/>
                <w:lang w:eastAsia="en-US"/>
              </w:rPr>
            </w:pPr>
            <w:r>
              <w:rPr>
                <w:rFonts w:ascii="Calibri" w:hAnsi="Calibri"/>
                <w:sz w:val="20"/>
                <w:szCs w:val="20"/>
                <w:lang w:eastAsia="en-US"/>
              </w:rPr>
              <w:t>podporu</w:t>
            </w:r>
            <w:r w:rsidRPr="00E43137">
              <w:rPr>
                <w:rFonts w:ascii="Calibri" w:hAnsi="Calibri"/>
                <w:sz w:val="20"/>
                <w:szCs w:val="20"/>
                <w:lang w:eastAsia="en-US"/>
              </w:rPr>
              <w:t xml:space="preserve"> projektov diverzifikácie v menej produkčných regiónoch: v oblastiach LFA, Natura 2000</w:t>
            </w:r>
            <w:r>
              <w:rPr>
                <w:rFonts w:ascii="Calibri" w:hAnsi="Calibri"/>
                <w:sz w:val="20"/>
                <w:szCs w:val="20"/>
                <w:lang w:eastAsia="en-US"/>
              </w:rPr>
              <w:t>,</w:t>
            </w:r>
            <w:r w:rsidRPr="00E43137">
              <w:rPr>
                <w:rFonts w:ascii="Calibri" w:hAnsi="Calibri"/>
                <w:sz w:val="20"/>
                <w:szCs w:val="20"/>
                <w:lang w:eastAsia="en-US"/>
              </w:rPr>
              <w:t xml:space="preserve"> AEP. T</w:t>
            </w:r>
            <w:r>
              <w:rPr>
                <w:rFonts w:ascii="Calibri" w:hAnsi="Calibri"/>
                <w:sz w:val="20"/>
                <w:szCs w:val="20"/>
                <w:lang w:eastAsia="en-US"/>
              </w:rPr>
              <w:t>u</w:t>
            </w:r>
            <w:r w:rsidRPr="00E43137">
              <w:rPr>
                <w:rFonts w:ascii="Calibri" w:hAnsi="Calibri"/>
                <w:sz w:val="20"/>
                <w:szCs w:val="20"/>
                <w:lang w:eastAsia="en-US"/>
              </w:rPr>
              <w:lastRenderedPageBreak/>
              <w:t xml:space="preserve"> beneficienti dosahujú nižšie hospodárske výsledky oproti produkčným oblastiam</w:t>
            </w:r>
            <w:r>
              <w:rPr>
                <w:rFonts w:ascii="Calibri" w:hAnsi="Calibri"/>
                <w:sz w:val="20"/>
                <w:szCs w:val="20"/>
                <w:lang w:eastAsia="en-US"/>
              </w:rPr>
              <w:t>.</w:t>
            </w:r>
            <w:r w:rsidRPr="00E43137">
              <w:rPr>
                <w:rFonts w:ascii="Calibri" w:hAnsi="Calibri"/>
                <w:sz w:val="20"/>
                <w:szCs w:val="20"/>
                <w:lang w:eastAsia="en-US"/>
              </w:rPr>
              <w:t xml:space="preserve"> </w:t>
            </w:r>
            <w:r>
              <w:rPr>
                <w:rFonts w:ascii="Calibri" w:hAnsi="Calibri"/>
                <w:sz w:val="20"/>
                <w:szCs w:val="20"/>
                <w:lang w:eastAsia="en-US"/>
              </w:rPr>
              <w:t>P</w:t>
            </w:r>
            <w:r w:rsidRPr="00E43137">
              <w:rPr>
                <w:rFonts w:ascii="Calibri" w:hAnsi="Calibri"/>
                <w:sz w:val="20"/>
                <w:szCs w:val="20"/>
                <w:lang w:eastAsia="en-US"/>
              </w:rPr>
              <w:t>rispievajú k starostlivosti a ochrane krajiny</w:t>
            </w:r>
            <w:r>
              <w:rPr>
                <w:rFonts w:ascii="Calibri" w:hAnsi="Calibri"/>
                <w:sz w:val="20"/>
                <w:szCs w:val="20"/>
                <w:lang w:eastAsia="en-US"/>
              </w:rPr>
              <w:t>,</w:t>
            </w:r>
            <w:r w:rsidRPr="00E43137">
              <w:rPr>
                <w:rFonts w:ascii="Calibri" w:hAnsi="Calibri"/>
                <w:sz w:val="20"/>
                <w:szCs w:val="20"/>
                <w:lang w:eastAsia="en-US"/>
              </w:rPr>
              <w:t xml:space="preserve"> udržateľnosti prírodného prostredia.</w:t>
            </w:r>
          </w:p>
          <w:p w:rsidR="009E238E" w:rsidRPr="009E238E" w:rsidRDefault="009E238E" w:rsidP="00317BFF">
            <w:pPr>
              <w:pStyle w:val="Odsekzoznamu"/>
              <w:numPr>
                <w:ilvl w:val="0"/>
                <w:numId w:val="12"/>
              </w:numPr>
              <w:spacing w:after="120"/>
              <w:rPr>
                <w:rFonts w:ascii="Calibri" w:hAnsi="Calibri"/>
                <w:sz w:val="20"/>
                <w:szCs w:val="20"/>
                <w:lang w:eastAsia="en-US"/>
              </w:rPr>
            </w:pPr>
            <w:r w:rsidRPr="00F27EEC">
              <w:rPr>
                <w:rFonts w:ascii="Calibri" w:hAnsi="Calibri"/>
                <w:sz w:val="20"/>
                <w:szCs w:val="20"/>
                <w:lang w:eastAsia="en-US"/>
              </w:rPr>
              <w:t>podpor</w:t>
            </w:r>
            <w:r>
              <w:rPr>
                <w:rFonts w:ascii="Calibri" w:hAnsi="Calibri"/>
                <w:sz w:val="20"/>
                <w:szCs w:val="20"/>
                <w:lang w:eastAsia="en-US"/>
              </w:rPr>
              <w:t>u</w:t>
            </w:r>
            <w:r w:rsidRPr="00F27EEC">
              <w:rPr>
                <w:rFonts w:ascii="Calibri" w:hAnsi="Calibri"/>
                <w:sz w:val="20"/>
                <w:szCs w:val="20"/>
                <w:lang w:eastAsia="en-US"/>
              </w:rPr>
              <w:t xml:space="preserve"> diverzifikácie od agroturistiky k iným diverzifikačným aktivitám –k podpore mladých farmárov, SHR, lesníkov, malých podnikov a i.</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Zlepšenie kvality života na vidieku a podpora rozvoja miestnych komunít/partnerstiev vo vidieckych obciach s dôrazom na zachovanie miestneho kultúrneho a historického rázu územia</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6B</w:t>
            </w:r>
          </w:p>
          <w:p w:rsidR="009E238E" w:rsidRPr="004A7D83" w:rsidRDefault="009E238E" w:rsidP="009E238E">
            <w:pPr>
              <w:jc w:val="center"/>
              <w:rPr>
                <w:rFonts w:ascii="Calibri" w:hAnsi="Calibri"/>
              </w:rPr>
            </w:pPr>
            <w:r>
              <w:rPr>
                <w:rFonts w:ascii="Calibri" w:hAnsi="Calibri"/>
                <w:sz w:val="20"/>
                <w:szCs w:val="20"/>
                <w:lang w:eastAsia="zh-CN"/>
              </w:rPr>
              <w:t>Inovácie, životné prostredie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sz w:val="20"/>
                <w:szCs w:val="20"/>
                <w:lang w:eastAsia="en-US"/>
              </w:rPr>
            </w:pPr>
            <w:r>
              <w:rPr>
                <w:rFonts w:ascii="Calibri" w:hAnsi="Calibri"/>
                <w:sz w:val="20"/>
                <w:szCs w:val="20"/>
                <w:lang w:eastAsia="en-US"/>
              </w:rPr>
              <w:t xml:space="preserve">Sociálna kohézia vidieka sa prejavuje </w:t>
            </w:r>
            <w:r w:rsidRPr="00E43137">
              <w:rPr>
                <w:rFonts w:ascii="Calibri" w:hAnsi="Calibri"/>
                <w:sz w:val="20"/>
                <w:szCs w:val="20"/>
                <w:lang w:eastAsia="en-US"/>
              </w:rPr>
              <w:t>nežiaducimi socioekonomickými dopadmi.</w:t>
            </w:r>
            <w:r>
              <w:rPr>
                <w:rFonts w:ascii="Calibri" w:hAnsi="Calibri"/>
                <w:sz w:val="20"/>
                <w:szCs w:val="20"/>
                <w:lang w:eastAsia="en-US"/>
              </w:rPr>
              <w:t xml:space="preserve"> V  SR prevládajú malé obce do 1 000 obyvateľov(66,2 %). </w:t>
            </w:r>
            <w:r w:rsidR="008F198F">
              <w:rPr>
                <w:rFonts w:ascii="Calibri" w:hAnsi="Calibri"/>
                <w:sz w:val="20"/>
                <w:szCs w:val="20"/>
                <w:lang w:eastAsia="en-US"/>
              </w:rPr>
              <w:t>Najviac</w:t>
            </w:r>
            <w:r>
              <w:rPr>
                <w:rFonts w:ascii="Calibri" w:hAnsi="Calibri"/>
                <w:sz w:val="20"/>
                <w:szCs w:val="20"/>
                <w:lang w:eastAsia="en-US"/>
              </w:rPr>
              <w:t xml:space="preserve"> malých vidieckych obcí je na severovýchode a juhu stredného  Slovenska. Ich problémom je slabá lokálna infraštruktúra, nedostatok finančných prostriedkov, vysoké záväzky a neschopnosť efektívne hospodáriť s majetkom. V sídlach do 500 obyvateľov sa pre nedostatok práce zhoršuje sociodemografická štruktúra a  pokračuje odchod mladej, ekonomicky aktívnej populácie</w:t>
            </w:r>
            <w:r w:rsidR="008F198F">
              <w:rPr>
                <w:rFonts w:ascii="Calibri" w:hAnsi="Calibri"/>
                <w:sz w:val="20"/>
                <w:szCs w:val="20"/>
                <w:lang w:eastAsia="en-US"/>
              </w:rPr>
              <w:t xml:space="preserve">. </w:t>
            </w:r>
            <w:r>
              <w:rPr>
                <w:rFonts w:ascii="Calibri" w:hAnsi="Calibri"/>
                <w:sz w:val="20"/>
                <w:szCs w:val="20"/>
                <w:lang w:eastAsia="en-US"/>
              </w:rPr>
              <w:t>P</w:t>
            </w:r>
            <w:r w:rsidRPr="00E43137">
              <w:rPr>
                <w:rFonts w:ascii="Calibri" w:hAnsi="Calibri"/>
                <w:sz w:val="20"/>
                <w:szCs w:val="20"/>
                <w:lang w:eastAsia="en-US"/>
              </w:rPr>
              <w:t>ozičn</w:t>
            </w:r>
            <w:r>
              <w:rPr>
                <w:rFonts w:ascii="Calibri" w:hAnsi="Calibri"/>
                <w:sz w:val="20"/>
                <w:szCs w:val="20"/>
                <w:lang w:eastAsia="en-US"/>
              </w:rPr>
              <w:t xml:space="preserve">ý </w:t>
            </w:r>
            <w:r w:rsidRPr="00E43137">
              <w:rPr>
                <w:rFonts w:ascii="Calibri" w:hAnsi="Calibri"/>
                <w:sz w:val="20"/>
                <w:szCs w:val="20"/>
                <w:lang w:eastAsia="en-US"/>
              </w:rPr>
              <w:t xml:space="preserve">dokument EK pre SR pre rozvoj vidieka </w:t>
            </w:r>
            <w:r>
              <w:rPr>
                <w:rFonts w:ascii="Calibri" w:hAnsi="Calibri"/>
                <w:sz w:val="20"/>
                <w:szCs w:val="20"/>
                <w:lang w:eastAsia="en-US"/>
              </w:rPr>
              <w:t xml:space="preserve">obmedzil </w:t>
            </w:r>
            <w:r w:rsidRPr="00E43137">
              <w:rPr>
                <w:rFonts w:ascii="Calibri" w:hAnsi="Calibri"/>
                <w:sz w:val="20"/>
                <w:szCs w:val="20"/>
                <w:lang w:eastAsia="en-US"/>
              </w:rPr>
              <w:t>na r. 2007-2013 financie na zlepšovanie života</w:t>
            </w:r>
            <w:r>
              <w:rPr>
                <w:rFonts w:ascii="Calibri" w:hAnsi="Calibri"/>
                <w:sz w:val="20"/>
                <w:szCs w:val="20"/>
                <w:lang w:eastAsia="en-US"/>
              </w:rPr>
              <w:t xml:space="preserve"> </w:t>
            </w:r>
            <w:r w:rsidRPr="00E43137">
              <w:rPr>
                <w:rFonts w:ascii="Calibri" w:hAnsi="Calibri"/>
                <w:sz w:val="20"/>
                <w:szCs w:val="20"/>
                <w:lang w:eastAsia="en-US"/>
              </w:rPr>
              <w:t>nízka diverzifikácia.</w:t>
            </w:r>
          </w:p>
          <w:p w:rsidR="009E238E" w:rsidRDefault="009E238E" w:rsidP="009E238E">
            <w:pPr>
              <w:spacing w:after="120"/>
              <w:rPr>
                <w:rFonts w:ascii="Calibri" w:hAnsi="Calibri"/>
                <w:sz w:val="20"/>
                <w:szCs w:val="20"/>
                <w:lang w:eastAsia="en-US"/>
              </w:rPr>
            </w:pPr>
            <w:r>
              <w:rPr>
                <w:rFonts w:ascii="Calibri" w:hAnsi="Calibri"/>
                <w:sz w:val="20"/>
                <w:szCs w:val="20"/>
                <w:lang w:eastAsia="en-US"/>
              </w:rPr>
              <w:t xml:space="preserve">V rámci PRV SR 2014-20 je potrebné nadviazať na aktivity v rámci opatrení „Základné služby pre hospodárstvo a obyvateľstvo vidieka“ a „Obnova a rozvoj dedín“. </w:t>
            </w:r>
          </w:p>
          <w:p w:rsidR="009E238E" w:rsidRPr="00E43137" w:rsidRDefault="009E238E" w:rsidP="009E238E">
            <w:pPr>
              <w:spacing w:after="120"/>
              <w:rPr>
                <w:rFonts w:ascii="Calibri" w:hAnsi="Calibri"/>
                <w:sz w:val="20"/>
                <w:szCs w:val="20"/>
                <w:lang w:eastAsia="en-US"/>
              </w:rPr>
            </w:pPr>
            <w:r w:rsidRPr="00E43137">
              <w:rPr>
                <w:rFonts w:ascii="Calibri" w:hAnsi="Calibri"/>
                <w:sz w:val="20"/>
                <w:szCs w:val="20"/>
                <w:lang w:eastAsia="en-US"/>
              </w:rPr>
              <w:t>Pre rozvoj obcí a miestny rozvoj</w:t>
            </w:r>
            <w:r w:rsidRPr="00E43137">
              <w:rPr>
                <w:rFonts w:ascii="Calibri" w:hAnsi="Calibri"/>
                <w:sz w:val="20"/>
                <w:szCs w:val="20"/>
                <w:vertAlign w:val="superscript"/>
                <w:lang w:eastAsia="en-US"/>
              </w:rPr>
              <w:t xml:space="preserve">[1] </w:t>
            </w:r>
            <w:r w:rsidRPr="00E43137">
              <w:rPr>
                <w:rFonts w:ascii="Calibri" w:hAnsi="Calibri"/>
                <w:sz w:val="20"/>
                <w:szCs w:val="20"/>
                <w:lang w:eastAsia="en-US"/>
              </w:rPr>
              <w:t xml:space="preserve">treba </w:t>
            </w:r>
            <w:r>
              <w:rPr>
                <w:rFonts w:ascii="Calibri" w:hAnsi="Calibri"/>
                <w:sz w:val="20"/>
                <w:szCs w:val="20"/>
                <w:lang w:eastAsia="en-US"/>
              </w:rPr>
              <w:t xml:space="preserve">smerovať </w:t>
            </w:r>
            <w:r w:rsidRPr="00E43137">
              <w:rPr>
                <w:rFonts w:ascii="Calibri" w:hAnsi="Calibri"/>
                <w:sz w:val="20"/>
                <w:szCs w:val="20"/>
                <w:lang w:eastAsia="en-US"/>
              </w:rPr>
              <w:t xml:space="preserve">investície do drobnej infraštruktúry, miestnych služieb, </w:t>
            </w:r>
            <w:r>
              <w:rPr>
                <w:rFonts w:ascii="Calibri" w:hAnsi="Calibri"/>
                <w:sz w:val="20"/>
                <w:szCs w:val="20"/>
                <w:lang w:eastAsia="en-US"/>
              </w:rPr>
              <w:t xml:space="preserve">základnej obchodnej siete, </w:t>
            </w:r>
            <w:r w:rsidRPr="00E43137">
              <w:rPr>
                <w:rFonts w:ascii="Calibri" w:hAnsi="Calibri"/>
                <w:sz w:val="20"/>
                <w:szCs w:val="20"/>
                <w:lang w:eastAsia="en-US"/>
              </w:rPr>
              <w:t>vytvárani</w:t>
            </w:r>
            <w:r>
              <w:rPr>
                <w:rFonts w:ascii="Calibri" w:hAnsi="Calibri"/>
                <w:sz w:val="20"/>
                <w:szCs w:val="20"/>
                <w:lang w:eastAsia="en-US"/>
              </w:rPr>
              <w:t>a</w:t>
            </w:r>
            <w:r w:rsidRPr="00E43137">
              <w:rPr>
                <w:rFonts w:ascii="Calibri" w:hAnsi="Calibri"/>
                <w:sz w:val="20"/>
                <w:szCs w:val="20"/>
                <w:lang w:eastAsia="en-US"/>
              </w:rPr>
              <w:t xml:space="preserve"> podmienok pre komunitnú/podnikateľskú činnosť</w:t>
            </w:r>
            <w:r>
              <w:rPr>
                <w:rFonts w:ascii="Calibri" w:hAnsi="Calibri"/>
                <w:sz w:val="20"/>
                <w:szCs w:val="20"/>
                <w:lang w:eastAsia="en-US"/>
              </w:rPr>
              <w:t xml:space="preserve">, do objektov  voľno-časových aktivít, výstavby, rekonštrukcie a modernizácie vodovodov, kanalizácie, výstavby ochranných hrádzí pred povodňami, zberných dvorov, modernizácie verejného osvetlenia, energetického využitia druhotných surovín, a </w:t>
            </w:r>
            <w:r w:rsidRPr="00E43137">
              <w:rPr>
                <w:rFonts w:ascii="Calibri" w:hAnsi="Calibri"/>
                <w:sz w:val="20"/>
                <w:szCs w:val="20"/>
                <w:lang w:eastAsia="en-US"/>
              </w:rPr>
              <w:t xml:space="preserve">i. </w:t>
            </w:r>
            <w:r>
              <w:rPr>
                <w:rFonts w:ascii="Calibri" w:hAnsi="Calibri"/>
                <w:sz w:val="20"/>
                <w:szCs w:val="20"/>
                <w:lang w:eastAsia="en-US"/>
              </w:rPr>
              <w:t xml:space="preserve">K  rozvoju zamestnanosti prispeje zladenie niektorých rezortných politík. </w:t>
            </w:r>
          </w:p>
          <w:p w:rsidR="009E238E" w:rsidRPr="00E43137" w:rsidRDefault="009E238E" w:rsidP="009E238E">
            <w:pPr>
              <w:spacing w:after="120"/>
              <w:rPr>
                <w:rFonts w:ascii="Calibri" w:hAnsi="Calibri"/>
                <w:sz w:val="20"/>
                <w:szCs w:val="20"/>
                <w:lang w:eastAsia="en-US"/>
              </w:rPr>
            </w:pPr>
            <w:r>
              <w:rPr>
                <w:rFonts w:ascii="Calibri" w:hAnsi="Calibri"/>
                <w:sz w:val="20"/>
                <w:szCs w:val="20"/>
                <w:lang w:eastAsia="en-US"/>
              </w:rPr>
              <w:t>V</w:t>
            </w:r>
            <w:r w:rsidRPr="00E43137">
              <w:rPr>
                <w:rFonts w:ascii="Calibri" w:hAnsi="Calibri"/>
                <w:sz w:val="20"/>
                <w:szCs w:val="20"/>
                <w:lang w:eastAsia="en-US"/>
              </w:rPr>
              <w:t xml:space="preserve"> oblastiach súvisiacich s ochranou životného prostredia a historicko-kultúrneho dedičstva</w:t>
            </w:r>
            <w:r>
              <w:rPr>
                <w:rFonts w:ascii="Calibri" w:hAnsi="Calibri"/>
                <w:sz w:val="20"/>
                <w:szCs w:val="20"/>
                <w:lang w:eastAsia="en-US"/>
              </w:rPr>
              <w:t xml:space="preserve"> -</w:t>
            </w:r>
            <w:r w:rsidRPr="00E43137">
              <w:rPr>
                <w:rFonts w:ascii="Calibri" w:hAnsi="Calibri"/>
                <w:sz w:val="20"/>
                <w:szCs w:val="20"/>
                <w:lang w:eastAsia="en-US"/>
              </w:rPr>
              <w:t xml:space="preserve"> obnovou a</w:t>
            </w:r>
            <w:r>
              <w:rPr>
                <w:rFonts w:ascii="Calibri" w:hAnsi="Calibri"/>
                <w:sz w:val="20"/>
                <w:szCs w:val="20"/>
                <w:lang w:eastAsia="en-US"/>
              </w:rPr>
              <w:t> </w:t>
            </w:r>
            <w:r w:rsidRPr="00E43137">
              <w:rPr>
                <w:rFonts w:ascii="Calibri" w:hAnsi="Calibri"/>
                <w:sz w:val="20"/>
                <w:szCs w:val="20"/>
                <w:lang w:eastAsia="en-US"/>
              </w:rPr>
              <w:t>údržb</w:t>
            </w:r>
            <w:r>
              <w:rPr>
                <w:rFonts w:ascii="Calibri" w:hAnsi="Calibri"/>
                <w:sz w:val="20"/>
                <w:szCs w:val="20"/>
                <w:lang w:eastAsia="en-US"/>
              </w:rPr>
              <w:t xml:space="preserve">ou </w:t>
            </w:r>
            <w:r w:rsidRPr="00E43137">
              <w:rPr>
                <w:rFonts w:ascii="Calibri" w:hAnsi="Calibri"/>
                <w:sz w:val="20"/>
                <w:szCs w:val="20"/>
                <w:lang w:eastAsia="en-US"/>
              </w:rPr>
              <w:t>krajiny, rozvojom miestnej infraštruktúry, cestovného ruchu, informatizáciou a i.</w:t>
            </w:r>
          </w:p>
          <w:p w:rsidR="009E238E" w:rsidRPr="009E238E" w:rsidRDefault="009E238E" w:rsidP="009E238E">
            <w:pPr>
              <w:spacing w:after="120"/>
              <w:rPr>
                <w:rFonts w:ascii="Calibri" w:hAnsi="Calibri"/>
                <w:sz w:val="20"/>
                <w:szCs w:val="20"/>
                <w:lang w:eastAsia="en-US"/>
              </w:rPr>
            </w:pPr>
            <w:r w:rsidRPr="00E43137">
              <w:rPr>
                <w:rFonts w:ascii="Calibri" w:hAnsi="Calibri"/>
                <w:sz w:val="20"/>
                <w:szCs w:val="20"/>
                <w:lang w:eastAsia="en-US"/>
              </w:rPr>
              <w:t xml:space="preserve">Podporou z PRV SR 2007-2013 cez LEADER sa prispelo k zlepšovaniu kvality života, zamestnanosti, rozvoja miestnych služieb a obcí. </w:t>
            </w:r>
            <w:r>
              <w:rPr>
                <w:rFonts w:ascii="Calibri" w:hAnsi="Calibri"/>
                <w:sz w:val="20"/>
                <w:szCs w:val="20"/>
                <w:lang w:eastAsia="en-US"/>
              </w:rPr>
              <w:t>P</w:t>
            </w:r>
            <w:r w:rsidRPr="00E43137">
              <w:rPr>
                <w:rFonts w:ascii="Calibri" w:hAnsi="Calibri"/>
                <w:sz w:val="20"/>
                <w:szCs w:val="20"/>
                <w:lang w:eastAsia="en-US"/>
              </w:rPr>
              <w:t xml:space="preserve">odporuje </w:t>
            </w:r>
            <w:r>
              <w:rPr>
                <w:rFonts w:ascii="Calibri" w:hAnsi="Calibri"/>
                <w:sz w:val="20"/>
                <w:szCs w:val="20"/>
                <w:lang w:eastAsia="en-US"/>
              </w:rPr>
              <w:t xml:space="preserve">sa </w:t>
            </w:r>
            <w:r w:rsidRPr="00E43137">
              <w:rPr>
                <w:rFonts w:ascii="Calibri" w:hAnsi="Calibri"/>
                <w:sz w:val="20"/>
                <w:szCs w:val="20"/>
                <w:lang w:eastAsia="en-US"/>
              </w:rPr>
              <w:t>budovanie a rozvoj miestnych partnerstiev</w:t>
            </w:r>
            <w:r>
              <w:rPr>
                <w:rFonts w:ascii="Calibri" w:hAnsi="Calibri"/>
                <w:sz w:val="20"/>
                <w:szCs w:val="20"/>
                <w:lang w:eastAsia="en-US"/>
              </w:rPr>
              <w:t>/komunít J</w:t>
            </w:r>
            <w:r w:rsidRPr="00E43137">
              <w:rPr>
                <w:rFonts w:ascii="Calibri" w:hAnsi="Calibri"/>
                <w:sz w:val="20"/>
                <w:szCs w:val="20"/>
                <w:lang w:eastAsia="en-US"/>
              </w:rPr>
              <w:t>e nutné zabezpečiť kontinuitu realizovaných</w:t>
            </w:r>
            <w:r>
              <w:rPr>
                <w:rFonts w:ascii="Calibri" w:hAnsi="Calibri"/>
                <w:sz w:val="20"/>
                <w:szCs w:val="20"/>
                <w:lang w:eastAsia="en-US"/>
              </w:rPr>
              <w:t xml:space="preserve"> </w:t>
            </w:r>
            <w:r w:rsidRPr="00E43137">
              <w:rPr>
                <w:rFonts w:ascii="Calibri" w:hAnsi="Calibri"/>
                <w:sz w:val="20"/>
                <w:szCs w:val="20"/>
                <w:lang w:eastAsia="en-US"/>
              </w:rPr>
              <w:t>aktivít.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Rozvoj IKT vo vidieckych obciach</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6C, 6A, 2A, 2B, 3A</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85687E" w:rsidRDefault="009E238E" w:rsidP="009E238E">
            <w:pPr>
              <w:spacing w:after="120"/>
              <w:rPr>
                <w:rFonts w:ascii="Calibri" w:hAnsi="Calibri"/>
                <w:sz w:val="20"/>
                <w:szCs w:val="20"/>
                <w:lang w:eastAsia="en-US"/>
              </w:rPr>
            </w:pPr>
            <w:r w:rsidRPr="00F27EEC">
              <w:rPr>
                <w:rFonts w:ascii="Calibri" w:hAnsi="Calibri"/>
                <w:sz w:val="20"/>
                <w:szCs w:val="20"/>
                <w:lang w:eastAsia="en-US"/>
              </w:rPr>
              <w:t xml:space="preserve">Rozvoj internetu </w:t>
            </w:r>
            <w:r>
              <w:rPr>
                <w:rFonts w:ascii="Calibri" w:hAnsi="Calibri"/>
                <w:sz w:val="20"/>
                <w:szCs w:val="20"/>
                <w:lang w:eastAsia="en-US"/>
              </w:rPr>
              <w:t xml:space="preserve">aj oblasť e-obchodovania </w:t>
            </w:r>
            <w:r w:rsidRPr="00F27EEC">
              <w:rPr>
                <w:rFonts w:ascii="Calibri" w:hAnsi="Calibri"/>
                <w:sz w:val="20"/>
                <w:szCs w:val="20"/>
                <w:lang w:eastAsia="en-US"/>
              </w:rPr>
              <w:t>v SR bol</w:t>
            </w:r>
            <w:r>
              <w:rPr>
                <w:rFonts w:ascii="Calibri" w:hAnsi="Calibri"/>
                <w:sz w:val="20"/>
                <w:szCs w:val="20"/>
                <w:lang w:eastAsia="en-US"/>
              </w:rPr>
              <w:t>i</w:t>
            </w:r>
            <w:r w:rsidRPr="00F27EEC">
              <w:rPr>
                <w:rFonts w:ascii="Calibri" w:hAnsi="Calibri"/>
                <w:sz w:val="20"/>
                <w:szCs w:val="20"/>
                <w:lang w:eastAsia="en-US"/>
              </w:rPr>
              <w:t xml:space="preserve"> v posledných rokoch </w:t>
            </w:r>
            <w:r>
              <w:rPr>
                <w:rFonts w:ascii="Calibri" w:hAnsi="Calibri"/>
                <w:sz w:val="20"/>
                <w:szCs w:val="20"/>
                <w:lang w:eastAsia="en-US"/>
              </w:rPr>
              <w:t xml:space="preserve">a sú </w:t>
            </w:r>
            <w:r w:rsidRPr="00F27EEC">
              <w:rPr>
                <w:rFonts w:ascii="Calibri" w:hAnsi="Calibri"/>
                <w:sz w:val="20"/>
                <w:szCs w:val="20"/>
                <w:lang w:eastAsia="en-US"/>
              </w:rPr>
              <w:t xml:space="preserve">pod priemerom EÚ. </w:t>
            </w:r>
            <w:r w:rsidRPr="0085687E">
              <w:rPr>
                <w:rFonts w:ascii="Calibri" w:hAnsi="Calibri"/>
                <w:sz w:val="20"/>
                <w:szCs w:val="20"/>
                <w:lang w:eastAsia="en-US"/>
              </w:rPr>
              <w:t xml:space="preserve">Pre inovácie </w:t>
            </w:r>
            <w:r>
              <w:rPr>
                <w:rFonts w:ascii="Calibri" w:hAnsi="Calibri"/>
                <w:sz w:val="20"/>
                <w:szCs w:val="20"/>
                <w:lang w:eastAsia="en-US"/>
              </w:rPr>
              <w:t xml:space="preserve">a rozvoj podnikania </w:t>
            </w:r>
            <w:r w:rsidRPr="0085687E">
              <w:rPr>
                <w:rFonts w:ascii="Calibri" w:hAnsi="Calibri"/>
                <w:sz w:val="20"/>
                <w:szCs w:val="20"/>
                <w:lang w:eastAsia="en-US"/>
              </w:rPr>
              <w:t>s cieľom pomôcť začínajúcim podnikom je dôležitý aj e</w:t>
            </w:r>
            <w:r>
              <w:rPr>
                <w:rFonts w:ascii="Calibri" w:hAnsi="Calibri"/>
                <w:sz w:val="20"/>
                <w:szCs w:val="20"/>
                <w:lang w:eastAsia="en-US"/>
              </w:rPr>
              <w:t>-</w:t>
            </w:r>
            <w:r w:rsidRPr="0085687E">
              <w:rPr>
                <w:rFonts w:ascii="Calibri" w:hAnsi="Calibri"/>
                <w:sz w:val="20"/>
                <w:szCs w:val="20"/>
                <w:lang w:eastAsia="en-US"/>
              </w:rPr>
              <w:t xml:space="preserve">obchod. </w:t>
            </w:r>
            <w:r w:rsidRPr="00F27EEC">
              <w:rPr>
                <w:rFonts w:ascii="Calibri" w:hAnsi="Calibri"/>
                <w:sz w:val="20"/>
                <w:szCs w:val="20"/>
                <w:lang w:eastAsia="en-US"/>
              </w:rPr>
              <w:t xml:space="preserve">Na vidieku je </w:t>
            </w:r>
            <w:r>
              <w:rPr>
                <w:rFonts w:ascii="Calibri" w:hAnsi="Calibri"/>
                <w:sz w:val="20"/>
                <w:szCs w:val="20"/>
                <w:lang w:eastAsia="en-US"/>
              </w:rPr>
              <w:t>ešte</w:t>
            </w:r>
            <w:r w:rsidRPr="00F27EEC">
              <w:rPr>
                <w:rFonts w:ascii="Calibri" w:hAnsi="Calibri"/>
                <w:sz w:val="20"/>
                <w:szCs w:val="20"/>
                <w:lang w:eastAsia="en-US"/>
              </w:rPr>
              <w:t xml:space="preserve"> potenciál rozširovania IKT. </w:t>
            </w:r>
            <w:r w:rsidR="008F198F" w:rsidRPr="00F27EEC">
              <w:rPr>
                <w:rFonts w:ascii="Calibri" w:hAnsi="Calibri"/>
                <w:sz w:val="20"/>
                <w:szCs w:val="20"/>
                <w:lang w:eastAsia="en-US"/>
              </w:rPr>
              <w:t>Ni</w:t>
            </w:r>
            <w:r w:rsidR="008F198F">
              <w:rPr>
                <w:rFonts w:ascii="Calibri" w:hAnsi="Calibri"/>
                <w:sz w:val="20"/>
                <w:szCs w:val="20"/>
                <w:lang w:eastAsia="en-US"/>
              </w:rPr>
              <w:t>žšia</w:t>
            </w:r>
            <w:r w:rsidRPr="00F27EEC">
              <w:rPr>
                <w:rFonts w:ascii="Calibri" w:hAnsi="Calibri"/>
                <w:sz w:val="20"/>
                <w:szCs w:val="20"/>
                <w:lang w:eastAsia="en-US"/>
              </w:rPr>
              <w:t xml:space="preserve"> úroveň pripojenia internetu je okrem domácností a podnikateľov aj vo verejnej správe</w:t>
            </w:r>
            <w:r>
              <w:rPr>
                <w:rFonts w:ascii="Calibri" w:hAnsi="Calibri"/>
                <w:sz w:val="20"/>
                <w:szCs w:val="20"/>
                <w:lang w:eastAsia="en-US"/>
              </w:rPr>
              <w:t xml:space="preserve"> (obecné úrady)</w:t>
            </w:r>
            <w:r w:rsidRPr="00F27EEC">
              <w:rPr>
                <w:rFonts w:ascii="Calibri" w:hAnsi="Calibri"/>
                <w:sz w:val="20"/>
                <w:szCs w:val="20"/>
                <w:lang w:eastAsia="en-US"/>
              </w:rPr>
              <w:t xml:space="preserve">. Nedostatok širokopásmových pripojení súvisí s nákladmi na vybudovanie </w:t>
            </w:r>
            <w:r>
              <w:rPr>
                <w:rFonts w:ascii="Calibri" w:hAnsi="Calibri"/>
                <w:sz w:val="20"/>
                <w:szCs w:val="20"/>
                <w:lang w:eastAsia="en-US"/>
              </w:rPr>
              <w:t>týchto</w:t>
            </w:r>
            <w:r w:rsidRPr="00F27EEC">
              <w:rPr>
                <w:rFonts w:ascii="Calibri" w:hAnsi="Calibri"/>
                <w:sz w:val="20"/>
                <w:szCs w:val="20"/>
                <w:lang w:eastAsia="en-US"/>
              </w:rPr>
              <w:t xml:space="preserve"> sietí. </w:t>
            </w:r>
            <w:r>
              <w:rPr>
                <w:rFonts w:ascii="Calibri" w:hAnsi="Calibri"/>
                <w:sz w:val="20"/>
                <w:szCs w:val="20"/>
                <w:lang w:eastAsia="en-US"/>
              </w:rPr>
              <w:t>B</w:t>
            </w:r>
            <w:r w:rsidRPr="00F27EEC">
              <w:rPr>
                <w:rFonts w:ascii="Calibri" w:hAnsi="Calibri"/>
                <w:sz w:val="20"/>
                <w:szCs w:val="20"/>
                <w:lang w:eastAsia="en-US"/>
              </w:rPr>
              <w:t xml:space="preserve">udujú </w:t>
            </w:r>
            <w:r>
              <w:rPr>
                <w:rFonts w:ascii="Calibri" w:hAnsi="Calibri"/>
                <w:sz w:val="20"/>
                <w:szCs w:val="20"/>
                <w:lang w:eastAsia="en-US"/>
              </w:rPr>
              <w:t xml:space="preserve">ich </w:t>
            </w:r>
            <w:r w:rsidRPr="00F27EEC">
              <w:rPr>
                <w:rFonts w:ascii="Calibri" w:hAnsi="Calibri"/>
                <w:sz w:val="20"/>
                <w:szCs w:val="20"/>
                <w:lang w:eastAsia="en-US"/>
              </w:rPr>
              <w:t xml:space="preserve">komerční prevádzkovatelia, nemajú záujem ísť do vidieckych regiónov.  Širokopásmový internet patrí podľa Národnej stratégie pre širokopásmový prístup v SR k </w:t>
            </w:r>
            <w:r>
              <w:rPr>
                <w:rFonts w:ascii="Calibri" w:hAnsi="Calibri"/>
                <w:sz w:val="20"/>
                <w:szCs w:val="20"/>
                <w:lang w:eastAsia="en-US"/>
              </w:rPr>
              <w:t>efektívnym</w:t>
            </w:r>
            <w:r w:rsidRPr="00F27EEC">
              <w:rPr>
                <w:rFonts w:ascii="Calibri" w:hAnsi="Calibri"/>
                <w:sz w:val="20"/>
                <w:szCs w:val="20"/>
                <w:lang w:eastAsia="en-US"/>
              </w:rPr>
              <w:t xml:space="preserve"> nástrojom podpory ekonomickej a spoločenskej konkurencieschopnosti. </w:t>
            </w:r>
            <w:r>
              <w:rPr>
                <w:rFonts w:ascii="Calibri" w:hAnsi="Calibri"/>
                <w:sz w:val="20"/>
                <w:szCs w:val="20"/>
                <w:lang w:eastAsia="en-US"/>
              </w:rPr>
              <w:t>P</w:t>
            </w:r>
            <w:r w:rsidRPr="00F27EEC">
              <w:rPr>
                <w:rFonts w:ascii="Calibri" w:hAnsi="Calibri"/>
                <w:sz w:val="20"/>
                <w:szCs w:val="20"/>
                <w:lang w:eastAsia="en-US"/>
              </w:rPr>
              <w:t xml:space="preserve">otreba širokopásmového pokrytia </w:t>
            </w:r>
            <w:r>
              <w:rPr>
                <w:rFonts w:ascii="Calibri" w:hAnsi="Calibri"/>
                <w:sz w:val="20"/>
                <w:szCs w:val="20"/>
                <w:lang w:eastAsia="en-US"/>
              </w:rPr>
              <w:t>vidieka</w:t>
            </w:r>
            <w:r w:rsidRPr="00F27EEC">
              <w:rPr>
                <w:rFonts w:ascii="Calibri" w:hAnsi="Calibri"/>
                <w:sz w:val="20"/>
                <w:szCs w:val="20"/>
                <w:lang w:eastAsia="en-US"/>
              </w:rPr>
              <w:t xml:space="preserve"> je v určitých obciach (optika, stožiare a i.)</w:t>
            </w:r>
            <w:r>
              <w:rPr>
                <w:rFonts w:ascii="Calibri" w:hAnsi="Calibri"/>
                <w:sz w:val="20"/>
                <w:szCs w:val="20"/>
                <w:lang w:eastAsia="en-US"/>
              </w:rPr>
              <w:t>,</w:t>
            </w:r>
            <w:r w:rsidRPr="00F27EEC">
              <w:rPr>
                <w:rFonts w:ascii="Calibri" w:hAnsi="Calibri"/>
                <w:sz w:val="20"/>
                <w:szCs w:val="20"/>
                <w:lang w:eastAsia="en-US"/>
              </w:rPr>
              <w:t xml:space="preserve"> v </w:t>
            </w:r>
            <w:r>
              <w:rPr>
                <w:rFonts w:ascii="Calibri" w:hAnsi="Calibri"/>
                <w:sz w:val="20"/>
                <w:szCs w:val="20"/>
                <w:lang w:eastAsia="en-US"/>
              </w:rPr>
              <w:t>slabo</w:t>
            </w:r>
            <w:r w:rsidRPr="00F27EEC">
              <w:rPr>
                <w:rFonts w:ascii="Calibri" w:hAnsi="Calibri"/>
                <w:sz w:val="20"/>
                <w:szCs w:val="20"/>
                <w:lang w:eastAsia="en-US"/>
              </w:rPr>
              <w:t xml:space="preserve"> osídlených oblastiach – kopanice, lazy a i. (bezdrôtové pokrytie), kde nie je a nebude vybudované iné pripojenie. Podpora IKT </w:t>
            </w:r>
            <w:r>
              <w:rPr>
                <w:rFonts w:ascii="Calibri" w:hAnsi="Calibri"/>
                <w:sz w:val="20"/>
                <w:szCs w:val="20"/>
                <w:lang w:eastAsia="en-US"/>
              </w:rPr>
              <w:t>bude</w:t>
            </w:r>
            <w:r w:rsidRPr="00F27EEC">
              <w:rPr>
                <w:rFonts w:ascii="Calibri" w:hAnsi="Calibri"/>
                <w:sz w:val="20"/>
                <w:szCs w:val="20"/>
                <w:lang w:eastAsia="en-US"/>
              </w:rPr>
              <w:t xml:space="preserve"> asistovať starším ľuďom, šetriť energiu</w:t>
            </w:r>
            <w:r>
              <w:rPr>
                <w:rFonts w:ascii="Calibri" w:hAnsi="Calibri"/>
                <w:sz w:val="20"/>
                <w:szCs w:val="20"/>
                <w:lang w:eastAsia="en-US"/>
              </w:rPr>
              <w:t xml:space="preserve"> a</w:t>
            </w:r>
            <w:r w:rsidRPr="00F27EEC">
              <w:rPr>
                <w:rFonts w:ascii="Calibri" w:hAnsi="Calibri"/>
                <w:sz w:val="20"/>
                <w:szCs w:val="20"/>
                <w:lang w:eastAsia="en-US"/>
              </w:rPr>
              <w:t xml:space="preserve"> </w:t>
            </w:r>
            <w:r>
              <w:rPr>
                <w:rFonts w:ascii="Calibri" w:hAnsi="Calibri"/>
                <w:sz w:val="20"/>
                <w:szCs w:val="20"/>
                <w:lang w:eastAsia="en-US"/>
              </w:rPr>
              <w:t>zlepší</w:t>
            </w:r>
            <w:r>
              <w:rPr>
                <w:rFonts w:ascii="Calibri" w:hAnsi="Calibri"/>
                <w:sz w:val="20"/>
                <w:szCs w:val="20"/>
                <w:lang w:eastAsia="en-US"/>
              </w:rPr>
              <w:lastRenderedPageBreak/>
              <w:t xml:space="preserve"> </w:t>
            </w:r>
            <w:r w:rsidRPr="00F27EEC">
              <w:rPr>
                <w:rFonts w:ascii="Calibri" w:hAnsi="Calibri"/>
                <w:sz w:val="20"/>
                <w:szCs w:val="20"/>
                <w:lang w:eastAsia="en-US"/>
              </w:rPr>
              <w:t>podnikateľské prostredie, prístup obyvateľom k  </w:t>
            </w:r>
            <w:r>
              <w:rPr>
                <w:rFonts w:ascii="Calibri" w:hAnsi="Calibri"/>
                <w:sz w:val="20"/>
                <w:szCs w:val="20"/>
                <w:lang w:eastAsia="en-US"/>
              </w:rPr>
              <w:t xml:space="preserve"> </w:t>
            </w:r>
            <w:r w:rsidRPr="00F27EEC">
              <w:rPr>
                <w:rFonts w:ascii="Calibri" w:hAnsi="Calibri"/>
                <w:sz w:val="20"/>
                <w:szCs w:val="20"/>
                <w:lang w:eastAsia="en-US"/>
              </w:rPr>
              <w:t>eGovernmentu</w:t>
            </w:r>
            <w:r>
              <w:rPr>
                <w:rFonts w:ascii="Calibri" w:hAnsi="Calibri"/>
                <w:sz w:val="20"/>
                <w:szCs w:val="20"/>
                <w:lang w:eastAsia="en-US"/>
              </w:rPr>
              <w:t>,</w:t>
            </w:r>
            <w:r w:rsidRPr="00F27EEC">
              <w:rPr>
                <w:rFonts w:ascii="Calibri" w:hAnsi="Calibri"/>
                <w:sz w:val="20"/>
                <w:szCs w:val="20"/>
                <w:lang w:eastAsia="en-US"/>
              </w:rPr>
              <w:t xml:space="preserve">  prepojenosť </w:t>
            </w:r>
            <w:r w:rsidRPr="0085687E">
              <w:rPr>
                <w:rFonts w:ascii="Calibri" w:hAnsi="Calibri"/>
                <w:sz w:val="20"/>
                <w:szCs w:val="20"/>
                <w:lang w:eastAsia="en-US"/>
              </w:rPr>
              <w:t>samospráv</w:t>
            </w:r>
            <w:r>
              <w:rPr>
                <w:rFonts w:ascii="Calibri" w:hAnsi="Calibri"/>
                <w:sz w:val="20"/>
                <w:szCs w:val="20"/>
                <w:lang w:eastAsia="en-US"/>
              </w:rPr>
              <w:t xml:space="preserve"> a i.</w:t>
            </w:r>
            <w:r w:rsidRPr="00F27EEC">
              <w:rPr>
                <w:rFonts w:ascii="Calibri" w:hAnsi="Calibri"/>
                <w:sz w:val="20"/>
                <w:szCs w:val="20"/>
                <w:lang w:eastAsia="en-US"/>
              </w:rPr>
              <w:t>.</w:t>
            </w:r>
          </w:p>
          <w:p w:rsidR="009E238E" w:rsidRPr="009E238E" w:rsidRDefault="009E238E" w:rsidP="009E238E">
            <w:pPr>
              <w:spacing w:after="120"/>
              <w:rPr>
                <w:color w:val="000000"/>
                <w:sz w:val="20"/>
                <w:szCs w:val="20"/>
              </w:rPr>
            </w:pPr>
            <w:r w:rsidRPr="00F27EEC">
              <w:rPr>
                <w:color w:val="000000"/>
                <w:sz w:val="20"/>
                <w:szCs w:val="20"/>
              </w:rPr>
              <w:t>V Strategickom dokument</w:t>
            </w:r>
            <w:r>
              <w:rPr>
                <w:color w:val="000000"/>
                <w:sz w:val="20"/>
                <w:szCs w:val="20"/>
              </w:rPr>
              <w:t>e</w:t>
            </w:r>
            <w:r w:rsidRPr="00F27EEC">
              <w:rPr>
                <w:color w:val="000000"/>
                <w:sz w:val="20"/>
                <w:szCs w:val="20"/>
              </w:rPr>
              <w:t xml:space="preserve"> pre oblasť rastu digitálnych služieb a oblasť infraštruktúry prístupovej siete novej generácie (2014-2020) sú konkretizované hlavné rozvojové potreby pre Slovensko, ktoré sú v súlade s aktuálnym stavom digitálnej ekonomiky. </w:t>
            </w:r>
            <w:r w:rsidRPr="00F27EEC">
              <w:rPr>
                <w:sz w:val="20"/>
                <w:szCs w:val="20"/>
              </w:rPr>
              <w:t xml:space="preserve">Podľa </w:t>
            </w:r>
            <w:r>
              <w:rPr>
                <w:color w:val="000000"/>
                <w:sz w:val="20"/>
                <w:szCs w:val="20"/>
              </w:rPr>
              <w:t xml:space="preserve">tohto dokumentu </w:t>
            </w:r>
            <w:r w:rsidRPr="00F27EEC">
              <w:rPr>
                <w:color w:val="000000"/>
                <w:sz w:val="20"/>
                <w:szCs w:val="20"/>
              </w:rPr>
              <w:t>cieľ vlády pre zlepšenie prístupu k IKT je v </w:t>
            </w:r>
            <w:r>
              <w:rPr>
                <w:color w:val="000000"/>
                <w:sz w:val="20"/>
                <w:szCs w:val="20"/>
              </w:rPr>
              <w:t>2</w:t>
            </w:r>
            <w:r w:rsidRPr="00F27EEC">
              <w:rPr>
                <w:color w:val="000000"/>
                <w:sz w:val="20"/>
                <w:szCs w:val="20"/>
              </w:rPr>
              <w:t xml:space="preserve"> oblastiach:</w:t>
            </w:r>
            <w:r>
              <w:rPr>
                <w:color w:val="000000"/>
                <w:sz w:val="20"/>
                <w:szCs w:val="20"/>
              </w:rPr>
              <w:t xml:space="preserve"> </w:t>
            </w:r>
            <w:r w:rsidRPr="00F27EEC">
              <w:rPr>
                <w:color w:val="000000"/>
                <w:sz w:val="20"/>
                <w:szCs w:val="20"/>
              </w:rPr>
              <w:t>V obl</w:t>
            </w:r>
            <w:r>
              <w:rPr>
                <w:color w:val="000000"/>
                <w:sz w:val="20"/>
                <w:szCs w:val="20"/>
              </w:rPr>
              <w:t xml:space="preserve">asti rastu digitálnych služieb – </w:t>
            </w:r>
            <w:r w:rsidRPr="00F27EEC">
              <w:rPr>
                <w:color w:val="000000"/>
                <w:sz w:val="20"/>
                <w:szCs w:val="20"/>
              </w:rPr>
              <w:t>aplikáciou IKT v rámci elektronickej štátnej správy, e</w:t>
            </w:r>
            <w:r>
              <w:rPr>
                <w:color w:val="000000"/>
                <w:sz w:val="20"/>
                <w:szCs w:val="20"/>
              </w:rPr>
              <w:t>-</w:t>
            </w:r>
            <w:r w:rsidRPr="00F27EEC">
              <w:rPr>
                <w:color w:val="000000"/>
                <w:sz w:val="20"/>
                <w:szCs w:val="20"/>
              </w:rPr>
              <w:t>vzdelávania, e</w:t>
            </w:r>
            <w:r>
              <w:rPr>
                <w:color w:val="000000"/>
                <w:sz w:val="20"/>
                <w:szCs w:val="20"/>
              </w:rPr>
              <w:t>-</w:t>
            </w:r>
            <w:r w:rsidRPr="00F27EEC">
              <w:rPr>
                <w:color w:val="000000"/>
                <w:sz w:val="20"/>
                <w:szCs w:val="20"/>
              </w:rPr>
              <w:t>inklúzie a</w:t>
            </w:r>
            <w:r>
              <w:rPr>
                <w:color w:val="000000"/>
                <w:sz w:val="20"/>
                <w:szCs w:val="20"/>
              </w:rPr>
              <w:t> </w:t>
            </w:r>
            <w:r w:rsidRPr="00F27EEC">
              <w:rPr>
                <w:color w:val="000000"/>
                <w:sz w:val="20"/>
                <w:szCs w:val="20"/>
              </w:rPr>
              <w:t>e</w:t>
            </w:r>
            <w:r>
              <w:rPr>
                <w:color w:val="000000"/>
                <w:sz w:val="20"/>
                <w:szCs w:val="20"/>
              </w:rPr>
              <w:t>-zd</w:t>
            </w:r>
            <w:r w:rsidRPr="00F27EEC">
              <w:rPr>
                <w:color w:val="000000"/>
                <w:sz w:val="20"/>
                <w:szCs w:val="20"/>
              </w:rPr>
              <w:t>ravotníctva; 2. V oblasti infraštruktúry prístupovej siete, určenej rozširovaním používania širokopásmového pripojenia, zavedením vysokorýchlostných sietí a podporou prijatia budúcich a objavujúcich sa technológií a sietí pre digitálne hospodárstvo.</w:t>
            </w:r>
          </w:p>
        </w:tc>
      </w:tr>
    </w:tbl>
    <w:p w:rsidR="009E238E" w:rsidRDefault="009E238E" w:rsidP="009E238E"/>
    <w:p w:rsidR="00E43137" w:rsidRDefault="00E43137" w:rsidP="008676F9">
      <w:pPr>
        <w:spacing w:after="120"/>
        <w:rPr>
          <w:szCs w:val="20"/>
        </w:rPr>
        <w:sectPr w:rsidR="00E43137" w:rsidSect="00EB6F57">
          <w:headerReference w:type="default" r:id="rId38"/>
          <w:footerReference w:type="default" r:id="rId39"/>
          <w:footerReference w:type="first" r:id="rId40"/>
          <w:pgSz w:w="16838" w:h="11906" w:orient="landscape" w:code="9"/>
          <w:pgMar w:top="1701" w:right="1418" w:bottom="1134" w:left="1418" w:header="1021" w:footer="1021" w:gutter="0"/>
          <w:cols w:space="708"/>
          <w:docGrid w:linePitch="360"/>
        </w:sectPr>
      </w:pPr>
    </w:p>
    <w:p w:rsidR="00E43137" w:rsidRPr="00366F96" w:rsidRDefault="00366F96" w:rsidP="00366F96">
      <w:pPr>
        <w:pStyle w:val="Hlavn"/>
      </w:pPr>
      <w:bookmarkStart w:id="40" w:name="_Toc387041294"/>
      <w:r w:rsidRPr="00366F96">
        <w:t xml:space="preserve">5. </w:t>
      </w:r>
      <w:r w:rsidR="00E43137" w:rsidRPr="00366F96">
        <w:t>OPIS STRATÉGIE</w:t>
      </w:r>
      <w:bookmarkEnd w:id="40"/>
    </w:p>
    <w:p w:rsidR="00E43137" w:rsidRDefault="00E43137" w:rsidP="00366F96">
      <w:pPr>
        <w:pStyle w:val="Pod"/>
        <w:numPr>
          <w:ilvl w:val="1"/>
          <w:numId w:val="409"/>
        </w:numPr>
        <w:rPr>
          <w:rFonts w:eastAsia="Calibri"/>
          <w:lang w:eastAsia="en-US"/>
        </w:rPr>
      </w:pPr>
      <w:bookmarkStart w:id="41" w:name="_Toc359414566"/>
      <w:bookmarkStart w:id="42" w:name="_Toc387041295"/>
      <w:r w:rsidRPr="00E43137">
        <w:rPr>
          <w:rFonts w:eastAsia="Calibri"/>
          <w:lang w:eastAsia="en-US"/>
        </w:rPr>
        <w:t>Zdôvodnenie potrieb riešených v PRV, výber cieľov, priorít a fokusových oblastí na základe analýzy SWOT a posúdenia potrieb</w:t>
      </w:r>
      <w:bookmarkEnd w:id="41"/>
      <w:bookmarkEnd w:id="42"/>
    </w:p>
    <w:p w:rsidR="00D8027E" w:rsidRPr="00D82AFA" w:rsidRDefault="00D8027E" w:rsidP="00D8027E">
      <w:pPr>
        <w:autoSpaceDE w:val="0"/>
        <w:autoSpaceDN w:val="0"/>
        <w:adjustRightInd w:val="0"/>
        <w:spacing w:before="120" w:after="120"/>
      </w:pPr>
      <w:r w:rsidRPr="00D82AFA">
        <w:t xml:space="preserve">Prírodné zdroje Slovenska umožňujú pôdohospodárskym odvetviam podieľať sa svojou produkciou a ekonomickými aktivitami, v porovnaní so súčasnosťou, vo výrazne väčšej miere na domácom trhu a, v rámci plnenia prioritných cieľov v oblasti pôdohospodárstva na úrovni EÚ, primeraným spôsobom aj na zahraničnom obchode. Koncepcia rozvoja pôdohospodárstva SR na roky 2013-2020 stanovuje strategický cieľ, ktorým je vytváranie podmienok na trvalo udržateľný rozvoj pôdohospodárstva. Ide o to, aby na Slovensku vzniklo výkonné, multifunkčné, environmentálne orientované a v podmienkach Európskej únie a globalizácie svetového trhu konkurencieschopné pôdohospodárstvo. V analytickej časti Koncepcie boli identifikované oblasti slovenského pôdohospodárstva, ktoré majú potenciál byť nositeľmi kvantitatívnych a kvalitatívnych parametrov dosahujúcich európsku úroveň. Realizáciou strategických záujmov vyplývajúcich z Koncepcie sa prispeje k naplneniu cieľov Stratégie Európa 2020 a to hlavne v oblasti zvyšovania zamestnanosti vidieckeho obyvateľstva, zlepšovania jeho životných podmienok a zavádzania inovácií v pôdohospodárstve. </w:t>
      </w:r>
    </w:p>
    <w:p w:rsidR="00D8027E" w:rsidRDefault="00D8027E" w:rsidP="00D8027E">
      <w:pPr>
        <w:autoSpaceDE w:val="0"/>
        <w:autoSpaceDN w:val="0"/>
        <w:adjustRightInd w:val="0"/>
        <w:spacing w:before="120" w:after="120"/>
      </w:pPr>
      <w:r w:rsidRPr="00D82AFA">
        <w:t>Z analýzy SWOT</w:t>
      </w:r>
      <w:r>
        <w:t xml:space="preserve"> vyplynuli závažnejšie nedostatky, ktoré sa týkajú hlavne: nízkej</w:t>
      </w:r>
      <w:r w:rsidRPr="00D82AFA">
        <w:t xml:space="preserve"> </w:t>
      </w:r>
      <w:r>
        <w:t>pridanej hodnoty</w:t>
      </w:r>
      <w:r w:rsidRPr="00D82AFA">
        <w:t xml:space="preserve"> v produkcii, </w:t>
      </w:r>
      <w:r>
        <w:t>klesajúcej produktivite</w:t>
      </w:r>
      <w:r w:rsidRPr="00D82AFA">
        <w:t xml:space="preserve"> práce, </w:t>
      </w:r>
      <w:r>
        <w:t xml:space="preserve">nedostatočnej diverzifikácie poľnohospodárskej prvovýroby, slabej vertikálnej integrácie prvovýrobcov v rámci potravinového reťazca,  slabej finalizácii produkcie, veľmi nízkeho </w:t>
      </w:r>
      <w:r w:rsidRPr="00D82AFA">
        <w:t>podiel</w:t>
      </w:r>
      <w:r>
        <w:t>u</w:t>
      </w:r>
      <w:r w:rsidRPr="00D82AFA">
        <w:t xml:space="preserve"> domácich potravín na trhu  (pod 50%)</w:t>
      </w:r>
      <w:r>
        <w:t xml:space="preserve">, nízkeho </w:t>
      </w:r>
      <w:r w:rsidRPr="00D82AFA">
        <w:t>podiel</w:t>
      </w:r>
      <w:r>
        <w:t>u</w:t>
      </w:r>
      <w:r w:rsidRPr="00D82AFA">
        <w:t xml:space="preserve"> poľnohospodárstva a lesníctva na hrubom domácom produkte </w:t>
      </w:r>
      <w:r>
        <w:t>SR</w:t>
      </w:r>
      <w:r w:rsidRPr="00D82AFA">
        <w:t xml:space="preserve">,  </w:t>
      </w:r>
      <w:r>
        <w:t>nízkej zamestnanosti,</w:t>
      </w:r>
      <w:r w:rsidRPr="00D82AFA">
        <w:t xml:space="preserve"> </w:t>
      </w:r>
      <w:r>
        <w:t>nedostatočne rozvinutej infraštruktúry a chýbajúce služby vo vidieckych oblastiach, zvyšujúce sa riziká dosahov klimatických zmien na poľnohospodárstvo a lesníctvo, nedostatočne obhospodarované biotopy TP.</w:t>
      </w:r>
    </w:p>
    <w:p w:rsidR="00D8027E" w:rsidRDefault="00D8027E" w:rsidP="00D8027E">
      <w:pPr>
        <w:autoSpaceDE w:val="0"/>
        <w:autoSpaceDN w:val="0"/>
        <w:adjustRightInd w:val="0"/>
        <w:spacing w:before="120" w:after="120"/>
      </w:pPr>
      <w:r>
        <w:t xml:space="preserve">Na identifikované slabé stránky odpovedá PRV SR 2014-2020, pričom sa bude stavať na silných stránkach uvedených v SWOT ako aj na výsledkoch dosiahnutých z minulého programového obdobia. Medzi tieto výsledky patrí napr. stabilizácia produkcii v rastlinnej výrobe, zmiernenie dopadov krízy na ziskovosť podporených podnikov a zníženie ich zadlženosti, spomalenie poklesu nezamestnanosti v sektore, realizované poľnohospodárske a </w:t>
      </w:r>
      <w:r w:rsidRPr="00BE1961">
        <w:t xml:space="preserve">lesohospodárske postupy </w:t>
      </w:r>
      <w:r>
        <w:t>prispievajúce</w:t>
      </w:r>
      <w:r w:rsidRPr="00BE1961">
        <w:t xml:space="preserve"> k zachovaniu biodiverzity, kvality vody a pôdy, zmierneniu dôsledkov klimatickej zmeny a zabráneniu </w:t>
      </w:r>
      <w:r>
        <w:t xml:space="preserve">marginalizácii a opúšťaniu pôdy, zlepšená infraštruktúra vo vidieckych oblastiach, atď.  </w:t>
      </w:r>
    </w:p>
    <w:p w:rsidR="00D8027E" w:rsidRPr="00D341C5" w:rsidRDefault="00D8027E" w:rsidP="00D8027E">
      <w:pPr>
        <w:autoSpaceDE w:val="0"/>
        <w:autoSpaceDN w:val="0"/>
        <w:adjustRightInd w:val="0"/>
        <w:spacing w:before="120" w:after="120"/>
      </w:pPr>
      <w:r>
        <w:t>Stratégia</w:t>
      </w:r>
      <w:r w:rsidRPr="00E01E4E">
        <w:t xml:space="preserve"> PRV </w:t>
      </w:r>
      <w:r>
        <w:t xml:space="preserve">SR 2014-2020 reaguje na zistené nedostatky a identifikované potreby v analýze SWOT a bude v hlavne prispievať k naplneniu cieľov </w:t>
      </w:r>
      <w:r w:rsidRPr="00E01E4E">
        <w:t>SPP</w:t>
      </w:r>
      <w:r w:rsidR="00F51A18">
        <w:t xml:space="preserve">: </w:t>
      </w:r>
      <w:r>
        <w:t xml:space="preserve">i.) </w:t>
      </w:r>
      <w:r w:rsidRPr="00D341C5">
        <w:t>podporovať konkurencieschopnosť poľnohospodárstva</w:t>
      </w:r>
      <w:r>
        <w:t xml:space="preserve">, ii.) </w:t>
      </w:r>
      <w:r w:rsidRPr="00D341C5">
        <w:t>zabezpečovať udržateľné hospodárenie s prírodnými zdrojmi a opatrenia v oblasti klímy</w:t>
      </w:r>
      <w:r>
        <w:t xml:space="preserve"> a iii.) </w:t>
      </w:r>
      <w:r w:rsidRPr="00D341C5">
        <w:t>dosiahnuť vyvážený územný rozvoj vidieckych hospodárstiev a komunít vrátane vytvárania a udržiavania pracovných miest</w:t>
      </w:r>
      <w:r>
        <w:t>.</w:t>
      </w:r>
    </w:p>
    <w:p w:rsidR="00D8027E" w:rsidRPr="00E01E4E" w:rsidRDefault="00D8027E" w:rsidP="00D8027E">
      <w:pPr>
        <w:autoSpaceDE w:val="0"/>
        <w:autoSpaceDN w:val="0"/>
        <w:adjustRightInd w:val="0"/>
        <w:spacing w:before="120" w:after="120"/>
      </w:pPr>
      <w:r>
        <w:t>I</w:t>
      </w:r>
      <w:r w:rsidRPr="00E01E4E">
        <w:t xml:space="preserve">dentifikované problémy a potreby </w:t>
      </w:r>
      <w:r>
        <w:t>budú riešené prostredníctvom kombinácii vybraných opatrení v rámci všetkých šiestich priorít EPFRV</w:t>
      </w:r>
      <w:r w:rsidR="00F51A18">
        <w:t xml:space="preserve"> a vybraných fokusových oblastí</w:t>
      </w:r>
      <w:r>
        <w:t xml:space="preserve">. </w:t>
      </w:r>
      <w:r w:rsidRPr="00E01E4E">
        <w:t xml:space="preserve">Navyše bola doplnená dodatočná fokusová oblasť, zameraná na zlepšenie hospodárskeho výkonu lesného hospodárstva. </w:t>
      </w:r>
    </w:p>
    <w:p w:rsidR="00D8027E" w:rsidRPr="00E01E4E" w:rsidRDefault="00D8027E" w:rsidP="00D8027E">
      <w:pPr>
        <w:autoSpaceDE w:val="0"/>
        <w:autoSpaceDN w:val="0"/>
        <w:adjustRightInd w:val="0"/>
        <w:spacing w:before="120" w:after="120"/>
      </w:pPr>
      <w:r w:rsidRPr="00E01E4E">
        <w:t>Stratégia prispieva k naplneniu hlavných cieľov Koncepcie a to podporou zvýšenia rastu (vyššej pridanej hodnoty), udržaniu a tvorby pracovných miest na vidieku  a to všetko v súlade s ochranou životného prostredia. Tým prispieva aj k plneniu cieľov SPP a Stratégii Európa 2020.</w:t>
      </w:r>
    </w:p>
    <w:p w:rsidR="00D8027E" w:rsidRPr="00E10D90" w:rsidRDefault="00D8027E" w:rsidP="00D8027E">
      <w:pPr>
        <w:autoSpaceDE w:val="0"/>
        <w:autoSpaceDN w:val="0"/>
        <w:adjustRightInd w:val="0"/>
      </w:pPr>
      <w:r w:rsidRPr="00E10D90">
        <w:t>Z</w:t>
      </w:r>
      <w:r>
        <w:t xml:space="preserve"> analýzy SWOT ako aj z hodnotenia potrieb vyplýva, že </w:t>
      </w:r>
      <w:r>
        <w:rPr>
          <w:b/>
        </w:rPr>
        <w:t xml:space="preserve">najdôležitejším </w:t>
      </w:r>
      <w:r w:rsidRPr="00E01E4E">
        <w:rPr>
          <w:b/>
        </w:rPr>
        <w:t xml:space="preserve">strategickým cieľom </w:t>
      </w:r>
      <w:r>
        <w:rPr>
          <w:b/>
        </w:rPr>
        <w:t xml:space="preserve">programu je posilnenie konkurencieschopnosti pôdohospodárskeho sektora (poľnohospodárstvo, lesníctvo a potravinárstvo). </w:t>
      </w:r>
      <w:r w:rsidRPr="00E10D90">
        <w:t>Zvolená</w:t>
      </w:r>
      <w:r>
        <w:rPr>
          <w:b/>
        </w:rPr>
        <w:t xml:space="preserve"> </w:t>
      </w:r>
      <w:r w:rsidRPr="00E10D90">
        <w:t>strat</w:t>
      </w:r>
      <w:r>
        <w:t>égia prostredníctvom vybraných operácií prispeje k zvýšeniu konkurencieschopnosti hlavne zvýšením diverzifikácie poľnohospodárskej činnosti,  zlepšením finalizácie prvovýroby, lepšou integráciou prvovýrobcov do potravinového reťazca,</w:t>
      </w:r>
      <w:r>
        <w:lastRenderedPageBreak/>
        <w:t xml:space="preserve"> zavádzaním inovatívnych postupov a technológií do spracovania, zlepšením kvality potravín, zlepšením odbytu produkcie, zlepšením infraštruktúry v lesoch. </w:t>
      </w:r>
    </w:p>
    <w:p w:rsidR="00D8027E" w:rsidRDefault="00D8027E" w:rsidP="00D8027E">
      <w:pPr>
        <w:autoSpaceDE w:val="0"/>
        <w:autoSpaceDN w:val="0"/>
        <w:adjustRightInd w:val="0"/>
        <w:rPr>
          <w:b/>
        </w:rPr>
      </w:pPr>
    </w:p>
    <w:p w:rsidR="00D8027E" w:rsidRPr="00BF388C" w:rsidRDefault="00D8027E" w:rsidP="00D8027E">
      <w:pPr>
        <w:autoSpaceDE w:val="0"/>
        <w:autoSpaceDN w:val="0"/>
        <w:adjustRightInd w:val="0"/>
      </w:pPr>
      <w:r>
        <w:t>Vo vzťahu k cieľu „</w:t>
      </w:r>
      <w:r w:rsidRPr="00C32FE9">
        <w:rPr>
          <w:b/>
        </w:rPr>
        <w:t>konkurencieschopnosť pôdohospodárskeho sektora</w:t>
      </w:r>
      <w:r>
        <w:t>“ boli vybrané nasledovné potreby ako aj bolo určené ich poradie dôležitosti z pohľadu opodstatnenosti</w:t>
      </w:r>
      <w:r w:rsidRPr="00BF388C">
        <w:t xml:space="preserve">: </w:t>
      </w:r>
    </w:p>
    <w:p w:rsidR="00D8027E" w:rsidRPr="00E43137" w:rsidRDefault="00D8027E" w:rsidP="00D8027E">
      <w:pPr>
        <w:pStyle w:val="Pod"/>
        <w:ind w:left="720"/>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686"/>
      </w:tblGrid>
      <w:tr w:rsidR="00E43137" w:rsidRPr="00E43137" w:rsidTr="00E43137">
        <w:tc>
          <w:tcPr>
            <w:tcW w:w="1526" w:type="dxa"/>
            <w:shd w:val="clear" w:color="auto" w:fill="FDE9D9"/>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p>
        </w:tc>
        <w:tc>
          <w:tcPr>
            <w:tcW w:w="7686"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sz w:val="20"/>
                <w:szCs w:val="20"/>
              </w:rPr>
              <w:t xml:space="preserve">č.8 </w:t>
            </w:r>
            <w:r w:rsidRPr="00C32FE9">
              <w:rPr>
                <w:rFonts w:ascii="Calibri" w:hAnsi="Calibri"/>
                <w:sz w:val="20"/>
                <w:szCs w:val="20"/>
                <w:lang w:eastAsia="zh-CN"/>
              </w:rPr>
              <w:t>Rast pridanej hodnoty zvyšovaním kvality domácej poľnohospodárskej produkcie a stimuláciou živočíšnej výroby v chovoch AW</w:t>
            </w:r>
          </w:p>
          <w:p w:rsidR="00D8027E" w:rsidRPr="00C32FE9" w:rsidRDefault="00C32FE9" w:rsidP="00C32FE9">
            <w:pPr>
              <w:autoSpaceDE w:val="0"/>
              <w:autoSpaceDN w:val="0"/>
              <w:adjustRightInd w:val="0"/>
              <w:ind w:left="317" w:hanging="317"/>
              <w:jc w:val="left"/>
              <w:rPr>
                <w:i/>
                <w:sz w:val="20"/>
                <w:szCs w:val="20"/>
                <w:u w:val="single"/>
              </w:rPr>
            </w:pPr>
            <w:r w:rsidRPr="00C32FE9">
              <w:rPr>
                <w:rFonts w:ascii="Calibri" w:hAnsi="Calibri"/>
                <w:sz w:val="20"/>
                <w:szCs w:val="20"/>
                <w:lang w:eastAsia="zh-CN"/>
              </w:rPr>
              <w:t>č</w:t>
            </w:r>
            <w:r w:rsidR="00D8027E" w:rsidRPr="00C32FE9">
              <w:rPr>
                <w:rFonts w:ascii="Calibri" w:hAnsi="Calibri"/>
                <w:sz w:val="20"/>
                <w:szCs w:val="20"/>
                <w:lang w:eastAsia="zh-CN"/>
              </w:rPr>
              <w:t>.7 Podpora predaja domácej produkcie cez odbytové organizácie výrobcov a rozvoj krátkych dodávateľských reťazcov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i/>
                <w:sz w:val="20"/>
                <w:szCs w:val="20"/>
                <w:u w:val="single"/>
              </w:rPr>
            </w:pPr>
            <w:r w:rsidRPr="00C32FE9">
              <w:rPr>
                <w:sz w:val="20"/>
                <w:szCs w:val="20"/>
              </w:rPr>
              <w:t xml:space="preserve">č.4 </w:t>
            </w:r>
            <w:r w:rsidRPr="00C32FE9">
              <w:rPr>
                <w:rFonts w:ascii="Calibri" w:hAnsi="Calibri"/>
                <w:sz w:val="20"/>
                <w:szCs w:val="20"/>
                <w:lang w:eastAsia="zh-CN"/>
              </w:rPr>
              <w:t>Zvýšiť efektivitu všetkých výrobných faktorov a dosiahnuť nárast pridanej hodnoty poľnohospodárskych podnikov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rFonts w:ascii="Calibri" w:hAnsi="Calibri"/>
                <w:sz w:val="20"/>
                <w:szCs w:val="20"/>
                <w:lang w:eastAsia="zh-CN"/>
              </w:rPr>
              <w:t>č.10 Podpora udržateľného obhospodarovania lesov a zvýšenie ekonomickej hodnoty lesov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4.</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sz w:val="20"/>
                <w:szCs w:val="20"/>
              </w:rPr>
              <w:t>č.17</w:t>
            </w:r>
            <w:r w:rsidRPr="00C32FE9">
              <w:rPr>
                <w:b/>
                <w:sz w:val="20"/>
                <w:szCs w:val="20"/>
              </w:rPr>
              <w:t xml:space="preserve"> </w:t>
            </w:r>
            <w:r w:rsidRPr="00C32FE9">
              <w:rPr>
                <w:rFonts w:ascii="Calibri" w:hAnsi="Calibri"/>
                <w:sz w:val="20"/>
                <w:szCs w:val="20"/>
                <w:lang w:eastAsia="zh-CN"/>
              </w:rPr>
              <w:t>Udržanie existujúcich a vytváranie nových pracovných miest na vidieku</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5.</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i/>
                <w:sz w:val="20"/>
                <w:szCs w:val="20"/>
                <w:u w:val="single"/>
              </w:rPr>
            </w:pPr>
            <w:r w:rsidRPr="00C32FE9">
              <w:rPr>
                <w:sz w:val="20"/>
                <w:szCs w:val="20"/>
              </w:rPr>
              <w:t xml:space="preserve">č.6 </w:t>
            </w:r>
            <w:r w:rsidRPr="00C32FE9">
              <w:rPr>
                <w:rFonts w:ascii="Calibri" w:hAnsi="Calibri"/>
                <w:sz w:val="20"/>
                <w:szCs w:val="20"/>
                <w:lang w:eastAsia="zh-CN"/>
              </w:rPr>
              <w:t>Podporovať hospodárenie na vlastnej pôde – usporiadanie vlastníctva a konsolidácia pôdy</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6.</w:t>
            </w:r>
          </w:p>
        </w:tc>
        <w:tc>
          <w:tcPr>
            <w:tcW w:w="7686" w:type="dxa"/>
            <w:shd w:val="clear" w:color="auto" w:fill="auto"/>
            <w:vAlign w:val="center"/>
          </w:tcPr>
          <w:p w:rsidR="00D8027E" w:rsidRPr="00C32FE9" w:rsidRDefault="00D8027E" w:rsidP="00366F96">
            <w:pPr>
              <w:spacing w:after="120"/>
              <w:ind w:left="317" w:hanging="317"/>
              <w:jc w:val="left"/>
              <w:textAlignment w:val="baseline"/>
              <w:rPr>
                <w:rFonts w:ascii="Calibri" w:hAnsi="Calibri"/>
                <w:sz w:val="20"/>
                <w:szCs w:val="20"/>
              </w:rPr>
            </w:pPr>
            <w:r w:rsidRPr="00C32FE9">
              <w:rPr>
                <w:sz w:val="20"/>
                <w:szCs w:val="20"/>
              </w:rPr>
              <w:t xml:space="preserve">č.9 </w:t>
            </w:r>
            <w:r w:rsidRPr="00C32FE9">
              <w:rPr>
                <w:rFonts w:ascii="Calibri" w:hAnsi="Calibri"/>
                <w:sz w:val="20"/>
                <w:szCs w:val="20"/>
                <w:lang w:eastAsia="zh-CN"/>
              </w:rPr>
              <w:t xml:space="preserve">Obnova produkčného potenciálu poľnohospodárskej pôdy a prevencia pred negatívnymi dôsledkami povodní, s negatívnym dopadom na potenciál poľnohospodárskej výroby </w:t>
            </w:r>
          </w:p>
        </w:tc>
      </w:tr>
      <w:tr w:rsidR="00D8027E" w:rsidRPr="00E43137" w:rsidTr="00D8027E">
        <w:trPr>
          <w:trHeight w:val="733"/>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7.</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sz w:val="20"/>
                <w:szCs w:val="20"/>
              </w:rPr>
              <w:t xml:space="preserve">č.5 </w:t>
            </w:r>
            <w:r w:rsidRPr="00C32FE9">
              <w:rPr>
                <w:rFonts w:ascii="Calibri" w:hAnsi="Calibri"/>
                <w:sz w:val="20"/>
                <w:szCs w:val="20"/>
                <w:lang w:eastAsia="zh-CN"/>
              </w:rPr>
              <w:t>Podporiť vstup do odvetvia pre mladých farmárov – vybavenie investičným majetkom, cielené poradenstvo, vytvorenie podmienok pre hospodárenie na pôde</w:t>
            </w:r>
          </w:p>
        </w:tc>
      </w:tr>
      <w:tr w:rsidR="00D8027E" w:rsidRPr="00E43137" w:rsidTr="00D8027E">
        <w:trPr>
          <w:trHeight w:val="733"/>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8.</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rFonts w:ascii="Calibri" w:hAnsi="Calibri"/>
                <w:sz w:val="20"/>
                <w:szCs w:val="20"/>
                <w:lang w:eastAsia="zh-CN"/>
              </w:rPr>
              <w:t>č.1 Posilnenie vedomostnej základne, inovačnej výkonnosti a spolupráce poľnohospodárstva, potravinárstva a lesníctva, ktorá podporí vývoj nových produktov, postupov a technológií</w:t>
            </w:r>
          </w:p>
          <w:p w:rsidR="00D8027E" w:rsidRPr="00C32FE9" w:rsidRDefault="00D8027E" w:rsidP="00366F96">
            <w:pPr>
              <w:autoSpaceDE w:val="0"/>
              <w:autoSpaceDN w:val="0"/>
              <w:adjustRightInd w:val="0"/>
              <w:ind w:left="317" w:hanging="317"/>
              <w:jc w:val="left"/>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bl>
    <w:p w:rsidR="00E43137" w:rsidRPr="00E43137" w:rsidRDefault="00E43137" w:rsidP="008676F9">
      <w:pPr>
        <w:autoSpaceDE w:val="0"/>
        <w:autoSpaceDN w:val="0"/>
        <w:adjustRightInd w:val="0"/>
        <w:rPr>
          <w:rFonts w:ascii="Calibri" w:eastAsia="Calibri" w:hAnsi="Calibri"/>
          <w:i/>
          <w:szCs w:val="22"/>
          <w:u w:val="single"/>
          <w:lang w:eastAsia="en-US"/>
        </w:rPr>
      </w:pPr>
    </w:p>
    <w:p w:rsidR="00D8027E" w:rsidRDefault="00D8027E" w:rsidP="00D8027E">
      <w:pPr>
        <w:autoSpaceDE w:val="0"/>
        <w:autoSpaceDN w:val="0"/>
        <w:adjustRightInd w:val="0"/>
      </w:pPr>
      <w:r>
        <w:t xml:space="preserve">Vybrané potreby č.4 – č.8 a č.17 </w:t>
      </w:r>
      <w:r w:rsidRPr="00BF388C">
        <w:t>budú riešené v hlavne rámci priority 2 a</w:t>
      </w:r>
      <w:r>
        <w:t> </w:t>
      </w:r>
      <w:r w:rsidRPr="00BF388C">
        <w:t>3</w:t>
      </w:r>
      <w:r>
        <w:t xml:space="preserve"> ako aj z časti v rámci ďalších priorít programu (priority 5 a 6)</w:t>
      </w:r>
      <w:r w:rsidRPr="00D82AFA">
        <w:t xml:space="preserve">. Na priority 2 a 3 je </w:t>
      </w:r>
      <w:r>
        <w:t>alokovaných</w:t>
      </w:r>
      <w:r w:rsidRPr="00D82AFA">
        <w:t xml:space="preserve"> približne </w:t>
      </w:r>
      <w:r>
        <w:t xml:space="preserve">33 % </w:t>
      </w:r>
      <w:r w:rsidRPr="00D82AFA">
        <w:t>z</w:t>
      </w:r>
      <w:r>
        <w:t xml:space="preserve"> celkových verejných výdavkov </w:t>
      </w:r>
      <w:r w:rsidRPr="00D82AFA">
        <w:t>programu, ktoré budú použité na podporu investícií do poľnohospodárskych podnikov, spracovania a</w:t>
      </w:r>
      <w:r>
        <w:t> </w:t>
      </w:r>
      <w:r w:rsidRPr="00D82AFA">
        <w:t>odbytu</w:t>
      </w:r>
      <w:r>
        <w:t xml:space="preserve">. Tieto podpory </w:t>
      </w:r>
      <w:r w:rsidRPr="00D82AFA">
        <w:t xml:space="preserve">sú nevyhnutné na zabezpečenie trvalej existencie a posilnenia konkurencieschopnosti domácich producentov poľnohospodárskych produktov a potravín. </w:t>
      </w:r>
    </w:p>
    <w:p w:rsidR="00D8027E" w:rsidRDefault="00D8027E" w:rsidP="00C32FE9">
      <w:pPr>
        <w:autoSpaceDE w:val="0"/>
        <w:autoSpaceDN w:val="0"/>
        <w:adjustRightInd w:val="0"/>
        <w:spacing w:before="120" w:after="120"/>
      </w:pPr>
      <w:r>
        <w:t>Riešením potrieb č.7, č.8, č.9 sa zvýši kvalita produkcie, zvýši spolupráca a zapojenie poľnohospodárov do potravinového reťazca, zvýši sa podiel poľnohospodárov</w:t>
      </w:r>
      <w:r w:rsidRPr="00D82AFA">
        <w:t xml:space="preserve"> na tvorbe pridanej hodnoty v produkcii </w:t>
      </w:r>
      <w:r>
        <w:t xml:space="preserve">zlepší sa odbyt na domácom trhu, zavedú sa inovatívne postupy pri spracovaní poľnohospodárskej produkcie, zlepší sa sortiment potravinových produktov. Potreby č.7, 8, 9 sa  budú prioritne riešiť v rámci fokusovej oblasti 3A a 3B. </w:t>
      </w:r>
      <w:r w:rsidRPr="00D82AFA">
        <w:t xml:space="preserve">Opatrenia </w:t>
      </w:r>
      <w:r>
        <w:t>fokusovej</w:t>
      </w:r>
      <w:r w:rsidRPr="00D82AFA">
        <w:t xml:space="preserve"> oblasti 3A</w:t>
      </w:r>
      <w:r>
        <w:t xml:space="preserve"> budú zamerané na podporu spolupráce medzi poľnohospodármi a ostatnými aktérmi potravinového reťazca, budovanie krátkych odbytových reťazcov, vytváranie odbytových organizácií, zvyšovanie kvality produkcie v chovoch zvierat, zlepšovanie spracovania poľnohospodárskych produktov.</w:t>
      </w:r>
      <w:r>
        <w:lastRenderedPageBreak/>
        <w:t xml:space="preserve"> </w:t>
      </w:r>
      <w:r w:rsidRPr="00D82AFA">
        <w:t xml:space="preserve">Významná časť prostriedkov v rámci priority 3, </w:t>
      </w:r>
      <w:r>
        <w:t>fokusovej obl</w:t>
      </w:r>
      <w:r w:rsidRPr="00D82AFA">
        <w:t>asti 3A je určená na dočasné finančné náhrady vyšších produkčných nákladov, ktoré sú vyvolané opatreniami na zlepšenie životných podmienok zvierat nad rámec zákona. Týmito kompenzačnými platbami sa prispeje k  zvýšeniu kvality domácej produkcie produktov živočíšnej výroby. Účelom tejto podpory je reagovať na požiadavky konzumentov, ktorým záleží na kvalite potravín, prostredníctvom stimulácie adekvátnej ponuky domácej produkcie s vyššou kvalitou za prijateľné ceny.</w:t>
      </w:r>
      <w:r>
        <w:t xml:space="preserve"> </w:t>
      </w:r>
      <w:r w:rsidRPr="00D82AFA">
        <w:t xml:space="preserve">V rámci </w:t>
      </w:r>
      <w:r>
        <w:t xml:space="preserve">fokusovej </w:t>
      </w:r>
      <w:r w:rsidRPr="00D82AFA">
        <w:t xml:space="preserve">oblasti 3B program prispeje k prevencii rizika, či už prostredníctvom </w:t>
      </w:r>
      <w:r>
        <w:t xml:space="preserve">podpory vytvárania vzájomných fondov (pilotný prístup) ako aj </w:t>
      </w:r>
      <w:r w:rsidRPr="00D82AFA">
        <w:t>investíciami do obnovy hydromelio</w:t>
      </w:r>
      <w:r>
        <w:t xml:space="preserve">račných zariadení, ktoré zvýšia retenčnú schopnosť poľnohospodárskeho územia </w:t>
      </w:r>
      <w:r w:rsidRPr="00D82AFA">
        <w:t xml:space="preserve"> </w:t>
      </w:r>
      <w:r>
        <w:t xml:space="preserve">v prípade dlhotrvajúcich zrážok a tým zabezpečia protipovodňovú ochranu priľahlého územia.  </w:t>
      </w:r>
      <w:r w:rsidRPr="00D82AFA">
        <w:t xml:space="preserve">Sekundárne sa prispeje k riadeniu rizika v lesoch prostredníctvom podpory ochrannej funkcie lesov a ich obnovy po prírodných katastrofách. </w:t>
      </w:r>
    </w:p>
    <w:p w:rsidR="00D8027E" w:rsidRPr="00C52ADA" w:rsidRDefault="00D8027E" w:rsidP="00D8027E">
      <w:pPr>
        <w:autoSpaceDE w:val="0"/>
        <w:autoSpaceDN w:val="0"/>
        <w:adjustRightInd w:val="0"/>
      </w:pPr>
      <w:r w:rsidRPr="00D82AFA">
        <w:t>Riešením potr</w:t>
      </w:r>
      <w:r>
        <w:t>ieb</w:t>
      </w:r>
      <w:r w:rsidRPr="00D82AFA">
        <w:t xml:space="preserve"> č.4</w:t>
      </w:r>
      <w:r>
        <w:t>, 5, 6, 10, 17 sa zlepší produktivita v sektore, zlepší sa diverzifikácia poľnohospodárskej produkcie, zvýši sa finalizácia produkcie, posilní sa generačná obmena v poľnohospodárstve, zlepší infraštruktúra v lesoch a technické vybavenie. Tieto zmeny prispejú k zvýšeniu pridanej hodnoty v poľnohospodárskej produkcii a lesnom hospodárstve. Potreby č.4-6 sa budú prioritne riešiť v rámci fokusovej oblasti 2A a 2B. Pre riešenie potreby č. 10 bola do programu zahrnutá dodatočná fokusová oblasť 2C „</w:t>
      </w:r>
      <w:r w:rsidRPr="00E01E4E">
        <w:t>Zlepšenie hospodárskeho výkonu lesného hospodárstva“.  Dôvodom doplnenia tejto novej oblasti je, že pre SR je to jedna z dôležitých priorít (SR je 4.najlesnatejšou krajinou v EÚ)</w:t>
      </w:r>
      <w:r>
        <w:t xml:space="preserve">, ktorá nie je zahrnutá do spoločných fokusových oblastí (18). </w:t>
      </w:r>
      <w:r w:rsidRPr="00E01E4E">
        <w:t xml:space="preserve"> </w:t>
      </w:r>
      <w:r>
        <w:t xml:space="preserve">Vybrané opatrenia podporia investície do i.) modernizácii poľnohospodárskych podnikov a diverzifikácii poľnohospodárskej produkcie (prioritne ŽV a špecializovaná rastlinná výroba), ii.) modernizácii mechanizmov a technológii lesných subjektov, iii.) výstavby lesných ciest, iv.) </w:t>
      </w:r>
      <w:r w:rsidRPr="004A7D83">
        <w:rPr>
          <w:rFonts w:ascii="Calibri" w:hAnsi="Calibri"/>
          <w:sz w:val="20"/>
          <w:szCs w:val="20"/>
          <w:lang w:eastAsia="zh-CN"/>
        </w:rPr>
        <w:t>usporia</w:t>
      </w:r>
      <w:r>
        <w:rPr>
          <w:rFonts w:ascii="Calibri" w:hAnsi="Calibri"/>
          <w:sz w:val="20"/>
          <w:szCs w:val="20"/>
          <w:lang w:eastAsia="zh-CN"/>
        </w:rPr>
        <w:t>dania vlastníctva a konsolidácie</w:t>
      </w:r>
      <w:r w:rsidRPr="004A7D83">
        <w:rPr>
          <w:rFonts w:ascii="Calibri" w:hAnsi="Calibri"/>
          <w:sz w:val="20"/>
          <w:szCs w:val="20"/>
          <w:lang w:eastAsia="zh-CN"/>
        </w:rPr>
        <w:t xml:space="preserve"> pôdy</w:t>
      </w:r>
      <w:r>
        <w:rPr>
          <w:rFonts w:ascii="Calibri" w:hAnsi="Calibri"/>
          <w:sz w:val="20"/>
          <w:szCs w:val="20"/>
          <w:lang w:eastAsia="zh-CN"/>
        </w:rPr>
        <w:t xml:space="preserve">, v.) </w:t>
      </w:r>
      <w:r>
        <w:rPr>
          <w:rFonts w:ascii="Calibri" w:eastAsia="Calibri" w:hAnsi="Calibri"/>
        </w:rPr>
        <w:t>podpory</w:t>
      </w:r>
      <w:r w:rsidRPr="00E43137">
        <w:rPr>
          <w:rFonts w:ascii="Calibri" w:eastAsia="Calibri" w:hAnsi="Calibri"/>
        </w:rPr>
        <w:t xml:space="preserve"> začatia činnosti mladých poľnohospodárov</w:t>
      </w:r>
      <w:r>
        <w:rPr>
          <w:rFonts w:ascii="Calibri" w:eastAsia="Calibri" w:hAnsi="Calibri"/>
        </w:rPr>
        <w:t xml:space="preserve">. Okrem toho sa </w:t>
      </w:r>
      <w:r>
        <w:t xml:space="preserve">prostredníctvom </w:t>
      </w:r>
      <w:r w:rsidRPr="00D82AFA">
        <w:t>podpor</w:t>
      </w:r>
      <w:r>
        <w:t>y</w:t>
      </w:r>
      <w:r w:rsidRPr="00D82AFA">
        <w:t xml:space="preserve"> investícií do </w:t>
      </w:r>
      <w:r>
        <w:t xml:space="preserve">poľnohospodárskych </w:t>
      </w:r>
      <w:r w:rsidRPr="00D82AFA">
        <w:t>podnikov prispeje aj k zachovaniu poľnohospodárskej činnosti v znevýhodnených oblastiach</w:t>
      </w:r>
      <w:r>
        <w:t xml:space="preserve"> (LFA)</w:t>
      </w:r>
      <w:r w:rsidRPr="00D82AFA">
        <w:t xml:space="preserve"> a tým sa podporí aj potreba č.14</w:t>
      </w:r>
      <w:r>
        <w:t xml:space="preserve"> </w:t>
      </w:r>
      <w:r w:rsidRPr="00837D05">
        <w:t>Zachovanie poľnohospodárstva v menej priaznivých oblastiach</w:t>
      </w:r>
      <w:r w:rsidRPr="00D82AFA">
        <w:t>.</w:t>
      </w:r>
      <w:r>
        <w:t xml:space="preserve"> Na podporu poľnohospodárskych podnikov hospodáriacich v znevýhodnených oblastiach je alokovaných približne </w:t>
      </w:r>
      <w:r w:rsidRPr="00C45D7A">
        <w:t>23</w:t>
      </w:r>
      <w:r w:rsidRPr="00C45D7A">
        <w:rPr>
          <w:lang w:val="en-US"/>
        </w:rPr>
        <w:t>%</w:t>
      </w:r>
      <w:r>
        <w:rPr>
          <w:lang w:val="en-US"/>
        </w:rPr>
        <w:t xml:space="preserve"> </w:t>
      </w:r>
      <w:r w:rsidRPr="00D82AFA">
        <w:t>z</w:t>
      </w:r>
      <w:r>
        <w:t xml:space="preserve"> celkových verejných </w:t>
      </w:r>
      <w:r w:rsidRPr="00C52ADA">
        <w:t xml:space="preserve">výdavkov programu. Táto alokácia takisto prispieva k riešeniu vyššie vybraných potrieb.  </w:t>
      </w:r>
    </w:p>
    <w:p w:rsidR="00D8027E" w:rsidRPr="00D82AFA" w:rsidRDefault="00D8027E" w:rsidP="00D8027E">
      <w:pPr>
        <w:autoSpaceDE w:val="0"/>
        <w:autoSpaceDN w:val="0"/>
        <w:adjustRightInd w:val="0"/>
      </w:pPr>
      <w:r w:rsidRPr="00C52ADA">
        <w:t>Zvyšovanie pridanej hodnoty má byť dosiahnuté</w:t>
      </w:r>
      <w:r>
        <w:t xml:space="preserve"> </w:t>
      </w:r>
      <w:r w:rsidRPr="00D82AFA">
        <w:t>v spojení s inovatívnymi metódami, cieleným poradenstvom a transferom vedomostí a</w:t>
      </w:r>
      <w:r>
        <w:t> </w:t>
      </w:r>
      <w:r w:rsidRPr="00D82AFA">
        <w:t>zručností</w:t>
      </w:r>
      <w:r>
        <w:t xml:space="preserve"> (priorita 1, ktoré prispieva prierezovo k ostaným prioritám programu, potreby č.1, č.2, č.3)</w:t>
      </w:r>
      <w:r w:rsidRPr="00D82AFA">
        <w:t xml:space="preserve">.  V rámci inovačných politík je Program rozvoja vidieka doplnkovým programom k nosným budúcim európskym (HORIZON 2020 a COSME) a  národným programom (operačný program Výskum a inovácie). PRV bude stavať na existujúcej výskumnej infraštruktúre a formou spolupráce bude vytvárať prostredie na podporu inovácií, prenos poznatkov do praxe, transfer technológií, na podporu inkubátorov, start-up a spin off firiem a tvorbu a rozvoj klastrov vrátane pilotných inovačných aktivít. Tieto aktivity budú úzko prepojené na spoločenské výzvy EÚ a Dunajského regiónu v oblasti pôdohospodárstvo a rozvoj vidieka najmä prostredníctvom Európskeho inovačného partnerstva. Hlavnými tematickými prioritami pre podporu inovácií vo vidieckych oblastiach sú: i) zvyšovanie konkurencieschopnosti pôdohospodárstva – priorita 2 a 3, ii) manažment udržateľného a efektívneho využívania prírodných zdrojov a klimatických zmien – priorita 4 a 5, a iii) rovnovážny územný rozvoj vidieckych oblastí – priorita 6. </w:t>
      </w:r>
    </w:p>
    <w:p w:rsidR="00D8027E" w:rsidRDefault="00D8027E" w:rsidP="00D8027E">
      <w:pPr>
        <w:autoSpaceDE w:val="0"/>
        <w:autoSpaceDN w:val="0"/>
        <w:adjustRightInd w:val="0"/>
      </w:pPr>
    </w:p>
    <w:p w:rsidR="00D8027E" w:rsidRPr="000A189F" w:rsidRDefault="00D8027E" w:rsidP="00D8027E">
      <w:pPr>
        <w:autoSpaceDE w:val="0"/>
        <w:autoSpaceDN w:val="0"/>
        <w:adjustRightInd w:val="0"/>
        <w:spacing w:after="120"/>
      </w:pPr>
      <w:r w:rsidRPr="009D5867">
        <w:rPr>
          <w:b/>
        </w:rPr>
        <w:t xml:space="preserve">V poradí druhým strategickým cieľom je udržateľný manažment prírodných </w:t>
      </w:r>
      <w:r>
        <w:rPr>
          <w:b/>
        </w:rPr>
        <w:t xml:space="preserve">zdrojov </w:t>
      </w:r>
      <w:r w:rsidRPr="009D5867">
        <w:rPr>
          <w:b/>
        </w:rPr>
        <w:t>a prispôsobovanie sa klimatickým zmenám.</w:t>
      </w:r>
      <w:r>
        <w:t xml:space="preserve"> V rámci tohto cieľa zvolená stratégia je založená na riešení identifikovaných potrieb, ktoré vyplývajú hlavne zo slabých stránok: pokračujúcej degradácie pôd (erózia, strata pôdnej organickej hmoty), nedostatočne obhospodarovaných biotopov TP, zlého zdravotného stavu lesov, nedostatočnej obnovy lesa, nedostatočnom využití potenciálu OZE, ale aj zo silných stránok: </w:t>
      </w:r>
      <w:r w:rsidRPr="000A189F">
        <w:t>zachovaný vysoký výskyt a rozmanitosť chránených druhov živočíchov a rastlín a nižší pokles biodiverzity</w:t>
      </w:r>
      <w:r>
        <w:t xml:space="preserve">, väčší podiel území s vysokou prírodnou hodnotou a chránených území, pokračujúca poľnohospodárska činnosť v horších prírodných podmienkach (LFA), </w:t>
      </w:r>
      <w:r w:rsidRPr="008C4B25">
        <w:t>vysoká kvalita</w:t>
      </w:r>
      <w:r w:rsidRPr="008C4B25">
        <w:lastRenderedPageBreak/>
        <w:t xml:space="preserve"> podzemnej vody</w:t>
      </w:r>
      <w:r>
        <w:t>, veľmi nízky podiel poľnohospodárstva (vrátane emisií z pôdy) na celkových čistých emisiách skleníkových plynov SR.</w:t>
      </w:r>
    </w:p>
    <w:p w:rsidR="00D8027E" w:rsidRDefault="00D8027E" w:rsidP="00D8027E">
      <w:pPr>
        <w:autoSpaceDE w:val="0"/>
        <w:autoSpaceDN w:val="0"/>
        <w:adjustRightInd w:val="0"/>
      </w:pPr>
      <w:r>
        <w:t>Vo vzťahu k cieľu „</w:t>
      </w:r>
      <w:r w:rsidRPr="008C4B25">
        <w:rPr>
          <w:b/>
        </w:rPr>
        <w:t>udržateľný manažment prírodných zdrojov a prispôsobovanie sa klimatickým zmenám</w:t>
      </w:r>
      <w:r>
        <w:t>“ boli vybrané nasledovné potreby ako aj bolo určené ich poradie dôležitosti z pohľadu opodstatnenosti</w:t>
      </w:r>
      <w:r w:rsidRPr="00BF388C">
        <w:t xml:space="preserve">: </w:t>
      </w:r>
    </w:p>
    <w:p w:rsidR="00C32FE9" w:rsidRPr="00BF388C" w:rsidRDefault="00C32FE9" w:rsidP="00D8027E">
      <w:pPr>
        <w:autoSpaceDE w:val="0"/>
        <w:autoSpaceDN w:val="0"/>
        <w:adjustRightInd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403"/>
      </w:tblGrid>
      <w:tr w:rsidR="00E43137" w:rsidRPr="00E43137" w:rsidTr="00E43137">
        <w:tc>
          <w:tcPr>
            <w:tcW w:w="1701" w:type="dxa"/>
            <w:shd w:val="clear" w:color="auto" w:fill="FDE9D9"/>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r w:rsidRPr="00E43137">
              <w:rPr>
                <w:rFonts w:ascii="Calibri" w:eastAsia="Calibri" w:hAnsi="Calibri"/>
                <w:b/>
                <w:sz w:val="18"/>
                <w:szCs w:val="18"/>
                <w:lang w:eastAsia="en-US"/>
              </w:rPr>
              <w:t>)</w:t>
            </w:r>
          </w:p>
        </w:tc>
        <w:tc>
          <w:tcPr>
            <w:tcW w:w="7403"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E43137" w:rsidRPr="00E43137" w:rsidTr="00E43137">
        <w:trPr>
          <w:trHeight w:val="488"/>
        </w:trPr>
        <w:tc>
          <w:tcPr>
            <w:tcW w:w="9104" w:type="dxa"/>
            <w:gridSpan w:val="2"/>
            <w:shd w:val="clear" w:color="auto" w:fill="DBE5F1"/>
            <w:vAlign w:val="center"/>
          </w:tcPr>
          <w:p w:rsidR="00E43137" w:rsidRPr="00C32FE9" w:rsidRDefault="00E43137" w:rsidP="008676F9">
            <w:pPr>
              <w:rPr>
                <w:rFonts w:ascii="Calibri" w:eastAsia="Calibri" w:hAnsi="Calibri"/>
                <w:sz w:val="20"/>
                <w:szCs w:val="20"/>
                <w:lang w:eastAsia="en-US"/>
              </w:rPr>
            </w:pPr>
            <w:r w:rsidRPr="00C32FE9">
              <w:rPr>
                <w:rFonts w:ascii="Calibri" w:eastAsia="Calibri" w:hAnsi="Calibri"/>
                <w:sz w:val="20"/>
                <w:szCs w:val="20"/>
                <w:lang w:eastAsia="en-US"/>
              </w:rPr>
              <w:t>Priorita 4</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1.</w:t>
            </w:r>
          </w:p>
        </w:tc>
        <w:tc>
          <w:tcPr>
            <w:tcW w:w="7403" w:type="dxa"/>
            <w:shd w:val="clear" w:color="auto" w:fill="auto"/>
          </w:tcPr>
          <w:p w:rsidR="00D8027E" w:rsidRPr="00C32FE9" w:rsidRDefault="00D8027E" w:rsidP="00C52ADA">
            <w:pPr>
              <w:suppressAutoHyphens/>
              <w:autoSpaceDN w:val="0"/>
              <w:spacing w:before="120"/>
              <w:ind w:left="601" w:hanging="601"/>
              <w:textAlignment w:val="baseline"/>
              <w:rPr>
                <w:rFonts w:ascii="Calibri" w:eastAsia="SimSun" w:hAnsi="Calibri" w:cs="Mangal"/>
                <w:kern w:val="3"/>
                <w:sz w:val="20"/>
                <w:szCs w:val="20"/>
                <w:lang w:eastAsia="zh-CN" w:bidi="hi-IN"/>
              </w:rPr>
            </w:pPr>
            <w:r w:rsidRPr="00C32FE9">
              <w:rPr>
                <w:rFonts w:ascii="Calibri" w:eastAsia="SimSun" w:hAnsi="Calibri" w:cs="Mangal"/>
                <w:kern w:val="3"/>
                <w:sz w:val="20"/>
                <w:szCs w:val="20"/>
                <w:lang w:eastAsia="zh-CN" w:bidi="hi-IN"/>
              </w:rPr>
              <w:t xml:space="preserve">č.11: </w:t>
            </w:r>
            <w:r w:rsidRPr="00C32FE9">
              <w:rPr>
                <w:rFonts w:ascii="Calibri" w:hAnsi="Calibri"/>
                <w:sz w:val="20"/>
                <w:szCs w:val="20"/>
                <w:lang w:eastAsia="zh-CN"/>
              </w:rPr>
              <w:t>Zachovanie biodiverzity a zvýšenie environmentálnej výkonnosti podpôr na</w:t>
            </w:r>
            <w:r w:rsidRPr="00C32FE9">
              <w:rPr>
                <w:rFonts w:ascii="Calibri" w:hAnsi="Calibri"/>
                <w:i/>
                <w:iCs/>
                <w:sz w:val="20"/>
                <w:szCs w:val="20"/>
                <w:lang w:eastAsia="zh-CN"/>
              </w:rPr>
              <w:t xml:space="preserve"> </w:t>
            </w:r>
            <w:r w:rsidRPr="00C32FE9">
              <w:rPr>
                <w:rFonts w:ascii="Calibri" w:hAnsi="Calibri"/>
                <w:sz w:val="20"/>
                <w:szCs w:val="20"/>
                <w:lang w:eastAsia="zh-CN"/>
              </w:rPr>
              <w:t>ochranu biodiverzity</w:t>
            </w:r>
            <w:r w:rsidRPr="00C32FE9">
              <w:rPr>
                <w:rFonts w:ascii="Calibri" w:eastAsia="SimSun" w:hAnsi="Calibri" w:cs="Mangal"/>
                <w:kern w:val="3"/>
                <w:sz w:val="20"/>
                <w:szCs w:val="20"/>
                <w:lang w:eastAsia="zh-CN" w:bidi="hi-IN"/>
              </w:rPr>
              <w:t xml:space="preserve"> </w:t>
            </w:r>
          </w:p>
          <w:p w:rsidR="00D8027E" w:rsidRPr="00C32FE9" w:rsidRDefault="00D8027E" w:rsidP="00D8027E">
            <w:pPr>
              <w:suppressAutoHyphens/>
              <w:autoSpaceDN w:val="0"/>
              <w:spacing w:before="120"/>
              <w:textAlignment w:val="baseline"/>
              <w:rPr>
                <w:rFonts w:ascii="Calibri" w:eastAsia="SimSun" w:hAnsi="Calibri" w:cs="Mangal"/>
                <w:kern w:val="3"/>
                <w:sz w:val="20"/>
                <w:szCs w:val="20"/>
                <w:lang w:eastAsia="zh-CN" w:bidi="hi-IN"/>
              </w:rPr>
            </w:pPr>
            <w:r w:rsidRPr="00C32FE9">
              <w:rPr>
                <w:rFonts w:ascii="Calibri" w:hAnsi="Calibri"/>
                <w:sz w:val="20"/>
                <w:szCs w:val="20"/>
                <w:lang w:eastAsia="zh-CN"/>
              </w:rPr>
              <w:t>č.12: Zachovanie kvality vôd a zvýšenie vodozádržnej kapacity územia</w:t>
            </w:r>
          </w:p>
          <w:p w:rsidR="00D8027E" w:rsidRPr="00C32FE9" w:rsidRDefault="00D8027E" w:rsidP="00D8027E">
            <w:pPr>
              <w:suppressAutoHyphens/>
              <w:autoSpaceDN w:val="0"/>
              <w:spacing w:before="120"/>
              <w:textAlignment w:val="baseline"/>
              <w:rPr>
                <w:rFonts w:ascii="Calibri" w:hAnsi="Calibri"/>
                <w:sz w:val="20"/>
                <w:szCs w:val="20"/>
                <w:lang w:eastAsia="zh-CN"/>
              </w:rPr>
            </w:pPr>
            <w:r w:rsidRPr="00C32FE9">
              <w:rPr>
                <w:rFonts w:ascii="Calibri" w:eastAsia="SimSun" w:hAnsi="Calibri" w:cs="Mangal"/>
                <w:kern w:val="3"/>
                <w:sz w:val="20"/>
                <w:szCs w:val="20"/>
                <w:lang w:eastAsia="zh-CN" w:bidi="hi-IN"/>
              </w:rPr>
              <w:t xml:space="preserve">č.13: </w:t>
            </w:r>
            <w:r w:rsidRPr="00C32FE9">
              <w:rPr>
                <w:rFonts w:ascii="Calibri" w:hAnsi="Calibri"/>
                <w:sz w:val="20"/>
                <w:szCs w:val="20"/>
                <w:lang w:eastAsia="zh-CN"/>
              </w:rPr>
              <w:t>Zabezpečenie ochrany pôdy pred degradáciou</w:t>
            </w:r>
          </w:p>
          <w:p w:rsidR="00D8027E" w:rsidRPr="00C32FE9" w:rsidRDefault="00D8027E" w:rsidP="00C32FE9">
            <w:pPr>
              <w:suppressAutoHyphens/>
              <w:autoSpaceDN w:val="0"/>
              <w:spacing w:before="120"/>
              <w:ind w:left="459" w:hanging="459"/>
              <w:textAlignment w:val="baseline"/>
              <w:rPr>
                <w:rFonts w:ascii="Calibri" w:eastAsia="SimSun" w:hAnsi="Calibri" w:cs="Mangal"/>
                <w:kern w:val="3"/>
                <w:sz w:val="20"/>
                <w:szCs w:val="20"/>
                <w:lang w:eastAsia="zh-CN" w:bidi="hi-IN"/>
              </w:rPr>
            </w:pPr>
            <w:r w:rsidRPr="00C32FE9">
              <w:rPr>
                <w:rFonts w:ascii="Calibri" w:hAnsi="Calibri"/>
                <w:sz w:val="20"/>
                <w:szCs w:val="20"/>
                <w:lang w:eastAsia="zh-CN"/>
              </w:rPr>
              <w:t>č.17: Prevencia proti prírodným katastrofám v lesoch, posilnenie ochrannej funkcie lesov a obnova po prírodných katastrofách, podpora udržateľného obhospodarovania lesov</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2.</w:t>
            </w:r>
          </w:p>
        </w:tc>
        <w:tc>
          <w:tcPr>
            <w:tcW w:w="7403" w:type="dxa"/>
            <w:shd w:val="clear" w:color="auto" w:fill="auto"/>
          </w:tcPr>
          <w:p w:rsidR="00D8027E" w:rsidRPr="00C32FE9" w:rsidRDefault="00D8027E" w:rsidP="00C32FE9">
            <w:pPr>
              <w:spacing w:before="120" w:after="120"/>
              <w:ind w:left="459" w:hanging="459"/>
              <w:textAlignment w:val="baseline"/>
              <w:rPr>
                <w:rFonts w:ascii="Calibri" w:hAnsi="Calibri"/>
                <w:sz w:val="20"/>
                <w:szCs w:val="20"/>
              </w:rPr>
            </w:pPr>
            <w:r w:rsidRPr="00C32FE9">
              <w:rPr>
                <w:rFonts w:ascii="Calibri" w:hAnsi="Calibri"/>
                <w:sz w:val="20"/>
                <w:szCs w:val="20"/>
                <w:lang w:eastAsia="zh-CN"/>
              </w:rPr>
              <w:t>č.14: Zachovanie poľnohospodárstva v menej priaznivých oblastiach a efektívne využívanie pôdneho fondu SR</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3.</w:t>
            </w:r>
          </w:p>
        </w:tc>
        <w:tc>
          <w:tcPr>
            <w:tcW w:w="7403" w:type="dxa"/>
            <w:shd w:val="clear" w:color="auto" w:fill="auto"/>
          </w:tcPr>
          <w:p w:rsidR="00D8027E" w:rsidRPr="00C32FE9" w:rsidRDefault="00C32FE9" w:rsidP="00C32FE9">
            <w:pPr>
              <w:autoSpaceDE w:val="0"/>
              <w:autoSpaceDN w:val="0"/>
              <w:adjustRightInd w:val="0"/>
              <w:ind w:left="318" w:hanging="284"/>
              <w:rPr>
                <w:rFonts w:ascii="Calibri" w:hAnsi="Calibri"/>
                <w:sz w:val="20"/>
                <w:szCs w:val="20"/>
                <w:lang w:eastAsia="zh-CN"/>
              </w:rPr>
            </w:pPr>
            <w:r>
              <w:rPr>
                <w:rFonts w:ascii="Calibri" w:hAnsi="Calibri"/>
                <w:sz w:val="20"/>
                <w:szCs w:val="20"/>
                <w:lang w:eastAsia="zh-CN"/>
              </w:rPr>
              <w:t>č.1</w:t>
            </w:r>
            <w:r w:rsidR="00D8027E" w:rsidRPr="00C32FE9">
              <w:rPr>
                <w:rFonts w:ascii="Calibri" w:hAnsi="Calibri"/>
                <w:sz w:val="20"/>
                <w:szCs w:val="20"/>
                <w:lang w:eastAsia="zh-CN"/>
              </w:rPr>
              <w:t>Posilnenie vedomostnej základne, inovačnej výkonnosti a spolupráce poľnohospodárstva, potravinárstva a lesníctva, ktorá podporí vývoj nových produktov, postupov a technológií</w:t>
            </w:r>
          </w:p>
          <w:p w:rsidR="00D8027E" w:rsidRPr="00C32FE9" w:rsidRDefault="00D8027E" w:rsidP="00C32FE9">
            <w:pPr>
              <w:autoSpaceDE w:val="0"/>
              <w:autoSpaceDN w:val="0"/>
              <w:adjustRightInd w:val="0"/>
              <w:ind w:left="318" w:hanging="284"/>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C32FE9">
            <w:pPr>
              <w:autoSpaceDE w:val="0"/>
              <w:autoSpaceDN w:val="0"/>
              <w:adjustRightInd w:val="0"/>
              <w:ind w:left="459" w:hanging="425"/>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r w:rsidR="00E43137" w:rsidRPr="00E43137" w:rsidTr="00E43137">
        <w:trPr>
          <w:trHeight w:val="488"/>
        </w:trPr>
        <w:tc>
          <w:tcPr>
            <w:tcW w:w="9104" w:type="dxa"/>
            <w:gridSpan w:val="2"/>
            <w:shd w:val="clear" w:color="auto" w:fill="DBE5F1"/>
            <w:vAlign w:val="center"/>
          </w:tcPr>
          <w:p w:rsidR="00E43137" w:rsidRPr="00C32FE9" w:rsidRDefault="00E43137" w:rsidP="008676F9">
            <w:pPr>
              <w:rPr>
                <w:rFonts w:ascii="Calibri" w:eastAsia="Calibri" w:hAnsi="Calibri"/>
                <w:sz w:val="20"/>
                <w:szCs w:val="20"/>
                <w:lang w:eastAsia="en-US"/>
              </w:rPr>
            </w:pPr>
            <w:r w:rsidRPr="00C32FE9">
              <w:rPr>
                <w:rFonts w:ascii="Calibri" w:eastAsia="Calibri" w:hAnsi="Calibri"/>
                <w:sz w:val="20"/>
                <w:szCs w:val="20"/>
                <w:lang w:eastAsia="en-US"/>
              </w:rPr>
              <w:t>Priorita 5</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403" w:type="dxa"/>
            <w:shd w:val="clear" w:color="auto" w:fill="auto"/>
            <w:vAlign w:val="center"/>
          </w:tcPr>
          <w:p w:rsidR="00D8027E" w:rsidRPr="00C32FE9" w:rsidRDefault="00D8027E" w:rsidP="00D8027E">
            <w:pPr>
              <w:autoSpaceDE w:val="0"/>
              <w:autoSpaceDN w:val="0"/>
              <w:adjustRightInd w:val="0"/>
              <w:jc w:val="left"/>
              <w:rPr>
                <w:i/>
                <w:sz w:val="20"/>
                <w:szCs w:val="20"/>
                <w:u w:val="single"/>
              </w:rPr>
            </w:pPr>
            <w:r w:rsidRPr="00C32FE9">
              <w:rPr>
                <w:sz w:val="20"/>
                <w:szCs w:val="20"/>
              </w:rPr>
              <w:t xml:space="preserve">č.15 </w:t>
            </w:r>
            <w:r w:rsidRPr="00C32FE9">
              <w:rPr>
                <w:rFonts w:ascii="Calibri" w:hAnsi="Calibri"/>
                <w:sz w:val="20"/>
                <w:szCs w:val="20"/>
                <w:lang w:eastAsia="zh-CN"/>
              </w:rPr>
              <w:t>Zvýšiť energetickú efektívnosť a zvýšenie podielu využívania OZE</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403" w:type="dxa"/>
            <w:shd w:val="clear" w:color="auto" w:fill="auto"/>
            <w:vAlign w:val="center"/>
          </w:tcPr>
          <w:p w:rsidR="00D8027E" w:rsidRPr="00C32FE9" w:rsidRDefault="00D8027E" w:rsidP="00D8027E">
            <w:pPr>
              <w:autoSpaceDE w:val="0"/>
              <w:autoSpaceDN w:val="0"/>
              <w:adjustRightInd w:val="0"/>
              <w:jc w:val="left"/>
              <w:rPr>
                <w:i/>
                <w:sz w:val="20"/>
                <w:szCs w:val="20"/>
                <w:u w:val="single"/>
              </w:rPr>
            </w:pPr>
            <w:r w:rsidRPr="00C32FE9">
              <w:rPr>
                <w:sz w:val="20"/>
                <w:szCs w:val="20"/>
              </w:rPr>
              <w:t xml:space="preserve">č.16 </w:t>
            </w:r>
            <w:r w:rsidRPr="00C32FE9">
              <w:rPr>
                <w:rFonts w:ascii="Calibri" w:hAnsi="Calibri"/>
                <w:sz w:val="20"/>
                <w:szCs w:val="20"/>
                <w:lang w:eastAsia="zh-CN"/>
              </w:rPr>
              <w:t>Eliminácia dopadov a adaptácia  pôdohospodárstva  na zmeny klímy</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403" w:type="dxa"/>
            <w:shd w:val="clear" w:color="auto" w:fill="auto"/>
            <w:vAlign w:val="center"/>
          </w:tcPr>
          <w:p w:rsidR="00D8027E" w:rsidRPr="00C32FE9" w:rsidRDefault="00D8027E" w:rsidP="00C32FE9">
            <w:pPr>
              <w:autoSpaceDE w:val="0"/>
              <w:autoSpaceDN w:val="0"/>
              <w:adjustRightInd w:val="0"/>
              <w:ind w:left="459" w:hanging="459"/>
              <w:jc w:val="left"/>
              <w:rPr>
                <w:i/>
                <w:sz w:val="20"/>
                <w:szCs w:val="20"/>
                <w:u w:val="single"/>
              </w:rPr>
            </w:pPr>
            <w:r w:rsidRPr="00C32FE9">
              <w:rPr>
                <w:sz w:val="20"/>
                <w:szCs w:val="20"/>
              </w:rPr>
              <w:t xml:space="preserve">č.17 </w:t>
            </w:r>
            <w:r w:rsidRPr="00C32FE9">
              <w:rPr>
                <w:rFonts w:ascii="Calibri" w:hAnsi="Calibri"/>
                <w:sz w:val="20"/>
                <w:szCs w:val="20"/>
                <w:lang w:eastAsia="zh-CN"/>
              </w:rPr>
              <w:t>Prevencia proti prírodným katastrofám v lesoch, posilnenie ochrannej funkcie lesov a obnova po prírodných katastrofách, podpora udržateľného obhospodarovania lesov</w:t>
            </w:r>
          </w:p>
        </w:tc>
      </w:tr>
    </w:tbl>
    <w:p w:rsidR="00E43137" w:rsidRPr="00E43137" w:rsidRDefault="00E43137" w:rsidP="008676F9">
      <w:pPr>
        <w:autoSpaceDE w:val="0"/>
        <w:autoSpaceDN w:val="0"/>
        <w:adjustRightInd w:val="0"/>
        <w:rPr>
          <w:rFonts w:ascii="Calibri" w:eastAsia="Calibri" w:hAnsi="Calibri"/>
          <w:i/>
          <w:szCs w:val="22"/>
          <w:u w:val="single"/>
          <w:lang w:eastAsia="en-US"/>
        </w:rPr>
      </w:pPr>
    </w:p>
    <w:p w:rsidR="00D8027E" w:rsidRPr="00D82AFA" w:rsidRDefault="00D8027E" w:rsidP="00D8027E">
      <w:pPr>
        <w:autoSpaceDE w:val="0"/>
        <w:autoSpaceDN w:val="0"/>
        <w:adjustRightInd w:val="0"/>
        <w:spacing w:before="120"/>
      </w:pPr>
      <w:r>
        <w:t xml:space="preserve">Riešenie vyššie uvedených potrieb v rámci programu sa prispeje k prierezovému cieľu životné prostredie a klíma. </w:t>
      </w:r>
    </w:p>
    <w:p w:rsidR="00D8027E" w:rsidRDefault="00D8027E" w:rsidP="00D8027E">
      <w:pPr>
        <w:autoSpaceDE w:val="0"/>
        <w:autoSpaceDN w:val="0"/>
        <w:adjustRightInd w:val="0"/>
        <w:spacing w:before="120"/>
      </w:pPr>
      <w:r w:rsidRPr="00D82AFA">
        <w:t xml:space="preserve">Na prioritu 4 je predurčených približne viac ako </w:t>
      </w:r>
      <w:r w:rsidRPr="00C45D7A">
        <w:t>42</w:t>
      </w:r>
      <w:r w:rsidRPr="00D82AFA">
        <w:t xml:space="preserve"> percent z prostriedkov programu</w:t>
      </w:r>
      <w:r>
        <w:t xml:space="preserve"> vrátanie podpôr pre poľnohospodárske podniky hospodáriace v znevýhodnených oblastiach (23,22% pre LFA). </w:t>
      </w:r>
    </w:p>
    <w:p w:rsidR="00D8027E" w:rsidRDefault="00D8027E" w:rsidP="00D8027E">
      <w:pPr>
        <w:autoSpaceDE w:val="0"/>
        <w:autoSpaceDN w:val="0"/>
        <w:adjustRightInd w:val="0"/>
        <w:spacing w:before="120"/>
      </w:pPr>
      <w:r>
        <w:t xml:space="preserve">Potreby 11-14, 17 budú riešené hlavne v rámci priority 4, fokusových oblastiach 4A, 4B, 4C. Najväčšia priorita je alokovaná pre potrebu č. 14, ktorá bude riešená kompenzačnými platbami poľnohospodárom hospodáriacim v </w:t>
      </w:r>
      <w:r w:rsidRPr="00D82AFA">
        <w:t>znevýhodnených oblastiach</w:t>
      </w:r>
      <w:r>
        <w:t xml:space="preserve">. Cieľom je zachovať hospodárenie v územiach s horšími prírodnými podmienkami, zachovať ráz poľnohospodárskej krajiny, udržiavať pôdu v dobrom poľnohospodárskom a environmentálnom stave, čím sa podporujú systémy hospodárenia šetrné k životnému prostrediu a predchádza sa opúšťaniu pôdy. </w:t>
      </w:r>
      <w:r w:rsidRPr="00D82AFA">
        <w:t>Okrem týchto podpôr sa v rámci priority 4 poskytnú kompenzačné platby poľnohospodárom v rámci opatrení agroenvironmentu, ekologického poľnohospodárstva a podpory NATURA 2000 a tý</w:t>
      </w:r>
      <w:r>
        <w:t>m sa im zabezpečí uspokojujúci p</w:t>
      </w:r>
      <w:r w:rsidRPr="00D82AFA">
        <w:t>ríjem, na to aby mohli ďalej pokračovať v obhospodarovaní poľnohospodárskej pôdy</w:t>
      </w:r>
      <w:r w:rsidRPr="00D82AFA">
        <w:lastRenderedPageBreak/>
        <w:t xml:space="preserve"> v súlade s požiadavkami ochrany životného prostredia a zároveň aj produkovať kvalitnú poľnohospodársku produkciu a vytvárať pracovné príležitosti vo vidieckych oblastiach</w:t>
      </w:r>
      <w:r>
        <w:t xml:space="preserve"> (riešenie potrieb 11, 12, 13)</w:t>
      </w:r>
      <w:r w:rsidRPr="00D82AFA">
        <w:t xml:space="preserve">. </w:t>
      </w:r>
      <w:r>
        <w:t>Okrem podpory udržateľného manažmentu prírodných zdrojov v poľnohospodárstve bude v rámci priority 4 podporené aj lesné hospodárstvo – riešenie potreby č.17. Podpora bude zameraná na kompenzačné platby v rámci sústavy NATURA 2000, lesnícko-environmentálne podpory, zvyšovanie odolnosti a hodnoty lesných ekosystémov, obnovu lesov poškodených požiarmi a inými prírodnými ka</w:t>
      </w:r>
      <w:r w:rsidR="008F198F">
        <w:t>ta</w:t>
      </w:r>
      <w:r>
        <w:t xml:space="preserve">strofami vrátane škodcov, chorôb a katastrofických udalostí a javov súvisiacich so zmenou klímy, úpravu malých vodných tokov a preventívnych protipožiarnych akcií. </w:t>
      </w:r>
    </w:p>
    <w:p w:rsidR="00D8027E" w:rsidRPr="00D82AFA" w:rsidRDefault="00D8027E" w:rsidP="00D8027E">
      <w:pPr>
        <w:autoSpaceDE w:val="0"/>
        <w:autoSpaceDN w:val="0"/>
        <w:adjustRightInd w:val="0"/>
        <w:spacing w:before="120"/>
      </w:pPr>
      <w:r w:rsidRPr="00D82AFA">
        <w:t>Keďže poľnohospodárska produkcia by nemala byť iba šetrná k životnému prostrediu, ale aj šetrná ku klíme, je veľmi dôležitá synergia poskytnutých podpôr v rámci priority 4 s</w:t>
      </w:r>
      <w:r>
        <w:t> fokusovou oblasťou</w:t>
      </w:r>
      <w:r w:rsidRPr="00D82AFA">
        <w:t xml:space="preserve"> 5D a 5E priority 5, ktorej cieľom je zabraňovanie emisiám a zvyšovanie sekvestrácie oxidu uhličitého v pôdohospodárstve. K tomuto cieľu prispejú aj investície zamerané na uskladňovanie organických hnojív a exkrementov hospodárskych zvierat.</w:t>
      </w:r>
    </w:p>
    <w:p w:rsidR="00D8027E" w:rsidRPr="00D82AFA" w:rsidRDefault="00D8027E" w:rsidP="00D8027E">
      <w:pPr>
        <w:autoSpaceDE w:val="0"/>
        <w:autoSpaceDN w:val="0"/>
        <w:adjustRightInd w:val="0"/>
        <w:spacing w:before="120"/>
      </w:pPr>
      <w:r>
        <w:t>V rámci priority 5 sa budú riešiť potreby č. 15 a 16 a to hlavne prostredníctvom podpory investícií</w:t>
      </w:r>
      <w:r w:rsidRPr="00D82AFA">
        <w:t xml:space="preserve"> do </w:t>
      </w:r>
      <w:r>
        <w:t>zvýšenia energetickej efektívnosti a úspor</w:t>
      </w:r>
      <w:r w:rsidRPr="00D82AFA">
        <w:t xml:space="preserve"> energie v poľnohospodárstve a pri výrobe potravín</w:t>
      </w:r>
      <w:r>
        <w:t xml:space="preserve"> ako aj  </w:t>
      </w:r>
      <w:r w:rsidRPr="00D82AFA">
        <w:t>spracovania a využívania odpadovej biomasy a iných OZE čím sa prostredníctvom programu prispe</w:t>
      </w:r>
      <w:r>
        <w:t>je k zvýšeniu podielu získavania</w:t>
      </w:r>
      <w:r w:rsidRPr="00D82AFA">
        <w:t xml:space="preserve"> energie z obnoviteľných zdrojov v SR. </w:t>
      </w:r>
    </w:p>
    <w:p w:rsidR="00D8027E" w:rsidRPr="00D82AFA" w:rsidRDefault="00D8027E" w:rsidP="00D8027E">
      <w:pPr>
        <w:autoSpaceDE w:val="0"/>
        <w:autoSpaceDN w:val="0"/>
        <w:adjustRightInd w:val="0"/>
        <w:spacing w:before="120"/>
      </w:pPr>
      <w:r w:rsidRPr="00D82AFA">
        <w:t xml:space="preserve">Priority 4 a 5 s približne 50% rozpočtu programu významne prispievajú k dosiahnutiu tematických cieľov týkajúcich sa CO2, klímy a životného prostredia. </w:t>
      </w:r>
    </w:p>
    <w:p w:rsidR="00D8027E" w:rsidRPr="00D82AFA" w:rsidRDefault="00D8027E" w:rsidP="00D8027E">
      <w:pPr>
        <w:pStyle w:val="Odsekzoznamu1"/>
        <w:spacing w:after="0"/>
        <w:ind w:left="0"/>
        <w:rPr>
          <w:szCs w:val="22"/>
          <w:lang w:val="sk-SK"/>
        </w:rPr>
      </w:pPr>
    </w:p>
    <w:p w:rsidR="00D8027E" w:rsidRDefault="00D8027E" w:rsidP="00D8027E">
      <w:pPr>
        <w:autoSpaceDE w:val="0"/>
        <w:autoSpaceDN w:val="0"/>
        <w:adjustRightInd w:val="0"/>
        <w:rPr>
          <w:i/>
          <w:u w:val="single"/>
        </w:rPr>
      </w:pPr>
      <w:r w:rsidRPr="0088408A">
        <w:rPr>
          <w:b/>
        </w:rPr>
        <w:t xml:space="preserve">V poradí tretím strategickým cieľom je </w:t>
      </w:r>
      <w:r w:rsidRPr="00F00FCA">
        <w:rPr>
          <w:b/>
        </w:rPr>
        <w:t>dosiahnuť vyvážený územný rozvoj vidieckych hospodárstiev a komunít vrátane vytvárania a udržiavania pracovných miest</w:t>
      </w:r>
      <w:r w:rsidRPr="0088408A">
        <w:rPr>
          <w:b/>
        </w:rPr>
        <w:t>.</w:t>
      </w:r>
      <w:r>
        <w:t xml:space="preserve"> V rámci SWOT boli identifikované výzvy, ktoré sa týkali zlepšenia infraštruktúry vo vidieckych oblastiach, dostupnosti základných služieb, využitia potenciálu pre rozvoj vidieckeho cestovného ruchu, vytvárania pracovných príležitostí ako aj zlepšenia prístupu ku širokopásmovému internetovému pripojeniu. Na tieto výzvy a vyššie uvedený cieľ </w:t>
      </w:r>
      <w:r w:rsidRPr="0088408A">
        <w:t>reaguje stratégia PRV výberom a prioritizácou nasledovných identifikovaných potrieb, ktoré budú riešené  hlavne v rámci priority 6:</w:t>
      </w:r>
    </w:p>
    <w:p w:rsidR="00D8027E" w:rsidRDefault="00D8027E" w:rsidP="00D8027E">
      <w:pPr>
        <w:autoSpaceDE w:val="0"/>
        <w:autoSpaceDN w:val="0"/>
        <w:adjustRightInd w:val="0"/>
        <w:rPr>
          <w:i/>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403"/>
      </w:tblGrid>
      <w:tr w:rsidR="00E43137" w:rsidRPr="00E43137" w:rsidTr="00E43137">
        <w:tc>
          <w:tcPr>
            <w:tcW w:w="1701"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p>
        </w:tc>
        <w:tc>
          <w:tcPr>
            <w:tcW w:w="7403"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403" w:type="dxa"/>
            <w:shd w:val="clear" w:color="auto" w:fill="auto"/>
            <w:vAlign w:val="center"/>
          </w:tcPr>
          <w:p w:rsidR="00D8027E" w:rsidRPr="00C32FE9" w:rsidRDefault="00D8027E" w:rsidP="00D8027E">
            <w:pPr>
              <w:autoSpaceDE w:val="0"/>
              <w:autoSpaceDN w:val="0"/>
              <w:adjustRightInd w:val="0"/>
              <w:jc w:val="left"/>
              <w:rPr>
                <w:sz w:val="20"/>
                <w:szCs w:val="20"/>
                <w:u w:val="single"/>
              </w:rPr>
            </w:pPr>
            <w:r w:rsidRPr="00C32FE9">
              <w:rPr>
                <w:sz w:val="20"/>
                <w:szCs w:val="20"/>
              </w:rPr>
              <w:t xml:space="preserve">č.18 </w:t>
            </w:r>
            <w:r w:rsidRPr="00C32FE9">
              <w:rPr>
                <w:rFonts w:ascii="Calibri" w:hAnsi="Calibri"/>
                <w:sz w:val="20"/>
                <w:szCs w:val="20"/>
                <w:lang w:eastAsia="zh-CN"/>
              </w:rPr>
              <w:t>Udržanie existujúcich a vytváranie nových pracovných miest na vidieku</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403" w:type="dxa"/>
            <w:shd w:val="clear" w:color="auto" w:fill="auto"/>
            <w:vAlign w:val="center"/>
          </w:tcPr>
          <w:p w:rsidR="00D8027E" w:rsidRPr="00C32FE9" w:rsidRDefault="00D8027E" w:rsidP="008F198F">
            <w:pPr>
              <w:autoSpaceDE w:val="0"/>
              <w:autoSpaceDN w:val="0"/>
              <w:adjustRightInd w:val="0"/>
              <w:ind w:left="459" w:hanging="459"/>
              <w:jc w:val="left"/>
              <w:rPr>
                <w:sz w:val="20"/>
                <w:szCs w:val="20"/>
                <w:u w:val="single"/>
              </w:rPr>
            </w:pPr>
            <w:r w:rsidRPr="00C32FE9">
              <w:rPr>
                <w:sz w:val="20"/>
                <w:szCs w:val="20"/>
              </w:rPr>
              <w:t xml:space="preserve">č.20 </w:t>
            </w:r>
            <w:r w:rsidRPr="00C32FE9">
              <w:rPr>
                <w:rFonts w:ascii="Calibri" w:hAnsi="Calibri"/>
                <w:sz w:val="20"/>
                <w:szCs w:val="20"/>
                <w:lang w:eastAsia="zh-CN"/>
              </w:rPr>
              <w:t>Zlepšenie kvality života na vidieku a podpora rozvoja miestnych komunít/partnerstiev vo vidieckych obciach s dôrazom na zachovanie miestneho kultúrneho a historického rázu územia</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403" w:type="dxa"/>
            <w:shd w:val="clear" w:color="auto" w:fill="auto"/>
            <w:vAlign w:val="center"/>
          </w:tcPr>
          <w:p w:rsidR="00D8027E" w:rsidRPr="00C32FE9" w:rsidRDefault="00D8027E" w:rsidP="008F198F">
            <w:pPr>
              <w:autoSpaceDE w:val="0"/>
              <w:autoSpaceDN w:val="0"/>
              <w:adjustRightInd w:val="0"/>
              <w:ind w:left="459" w:hanging="459"/>
              <w:jc w:val="left"/>
              <w:rPr>
                <w:i/>
                <w:sz w:val="20"/>
                <w:szCs w:val="20"/>
                <w:u w:val="single"/>
              </w:rPr>
            </w:pPr>
            <w:r w:rsidRPr="00C32FE9">
              <w:rPr>
                <w:sz w:val="20"/>
                <w:szCs w:val="20"/>
              </w:rPr>
              <w:t xml:space="preserve">č.19 </w:t>
            </w:r>
            <w:r w:rsidRPr="00C32FE9">
              <w:rPr>
                <w:rFonts w:ascii="Calibri" w:hAnsi="Calibri"/>
                <w:sz w:val="20"/>
                <w:szCs w:val="20"/>
                <w:lang w:eastAsia="zh-CN"/>
              </w:rPr>
              <w:t>Posilnenie ekonomickej stability / životaschopnosti malých podnikov na vidieku</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4.</w:t>
            </w:r>
          </w:p>
        </w:tc>
        <w:tc>
          <w:tcPr>
            <w:tcW w:w="7403" w:type="dxa"/>
            <w:shd w:val="clear" w:color="auto" w:fill="auto"/>
            <w:vAlign w:val="center"/>
          </w:tcPr>
          <w:p w:rsidR="00D8027E" w:rsidRPr="00C32FE9" w:rsidRDefault="00D8027E" w:rsidP="00D8027E">
            <w:pPr>
              <w:autoSpaceDE w:val="0"/>
              <w:autoSpaceDN w:val="0"/>
              <w:adjustRightInd w:val="0"/>
              <w:jc w:val="left"/>
              <w:rPr>
                <w:sz w:val="20"/>
                <w:szCs w:val="20"/>
                <w:u w:val="single"/>
              </w:rPr>
            </w:pPr>
            <w:r w:rsidRPr="00C32FE9">
              <w:rPr>
                <w:sz w:val="20"/>
                <w:szCs w:val="20"/>
              </w:rPr>
              <w:t>č.21 Rozvoj IKT vo vidieckych obciach</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5.</w:t>
            </w:r>
          </w:p>
        </w:tc>
        <w:tc>
          <w:tcPr>
            <w:tcW w:w="7403" w:type="dxa"/>
            <w:shd w:val="clear" w:color="auto" w:fill="auto"/>
            <w:vAlign w:val="center"/>
          </w:tcPr>
          <w:p w:rsidR="00D8027E" w:rsidRPr="00C32FE9" w:rsidRDefault="00D8027E" w:rsidP="008F198F">
            <w:pPr>
              <w:autoSpaceDE w:val="0"/>
              <w:autoSpaceDN w:val="0"/>
              <w:adjustRightInd w:val="0"/>
              <w:ind w:left="318" w:hanging="318"/>
              <w:jc w:val="left"/>
              <w:rPr>
                <w:rFonts w:ascii="Calibri" w:hAnsi="Calibri"/>
                <w:sz w:val="20"/>
                <w:szCs w:val="20"/>
                <w:lang w:eastAsia="zh-CN"/>
              </w:rPr>
            </w:pPr>
            <w:r w:rsidRPr="00C32FE9">
              <w:rPr>
                <w:rFonts w:ascii="Calibri" w:hAnsi="Calibri"/>
                <w:sz w:val="20"/>
                <w:szCs w:val="20"/>
                <w:lang w:eastAsia="zh-CN"/>
              </w:rPr>
              <w:t>č.1 Posilnenie vedomostnej základne, inovačnej výkonnosti a spolupráce poľnohospodárstva, potravinárstva a lesníctva, ktorá podporí vývoj nových produktov, postupov a technológií</w:t>
            </w:r>
          </w:p>
          <w:p w:rsidR="00D8027E" w:rsidRPr="00C32FE9" w:rsidRDefault="00D8027E" w:rsidP="00C32FE9">
            <w:pPr>
              <w:autoSpaceDE w:val="0"/>
              <w:autoSpaceDN w:val="0"/>
              <w:adjustRightInd w:val="0"/>
              <w:ind w:left="318" w:hanging="318"/>
              <w:jc w:val="left"/>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8F198F">
            <w:pPr>
              <w:autoSpaceDE w:val="0"/>
              <w:autoSpaceDN w:val="0"/>
              <w:adjustRightInd w:val="0"/>
              <w:ind w:left="318" w:hanging="284"/>
              <w:jc w:val="left"/>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bl>
    <w:p w:rsidR="00D8027E" w:rsidRPr="00D82AFA" w:rsidRDefault="00D8027E" w:rsidP="00D8027E">
      <w:pPr>
        <w:autoSpaceDE w:val="0"/>
        <w:autoSpaceDN w:val="0"/>
        <w:adjustRightInd w:val="0"/>
        <w:rPr>
          <w:color w:val="000000" w:themeColor="text1"/>
        </w:rPr>
      </w:pPr>
      <w:r>
        <w:rPr>
          <w:color w:val="000000" w:themeColor="text1"/>
        </w:rPr>
        <w:t xml:space="preserve">Na </w:t>
      </w:r>
      <w:r w:rsidRPr="00D82AFA">
        <w:rPr>
          <w:color w:val="000000" w:themeColor="text1"/>
        </w:rPr>
        <w:t>priorit</w:t>
      </w:r>
      <w:r>
        <w:rPr>
          <w:color w:val="000000" w:themeColor="text1"/>
        </w:rPr>
        <w:t>u</w:t>
      </w:r>
      <w:r w:rsidRPr="00D82AFA">
        <w:rPr>
          <w:color w:val="000000" w:themeColor="text1"/>
        </w:rPr>
        <w:t xml:space="preserve"> 6 je určených približne </w:t>
      </w:r>
      <w:r w:rsidRPr="00C45D7A">
        <w:rPr>
          <w:color w:val="000000" w:themeColor="text1"/>
        </w:rPr>
        <w:t>14 % rozpočtu programu, pričom na realizáciu iniciatívy LEADER bude vyčlenených 5 % prostriedkov programu</w:t>
      </w:r>
      <w:r w:rsidRPr="00D82AFA">
        <w:rPr>
          <w:color w:val="000000" w:themeColor="text1"/>
        </w:rPr>
        <w:t>.</w:t>
      </w:r>
    </w:p>
    <w:p w:rsidR="00D8027E" w:rsidRPr="00D82AFA" w:rsidRDefault="00D8027E" w:rsidP="00D8027E">
      <w:pPr>
        <w:autoSpaceDE w:val="0"/>
        <w:autoSpaceDN w:val="0"/>
        <w:adjustRightInd w:val="0"/>
        <w:spacing w:before="120"/>
        <w:rPr>
          <w:b/>
          <w:color w:val="000000" w:themeColor="text1"/>
        </w:rPr>
      </w:pPr>
      <w:r>
        <w:rPr>
          <w:color w:val="000000" w:themeColor="text1"/>
        </w:rPr>
        <w:t xml:space="preserve">Potreba č.18 a č.19 bude </w:t>
      </w:r>
      <w:r w:rsidRPr="00D82AFA">
        <w:rPr>
          <w:color w:val="000000" w:themeColor="text1"/>
        </w:rPr>
        <w:t xml:space="preserve">prioritne riešená v rámci </w:t>
      </w:r>
      <w:r>
        <w:rPr>
          <w:color w:val="000000" w:themeColor="text1"/>
        </w:rPr>
        <w:t xml:space="preserve">fokusovej </w:t>
      </w:r>
      <w:r w:rsidRPr="00D82AFA">
        <w:rPr>
          <w:color w:val="000000" w:themeColor="text1"/>
        </w:rPr>
        <w:t>oblast</w:t>
      </w:r>
      <w:r>
        <w:rPr>
          <w:color w:val="000000" w:themeColor="text1"/>
        </w:rPr>
        <w:t>i</w:t>
      </w:r>
      <w:r w:rsidRPr="00D82AFA">
        <w:rPr>
          <w:color w:val="000000" w:themeColor="text1"/>
        </w:rPr>
        <w:t xml:space="preserve"> cieľa 6A a to podporou diverzifikácie poľnohospodárskych a lesohospodárskych subjektov do oblasti poskytovania služieb a výroby produktov nepoľnohospodárskeho charakteru</w:t>
      </w:r>
      <w:r>
        <w:rPr>
          <w:color w:val="000000" w:themeColor="text1"/>
        </w:rPr>
        <w:t>.</w:t>
      </w:r>
      <w:r w:rsidRPr="00D82AFA">
        <w:rPr>
          <w:color w:val="000000" w:themeColor="text1"/>
        </w:rPr>
        <w:t xml:space="preserve"> Spolu s podporou mikro a malých podnikov na vidieku mimo poľnohospodárstva</w:t>
      </w:r>
      <w:r w:rsidR="00D07D16">
        <w:rPr>
          <w:color w:val="000000" w:themeColor="text1"/>
        </w:rPr>
        <w:t>, akvakultúry</w:t>
      </w:r>
      <w:r w:rsidRPr="00D82AFA">
        <w:rPr>
          <w:color w:val="000000" w:themeColor="text1"/>
        </w:rPr>
        <w:t xml:space="preserve"> a lesného hospodárstva by tak malo dôjsť k stabilizácii a pos</w:t>
      </w:r>
      <w:r>
        <w:rPr>
          <w:color w:val="000000" w:themeColor="text1"/>
        </w:rPr>
        <w:t>i</w:t>
      </w:r>
      <w:r w:rsidRPr="00D82AFA">
        <w:rPr>
          <w:color w:val="000000" w:themeColor="text1"/>
        </w:rPr>
        <w:t>lneniu vidieckej ekonomiky a generovaniu nových pracovných miest, s dôrazom na zamestnanosť žien a znevýhodnených skupín obyvateľstva</w:t>
      </w:r>
      <w:r>
        <w:rPr>
          <w:color w:val="000000" w:themeColor="text1"/>
        </w:rPr>
        <w:t xml:space="preserve"> so zreteľom na obyvateľstvo marginalizovaných rómskych komunít.</w:t>
      </w:r>
    </w:p>
    <w:p w:rsidR="00D8027E" w:rsidRPr="00D82AFA" w:rsidRDefault="00D8027E" w:rsidP="00D8027E">
      <w:pPr>
        <w:autoSpaceDE w:val="0"/>
        <w:autoSpaceDN w:val="0"/>
        <w:adjustRightInd w:val="0"/>
        <w:spacing w:before="120"/>
        <w:rPr>
          <w:color w:val="000000" w:themeColor="text1"/>
        </w:rPr>
      </w:pPr>
      <w:r>
        <w:rPr>
          <w:color w:val="000000" w:themeColor="text1"/>
        </w:rPr>
        <w:t xml:space="preserve">Potreba č.20 bude riešená prostredníctvom </w:t>
      </w:r>
      <w:r w:rsidRPr="00D82AFA">
        <w:rPr>
          <w:color w:val="000000" w:themeColor="text1"/>
        </w:rPr>
        <w:t xml:space="preserve">zlepšovania kvality života na vidieku a podpory rozvoja miestnych komunít/partnerstiev vo vidieckych obciach s dôrazom na zachovanie  miestneho kultúrneho a historického rázu územia </w:t>
      </w:r>
      <w:r>
        <w:rPr>
          <w:color w:val="000000" w:themeColor="text1"/>
        </w:rPr>
        <w:t>v rámci fokusovej oblasti</w:t>
      </w:r>
      <w:r w:rsidRPr="00D82AFA">
        <w:rPr>
          <w:color w:val="000000" w:themeColor="text1"/>
        </w:rPr>
        <w:t xml:space="preserve"> 6B</w:t>
      </w:r>
      <w:r>
        <w:rPr>
          <w:color w:val="000000" w:themeColor="text1"/>
        </w:rPr>
        <w:t xml:space="preserve">. Podpora bude smerovaná na </w:t>
      </w:r>
      <w:r w:rsidRPr="00D82AFA">
        <w:rPr>
          <w:color w:val="000000" w:themeColor="text1"/>
        </w:rPr>
        <w:t xml:space="preserve">vytváranie podmienok pre zabezpečovanie základných služieb na vidieku, </w:t>
      </w:r>
      <w:r>
        <w:rPr>
          <w:color w:val="000000" w:themeColor="text1"/>
        </w:rPr>
        <w:t>zlepšovania infraštruktúry vo vidieckych oblastiach, na využívanie</w:t>
      </w:r>
      <w:r w:rsidRPr="00D82AFA">
        <w:rPr>
          <w:color w:val="000000" w:themeColor="text1"/>
        </w:rPr>
        <w:t xml:space="preserve"> kultúrno-historického a prírodného potenciálu vrátane využívania obnoviteľných zdrojov energie, ktoré urýchlia naštartovanie </w:t>
      </w:r>
      <w:r w:rsidRPr="005A68A8">
        <w:rPr>
          <w:color w:val="000000" w:themeColor="text1"/>
        </w:rPr>
        <w:t>miestneho ekonomického rozvoja</w:t>
      </w:r>
      <w:r w:rsidRPr="00D82AFA">
        <w:rPr>
          <w:color w:val="000000" w:themeColor="text1"/>
        </w:rPr>
        <w:t xml:space="preserve"> založeného na efektívnom využívaní endogénnych zdrojov. Podpora miestnych komunít prostredníctvom iniciatívy LEADER bude zohrávať kľúčovú úlohu pri smerovaní subvencií s dôrazom na hospodársky rast a tvorbu pracovných miest na vidieku. </w:t>
      </w:r>
    </w:p>
    <w:p w:rsidR="00D8027E" w:rsidRPr="00D82AFA" w:rsidRDefault="00D8027E" w:rsidP="00D8027E">
      <w:pPr>
        <w:autoSpaceDE w:val="0"/>
        <w:autoSpaceDN w:val="0"/>
        <w:adjustRightInd w:val="0"/>
        <w:spacing w:before="120"/>
        <w:rPr>
          <w:color w:val="000000" w:themeColor="text1"/>
        </w:rPr>
      </w:pPr>
      <w:r w:rsidRPr="00D82AFA">
        <w:rPr>
          <w:color w:val="000000" w:themeColor="text1"/>
        </w:rPr>
        <w:t xml:space="preserve">Pri potrebe </w:t>
      </w:r>
      <w:r>
        <w:rPr>
          <w:color w:val="000000" w:themeColor="text1"/>
        </w:rPr>
        <w:t>č.21: rozvoj</w:t>
      </w:r>
      <w:r w:rsidRPr="00D82AFA">
        <w:rPr>
          <w:color w:val="000000" w:themeColor="text1"/>
        </w:rPr>
        <w:t xml:space="preserve"> IKT vo vidieckych obciach sa </w:t>
      </w:r>
      <w:r>
        <w:rPr>
          <w:color w:val="000000" w:themeColor="text1"/>
        </w:rPr>
        <w:t>fokusová oblasť</w:t>
      </w:r>
      <w:r w:rsidRPr="00D82AFA">
        <w:rPr>
          <w:color w:val="000000" w:themeColor="text1"/>
        </w:rPr>
        <w:t xml:space="preserve"> 6C zameria na </w:t>
      </w:r>
      <w:r>
        <w:rPr>
          <w:color w:val="000000" w:themeColor="text1"/>
        </w:rPr>
        <w:t xml:space="preserve">budovanie prístupových sietí v jednotlivých obciach (do 500 obyvateľov). </w:t>
      </w:r>
      <w:r w:rsidRPr="00D82AFA">
        <w:rPr>
          <w:color w:val="000000" w:themeColor="text1"/>
        </w:rPr>
        <w:t xml:space="preserve">Riešenie danej potreby prispeje k synergii medzi potrebami priority 6. </w:t>
      </w:r>
    </w:p>
    <w:p w:rsidR="00E43137" w:rsidRPr="00E43137" w:rsidRDefault="00E43137" w:rsidP="008676F9">
      <w:pPr>
        <w:autoSpaceDE w:val="0"/>
        <w:autoSpaceDN w:val="0"/>
        <w:adjustRightInd w:val="0"/>
        <w:rPr>
          <w:rFonts w:ascii="Calibri" w:eastAsia="Calibri" w:hAnsi="Calibri"/>
          <w:szCs w:val="22"/>
          <w:lang w:eastAsia="en-US"/>
        </w:rPr>
      </w:pPr>
      <w:r w:rsidRPr="00E43137">
        <w:rPr>
          <w:rFonts w:ascii="Calibri" w:eastAsia="Calibri" w:hAnsi="Calibri"/>
          <w:szCs w:val="22"/>
          <w:lang w:eastAsia="en-US"/>
        </w:rPr>
        <w:br w:type="page"/>
      </w:r>
    </w:p>
    <w:p w:rsidR="00E43137" w:rsidRDefault="00E43137" w:rsidP="00AA30CA">
      <w:pPr>
        <w:pStyle w:val="Pod"/>
        <w:rPr>
          <w:rFonts w:eastAsia="Calibri"/>
          <w:lang w:eastAsia="en-US"/>
        </w:rPr>
      </w:pPr>
      <w:bookmarkStart w:id="43" w:name="_Toc387041296"/>
      <w:r w:rsidRPr="00E43137">
        <w:rPr>
          <w:rFonts w:eastAsia="Calibri"/>
          <w:lang w:eastAsia="en-US"/>
        </w:rPr>
        <w:t>5.2 Strategické zameranie priorít</w:t>
      </w:r>
      <w:bookmarkEnd w:id="43"/>
    </w:p>
    <w:p w:rsidR="00E43137" w:rsidRPr="00E43137" w:rsidRDefault="00E43137" w:rsidP="00744ED8">
      <w:pPr>
        <w:pStyle w:val="Podpod"/>
        <w:spacing w:after="120"/>
        <w:ind w:left="1559" w:hanging="1559"/>
      </w:pPr>
      <w:bookmarkStart w:id="44" w:name="_Toc384111019"/>
      <w:bookmarkStart w:id="45" w:name="_Toc387041297"/>
      <w:r w:rsidRPr="00E43137">
        <w:t>5.2.1 Priorita 1: Podpora prenosu znalostí a inovácie v poľnohospodárstve, lesnom hospodárstve a vo vidieckych oblastiach</w:t>
      </w:r>
      <w:bookmarkEnd w:id="44"/>
      <w:bookmarkEnd w:id="45"/>
    </w:p>
    <w:p w:rsidR="00E43137" w:rsidRPr="00AA30CA" w:rsidRDefault="00E43137" w:rsidP="00744ED8">
      <w:pPr>
        <w:ind w:left="2835" w:hanging="2835"/>
        <w:rPr>
          <w:rFonts w:eastAsia="Calibri"/>
          <w:b/>
        </w:rPr>
      </w:pPr>
      <w:r w:rsidRPr="00AA30CA">
        <w:rPr>
          <w:rFonts w:eastAsia="Calibri"/>
          <w:b/>
        </w:rPr>
        <w:t xml:space="preserve">5.2.1.1 Fokusová oblasť 1A: </w:t>
      </w:r>
      <w:r w:rsidR="00AD124D" w:rsidRPr="00AA30CA">
        <w:rPr>
          <w:rFonts w:eastAsia="Calibri"/>
          <w:b/>
        </w:rPr>
        <w:t>P</w:t>
      </w:r>
      <w:r w:rsidRPr="00AA30CA">
        <w:rPr>
          <w:rFonts w:eastAsia="Calibri"/>
          <w:b/>
        </w:rPr>
        <w:t>odpora inováci</w:t>
      </w:r>
      <w:r w:rsidR="00AD124D" w:rsidRPr="00AA30CA">
        <w:rPr>
          <w:rFonts w:eastAsia="Calibri"/>
          <w:b/>
        </w:rPr>
        <w:t>í</w:t>
      </w:r>
      <w:r w:rsidRPr="00AA30CA">
        <w:rPr>
          <w:rFonts w:eastAsia="Calibri"/>
          <w:b/>
        </w:rPr>
        <w:t>, spolupráce a rozvoja vedomostnej základne vo vidieckych oblastiach</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vybraných opatrení </w:t>
      </w:r>
    </w:p>
    <w:p w:rsidR="00D8027E" w:rsidRPr="00D82AFA" w:rsidRDefault="00D8027E" w:rsidP="00D8027E">
      <w:pPr>
        <w:autoSpaceDE w:val="0"/>
        <w:autoSpaceDN w:val="0"/>
        <w:adjustRightInd w:val="0"/>
        <w:spacing w:before="120"/>
      </w:pPr>
      <w:r w:rsidRPr="00D82AFA">
        <w:t xml:space="preserve">Na podporu inovácií a vedomostnej základne vo vidieckych oblastiach budú využité opatrenia zamerané na spoluprácu, transfer vedomostí a skúseností, podporu informačných aktivít a poradenstvo. Jednotlivé aktivity budú realizované aj prostredníctvom demonštračných a pilotných projektov, workshopov, kurzov, seminárov a odborných  exkurzií. </w:t>
      </w:r>
    </w:p>
    <w:p w:rsidR="00D8027E" w:rsidRPr="00D82AFA" w:rsidRDefault="00D8027E" w:rsidP="00D8027E">
      <w:pPr>
        <w:autoSpaceDE w:val="0"/>
        <w:autoSpaceDN w:val="0"/>
        <w:adjustRightInd w:val="0"/>
        <w:spacing w:before="120"/>
      </w:pPr>
      <w:r w:rsidRPr="00D82AFA">
        <w:t xml:space="preserve">V rámci tejto horizontálnej priority je nevyhnutné zlepšenie spolupráce beneficientov a všetkých cieľových skupín programu s cieľom zvýšenia pridanej hodnoty produktov, zvýšenia konkurencieschopnosti podnikov a ich zoskupení, a s cieľom podpory domáceho trhu prostredníctvom inovácií, prenosu poznatkov, nových distribučných kanálov a krátkych reťazcov. Vzájomná spolupráca má za cieľ podnecovať vznik nových produktov, technológií, postupov a služieb vo vidieckych oblastiach. </w:t>
      </w:r>
    </w:p>
    <w:p w:rsidR="00D8027E" w:rsidRPr="00D82AFA" w:rsidRDefault="00D8027E" w:rsidP="00D8027E">
      <w:pPr>
        <w:autoSpaceDE w:val="0"/>
        <w:autoSpaceDN w:val="0"/>
        <w:adjustRightInd w:val="0"/>
        <w:spacing w:before="120"/>
      </w:pPr>
      <w:r w:rsidRPr="00D82AFA">
        <w:t xml:space="preserve">Dôležitá je horizontálna aj vertikálna spolupráca sektorových aj prierezových aktérov vrátane prepojenia a integrácie prvovýroby so spracovaním a odbytom poľnohospodárskych a lesných produktov, zohľadňujúc ochranu životného prostredia ako aj ochranu klímy. </w:t>
      </w:r>
    </w:p>
    <w:p w:rsidR="00D8027E" w:rsidRPr="00D82AFA" w:rsidRDefault="00D8027E" w:rsidP="00D8027E">
      <w:pPr>
        <w:spacing w:before="120"/>
        <w:rPr>
          <w:b/>
          <w:bCs/>
        </w:rPr>
      </w:pPr>
      <w:r w:rsidRPr="00D82AFA">
        <w:t>Opatrenia zabezpečia posilnenie inovačnej kapacity a spolupráce aktérov v rámci „znalostného trojuholníka“:  vzdelávanie – výskum - poradenstvo s podnikateľskou praxou.</w:t>
      </w:r>
      <w:r w:rsidRPr="00D82AFA">
        <w:rPr>
          <w:b/>
          <w:bCs/>
        </w:rPr>
        <w:t xml:space="preserve"> </w:t>
      </w:r>
    </w:p>
    <w:p w:rsidR="00D8027E" w:rsidRPr="00D82AFA" w:rsidRDefault="00D8027E" w:rsidP="00D8027E">
      <w:pPr>
        <w:spacing w:before="120"/>
      </w:pPr>
      <w:r w:rsidRPr="00D82AFA">
        <w:rPr>
          <w:bCs/>
        </w:rPr>
        <w:t xml:space="preserve">Uvedené opatrenia majú za cieľ odhaliť inovačný potenciál a inovačný dopyt malých a stredných podnikov (poradenstvo), prepojiť takéto podniky s tvorcami a poskytovateľmi vedecko-výskumného know-how (spolupráca). Prostredníctvom spolupráce a prenosu poznatkov budú mať inovatívne podniky prístup k informáciám o ochrane duševného vlastníctva a o možnostiach financovania projektov prostredníctvom inovatívnych finančných nástrojov na regionálnej, národnej ale aj európskej úrovni. </w:t>
      </w:r>
    </w:p>
    <w:p w:rsidR="00D8027E" w:rsidRPr="00D82AFA" w:rsidRDefault="00D8027E" w:rsidP="00D8027E">
      <w:pPr>
        <w:autoSpaceDE w:val="0"/>
        <w:autoSpaceDN w:val="0"/>
        <w:adjustRightInd w:val="0"/>
        <w:spacing w:before="120"/>
      </w:pPr>
      <w:r w:rsidRPr="00D82AFA">
        <w:t xml:space="preserve">Cielené nasadenie inovačných opatrení a opatrení transferu vedomostí podporí dosiahnutie cieľov priorít 2 až 6. </w:t>
      </w:r>
    </w:p>
    <w:p w:rsidR="007B5045" w:rsidRDefault="007B5045" w:rsidP="008676F9">
      <w:pPr>
        <w:autoSpaceDE w:val="0"/>
        <w:autoSpaceDN w:val="0"/>
        <w:adjustRightInd w:val="0"/>
        <w:ind w:left="709" w:hanging="709"/>
        <w:rPr>
          <w:rFonts w:ascii="Calibri" w:eastAsia="Calibri" w:hAnsi="Calibri"/>
          <w:b/>
          <w:szCs w:val="22"/>
          <w:lang w:eastAsia="en-US"/>
        </w:rPr>
      </w:pPr>
    </w:p>
    <w:p w:rsidR="00E43137" w:rsidRPr="00AA30CA" w:rsidRDefault="00E43137" w:rsidP="00744ED8">
      <w:pPr>
        <w:ind w:left="2552" w:hanging="2552"/>
        <w:rPr>
          <w:rFonts w:eastAsia="Calibri"/>
          <w:b/>
        </w:rPr>
      </w:pPr>
      <w:r w:rsidRPr="00AA30CA">
        <w:rPr>
          <w:rFonts w:eastAsia="Calibri"/>
          <w:b/>
        </w:rPr>
        <w:t>5.2.1.2 Fokusová oblasť 1B: Posilnenie prepojenia poľnohospodárstva, výroby potravín a lesného hospodárstva s výskumom a inováciou, a to aj na účely zlepšenia environmentálneho riadenia a výkonu</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43137" w:rsidRPr="00E43137" w:rsidTr="00E43137">
        <w:tc>
          <w:tcPr>
            <w:tcW w:w="9039"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vybraných opatrení </w:t>
      </w:r>
    </w:p>
    <w:p w:rsidR="007F7CA6" w:rsidRPr="00D82AFA" w:rsidRDefault="007F7CA6" w:rsidP="007F7CA6">
      <w:pPr>
        <w:autoSpaceDE w:val="0"/>
        <w:autoSpaceDN w:val="0"/>
        <w:adjustRightInd w:val="0"/>
        <w:spacing w:before="120"/>
      </w:pPr>
      <w:r w:rsidRPr="00D82AFA">
        <w:t xml:space="preserve">Na posilnenie </w:t>
      </w:r>
      <w:r>
        <w:t xml:space="preserve">spolupráce medzi poľnohospodármi, </w:t>
      </w:r>
      <w:r w:rsidRPr="00D82AFA">
        <w:t>prepojenia poľnohospodárstva, potravinárstva a lesného hospodárs</w:t>
      </w:r>
      <w:r>
        <w:t>tva s výskumom a inováciami bude</w:t>
      </w:r>
      <w:r w:rsidRPr="00D82AFA">
        <w:t xml:space="preserve"> </w:t>
      </w:r>
      <w:r>
        <w:t xml:space="preserve">prioritne </w:t>
      </w:r>
      <w:r w:rsidRPr="00D82AFA">
        <w:t>využité opatrenia spolupráca</w:t>
      </w:r>
      <w:r>
        <w:t xml:space="preserve">, sekundárne </w:t>
      </w:r>
      <w:r w:rsidRPr="00D82AFA">
        <w:t xml:space="preserve"> prenos poznatkov do praxe a poradenstvo.</w:t>
      </w:r>
    </w:p>
    <w:p w:rsidR="007F7CA6" w:rsidRDefault="007F7CA6" w:rsidP="007F7CA6">
      <w:pPr>
        <w:autoSpaceDE w:val="0"/>
        <w:autoSpaceDN w:val="0"/>
        <w:adjustRightInd w:val="0"/>
        <w:spacing w:before="120"/>
      </w:pPr>
      <w:r>
        <w:t xml:space="preserve">V rámci opatrenia 16 Spolupráca (čl.35) bude podporená spolupráca medzi poľnohospodárskymi podnikmi ako aj medzi poľnohospodármi a spracovateľmi. Podporená spolupráca bude smerovať hlavne k lepšej finalizácii produkcii, vytváraniu krátkych odbytových reťazcov, rozvoju miestnych trhov, ochrany životného prostredia ako aj zlepšeniu starostlivosti o les. </w:t>
      </w:r>
    </w:p>
    <w:p w:rsidR="007F7CA6" w:rsidRPr="00D82AFA" w:rsidRDefault="007F7CA6" w:rsidP="007F7CA6">
      <w:pPr>
        <w:autoSpaceDE w:val="0"/>
        <w:autoSpaceDN w:val="0"/>
        <w:adjustRightInd w:val="0"/>
        <w:spacing w:before="120"/>
      </w:pPr>
      <w:r w:rsidRPr="00D82AFA">
        <w:t xml:space="preserve">V rámci podpory inovácií sa bude klásť dôraz na projekty spolupráce so zapojením univerzít a vedecko-výskumných inštitúcií zameraných na 3 prioritné oblasti: i) zvyšovanie konkurencieschopnosti pôdohospodárstva, ii) manažment udržateľného a efektívneho využívania prírodných zdrojov a klimatických zmien, a iii) rovnovážny územný rozvoj vidieckych oblastí. </w:t>
      </w:r>
    </w:p>
    <w:p w:rsidR="007F7CA6" w:rsidRPr="00D82AFA" w:rsidRDefault="007F7CA6" w:rsidP="007F7CA6">
      <w:pPr>
        <w:autoSpaceDE w:val="0"/>
        <w:autoSpaceDN w:val="0"/>
        <w:adjustRightInd w:val="0"/>
        <w:spacing w:before="120"/>
      </w:pPr>
      <w:r w:rsidRPr="00D82AFA">
        <w:t xml:space="preserve">Program vytvorí podmienky na podporu tvorby spoločných vedeckých a rozvojových klastrov a zakladanie operačných skupín v rámci Európskeho inovačného partnerstva (EIP) vrátane podpory investičných aktivít. </w:t>
      </w:r>
    </w:p>
    <w:p w:rsidR="007F7CA6" w:rsidRPr="00D82AFA" w:rsidRDefault="007F7CA6" w:rsidP="007F7CA6">
      <w:pPr>
        <w:autoSpaceDE w:val="0"/>
        <w:autoSpaceDN w:val="0"/>
        <w:adjustRightInd w:val="0"/>
        <w:spacing w:before="120"/>
      </w:pPr>
      <w:r w:rsidRPr="00D82AFA">
        <w:t xml:space="preserve">Takto vytvorené klastre budú mať lepšiu možnosť zapojiť sa do Európskeho výskumného priestoru, vznikajúcich medzinárodných partnerstiev v rámci Stratégie EÚ pre dunajský región, ako aj vedeckej iniciatívy Spoločného výskumného centra EK (JRC) pre tvorbu európskych politík v oblasti pôda, voda, vzduch a bioenergie. </w:t>
      </w:r>
    </w:p>
    <w:p w:rsidR="007F7CA6" w:rsidRPr="00D82AFA" w:rsidRDefault="007F7CA6" w:rsidP="007F7CA6">
      <w:pPr>
        <w:spacing w:before="120"/>
        <w:rPr>
          <w:bCs/>
        </w:rPr>
      </w:pPr>
      <w:r w:rsidRPr="00D82AFA">
        <w:rPr>
          <w:bCs/>
        </w:rPr>
        <w:t>Vzájomná spolupráca prinesie nové informácie, vedomosti a znalosti v oblasti podpory budovania inkubátorov, start-up a spin-off firiem.</w:t>
      </w:r>
    </w:p>
    <w:p w:rsidR="007F7CA6" w:rsidRPr="00D82AFA" w:rsidRDefault="007F7CA6" w:rsidP="007F7CA6">
      <w:pPr>
        <w:spacing w:before="120"/>
      </w:pPr>
      <w:r w:rsidRPr="00D82AFA">
        <w:t xml:space="preserve">Cieleným použitím inovačných opatrení a opatrení na podporu transferu vedomostí sa má podporiť dosiahnutie cieľa priorít 2 až 6. </w:t>
      </w:r>
    </w:p>
    <w:p w:rsidR="00E43137" w:rsidRDefault="00E43137" w:rsidP="008676F9">
      <w:pPr>
        <w:autoSpaceDE w:val="0"/>
        <w:autoSpaceDN w:val="0"/>
        <w:adjustRightInd w:val="0"/>
        <w:rPr>
          <w:rFonts w:ascii="Calibri" w:eastAsia="Calibri" w:hAnsi="Calibri"/>
          <w:szCs w:val="22"/>
          <w:lang w:eastAsia="en-US"/>
        </w:rPr>
      </w:pPr>
    </w:p>
    <w:p w:rsidR="00AD124D" w:rsidRPr="00E43137" w:rsidRDefault="00AD124D" w:rsidP="008676F9">
      <w:pPr>
        <w:autoSpaceDE w:val="0"/>
        <w:autoSpaceDN w:val="0"/>
        <w:adjustRightInd w:val="0"/>
        <w:rPr>
          <w:rFonts w:ascii="Calibri" w:eastAsia="Calibri" w:hAnsi="Calibri"/>
          <w:szCs w:val="22"/>
          <w:lang w:eastAsia="en-US"/>
        </w:rPr>
      </w:pPr>
    </w:p>
    <w:p w:rsidR="00E43137" w:rsidRPr="00AA30CA" w:rsidRDefault="00E43137" w:rsidP="00744ED8">
      <w:pPr>
        <w:ind w:left="2835" w:hanging="2835"/>
        <w:rPr>
          <w:rFonts w:eastAsia="Calibri"/>
          <w:b/>
        </w:rPr>
      </w:pPr>
      <w:r w:rsidRPr="00AA30CA">
        <w:rPr>
          <w:rFonts w:eastAsia="Calibri"/>
          <w:b/>
        </w:rPr>
        <w:t>5.2.1.3 Fokusová oblasť 1C: Podpora celoživotného vzdelávania a odborného vzdelávania v odvetviach poľnohospodárstva a lesného hospodárstva</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43137" w:rsidRPr="00E43137" w:rsidTr="00E43137">
        <w:tc>
          <w:tcPr>
            <w:tcW w:w="9039" w:type="dxa"/>
            <w:shd w:val="clear" w:color="auto" w:fill="auto"/>
            <w:vAlign w:val="center"/>
          </w:tcPr>
          <w:p w:rsidR="00E43137" w:rsidRPr="00E43137" w:rsidRDefault="00E43137" w:rsidP="008676F9">
            <w:pPr>
              <w:spacing w:after="60" w:line="276" w:lineRule="auto"/>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lang w:eastAsia="en-US"/>
        </w:rPr>
      </w:pPr>
      <w:r w:rsidRPr="00E43137">
        <w:rPr>
          <w:rFonts w:ascii="Calibri" w:eastAsia="Calibri" w:hAnsi="Calibri"/>
          <w:szCs w:val="22"/>
          <w:u w:val="single"/>
          <w:lang w:eastAsia="en-US"/>
        </w:rPr>
        <w:t>Kombinácia a zdôvodnenie vybraných opatrení</w:t>
      </w:r>
      <w:r w:rsidRPr="00E43137">
        <w:rPr>
          <w:rFonts w:ascii="Calibri" w:eastAsia="Calibri" w:hAnsi="Calibri"/>
          <w:szCs w:val="22"/>
          <w:lang w:eastAsia="en-US"/>
        </w:rPr>
        <w:t xml:space="preserve"> </w:t>
      </w:r>
    </w:p>
    <w:p w:rsidR="007F7CA6" w:rsidRPr="00D82AFA" w:rsidRDefault="007F7CA6" w:rsidP="007F7CA6">
      <w:pPr>
        <w:autoSpaceDE w:val="0"/>
        <w:autoSpaceDN w:val="0"/>
        <w:adjustRightInd w:val="0"/>
        <w:spacing w:before="120"/>
      </w:pPr>
      <w:r>
        <w:t>Fokusová oblasť</w:t>
      </w:r>
      <w:r w:rsidRPr="00D82AFA">
        <w:t xml:space="preserve">  1C je nasmerovaná na podporu prenosu vedomostí prostredníctvom vzdelávania a má prispieť  k dosiahnutiu cieľov priorít 2 až 6. </w:t>
      </w:r>
    </w:p>
    <w:p w:rsidR="007F7CA6" w:rsidRPr="00D82AFA" w:rsidRDefault="007F7CA6" w:rsidP="007F7CA6">
      <w:pPr>
        <w:autoSpaceDE w:val="0"/>
        <w:autoSpaceDN w:val="0"/>
        <w:adjustRightInd w:val="0"/>
        <w:spacing w:before="120"/>
      </w:pPr>
      <w:r w:rsidRPr="00D82AFA">
        <w:t xml:space="preserve">Oblasť vzdelávania zahŕňa odborné, celoživotné a ďalšie tzv. neformálne vzdelávanie prostredníctvom informatívnych podujatí, výmeny skúseností, demonštratívnych projektov, kurzov, seminárov a odborných exkurzií. </w:t>
      </w:r>
    </w:p>
    <w:p w:rsidR="007F7CA6" w:rsidRPr="00D82AFA" w:rsidRDefault="007F7CA6" w:rsidP="007F7CA6">
      <w:pPr>
        <w:autoSpaceDE w:val="0"/>
        <w:autoSpaceDN w:val="0"/>
        <w:adjustRightInd w:val="0"/>
        <w:spacing w:before="120"/>
      </w:pPr>
      <w:r w:rsidRPr="00D82AFA">
        <w:t xml:space="preserve">Vzdelávanie musí smerovať k prioritným oblastiam Spoločnej poľnohospodárskej politiky najmä však: k zvyšovaniu konkurencieschopnosti podniku, efektívnejšiemu riadeniu podniku, k podpore zavádzania inovácií na úrovni podniku, k lepšiemu využitiu prírodných zdrojov, ochrane životného prostredia, životných podmienok zvierat a zlepšeniu kvality života.  </w:t>
      </w:r>
    </w:p>
    <w:p w:rsidR="007F7CA6" w:rsidRPr="00D82AFA" w:rsidRDefault="007F7CA6" w:rsidP="007F7CA6">
      <w:pPr>
        <w:autoSpaceDE w:val="0"/>
        <w:autoSpaceDN w:val="0"/>
        <w:adjustRightInd w:val="0"/>
        <w:spacing w:before="120"/>
      </w:pPr>
      <w:r w:rsidRPr="00D82AFA">
        <w:t>Neformálne vzdelávanie bude zamerané na potrebu produkcie s vyššou pridanou hodnotou a vyššou kvalitou, ktoré posilnia konkurencieschopnosť poľnohospodárstva, spracovania potravín a lesníctva a zároveň podporia domáci trh prostredníctvom nových distribučných kanálov, krátkych reťazcov, regionálnych tržníc a pod. (vo väzbe na priority 2 a 3).</w:t>
      </w:r>
    </w:p>
    <w:p w:rsidR="00AD124D" w:rsidRDefault="00AD124D" w:rsidP="008676F9">
      <w:pPr>
        <w:autoSpaceDE w:val="0"/>
        <w:autoSpaceDN w:val="0"/>
        <w:adjustRightInd w:val="0"/>
        <w:rPr>
          <w:rFonts w:ascii="Calibri" w:hAnsi="Calibri"/>
          <w:szCs w:val="22"/>
          <w:lang w:eastAsia="en-US"/>
        </w:rPr>
      </w:pPr>
      <w:r>
        <w:rPr>
          <w:rFonts w:ascii="Calibri" w:hAnsi="Calibri"/>
          <w:szCs w:val="22"/>
          <w:lang w:eastAsia="en-US"/>
        </w:rPr>
        <w:br w:type="page"/>
      </w:r>
    </w:p>
    <w:p w:rsidR="00E43137" w:rsidRPr="00E43137" w:rsidRDefault="00AD124D" w:rsidP="00C32FE9">
      <w:pPr>
        <w:pStyle w:val="Podpod"/>
        <w:spacing w:after="120"/>
        <w:ind w:left="1560" w:hanging="1560"/>
        <w:jc w:val="left"/>
      </w:pPr>
      <w:bookmarkStart w:id="46" w:name="_Toc384111020"/>
      <w:bookmarkStart w:id="47" w:name="_Toc387041298"/>
      <w:r>
        <w:t xml:space="preserve">5.2.2. </w:t>
      </w:r>
      <w:r w:rsidR="00E43137" w:rsidRPr="00E43137">
        <w:t>Priorita 2: Posilnenie životaschopnosti poľnohospodárskych podnikov a konkurencieschopnosti všetkých druhov poľnohospodárstva vo všetkých regiónoch a presadzovanie inovačných poľnohospodárskych technológií a udržateľného obhospodarovania lesov.</w:t>
      </w:r>
      <w:bookmarkEnd w:id="46"/>
      <w:bookmarkEnd w:id="47"/>
      <w:r w:rsidR="00E43137" w:rsidRPr="00E43137">
        <w:t xml:space="preserve"> </w:t>
      </w:r>
    </w:p>
    <w:p w:rsidR="00E43137" w:rsidRPr="00AA30CA" w:rsidRDefault="00AD124D" w:rsidP="00C32FE9">
      <w:pPr>
        <w:ind w:left="2552" w:hanging="2552"/>
        <w:jc w:val="left"/>
        <w:rPr>
          <w:rFonts w:eastAsia="Calibri"/>
          <w:b/>
        </w:rPr>
      </w:pPr>
      <w:r w:rsidRPr="00AA30CA">
        <w:rPr>
          <w:rFonts w:eastAsia="Calibri"/>
          <w:b/>
        </w:rPr>
        <w:t xml:space="preserve">5.2.2.1 </w:t>
      </w:r>
      <w:r w:rsidR="00E43137" w:rsidRPr="00AA30CA">
        <w:rPr>
          <w:rFonts w:eastAsia="Calibri"/>
          <w:b/>
        </w:rPr>
        <w:t>Fokusová oblasť 2A: 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Opatren</w:t>
            </w:r>
            <w:r>
              <w:rPr>
                <w:sz w:val="20"/>
                <w:szCs w:val="20"/>
              </w:rPr>
              <w:t>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Pr="00D82AFA" w:rsidRDefault="007F7CA6" w:rsidP="007F7CA6">
            <w:pPr>
              <w:spacing w:before="60" w:after="60"/>
              <w:ind w:left="1560" w:hanging="1560"/>
              <w:rPr>
                <w:i/>
                <w:sz w:val="20"/>
                <w:szCs w:val="20"/>
              </w:rPr>
            </w:pPr>
            <w:r w:rsidRPr="00D82AFA">
              <w:rPr>
                <w:i/>
                <w:sz w:val="20"/>
                <w:szCs w:val="20"/>
              </w:rPr>
              <w:t>Podopatrenie</w:t>
            </w:r>
            <w:r>
              <w:rPr>
                <w:i/>
                <w:sz w:val="20"/>
                <w:szCs w:val="20"/>
              </w:rPr>
              <w:t xml:space="preserv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rPr>
                <w:bCs/>
                <w:sz w:val="20"/>
                <w:szCs w:val="20"/>
              </w:rPr>
            </w:pPr>
            <w:r w:rsidRPr="00D82AFA">
              <w:rPr>
                <w:bCs/>
                <w:i/>
                <w:sz w:val="20"/>
                <w:szCs w:val="20"/>
              </w:rPr>
              <w:t xml:space="preserve">Podopatrenie </w:t>
            </w:r>
            <w:r w:rsidR="00C32FE9">
              <w:rPr>
                <w:bCs/>
                <w:i/>
                <w:sz w:val="20"/>
                <w:szCs w:val="20"/>
              </w:rPr>
              <w:t>4.3: Pozemkové úpravy</w:t>
            </w:r>
            <w:r>
              <w:rPr>
                <w:bCs/>
                <w:i/>
                <w:sz w:val="20"/>
                <w:szCs w:val="20"/>
              </w:rPr>
              <w:t xml:space="preserve"> (čl. 17</w:t>
            </w:r>
            <w:r w:rsidRPr="00D82AFA">
              <w:rPr>
                <w:bCs/>
                <w:i/>
                <w:sz w:val="20"/>
                <w:szCs w:val="20"/>
              </w:rPr>
              <w:t xml:space="preserve">c) – projekty pozemkových úprav                                                                      </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6</w:t>
            </w:r>
            <w:r w:rsidRPr="00D82AFA">
              <w:rPr>
                <w:bCs/>
                <w:sz w:val="20"/>
                <w:szCs w:val="20"/>
              </w:rPr>
              <w:t>: Rozvoj poľnohospodárskych podnikov a</w:t>
            </w:r>
            <w:r w:rsidR="00D07D16">
              <w:rPr>
                <w:bCs/>
                <w:sz w:val="20"/>
                <w:szCs w:val="20"/>
              </w:rPr>
              <w:t> </w:t>
            </w:r>
            <w:r w:rsidRPr="00D82AFA">
              <w:rPr>
                <w:bCs/>
                <w:sz w:val="20"/>
                <w:szCs w:val="20"/>
              </w:rPr>
              <w:t>podnika</w:t>
            </w:r>
            <w:r w:rsidR="00D07D16">
              <w:rPr>
                <w:bCs/>
                <w:sz w:val="20"/>
                <w:szCs w:val="20"/>
              </w:rPr>
              <w:t>teľskej činnosti</w:t>
            </w:r>
            <w:r>
              <w:rPr>
                <w:bCs/>
                <w:sz w:val="20"/>
                <w:szCs w:val="20"/>
              </w:rPr>
              <w:t xml:space="preserve"> (čl.19)</w:t>
            </w:r>
          </w:p>
          <w:p w:rsidR="007F7CA6" w:rsidRPr="00D82AFA" w:rsidRDefault="007F7CA6" w:rsidP="00D07D16">
            <w:pPr>
              <w:spacing w:before="60" w:after="60"/>
              <w:ind w:left="1560" w:hanging="1560"/>
              <w:rPr>
                <w:i/>
                <w:sz w:val="20"/>
                <w:szCs w:val="20"/>
              </w:rPr>
            </w:pPr>
            <w:r w:rsidRPr="00D82AFA">
              <w:rPr>
                <w:i/>
                <w:sz w:val="20"/>
                <w:szCs w:val="20"/>
              </w:rPr>
              <w:t xml:space="preserve">Podopatrenie </w:t>
            </w:r>
            <w:r>
              <w:rPr>
                <w:i/>
                <w:sz w:val="20"/>
                <w:szCs w:val="20"/>
              </w:rPr>
              <w:t>6.3</w:t>
            </w:r>
            <w:r w:rsidRPr="00D82AFA">
              <w:rPr>
                <w:i/>
                <w:sz w:val="20"/>
                <w:szCs w:val="20"/>
              </w:rPr>
              <w:t xml:space="preserve">: Pomoc na začatie podnikateľskej činnosti pre </w:t>
            </w:r>
            <w:r w:rsidR="00D07D16">
              <w:rPr>
                <w:i/>
                <w:sz w:val="20"/>
                <w:szCs w:val="20"/>
              </w:rPr>
              <w:t xml:space="preserve">rozvoj </w:t>
            </w:r>
            <w:r w:rsidRPr="00D82AFA">
              <w:rPr>
                <w:i/>
                <w:sz w:val="20"/>
                <w:szCs w:val="20"/>
              </w:rPr>
              <w:t>mal</w:t>
            </w:r>
            <w:r w:rsidR="00D07D16">
              <w:rPr>
                <w:i/>
                <w:sz w:val="20"/>
                <w:szCs w:val="20"/>
              </w:rPr>
              <w:t>ých</w:t>
            </w:r>
            <w:r w:rsidRPr="00D82AFA">
              <w:rPr>
                <w:i/>
                <w:sz w:val="20"/>
                <w:szCs w:val="20"/>
              </w:rPr>
              <w:t xml:space="preserve"> </w:t>
            </w:r>
            <w:r>
              <w:rPr>
                <w:i/>
                <w:sz w:val="20"/>
                <w:szCs w:val="20"/>
              </w:rPr>
              <w:t>poľnohospodársk</w:t>
            </w:r>
            <w:r w:rsidR="00D07D16">
              <w:rPr>
                <w:i/>
                <w:sz w:val="20"/>
                <w:szCs w:val="20"/>
              </w:rPr>
              <w:t>ych</w:t>
            </w:r>
            <w:r>
              <w:rPr>
                <w:i/>
                <w:sz w:val="20"/>
                <w:szCs w:val="20"/>
              </w:rPr>
              <w:t xml:space="preserve"> podnik</w:t>
            </w:r>
            <w:r w:rsidR="00D07D16">
              <w:rPr>
                <w:i/>
                <w:sz w:val="20"/>
                <w:szCs w:val="20"/>
              </w:rPr>
              <w:t>ov</w:t>
            </w:r>
            <w:r>
              <w:rPr>
                <w:i/>
                <w:sz w:val="20"/>
                <w:szCs w:val="20"/>
              </w:rPr>
              <w:t xml:space="preserve"> (čl. 19</w:t>
            </w:r>
            <w:r w:rsidRPr="00D82AFA">
              <w:rPr>
                <w:i/>
                <w:sz w:val="20"/>
                <w:szCs w:val="20"/>
              </w:rPr>
              <w:t>a</w:t>
            </w:r>
            <w:r>
              <w:rPr>
                <w:i/>
                <w:sz w:val="20"/>
                <w:szCs w:val="20"/>
              </w:rPr>
              <w:t>)iii</w:t>
            </w:r>
            <w:r w:rsidRPr="00D82AFA">
              <w:rPr>
                <w:i/>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16</w:t>
            </w:r>
            <w:r>
              <w:rPr>
                <w:sz w:val="20"/>
                <w:szCs w:val="20"/>
              </w:rPr>
              <w:t>: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  2:  P</w:t>
            </w:r>
            <w:r>
              <w:rPr>
                <w:sz w:val="20"/>
                <w:szCs w:val="20"/>
              </w:rPr>
              <w:t>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spacing w:before="120"/>
      </w:pPr>
      <w:r>
        <w:t>Analýza SWOT definuje slabé stránky poľnohospodárstva, ktoré sú platné pre všetky typy podnikov a týkajú sa hlavne nízkej pridanej hodnoty a nízkych príjmov</w:t>
      </w:r>
      <w:r w:rsidRPr="00D82AFA">
        <w:t xml:space="preserve"> na hektár poľnohospodárskej pôdy v </w:t>
      </w:r>
      <w:r>
        <w:t xml:space="preserve">porovnaní s ostatnými štátmi EÚ, slabej poľnohospodárskej diverzifikácii (nízky podiel ŽV a špeciálnej RV).  </w:t>
      </w:r>
    </w:p>
    <w:p w:rsidR="007F7CA6" w:rsidRPr="00522328" w:rsidRDefault="007F7CA6" w:rsidP="007F7CA6">
      <w:pPr>
        <w:spacing w:before="120"/>
      </w:pPr>
      <w:r>
        <w:t xml:space="preserve">Vybrané opatrenia v rámci 2A sú zamerané na dosiahnutie vyššej produktivity v sektore, diverzifikácie poľnohospodárskej produkcie, zlepšenie finalizácie produkcie, posilnenie generačnej obmeny v poľnohospodárstve. </w:t>
      </w:r>
      <w:r w:rsidRPr="00E74473">
        <w:t xml:space="preserve">Reštrukturalizácia výrobných prostriedkov v rámci </w:t>
      </w:r>
      <w:r w:rsidRPr="00CA6C69">
        <w:rPr>
          <w:b/>
        </w:rPr>
        <w:t>podopatrenia 4.1 (čl.17a)</w:t>
      </w:r>
      <w:r>
        <w:t xml:space="preserve"> </w:t>
      </w:r>
      <w:r w:rsidRPr="00E74473">
        <w:t xml:space="preserve">bude zameraná na zvýšenie celkovej výkonnosti a efektívnosti podporených </w:t>
      </w:r>
      <w:r>
        <w:t>poľ.</w:t>
      </w:r>
      <w:r w:rsidR="00C52ADA">
        <w:t xml:space="preserve"> </w:t>
      </w:r>
      <w:r w:rsidRPr="00E74473">
        <w:t xml:space="preserve">podnikov vrátane podnikov, ktoré prevádzkujú mladí alebo malí farmári.  Poskytnutá podpora investícií bude prioritne smerovaná do zvýšenia </w:t>
      </w:r>
      <w:r>
        <w:t xml:space="preserve">diverzifikácie produkcie (zameranie podpory na ŽV a špecializovanú RV), zlepšovania kvality, </w:t>
      </w:r>
      <w:r w:rsidRPr="00E74473">
        <w:t>zníženia nákladovosti výroby, zvyšovania inova</w:t>
      </w:r>
      <w:r>
        <w:t xml:space="preserve">tívnosti a efektívnosti výroby a tým zvyšovania pridanej hodnoty, </w:t>
      </w:r>
      <w:r w:rsidRPr="00E74473">
        <w:t>zlepšenia odbytu produkcie (podpora predaja z dvora). Intenzita podpory pre mladých farmárov bude zvýhodnená o </w:t>
      </w:r>
      <w:r w:rsidR="00D07D16">
        <w:t>2</w:t>
      </w:r>
      <w:r w:rsidRPr="00E74473">
        <w:t>0%. K rastu konkurencieschopnosti poľnohospodárstva prispejú aj podpory pre začatie</w:t>
      </w:r>
      <w:r w:rsidR="00D07D16">
        <w:t xml:space="preserve"> podnikania</w:t>
      </w:r>
      <w:r w:rsidRPr="00E74473">
        <w:t xml:space="preserve"> malých a mladých farmárov (</w:t>
      </w:r>
      <w:r w:rsidRPr="00CA6C69">
        <w:rPr>
          <w:b/>
        </w:rPr>
        <w:t xml:space="preserve">podopatrenia </w:t>
      </w:r>
      <w:r w:rsidR="00D07D16">
        <w:rPr>
          <w:b/>
        </w:rPr>
        <w:t xml:space="preserve">6.1. a </w:t>
      </w:r>
      <w:r>
        <w:rPr>
          <w:b/>
        </w:rPr>
        <w:t>6.3</w:t>
      </w:r>
      <w:r w:rsidR="00D07D16">
        <w:rPr>
          <w:b/>
        </w:rPr>
        <w:t>/</w:t>
      </w:r>
      <w:r w:rsidRPr="00CA6C69">
        <w:rPr>
          <w:b/>
        </w:rPr>
        <w:t>čl.19a</w:t>
      </w:r>
      <w:r w:rsidRPr="00E74473">
        <w:t>), ktorí získaním podpory zlepšia hospodársky výkon svojich fariem a očakáva sa, že tým zvýšia aj svoju účasť na trhu.</w:t>
      </w:r>
      <w:r>
        <w:t xml:space="preserve"> Vo vzťahu k malým farmám bol zvolený pilotný prístup.</w:t>
      </w:r>
      <w:r w:rsidRPr="00E74473">
        <w:t xml:space="preserve"> </w:t>
      </w:r>
      <w:r>
        <w:t xml:space="preserve">Na zlepšenie prístupu k pôde budú realizované projekty pozemkových úprav v rámci </w:t>
      </w:r>
      <w:r w:rsidRPr="00CA6C69">
        <w:rPr>
          <w:b/>
        </w:rPr>
        <w:t>podopatrenia 4.3 (čl.17c)</w:t>
      </w:r>
      <w:r>
        <w:t xml:space="preserve">. Pre posilnenie účinku podrených investícii v rámci čl.17 bude v rámci </w:t>
      </w:r>
      <w:r w:rsidRPr="00CA6C69">
        <w:rPr>
          <w:b/>
        </w:rPr>
        <w:t>opatrenia 16 (čl.35)</w:t>
      </w:r>
      <w:r>
        <w:t xml:space="preserve"> podporená spolupráca poľnohospodárov (pilotné projekty) s výskumom s cieľom zlepšiť a inovovať výrobné postupy. </w:t>
      </w:r>
      <w:r w:rsidRPr="00D82AFA">
        <w:t>K dosiahnutiu cieľa</w:t>
      </w:r>
      <w:r>
        <w:t xml:space="preserve"> fokusovej</w:t>
      </w:r>
      <w:r w:rsidRPr="00D82AFA">
        <w:t xml:space="preserve"> oblasti 2A je potrebné sa usilovať o ďalšie odborné vzdelávanie </w:t>
      </w:r>
      <w:r>
        <w:t>(</w:t>
      </w:r>
      <w:r w:rsidRPr="00CA6C69">
        <w:rPr>
          <w:b/>
        </w:rPr>
        <w:t>opatrenie 1, čl.14</w:t>
      </w:r>
      <w:r>
        <w:t xml:space="preserve">) </w:t>
      </w:r>
      <w:r w:rsidRPr="00D82AFA">
        <w:t xml:space="preserve">ako aj </w:t>
      </w:r>
      <w:r>
        <w:t xml:space="preserve">poskytovať poradenstvo najmä  </w:t>
      </w:r>
      <w:r w:rsidRPr="00E74473">
        <w:t>v oblasti rozvoja nových aktivít, ktoré pomôžu zlepšiť ekonomickú výkonnosť podnikov</w:t>
      </w:r>
      <w:r>
        <w:t xml:space="preserve"> (</w:t>
      </w:r>
      <w:r w:rsidRPr="00CA6C69">
        <w:rPr>
          <w:b/>
        </w:rPr>
        <w:t>opatrenie 2, čl.15</w:t>
      </w:r>
      <w:r>
        <w:t xml:space="preserve">). </w:t>
      </w:r>
    </w:p>
    <w:p w:rsidR="007B5045" w:rsidRDefault="007B5045" w:rsidP="008676F9">
      <w:pPr>
        <w:autoSpaceDE w:val="0"/>
        <w:autoSpaceDN w:val="0"/>
        <w:adjustRightInd w:val="0"/>
        <w:rPr>
          <w:rFonts w:ascii="Calibri" w:eastAsia="Calibri" w:hAnsi="Calibri"/>
          <w:b/>
          <w:szCs w:val="22"/>
          <w:lang w:eastAsia="en-US"/>
        </w:rPr>
      </w:pPr>
      <w:r>
        <w:rPr>
          <w:rFonts w:ascii="Calibri" w:eastAsia="Calibri" w:hAnsi="Calibri"/>
          <w:b/>
          <w:szCs w:val="22"/>
          <w:lang w:eastAsia="en-US"/>
        </w:rPr>
        <w:br w:type="page"/>
      </w:r>
    </w:p>
    <w:p w:rsidR="00E43137" w:rsidRPr="00AA30CA" w:rsidRDefault="00AD124D" w:rsidP="00744ED8">
      <w:pPr>
        <w:ind w:left="2694" w:hanging="2694"/>
        <w:rPr>
          <w:rFonts w:eastAsia="Calibri"/>
          <w:b/>
        </w:rPr>
      </w:pPr>
      <w:r w:rsidRPr="00AA30CA">
        <w:rPr>
          <w:rFonts w:eastAsia="Calibri"/>
          <w:b/>
        </w:rPr>
        <w:t xml:space="preserve">5.2.2.2 </w:t>
      </w:r>
      <w:r w:rsidR="00E43137" w:rsidRPr="00AA30CA">
        <w:rPr>
          <w:rFonts w:eastAsia="Calibri"/>
          <w:b/>
        </w:rPr>
        <w:t>Fokusová oblasť 2B: Uľahčenie vstupu poľnohospodárov s primeranými zručnosťami do odvetvia poľnohospodárstva, a najmä generačnej výmeny</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Pr>
                <w:bCs/>
                <w:sz w:val="20"/>
                <w:szCs w:val="20"/>
              </w:rPr>
              <w:t>Opatrenie 6</w:t>
            </w:r>
            <w:r w:rsidRPr="00D82AFA">
              <w:rPr>
                <w:bCs/>
                <w:sz w:val="20"/>
                <w:szCs w:val="20"/>
              </w:rPr>
              <w:t>: Rozvoj poľnohospodárskych podnikov a</w:t>
            </w:r>
            <w:r w:rsidR="00D07D16">
              <w:rPr>
                <w:bCs/>
                <w:sz w:val="20"/>
                <w:szCs w:val="20"/>
              </w:rPr>
              <w:t> </w:t>
            </w:r>
            <w:r w:rsidRPr="00D82AFA">
              <w:rPr>
                <w:bCs/>
                <w:sz w:val="20"/>
                <w:szCs w:val="20"/>
              </w:rPr>
              <w:t>podnika</w:t>
            </w:r>
            <w:r w:rsidR="00D07D16">
              <w:rPr>
                <w:bCs/>
                <w:sz w:val="20"/>
                <w:szCs w:val="20"/>
              </w:rPr>
              <w:t>teľskej činnosti</w:t>
            </w:r>
            <w:r w:rsidRPr="00D82AFA">
              <w:rPr>
                <w:bCs/>
                <w:sz w:val="20"/>
                <w:szCs w:val="20"/>
              </w:rPr>
              <w:t xml:space="preserve"> </w:t>
            </w:r>
            <w:r>
              <w:rPr>
                <w:sz w:val="20"/>
                <w:szCs w:val="20"/>
              </w:rPr>
              <w:t>(čl. 19</w:t>
            </w:r>
            <w:r w:rsidRPr="00D82AFA">
              <w:rPr>
                <w:sz w:val="20"/>
                <w:szCs w:val="20"/>
              </w:rPr>
              <w:t>)</w:t>
            </w:r>
          </w:p>
          <w:p w:rsidR="007F7CA6" w:rsidRPr="00D82AFA" w:rsidRDefault="007F7CA6" w:rsidP="007F7CA6">
            <w:pPr>
              <w:rPr>
                <w:i/>
                <w:sz w:val="20"/>
                <w:szCs w:val="20"/>
              </w:rPr>
            </w:pPr>
            <w:r w:rsidRPr="00D82AFA">
              <w:rPr>
                <w:i/>
                <w:sz w:val="20"/>
                <w:szCs w:val="20"/>
              </w:rPr>
              <w:t xml:space="preserve">Podopatrenie </w:t>
            </w:r>
            <w:r>
              <w:rPr>
                <w:i/>
                <w:sz w:val="20"/>
                <w:szCs w:val="20"/>
              </w:rPr>
              <w:t>6.1: Pomoc na zač</w:t>
            </w:r>
            <w:r w:rsidRPr="00D82AFA">
              <w:rPr>
                <w:i/>
                <w:sz w:val="20"/>
                <w:szCs w:val="20"/>
              </w:rPr>
              <w:t xml:space="preserve">atie podnikateľskej činnosti pre mladých poľnohospodárov </w:t>
            </w:r>
            <w:r>
              <w:rPr>
                <w:i/>
                <w:sz w:val="20"/>
                <w:szCs w:val="20"/>
              </w:rPr>
              <w:t>(čl.19a)ii.)</w:t>
            </w:r>
          </w:p>
        </w:tc>
      </w:tr>
      <w:tr w:rsidR="007F7CA6" w:rsidRPr="00D82AFA" w:rsidTr="007F7CA6">
        <w:tc>
          <w:tcPr>
            <w:tcW w:w="9072" w:type="dxa"/>
            <w:shd w:val="clear" w:color="auto" w:fill="auto"/>
            <w:vAlign w:val="center"/>
          </w:tcPr>
          <w:p w:rsidR="007F7CA6" w:rsidRPr="00D82AFA" w:rsidRDefault="007F7CA6" w:rsidP="007F7CA6">
            <w:pPr>
              <w:spacing w:before="60" w:after="60"/>
              <w:rPr>
                <w:bCs/>
                <w:noProof/>
                <w:sz w:val="20"/>
                <w:szCs w:val="20"/>
              </w:rPr>
            </w:pPr>
            <w:r>
              <w:rPr>
                <w:bCs/>
                <w:sz w:val="20"/>
                <w:szCs w:val="20"/>
              </w:rPr>
              <w:t xml:space="preserve">Opatrenie 4: </w:t>
            </w:r>
            <w:r w:rsidRPr="00D82AFA">
              <w:rPr>
                <w:sz w:val="20"/>
                <w:szCs w:val="20"/>
              </w:rPr>
              <w:t xml:space="preserve"> </w:t>
            </w:r>
            <w:r w:rsidRPr="00D82AFA">
              <w:rPr>
                <w:bCs/>
                <w:noProof/>
                <w:sz w:val="20"/>
                <w:szCs w:val="20"/>
              </w:rPr>
              <w:t>Investície do hmotného majetku</w:t>
            </w:r>
            <w:r>
              <w:rPr>
                <w:bCs/>
                <w:noProof/>
                <w:sz w:val="20"/>
                <w:szCs w:val="20"/>
              </w:rPr>
              <w:t xml:space="preserve"> (čl.17</w:t>
            </w:r>
            <w:r w:rsidRPr="00D82AFA">
              <w:rPr>
                <w:bCs/>
                <w:noProof/>
                <w:sz w:val="20"/>
                <w:szCs w:val="20"/>
              </w:rPr>
              <w:t>):</w:t>
            </w:r>
          </w:p>
          <w:p w:rsidR="007F7CA6" w:rsidRPr="00EA4EB5" w:rsidRDefault="007F7CA6" w:rsidP="007F7CA6">
            <w:pPr>
              <w:spacing w:before="60" w:after="60"/>
              <w:ind w:left="1418" w:hanging="1418"/>
              <w:rPr>
                <w:i/>
                <w:sz w:val="20"/>
                <w:szCs w:val="20"/>
              </w:rPr>
            </w:pPr>
            <w:r w:rsidRPr="00D82AFA">
              <w:rPr>
                <w:i/>
                <w:sz w:val="20"/>
                <w:szCs w:val="20"/>
              </w:rPr>
              <w:t>Podopatrenie</w:t>
            </w:r>
            <w:r>
              <w:rPr>
                <w:i/>
                <w:sz w:val="20"/>
                <w:szCs w:val="20"/>
              </w:rPr>
              <w:t xml:space="preserv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tc>
      </w:tr>
      <w:tr w:rsidR="007F7CA6" w:rsidRPr="00D82AFA" w:rsidTr="007F7CA6">
        <w:tc>
          <w:tcPr>
            <w:tcW w:w="9072"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pStyle w:val="tlText2VlastnfarbaRGB31"/>
        <w:spacing w:before="120" w:line="240" w:lineRule="auto"/>
        <w:rPr>
          <w:rFonts w:asciiTheme="minorHAnsi" w:hAnsiTheme="minorHAnsi"/>
          <w:color w:val="auto"/>
          <w:szCs w:val="22"/>
        </w:rPr>
      </w:pPr>
      <w:r>
        <w:rPr>
          <w:rFonts w:asciiTheme="minorHAnsi" w:hAnsiTheme="minorHAnsi"/>
          <w:color w:val="auto"/>
          <w:szCs w:val="22"/>
        </w:rPr>
        <w:t xml:space="preserve">Z hľadiska vekovej štruktúry najviac pracovníkov v poľnohospodárstve bolo v r.2010 nad 50 r. Mladý farmári do 40 r. tvorili u právnických osôb 18,8% a u fyzických osôb 13,3%. Ešte horšia situácia je v riadení, kde z celkového počtu riadiacich pracovníkov v poľnohospodárstve vo veku do 35 r. bolo iba 7,1%. Pritom priemerný vek pracovníkov a hlavne manažérov je jednej z faktorov pre úspešné zavádzanie inovatívnych postupov do výroby a tým aj pre dosiahnutie zmeny  vo výške pridanej hodnoty v produkcii. Preto v rámci </w:t>
      </w:r>
      <w:r w:rsidRPr="00CA6C69">
        <w:rPr>
          <w:rFonts w:asciiTheme="minorHAnsi" w:hAnsiTheme="minorHAnsi"/>
          <w:b/>
          <w:color w:val="auto"/>
          <w:szCs w:val="22"/>
        </w:rPr>
        <w:t>opatrenia 6 (čl.19)</w:t>
      </w:r>
      <w:r w:rsidR="00D07D16">
        <w:rPr>
          <w:rFonts w:asciiTheme="minorHAnsi" w:hAnsiTheme="minorHAnsi"/>
          <w:b/>
          <w:color w:val="auto"/>
          <w:szCs w:val="22"/>
        </w:rPr>
        <w:t>, podopatrenie 6.1 (4l.19a)</w:t>
      </w:r>
      <w:r>
        <w:rPr>
          <w:rFonts w:asciiTheme="minorHAnsi" w:hAnsiTheme="minorHAnsi"/>
          <w:color w:val="auto"/>
          <w:szCs w:val="22"/>
        </w:rPr>
        <w:t xml:space="preserve"> bude poskytnutá podpora </w:t>
      </w:r>
      <w:r w:rsidRPr="00B61E91">
        <w:rPr>
          <w:rFonts w:asciiTheme="minorHAnsi" w:hAnsiTheme="minorHAnsi"/>
          <w:color w:val="auto"/>
          <w:szCs w:val="22"/>
        </w:rPr>
        <w:t xml:space="preserve">mladému poľnohospodárovi na začatie jeho podnikateľskej činnosti v oblasti živočíšnej a špecializovanej rastlinnej výroby na realizáciu podnikateľského plánu </w:t>
      </w:r>
      <w:r>
        <w:rPr>
          <w:rFonts w:asciiTheme="minorHAnsi" w:hAnsiTheme="minorHAnsi"/>
          <w:color w:val="auto"/>
          <w:szCs w:val="22"/>
        </w:rPr>
        <w:t xml:space="preserve">vo forme </w:t>
      </w:r>
      <w:r w:rsidRPr="00B118B6">
        <w:rPr>
          <w:rFonts w:asciiTheme="minorHAnsi" w:hAnsiTheme="minorHAnsi"/>
          <w:color w:val="auto"/>
          <w:szCs w:val="22"/>
        </w:rPr>
        <w:t>paušálnej platby</w:t>
      </w:r>
      <w:r>
        <w:rPr>
          <w:rFonts w:asciiTheme="minorHAnsi" w:hAnsiTheme="minorHAnsi"/>
          <w:color w:val="auto"/>
          <w:szCs w:val="22"/>
        </w:rPr>
        <w:t xml:space="preserve"> (boli brané do úvahy prioritné oblasti vyplývajúce zo SWOT). Okrem podpory na začatie podnikania bude poskytnutá mladým farmárom zvýhodnená investičná podpora do  hmotného majetku v rámci </w:t>
      </w:r>
      <w:r w:rsidRPr="00CA6C69">
        <w:rPr>
          <w:rFonts w:asciiTheme="minorHAnsi" w:hAnsiTheme="minorHAnsi"/>
          <w:b/>
          <w:color w:val="auto"/>
          <w:szCs w:val="22"/>
        </w:rPr>
        <w:t>opatrenia 4 (čl.17)</w:t>
      </w:r>
      <w:r>
        <w:rPr>
          <w:rFonts w:asciiTheme="minorHAnsi" w:hAnsiTheme="minorHAnsi"/>
          <w:b/>
          <w:color w:val="auto"/>
          <w:szCs w:val="22"/>
        </w:rPr>
        <w:t>, podopatrenie 4.1 (čl.17a)</w:t>
      </w:r>
      <w:r>
        <w:rPr>
          <w:rFonts w:asciiTheme="minorHAnsi" w:hAnsiTheme="minorHAnsi"/>
          <w:color w:val="auto"/>
          <w:szCs w:val="22"/>
        </w:rPr>
        <w:t xml:space="preserve">. Kombinácia oboch opatrení bude </w:t>
      </w:r>
      <w:r w:rsidRPr="00D82AFA">
        <w:rPr>
          <w:rFonts w:asciiTheme="minorHAnsi" w:hAnsiTheme="minorHAnsi"/>
          <w:color w:val="auto"/>
          <w:szCs w:val="22"/>
        </w:rPr>
        <w:t>prispievať k uľahčeniu vstupu poľnohospodárov s primeranými zručnosťami do odvetvia poľnohospodárstva</w:t>
      </w:r>
      <w:r>
        <w:rPr>
          <w:rFonts w:asciiTheme="minorHAnsi" w:hAnsiTheme="minorHAnsi"/>
          <w:color w:val="auto"/>
          <w:szCs w:val="22"/>
        </w:rPr>
        <w:t xml:space="preserve"> a rozvoju ich podnikania.</w:t>
      </w:r>
      <w:r w:rsidRPr="00D82AFA">
        <w:rPr>
          <w:rFonts w:asciiTheme="minorHAnsi" w:hAnsiTheme="minorHAnsi"/>
          <w:color w:val="auto"/>
          <w:szCs w:val="22"/>
        </w:rPr>
        <w:t xml:space="preserve"> Prvé podnikanie by malo byť sprevádzané istými prípravnými opatreniami a späté s určitými predpokladmi – ohľadom odbornej kvalifikácie</w:t>
      </w:r>
      <w:r>
        <w:rPr>
          <w:rFonts w:asciiTheme="minorHAnsi" w:hAnsiTheme="minorHAnsi"/>
          <w:color w:val="auto"/>
          <w:szCs w:val="22"/>
        </w:rPr>
        <w:t xml:space="preserve">, čo bude podporené v rámci </w:t>
      </w:r>
      <w:r w:rsidRPr="00CA6C69">
        <w:rPr>
          <w:rFonts w:asciiTheme="minorHAnsi" w:hAnsiTheme="minorHAnsi"/>
          <w:b/>
          <w:color w:val="auto"/>
          <w:szCs w:val="22"/>
        </w:rPr>
        <w:t>opatrenia 1 (čl.14)</w:t>
      </w:r>
      <w:r>
        <w:rPr>
          <w:rFonts w:asciiTheme="minorHAnsi" w:hAnsiTheme="minorHAnsi"/>
          <w:color w:val="auto"/>
          <w:szCs w:val="22"/>
        </w:rPr>
        <w:t xml:space="preserve">. </w:t>
      </w:r>
      <w:r w:rsidRPr="00D82AFA">
        <w:rPr>
          <w:rFonts w:asciiTheme="minorHAnsi" w:hAnsiTheme="minorHAnsi"/>
          <w:color w:val="auto"/>
          <w:szCs w:val="22"/>
        </w:rPr>
        <w:t xml:space="preserve">Okrem investičnej podpory podnikateľských plánov je dôležité pre začínajúcich poľnohospodárov na začiatku podnikania </w:t>
      </w:r>
      <w:r>
        <w:rPr>
          <w:rFonts w:asciiTheme="minorHAnsi" w:hAnsiTheme="minorHAnsi"/>
          <w:color w:val="auto"/>
          <w:szCs w:val="22"/>
        </w:rPr>
        <w:t xml:space="preserve">zabezpečiť </w:t>
      </w:r>
      <w:r w:rsidRPr="00D82AFA">
        <w:rPr>
          <w:rFonts w:asciiTheme="minorHAnsi" w:hAnsiTheme="minorHAnsi"/>
          <w:color w:val="auto"/>
          <w:szCs w:val="22"/>
        </w:rPr>
        <w:t xml:space="preserve">poradenské služby </w:t>
      </w:r>
      <w:r>
        <w:rPr>
          <w:rFonts w:asciiTheme="minorHAnsi" w:hAnsiTheme="minorHAnsi"/>
          <w:color w:val="auto"/>
          <w:szCs w:val="22"/>
        </w:rPr>
        <w:t xml:space="preserve">prostredníctvom </w:t>
      </w:r>
      <w:r w:rsidRPr="00CA6C69">
        <w:rPr>
          <w:rFonts w:asciiTheme="minorHAnsi" w:hAnsiTheme="minorHAnsi"/>
          <w:b/>
          <w:color w:val="auto"/>
          <w:szCs w:val="22"/>
        </w:rPr>
        <w:t>opatrenia 2 (čl.15)</w:t>
      </w:r>
      <w:r>
        <w:rPr>
          <w:rFonts w:asciiTheme="minorHAnsi" w:hAnsiTheme="minorHAnsi"/>
          <w:color w:val="auto"/>
          <w:szCs w:val="22"/>
        </w:rPr>
        <w:t xml:space="preserve"> </w:t>
      </w:r>
      <w:r w:rsidRPr="00D82AFA">
        <w:rPr>
          <w:rFonts w:asciiTheme="minorHAnsi" w:hAnsiTheme="minorHAnsi"/>
          <w:color w:val="auto"/>
          <w:szCs w:val="22"/>
        </w:rPr>
        <w:t xml:space="preserve">v oblasti poľnohospodárskej praxe. </w:t>
      </w:r>
    </w:p>
    <w:p w:rsidR="00E43137" w:rsidRDefault="00E43137" w:rsidP="008676F9">
      <w:pPr>
        <w:autoSpaceDE w:val="0"/>
        <w:autoSpaceDN w:val="0"/>
        <w:adjustRightInd w:val="0"/>
        <w:rPr>
          <w:rFonts w:ascii="Calibri" w:eastAsia="Calibri" w:hAnsi="Calibri"/>
          <w:szCs w:val="22"/>
          <w:lang w:eastAsia="en-US"/>
        </w:rPr>
      </w:pPr>
    </w:p>
    <w:p w:rsidR="007F7CA6" w:rsidRDefault="007F7CA6" w:rsidP="008676F9">
      <w:pPr>
        <w:autoSpaceDE w:val="0"/>
        <w:autoSpaceDN w:val="0"/>
        <w:adjustRightInd w:val="0"/>
        <w:rPr>
          <w:rFonts w:ascii="Calibri" w:eastAsia="Calibri" w:hAnsi="Calibri"/>
          <w:szCs w:val="22"/>
          <w:lang w:eastAsia="en-US"/>
        </w:rPr>
      </w:pPr>
    </w:p>
    <w:p w:rsidR="00E43137" w:rsidRPr="00E43137" w:rsidRDefault="00E43137" w:rsidP="00AA30CA">
      <w:pPr>
        <w:pStyle w:val="Podpodpod"/>
      </w:pPr>
      <w:bookmarkStart w:id="48" w:name="_Toc384111021"/>
      <w:bookmarkStart w:id="49" w:name="_Toc387041299"/>
      <w:r w:rsidRPr="00E43137">
        <w:t>5.2.2.2 Fokusová oblasť 2C: Zlepšenie hospodárskeho výkonu lesného hospodárstva</w:t>
      </w:r>
      <w:bookmarkEnd w:id="48"/>
      <w:bookmarkEnd w:id="49"/>
    </w:p>
    <w:p w:rsidR="007F7CA6" w:rsidRDefault="007F7CA6"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bCs/>
                <w:noProof/>
                <w:sz w:val="20"/>
                <w:szCs w:val="20"/>
                <w:lang w:eastAsia="en-US"/>
              </w:rPr>
            </w:pPr>
            <w:r w:rsidRPr="00E43137">
              <w:rPr>
                <w:rFonts w:ascii="Calibri" w:eastAsia="Calibri" w:hAnsi="Calibri"/>
                <w:bCs/>
                <w:sz w:val="20"/>
                <w:szCs w:val="20"/>
                <w:lang w:eastAsia="en-US"/>
              </w:rPr>
              <w:t xml:space="preserve">Opatrenie 4: </w:t>
            </w:r>
            <w:r w:rsidR="00D9472C">
              <w:rPr>
                <w:rFonts w:ascii="Calibri" w:eastAsia="Calibri" w:hAnsi="Calibri"/>
                <w:sz w:val="20"/>
                <w:szCs w:val="20"/>
                <w:lang w:eastAsia="en-US"/>
              </w:rPr>
              <w:t xml:space="preserve"> </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line="276" w:lineRule="auto"/>
              <w:ind w:left="1418" w:hanging="1418"/>
              <w:rPr>
                <w:rFonts w:ascii="Calibri" w:eastAsia="Calibri" w:hAnsi="Calibri"/>
                <w:i/>
                <w:sz w:val="20"/>
                <w:szCs w:val="20"/>
                <w:lang w:eastAsia="en-US"/>
              </w:rPr>
            </w:pPr>
            <w:r w:rsidRPr="00E43137">
              <w:rPr>
                <w:rFonts w:ascii="Calibri" w:eastAsia="Calibri" w:hAnsi="Calibri"/>
                <w:i/>
                <w:sz w:val="20"/>
                <w:szCs w:val="20"/>
                <w:lang w:eastAsia="en-US"/>
              </w:rPr>
              <w:t>Podopatrenie 4.3 Podpora investícií do infraštruktúry týkajúcej sa rozvoja, modernizácie alebo adaptácie poľnohospodárstva a lesníctva (čl. 17c)</w:t>
            </w:r>
          </w:p>
        </w:tc>
      </w:tr>
      <w:tr w:rsidR="00E43137" w:rsidRPr="00E43137" w:rsidTr="00E43137">
        <w:tc>
          <w:tcPr>
            <w:tcW w:w="9072"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8: </w:t>
            </w:r>
            <w:r w:rsidRPr="00E43137">
              <w:rPr>
                <w:rFonts w:ascii="Calibri" w:eastAsia="Calibri" w:hAnsi="Calibri"/>
                <w:sz w:val="20"/>
                <w:szCs w:val="20"/>
                <w:lang w:eastAsia="en-US"/>
              </w:rPr>
              <w:t xml:space="preserve"> Investície do rozvoja lesných oblastí a zlepšenie životaschopnosti lesov (čl.21):</w:t>
            </w:r>
          </w:p>
          <w:p w:rsidR="00E43137" w:rsidRPr="00E43137" w:rsidRDefault="00E43137" w:rsidP="00D07D16">
            <w:pPr>
              <w:spacing w:after="60" w:line="276" w:lineRule="auto"/>
              <w:ind w:left="1560" w:hanging="1560"/>
              <w:rPr>
                <w:rFonts w:ascii="Calibri" w:eastAsia="Calibri" w:hAnsi="Calibri"/>
                <w:bCs/>
                <w:sz w:val="20"/>
                <w:szCs w:val="20"/>
                <w:lang w:eastAsia="en-US"/>
              </w:rPr>
            </w:pPr>
            <w:r w:rsidRPr="00E43137">
              <w:rPr>
                <w:rFonts w:ascii="Calibri" w:eastAsia="Calibri" w:hAnsi="Calibri"/>
                <w:i/>
                <w:sz w:val="20"/>
                <w:szCs w:val="20"/>
                <w:lang w:eastAsia="en-US"/>
              </w:rPr>
              <w:t>Podopatrenie 8.6 : Investície do lesníckych technológii a  spracovania,</w:t>
            </w:r>
            <w:r w:rsidR="00D07D16">
              <w:rPr>
                <w:rFonts w:ascii="Calibri" w:eastAsia="Calibri" w:hAnsi="Calibri"/>
                <w:i/>
                <w:sz w:val="20"/>
                <w:szCs w:val="20"/>
                <w:lang w:eastAsia="en-US"/>
              </w:rPr>
              <w:t xml:space="preserve"> do</w:t>
            </w:r>
            <w:r w:rsidRPr="00E43137">
              <w:rPr>
                <w:rFonts w:ascii="Calibri" w:eastAsia="Calibri" w:hAnsi="Calibri"/>
                <w:i/>
                <w:sz w:val="20"/>
                <w:szCs w:val="20"/>
                <w:lang w:eastAsia="en-US"/>
              </w:rPr>
              <w:t xml:space="preserve"> mobilizácie lesníckych produktov </w:t>
            </w:r>
            <w:r w:rsidR="00D07D16">
              <w:rPr>
                <w:rFonts w:ascii="Calibri" w:eastAsia="Calibri" w:hAnsi="Calibri"/>
                <w:i/>
                <w:sz w:val="20"/>
                <w:szCs w:val="20"/>
                <w:lang w:eastAsia="en-US"/>
              </w:rPr>
              <w:t>a ich uvádzania na trh</w:t>
            </w:r>
            <w:r w:rsidRPr="00E43137">
              <w:rPr>
                <w:rFonts w:ascii="Calibri" w:eastAsia="Calibri" w:hAnsi="Calibri"/>
                <w:i/>
                <w:sz w:val="20"/>
                <w:szCs w:val="20"/>
                <w:lang w:eastAsia="en-US"/>
              </w:rPr>
              <w:t>(čl.26)</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autoSpaceDE w:val="0"/>
        <w:autoSpaceDN w:val="0"/>
        <w:adjustRightInd w:val="0"/>
        <w:spacing w:before="120"/>
        <w:rPr>
          <w:rFonts w:ascii="Calibri" w:eastAsia="Calibri" w:hAnsi="Calibri"/>
          <w:bCs/>
        </w:rPr>
      </w:pPr>
      <w:r>
        <w:t xml:space="preserve">Cieľom intervencií v rámci dodatočnej fokusovej oblasti je zlepšiť hospodársky výkon lesných subjektov v lesnom hospodárstve. </w:t>
      </w:r>
      <w:r>
        <w:rPr>
          <w:rFonts w:ascii="Calibri" w:eastAsia="Calibri" w:hAnsi="Calibri"/>
          <w:bCs/>
        </w:rPr>
        <w:t>V</w:t>
      </w:r>
      <w:r w:rsidRPr="0093656E">
        <w:rPr>
          <w:rFonts w:ascii="Calibri" w:eastAsia="Calibri" w:hAnsi="Calibri"/>
          <w:bCs/>
        </w:rPr>
        <w:t> lesnom hospodárstve stále pracuje vysoké percento mechanizmov a technológ</w:t>
      </w:r>
      <w:r>
        <w:rPr>
          <w:rFonts w:ascii="Calibri" w:eastAsia="Calibri" w:hAnsi="Calibri"/>
          <w:bCs/>
        </w:rPr>
        <w:t>ií po dobe životnosti. Pre zlepšenie hospodárskeho výkonu lesných podnikov je nevyhnutné využívať moderné inovatívne technológie, ktoré zvýšia produktivitu práce,</w:t>
      </w:r>
      <w:r>
        <w:rPr>
          <w:rFonts w:ascii="Calibri" w:eastAsia="Calibri" w:hAnsi="Calibri"/>
          <w:bCs/>
        </w:rPr>
        <w:lastRenderedPageBreak/>
        <w:t xml:space="preserve"> znížia priame náklady ako aj budú viac šetrné k životnému prostrediu. Podpora investícií do týchto nových technológií a mechanizmov bude zabezpečená z </w:t>
      </w:r>
      <w:r w:rsidRPr="00CA6C69">
        <w:rPr>
          <w:rFonts w:ascii="Calibri" w:eastAsia="Calibri" w:hAnsi="Calibri"/>
          <w:b/>
          <w:bCs/>
        </w:rPr>
        <w:t>opatrenia 8, podopatrenia č.8.6 (čl.26)</w:t>
      </w:r>
      <w:r>
        <w:rPr>
          <w:rFonts w:ascii="Calibri" w:eastAsia="Calibri" w:hAnsi="Calibri"/>
          <w:bCs/>
        </w:rPr>
        <w:t xml:space="preserve">. </w:t>
      </w:r>
    </w:p>
    <w:p w:rsidR="007F7CA6" w:rsidRDefault="007F7CA6" w:rsidP="007F7CA6">
      <w:pPr>
        <w:autoSpaceDE w:val="0"/>
        <w:autoSpaceDN w:val="0"/>
        <w:adjustRightInd w:val="0"/>
        <w:spacing w:before="120"/>
        <w:rPr>
          <w:rFonts w:ascii="Calibri" w:eastAsia="Calibri" w:hAnsi="Calibri"/>
          <w:bCs/>
        </w:rPr>
      </w:pPr>
      <w:r>
        <w:t xml:space="preserve">V rámci SWOT analýzy bola identifikovaná nedostatočná hustota lesnej dopravnej siete. Zlepšenie dopravnej infraštruktúry v lesoch bude zabezpečené prostredníctvom podpory investícií do výstavby lesných ciest v rámci </w:t>
      </w:r>
      <w:r w:rsidRPr="00CA6C69">
        <w:rPr>
          <w:b/>
        </w:rPr>
        <w:t xml:space="preserve">opatrenia </w:t>
      </w:r>
      <w:r w:rsidRPr="00CA6C69">
        <w:rPr>
          <w:rFonts w:ascii="Calibri" w:eastAsia="Calibri" w:hAnsi="Calibri"/>
          <w:b/>
          <w:bCs/>
        </w:rPr>
        <w:t>4, podopatrenia 4.3 (čl.17c)</w:t>
      </w:r>
      <w:r>
        <w:rPr>
          <w:rFonts w:ascii="Calibri" w:eastAsia="Calibri" w:hAnsi="Calibri"/>
          <w:bCs/>
        </w:rPr>
        <w:t xml:space="preserve">. Cieľom v rámci </w:t>
      </w:r>
      <w:r w:rsidRPr="00CA6C69">
        <w:rPr>
          <w:rFonts w:ascii="Calibri" w:eastAsia="Calibri" w:hAnsi="Calibri"/>
          <w:b/>
          <w:bCs/>
        </w:rPr>
        <w:t>podopatrenia 4.3 (čl.17c)</w:t>
      </w:r>
      <w:r>
        <w:rPr>
          <w:rFonts w:ascii="Calibri" w:eastAsia="Calibri" w:hAnsi="Calibri"/>
          <w:bCs/>
        </w:rPr>
        <w:t xml:space="preserve"> bude vybudovať min. 100 km lesných ciest. </w:t>
      </w:r>
    </w:p>
    <w:p w:rsidR="007F7CA6" w:rsidRPr="00D82AFA" w:rsidRDefault="007F7CA6" w:rsidP="007F7CA6">
      <w:pPr>
        <w:autoSpaceDE w:val="0"/>
        <w:autoSpaceDN w:val="0"/>
        <w:adjustRightInd w:val="0"/>
        <w:spacing w:before="120"/>
        <w:rPr>
          <w:b/>
          <w:bCs/>
        </w:rPr>
      </w:pPr>
      <w:r>
        <w:t xml:space="preserve">Obe opatrenia vytvárajú vzájomnú synergiu, ktorá prispeje nie len k špecifickému cieľu 2C ale aj k cieľom fokusových oblastí 4A, 4B, 4C, 5E. Podporené investície do lesných ciest budú v súlade s požiadavkami ochrany životného prostredia. </w:t>
      </w:r>
    </w:p>
    <w:p w:rsidR="00E43137" w:rsidRPr="00E43137" w:rsidRDefault="00E43137" w:rsidP="008676F9">
      <w:pPr>
        <w:spacing w:line="276" w:lineRule="auto"/>
        <w:rPr>
          <w:rFonts w:ascii="Calibri" w:eastAsia="Calibri" w:hAnsi="Calibri"/>
          <w:bCs/>
          <w:szCs w:val="22"/>
          <w:lang w:eastAsia="en-US"/>
        </w:rPr>
      </w:pPr>
    </w:p>
    <w:p w:rsidR="00E43137" w:rsidRPr="00E43137" w:rsidRDefault="00E43137" w:rsidP="008676F9">
      <w:pPr>
        <w:spacing w:after="200" w:line="276" w:lineRule="auto"/>
        <w:rPr>
          <w:rFonts w:ascii="Calibri" w:eastAsia="Calibri" w:hAnsi="Calibri"/>
          <w:b/>
          <w:bCs/>
          <w:szCs w:val="22"/>
          <w:lang w:eastAsia="en-US"/>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E43137" w:rsidP="00744ED8">
      <w:pPr>
        <w:pStyle w:val="Podpod"/>
        <w:spacing w:after="120"/>
        <w:ind w:left="2126" w:hanging="2126"/>
      </w:pPr>
      <w:bookmarkStart w:id="50" w:name="_Toc384111022"/>
      <w:bookmarkStart w:id="51" w:name="_Toc387041300"/>
      <w:r w:rsidRPr="00E43137">
        <w:t>5.2.3 Priorita 3: Podpora organizácie potravinového reťazca vrátane spracovania poľnohospodárskych výrobkoch a ich uvádzania na trh, dobrých životných podmienok zvierat a riadenia rizík v poľnohospodárstve</w:t>
      </w:r>
      <w:bookmarkEnd w:id="50"/>
      <w:bookmarkEnd w:id="51"/>
    </w:p>
    <w:p w:rsidR="00E43137" w:rsidRPr="00AA30CA" w:rsidRDefault="00E43137" w:rsidP="00C32FE9">
      <w:pPr>
        <w:ind w:left="2552" w:hanging="2552"/>
        <w:jc w:val="left"/>
        <w:rPr>
          <w:rFonts w:eastAsia="Calibri"/>
          <w:b/>
        </w:rPr>
      </w:pPr>
      <w:r w:rsidRPr="00AA30CA">
        <w:rPr>
          <w:rFonts w:eastAsia="Calibri"/>
          <w:b/>
        </w:rPr>
        <w:t xml:space="preserve">5.2.3.1 Fokusová oblasť 3A: </w:t>
      </w:r>
      <w:r w:rsidR="00086915" w:rsidRPr="00AA30CA">
        <w:rPr>
          <w:rFonts w:eastAsia="Calibri"/>
          <w:b/>
        </w:rPr>
        <w:t>Z</w:t>
      </w:r>
      <w:r w:rsidRPr="00AA30CA">
        <w:rPr>
          <w:rFonts w:eastAsia="Calibri"/>
          <w:b/>
        </w:rPr>
        <w:t xml:space="preserve">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p w:rsidR="00F57BCD" w:rsidRDefault="00F57BCD" w:rsidP="008676F9">
      <w:pPr>
        <w:autoSpaceDE w:val="0"/>
        <w:autoSpaceDN w:val="0"/>
        <w:adjustRightInd w:val="0"/>
        <w:ind w:left="709" w:hanging="709"/>
        <w:rPr>
          <w:rFonts w:ascii="Calibri" w:eastAsia="Calibri" w:hAnsi="Calibri"/>
          <w:szCs w:val="22"/>
          <w:u w:val="single"/>
          <w:lang w:eastAsia="en-US"/>
        </w:rPr>
      </w:pPr>
    </w:p>
    <w:p w:rsidR="00E43137" w:rsidRPr="00E43137" w:rsidRDefault="00E43137" w:rsidP="008676F9">
      <w:pPr>
        <w:autoSpaceDE w:val="0"/>
        <w:autoSpaceDN w:val="0"/>
        <w:adjustRightInd w:val="0"/>
        <w:ind w:left="709" w:hanging="709"/>
        <w:rPr>
          <w:rFonts w:ascii="Calibri" w:eastAsia="Calibri" w:hAnsi="Calibri"/>
          <w:b/>
          <w:szCs w:val="22"/>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bCs/>
                <w:noProof/>
                <w:sz w:val="20"/>
                <w:szCs w:val="20"/>
              </w:rPr>
              <w:t xml:space="preserve">: </w:t>
            </w:r>
            <w:r>
              <w:rPr>
                <w:bCs/>
                <w:noProof/>
                <w:sz w:val="20"/>
                <w:szCs w:val="20"/>
              </w:rPr>
              <w:t>I</w:t>
            </w:r>
            <w:r w:rsidRPr="00D82AFA">
              <w:rPr>
                <w:bCs/>
                <w:noProof/>
                <w:sz w:val="20"/>
                <w:szCs w:val="20"/>
              </w:rPr>
              <w:t>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r w:rsidRPr="00D82AFA">
              <w:rPr>
                <w:bCs/>
                <w:i/>
                <w:sz w:val="20"/>
                <w:szCs w:val="20"/>
              </w:rPr>
              <w:t xml:space="preserve">                                                     </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14</w:t>
            </w:r>
            <w:r w:rsidRPr="00D82AFA">
              <w:rPr>
                <w:bCs/>
                <w:sz w:val="20"/>
                <w:szCs w:val="20"/>
              </w:rPr>
              <w:t xml:space="preserve">: Dobré životné podmienky zvierat </w:t>
            </w:r>
            <w:r>
              <w:rPr>
                <w:sz w:val="20"/>
                <w:szCs w:val="20"/>
              </w:rPr>
              <w:t>(čl. 33</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Pr>
                <w:bCs/>
                <w:sz w:val="20"/>
                <w:szCs w:val="20"/>
              </w:rPr>
              <w:t>Opatrenie  9: Zakladanie skupín a organizácií výrobcov (čl. 27)</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2307CC" w:rsidRDefault="007F7CA6" w:rsidP="007F7CA6">
      <w:pPr>
        <w:autoSpaceDE w:val="0"/>
        <w:autoSpaceDN w:val="0"/>
        <w:adjustRightInd w:val="0"/>
        <w:spacing w:before="120"/>
      </w:pPr>
      <w:r>
        <w:t>Zvolená stratégia v rámci fokusovej oblasti 3A reaguje na zistenia z analýzy SWOT. Cieľom FO 3A bude i.) zlepšiť spoluprácu medzi samotnými poľnohospodármi ako aj medzi poľnohospodármi a ostatnými aktérmi potravinového reťazca, ii.) rozvoj krátkych dodávateľských reťazcov, iii.) zvýšiť tvorbu pridanej hodnoty v spracovaní poľnohospodárskej produkcie, iv.) zlepšiť odbyt domácej poľ. a potravinárskej produkcie .</w:t>
      </w:r>
    </w:p>
    <w:p w:rsidR="007F7CA6" w:rsidRDefault="007F7CA6" w:rsidP="007F7CA6">
      <w:pPr>
        <w:spacing w:before="120"/>
      </w:pPr>
      <w:r>
        <w:t xml:space="preserve">V zmysle uvedených cieľov sa v rámci </w:t>
      </w:r>
      <w:r w:rsidRPr="003C71BA">
        <w:rPr>
          <w:b/>
        </w:rPr>
        <w:t>opatrenia 9 (čl.27)</w:t>
      </w:r>
      <w:r>
        <w:t xml:space="preserve"> podporí horizontálna spolupráca poľ.</w:t>
      </w:r>
      <w:r w:rsidR="00B3442A">
        <w:t xml:space="preserve"> </w:t>
      </w:r>
      <w:r w:rsidRPr="00D82AFA">
        <w:t>podnikov</w:t>
      </w:r>
      <w:r>
        <w:t xml:space="preserve"> organizovaných v OOV, ako aj </w:t>
      </w:r>
      <w:r w:rsidRPr="00E74473">
        <w:t>horizontálna a vertikálna spolupráca</w:t>
      </w:r>
      <w:r>
        <w:t xml:space="preserve"> v rámci </w:t>
      </w:r>
      <w:r w:rsidRPr="003C71BA">
        <w:rPr>
          <w:b/>
        </w:rPr>
        <w:t>opatrenia 16 (čl.35)</w:t>
      </w:r>
      <w:r w:rsidRPr="00E74473">
        <w:t xml:space="preserve"> medzi aktérmi dodávateľského reťazca pri zriaďovaní logistických platforiem na podporu krátkych dodávateľských reťazcov a miestnych trhov</w:t>
      </w:r>
      <w:r>
        <w:t xml:space="preserve">. Okrem toho v rámci </w:t>
      </w:r>
      <w:r w:rsidRPr="003C71BA">
        <w:rPr>
          <w:b/>
        </w:rPr>
        <w:t>opatrenia 16 (čl.35)</w:t>
      </w:r>
      <w:r>
        <w:t xml:space="preserve"> sa budú podporovať </w:t>
      </w:r>
      <w:r w:rsidRPr="00E74473">
        <w:t xml:space="preserve">propagačné činnosti  v súvislosti s rozvojom krátkych dodávateľských reťazcov a miestnych trhov, pilotné projekty zamerané na rozvoj potravinového reťazca, vývoj nových výrobkov, služieb, postupov a technológií v sektoroch poľnohospodárstva a potravinárstva. </w:t>
      </w:r>
    </w:p>
    <w:p w:rsidR="007F7CA6" w:rsidRDefault="007F7CA6" w:rsidP="007F7CA6">
      <w:pPr>
        <w:spacing w:before="120"/>
      </w:pPr>
      <w:r>
        <w:t xml:space="preserve">Okrem toho budú podporené aj </w:t>
      </w:r>
      <w:r w:rsidRPr="00E74473">
        <w:rPr>
          <w:rFonts w:eastAsia="SimSun"/>
        </w:rPr>
        <w:t xml:space="preserve">investície  do majetku </w:t>
      </w:r>
      <w:r>
        <w:rPr>
          <w:rFonts w:eastAsia="SimSun"/>
        </w:rPr>
        <w:t xml:space="preserve">v rámci </w:t>
      </w:r>
      <w:r w:rsidRPr="003C71BA">
        <w:rPr>
          <w:rFonts w:eastAsia="SimSun"/>
          <w:b/>
        </w:rPr>
        <w:t>podopatrenia 4.2 (čl.17b)</w:t>
      </w:r>
      <w:r w:rsidRPr="00E74473">
        <w:rPr>
          <w:rFonts w:eastAsia="SimSun"/>
        </w:rPr>
        <w:t xml:space="preserve"> týkajúce sa odbytu a spracovania poľnohospodárskej produkcie v súvislosti so i.) zavadzaním výroby nových ako aj tradičných produktov, novej techniky/technológií a ii.) podporou budovania</w:t>
      </w:r>
      <w:r w:rsidRPr="00E74473">
        <w:t xml:space="preserve"> malých odbytových miest pre odbyt poľnohospodárskej produkcie a produktov spracovania poľnohospodárskej prvovýroby. </w:t>
      </w:r>
    </w:p>
    <w:p w:rsidR="007F7CA6" w:rsidRDefault="007F7CA6" w:rsidP="007F7CA6">
      <w:pPr>
        <w:spacing w:before="120"/>
      </w:pPr>
      <w:r>
        <w:t>Zvyšovanie pridanej hodnoty súvisí aj so zvyšovaním kvality produkcie. Z</w:t>
      </w:r>
      <w:r w:rsidRPr="00E74473">
        <w:t xml:space="preserve">výšenie kvality produkcie v živočíšnej výrobe </w:t>
      </w:r>
      <w:r>
        <w:t xml:space="preserve">bude dosiahnuté </w:t>
      </w:r>
      <w:r w:rsidRPr="00E74473">
        <w:t xml:space="preserve">prostredníctvom podpôr vyplácaných v rámci </w:t>
      </w:r>
      <w:r w:rsidRPr="003C71BA">
        <w:rPr>
          <w:b/>
        </w:rPr>
        <w:t>opatrenia 14</w:t>
      </w:r>
      <w:r>
        <w:t xml:space="preserve"> </w:t>
      </w:r>
      <w:r w:rsidRPr="00E74473">
        <w:t xml:space="preserve">Dobré životné podmienky zvierat </w:t>
      </w:r>
      <w:r w:rsidRPr="003C71BA">
        <w:rPr>
          <w:b/>
        </w:rPr>
        <w:t>(čl.33)</w:t>
      </w:r>
      <w:r w:rsidRPr="00E74473">
        <w:t>. Podporená vyššia kvalita primárnej produkcie má väčší potenciál pre využitie v potrav</w:t>
      </w:r>
      <w:r>
        <w:t>i</w:t>
      </w:r>
      <w:r w:rsidRPr="00E74473">
        <w:t>no</w:t>
      </w:r>
      <w:r w:rsidR="00B3442A">
        <w:t>vo</w:t>
      </w:r>
      <w:r w:rsidRPr="00E74473">
        <w:t xml:space="preserve">m reťazci. </w:t>
      </w:r>
    </w:p>
    <w:p w:rsidR="007B5045" w:rsidRPr="007F7CA6" w:rsidRDefault="007F7CA6" w:rsidP="007F7CA6">
      <w:pPr>
        <w:spacing w:before="120"/>
      </w:pPr>
      <w:r>
        <w:t>Účinky podporených investícií a kompenzačných platieb budú podporené transferom informácií a zručností (</w:t>
      </w:r>
      <w:r w:rsidRPr="003C71BA">
        <w:rPr>
          <w:b/>
        </w:rPr>
        <w:t>opatrenie 1, čl.14</w:t>
      </w:r>
      <w:r>
        <w:t>) a poradenstvom (</w:t>
      </w:r>
      <w:r w:rsidRPr="003C71BA">
        <w:rPr>
          <w:b/>
        </w:rPr>
        <w:t>opatrenie 2, čl.15</w:t>
      </w:r>
      <w:r>
        <w:t>) zamerané</w:t>
      </w:r>
      <w:r w:rsidRPr="00E74473">
        <w:t xml:space="preserve"> na nové postupy v spracovaní poľnohospodárskych produktov</w:t>
      </w:r>
      <w:r>
        <w:t>.</w:t>
      </w:r>
      <w:r w:rsidR="007B5045">
        <w:rPr>
          <w:rFonts w:ascii="Calibri" w:eastAsia="Calibri" w:hAnsi="Calibri"/>
          <w:szCs w:val="22"/>
          <w:lang w:eastAsia="en-US"/>
        </w:rPr>
        <w:br w:type="page"/>
      </w:r>
    </w:p>
    <w:p w:rsidR="00E43137" w:rsidRPr="00AA30CA" w:rsidRDefault="00086915" w:rsidP="007F7CA6">
      <w:pPr>
        <w:ind w:left="3119" w:hanging="3119"/>
        <w:rPr>
          <w:rFonts w:eastAsia="Calibri"/>
          <w:b/>
        </w:rPr>
      </w:pPr>
      <w:r w:rsidRPr="00AA30CA">
        <w:rPr>
          <w:rFonts w:eastAsia="Calibri"/>
          <w:b/>
        </w:rPr>
        <w:t xml:space="preserve">5.2.3.2 </w:t>
      </w:r>
      <w:r w:rsidR="00E43137" w:rsidRPr="00AA30CA">
        <w:rPr>
          <w:rFonts w:eastAsia="Calibri"/>
          <w:b/>
        </w:rPr>
        <w:t>Fokusová oblasť 3B: Podpora riadenia rizík poľnohospodárskych podnikov a ich predchádzania</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autoSpaceDE w:val="0"/>
              <w:autoSpaceDN w:val="0"/>
              <w:adjustRightInd w:val="0"/>
              <w:spacing w:before="120"/>
              <w:ind w:left="1276" w:hanging="1276"/>
              <w:rPr>
                <w:bCs/>
                <w:sz w:val="20"/>
                <w:szCs w:val="20"/>
              </w:rPr>
            </w:pPr>
            <w:r>
              <w:rPr>
                <w:bCs/>
                <w:sz w:val="20"/>
                <w:szCs w:val="20"/>
              </w:rPr>
              <w:t xml:space="preserve">Opatrenie 17: </w:t>
            </w:r>
            <w:r w:rsidRPr="007E3718">
              <w:rPr>
                <w:rFonts w:ascii="Times New Roman" w:hAnsi="Times New Roman"/>
                <w:sz w:val="24"/>
              </w:rPr>
              <w:t xml:space="preserve"> </w:t>
            </w:r>
            <w:r w:rsidRPr="007E3718">
              <w:rPr>
                <w:bCs/>
                <w:sz w:val="20"/>
                <w:szCs w:val="20"/>
              </w:rPr>
              <w:t>Vzájomné fondy pre nepriaznivé poveternostné udalosti, choroby zvierat a rastlín, zamorenie škodcami a environmentálne nehody</w:t>
            </w:r>
            <w:r>
              <w:rPr>
                <w:bCs/>
                <w:sz w:val="20"/>
                <w:szCs w:val="20"/>
              </w:rPr>
              <w:t xml:space="preserve"> (čl.38)</w:t>
            </w:r>
          </w:p>
        </w:tc>
      </w:tr>
      <w:tr w:rsidR="007F7CA6" w:rsidRPr="00D82AFA" w:rsidTr="007F7CA6">
        <w:tc>
          <w:tcPr>
            <w:tcW w:w="9039" w:type="dxa"/>
            <w:shd w:val="clear" w:color="auto" w:fill="auto"/>
            <w:vAlign w:val="center"/>
          </w:tcPr>
          <w:p w:rsidR="007F7CA6" w:rsidRPr="00D82AFA" w:rsidRDefault="007F7CA6" w:rsidP="00C32FE9">
            <w:pPr>
              <w:spacing w:before="60" w:after="60"/>
              <w:ind w:left="1418" w:hanging="1418"/>
              <w:rPr>
                <w:sz w:val="20"/>
                <w:szCs w:val="20"/>
              </w:rPr>
            </w:pPr>
            <w:r>
              <w:rPr>
                <w:bCs/>
                <w:sz w:val="20"/>
                <w:szCs w:val="20"/>
              </w:rPr>
              <w:t>Opatrenie 5</w:t>
            </w:r>
            <w:r w:rsidRPr="00D82AFA">
              <w:rPr>
                <w:bCs/>
                <w:sz w:val="20"/>
                <w:szCs w:val="20"/>
              </w:rPr>
              <w:t>: Obnova potenciálu poľnohospodárskej výroby zničeného prírodnými katastrofami a katastrofickými udalosťami a zavedenie vhodných preventívnych opatrení (čl.1</w:t>
            </w:r>
            <w:r>
              <w:rPr>
                <w:bCs/>
                <w:sz w:val="20"/>
                <w:szCs w:val="20"/>
              </w:rPr>
              <w:t>8</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B32CB0" w:rsidRDefault="007F7CA6" w:rsidP="007F7CA6">
      <w:pPr>
        <w:spacing w:before="120"/>
      </w:pPr>
      <w:r w:rsidRPr="00B32CB0">
        <w:t xml:space="preserve">V nadväznosti na </w:t>
      </w:r>
      <w:r>
        <w:t>SWOT a identifikované potreby č. 9 „</w:t>
      </w:r>
      <w:r w:rsidRPr="00CD13F7">
        <w:t>Obnova produkčného potenciálu poľnohospodárskej pôdy</w:t>
      </w:r>
      <w:r>
        <w:t xml:space="preserve">“ a č.12 „Zachovanie kvality vôd a zvýšenie vodozádržnej kapacity územia“ sú programované operácie v rámci fokusovej oblasti 3B zamerané prioritne na </w:t>
      </w:r>
      <w:r w:rsidRPr="00B32CB0">
        <w:t>prevenciu</w:t>
      </w:r>
      <w:r>
        <w:t xml:space="preserve"> proti záplavám a</w:t>
      </w:r>
      <w:r w:rsidRPr="00B32CB0">
        <w:t xml:space="preserve"> poisteni</w:t>
      </w:r>
      <w:r>
        <w:t>e proti škodám</w:t>
      </w:r>
      <w:r w:rsidRPr="00B32CB0">
        <w:t>.  Na zmiernenie negatívnych dôsledkov potenciálnych povodní a zaplavenia</w:t>
      </w:r>
      <w:r>
        <w:t xml:space="preserve"> pôdy sa v rámci </w:t>
      </w:r>
      <w:r w:rsidRPr="00972240">
        <w:rPr>
          <w:b/>
        </w:rPr>
        <w:t>opatrenia 5 (čl.18)</w:t>
      </w:r>
      <w:r w:rsidRPr="00B32CB0">
        <w:t xml:space="preserve"> budú podporovať preventívne opatrenia investičného charakteru, ktoré by na hydromelioračných kanáloch a na ich zariadeniach zabezpečili  ochranu poľnohospodárskej pôdy pred ich nepriaznivými účinkami. Tieto kanály a čerpacie stanice zohrávajú významnú úlohu v prevencii pred škodami na poľnohospodárskej produkcii spôsobenými záplavami ako aj v období sucha zadržiavajú a privádzajú vodu do oblastí s nedostatkom vodných zdrojov</w:t>
      </w:r>
      <w:r>
        <w:t xml:space="preserve"> (zadržiavanie vody v poľ.</w:t>
      </w:r>
      <w:r w:rsidR="00B3442A">
        <w:t xml:space="preserve"> </w:t>
      </w:r>
      <w:r>
        <w:t>území)</w:t>
      </w:r>
      <w:r w:rsidRPr="00B32CB0">
        <w:t xml:space="preserve">. </w:t>
      </w:r>
    </w:p>
    <w:p w:rsidR="007F7CA6" w:rsidRPr="00B32CB0" w:rsidRDefault="007F7CA6" w:rsidP="007F7CA6">
      <w:pPr>
        <w:spacing w:before="120"/>
      </w:pPr>
      <w:r w:rsidRPr="00B32CB0">
        <w:t xml:space="preserve">V rámci </w:t>
      </w:r>
      <w:r>
        <w:t xml:space="preserve">riadenia rizika v poľnohospodárstve </w:t>
      </w:r>
      <w:r w:rsidRPr="00B32CB0">
        <w:t xml:space="preserve">bude podpora </w:t>
      </w:r>
      <w:r>
        <w:t>poskytnutá z </w:t>
      </w:r>
      <w:r w:rsidRPr="00972240">
        <w:rPr>
          <w:b/>
        </w:rPr>
        <w:t>opatrenia 17 (čl.38)</w:t>
      </w:r>
      <w:r>
        <w:t xml:space="preserve"> </w:t>
      </w:r>
      <w:r w:rsidRPr="00B32CB0">
        <w:t>zameraná na zak</w:t>
      </w:r>
      <w:r>
        <w:t>ladanie vzájomných fondov</w:t>
      </w:r>
      <w:r w:rsidRPr="00B32CB0">
        <w:t xml:space="preserve">, prostredníctvom ktorých sa  poľnohospodárom vypláca kompenzácia za straty, ktoré utrpia v dôsledku nepriaznivých poveternostných udalostí, vypuknutia chorôb zvierat alebo rastlín, zamorenia škodcami alebo environmentálnych nehôd. </w:t>
      </w:r>
      <w:r>
        <w:t xml:space="preserve"> Nakoľko ide o nové opatrenie, bol zvolený pilotný prístup k jeho implementácii. </w:t>
      </w:r>
      <w:r w:rsidRPr="00972240">
        <w:rPr>
          <w:b/>
        </w:rPr>
        <w:t>Opatrenie 17 (čl.38)</w:t>
      </w:r>
      <w:r>
        <w:t xml:space="preserve"> umožní založiť vzájomný fond, odskúšať jeho fungovanie a vytvoriť základy pre budúci </w:t>
      </w:r>
      <w:r w:rsidRPr="00B32CB0">
        <w:t xml:space="preserve">efektívny systém riadenia rizika v poľnohospodárstve.  </w:t>
      </w:r>
    </w:p>
    <w:p w:rsidR="007F7CA6" w:rsidRPr="00B32CB0" w:rsidRDefault="007F7CA6" w:rsidP="007F7CA6">
      <w:pPr>
        <w:autoSpaceDE w:val="0"/>
        <w:autoSpaceDN w:val="0"/>
        <w:adjustRightInd w:val="0"/>
        <w:spacing w:before="120"/>
      </w:pPr>
      <w:r w:rsidRPr="00B32CB0">
        <w:t xml:space="preserve">V rámci 3B by sa mala </w:t>
      </w:r>
      <w:r>
        <w:t xml:space="preserve">doplnkovo </w:t>
      </w:r>
      <w:r w:rsidRPr="00B32CB0">
        <w:t>zlepšiť informovanosť a povedomie poľnohospodárov o rizikách a zaobchádzaní s nimi prostredníctvom transferu vedomostí a cieleného poradenstva</w:t>
      </w:r>
      <w:r>
        <w:t xml:space="preserve"> (</w:t>
      </w:r>
      <w:r w:rsidRPr="00CD13F7">
        <w:rPr>
          <w:b/>
        </w:rPr>
        <w:t>opatrenie 1 a opatrenie 2, čl.14 a čl.15</w:t>
      </w:r>
      <w:r>
        <w:t>)</w:t>
      </w: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E43137" w:rsidP="00DA0494">
      <w:pPr>
        <w:pStyle w:val="Podpod"/>
        <w:spacing w:after="120"/>
        <w:ind w:left="1985" w:hanging="1985"/>
      </w:pPr>
      <w:bookmarkStart w:id="52" w:name="_Toc384111023"/>
      <w:bookmarkStart w:id="53" w:name="_Toc387041301"/>
      <w:r w:rsidRPr="00E43137">
        <w:t xml:space="preserve">5.2.4 Priorita 4: </w:t>
      </w:r>
      <w:r w:rsidR="00086915">
        <w:t>O</w:t>
      </w:r>
      <w:r w:rsidRPr="00E43137">
        <w:t>bnova, zachovanie a posilnenie ekosystémov, ktoré súvisia s poľnohospodárstvom a lesným hospodárstvom</w:t>
      </w:r>
      <w:bookmarkEnd w:id="52"/>
      <w:bookmarkEnd w:id="53"/>
    </w:p>
    <w:p w:rsidR="00E43137" w:rsidRPr="00AA30CA" w:rsidRDefault="00E43137" w:rsidP="00DA0494">
      <w:pPr>
        <w:ind w:left="2835" w:hanging="2835"/>
        <w:rPr>
          <w:rFonts w:eastAsia="Calibri"/>
          <w:b/>
        </w:rPr>
      </w:pPr>
      <w:r w:rsidRPr="00AA30CA">
        <w:rPr>
          <w:rFonts w:eastAsia="Calibri"/>
          <w:b/>
        </w:rPr>
        <w:t xml:space="preserve">5.2.4.1 Fokusová oblasť 4A: </w:t>
      </w:r>
      <w:r w:rsidR="00086915" w:rsidRPr="00AA30CA">
        <w:rPr>
          <w:rFonts w:eastAsia="Calibri"/>
          <w:b/>
        </w:rPr>
        <w:t>O</w:t>
      </w:r>
      <w:r w:rsidRPr="00AA30CA">
        <w:rPr>
          <w:rFonts w:eastAsia="Calibri"/>
          <w:b/>
        </w:rPr>
        <w:t>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12</w:t>
            </w:r>
            <w:r w:rsidRPr="00D82AFA">
              <w:rPr>
                <w:sz w:val="20"/>
                <w:szCs w:val="20"/>
              </w:rPr>
              <w:t>:  Platby týkajúce sa sústavy Natura 2000 (čl.3</w:t>
            </w:r>
            <w:r>
              <w:rPr>
                <w:sz w:val="20"/>
                <w:szCs w:val="20"/>
              </w:rPr>
              <w:t>0</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xml:space="preserve"> : Investície do rozvoja lesných oblastí a zlepšeni</w:t>
            </w:r>
            <w:r>
              <w:rPr>
                <w:bCs/>
                <w:sz w:val="20"/>
                <w:szCs w:val="20"/>
              </w:rPr>
              <w:t>e životaschopnosti lesov (čl.21)</w:t>
            </w:r>
          </w:p>
          <w:p w:rsidR="00D07D16" w:rsidRPr="00D07D16" w:rsidRDefault="00D07D16" w:rsidP="00D07D16">
            <w:pPr>
              <w:spacing w:before="60" w:after="60"/>
              <w:ind w:left="1701" w:hanging="1701"/>
              <w:rPr>
                <w:bCs/>
                <w:i/>
                <w:sz w:val="20"/>
                <w:szCs w:val="20"/>
              </w:rPr>
            </w:pPr>
            <w:r w:rsidRPr="00D07D16">
              <w:rPr>
                <w:bCs/>
                <w:i/>
                <w:sz w:val="20"/>
                <w:szCs w:val="20"/>
              </w:rPr>
              <w:t>Podopatrenie 8.3. Podpora prevencie poškodzovania lesov lesnými požiarmi, prírodnými pohrom</w:t>
            </w:r>
            <w:r>
              <w:rPr>
                <w:bCs/>
                <w:i/>
                <w:sz w:val="20"/>
                <w:szCs w:val="20"/>
              </w:rPr>
              <w:t xml:space="preserve">ami, katastrofickými udalosťami </w:t>
            </w:r>
            <w:r w:rsidRPr="00D07D16">
              <w:rPr>
                <w:bCs/>
                <w:i/>
                <w:sz w:val="20"/>
                <w:szCs w:val="20"/>
              </w:rPr>
              <w:t>(čl.24)</w:t>
            </w:r>
          </w:p>
          <w:p w:rsidR="007F7CA6" w:rsidRPr="00D82AFA" w:rsidRDefault="007F7CA6" w:rsidP="00D07D16">
            <w:pPr>
              <w:spacing w:before="60" w:after="60"/>
              <w:ind w:left="1701" w:hanging="1701"/>
              <w:rPr>
                <w:i/>
                <w:sz w:val="20"/>
                <w:szCs w:val="20"/>
              </w:rPr>
            </w:pPr>
            <w:r w:rsidRPr="00D82AFA">
              <w:rPr>
                <w:i/>
                <w:sz w:val="20"/>
                <w:szCs w:val="20"/>
              </w:rPr>
              <w:t>Podopatrenie</w:t>
            </w:r>
            <w:r>
              <w:rPr>
                <w:i/>
                <w:sz w:val="20"/>
                <w:szCs w:val="20"/>
              </w:rPr>
              <w:t xml:space="preserve"> 8.4</w:t>
            </w:r>
            <w:r w:rsidR="00D07D16">
              <w:rPr>
                <w:i/>
                <w:sz w:val="20"/>
                <w:szCs w:val="20"/>
              </w:rPr>
              <w:t xml:space="preserve">: </w:t>
            </w:r>
            <w:r w:rsidR="00D07D16" w:rsidRPr="008F3A19">
              <w:rPr>
                <w:rFonts w:ascii="Calibri" w:eastAsia="Calibri" w:hAnsi="Calibri" w:cs="Calibri"/>
                <w:bCs/>
                <w:i/>
                <w:sz w:val="20"/>
                <w:szCs w:val="20"/>
              </w:rPr>
              <w:t>Podpora prevencie poškodzovania lesov lesnými požiarmi, prírodnými pohromami a katastrofickými udalosťami  a obnova poškodených lesov</w:t>
            </w:r>
            <w:r w:rsidR="00D07D16" w:rsidRPr="008F3A19" w:rsidDel="008F3A19">
              <w:rPr>
                <w:i/>
                <w:sz w:val="20"/>
                <w:szCs w:val="20"/>
              </w:rPr>
              <w:t xml:space="preserve"> </w:t>
            </w:r>
            <w:r>
              <w:rPr>
                <w:i/>
                <w:sz w:val="20"/>
                <w:szCs w:val="20"/>
              </w:rPr>
              <w:t>(čl.24</w:t>
            </w:r>
            <w:r w:rsidRPr="00D82AFA">
              <w:rPr>
                <w:i/>
                <w:sz w:val="20"/>
                <w:szCs w:val="20"/>
              </w:rPr>
              <w:t>)</w:t>
            </w:r>
          </w:p>
          <w:p w:rsidR="007F7CA6" w:rsidRPr="00D82AFA" w:rsidRDefault="007F7CA6" w:rsidP="007F7CA6">
            <w:pPr>
              <w:spacing w:before="60" w:after="60"/>
              <w:rPr>
                <w:sz w:val="20"/>
                <w:szCs w:val="20"/>
              </w:rPr>
            </w:pPr>
            <w:r>
              <w:rPr>
                <w:bCs/>
                <w:i/>
                <w:sz w:val="20"/>
                <w:szCs w:val="20"/>
              </w:rPr>
              <w:t>Podopatrenie 8.5</w:t>
            </w:r>
            <w:r w:rsidRPr="00D82AFA">
              <w:rPr>
                <w:bCs/>
                <w:i/>
                <w:sz w:val="20"/>
                <w:szCs w:val="20"/>
              </w:rPr>
              <w:t xml:space="preserve"> :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8F0CC8" w:rsidRDefault="007F7CA6" w:rsidP="007F7CA6">
            <w:pPr>
              <w:spacing w:before="60" w:after="60"/>
              <w:ind w:left="1276" w:hanging="1276"/>
              <w:rPr>
                <w:bCs/>
                <w:sz w:val="20"/>
                <w:szCs w:val="20"/>
                <w:lang w:val="pl-PL"/>
              </w:rPr>
            </w:pPr>
            <w:r>
              <w:rPr>
                <w:sz w:val="20"/>
                <w:szCs w:val="20"/>
              </w:rPr>
              <w:t>Opatrenie 15</w:t>
            </w:r>
            <w:r w:rsidRPr="008F0CC8">
              <w:rPr>
                <w:sz w:val="20"/>
                <w:szCs w:val="20"/>
              </w:rPr>
              <w:t>: Lesnícko-envi</w:t>
            </w:r>
            <w:r w:rsidR="00B3442A">
              <w:rPr>
                <w:sz w:val="20"/>
                <w:szCs w:val="20"/>
              </w:rPr>
              <w:t>ro</w:t>
            </w:r>
            <w:r w:rsidRPr="008F0CC8">
              <w:rPr>
                <w:sz w:val="20"/>
                <w:szCs w:val="20"/>
              </w:rPr>
              <w:t>nmentálna podpora</w:t>
            </w:r>
            <w:r w:rsidR="00C32FE9">
              <w:rPr>
                <w:sz w:val="20"/>
                <w:szCs w:val="20"/>
              </w:rPr>
              <w:t>,</w:t>
            </w:r>
            <w:r w:rsidRPr="008F0CC8">
              <w:rPr>
                <w:sz w:val="20"/>
                <w:szCs w:val="20"/>
              </w:rPr>
              <w:t xml:space="preserve">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7F7CA6" w:rsidRPr="008F0CC8" w:rsidRDefault="007F7CA6" w:rsidP="007F7CA6">
            <w:pPr>
              <w:spacing w:before="60" w:after="60"/>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7F7CA6" w:rsidRPr="00D82AFA" w:rsidRDefault="007F7CA6" w:rsidP="007F7CA6">
            <w:pPr>
              <w:spacing w:before="60" w:after="60"/>
              <w:rPr>
                <w:sz w:val="20"/>
                <w:szCs w:val="20"/>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autoSpaceDE w:val="0"/>
        <w:autoSpaceDN w:val="0"/>
        <w:adjustRightInd w:val="0"/>
        <w:spacing w:before="120"/>
      </w:pPr>
      <w:r>
        <w:t>Vybrané opatrenia poskytujú kompenzačné platby nad rámec povinných požiadaviek, GAEC a greeningu a tým vytvárajú synergiu s platbami v rámci piliera I. Na p</w:t>
      </w:r>
      <w:r w:rsidRPr="001D541D">
        <w:t xml:space="preserve">odporu biodiverzity má </w:t>
      </w:r>
      <w:r>
        <w:t xml:space="preserve">veľký </w:t>
      </w:r>
      <w:r w:rsidRPr="001D541D">
        <w:t>vplyv kombinácia opatrení  ekologické poľnohospodárstvo</w:t>
      </w:r>
      <w:r>
        <w:t xml:space="preserve"> (čl.29)</w:t>
      </w:r>
      <w:r w:rsidRPr="001D541D">
        <w:t>, platby Natura 2000</w:t>
      </w:r>
      <w:r>
        <w:t xml:space="preserve"> (čl.30)</w:t>
      </w:r>
      <w:r w:rsidRPr="001D541D">
        <w:t>, agro-environmentálne platby</w:t>
      </w:r>
      <w:r>
        <w:t xml:space="preserve"> (čl.28).</w:t>
      </w:r>
      <w:r w:rsidRPr="001D541D">
        <w:t xml:space="preserve"> </w:t>
      </w:r>
      <w:r w:rsidRPr="008F68ED">
        <w:rPr>
          <w:b/>
        </w:rPr>
        <w:t>Agroenvironmentálno-klimatické opatrenie (čl.28)</w:t>
      </w:r>
      <w:r>
        <w:t xml:space="preserve"> </w:t>
      </w:r>
      <w:r w:rsidRPr="001D541D">
        <w:t xml:space="preserve">prispeje k zachovaniu biodiverzity prostredníctvom </w:t>
      </w:r>
      <w:r>
        <w:t xml:space="preserve">ochrany dropa fúzatého, ochrany biotopov sysľa pasienkového, </w:t>
      </w:r>
      <w:r w:rsidRPr="006F7085">
        <w:t>vytvárania multifunkčných okrajov polí</w:t>
      </w:r>
      <w:r>
        <w:t>,</w:t>
      </w:r>
      <w:r w:rsidRPr="006F7085">
        <w:t xml:space="preserve"> </w:t>
      </w:r>
      <w:r w:rsidRPr="001D541D">
        <w:t>podpory ochrany plôch poloprírodných</w:t>
      </w:r>
      <w:r>
        <w:t xml:space="preserve"> a prírodných trávnych porastov, ochrany poľ.</w:t>
      </w:r>
      <w:r w:rsidR="00D9472C">
        <w:t xml:space="preserve"> </w:t>
      </w:r>
      <w:r>
        <w:t>pôdy</w:t>
      </w:r>
      <w:r w:rsidRPr="001D541D">
        <w:t xml:space="preserve"> pred eróziou  pomocou stabilizujúcich pásov ako aj </w:t>
      </w:r>
      <w:r>
        <w:t xml:space="preserve">podpory </w:t>
      </w:r>
      <w:r w:rsidRPr="001D541D">
        <w:t xml:space="preserve">integrovanej produkcie  vybraných plodín, ktorá prispeje k zníženiu ohrozenia hnojivami a herbicídmi a taktiež k ochrane proti erózii vybranými agrotechnickými opatreniami. Okrem toho opatrenie </w:t>
      </w:r>
      <w:r>
        <w:t xml:space="preserve">10 </w:t>
      </w:r>
      <w:r w:rsidRPr="001D541D">
        <w:t xml:space="preserve">prispieva k rôznorodosti druhových plemien. </w:t>
      </w:r>
      <w:r>
        <w:t xml:space="preserve">V rámci </w:t>
      </w:r>
      <w:r w:rsidRPr="0055273F">
        <w:rPr>
          <w:b/>
        </w:rPr>
        <w:t>opatrenia 11 (čl.29)</w:t>
      </w:r>
      <w:r>
        <w:t xml:space="preserve"> bude podporené ekologické poľnohospodárstvo, ktoré má významný vplyv na biodiverzitu. </w:t>
      </w:r>
      <w:r w:rsidRPr="00D82AFA">
        <w:t xml:space="preserve">Podľa </w:t>
      </w:r>
      <w:r>
        <w:t xml:space="preserve">predchádzajúcich </w:t>
      </w:r>
      <w:r w:rsidRPr="00D82AFA">
        <w:t xml:space="preserve">hodnotení PRV prispievajú k zachovaniu biodiverzity okrem agro-environmentálnych podpôr a </w:t>
      </w:r>
      <w:r w:rsidRPr="00B27713">
        <w:rPr>
          <w:b/>
        </w:rPr>
        <w:t xml:space="preserve">platieb </w:t>
      </w:r>
      <w:r>
        <w:rPr>
          <w:b/>
        </w:rPr>
        <w:t>NATURA</w:t>
      </w:r>
      <w:r w:rsidRPr="00B27713">
        <w:rPr>
          <w:b/>
        </w:rPr>
        <w:t xml:space="preserve"> 2000</w:t>
      </w:r>
      <w:r w:rsidRPr="00D82AFA">
        <w:t xml:space="preserve"> </w:t>
      </w:r>
      <w:r w:rsidRPr="00B27713">
        <w:rPr>
          <w:b/>
        </w:rPr>
        <w:t>(čl.30)</w:t>
      </w:r>
      <w:r>
        <w:rPr>
          <w:b/>
        </w:rPr>
        <w:t xml:space="preserve"> </w:t>
      </w:r>
      <w:r w:rsidRPr="00D82AFA">
        <w:t>aj podpory na udržanie poľnohospodárstva v menej priaznivých oblastiach</w:t>
      </w:r>
      <w:r>
        <w:t xml:space="preserve"> – </w:t>
      </w:r>
      <w:r w:rsidRPr="00B27713">
        <w:rPr>
          <w:b/>
        </w:rPr>
        <w:t>opatrenie 13 (čl.31)</w:t>
      </w:r>
      <w:r w:rsidRPr="00D82AFA">
        <w:t>, kde sa pokračovaním poľnohospodárskej činnosti zabezpečuje údržba krajiny. Prostredníctvom navrhnutej kombinácii vybraných opatrení v pôdohospodárstve sa má zabezpečiť pokračovanie v obhospodarovaní hodnotných plôch a predchádzať intenzifikácii v užívaní pôdy na týchto plochách.</w:t>
      </w:r>
      <w:r>
        <w:t xml:space="preserve"> </w:t>
      </w:r>
    </w:p>
    <w:p w:rsidR="007F7CA6" w:rsidRDefault="007F7CA6" w:rsidP="007F7CA6">
      <w:pPr>
        <w:autoSpaceDE w:val="0"/>
        <w:autoSpaceDN w:val="0"/>
        <w:adjustRightInd w:val="0"/>
        <w:spacing w:before="120"/>
        <w:rPr>
          <w:b/>
        </w:rPr>
      </w:pPr>
      <w:r w:rsidRPr="0055273F">
        <w:t xml:space="preserve">Fokusová oblasť sa zameriava aj na obnovu a ochranu biodiverzity v lesoch prostredníctvom </w:t>
      </w:r>
      <w:r w:rsidRPr="008F0CC8">
        <w:rPr>
          <w:b/>
        </w:rPr>
        <w:t>lesnícko-environmentálnej podpory (čl.34)</w:t>
      </w:r>
      <w:r>
        <w:t xml:space="preserve">, </w:t>
      </w:r>
      <w:r w:rsidRPr="0055273F">
        <w:t xml:space="preserve"> podpory hospodárenia v súlade s cieľmi ochrany prírody prostredníctvom platieb </w:t>
      </w:r>
      <w:r w:rsidRPr="0055273F">
        <w:rPr>
          <w:b/>
        </w:rPr>
        <w:t>NATURA 2000 (čl.30),</w:t>
      </w:r>
      <w:r w:rsidRPr="0055273F">
        <w:t xml:space="preserve"> podpory investícií do prevencie a odstraňovanie škôd v lesoch – </w:t>
      </w:r>
      <w:r w:rsidRPr="0055273F">
        <w:rPr>
          <w:b/>
        </w:rPr>
        <w:t>podopatrenie 8.</w:t>
      </w:r>
      <w:r>
        <w:rPr>
          <w:b/>
        </w:rPr>
        <w:t>4</w:t>
      </w:r>
      <w:r w:rsidRPr="0055273F">
        <w:rPr>
          <w:b/>
        </w:rPr>
        <w:t xml:space="preserve"> (čl.2</w:t>
      </w:r>
      <w:r>
        <w:rPr>
          <w:b/>
        </w:rPr>
        <w:t>4</w:t>
      </w:r>
      <w:r w:rsidRPr="0055273F">
        <w:rPr>
          <w:b/>
        </w:rPr>
        <w:t>)</w:t>
      </w:r>
      <w:r w:rsidRPr="0055273F">
        <w:t xml:space="preserve"> a zlepšenia odolnosti a environmentálnej hodnoty lesných ekosystémov prostredníctvom podpory </w:t>
      </w:r>
      <w:r w:rsidR="00D07D16">
        <w:t>umelej obnovy a výchovy ochranných lesov a lesov osobitného určenia</w:t>
      </w:r>
      <w:r w:rsidRPr="0055273F">
        <w:t xml:space="preserve">, budovania hniezdnych príležitosti vtákov a rozvoja občianskej a poznávacej infraštruktúry v lesných ekosystémoch – </w:t>
      </w:r>
      <w:r>
        <w:rPr>
          <w:b/>
        </w:rPr>
        <w:t>podopatrenie 8.5 (čl.25</w:t>
      </w:r>
      <w:r w:rsidRPr="0055273F">
        <w:rPr>
          <w:b/>
        </w:rPr>
        <w:t>)</w:t>
      </w:r>
    </w:p>
    <w:p w:rsidR="007B5045" w:rsidRDefault="007B5045" w:rsidP="008676F9">
      <w:pPr>
        <w:autoSpaceDE w:val="0"/>
        <w:autoSpaceDN w:val="0"/>
        <w:adjustRightInd w:val="0"/>
        <w:rPr>
          <w:rFonts w:ascii="Calibri" w:eastAsia="Calibri" w:hAnsi="Calibri"/>
          <w:szCs w:val="22"/>
          <w:lang w:eastAsia="en-US"/>
        </w:rPr>
      </w:pPr>
    </w:p>
    <w:p w:rsidR="007B5045" w:rsidRPr="00E43137" w:rsidRDefault="007B5045" w:rsidP="008676F9">
      <w:pPr>
        <w:autoSpaceDE w:val="0"/>
        <w:autoSpaceDN w:val="0"/>
        <w:adjustRightInd w:val="0"/>
        <w:rPr>
          <w:rFonts w:ascii="Calibri" w:eastAsia="Calibri" w:hAnsi="Calibri"/>
          <w:szCs w:val="22"/>
          <w:lang w:eastAsia="en-US"/>
        </w:rPr>
      </w:pPr>
    </w:p>
    <w:p w:rsidR="00E43137" w:rsidRPr="00AA30CA" w:rsidRDefault="00E43137" w:rsidP="00DA0494">
      <w:pPr>
        <w:ind w:left="2552" w:hanging="2552"/>
        <w:rPr>
          <w:rFonts w:eastAsia="Calibri"/>
          <w:b/>
        </w:rPr>
      </w:pPr>
      <w:r w:rsidRPr="00AA30CA">
        <w:rPr>
          <w:rFonts w:eastAsia="Calibri"/>
          <w:b/>
        </w:rPr>
        <w:t xml:space="preserve">5.2.4.2 Fokusová oblasť 4B: </w:t>
      </w:r>
      <w:r w:rsidR="00086915" w:rsidRPr="00AA30CA">
        <w:rPr>
          <w:rFonts w:eastAsia="Calibri"/>
          <w:b/>
        </w:rPr>
        <w:t>Z</w:t>
      </w:r>
      <w:r w:rsidRPr="00AA30CA">
        <w:rPr>
          <w:rFonts w:eastAsia="Calibri"/>
          <w:b/>
        </w:rPr>
        <w:t xml:space="preserve">lepšenie vodného hospodárstva vrátane riadenia používania hnojív a pesticídov </w:t>
      </w:r>
    </w:p>
    <w:p w:rsidR="007B5045" w:rsidRDefault="007B5045" w:rsidP="008676F9">
      <w:pPr>
        <w:autoSpaceDE w:val="0"/>
        <w:autoSpaceDN w:val="0"/>
        <w:adjustRightInd w:val="0"/>
        <w:ind w:left="2835" w:hanging="2835"/>
        <w:rPr>
          <w:rFonts w:ascii="Calibri" w:eastAsia="Calibri" w:hAnsi="Calibri"/>
          <w:szCs w:val="22"/>
          <w:u w:val="single"/>
          <w:lang w:eastAsia="en-US"/>
        </w:rPr>
      </w:pPr>
    </w:p>
    <w:p w:rsidR="00E43137" w:rsidRPr="00E43137" w:rsidRDefault="00E43137" w:rsidP="008676F9">
      <w:pPr>
        <w:autoSpaceDE w:val="0"/>
        <w:autoSpaceDN w:val="0"/>
        <w:adjustRightInd w:val="0"/>
        <w:ind w:left="2835" w:hanging="2835"/>
        <w:rPr>
          <w:rFonts w:ascii="Calibri" w:eastAsia="Calibri" w:hAnsi="Calibri"/>
          <w:b/>
          <w:szCs w:val="22"/>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zlepšeni</w:t>
            </w:r>
            <w:r>
              <w:rPr>
                <w:bCs/>
                <w:sz w:val="20"/>
                <w:szCs w:val="20"/>
              </w:rPr>
              <w:t>e životaschopnosti lesov (čl.21</w:t>
            </w:r>
            <w:r w:rsidRPr="00D82AFA">
              <w:rPr>
                <w:bCs/>
                <w:sz w:val="20"/>
                <w:szCs w:val="20"/>
              </w:rPr>
              <w:t>):</w:t>
            </w:r>
          </w:p>
          <w:p w:rsidR="00D07D16" w:rsidRPr="00D82AFA" w:rsidRDefault="00D07D16" w:rsidP="00D07D16">
            <w:pPr>
              <w:spacing w:before="60" w:after="60"/>
              <w:ind w:left="1560" w:hanging="1560"/>
              <w:jc w:val="left"/>
              <w:rPr>
                <w:bCs/>
                <w:sz w:val="20"/>
                <w:szCs w:val="20"/>
              </w:rPr>
            </w:pPr>
            <w:r w:rsidRPr="008F3A19">
              <w:rPr>
                <w:rFonts w:ascii="Calibri" w:eastAsia="Calibri" w:hAnsi="Calibri" w:cs="Calibri"/>
                <w:bCs/>
                <w:i/>
                <w:sz w:val="20"/>
                <w:szCs w:val="20"/>
              </w:rPr>
              <w:t xml:space="preserve">Podopatrenie </w:t>
            </w:r>
            <w:r>
              <w:rPr>
                <w:rFonts w:ascii="Calibri" w:eastAsia="Calibri" w:hAnsi="Calibri" w:cs="Calibri"/>
                <w:bCs/>
                <w:i/>
                <w:sz w:val="20"/>
                <w:szCs w:val="20"/>
              </w:rPr>
              <w:t xml:space="preserve"> </w:t>
            </w:r>
            <w:r w:rsidRPr="008F3A19">
              <w:rPr>
                <w:rFonts w:ascii="Calibri" w:eastAsia="Calibri" w:hAnsi="Calibri" w:cs="Calibri"/>
                <w:bCs/>
                <w:i/>
                <w:sz w:val="20"/>
                <w:szCs w:val="20"/>
              </w:rPr>
              <w:t>8.3. Podpora prevencie poškodzovania lesov lesnými požiarmi, prírodnými</w:t>
            </w:r>
            <w:r w:rsidR="006A183D">
              <w:rPr>
                <w:rFonts w:ascii="Calibri" w:eastAsia="Calibri" w:hAnsi="Calibri" w:cs="Calibri"/>
                <w:bCs/>
                <w:i/>
                <w:sz w:val="20"/>
                <w:szCs w:val="20"/>
              </w:rPr>
              <w:t xml:space="preserve"> </w:t>
            </w:r>
            <w:r w:rsidRPr="008F3A19">
              <w:rPr>
                <w:rFonts w:ascii="Calibri" w:eastAsia="Calibri" w:hAnsi="Calibri" w:cs="Calibri"/>
                <w:bCs/>
                <w:i/>
                <w:sz w:val="20"/>
                <w:szCs w:val="20"/>
              </w:rPr>
              <w:t>pohromami</w:t>
            </w:r>
            <w:r w:rsidR="006A183D">
              <w:rPr>
                <w:rFonts w:ascii="Calibri" w:eastAsia="Calibri" w:hAnsi="Calibri" w:cs="Calibri"/>
                <w:bCs/>
                <w:i/>
                <w:sz w:val="20"/>
                <w:szCs w:val="20"/>
              </w:rPr>
              <w:t xml:space="preserve"> a</w:t>
            </w:r>
            <w:r w:rsidRPr="008F3A19">
              <w:rPr>
                <w:rFonts w:ascii="Calibri" w:eastAsia="Calibri" w:hAnsi="Calibri" w:cs="Calibri"/>
                <w:bCs/>
                <w:i/>
                <w:sz w:val="20"/>
                <w:szCs w:val="20"/>
              </w:rPr>
              <w:t> katastrofickými udalosťami</w:t>
            </w:r>
            <w:r>
              <w:rPr>
                <w:rFonts w:ascii="Calibri" w:eastAsia="Calibri" w:hAnsi="Calibri" w:cs="Calibri"/>
                <w:bCs/>
                <w:i/>
                <w:sz w:val="20"/>
                <w:szCs w:val="20"/>
              </w:rPr>
              <w:t xml:space="preserve"> (čl. 24)</w:t>
            </w:r>
          </w:p>
          <w:p w:rsidR="006A183D" w:rsidRDefault="007F7CA6" w:rsidP="007F7CA6">
            <w:pPr>
              <w:spacing w:before="60" w:after="60"/>
              <w:ind w:left="1701" w:hanging="1701"/>
              <w:rPr>
                <w:i/>
                <w:sz w:val="20"/>
                <w:szCs w:val="20"/>
              </w:rPr>
            </w:pPr>
            <w:r w:rsidRPr="00D82AFA">
              <w:rPr>
                <w:i/>
                <w:sz w:val="20"/>
                <w:szCs w:val="20"/>
              </w:rPr>
              <w:t>Podopatrenie</w:t>
            </w:r>
            <w:r>
              <w:rPr>
                <w:i/>
                <w:sz w:val="20"/>
                <w:szCs w:val="20"/>
              </w:rPr>
              <w:t xml:space="preserve"> 8.4</w:t>
            </w:r>
            <w:r w:rsidRPr="00D82AFA">
              <w:rPr>
                <w:i/>
                <w:sz w:val="20"/>
                <w:szCs w:val="20"/>
              </w:rPr>
              <w:t xml:space="preserve">: </w:t>
            </w:r>
            <w:r w:rsidR="00D07D16">
              <w:t xml:space="preserve"> </w:t>
            </w:r>
            <w:r w:rsidR="00D07D16" w:rsidRPr="00D07D16">
              <w:rPr>
                <w:i/>
                <w:sz w:val="20"/>
                <w:szCs w:val="20"/>
              </w:rPr>
              <w:t>Podpora prevencie poškodzovania lesov lesnými požiarmi, prírodnými pohromami a katastrofickými udalosťami  a obnova poškodených lesov (čl.24)</w:t>
            </w:r>
          </w:p>
          <w:p w:rsidR="007F7CA6" w:rsidRPr="00D82AFA" w:rsidRDefault="007F7CA6" w:rsidP="007F7CA6">
            <w:pPr>
              <w:spacing w:before="60" w:after="60"/>
              <w:ind w:left="1701" w:hanging="1701"/>
              <w:rPr>
                <w:bCs/>
                <w:sz w:val="20"/>
                <w:szCs w:val="20"/>
              </w:rPr>
            </w:pPr>
            <w:r>
              <w:rPr>
                <w:bCs/>
                <w:i/>
                <w:sz w:val="20"/>
                <w:szCs w:val="20"/>
              </w:rPr>
              <w:t>Podopatrenie 8.5</w:t>
            </w:r>
            <w:r w:rsidRPr="00D82AFA">
              <w:rPr>
                <w:bCs/>
                <w:i/>
                <w:sz w:val="20"/>
                <w:szCs w:val="20"/>
              </w:rPr>
              <w:t>: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rsidRPr="00D82AFA">
        <w:t xml:space="preserve">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w:t>
      </w:r>
    </w:p>
    <w:p w:rsidR="007F7CA6" w:rsidRPr="00D82AFA" w:rsidRDefault="007F7CA6" w:rsidP="007F7CA6">
      <w:pPr>
        <w:autoSpaceDE w:val="0"/>
        <w:autoSpaceDN w:val="0"/>
        <w:adjustRightInd w:val="0"/>
        <w:spacing w:before="120"/>
      </w:pPr>
      <w:r>
        <w:t>Fokusová oblasť</w:t>
      </w:r>
      <w:r w:rsidRPr="00D82AFA">
        <w:t xml:space="preserve"> je zameraná na zachovanie kvality vôd, zvýšenie environmentálnej efektívnosti podpôr na ochranu pred znečistením vôd z poľnohospodárskej činnosti a zlepšenia hospodárenia s vodou. K hlavným nástrojom minimalizujúcimi zaťažovanie vôd látkami patria udržateľné systémy hospodárenia na pôde zamerané na hospodárenie s hnojivami, manažment ochrany rastlín, manažment hospodárenia s vodou </w:t>
      </w:r>
      <w:r>
        <w:t xml:space="preserve">(nad rámec minimálnych požiadaviek hospodárenie (SMR a GAEC) </w:t>
      </w:r>
      <w:r w:rsidRPr="00D82AFA">
        <w:t>a manažment protieróznej ochrany (stabilizačné pásy), ktoré sa uplatňujú v </w:t>
      </w:r>
      <w:r w:rsidRPr="00CF512D">
        <w:rPr>
          <w:b/>
        </w:rPr>
        <w:t>ekologickom poľnohospodárstve</w:t>
      </w:r>
      <w:r>
        <w:rPr>
          <w:b/>
        </w:rPr>
        <w:t xml:space="preserve"> (čl.29)</w:t>
      </w:r>
      <w:r w:rsidRPr="00D82AFA">
        <w:t xml:space="preserve"> a </w:t>
      </w:r>
      <w:r w:rsidRPr="00CF512D">
        <w:rPr>
          <w:b/>
        </w:rPr>
        <w:t>agro-environmentálnych schémach</w:t>
      </w:r>
      <w:r>
        <w:t xml:space="preserve"> </w:t>
      </w:r>
      <w:r w:rsidRPr="00CF512D">
        <w:rPr>
          <w:b/>
        </w:rPr>
        <w:t>(čl.28)</w:t>
      </w:r>
      <w:r w:rsidRPr="00D82AFA">
        <w:t>. Taktiež sa pripisuje veľký význam aj podpore udržania poľnohospodárstva v znevýhodnených oblastiach</w:t>
      </w:r>
      <w:r>
        <w:t xml:space="preserve"> – </w:t>
      </w:r>
      <w:r w:rsidRPr="002C35A7">
        <w:rPr>
          <w:b/>
        </w:rPr>
        <w:t>opatrenie 13 (čl.31)</w:t>
      </w:r>
      <w:r w:rsidRPr="00D82AFA">
        <w:t>.</w:t>
      </w:r>
      <w:r>
        <w:t xml:space="preserve"> </w:t>
      </w:r>
      <w:r w:rsidRPr="00D82AFA">
        <w:t xml:space="preserve">K ochrane prispievajú v rámci </w:t>
      </w:r>
      <w:r>
        <w:t xml:space="preserve">fokusovej </w:t>
      </w:r>
      <w:r w:rsidRPr="00D82AFA">
        <w:t>oblasti 4B aj opatrenia orientované na investície do prevencie a obnovy poškodených lesov</w:t>
      </w:r>
      <w:r>
        <w:t xml:space="preserve"> a zlepšovania lesných ekosystémov – podopatrenie </w:t>
      </w:r>
      <w:r w:rsidR="006A183D" w:rsidRPr="006A183D">
        <w:rPr>
          <w:b/>
        </w:rPr>
        <w:t>8.3,</w:t>
      </w:r>
      <w:r w:rsidR="006A183D">
        <w:t xml:space="preserve"> </w:t>
      </w:r>
      <w:r>
        <w:rPr>
          <w:b/>
        </w:rPr>
        <w:t>8.4 a 8.5 (čl.24,25</w:t>
      </w:r>
      <w:r w:rsidRPr="002C35A7">
        <w:rPr>
          <w:b/>
        </w:rPr>
        <w:t>)</w:t>
      </w:r>
      <w:r w:rsidRPr="00D82AFA">
        <w:t xml:space="preserve">. </w:t>
      </w:r>
      <w:r>
        <w:t xml:space="preserve"> </w:t>
      </w:r>
      <w:r w:rsidRPr="00D82AFA">
        <w:t xml:space="preserve">Obsahom programu je aj podpora vzdelávacích a poradenských služieb </w:t>
      </w:r>
      <w:r>
        <w:t>(</w:t>
      </w:r>
      <w:r w:rsidRPr="002C35A7">
        <w:rPr>
          <w:b/>
        </w:rPr>
        <w:t>opatrenie 1 a 2, čl.14 a čl.15</w:t>
      </w:r>
      <w:r>
        <w:t xml:space="preserve">) </w:t>
      </w:r>
      <w:r w:rsidRPr="00D82AFA">
        <w:t>zameraných na zlepšenie hospodárenia s vodou v</w:t>
      </w:r>
      <w:r>
        <w:t> </w:t>
      </w:r>
      <w:r w:rsidRPr="00D82AFA">
        <w:t>pôdohospodárstve</w:t>
      </w:r>
      <w:r>
        <w:t>, plnenie požiadaviek krížového plnenia</w:t>
      </w:r>
      <w:r w:rsidRPr="00D82AFA">
        <w:t xml:space="preserve"> </w:t>
      </w:r>
      <w:r>
        <w:t xml:space="preserve">(CC) </w:t>
      </w:r>
      <w:r w:rsidRPr="00D82AFA">
        <w:t xml:space="preserve">ako aj podpora spolupráce v environmentálnych projektoch. </w:t>
      </w:r>
    </w:p>
    <w:p w:rsidR="007F7CA6" w:rsidRPr="00D82AFA" w:rsidRDefault="007F7CA6" w:rsidP="007F7CA6">
      <w:pPr>
        <w:autoSpaceDE w:val="0"/>
        <w:autoSpaceDN w:val="0"/>
        <w:adjustRightInd w:val="0"/>
        <w:spacing w:before="120"/>
      </w:pPr>
    </w:p>
    <w:p w:rsidR="007B5045" w:rsidRDefault="007B5045" w:rsidP="008676F9">
      <w:pPr>
        <w:autoSpaceDE w:val="0"/>
        <w:autoSpaceDN w:val="0"/>
        <w:adjustRightInd w:val="0"/>
        <w:rPr>
          <w:rFonts w:ascii="Calibri" w:eastAsia="Calibri" w:hAnsi="Calibri"/>
          <w:szCs w:val="22"/>
          <w:lang w:eastAsia="en-US"/>
        </w:rPr>
      </w:pPr>
      <w:r>
        <w:rPr>
          <w:rFonts w:ascii="Calibri" w:eastAsia="Calibri" w:hAnsi="Calibri"/>
          <w:szCs w:val="22"/>
          <w:lang w:eastAsia="en-US"/>
        </w:rPr>
        <w:br w:type="page"/>
      </w:r>
    </w:p>
    <w:p w:rsidR="00E43137" w:rsidRPr="00AA30CA" w:rsidRDefault="00AA30CA" w:rsidP="00AA30CA">
      <w:pPr>
        <w:rPr>
          <w:rFonts w:eastAsia="Calibri"/>
          <w:b/>
        </w:rPr>
      </w:pPr>
      <w:r w:rsidRPr="00AA30CA">
        <w:rPr>
          <w:b/>
        </w:rPr>
        <w:t xml:space="preserve">5.2.4.3 </w:t>
      </w:r>
      <w:r w:rsidR="00E43137" w:rsidRPr="00AA30CA">
        <w:rPr>
          <w:rFonts w:eastAsia="Calibri"/>
          <w:b/>
        </w:rPr>
        <w:t>Fokusová oblasť 4C: Predchádzanie erózii pôdy a zlepšenie jej obhospodarovania</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Opatren</w:t>
            </w:r>
            <w:r>
              <w:rPr>
                <w:sz w:val="20"/>
                <w:szCs w:val="20"/>
              </w:rPr>
              <w:t>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Default="007F7CA6" w:rsidP="007F7CA6">
            <w:pPr>
              <w:spacing w:before="60" w:after="60"/>
              <w:rPr>
                <w:bCs/>
                <w:sz w:val="20"/>
                <w:szCs w:val="20"/>
              </w:rPr>
            </w:pPr>
            <w:r w:rsidRPr="00D82AFA">
              <w:rPr>
                <w:bCs/>
                <w:i/>
                <w:sz w:val="20"/>
                <w:szCs w:val="20"/>
              </w:rPr>
              <w:t xml:space="preserve">Podopatrenie </w:t>
            </w:r>
            <w:r>
              <w:rPr>
                <w:bCs/>
                <w:i/>
                <w:sz w:val="20"/>
                <w:szCs w:val="20"/>
              </w:rPr>
              <w:t>4.3: Pozemkové úpravy    (čl. 17</w:t>
            </w:r>
            <w:r w:rsidRPr="00D82AFA">
              <w:rPr>
                <w:bCs/>
                <w:i/>
                <w:sz w:val="20"/>
                <w:szCs w:val="20"/>
              </w:rPr>
              <w:t xml:space="preserve">c) – </w:t>
            </w:r>
            <w:r>
              <w:rPr>
                <w:bCs/>
                <w:i/>
                <w:sz w:val="20"/>
                <w:szCs w:val="20"/>
              </w:rPr>
              <w:t>spoločné zariadenia</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zlepšeni</w:t>
            </w:r>
            <w:r>
              <w:rPr>
                <w:bCs/>
                <w:sz w:val="20"/>
                <w:szCs w:val="20"/>
              </w:rPr>
              <w:t>e životaschopnosti lesov (čl.21</w:t>
            </w:r>
            <w:r w:rsidRPr="00D82AFA">
              <w:rPr>
                <w:bCs/>
                <w:sz w:val="20"/>
                <w:szCs w:val="20"/>
              </w:rPr>
              <w:t>):</w:t>
            </w:r>
          </w:p>
          <w:p w:rsidR="006A183D" w:rsidRPr="006A183D" w:rsidRDefault="006A183D" w:rsidP="006A183D">
            <w:pPr>
              <w:spacing w:before="60" w:after="60"/>
              <w:ind w:left="1701" w:hanging="1701"/>
              <w:rPr>
                <w:bCs/>
                <w:i/>
                <w:sz w:val="20"/>
                <w:szCs w:val="20"/>
              </w:rPr>
            </w:pPr>
            <w:r w:rsidRPr="006A183D">
              <w:rPr>
                <w:bCs/>
                <w:i/>
                <w:sz w:val="20"/>
                <w:szCs w:val="20"/>
              </w:rPr>
              <w:t>Podopatrenie 8.3. Podpora prevencie poškodzovania lesov lesnými požiarmi, prírodnými pohromami, katastrofickými udalosťami (čl.24)</w:t>
            </w:r>
          </w:p>
          <w:p w:rsidR="006A183D" w:rsidRDefault="007F7CA6" w:rsidP="007F7CA6">
            <w:pPr>
              <w:spacing w:before="60" w:after="60"/>
              <w:ind w:left="1701" w:hanging="1701"/>
              <w:rPr>
                <w:i/>
                <w:sz w:val="20"/>
                <w:szCs w:val="20"/>
              </w:rPr>
            </w:pPr>
            <w:r w:rsidRPr="00D82AFA">
              <w:rPr>
                <w:i/>
                <w:sz w:val="20"/>
                <w:szCs w:val="20"/>
              </w:rPr>
              <w:t>Podopatrenie</w:t>
            </w:r>
            <w:r>
              <w:rPr>
                <w:i/>
                <w:sz w:val="20"/>
                <w:szCs w:val="20"/>
              </w:rPr>
              <w:t xml:space="preserve"> 8.4</w:t>
            </w:r>
            <w:r w:rsidRPr="00D82AFA">
              <w:rPr>
                <w:i/>
                <w:sz w:val="20"/>
                <w:szCs w:val="20"/>
              </w:rPr>
              <w:t xml:space="preserve">: </w:t>
            </w:r>
            <w:r w:rsidR="006A183D">
              <w:t xml:space="preserve"> </w:t>
            </w:r>
            <w:r w:rsidR="006A183D" w:rsidRPr="006A183D">
              <w:rPr>
                <w:i/>
                <w:sz w:val="20"/>
                <w:szCs w:val="20"/>
              </w:rPr>
              <w:t>Podpora prevencie poškodzovania lesov lesnými požiarmi, prírodnými pohromami a katastrofickými udalosťami  a obnova poškodených lesov (čl.24)</w:t>
            </w:r>
          </w:p>
          <w:p w:rsidR="007F7CA6" w:rsidRPr="00D82AFA" w:rsidRDefault="007F7CA6" w:rsidP="007F7CA6">
            <w:pPr>
              <w:spacing w:before="60" w:after="60"/>
              <w:ind w:left="1701" w:hanging="1701"/>
              <w:rPr>
                <w:bCs/>
                <w:sz w:val="20"/>
                <w:szCs w:val="20"/>
              </w:rPr>
            </w:pPr>
            <w:r>
              <w:rPr>
                <w:bCs/>
                <w:i/>
                <w:sz w:val="20"/>
                <w:szCs w:val="20"/>
              </w:rPr>
              <w:t>Podopatrenie 8.5</w:t>
            </w:r>
            <w:r w:rsidRPr="00D82AFA">
              <w:rPr>
                <w:bCs/>
                <w:i/>
                <w:sz w:val="20"/>
                <w:szCs w:val="20"/>
              </w:rPr>
              <w:t>: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8F0CC8" w:rsidRDefault="007F7CA6" w:rsidP="007F7CA6">
            <w:pPr>
              <w:spacing w:before="60" w:after="60"/>
              <w:ind w:left="1276" w:hanging="1276"/>
              <w:rPr>
                <w:bCs/>
                <w:sz w:val="20"/>
                <w:szCs w:val="20"/>
                <w:lang w:val="pl-PL"/>
              </w:rPr>
            </w:pPr>
            <w:r>
              <w:rPr>
                <w:sz w:val="20"/>
                <w:szCs w:val="20"/>
              </w:rPr>
              <w:t>Opatrenie 15</w:t>
            </w:r>
            <w:r w:rsidRPr="008F0CC8">
              <w:rPr>
                <w:sz w:val="20"/>
                <w:szCs w:val="20"/>
              </w:rPr>
              <w:t>: Lesnícko-env</w:t>
            </w:r>
            <w:r w:rsidR="00B3442A">
              <w:rPr>
                <w:sz w:val="20"/>
                <w:szCs w:val="20"/>
              </w:rPr>
              <w:t>i</w:t>
            </w:r>
            <w:r w:rsidRPr="008F0CC8">
              <w:rPr>
                <w:sz w:val="20"/>
                <w:szCs w:val="20"/>
              </w:rPr>
              <w:t>r</w:t>
            </w:r>
            <w:r w:rsidR="00B3442A">
              <w:rPr>
                <w:sz w:val="20"/>
                <w:szCs w:val="20"/>
              </w:rPr>
              <w:t>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7F7CA6" w:rsidRPr="008F0CC8" w:rsidRDefault="007F7CA6" w:rsidP="007F7CA6">
            <w:pPr>
              <w:spacing w:before="60" w:after="60"/>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7F7CA6" w:rsidRDefault="007F7CA6" w:rsidP="007F7CA6">
            <w:pPr>
              <w:spacing w:before="60" w:after="60"/>
              <w:rPr>
                <w:bCs/>
                <w:sz w:val="20"/>
                <w:szCs w:val="20"/>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rPr>
          <w:bCs/>
        </w:rPr>
      </w:pPr>
      <w:r w:rsidRPr="00D82AFA">
        <w:t xml:space="preserve">Dôležitými predpokladmi pre úrodnosť pôdy je dostatočný obsah organických látok, ako aj protierózna ochrana zabezpečujúca ochranu pôdy. V snahe o účinnejšiu ochranu pôdy a zachovanie jej úrodnosti </w:t>
      </w:r>
      <w:r>
        <w:t xml:space="preserve">budú podporované </w:t>
      </w:r>
      <w:r w:rsidRPr="00D82AFA">
        <w:t xml:space="preserve">agrotechnické opatrenia </w:t>
      </w:r>
      <w:r>
        <w:t>(</w:t>
      </w:r>
      <w:r w:rsidRPr="002C35A7">
        <w:rPr>
          <w:b/>
        </w:rPr>
        <w:t>opatrenie 10, čl.28</w:t>
      </w:r>
      <w:r>
        <w:t xml:space="preserve">) </w:t>
      </w:r>
      <w:r w:rsidRPr="00D82AFA">
        <w:t>zamerané na ochranu pred degradáciou pôdy a na zlepšenie kvality a úrodnosti pôdy, čím sa dosiahne zlepšenie absorpcie živín v pôde a zníženie ich vyplavovania. Konkrétne v oblasti poľnohospodárstva sa majú implementovať okrem iného opatrenia zabraňujúce erózii, ďalej opatrenia podporujúce obsah humusu a také ktoré sú šetrné voči poľnohospodárskej pôde, ďalej vytváranie stimulov na zachovávanie TTP ako aj podpora zaradenia opustených pôvodných TTP späť do užívania</w:t>
      </w:r>
      <w:r>
        <w:t xml:space="preserve"> (</w:t>
      </w:r>
      <w:r w:rsidRPr="002C35A7">
        <w:rPr>
          <w:b/>
        </w:rPr>
        <w:t>opatrenie 16, čl.35</w:t>
      </w:r>
      <w:r>
        <w:t>)</w:t>
      </w:r>
      <w:r w:rsidRPr="00D82AFA">
        <w:t xml:space="preserve">.  Zdrojom dôležitých stimulov pre poľnohospodárov je predovšetkým </w:t>
      </w:r>
      <w:r w:rsidRPr="002C35A7">
        <w:rPr>
          <w:b/>
        </w:rPr>
        <w:t>ekologické poľnohospodárstvo</w:t>
      </w:r>
      <w:r>
        <w:t xml:space="preserve"> (</w:t>
      </w:r>
      <w:r w:rsidRPr="002C35A7">
        <w:rPr>
          <w:b/>
        </w:rPr>
        <w:t>čl.29)</w:t>
      </w:r>
      <w:r w:rsidRPr="00D82AFA">
        <w:t xml:space="preserve">, </w:t>
      </w:r>
      <w:r w:rsidRPr="002C35A7">
        <w:rPr>
          <w:b/>
        </w:rPr>
        <w:t>agroenvironmentálne schémy</w:t>
      </w:r>
      <w:r>
        <w:rPr>
          <w:b/>
        </w:rPr>
        <w:t xml:space="preserve"> (čl.28)</w:t>
      </w:r>
      <w:r w:rsidRPr="002C35A7">
        <w:rPr>
          <w:b/>
        </w:rPr>
        <w:t xml:space="preserve">, </w:t>
      </w:r>
      <w:r w:rsidRPr="002C35A7">
        <w:rPr>
          <w:b/>
          <w:bCs/>
        </w:rPr>
        <w:t>platby pre oblasti s prírodnými alebo inými špecifickými obmedzeniami (čl.31)</w:t>
      </w:r>
      <w:r w:rsidRPr="00D82AFA">
        <w:rPr>
          <w:bCs/>
        </w:rPr>
        <w:t xml:space="preserve">, projekty spolupráce. </w:t>
      </w:r>
      <w:r w:rsidRPr="00D82AFA">
        <w:t>Na ochranu pred prírodnými rizika budú implementované projekty pozemkových úprav</w:t>
      </w:r>
      <w:r>
        <w:t xml:space="preserve"> (spoločné zariadenia, </w:t>
      </w:r>
      <w:r w:rsidRPr="009D6B1D">
        <w:rPr>
          <w:b/>
        </w:rPr>
        <w:t>podopatrenie 4.3 (čl.17c)</w:t>
      </w:r>
      <w:r>
        <w:t>)</w:t>
      </w:r>
      <w:r w:rsidRPr="00D82AFA">
        <w:t xml:space="preserve">, ktoré navrhnú nové pozemky tak, aby sa zamedzilo erózii, vylepšil vodný režim v krajine a zvýšila sa jej ekologická stabilita. </w:t>
      </w:r>
    </w:p>
    <w:p w:rsidR="007F7CA6" w:rsidRPr="00D82AFA" w:rsidRDefault="007F7CA6" w:rsidP="007F7CA6">
      <w:pPr>
        <w:autoSpaceDE w:val="0"/>
        <w:autoSpaceDN w:val="0"/>
        <w:adjustRightInd w:val="0"/>
        <w:spacing w:before="120"/>
        <w:rPr>
          <w:bCs/>
        </w:rPr>
      </w:pPr>
      <w:r w:rsidRPr="00D82AFA">
        <w:t xml:space="preserve">V oblasti protieróznej ochrany pôdy v lesoch sa </w:t>
      </w:r>
      <w:r>
        <w:t>fokusová oblasť</w:t>
      </w:r>
      <w:r w:rsidRPr="00D82AFA">
        <w:t xml:space="preserve"> 4C zameria </w:t>
      </w:r>
      <w:r>
        <w:t xml:space="preserve">na realizáciu šetrných foriem hospodárenia v lesných ekosystémoch, ktoré vedú k zmierňovaniu erózneho tlaku – </w:t>
      </w:r>
      <w:r w:rsidRPr="0090737F">
        <w:rPr>
          <w:b/>
        </w:rPr>
        <w:t>opatrenie 15 (čl.34)</w:t>
      </w:r>
      <w:r>
        <w:t xml:space="preserve">, </w:t>
      </w:r>
      <w:r w:rsidRPr="00D82AFA">
        <w:t>na obnovu lesného potenciálu poškodeného požiarmi a inými prírodnými katastrofami vrátane škodcov, chorôb a katastrofických udalostí a javov súvisiacich so zmenou klímy ako aj  na obnovu a rozvoj ochrannej infraštruktúry</w:t>
      </w:r>
      <w:r>
        <w:t xml:space="preserve"> – </w:t>
      </w:r>
      <w:r w:rsidRPr="009D6B1D">
        <w:rPr>
          <w:b/>
        </w:rPr>
        <w:t xml:space="preserve">podopatrenie </w:t>
      </w:r>
      <w:r w:rsidR="006A183D">
        <w:rPr>
          <w:b/>
        </w:rPr>
        <w:t xml:space="preserve">8.3, </w:t>
      </w:r>
      <w:r w:rsidRPr="009D6B1D">
        <w:rPr>
          <w:b/>
        </w:rPr>
        <w:t>8.4 a 8.5 (čl.24, 25)</w:t>
      </w:r>
      <w:r w:rsidRPr="00D82AFA">
        <w:t xml:space="preserve">. To má prispieť k zvýšeniu stability ochrannej funkcie lesov. </w:t>
      </w:r>
      <w:r>
        <w:t xml:space="preserve">V rámci </w:t>
      </w:r>
      <w:r w:rsidRPr="0090737F">
        <w:rPr>
          <w:b/>
        </w:rPr>
        <w:t>opatrenia 16 (čl.35)</w:t>
      </w:r>
      <w:r>
        <w:t xml:space="preserve"> bude podporené vypracovanie a využitie plánov lesného hospodárstva v LH na zabezpečenie trvalo udržateľného obhospodarovania lesov. </w:t>
      </w:r>
    </w:p>
    <w:p w:rsidR="00E43137" w:rsidRPr="00E43137" w:rsidRDefault="007F7CA6" w:rsidP="007F7CA6">
      <w:pPr>
        <w:autoSpaceDE w:val="0"/>
        <w:autoSpaceDN w:val="0"/>
        <w:adjustRightInd w:val="0"/>
        <w:rPr>
          <w:rFonts w:ascii="Calibri" w:eastAsia="Calibri" w:hAnsi="Calibri"/>
          <w:szCs w:val="22"/>
          <w:lang w:eastAsia="en-US"/>
        </w:rPr>
      </w:pPr>
      <w:r w:rsidRPr="00D82AFA">
        <w:t xml:space="preserve">Ochrana proti degradácii pôdy vrátane  starostlivosti o TTP a lesy, sa nezaobíde bez aktívneho poradenstva,  vzdelávania </w:t>
      </w:r>
      <w:r>
        <w:t xml:space="preserve">(zameraného hlavne na CC) </w:t>
      </w:r>
      <w:r w:rsidRPr="00D82AFA">
        <w:t>a šírenia dobrej praxe v tejto oblasti</w:t>
      </w:r>
      <w:r>
        <w:t xml:space="preserve"> (</w:t>
      </w:r>
      <w:r w:rsidRPr="009D6B1D">
        <w:rPr>
          <w:b/>
        </w:rPr>
        <w:t>opatrenie 1,2 (čl.14 a 15)</w:t>
      </w:r>
      <w:r>
        <w:t>)</w:t>
      </w:r>
      <w:r w:rsidRPr="00D82AFA">
        <w:t>.</w:t>
      </w:r>
    </w:p>
    <w:p w:rsidR="007B5045" w:rsidRDefault="007B5045" w:rsidP="008676F9">
      <w:pPr>
        <w:autoSpaceDE w:val="0"/>
        <w:autoSpaceDN w:val="0"/>
        <w:adjustRightInd w:val="0"/>
        <w:rPr>
          <w:rFonts w:ascii="Calibri" w:eastAsia="Calibri" w:hAnsi="Calibri"/>
          <w:szCs w:val="22"/>
          <w:lang w:eastAsia="en-US"/>
        </w:rPr>
      </w:pPr>
      <w:r>
        <w:rPr>
          <w:rFonts w:ascii="Calibri" w:eastAsia="Calibri" w:hAnsi="Calibri"/>
          <w:szCs w:val="22"/>
          <w:lang w:eastAsia="en-US"/>
        </w:rPr>
        <w:br w:type="page"/>
      </w:r>
    </w:p>
    <w:p w:rsidR="00E43137" w:rsidRPr="00E43137" w:rsidRDefault="00E43137" w:rsidP="005E09D4">
      <w:pPr>
        <w:pStyle w:val="Podpod"/>
        <w:spacing w:after="120"/>
        <w:ind w:left="1559" w:hanging="1559"/>
      </w:pPr>
      <w:bookmarkStart w:id="54" w:name="_Toc384111024"/>
      <w:bookmarkStart w:id="55" w:name="_Toc387041302"/>
      <w:r w:rsidRPr="00E43137">
        <w:t>5.2.5 Priorita 5: Propagácia efektívneho využívania zdrojov a podpora prechodu na nízkouhlíkové hospodárstvo odolné voči zmene klímy v odvetví poľnohospodárstva, potravinárstva a lesného hospodárstva</w:t>
      </w:r>
      <w:bookmarkEnd w:id="54"/>
      <w:bookmarkEnd w:id="55"/>
    </w:p>
    <w:p w:rsidR="00E43137" w:rsidRPr="00AA30CA" w:rsidRDefault="00AA30CA" w:rsidP="00AA30CA">
      <w:pPr>
        <w:rPr>
          <w:rFonts w:eastAsia="Calibri"/>
          <w:b/>
        </w:rPr>
      </w:pPr>
      <w:r w:rsidRPr="00AA30CA">
        <w:rPr>
          <w:b/>
        </w:rPr>
        <w:t xml:space="preserve">5.2.5.1 </w:t>
      </w:r>
      <w:r w:rsidR="00E43137" w:rsidRPr="00AA30CA">
        <w:rPr>
          <w:rFonts w:eastAsia="Calibri"/>
          <w:b/>
        </w:rPr>
        <w:t>Fokusová oblasť 5A: Zvýšenie efektívnosti využívania vody v poľnohospodárstve</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Pr="00D82AFA" w:rsidRDefault="007F7CA6" w:rsidP="007F7CA6">
            <w:pPr>
              <w:spacing w:before="60" w:after="60"/>
              <w:ind w:left="1560" w:hanging="1560"/>
              <w:rPr>
                <w:i/>
                <w:sz w:val="20"/>
                <w:szCs w:val="20"/>
              </w:rPr>
            </w:pPr>
            <w:r>
              <w:rPr>
                <w:i/>
                <w:sz w:val="20"/>
                <w:szCs w:val="20"/>
              </w:rPr>
              <w:t>Podopatrenie 4</w:t>
            </w:r>
            <w:r w:rsidRPr="00D82AFA">
              <w:rPr>
                <w:i/>
                <w:sz w:val="20"/>
                <w:szCs w:val="20"/>
              </w:rPr>
              <w:t>.1: Investície do hmotného majetku, ktoré zlepšujú celkovú výkonnosť poľnohospodárskeho podniku (čl.1</w:t>
            </w:r>
            <w:r>
              <w:rPr>
                <w:i/>
                <w:sz w:val="20"/>
                <w:szCs w:val="20"/>
              </w:rPr>
              <w:t>7</w:t>
            </w:r>
            <w:r w:rsidRPr="00D82AFA">
              <w:rPr>
                <w:i/>
                <w:sz w:val="20"/>
                <w:szCs w:val="20"/>
              </w:rPr>
              <w:t>a)</w:t>
            </w:r>
          </w:p>
        </w:tc>
      </w:tr>
      <w:tr w:rsidR="007F7CA6" w:rsidRPr="00D82AFA" w:rsidTr="007F7CA6">
        <w:tc>
          <w:tcPr>
            <w:tcW w:w="9039" w:type="dxa"/>
            <w:shd w:val="clear" w:color="auto" w:fill="auto"/>
            <w:vAlign w:val="center"/>
          </w:tcPr>
          <w:p w:rsidR="007F7CA6" w:rsidRDefault="007F7CA6" w:rsidP="007F7CA6">
            <w:pPr>
              <w:spacing w:before="60" w:after="60"/>
              <w:rPr>
                <w:sz w:val="20"/>
                <w:szCs w:val="20"/>
              </w:rPr>
            </w:pPr>
            <w:r w:rsidRPr="00D82AFA">
              <w:rPr>
                <w:sz w:val="20"/>
                <w:szCs w:val="20"/>
              </w:rPr>
              <w:t xml:space="preserve">Opatrenie  </w:t>
            </w:r>
            <w:r>
              <w:rPr>
                <w:sz w:val="20"/>
                <w:szCs w:val="20"/>
              </w:rPr>
              <w:t>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rsidRPr="00D82AFA">
        <w:t xml:space="preserve">V súvislosti s blížiacimi sa zmenami klimatických podmienok pre poľnohospodársku produkciu sú otázky ohľadom efektívneho hospodárenia s vodou v SR veľmi aktuálne. </w:t>
      </w:r>
      <w:r>
        <w:t>Fokusová oblasť</w:t>
      </w:r>
      <w:r w:rsidRPr="00D82AFA">
        <w:t xml:space="preserve"> 5A sa zameria na podporu investícií do modernizácie závlahovej infraštruktúry a úsporných technológií zavlažovania (presné zavlažovanie, kvapkové závlahy) v poľnohospodárskych podnikoch</w:t>
      </w:r>
      <w:r>
        <w:t xml:space="preserve"> v rámci </w:t>
      </w:r>
      <w:r w:rsidRPr="00071B9F">
        <w:rPr>
          <w:b/>
        </w:rPr>
        <w:t>podopatrenia 4.1 (čl.17a)</w:t>
      </w:r>
      <w:r>
        <w:t>, ktoré zvýšia efektívnosť využívania vody v poľnohospodárstve.</w:t>
      </w:r>
      <w:r w:rsidRPr="00D82AFA">
        <w:t xml:space="preserve"> Súčasne s podporou investícií do závlah bud</w:t>
      </w:r>
      <w:r>
        <w:t xml:space="preserve">ú podporené poskytnuté poradenské služby v rámci </w:t>
      </w:r>
      <w:r w:rsidRPr="00071B9F">
        <w:rPr>
          <w:b/>
        </w:rPr>
        <w:t>opatrenia 2 (čl.15)</w:t>
      </w:r>
      <w:r>
        <w:t>, ktoré zabezpečia transfer</w:t>
      </w:r>
      <w:r w:rsidRPr="00D82AFA">
        <w:t xml:space="preserve"> najnovších</w:t>
      </w:r>
      <w:r>
        <w:t xml:space="preserve"> poznatkov a skúseností v oblasti</w:t>
      </w:r>
      <w:r w:rsidRPr="00D82AFA">
        <w:t xml:space="preserve"> využívania moderných</w:t>
      </w:r>
      <w:r>
        <w:t xml:space="preserve"> zavlažovacích</w:t>
      </w:r>
      <w:r w:rsidRPr="00D82AFA">
        <w:t xml:space="preserve"> technológi</w:t>
      </w:r>
      <w:r>
        <w:t>í</w:t>
      </w:r>
      <w:r w:rsidRPr="00D82AFA">
        <w:t>.  Uvedené opatrenia budú pôsobiť synergicky  s opatreniami z</w:t>
      </w:r>
      <w:r>
        <w:t xml:space="preserve"> fokusových </w:t>
      </w:r>
      <w:r w:rsidRPr="00D82AFA">
        <w:t>oblast</w:t>
      </w:r>
      <w:r>
        <w:t>í</w:t>
      </w:r>
      <w:r w:rsidRPr="00D82AFA">
        <w:t> 3B a 2A.</w:t>
      </w:r>
    </w:p>
    <w:p w:rsidR="00E43137" w:rsidRDefault="00E43137" w:rsidP="008676F9">
      <w:pPr>
        <w:autoSpaceDE w:val="0"/>
        <w:autoSpaceDN w:val="0"/>
        <w:adjustRightInd w:val="0"/>
        <w:rPr>
          <w:rFonts w:ascii="Calibri" w:eastAsia="Calibri" w:hAnsi="Calibri"/>
          <w:b/>
          <w:szCs w:val="22"/>
          <w:lang w:eastAsia="en-US"/>
        </w:rPr>
      </w:pPr>
    </w:p>
    <w:p w:rsidR="00E43137" w:rsidRPr="00AA30CA" w:rsidRDefault="00086915" w:rsidP="00F53A78">
      <w:pPr>
        <w:ind w:left="2694" w:hanging="2694"/>
        <w:rPr>
          <w:rFonts w:eastAsia="Calibri"/>
          <w:b/>
        </w:rPr>
      </w:pPr>
      <w:r w:rsidRPr="00AA30CA">
        <w:rPr>
          <w:rFonts w:eastAsia="Calibri"/>
          <w:b/>
        </w:rPr>
        <w:t xml:space="preserve">5.2.5.2 </w:t>
      </w:r>
      <w:r w:rsidR="00E43137" w:rsidRPr="00AA30CA">
        <w:rPr>
          <w:rFonts w:eastAsia="Calibri"/>
          <w:b/>
        </w:rPr>
        <w:t>Fokusová oblasť 5B: Zvýšenie efektívnosti využívania energie v poľnohospodárstve a pri spracovaní potravín</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7F7CA6" w:rsidRPr="00D82AFA" w:rsidTr="007F7CA6">
        <w:tc>
          <w:tcPr>
            <w:tcW w:w="9072"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 xml:space="preserve">Opatrenie </w:t>
            </w:r>
            <w:r>
              <w:rPr>
                <w:sz w:val="20"/>
                <w:szCs w:val="20"/>
              </w:rPr>
              <w:t>4</w:t>
            </w:r>
            <w:r w:rsidRPr="00D82AFA">
              <w:rPr>
                <w:bCs/>
                <w:noProof/>
                <w:sz w:val="20"/>
                <w:szCs w:val="20"/>
              </w:rPr>
              <w:t>: Investície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ind w:left="1701" w:hanging="1701"/>
              <w:rPr>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p>
        </w:tc>
      </w:tr>
      <w:tr w:rsidR="007F7CA6" w:rsidRPr="00D82AFA" w:rsidTr="007F7CA6">
        <w:tc>
          <w:tcPr>
            <w:tcW w:w="9072"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 xml:space="preserve">1: Prenos </w:t>
            </w:r>
            <w:r>
              <w:rPr>
                <w:bCs/>
                <w:sz w:val="20"/>
                <w:szCs w:val="20"/>
              </w:rPr>
              <w:t>vedomostí a zručností (čl.14</w:t>
            </w:r>
            <w:r w:rsidRPr="00D82AFA">
              <w:rPr>
                <w:bCs/>
                <w:sz w:val="20"/>
                <w:szCs w:val="20"/>
              </w:rPr>
              <w:t>)</w:t>
            </w:r>
          </w:p>
        </w:tc>
      </w:tr>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 2:  Poradenské služby  (čl.1</w:t>
            </w:r>
            <w:r>
              <w:rPr>
                <w:sz w:val="20"/>
                <w:szCs w:val="20"/>
              </w:rPr>
              <w:t>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pPr>
      <w:r w:rsidRPr="00D82AFA">
        <w:t>Ako je uvedené v hodnotení potrieb, SR je piatou energeticky najnáročnejšou krajinou EÚ. Môže za to predovšetkým vysoká konečná spotreba energie v priemyselnom sektore (37,5% oproti priemeru EÚ 25,3%) a to aj napriek skutočnosti, že ceny elektriny v priemysle patria medzi najvyššie v EÚ. Kvôli vysokým cenám energií ale aj rovnako kvôli klimatickým vplyvom, ktoré sú nevyhnutne priamo alebo nepriamo spojené so spotrebou energie, si treba  v poľnohospodárskych podnikoch ako aj v oblasti spracovania a odbytu stanoviť adekvátne opatrenia.</w:t>
      </w:r>
    </w:p>
    <w:p w:rsidR="007F7CA6" w:rsidRPr="00D82AFA" w:rsidRDefault="007F7CA6" w:rsidP="007F7CA6">
      <w:pPr>
        <w:autoSpaceDE w:val="0"/>
        <w:autoSpaceDN w:val="0"/>
        <w:adjustRightInd w:val="0"/>
        <w:spacing w:before="120"/>
      </w:pPr>
      <w:r w:rsidRPr="00D82AFA">
        <w:t>V</w:t>
      </w:r>
      <w:r>
        <w:t> </w:t>
      </w:r>
      <w:r w:rsidRPr="00D82AFA">
        <w:t>kontexte</w:t>
      </w:r>
      <w:r>
        <w:t xml:space="preserve"> fokusovej</w:t>
      </w:r>
      <w:r w:rsidRPr="00D82AFA">
        <w:t xml:space="preserve"> oblasti 5B sa energetická účinnosť zvýši najmä podporou investícií do modernizácie a obnovy zastaraných technológií s nižšou energetickou náročnosťou a obnovou budov</w:t>
      </w:r>
      <w:r>
        <w:t xml:space="preserve"> – </w:t>
      </w:r>
      <w:r w:rsidRPr="00071B9F">
        <w:rPr>
          <w:b/>
        </w:rPr>
        <w:t>podopatrenie 4.1 a 4.2 (čl.17a, b)</w:t>
      </w:r>
      <w:r w:rsidRPr="00D82AFA">
        <w:t xml:space="preserve">.  Okrem toho </w:t>
      </w:r>
      <w:r>
        <w:t>zníženie spotreby energie je možné dosiahnuť aj zmenou</w:t>
      </w:r>
      <w:r w:rsidRPr="00D82AFA">
        <w:t xml:space="preserve"> správania sa poľnohospodárov a</w:t>
      </w:r>
      <w:r>
        <w:t> </w:t>
      </w:r>
      <w:r w:rsidRPr="00D82AFA">
        <w:t>spracovateľov</w:t>
      </w:r>
      <w:r>
        <w:t xml:space="preserve"> a to podporou </w:t>
      </w:r>
      <w:r w:rsidRPr="00D82AFA">
        <w:t>transfer</w:t>
      </w:r>
      <w:r>
        <w:t>u</w:t>
      </w:r>
      <w:r w:rsidRPr="00D82AFA">
        <w:t xml:space="preserve"> vedomostí a</w:t>
      </w:r>
      <w:r>
        <w:t> poskytnutím poradenstva (</w:t>
      </w:r>
      <w:r w:rsidRPr="0045313D">
        <w:rPr>
          <w:b/>
        </w:rPr>
        <w:t>opatrenia 1 a 2, čl.14 a 15</w:t>
      </w:r>
      <w:r>
        <w:t>)</w:t>
      </w:r>
      <w:r w:rsidRPr="00D82AFA">
        <w:t xml:space="preserve">. </w:t>
      </w:r>
    </w:p>
    <w:p w:rsidR="007F7CA6" w:rsidRPr="00D82AFA" w:rsidRDefault="007F7CA6" w:rsidP="007F7CA6">
      <w:pPr>
        <w:autoSpaceDE w:val="0"/>
        <w:autoSpaceDN w:val="0"/>
        <w:adjustRightInd w:val="0"/>
        <w:spacing w:before="120"/>
      </w:pPr>
      <w:r w:rsidRPr="00D82AFA">
        <w:t>Zníženie energetickej náročnosti  je nevyhnutné s ohľadom na potrebu príspevku pôdohospodárstva k adaptácii na klimatické zmeny.</w:t>
      </w:r>
    </w:p>
    <w:p w:rsidR="00E43137" w:rsidRDefault="00E43137" w:rsidP="008676F9">
      <w:pPr>
        <w:autoSpaceDE w:val="0"/>
        <w:autoSpaceDN w:val="0"/>
        <w:adjustRightInd w:val="0"/>
        <w:rPr>
          <w:rFonts w:ascii="Calibri" w:eastAsia="Calibri" w:hAnsi="Calibri"/>
          <w:szCs w:val="22"/>
          <w:lang w:eastAsia="en-US"/>
        </w:rPr>
      </w:pPr>
    </w:p>
    <w:p w:rsidR="00086915" w:rsidRPr="00E43137" w:rsidRDefault="00086915" w:rsidP="008676F9">
      <w:pPr>
        <w:autoSpaceDE w:val="0"/>
        <w:autoSpaceDN w:val="0"/>
        <w:adjustRightInd w:val="0"/>
        <w:rPr>
          <w:rFonts w:ascii="Calibri" w:eastAsia="Calibri" w:hAnsi="Calibri"/>
          <w:szCs w:val="22"/>
          <w:lang w:eastAsia="en-US"/>
        </w:rPr>
      </w:pPr>
    </w:p>
    <w:p w:rsidR="00E43137" w:rsidRPr="00AA30CA" w:rsidRDefault="00086915" w:rsidP="00F53A78">
      <w:pPr>
        <w:ind w:left="2835" w:hanging="2835"/>
        <w:rPr>
          <w:rFonts w:eastAsia="Calibri"/>
          <w:b/>
        </w:rPr>
      </w:pPr>
      <w:r w:rsidRPr="00AA30CA">
        <w:rPr>
          <w:rFonts w:eastAsia="Calibri"/>
          <w:b/>
        </w:rPr>
        <w:t xml:space="preserve">5.2.5.3 </w:t>
      </w:r>
      <w:r w:rsidR="00E43137" w:rsidRPr="00AA30CA">
        <w:rPr>
          <w:rFonts w:eastAsia="Calibri"/>
          <w:b/>
        </w:rPr>
        <w:t>Fokusová oblasť 5C: Uľahčenie dodávok a využívania obnoviteľných zdrojov energie, vedľajších produktov, odpadov, zvyškov a iných nepotravinových surovín na účely bioekonomiky</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sz w:val="20"/>
                <w:szCs w:val="20"/>
              </w:rPr>
              <w:t xml:space="preserve">: </w:t>
            </w:r>
            <w:r w:rsidRPr="00D82AFA">
              <w:rPr>
                <w:caps/>
                <w:smallCaps/>
                <w:sz w:val="20"/>
                <w:szCs w:val="20"/>
              </w:rPr>
              <w:t xml:space="preserve"> I</w:t>
            </w:r>
            <w:r w:rsidRPr="00D82AFA">
              <w:rPr>
                <w:bCs/>
                <w:noProof/>
                <w:sz w:val="20"/>
                <w:szCs w:val="20"/>
              </w:rPr>
              <w:t>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ind w:left="1701" w:hanging="1701"/>
              <w:rPr>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p>
        </w:tc>
      </w:tr>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bCs/>
                <w:noProof/>
                <w:sz w:val="20"/>
                <w:szCs w:val="20"/>
              </w:rPr>
              <w:t>Opatrenie 6</w:t>
            </w:r>
            <w:r w:rsidRPr="00D82AFA">
              <w:rPr>
                <w:bCs/>
                <w:noProof/>
                <w:sz w:val="20"/>
                <w:szCs w:val="20"/>
              </w:rPr>
              <w:t>: Rozvoj poľnohospo</w:t>
            </w:r>
            <w:r>
              <w:rPr>
                <w:bCs/>
                <w:noProof/>
                <w:sz w:val="20"/>
                <w:szCs w:val="20"/>
              </w:rPr>
              <w:t>dárskych podnikov a</w:t>
            </w:r>
            <w:r w:rsidR="006A183D">
              <w:rPr>
                <w:bCs/>
                <w:noProof/>
                <w:sz w:val="20"/>
                <w:szCs w:val="20"/>
              </w:rPr>
              <w:t> </w:t>
            </w:r>
            <w:r>
              <w:rPr>
                <w:bCs/>
                <w:noProof/>
                <w:sz w:val="20"/>
                <w:szCs w:val="20"/>
              </w:rPr>
              <w:t>podnika</w:t>
            </w:r>
            <w:r w:rsidR="006A183D">
              <w:rPr>
                <w:bCs/>
                <w:noProof/>
                <w:sz w:val="20"/>
                <w:szCs w:val="20"/>
              </w:rPr>
              <w:t>teľskej činnosti</w:t>
            </w:r>
            <w:r>
              <w:rPr>
                <w:bCs/>
                <w:noProof/>
                <w:sz w:val="20"/>
                <w:szCs w:val="20"/>
              </w:rPr>
              <w:t xml:space="preserve"> (čl.19)</w:t>
            </w:r>
          </w:p>
          <w:p w:rsidR="007F7CA6" w:rsidRDefault="007F7CA6" w:rsidP="007F7CA6">
            <w:pPr>
              <w:spacing w:before="60" w:after="60"/>
              <w:rPr>
                <w:sz w:val="20"/>
                <w:szCs w:val="20"/>
              </w:rPr>
            </w:pPr>
            <w:r>
              <w:rPr>
                <w:bCs/>
                <w:i/>
                <w:noProof/>
                <w:sz w:val="20"/>
                <w:szCs w:val="20"/>
              </w:rPr>
              <w:t>Podopatrenie 6.4</w:t>
            </w:r>
            <w:r w:rsidRPr="00D82AFA">
              <w:rPr>
                <w:bCs/>
                <w:i/>
                <w:noProof/>
                <w:sz w:val="20"/>
                <w:szCs w:val="20"/>
              </w:rPr>
              <w:t>: Investície do vytvárania a rozvoja nepoľn</w:t>
            </w:r>
            <w:r>
              <w:rPr>
                <w:bCs/>
                <w:i/>
                <w:noProof/>
                <w:sz w:val="20"/>
                <w:szCs w:val="20"/>
              </w:rPr>
              <w:t>ohospodárskych činností  (čl. 19b</w:t>
            </w:r>
            <w:r w:rsidRPr="00D82AFA">
              <w:rPr>
                <w:bCs/>
                <w:i/>
                <w:noProof/>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7</w:t>
            </w:r>
            <w:r w:rsidRPr="00D82AFA">
              <w:rPr>
                <w:sz w:val="20"/>
                <w:szCs w:val="20"/>
              </w:rPr>
              <w:t xml:space="preserve">: </w:t>
            </w:r>
            <w:r>
              <w:rPr>
                <w:sz w:val="20"/>
                <w:szCs w:val="20"/>
              </w:rPr>
              <w:t>Z</w:t>
            </w:r>
            <w:r w:rsidRPr="00D82AFA">
              <w:rPr>
                <w:sz w:val="20"/>
                <w:szCs w:val="20"/>
              </w:rPr>
              <w:t>ákladné služby a obnova dedín vo vidieckych oblastiach (čl.2</w:t>
            </w:r>
            <w:r>
              <w:rPr>
                <w:sz w:val="20"/>
                <w:szCs w:val="20"/>
              </w:rPr>
              <w:t>0</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w:t>
            </w:r>
            <w:r>
              <w:rPr>
                <w:bCs/>
                <w:sz w:val="20"/>
                <w:szCs w:val="20"/>
              </w:rPr>
              <w:t>ie životaschopnosti lesov (čl.21</w:t>
            </w:r>
            <w:r w:rsidRPr="00D82AFA">
              <w:rPr>
                <w:bCs/>
                <w:sz w:val="20"/>
                <w:szCs w:val="20"/>
              </w:rPr>
              <w:t>):</w:t>
            </w:r>
          </w:p>
          <w:p w:rsidR="007F7CA6" w:rsidRPr="00D82AFA" w:rsidRDefault="007F7CA6" w:rsidP="006A183D">
            <w:pPr>
              <w:spacing w:before="60" w:after="60"/>
              <w:ind w:left="1560" w:hanging="1560"/>
              <w:rPr>
                <w:bCs/>
                <w:i/>
                <w:sz w:val="20"/>
                <w:szCs w:val="20"/>
              </w:rPr>
            </w:pPr>
            <w:r w:rsidRPr="00D82AFA">
              <w:rPr>
                <w:bCs/>
                <w:i/>
                <w:sz w:val="20"/>
                <w:szCs w:val="20"/>
              </w:rPr>
              <w:t>Podopatrenie</w:t>
            </w:r>
            <w:r>
              <w:rPr>
                <w:bCs/>
                <w:i/>
                <w:sz w:val="20"/>
                <w:szCs w:val="20"/>
              </w:rPr>
              <w:t xml:space="preserve"> 8</w:t>
            </w:r>
            <w:r w:rsidRPr="00D82AFA">
              <w:rPr>
                <w:bCs/>
                <w:i/>
                <w:sz w:val="20"/>
                <w:szCs w:val="20"/>
              </w:rPr>
              <w:t>.</w:t>
            </w:r>
            <w:r>
              <w:rPr>
                <w:bCs/>
                <w:i/>
                <w:sz w:val="20"/>
                <w:szCs w:val="20"/>
              </w:rPr>
              <w:t>6</w:t>
            </w:r>
            <w:r w:rsidRPr="00D82AFA">
              <w:rPr>
                <w:bCs/>
                <w:i/>
                <w:sz w:val="20"/>
                <w:szCs w:val="20"/>
              </w:rPr>
              <w:t xml:space="preserve"> : Investície do lesníckych technológii a spracovania,</w:t>
            </w:r>
            <w:r w:rsidR="006A183D">
              <w:rPr>
                <w:bCs/>
                <w:i/>
                <w:sz w:val="20"/>
                <w:szCs w:val="20"/>
              </w:rPr>
              <w:t xml:space="preserve"> do</w:t>
            </w:r>
            <w:r w:rsidRPr="00D82AFA">
              <w:rPr>
                <w:bCs/>
                <w:i/>
                <w:sz w:val="20"/>
                <w:szCs w:val="20"/>
              </w:rPr>
              <w:t xml:space="preserve"> mobilizácie lesníckych</w:t>
            </w:r>
            <w:r w:rsidR="006A183D">
              <w:rPr>
                <w:bCs/>
                <w:i/>
                <w:sz w:val="20"/>
                <w:szCs w:val="20"/>
              </w:rPr>
              <w:t xml:space="preserve"> výrobkov</w:t>
            </w:r>
            <w:r w:rsidRPr="00D82AFA">
              <w:rPr>
                <w:bCs/>
                <w:i/>
                <w:sz w:val="20"/>
                <w:szCs w:val="20"/>
              </w:rPr>
              <w:t xml:space="preserve"> </w:t>
            </w:r>
            <w:r w:rsidR="006A183D">
              <w:rPr>
                <w:bCs/>
                <w:i/>
                <w:sz w:val="20"/>
                <w:szCs w:val="20"/>
              </w:rPr>
              <w:t>a ich uvádzania na trh</w:t>
            </w:r>
            <w:r w:rsidRPr="00D82AFA">
              <w:rPr>
                <w:bCs/>
                <w:i/>
                <w:sz w:val="20"/>
                <w:szCs w:val="20"/>
              </w:rPr>
              <w:t xml:space="preserve"> (čl.2</w:t>
            </w:r>
            <w:r>
              <w:rPr>
                <w:bCs/>
                <w:i/>
                <w:sz w:val="20"/>
                <w:szCs w:val="20"/>
              </w:rPr>
              <w:t>6</w:t>
            </w:r>
            <w:r w:rsidRPr="00D82AFA">
              <w:rPr>
                <w:bCs/>
                <w:i/>
                <w:sz w:val="20"/>
                <w:szCs w:val="20"/>
              </w:rPr>
              <w:t>)</w:t>
            </w:r>
          </w:p>
        </w:tc>
      </w:tr>
      <w:tr w:rsidR="007F7CA6" w:rsidRPr="00D82AFA" w:rsidTr="007F7CA6">
        <w:tc>
          <w:tcPr>
            <w:tcW w:w="9039" w:type="dxa"/>
            <w:shd w:val="clear" w:color="auto" w:fill="auto"/>
            <w:vAlign w:val="center"/>
          </w:tcPr>
          <w:p w:rsidR="007F7CA6" w:rsidRPr="00D82AFA" w:rsidRDefault="007F7CA6" w:rsidP="007F7CA6">
            <w:pPr>
              <w:autoSpaceDE w:val="0"/>
              <w:autoSpaceDN w:val="0"/>
              <w:adjustRightInd w:val="0"/>
              <w:spacing w:before="12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Prenos vedomostí a zručností (čl.1</w:t>
            </w:r>
            <w:r>
              <w:rPr>
                <w:bCs/>
                <w:sz w:val="20"/>
                <w:szCs w:val="20"/>
              </w:rPr>
              <w:t>4</w:t>
            </w:r>
            <w:r w:rsidRPr="00D82AFA">
              <w:rPr>
                <w:bCs/>
                <w:sz w:val="20"/>
                <w:szCs w:val="20"/>
              </w:rPr>
              <w:t>)</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t>Záväzok</w:t>
      </w:r>
      <w:r w:rsidRPr="00D82AFA">
        <w:t xml:space="preserve"> SR </w:t>
      </w:r>
      <w:r>
        <w:t xml:space="preserve">je </w:t>
      </w:r>
      <w:r w:rsidRPr="00D82AFA">
        <w:t xml:space="preserve">dosiahnuť  do roku 2020 14% podiel energie z obnoviteľných zdrojov  (OZE) na hrubej konečnej spotrebe energie. Jednou z ciest ako dosiahnuť stanovený cieľ </w:t>
      </w:r>
      <w:r>
        <w:t xml:space="preserve">sa budú v rámci </w:t>
      </w:r>
      <w:r w:rsidRPr="00D82AFA">
        <w:t xml:space="preserve">podporovať </w:t>
      </w:r>
      <w:r>
        <w:t>investície na budovanie zariadení na energetické využívanie solárnej energie, veternej energie, vodnej energie (</w:t>
      </w:r>
      <w:r w:rsidRPr="0045313D">
        <w:rPr>
          <w:b/>
        </w:rPr>
        <w:t>podopatrenie 6.4</w:t>
      </w:r>
      <w:r>
        <w:t>)  a biomasy (</w:t>
      </w:r>
      <w:r w:rsidRPr="0045313D">
        <w:rPr>
          <w:b/>
        </w:rPr>
        <w:t>podopatrenie 4.1</w:t>
      </w:r>
      <w:r w:rsidR="006A183D">
        <w:rPr>
          <w:b/>
        </w:rPr>
        <w:t>,</w:t>
      </w:r>
      <w:r w:rsidRPr="0045313D">
        <w:rPr>
          <w:b/>
        </w:rPr>
        <w:t> 4.2</w:t>
      </w:r>
      <w:r w:rsidR="006A183D">
        <w:rPr>
          <w:b/>
        </w:rPr>
        <w:t xml:space="preserve"> a 6.4</w:t>
      </w:r>
      <w:r>
        <w:t xml:space="preserve">), za podmienky, že časť energie prijímateľ podpory spotrebuje vo vlastnom podniku. </w:t>
      </w:r>
      <w:r w:rsidRPr="00D82AFA">
        <w:t xml:space="preserve">Navrhované riešenia technologických liniek na spracovanie a energetické využívanie </w:t>
      </w:r>
      <w:r>
        <w:t>OZE</w:t>
      </w:r>
      <w:r w:rsidRPr="00D82AFA">
        <w:t xml:space="preserve"> </w:t>
      </w:r>
      <w:r>
        <w:t xml:space="preserve">v rámci </w:t>
      </w:r>
      <w:r w:rsidRPr="0045313D">
        <w:rPr>
          <w:b/>
        </w:rPr>
        <w:t>podopatrenia 4.1 (čl.17a)</w:t>
      </w:r>
      <w:r>
        <w:t xml:space="preserve"> </w:t>
      </w:r>
      <w:r w:rsidRPr="00D82AFA">
        <w:t xml:space="preserve">by mali garantovať znižovanie vlastných nákladov na spotrebu energie a v prípade nadprodukcie aj prínos za jej realizáciu na trhu. Z pohľadu tvorby OZE zohráva lesné hospodárstvo dôležitú úlohu. Podpory </w:t>
      </w:r>
      <w:r>
        <w:t xml:space="preserve">investícií do technológií </w:t>
      </w:r>
      <w:r w:rsidRPr="00D82AFA">
        <w:t xml:space="preserve">v rámci </w:t>
      </w:r>
      <w:r w:rsidRPr="0045313D">
        <w:rPr>
          <w:b/>
        </w:rPr>
        <w:t>podopatrenia 8.6 (čl.26)</w:t>
      </w:r>
      <w:r w:rsidRPr="00D82AFA">
        <w:t xml:space="preserve"> budú prispievať k zvýšeniu podielu spracovania a využívania OZE  v lesníctve (využívanie ťažbových zvyškov, hmoty z prerezávok a sortimentov nižšej kvality na výrobu lesnej energetickej štiepky). Okrem poľnohospodárskeho a lesného hospodárstva bude možné využiť podporu investícií do </w:t>
      </w:r>
      <w:r w:rsidRPr="00C45D7A">
        <w:t xml:space="preserve">vykurovacích systémov využívajúcich OZE vo vidieckych oblastiach (obce) v rámci </w:t>
      </w:r>
      <w:r w:rsidRPr="00C45D7A">
        <w:rPr>
          <w:b/>
        </w:rPr>
        <w:t>opatrenia 7 (čl.2</w:t>
      </w:r>
      <w:r w:rsidRPr="008E4FBC">
        <w:rPr>
          <w:b/>
        </w:rPr>
        <w:t>0)</w:t>
      </w:r>
      <w:r w:rsidRPr="00D82AFA">
        <w:t xml:space="preserve">. K stanovenému cieľu môžu prispieť aj projekty </w:t>
      </w:r>
      <w:r w:rsidRPr="008E4FBC">
        <w:rPr>
          <w:b/>
        </w:rPr>
        <w:t>spolupráce (čl.35)</w:t>
      </w:r>
      <w:r w:rsidRPr="00D82AFA">
        <w:t>, ktoré umožnia spojenie viacerých subjektov v oblasti tvorby a využitia OZE a</w:t>
      </w:r>
      <w:r>
        <w:t> poľnohospodárov a tým aplikovať najnovšie inovatívne postupy pri využití OZE</w:t>
      </w:r>
      <w:r w:rsidRPr="00D82AFA">
        <w:t xml:space="preserve">. </w:t>
      </w:r>
      <w:r>
        <w:t xml:space="preserve">Prostredníctvom </w:t>
      </w:r>
      <w:r w:rsidRPr="004975F5">
        <w:rPr>
          <w:b/>
        </w:rPr>
        <w:t>opatrenia 1 (čl.14)</w:t>
      </w:r>
      <w:r>
        <w:t xml:space="preserve"> sa doplnkovo zabezpečí školenie poľnohospodárov, ktorí budú mať záujem o OZE. Vzájomná kombinácia všetkých zahrnutých opatrení a podopatrení vytvára kombinovaný efekt prispievajúci k plneniu špecifického cieľa 5C.</w:t>
      </w:r>
    </w:p>
    <w:p w:rsidR="007F7CA6" w:rsidRPr="00D82AFA" w:rsidRDefault="007F7CA6" w:rsidP="007F7CA6">
      <w:pPr>
        <w:autoSpaceDE w:val="0"/>
        <w:autoSpaceDN w:val="0"/>
        <w:adjustRightInd w:val="0"/>
        <w:spacing w:before="120"/>
      </w:pPr>
      <w:r>
        <w:t>Fokusová oblasť</w:t>
      </w:r>
      <w:r w:rsidRPr="00D82AFA">
        <w:t xml:space="preserve"> bude má vedľajší vplyv aj na ostatné </w:t>
      </w:r>
      <w:r>
        <w:t xml:space="preserve">fokusové </w:t>
      </w:r>
      <w:r w:rsidRPr="00D82AFA">
        <w:t xml:space="preserve">oblasti programu, treba očakávať pozitívne efekty v oblasti konkurencieschopnosti a všeobecného rozvoja vidieckych regiónov. </w:t>
      </w:r>
    </w:p>
    <w:p w:rsidR="007F7CA6" w:rsidRPr="00D82AFA" w:rsidRDefault="007F7CA6" w:rsidP="007F7CA6">
      <w:pPr>
        <w:autoSpaceDE w:val="0"/>
        <w:autoSpaceDN w:val="0"/>
        <w:adjustRightInd w:val="0"/>
        <w:spacing w:before="120"/>
      </w:pPr>
      <w:r w:rsidRPr="00D82AFA">
        <w:t>Uvedené opatreni</w:t>
      </w:r>
      <w:r>
        <w:t>a</w:t>
      </w:r>
      <w:r w:rsidRPr="00D82AFA">
        <w:t xml:space="preserve"> prispievajú k adaptácii na klimatické zmeny a znižujú záťaž na životné prostredie.</w:t>
      </w:r>
    </w:p>
    <w:p w:rsidR="00E43137" w:rsidRDefault="00E43137" w:rsidP="008676F9">
      <w:pPr>
        <w:autoSpaceDE w:val="0"/>
        <w:autoSpaceDN w:val="0"/>
        <w:adjustRightInd w:val="0"/>
        <w:rPr>
          <w:rFonts w:ascii="Calibri" w:eastAsia="Calibri" w:hAnsi="Calibri"/>
          <w:szCs w:val="22"/>
          <w:lang w:eastAsia="en-US"/>
        </w:rPr>
      </w:pPr>
    </w:p>
    <w:p w:rsidR="007B5045" w:rsidRDefault="007B5045" w:rsidP="008676F9">
      <w:pPr>
        <w:autoSpaceDE w:val="0"/>
        <w:autoSpaceDN w:val="0"/>
        <w:adjustRightInd w:val="0"/>
        <w:rPr>
          <w:rFonts w:ascii="Calibri" w:eastAsia="Calibri" w:hAnsi="Calibri"/>
          <w:szCs w:val="22"/>
          <w:lang w:eastAsia="en-US"/>
        </w:rPr>
      </w:pPr>
    </w:p>
    <w:p w:rsidR="00E43137" w:rsidRPr="00AA30CA" w:rsidRDefault="00086915" w:rsidP="00AA30CA">
      <w:pPr>
        <w:rPr>
          <w:rFonts w:eastAsia="Calibri"/>
          <w:b/>
        </w:rPr>
      </w:pPr>
      <w:r w:rsidRPr="00AA30CA">
        <w:rPr>
          <w:rFonts w:eastAsia="Calibri"/>
          <w:b/>
        </w:rPr>
        <w:t xml:space="preserve">5.2.5.4 </w:t>
      </w:r>
      <w:r w:rsidR="00E43137" w:rsidRPr="00AA30CA">
        <w:rPr>
          <w:rFonts w:eastAsia="Calibri"/>
          <w:b/>
        </w:rPr>
        <w:t>Fokusová oblasť 5D: Zníženie emisií skleníkových plynov a amoniaku z poľnohospodárstva</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noProof/>
                <w:sz w:val="20"/>
                <w:szCs w:val="20"/>
              </w:rPr>
            </w:pPr>
            <w:r w:rsidRPr="00D82AFA">
              <w:rPr>
                <w:sz w:val="20"/>
                <w:szCs w:val="20"/>
              </w:rPr>
              <w:t xml:space="preserve">Opatrenie  </w:t>
            </w:r>
            <w:r>
              <w:rPr>
                <w:sz w:val="20"/>
                <w:szCs w:val="20"/>
              </w:rPr>
              <w:t>4</w:t>
            </w:r>
            <w:r w:rsidRPr="00D82AFA">
              <w:rPr>
                <w:sz w:val="20"/>
                <w:szCs w:val="20"/>
              </w:rPr>
              <w:t>: I</w:t>
            </w:r>
            <w:r w:rsidRPr="00D82AFA">
              <w:rPr>
                <w:bCs/>
                <w:noProof/>
                <w:sz w:val="20"/>
                <w:szCs w:val="20"/>
              </w:rPr>
              <w:t xml:space="preserve">nvestície do hmotného majetku –  </w:t>
            </w:r>
            <w:r w:rsidRPr="00D82AFA">
              <w:rPr>
                <w:sz w:val="20"/>
                <w:szCs w:val="20"/>
              </w:rPr>
              <w:t xml:space="preserve"> </w:t>
            </w:r>
            <w:r>
              <w:rPr>
                <w:i/>
                <w:sz w:val="20"/>
                <w:szCs w:val="20"/>
              </w:rPr>
              <w:t>podopatrenie 4</w:t>
            </w:r>
            <w:r w:rsidRPr="00D82AFA">
              <w:rPr>
                <w:i/>
                <w:sz w:val="20"/>
                <w:szCs w:val="20"/>
              </w:rPr>
              <w:t xml:space="preserve">.4 </w:t>
            </w:r>
            <w:r>
              <w:rPr>
                <w:bCs/>
                <w:i/>
                <w:noProof/>
                <w:sz w:val="20"/>
                <w:szCs w:val="20"/>
              </w:rPr>
              <w:t>neproduktívne investície (čl. 17</w:t>
            </w:r>
            <w:r w:rsidRPr="00D82AFA">
              <w:rPr>
                <w:bCs/>
                <w:i/>
                <w:noProof/>
                <w:sz w:val="20"/>
                <w:szCs w:val="20"/>
              </w:rPr>
              <w:t>d</w:t>
            </w:r>
            <w:r>
              <w:rPr>
                <w:bCs/>
                <w:i/>
                <w:noProof/>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sz w:val="20"/>
                <w:szCs w:val="20"/>
              </w:rPr>
            </w:pPr>
            <w:r>
              <w:rPr>
                <w:sz w:val="20"/>
                <w:szCs w:val="20"/>
              </w:rPr>
              <w:t xml:space="preserve">Opatrenie  </w:t>
            </w:r>
            <w:r w:rsidRPr="00D82AFA">
              <w:rPr>
                <w:sz w:val="20"/>
                <w:szCs w:val="20"/>
              </w:rPr>
              <w:t xml:space="preserve">2:  Poradenské služby </w:t>
            </w:r>
            <w:r>
              <w:rPr>
                <w:sz w:val="20"/>
                <w:szCs w:val="20"/>
              </w:rPr>
              <w:t xml:space="preserve">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D82AFA" w:rsidRDefault="00E74A4E" w:rsidP="00E74A4E">
      <w:pPr>
        <w:autoSpaceDE w:val="0"/>
        <w:autoSpaceDN w:val="0"/>
        <w:adjustRightInd w:val="0"/>
        <w:spacing w:before="120"/>
      </w:pPr>
      <w:r>
        <w:t>Keďže p</w:t>
      </w:r>
      <w:r w:rsidRPr="00D82AFA">
        <w:t xml:space="preserve">odiel poľnohospodárstva (vrátane emisií z pôdy) na celkových čistých emisiách SR </w:t>
      </w:r>
      <w:r>
        <w:t xml:space="preserve">je  veľmi nízky, navrhnuté opatrenia v rámci fokusovej oblasti 5D majú za cieľ tento stav udržať. </w:t>
      </w:r>
    </w:p>
    <w:p w:rsidR="00E74A4E" w:rsidRPr="00D82AFA" w:rsidRDefault="00E74A4E" w:rsidP="00E74A4E">
      <w:pPr>
        <w:autoSpaceDE w:val="0"/>
        <w:autoSpaceDN w:val="0"/>
        <w:adjustRightInd w:val="0"/>
        <w:spacing w:before="120"/>
      </w:pPr>
      <w:r w:rsidRPr="00D82AFA">
        <w:t xml:space="preserve">Prínos </w:t>
      </w:r>
      <w:r>
        <w:t xml:space="preserve">fokusovej </w:t>
      </w:r>
      <w:r w:rsidRPr="00D82AFA">
        <w:t xml:space="preserve">oblasti 5D v boji proti klimatickej zmene bude v znížení emisií z poľnohospodárstva prostredníctvom podpory investícií </w:t>
      </w:r>
      <w:r>
        <w:t xml:space="preserve">v rámci </w:t>
      </w:r>
      <w:r w:rsidRPr="008C13D9">
        <w:rPr>
          <w:b/>
        </w:rPr>
        <w:t>opatrenia 4 (čl.17)</w:t>
      </w:r>
      <w:r>
        <w:t xml:space="preserve"> </w:t>
      </w:r>
      <w:r w:rsidRPr="00D82AFA">
        <w:t>zameraných na odstraňovanie nedostatkov v oblasti manipulácie a uskladňovania organických hnojív a exkrementov hospodárskych zvierat</w:t>
      </w:r>
      <w:r>
        <w:t>. Okrem podpory investícií do uskladňovania exkrementov hospodárskych zvierat fokusová oblasť 5D prispeje k zníženiu skleníkových plynov</w:t>
      </w:r>
      <w:r w:rsidRPr="00D82AFA">
        <w:t xml:space="preserve"> prostredníctvom </w:t>
      </w:r>
      <w:r>
        <w:rPr>
          <w:b/>
        </w:rPr>
        <w:t>agroenvironmentálno-klimatických</w:t>
      </w:r>
      <w:r w:rsidRPr="008C13D9">
        <w:rPr>
          <w:b/>
        </w:rPr>
        <w:t xml:space="preserve"> schém</w:t>
      </w:r>
      <w:r w:rsidRPr="00D82AFA">
        <w:t xml:space="preserve"> </w:t>
      </w:r>
      <w:r w:rsidRPr="008C13D9">
        <w:rPr>
          <w:b/>
        </w:rPr>
        <w:t>(čl.28)</w:t>
      </w:r>
      <w:r>
        <w:t xml:space="preserve"> podporou extenzívneho hospodárenia </w:t>
      </w:r>
      <w:r w:rsidRPr="00D82AFA">
        <w:t>(nižši</w:t>
      </w:r>
      <w:r>
        <w:t>a miera používania  hnojív</w:t>
      </w:r>
      <w:r w:rsidRPr="00D82AFA">
        <w:t xml:space="preserve">, herbicídov). </w:t>
      </w:r>
      <w:r>
        <w:t>Doplnkovo budú k cieľu 5D prispievať aj informačné akcie (</w:t>
      </w:r>
      <w:r w:rsidRPr="000040FE">
        <w:rPr>
          <w:b/>
        </w:rPr>
        <w:t>opatrenie 1, čl.14</w:t>
      </w:r>
      <w:r>
        <w:t>) a poradenstvo (</w:t>
      </w:r>
      <w:r w:rsidRPr="000040FE">
        <w:rPr>
          <w:b/>
        </w:rPr>
        <w:t>opatrenie 2, čl.15</w:t>
      </w:r>
      <w:r>
        <w:t>) zamerané na transfer poznatkov v oblasti prechodu na nízkouhl</w:t>
      </w:r>
      <w:r w:rsidR="00B3442A">
        <w:t>í</w:t>
      </w:r>
      <w:r>
        <w:t xml:space="preserve">kové hospodárstvo. </w:t>
      </w:r>
    </w:p>
    <w:p w:rsidR="00E74A4E" w:rsidRPr="00D82AFA" w:rsidRDefault="00E74A4E" w:rsidP="00E74A4E">
      <w:pPr>
        <w:autoSpaceDE w:val="0"/>
        <w:autoSpaceDN w:val="0"/>
        <w:adjustRightInd w:val="0"/>
        <w:spacing w:before="120"/>
      </w:pPr>
      <w:r w:rsidRPr="00D82AFA">
        <w:t xml:space="preserve">Na zníženie emisií budú mať synergický vplyv podporené investície v rámci </w:t>
      </w:r>
      <w:r>
        <w:t xml:space="preserve">fokusovej </w:t>
      </w:r>
      <w:r w:rsidRPr="00D82AFA">
        <w:t xml:space="preserve">oblasti 2A ako aj 3A, v rámci ktorých bude podporená nová mechanizácia a výrobné postupy, ktoré prispejú k nižšej spotrebe energií a tvorbe emisií v poľnohospodárstve. </w:t>
      </w:r>
    </w:p>
    <w:p w:rsidR="00E74A4E" w:rsidRPr="00D82AFA" w:rsidRDefault="00E74A4E" w:rsidP="00E74A4E">
      <w:pPr>
        <w:autoSpaceDE w:val="0"/>
        <w:autoSpaceDN w:val="0"/>
        <w:adjustRightInd w:val="0"/>
        <w:spacing w:before="120"/>
      </w:pPr>
      <w:r w:rsidRPr="00D82AFA">
        <w:t>Aj 5C prispeje k zníženiu emisií cestou zníženia úniku  emisií tak z rastlinnej, ako aj živočíšnej výroby.</w:t>
      </w:r>
    </w:p>
    <w:p w:rsidR="00E43137" w:rsidRDefault="00E43137" w:rsidP="008676F9">
      <w:pPr>
        <w:autoSpaceDE w:val="0"/>
        <w:autoSpaceDN w:val="0"/>
        <w:adjustRightInd w:val="0"/>
        <w:rPr>
          <w:rFonts w:ascii="Calibri" w:eastAsia="Calibri" w:hAnsi="Calibri"/>
          <w:szCs w:val="22"/>
          <w:lang w:eastAsia="en-US"/>
        </w:rPr>
      </w:pPr>
    </w:p>
    <w:p w:rsidR="00086915" w:rsidRPr="00E43137" w:rsidRDefault="00086915" w:rsidP="00AA30CA">
      <w:pPr>
        <w:rPr>
          <w:rFonts w:eastAsia="Calibri"/>
          <w:lang w:eastAsia="en-US"/>
        </w:rPr>
      </w:pPr>
    </w:p>
    <w:p w:rsidR="00E43137" w:rsidRPr="00E43137" w:rsidRDefault="00086915" w:rsidP="00C32FE9">
      <w:pPr>
        <w:ind w:left="2552" w:hanging="2552"/>
        <w:jc w:val="left"/>
        <w:rPr>
          <w:rFonts w:eastAsia="Calibri"/>
          <w:b/>
        </w:rPr>
      </w:pPr>
      <w:r>
        <w:rPr>
          <w:rFonts w:eastAsia="Calibri"/>
          <w:b/>
        </w:rPr>
        <w:t xml:space="preserve">5.2.5.5 </w:t>
      </w:r>
      <w:r w:rsidR="00E43137" w:rsidRPr="00E43137">
        <w:rPr>
          <w:rFonts w:eastAsia="Calibri"/>
          <w:b/>
        </w:rPr>
        <w:t>Fokusová oblasť 5E: Podpora zachovania a sekvestrácie oxidu uhličitého</w:t>
      </w:r>
      <w:r>
        <w:rPr>
          <w:rFonts w:eastAsia="Calibri"/>
          <w:b/>
        </w:rPr>
        <w:br/>
      </w:r>
      <w:r w:rsidR="00E43137" w:rsidRPr="00E43137">
        <w:rPr>
          <w:rFonts w:eastAsia="Calibri"/>
          <w:b/>
        </w:rPr>
        <w:t xml:space="preserve"> v poľnohospodárstve a lesnom hospodárstve</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74A4E" w:rsidRPr="00D82AFA" w:rsidTr="00E74A4E">
        <w:tc>
          <w:tcPr>
            <w:tcW w:w="9072" w:type="dxa"/>
            <w:shd w:val="clear" w:color="auto" w:fill="auto"/>
            <w:vAlign w:val="center"/>
          </w:tcPr>
          <w:p w:rsidR="00E74A4E" w:rsidRPr="00D82AFA" w:rsidRDefault="00E74A4E" w:rsidP="00E74A4E">
            <w:pPr>
              <w:spacing w:before="60" w:after="60"/>
              <w:rPr>
                <w:bCs/>
                <w:sz w:val="20"/>
                <w:szCs w:val="20"/>
              </w:rPr>
            </w:pPr>
            <w:r w:rsidRPr="00D82AFA">
              <w:rPr>
                <w:bCs/>
                <w:sz w:val="20"/>
                <w:szCs w:val="20"/>
              </w:rPr>
              <w:t xml:space="preserve">Opatrenie </w:t>
            </w:r>
            <w:r>
              <w:rPr>
                <w:bCs/>
                <w:sz w:val="20"/>
                <w:szCs w:val="20"/>
              </w:rPr>
              <w:t>8</w:t>
            </w:r>
            <w:r w:rsidRPr="00D82AFA">
              <w:rPr>
                <w:bCs/>
                <w:sz w:val="20"/>
                <w:szCs w:val="20"/>
              </w:rPr>
              <w:t xml:space="preserve"> : Investície do rozvoja lesných oblastí a zlepšen</w:t>
            </w:r>
            <w:r>
              <w:rPr>
                <w:bCs/>
                <w:sz w:val="20"/>
                <w:szCs w:val="20"/>
              </w:rPr>
              <w:t>ie životaschopnosti lesov (čl.21</w:t>
            </w:r>
            <w:r w:rsidRPr="00D82AFA">
              <w:rPr>
                <w:bCs/>
                <w:sz w:val="20"/>
                <w:szCs w:val="20"/>
              </w:rPr>
              <w:t>):</w:t>
            </w:r>
          </w:p>
          <w:p w:rsidR="00E74A4E" w:rsidRPr="00D82AFA" w:rsidRDefault="00E74A4E" w:rsidP="00E74A4E">
            <w:pPr>
              <w:spacing w:before="60" w:after="60"/>
              <w:ind w:left="1701" w:hanging="1701"/>
              <w:rPr>
                <w:bCs/>
                <w:i/>
                <w:sz w:val="20"/>
                <w:szCs w:val="20"/>
              </w:rPr>
            </w:pPr>
            <w:r w:rsidRPr="00D82AFA">
              <w:rPr>
                <w:bCs/>
                <w:i/>
                <w:sz w:val="20"/>
                <w:szCs w:val="20"/>
              </w:rPr>
              <w:t xml:space="preserve">Podopatrenie </w:t>
            </w:r>
            <w:r>
              <w:rPr>
                <w:bCs/>
                <w:i/>
                <w:sz w:val="20"/>
                <w:szCs w:val="20"/>
              </w:rPr>
              <w:t>8.5</w:t>
            </w:r>
            <w:r w:rsidRPr="00D82AFA">
              <w:rPr>
                <w:bCs/>
                <w:i/>
                <w:sz w:val="20"/>
                <w:szCs w:val="20"/>
              </w:rPr>
              <w:t xml:space="preserve"> :  Investície na zlepšenie odolnosti a environmentálnej hodnoty lesných ekosystémov (čl.2</w:t>
            </w:r>
            <w:r>
              <w:rPr>
                <w:bCs/>
                <w:i/>
                <w:sz w:val="20"/>
                <w:szCs w:val="20"/>
              </w:rPr>
              <w:t>5</w:t>
            </w:r>
            <w:r w:rsidRPr="00D82AFA">
              <w:rPr>
                <w:bCs/>
                <w:i/>
                <w:sz w:val="20"/>
                <w:szCs w:val="20"/>
              </w:rPr>
              <w:t>)</w:t>
            </w:r>
          </w:p>
        </w:tc>
      </w:tr>
      <w:tr w:rsidR="00E74A4E" w:rsidRPr="00D82AFA" w:rsidTr="00E74A4E">
        <w:tc>
          <w:tcPr>
            <w:tcW w:w="9072" w:type="dxa"/>
            <w:shd w:val="clear" w:color="auto" w:fill="auto"/>
            <w:vAlign w:val="center"/>
          </w:tcPr>
          <w:p w:rsidR="00E74A4E" w:rsidRPr="00D82AFA" w:rsidRDefault="00E74A4E" w:rsidP="00E74A4E">
            <w:pPr>
              <w:autoSpaceDE w:val="0"/>
              <w:autoSpaceDN w:val="0"/>
              <w:adjustRightInd w:val="0"/>
              <w:spacing w:before="12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E74A4E" w:rsidRPr="00D82AFA" w:rsidTr="00E74A4E">
        <w:tc>
          <w:tcPr>
            <w:tcW w:w="9072"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E74A4E" w:rsidRPr="00D82AFA" w:rsidTr="00E74A4E">
        <w:tc>
          <w:tcPr>
            <w:tcW w:w="9072" w:type="dxa"/>
            <w:shd w:val="clear" w:color="auto" w:fill="auto"/>
            <w:vAlign w:val="center"/>
          </w:tcPr>
          <w:p w:rsidR="00E74A4E" w:rsidRPr="00D82AFA" w:rsidRDefault="00E74A4E" w:rsidP="00E74A4E">
            <w:pPr>
              <w:spacing w:before="60" w:after="60"/>
              <w:rPr>
                <w:sz w:val="20"/>
                <w:szCs w:val="20"/>
              </w:rPr>
            </w:pPr>
            <w:r>
              <w:rPr>
                <w:sz w:val="20"/>
                <w:szCs w:val="20"/>
              </w:rPr>
              <w:t>Opatrenie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Default="00E74A4E" w:rsidP="00E74A4E">
      <w:pPr>
        <w:autoSpaceDE w:val="0"/>
        <w:autoSpaceDN w:val="0"/>
        <w:adjustRightInd w:val="0"/>
        <w:spacing w:before="120"/>
      </w:pPr>
      <w:r w:rsidRPr="00D82AFA">
        <w:t xml:space="preserve">V procesoch sekvestrácie sú lesy nezastupiteľné a ich potenciál ukladania uhlíka do dreva vysoko prekračuje potenciál pestovania poľnohospodárskych plodín. Zdravotný stav lesných ekosystémov Slovenska - indikovaný defoliáciou a stupňom poškodenia sa v období r. 2001 - 2010 zhoršil. </w:t>
      </w:r>
      <w:r w:rsidRPr="001D541D">
        <w:t>Na</w:t>
      </w:r>
      <w:r>
        <w:t xml:space="preserve"> </w:t>
      </w:r>
      <w:r w:rsidRPr="001D541D">
        <w:t xml:space="preserve">zlepšenie odolnosti a environmentálnej hodnoty lesných ekosystémov budú </w:t>
      </w:r>
      <w:r>
        <w:t xml:space="preserve">v rámci </w:t>
      </w:r>
      <w:r w:rsidRPr="00621ABB">
        <w:rPr>
          <w:b/>
        </w:rPr>
        <w:t>podopatrenia 8.5 (čl.25)</w:t>
      </w:r>
      <w:r>
        <w:t xml:space="preserve"> </w:t>
      </w:r>
      <w:r w:rsidRPr="001D541D">
        <w:t xml:space="preserve">podporené investície </w:t>
      </w:r>
      <w:r>
        <w:t xml:space="preserve">do i.) </w:t>
      </w:r>
      <w:r w:rsidR="006A183D">
        <w:t xml:space="preserve">umelej obnovy a výchovy ochranných lesov  lesov osobitnho určenia, najmä </w:t>
      </w:r>
      <w:r>
        <w:t xml:space="preserve">cielenou podsadbou zameranou na zmenu drevinovej skladby ii.) </w:t>
      </w:r>
      <w:r>
        <w:rPr>
          <w:rFonts w:ascii="Calibri" w:eastAsia="Calibri" w:hAnsi="Calibri"/>
        </w:rPr>
        <w:t>budovania a obnovy</w:t>
      </w:r>
      <w:r w:rsidRPr="008676F9">
        <w:rPr>
          <w:rFonts w:ascii="Calibri" w:eastAsia="Calibri" w:hAnsi="Calibri"/>
        </w:rPr>
        <w:t xml:space="preserve"> občianskej a poznávacej infraštruktúry v lesných ekosystémoch </w:t>
      </w:r>
      <w:r w:rsidRPr="001D541D">
        <w:t xml:space="preserve">zlepšenie vekovej a drevinovej štruktúry lesa </w:t>
      </w:r>
      <w:r>
        <w:t xml:space="preserve">a iii.) </w:t>
      </w:r>
      <w:r>
        <w:rPr>
          <w:rFonts w:ascii="Calibri" w:eastAsia="Calibri" w:hAnsi="Calibri" w:cs="Calibri"/>
          <w:bCs/>
        </w:rPr>
        <w:t>zlepšenia</w:t>
      </w:r>
      <w:r w:rsidRPr="008676F9">
        <w:rPr>
          <w:rFonts w:ascii="Calibri" w:eastAsia="Calibri" w:hAnsi="Calibri" w:cs="Calibri"/>
          <w:bCs/>
        </w:rPr>
        <w:t xml:space="preserve"> hniezdnych príležitostí vtákov v lese a iných prvkov zvyšujúcich</w:t>
      </w:r>
      <w:r w:rsidRPr="008676F9">
        <w:rPr>
          <w:rFonts w:ascii="Calibri" w:eastAsia="Calibri" w:hAnsi="Calibri" w:cs="Calibri"/>
          <w:bCs/>
        </w:rPr>
        <w:lastRenderedPageBreak/>
        <w:t xml:space="preserve"> biodiverzitu lesných ekosystémov</w:t>
      </w:r>
      <w:r>
        <w:rPr>
          <w:rFonts w:ascii="Calibri" w:eastAsia="Calibri" w:hAnsi="Calibri" w:cs="Calibri"/>
          <w:bCs/>
        </w:rPr>
        <w:t>.</w:t>
      </w:r>
      <w:r w:rsidRPr="001D541D">
        <w:t xml:space="preserve"> Zlepšená odolnosť a zvýšenie ekologickej stability lesných ekosystémov prispeje k zabráneniu uvoľňovania  uhlíka.</w:t>
      </w:r>
      <w:r w:rsidRPr="00D82AFA">
        <w:t xml:space="preserve"> </w:t>
      </w:r>
    </w:p>
    <w:p w:rsidR="00E74A4E" w:rsidRDefault="00E74A4E" w:rsidP="00E74A4E">
      <w:pPr>
        <w:pStyle w:val="Zkladntext"/>
        <w:spacing w:before="120"/>
      </w:pPr>
      <w:r>
        <w:t>Na poľ.</w:t>
      </w:r>
      <w:r w:rsidR="00B3442A">
        <w:t xml:space="preserve"> </w:t>
      </w:r>
      <w:r>
        <w:t>pôde sa v</w:t>
      </w:r>
      <w:r w:rsidRPr="00D82AFA">
        <w:t xml:space="preserve"> rámci </w:t>
      </w:r>
      <w:r>
        <w:t xml:space="preserve">fokusovej </w:t>
      </w:r>
      <w:r w:rsidRPr="00D82AFA">
        <w:t>oblasti 5E sa budú i</w:t>
      </w:r>
      <w:r>
        <w:t xml:space="preserve">mplementovať </w:t>
      </w:r>
      <w:r w:rsidRPr="000040FE">
        <w:rPr>
          <w:b/>
        </w:rPr>
        <w:t>agroenvironmentálno-klimatické opatrenia (čl.28)</w:t>
      </w:r>
      <w:r w:rsidRPr="00D82AFA">
        <w:t>, ktoré plošne zmierňujú eróziu a zabraňujú odbúravaniu zásob uhlíka  z pôdy (zabezpečenie vegetačného pokryvu</w:t>
      </w:r>
      <w:r>
        <w:t xml:space="preserve"> prostredníctvom podpory biotopov TP a protieróznych pásov</w:t>
      </w:r>
      <w:r w:rsidRPr="00D82AFA">
        <w:t xml:space="preserve">).  </w:t>
      </w:r>
    </w:p>
    <w:p w:rsidR="00E74A4E" w:rsidRPr="00D82AFA" w:rsidRDefault="00E74A4E" w:rsidP="00E74A4E">
      <w:pPr>
        <w:pStyle w:val="Zkladntext"/>
        <w:spacing w:before="120"/>
        <w:rPr>
          <w:lang w:eastAsia="zh-CN" w:bidi="hi-IN"/>
        </w:rPr>
      </w:pPr>
      <w:r>
        <w:t xml:space="preserve">Ku správnej realizácii oboch opatrení je potrebné pre </w:t>
      </w:r>
      <w:r w:rsidR="00B3442A">
        <w:t>prijímateľov</w:t>
      </w:r>
      <w:r>
        <w:t xml:space="preserve"> zabezpečiť v rámci </w:t>
      </w:r>
      <w:r w:rsidRPr="00467BC9">
        <w:rPr>
          <w:b/>
        </w:rPr>
        <w:t>opatrenia 1 (čl.14)</w:t>
      </w:r>
      <w:r>
        <w:t xml:space="preserve"> transfer informácií a znalostí ako aj cielené poradenstvo podporené z </w:t>
      </w:r>
      <w:r w:rsidRPr="00467BC9">
        <w:rPr>
          <w:b/>
        </w:rPr>
        <w:t>opatrenia 2 (čl.15)</w:t>
      </w:r>
      <w:r>
        <w:t xml:space="preserve"> zamerané na postupy hospodárenia zabezpečujúce sekvestráciu uhlíka.</w:t>
      </w:r>
    </w:p>
    <w:p w:rsidR="00E43137" w:rsidRPr="00E43137" w:rsidRDefault="00E43137" w:rsidP="008676F9">
      <w:pPr>
        <w:spacing w:after="120" w:line="259" w:lineRule="auto"/>
        <w:rPr>
          <w:rFonts w:ascii="Calibri" w:eastAsia="Calibri" w:hAnsi="Calibri"/>
          <w:szCs w:val="22"/>
          <w:lang w:eastAsia="zh-CN" w:bidi="hi-IN"/>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086915" w:rsidP="00F53A78">
      <w:pPr>
        <w:pStyle w:val="Podpod"/>
        <w:ind w:left="1560" w:hanging="1560"/>
      </w:pPr>
      <w:bookmarkStart w:id="56" w:name="_Toc384111025"/>
      <w:bookmarkStart w:id="57" w:name="_Toc387041303"/>
      <w:r>
        <w:t xml:space="preserve">5.2.6 </w:t>
      </w:r>
      <w:r w:rsidR="00E43137" w:rsidRPr="00E43137">
        <w:t>Priorita 6:  Podpora sociálneho začleňovania, zmierňovania chudoby a hospodárskeho rozvoja vo vidieckych oblastiach</w:t>
      </w:r>
      <w:bookmarkEnd w:id="56"/>
      <w:bookmarkEnd w:id="57"/>
    </w:p>
    <w:p w:rsidR="00E43137" w:rsidRPr="00E43137" w:rsidRDefault="00E43137" w:rsidP="007B5045">
      <w:pPr>
        <w:autoSpaceDE w:val="0"/>
        <w:autoSpaceDN w:val="0"/>
        <w:adjustRightInd w:val="0"/>
        <w:ind w:left="720"/>
        <w:contextualSpacing/>
        <w:rPr>
          <w:rFonts w:ascii="Calibri" w:eastAsia="Calibri" w:hAnsi="Calibri"/>
          <w:b/>
          <w:bCs/>
          <w:szCs w:val="22"/>
          <w:lang w:eastAsia="en-US"/>
        </w:rPr>
      </w:pPr>
    </w:p>
    <w:p w:rsidR="00E43137" w:rsidRPr="00AA30CA" w:rsidRDefault="00086915" w:rsidP="00F53A78">
      <w:pPr>
        <w:ind w:left="2694" w:hanging="2694"/>
        <w:rPr>
          <w:rFonts w:eastAsia="Calibri"/>
          <w:b/>
        </w:rPr>
      </w:pPr>
      <w:r w:rsidRPr="00AA30CA">
        <w:rPr>
          <w:rFonts w:eastAsia="Calibri"/>
          <w:b/>
        </w:rPr>
        <w:t xml:space="preserve">5.2.6.1 </w:t>
      </w:r>
      <w:r w:rsidR="00E43137" w:rsidRPr="00AA30CA">
        <w:rPr>
          <w:rFonts w:eastAsia="Calibri"/>
          <w:b/>
        </w:rPr>
        <w:t>Fokusová oblasť 6A: Uľahčenie diverzifikácie, zakladania a rozvoja malých podnikov ako aj vytvárania pracovných miest</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noProof/>
                <w:sz w:val="20"/>
                <w:szCs w:val="20"/>
              </w:rPr>
            </w:pPr>
            <w:r>
              <w:rPr>
                <w:bCs/>
                <w:noProof/>
                <w:sz w:val="20"/>
                <w:szCs w:val="20"/>
              </w:rPr>
              <w:t>Opatrenie 6</w:t>
            </w:r>
            <w:r w:rsidRPr="00D82AFA">
              <w:rPr>
                <w:bCs/>
                <w:noProof/>
                <w:sz w:val="20"/>
                <w:szCs w:val="20"/>
              </w:rPr>
              <w:t>: Rozvoj poľnohospo</w:t>
            </w:r>
            <w:r>
              <w:rPr>
                <w:bCs/>
                <w:noProof/>
                <w:sz w:val="20"/>
                <w:szCs w:val="20"/>
              </w:rPr>
              <w:t>dárskych podnikov a</w:t>
            </w:r>
            <w:r w:rsidR="006A183D">
              <w:rPr>
                <w:bCs/>
                <w:noProof/>
                <w:sz w:val="20"/>
                <w:szCs w:val="20"/>
              </w:rPr>
              <w:t> </w:t>
            </w:r>
            <w:r>
              <w:rPr>
                <w:bCs/>
                <w:noProof/>
                <w:sz w:val="20"/>
                <w:szCs w:val="20"/>
              </w:rPr>
              <w:t>podnika</w:t>
            </w:r>
            <w:r w:rsidR="006A183D">
              <w:rPr>
                <w:bCs/>
                <w:noProof/>
                <w:sz w:val="20"/>
                <w:szCs w:val="20"/>
              </w:rPr>
              <w:t>teľskej činnosti</w:t>
            </w:r>
            <w:r>
              <w:rPr>
                <w:bCs/>
                <w:noProof/>
                <w:sz w:val="20"/>
                <w:szCs w:val="20"/>
              </w:rPr>
              <w:t xml:space="preserve"> (čl.19)</w:t>
            </w:r>
          </w:p>
          <w:p w:rsidR="00E74A4E" w:rsidRPr="00D82AFA" w:rsidRDefault="00E74A4E" w:rsidP="00E74A4E">
            <w:pPr>
              <w:spacing w:before="60" w:after="60"/>
              <w:rPr>
                <w:bCs/>
                <w:i/>
                <w:noProof/>
                <w:sz w:val="20"/>
                <w:szCs w:val="20"/>
              </w:rPr>
            </w:pPr>
            <w:r>
              <w:rPr>
                <w:bCs/>
                <w:i/>
                <w:noProof/>
                <w:sz w:val="20"/>
                <w:szCs w:val="20"/>
              </w:rPr>
              <w:t>Podopatrenie 6.4</w:t>
            </w:r>
            <w:r w:rsidRPr="00D82AFA">
              <w:rPr>
                <w:bCs/>
                <w:i/>
                <w:noProof/>
                <w:sz w:val="20"/>
                <w:szCs w:val="20"/>
              </w:rPr>
              <w:t>: Investície do vytvárania a rozvoja nepoľn</w:t>
            </w:r>
            <w:r>
              <w:rPr>
                <w:bCs/>
                <w:i/>
                <w:noProof/>
                <w:sz w:val="20"/>
                <w:szCs w:val="20"/>
              </w:rPr>
              <w:t>ohospodárskych činností  (čl. 19b</w:t>
            </w:r>
            <w:r w:rsidRPr="00D82AFA">
              <w:rPr>
                <w:bCs/>
                <w:i/>
                <w:noProof/>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Pr>
                <w:sz w:val="20"/>
                <w:szCs w:val="20"/>
              </w:rPr>
              <w:t xml:space="preserve">Opatrenie </w:t>
            </w:r>
            <w:r w:rsidRPr="00D82AFA">
              <w:rPr>
                <w:sz w:val="20"/>
                <w:szCs w:val="20"/>
              </w:rPr>
              <w:t>1</w:t>
            </w:r>
            <w:r>
              <w:rPr>
                <w:sz w:val="20"/>
                <w:szCs w:val="20"/>
              </w:rPr>
              <w:t>6</w:t>
            </w:r>
            <w:r w:rsidRPr="00D82AFA">
              <w:rPr>
                <w:sz w:val="20"/>
                <w:szCs w:val="20"/>
              </w:rPr>
              <w:t>: S</w:t>
            </w:r>
            <w:r>
              <w:rPr>
                <w:sz w:val="20"/>
                <w:szCs w:val="20"/>
              </w:rPr>
              <w:t>polupráca (čl. 35</w:t>
            </w:r>
            <w:r w:rsidRPr="00D82AFA">
              <w:rPr>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bl>
    <w:p w:rsidR="00E43137" w:rsidRPr="00E43137" w:rsidRDefault="00E43137" w:rsidP="008676F9">
      <w:pPr>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8676F9" w:rsidRDefault="00E74A4E" w:rsidP="00B3442A">
      <w:pPr>
        <w:spacing w:before="120" w:after="120"/>
        <w:rPr>
          <w:rFonts w:ascii="Calibri" w:eastAsia="Calibri" w:hAnsi="Calibri" w:cs="Calibri"/>
          <w:b/>
          <w:bCs/>
          <w:i/>
        </w:rPr>
      </w:pPr>
      <w:r w:rsidRPr="00D82AFA">
        <w:t xml:space="preserve">Pre rozvoj vidieckej zamestnanosti je rozhodujúci počet a stabilita podnikateľských subjektov, ktoré sa tu nachádzajú. Podpora diverzifikácie poľnohospodárskych subjektov </w:t>
      </w:r>
      <w:r>
        <w:t xml:space="preserve">v rámci </w:t>
      </w:r>
      <w:r w:rsidRPr="00467BC9">
        <w:rPr>
          <w:b/>
        </w:rPr>
        <w:t xml:space="preserve">podopatrenia </w:t>
      </w:r>
      <w:r>
        <w:rPr>
          <w:b/>
        </w:rPr>
        <w:t>6.4</w:t>
      </w:r>
      <w:r w:rsidRPr="00467BC9">
        <w:rPr>
          <w:b/>
        </w:rPr>
        <w:t xml:space="preserve"> (čl.19b)</w:t>
      </w:r>
      <w:r>
        <w:t xml:space="preserve"> </w:t>
      </w:r>
      <w:r w:rsidRPr="00D82AFA">
        <w:t>(vrátane subjektov lesného hospodárstva</w:t>
      </w:r>
      <w:r w:rsidR="006A183D">
        <w:t xml:space="preserve"> a akvakultúry</w:t>
      </w:r>
      <w:r w:rsidRPr="00D82AFA">
        <w:t>) do oblastí mimo poľnohospodárstva umožní ich stabilizáciu a investície do budovania a rozvoja nových nepoľnohospodárskych podnikov prispejú k zvyšovaniu počtu podnikateľských subjektov, čo povedie k rastu zamestnanosti. Diverzifikácia vidieckej ekonomiky bude sústredená do oblastí zameraných na využívanie potenciálu pre rozvoj cestovného ruchu</w:t>
      </w:r>
      <w:r>
        <w:t xml:space="preserve"> a agroturistiku (rekreačné a relaxačné činnosti)</w:t>
      </w:r>
      <w:r w:rsidRPr="00D82AFA">
        <w:t>, zabezpečovania služieb</w:t>
      </w:r>
      <w:r>
        <w:t xml:space="preserve"> pre cieľovú skupinu deti, seniori a občania so zníženou schopnosťou pohybu (hipoterapia, animoterapia, lesná pedagogika a pod.) spracovanie a uvádzanie na trh produktov mimo poľnohospodárstva a potravinárstva vrátane doplnkovej výroby </w:t>
      </w:r>
      <w:r w:rsidR="00C52ADA">
        <w:t xml:space="preserve">a služieb </w:t>
      </w:r>
      <w:r>
        <w:t>nepoľnohospodárskeho</w:t>
      </w:r>
      <w:r w:rsidR="006A183D">
        <w:t>, neakvakultúrneho</w:t>
      </w:r>
      <w:r>
        <w:t xml:space="preserve"> a nelesného charakteru. </w:t>
      </w:r>
      <w:r w:rsidRPr="00D82AFA">
        <w:t xml:space="preserve">Podpora bude smerovaná nielen do súčasných poľnohospodárskych podnikov ale tiež do </w:t>
      </w:r>
      <w:r w:rsidR="006A183D">
        <w:t xml:space="preserve">mikro a </w:t>
      </w:r>
      <w:r w:rsidRPr="00D82AFA">
        <w:t xml:space="preserve">malých nepoľnohospodárskych podnikov.  </w:t>
      </w:r>
      <w:r>
        <w:t>Synergicky budú dopĺňať vyššie uvedené podopatrenie projekty spolupráce financované z </w:t>
      </w:r>
      <w:r w:rsidRPr="007B3EAE">
        <w:rPr>
          <w:b/>
        </w:rPr>
        <w:t>opatrenia 16 (čl.35)</w:t>
      </w:r>
      <w:r>
        <w:t xml:space="preserve">, ktoré budú zamerané na tvorbu pracovných miest prostredníctvom rozvoja spolupráce medzi strediskami prevádzkovateľov v organizovaní spoločných pracovných procesov pri spoločnom využívaní zariadení a prostriedkov pre rozvoj/marketing cestovného ruchu. Podpora rozvoja nepoľnohospodárskych aktivít vo vidieckych oblastiach bude doplnkovo podporená transferom informácií a znalostí v rámci </w:t>
      </w:r>
      <w:r w:rsidRPr="007B3EAE">
        <w:rPr>
          <w:b/>
        </w:rPr>
        <w:t>opatrenia 1 (čl.14)</w:t>
      </w:r>
      <w:r>
        <w:t xml:space="preserve"> potenciálnym prijímateľom podpory pre opatrenia 6 a 16. </w:t>
      </w:r>
    </w:p>
    <w:p w:rsidR="00E74A4E" w:rsidRDefault="00E74A4E" w:rsidP="00E74A4E">
      <w:pPr>
        <w:rPr>
          <w:rFonts w:ascii="Calibri" w:eastAsia="Calibri" w:hAnsi="Calibri"/>
        </w:rPr>
      </w:pPr>
      <w:r w:rsidRPr="00E43137">
        <w:rPr>
          <w:rFonts w:ascii="Calibri" w:eastAsia="Calibri" w:hAnsi="Calibri"/>
        </w:rPr>
        <w:t xml:space="preserve">Podpora vytvárania nových pracovných miest vrátane rozvoja vlastnej podnikateľskej činnosti bude realizovaná s dôrazom na sociálne ohrozené skupiny obyvateľstva (dlhodobo nezamestnaní, osoby s nižším vzdelaním, vyšším vekom)  vrátane dôrazu na zamestnanosť žien. </w:t>
      </w:r>
    </w:p>
    <w:p w:rsidR="00E43137" w:rsidRDefault="00E43137" w:rsidP="008676F9">
      <w:pPr>
        <w:rPr>
          <w:rFonts w:ascii="Calibri" w:eastAsia="Calibri" w:hAnsi="Calibri"/>
          <w:b/>
          <w:szCs w:val="22"/>
          <w:lang w:eastAsia="en-US"/>
        </w:rPr>
      </w:pPr>
    </w:p>
    <w:p w:rsidR="00086915" w:rsidRPr="00E43137" w:rsidRDefault="00086915" w:rsidP="008676F9">
      <w:pPr>
        <w:rPr>
          <w:rFonts w:ascii="Calibri" w:eastAsia="Calibri" w:hAnsi="Calibri"/>
          <w:b/>
          <w:szCs w:val="22"/>
          <w:lang w:eastAsia="en-US"/>
        </w:rPr>
      </w:pPr>
    </w:p>
    <w:p w:rsidR="00E43137" w:rsidRPr="00AA30CA" w:rsidRDefault="00086915" w:rsidP="00AA30CA">
      <w:pPr>
        <w:rPr>
          <w:rFonts w:eastAsia="Calibri"/>
          <w:b/>
        </w:rPr>
      </w:pPr>
      <w:r w:rsidRPr="00AA30CA">
        <w:rPr>
          <w:rFonts w:eastAsia="Calibri"/>
          <w:b/>
        </w:rPr>
        <w:t xml:space="preserve">5.2.6.2 </w:t>
      </w:r>
      <w:r w:rsidR="00E43137" w:rsidRPr="00AA30CA">
        <w:rPr>
          <w:rFonts w:eastAsia="Calibri"/>
          <w:b/>
        </w:rPr>
        <w:t>Fokusová oblasť 6B: Podpora miestneho rozvoja vo vidieckych oblastiach</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BA3A29">
            <w:pPr>
              <w:spacing w:after="60" w:line="276" w:lineRule="auto"/>
              <w:rPr>
                <w:rFonts w:ascii="Calibri" w:eastAsia="Calibri" w:hAnsi="Calibri"/>
                <w:bCs/>
                <w:sz w:val="20"/>
                <w:szCs w:val="20"/>
                <w:lang w:eastAsia="en-US"/>
              </w:rPr>
            </w:pPr>
            <w:r w:rsidRPr="00E43137">
              <w:rPr>
                <w:rFonts w:ascii="Calibri" w:eastAsia="Calibri" w:hAnsi="Calibri"/>
                <w:bCs/>
                <w:sz w:val="20"/>
                <w:szCs w:val="20"/>
                <w:lang w:eastAsia="en-US"/>
              </w:rPr>
              <w:t xml:space="preserve">Opatrenie </w:t>
            </w:r>
            <w:r w:rsidR="00BA3A29">
              <w:rPr>
                <w:rFonts w:ascii="Calibri" w:eastAsia="Calibri" w:hAnsi="Calibri"/>
                <w:bCs/>
                <w:sz w:val="20"/>
                <w:szCs w:val="20"/>
                <w:lang w:eastAsia="en-US"/>
              </w:rPr>
              <w:t>7</w:t>
            </w:r>
            <w:r w:rsidRPr="00E43137">
              <w:rPr>
                <w:rFonts w:ascii="Calibri" w:eastAsia="Calibri" w:hAnsi="Calibri"/>
                <w:bCs/>
                <w:sz w:val="20"/>
                <w:szCs w:val="20"/>
                <w:lang w:eastAsia="en-US"/>
              </w:rPr>
              <w:t>: Základné služby a obnova dedín vo vidieckych oblastiach (čl.20)</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bCs/>
                <w:sz w:val="20"/>
                <w:szCs w:val="20"/>
                <w:lang w:eastAsia="en-US"/>
              </w:rPr>
              <w:t xml:space="preserve">Opatrenie 19:  LEADER </w:t>
            </w:r>
            <w:r w:rsidRPr="00E43137">
              <w:rPr>
                <w:rFonts w:ascii="Calibri" w:eastAsia="Calibri" w:hAnsi="Calibri"/>
                <w:sz w:val="20"/>
                <w:szCs w:val="20"/>
                <w:lang w:eastAsia="en-US"/>
              </w:rPr>
              <w:t xml:space="preserve">                                            </w:t>
            </w:r>
          </w:p>
        </w:tc>
      </w:tr>
    </w:tbl>
    <w:p w:rsidR="00E43137" w:rsidRPr="00E43137" w:rsidRDefault="00E43137" w:rsidP="008676F9">
      <w:pPr>
        <w:rPr>
          <w:rFonts w:ascii="Calibri" w:eastAsia="Calibri" w:hAnsi="Calibri"/>
          <w:b/>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FA3004" w:rsidRDefault="00E74A4E" w:rsidP="00E74A4E">
      <w:pPr>
        <w:spacing w:before="120"/>
      </w:pPr>
      <w:r w:rsidRPr="00D82AFA">
        <w:t xml:space="preserve">Miestny rozvoj zohráva dôležitú úlohu v posilňovaní konkurencieschopnosti regiónov. Využívanie  endogénnych zdrojov riadené miestnou komunitou prinesie efekt v podobe zvýšenia kvality života, nárastu zamestnanosti, dosiahnutia vyššej pridanej hodnoty. </w:t>
      </w:r>
      <w:r w:rsidRPr="008676F9">
        <w:rPr>
          <w:rFonts w:ascii="Calibri" w:eastAsia="Calibri" w:hAnsi="Calibri" w:cs="Calibri"/>
          <w:kern w:val="1"/>
          <w:lang w:eastAsia="ar-SA"/>
        </w:rPr>
        <w:t>Pri integrovanom rozvoji vidieka</w:t>
      </w:r>
      <w:r w:rsidRPr="008676F9">
        <w:rPr>
          <w:rFonts w:ascii="Calibri" w:eastAsia="Calibri" w:hAnsi="Calibri" w:cs="Calibri"/>
          <w:kern w:val="1"/>
          <w:lang w:eastAsia="ar-SA"/>
        </w:rPr>
        <w:lastRenderedPageBreak/>
        <w:t xml:space="preserve"> v programovom období 2014 – 2020 </w:t>
      </w:r>
      <w:r>
        <w:rPr>
          <w:rFonts w:ascii="Calibri" w:eastAsia="Calibri" w:hAnsi="Calibri" w:cs="Calibri"/>
          <w:kern w:val="1"/>
          <w:lang w:eastAsia="ar-SA"/>
        </w:rPr>
        <w:t xml:space="preserve">sa aplikuje </w:t>
      </w:r>
      <w:r w:rsidRPr="008676F9">
        <w:rPr>
          <w:rFonts w:ascii="Calibri" w:eastAsia="Calibri" w:hAnsi="Calibri" w:cs="Calibri"/>
          <w:kern w:val="1"/>
          <w:lang w:eastAsia="ar-SA"/>
        </w:rPr>
        <w:t xml:space="preserve">možnosť využitia finančných prostriedkov z ďalších fondov EÚ tzv. multifinancovanie cez </w:t>
      </w:r>
      <w:r w:rsidRPr="008676F9">
        <w:rPr>
          <w:rFonts w:ascii="Calibri" w:eastAsia="Calibri" w:hAnsi="Calibri" w:cs="Calibri"/>
          <w:bCs/>
          <w:kern w:val="1"/>
          <w:lang w:eastAsia="ar-SA"/>
        </w:rPr>
        <w:t>miestny rozvoj pod vedením komunít (CLLD)</w:t>
      </w:r>
      <w:r w:rsidRPr="008676F9">
        <w:rPr>
          <w:rFonts w:ascii="Calibri" w:eastAsia="Calibri" w:hAnsi="Calibri" w:cs="Calibri"/>
          <w:kern w:val="1"/>
          <w:lang w:eastAsia="ar-SA"/>
        </w:rPr>
        <w:t xml:space="preserve">.  V podmienkach SR budú do tohto integrovaného rozvoja zapojené  nasledovné fondy: EPFVR a ERDF. V SR sa bude implementovať multifondový prístup na úrovni stratégií, </w:t>
      </w:r>
      <w:r w:rsidR="00CC6591" w:rsidRPr="008676F9">
        <w:rPr>
          <w:rFonts w:ascii="Calibri" w:eastAsia="Calibri" w:hAnsi="Calibri" w:cs="Calibri"/>
          <w:kern w:val="1"/>
          <w:lang w:eastAsia="ar-SA"/>
        </w:rPr>
        <w:t>t.z</w:t>
      </w:r>
      <w:r w:rsidRPr="008676F9">
        <w:rPr>
          <w:rFonts w:ascii="Calibri" w:eastAsia="Calibri" w:hAnsi="Calibri" w:cs="Calibri"/>
          <w:kern w:val="1"/>
          <w:lang w:eastAsia="ar-SA"/>
        </w:rPr>
        <w:t>. MAS pripraví stratégiu, ktorú bude financovať z obidvoch fondov.</w:t>
      </w:r>
    </w:p>
    <w:p w:rsidR="00E74A4E" w:rsidRPr="00FA3004" w:rsidRDefault="00E74A4E" w:rsidP="00E74A4E">
      <w:pPr>
        <w:spacing w:before="120" w:after="120"/>
      </w:pPr>
      <w:r>
        <w:t xml:space="preserve">Prostredníctvom </w:t>
      </w:r>
      <w:r w:rsidRPr="00B221AE">
        <w:rPr>
          <w:b/>
        </w:rPr>
        <w:t>opatrenia 19 LEADER</w:t>
      </w:r>
      <w:r w:rsidRPr="00D82AFA">
        <w:t xml:space="preserve"> </w:t>
      </w:r>
      <w:r>
        <w:t xml:space="preserve">sa bude podporovať budovanie </w:t>
      </w:r>
      <w:r w:rsidRPr="00D82AFA">
        <w:t>verejno-súkromných partnerstiev vrátane ich vnútorných štruktúr, ktoré budú „akcelerátorom“ miestneho rozvoja prostredníctvom realizácie miestnych rozvojových stratégií</w:t>
      </w:r>
      <w:r>
        <w:t xml:space="preserve">. </w:t>
      </w:r>
      <w:r w:rsidRPr="008676F9">
        <w:rPr>
          <w:rFonts w:ascii="Calibri" w:eastAsia="SimSun" w:hAnsi="Calibri" w:cs="Calibri"/>
          <w:bCs/>
          <w:kern w:val="1"/>
          <w:lang w:eastAsia="ar-SA"/>
        </w:rPr>
        <w:t xml:space="preserve">Stratégie miestneho rozvoja </w:t>
      </w:r>
      <w:r>
        <w:rPr>
          <w:rFonts w:ascii="Calibri" w:eastAsia="SimSun" w:hAnsi="Calibri" w:cs="Calibri"/>
          <w:bCs/>
          <w:kern w:val="1"/>
          <w:lang w:eastAsia="ar-SA"/>
        </w:rPr>
        <w:t xml:space="preserve">budú </w:t>
      </w:r>
      <w:r w:rsidRPr="008676F9">
        <w:rPr>
          <w:rFonts w:ascii="Calibri" w:eastAsia="SimSun" w:hAnsi="Calibri" w:cs="Calibri"/>
          <w:bCs/>
          <w:kern w:val="1"/>
          <w:lang w:eastAsia="ar-SA"/>
        </w:rPr>
        <w:t xml:space="preserve">programované na úrovni  jednej alebo viacerých </w:t>
      </w:r>
      <w:r>
        <w:rPr>
          <w:rFonts w:ascii="Calibri" w:eastAsia="SimSun" w:hAnsi="Calibri" w:cs="Calibri"/>
          <w:bCs/>
          <w:kern w:val="1"/>
          <w:lang w:eastAsia="ar-SA"/>
        </w:rPr>
        <w:t xml:space="preserve">fokusových </w:t>
      </w:r>
      <w:r w:rsidRPr="008676F9">
        <w:rPr>
          <w:rFonts w:ascii="Calibri" w:eastAsia="SimSun" w:hAnsi="Calibri" w:cs="Calibri"/>
          <w:bCs/>
          <w:kern w:val="1"/>
          <w:lang w:eastAsia="ar-SA"/>
        </w:rPr>
        <w:t>oblastí:</w:t>
      </w:r>
      <w:r>
        <w:rPr>
          <w:rFonts w:ascii="Calibri" w:eastAsia="SimSun" w:hAnsi="Calibri" w:cs="Calibri"/>
          <w:bCs/>
          <w:kern w:val="1"/>
          <w:lang w:eastAsia="ar-SA"/>
        </w:rPr>
        <w:t xml:space="preserve"> 2A, 2B, 2C, 3A, 4B, 5C.</w:t>
      </w:r>
      <w:r>
        <w:t xml:space="preserve"> Tým sa</w:t>
      </w:r>
      <w:r w:rsidRPr="00D82AFA">
        <w:t xml:space="preserve"> prispeje k vyváženému a udržateľnému rozvoju regiónov na základe riešenia vlastných vnútorných potrieb územia. </w:t>
      </w:r>
    </w:p>
    <w:p w:rsidR="00086915" w:rsidRPr="00E43137" w:rsidRDefault="00E74A4E" w:rsidP="00E74A4E">
      <w:pPr>
        <w:rPr>
          <w:rFonts w:ascii="Calibri" w:eastAsia="Calibri" w:hAnsi="Calibri"/>
          <w:szCs w:val="22"/>
          <w:lang w:eastAsia="en-US"/>
        </w:rPr>
      </w:pPr>
      <w:r w:rsidRPr="008676F9">
        <w:rPr>
          <w:rFonts w:ascii="Calibri" w:eastAsia="Calibri" w:hAnsi="Calibri" w:cs="Calibri"/>
        </w:rPr>
        <w:t xml:space="preserve">Kvalita života úzko súvisí s miestnym ekonomickým rozvojom, ako aj zastavenie odlivu obyvateľstva z vidieka. </w:t>
      </w:r>
      <w:r>
        <w:t>Pre z</w:t>
      </w:r>
      <w:r w:rsidRPr="00D82AFA">
        <w:t xml:space="preserve">vyšovanie kvality života na vidieku </w:t>
      </w:r>
      <w:r>
        <w:t xml:space="preserve">je potrebné rozvíjať infraštruktúru a dostupnosť miestnych služieb pre obyvateľstvo. Tieto potreby budú realizované prostredníctvom </w:t>
      </w:r>
      <w:r w:rsidRPr="00305018">
        <w:rPr>
          <w:b/>
        </w:rPr>
        <w:t>opatrenia 7 (čl.20)</w:t>
      </w:r>
      <w:r>
        <w:t xml:space="preserve">, v rámci ktorého bude investične podporený i.) rozvoj </w:t>
      </w:r>
      <w:r w:rsidRPr="002918C3">
        <w:t>všetkých typov malej infraštruktúry vrátane investícií</w:t>
      </w:r>
      <w:r>
        <w:t xml:space="preserve"> do OZE a znižovania spotreby energií, ii.) rozvoj miestnych základných </w:t>
      </w:r>
      <w:r w:rsidRPr="00305018">
        <w:t>služieb pre vidiecke obyvateľstvo vrátane služieb v oblasti voľného času a kultúry a do súvisiacej infraštruktúry</w:t>
      </w:r>
      <w:r>
        <w:t xml:space="preserve">, iii.) rozvoj </w:t>
      </w:r>
      <w:r w:rsidRPr="00305018">
        <w:t>rekreačnej infraštruktúry, informačnej a drobnej infraštruktúry cestovného ruchu</w:t>
      </w:r>
    </w:p>
    <w:p w:rsidR="00E43137" w:rsidRDefault="00E43137" w:rsidP="00AA30CA">
      <w:pPr>
        <w:rPr>
          <w:rFonts w:eastAsia="Calibri"/>
          <w:b/>
          <w:lang w:eastAsia="en-US"/>
        </w:rPr>
      </w:pPr>
    </w:p>
    <w:p w:rsidR="00B3442A" w:rsidRPr="00AA30CA" w:rsidRDefault="00B3442A" w:rsidP="00AA30CA">
      <w:pPr>
        <w:rPr>
          <w:rFonts w:eastAsia="Calibri"/>
          <w:b/>
          <w:lang w:eastAsia="en-US"/>
        </w:rPr>
      </w:pPr>
    </w:p>
    <w:p w:rsidR="00E43137" w:rsidRPr="00AA30CA" w:rsidRDefault="00086915" w:rsidP="00F53A78">
      <w:pPr>
        <w:ind w:left="2977" w:hanging="2977"/>
        <w:rPr>
          <w:rFonts w:eastAsia="Calibri"/>
          <w:b/>
        </w:rPr>
      </w:pPr>
      <w:r w:rsidRPr="00AA30CA">
        <w:rPr>
          <w:rFonts w:eastAsia="Calibri"/>
          <w:b/>
        </w:rPr>
        <w:t xml:space="preserve">5.2.6.3 </w:t>
      </w:r>
      <w:r w:rsidR="00E43137" w:rsidRPr="00AA30CA">
        <w:rPr>
          <w:rFonts w:eastAsia="Calibri"/>
          <w:b/>
        </w:rPr>
        <w:t>Fokusová oblasť 6C: Rozšírenie prístupnosti, využívania a kvality informačných a komunikačných technológií (IKT) vo vidieckych oblastiach</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Pr>
                <w:bCs/>
                <w:sz w:val="20"/>
                <w:szCs w:val="20"/>
              </w:rPr>
              <w:t>Opatrenie 7</w:t>
            </w:r>
            <w:r w:rsidRPr="00D82AFA">
              <w:rPr>
                <w:bCs/>
                <w:sz w:val="20"/>
                <w:szCs w:val="20"/>
              </w:rPr>
              <w:t xml:space="preserve">: </w:t>
            </w:r>
            <w:r>
              <w:rPr>
                <w:bCs/>
                <w:sz w:val="20"/>
                <w:szCs w:val="20"/>
              </w:rPr>
              <w:t>Z</w:t>
            </w:r>
            <w:r w:rsidRPr="00D82AFA">
              <w:rPr>
                <w:bCs/>
                <w:sz w:val="20"/>
                <w:szCs w:val="20"/>
              </w:rPr>
              <w:t>ákladné služby a obnova dedín</w:t>
            </w:r>
            <w:r>
              <w:rPr>
                <w:bCs/>
                <w:sz w:val="20"/>
                <w:szCs w:val="20"/>
              </w:rPr>
              <w:t xml:space="preserve"> vo vidieckych oblastiach (čl.20</w:t>
            </w:r>
            <w:r w:rsidRPr="00D82AFA">
              <w:rPr>
                <w:bCs/>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Default="00E74A4E" w:rsidP="00E74A4E">
      <w:pPr>
        <w:spacing w:before="120" w:after="120"/>
      </w:pPr>
      <w:r w:rsidRPr="00D82AFA">
        <w:t xml:space="preserve">Zvýšenie dostupnosti informácií prostredníctvom využívania moderných informačno-komunikačných technológií je významných faktorom ďalšieho ekonomického rozvoja vidieckych území. To sa bude realizovať </w:t>
      </w:r>
      <w:r>
        <w:t xml:space="preserve">v rámci </w:t>
      </w:r>
      <w:r w:rsidRPr="00305018">
        <w:rPr>
          <w:b/>
        </w:rPr>
        <w:t>opatrenia 7 (čl.20)</w:t>
      </w:r>
      <w:r>
        <w:t xml:space="preserve"> </w:t>
      </w:r>
      <w:r w:rsidRPr="00D82AFA">
        <w:t xml:space="preserve">prostredníctvom investícií do budovania </w:t>
      </w:r>
      <w:r>
        <w:t>prístupových sietí v jednotlivých obciach (do 500 obyvateľov).</w:t>
      </w:r>
    </w:p>
    <w:p w:rsidR="00E43137" w:rsidRPr="00E43137" w:rsidRDefault="00E74A4E" w:rsidP="00E74A4E">
      <w:pPr>
        <w:rPr>
          <w:rFonts w:ascii="Calibri" w:eastAsia="Calibri" w:hAnsi="Calibri"/>
          <w:szCs w:val="22"/>
          <w:lang w:eastAsia="en-US"/>
        </w:rPr>
      </w:pPr>
      <w:r w:rsidRPr="00D82AFA">
        <w:t xml:space="preserve">Obyvatelia a podnikateľské subjekty musia byť zároveň schopní tieto moderné technológie obsluhovať a naplno využívať. Prostredníctvom vzdelávacích a informačných aktivít </w:t>
      </w:r>
      <w:r>
        <w:t>podporených z </w:t>
      </w:r>
      <w:r w:rsidRPr="00AF3B60">
        <w:rPr>
          <w:b/>
        </w:rPr>
        <w:t>opatrenia 1 (čl.14)</w:t>
      </w:r>
      <w:r>
        <w:t xml:space="preserve"> </w:t>
      </w:r>
      <w:r w:rsidRPr="00D82AFA">
        <w:t xml:space="preserve">sa posilnia kľúčové kompetencie </w:t>
      </w:r>
      <w:r>
        <w:t xml:space="preserve">subjektov pôsobiacich v priestore vidieka, v oblastiach súvisiacich s využívaním IKT zariadení. </w:t>
      </w:r>
      <w:r w:rsidR="00E43137" w:rsidRPr="00E43137">
        <w:rPr>
          <w:rFonts w:ascii="Calibri" w:eastAsia="Calibri" w:hAnsi="Calibri"/>
          <w:szCs w:val="22"/>
          <w:lang w:eastAsia="en-US"/>
        </w:rPr>
        <w:br w:type="page"/>
      </w:r>
    </w:p>
    <w:p w:rsidR="00E43137" w:rsidRPr="00E43137" w:rsidRDefault="00E43137" w:rsidP="00AA30CA">
      <w:pPr>
        <w:pStyle w:val="Pod"/>
        <w:rPr>
          <w:rFonts w:eastAsia="Calibri"/>
          <w:lang w:eastAsia="en-US"/>
        </w:rPr>
      </w:pPr>
      <w:bookmarkStart w:id="58" w:name="_Toc387041304"/>
      <w:r w:rsidRPr="00E43137">
        <w:rPr>
          <w:rFonts w:eastAsia="Calibri"/>
          <w:lang w:eastAsia="en-US"/>
        </w:rPr>
        <w:t>5.3 Stratégia k implementácii prierezových tém</w:t>
      </w:r>
      <w:bookmarkEnd w:id="58"/>
      <w:r w:rsidRPr="00E43137">
        <w:rPr>
          <w:rFonts w:eastAsia="Calibri"/>
          <w:lang w:eastAsia="en-US"/>
        </w:rPr>
        <w:t xml:space="preserve"> </w:t>
      </w:r>
    </w:p>
    <w:p w:rsidR="00E43137" w:rsidRPr="00E43137" w:rsidRDefault="00E43137" w:rsidP="00AA30CA">
      <w:pPr>
        <w:pStyle w:val="Podpod"/>
      </w:pPr>
      <w:bookmarkStart w:id="59" w:name="_Toc384111027"/>
      <w:bookmarkStart w:id="60" w:name="_Toc387041305"/>
      <w:r w:rsidRPr="00E43137">
        <w:t>5.3.1 Inovácie</w:t>
      </w:r>
      <w:bookmarkEnd w:id="59"/>
      <w:bookmarkEnd w:id="60"/>
    </w:p>
    <w:p w:rsidR="00E74A4E" w:rsidRPr="00D82AFA" w:rsidRDefault="00E74A4E" w:rsidP="00E74A4E">
      <w:pPr>
        <w:autoSpaceDE w:val="0"/>
        <w:autoSpaceDN w:val="0"/>
        <w:adjustRightInd w:val="0"/>
        <w:spacing w:before="240"/>
      </w:pPr>
      <w:r w:rsidRPr="00D82AFA">
        <w:t xml:space="preserve">Inovácie sú jednou z podmienok zlepšenia konkurencieschopnosti Európy. V rámci pôdohospodárstva a rozvoja vidieka sa týkajú všetkých priorít Programu rozvoja vidieka. V rámci priority 2 sa bude klásť dôraz najmä na inovácie smerujúce k inovatívnym technológiám </w:t>
      </w:r>
      <w:r>
        <w:t xml:space="preserve">podporených v rámci </w:t>
      </w:r>
      <w:r w:rsidRPr="00D82AFA">
        <w:t xml:space="preserve">a opatreniam zabezpečujúcich efektívnejšie využívanie pôdy. V rámci priority 3 sa inovácie týkajú najmä vývoja trhových noviniek (produktov) v oblasti potravín vrátane inovatívnych systémov zabezpečovania kvality (technológií a postupov). </w:t>
      </w:r>
      <w:r>
        <w:t xml:space="preserve">V rámci oboch priorít budú inovácie podporené najmä prostredníctvom opatrenia 4 (čl.17). </w:t>
      </w:r>
      <w:r w:rsidRPr="00D82AFA">
        <w:t>V oblasti priority 4 a 5 sa predpokladá postupné zavádzanie systémových inovácií v oblasti ochrany ekosystémov a zlepšenia stavu biodiverzity. Technologické a systémové inovácie sa budú aplikovať aj v rámci lesného hospodárstva zamerané okrem efektívneho hospodárenia v lese a zadržiavanie vody v krajine aj na znižovanie dopadov klimatických zmien</w:t>
      </w:r>
      <w:r>
        <w:t xml:space="preserve"> (opatrenie 8 (čl.21))</w:t>
      </w:r>
      <w:r w:rsidRPr="00D82AFA">
        <w:t>. Priorita 6 otvára priestor pre inovácie v rámci integrovaných projektov regionálneho charakteru v oblastiach regionálnych zdravých potravín, efektívneho využívania prírodných zdrojov, malého a stredného podnikania prípadne sociálnych inovácií v rámci aktívneho starnutia</w:t>
      </w:r>
      <w:r>
        <w:t xml:space="preserve"> (opatrenie 16 (čl.35))</w:t>
      </w:r>
      <w:r w:rsidRPr="00D82AFA">
        <w:t xml:space="preserve">. </w:t>
      </w:r>
      <w:r>
        <w:t xml:space="preserve">Prostredníctvom opatrenia 16 </w:t>
      </w:r>
      <w:r w:rsidRPr="00D82AFA">
        <w:t xml:space="preserve">Spolupráca </w:t>
      </w:r>
      <w:r>
        <w:t xml:space="preserve">(čl.35) sa v rámci fokusových oblastí 2A, 3A, 4C, 5C, 6A podporí </w:t>
      </w:r>
      <w:r w:rsidRPr="00D82AFA">
        <w:t>horiz</w:t>
      </w:r>
      <w:r>
        <w:t>ontálne</w:t>
      </w:r>
      <w:r w:rsidRPr="00D82AFA">
        <w:t xml:space="preserve"> (na úrovni podnikov), </w:t>
      </w:r>
      <w:r>
        <w:t>vertikálne</w:t>
      </w:r>
      <w:r w:rsidRPr="00D82AFA">
        <w:t xml:space="preserve"> (prvovýrobca-sprac</w:t>
      </w:r>
      <w:r>
        <w:t>ovateľ-obchod), alebo vedomostné</w:t>
      </w:r>
      <w:r w:rsidRPr="00D82AFA">
        <w:t xml:space="preserve"> (MSP-výskum-poradenstvo) </w:t>
      </w:r>
      <w:r>
        <w:t xml:space="preserve">prepojenie, ktoré </w:t>
      </w:r>
      <w:r w:rsidRPr="00D82AFA">
        <w:t xml:space="preserve">bude vytvárať podmienky na inovatívne myšlienky a ich realizáciu. Cieľom je motivovať viac podnikov k inováciám resp. vytvárať adekvátne predpoklady na dosiahnutie tohto cieľa.  </w:t>
      </w:r>
    </w:p>
    <w:p w:rsidR="00E74A4E" w:rsidRPr="00D82AFA" w:rsidRDefault="00E74A4E" w:rsidP="00E74A4E">
      <w:pPr>
        <w:autoSpaceDE w:val="0"/>
        <w:autoSpaceDN w:val="0"/>
        <w:adjustRightInd w:val="0"/>
      </w:pPr>
    </w:p>
    <w:p w:rsidR="00E74A4E" w:rsidRPr="00D82AFA" w:rsidRDefault="00E74A4E" w:rsidP="00E74A4E">
      <w:pPr>
        <w:autoSpaceDE w:val="0"/>
        <w:autoSpaceDN w:val="0"/>
        <w:adjustRightInd w:val="0"/>
      </w:pPr>
      <w:r w:rsidRPr="00D82AFA">
        <w:t xml:space="preserve">Európske inovačné partnerstvo má slúžiť ako „spojka“ medzi podnikateľskou sférou (farmári, potravinári, lesníci, MSP), vedou, poradenstvom a ostatnými partnermi v regióne a zároveň ako „spojka“ na prepojenie zoskupení s podobnými cieľmi v rámci Európy.  EIP je prostriedkom na otvorenie diskusií medzi podnikateľmi a vedecko-výskumnými kapacitami na jednej strane o ponuke výskumných organizácií pre prax a na druhej strane o reálnych potrebách malých a stredných podnikateľov. </w:t>
      </w: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AA30CA">
      <w:pPr>
        <w:pStyle w:val="Podpod"/>
      </w:pPr>
      <w:bookmarkStart w:id="61" w:name="_Toc384111028"/>
      <w:bookmarkStart w:id="62" w:name="_Toc387041306"/>
      <w:r w:rsidRPr="00E43137">
        <w:t>5.3.2 Životné prostredie</w:t>
      </w:r>
      <w:bookmarkEnd w:id="61"/>
      <w:bookmarkEnd w:id="62"/>
    </w:p>
    <w:p w:rsidR="00E74A4E" w:rsidRDefault="00E74A4E" w:rsidP="00E74A4E">
      <w:pPr>
        <w:autoSpaceDE w:val="0"/>
        <w:autoSpaceDN w:val="0"/>
        <w:adjustRightInd w:val="0"/>
        <w:spacing w:before="120"/>
      </w:pPr>
      <w:r w:rsidRPr="00D82AFA">
        <w:t xml:space="preserve">PRV z pohľadu alokovaných prostriedkov významnou mierou reaguje na definované potreby týkajúce sa </w:t>
      </w:r>
      <w:r>
        <w:t>prierezového cieľa Životné prostredie</w:t>
      </w:r>
      <w:r w:rsidRPr="00D82AFA">
        <w:t xml:space="preserve">. </w:t>
      </w:r>
      <w:r>
        <w:t xml:space="preserve">V rámci I. piliera sa zabezpečí, že prostredníctvom platby na poľnohospodárske postupy prospešné pre klímu a životné prostredie </w:t>
      </w:r>
      <w:r w:rsidRPr="001E1C36">
        <w:t>príjemcovia podpory  budú dodržiavať diverzifikáciu plodín, ochranu TTP ako aj aby minimálna výmera podniku (od r.2015 min. 5</w:t>
      </w:r>
      <w:r w:rsidRPr="001E1C36">
        <w:rPr>
          <w:lang w:val="en-US"/>
        </w:rPr>
        <w:t xml:space="preserve">%, od r. 2018 min. </w:t>
      </w:r>
      <w:r w:rsidRPr="001E1C36">
        <w:t>7</w:t>
      </w:r>
      <w:r w:rsidRPr="001E1C36">
        <w:rPr>
          <w:lang w:val="en-US"/>
        </w:rPr>
        <w:t xml:space="preserve">%) bola </w:t>
      </w:r>
      <w:r w:rsidRPr="001E1C36">
        <w:t>oblasťou</w:t>
      </w:r>
      <w:r w:rsidRPr="001E1C36">
        <w:rPr>
          <w:lang w:val="en-US"/>
        </w:rPr>
        <w:t xml:space="preserve"> </w:t>
      </w:r>
      <w:r w:rsidRPr="001E1C36">
        <w:t xml:space="preserve">ekologického záujmu ornej pôdy. </w:t>
      </w:r>
      <w:r>
        <w:t>V rámci PRV neprojektové opatrenia 10, 11, 12, 15 (čl.28, 29, 30, 34) poskytujú kompenzačné platby poľnohospodárom za plnenie podmienok hospodárenia (PH) nad rámec povinných PH platných pre priame platby, ktoré sú financované z I. piliera. Tým vytvárajú synergiu s I.</w:t>
      </w:r>
      <w:r w:rsidR="00B3442A">
        <w:t xml:space="preserve"> </w:t>
      </w:r>
      <w:r>
        <w:t>pilierom vo vzťahu k plneniu prierezového cieľa životné prostredie.</w:t>
      </w:r>
    </w:p>
    <w:p w:rsidR="00E74A4E" w:rsidRDefault="00E74A4E" w:rsidP="00E74A4E">
      <w:pPr>
        <w:spacing w:before="120"/>
      </w:pPr>
      <w:r>
        <w:t>Prostredníctvom uvedených neprojektových opatrení PRV sa v</w:t>
      </w:r>
      <w:r w:rsidRPr="00D82AFA">
        <w:t xml:space="preserve"> poľnohospodárskom sektore </w:t>
      </w:r>
      <w:r>
        <w:t>posilní</w:t>
      </w:r>
      <w:r w:rsidRPr="00D82AFA">
        <w:t xml:space="preserve"> o</w:t>
      </w:r>
      <w:r>
        <w:t>dolnosť</w:t>
      </w:r>
      <w:r w:rsidRPr="00D82AFA">
        <w:t xml:space="preserve"> poľnohospodárskych ekosystémov udržateľným využívaním prírodných zdrojov, najmä však vody a</w:t>
      </w:r>
      <w:r>
        <w:t> </w:t>
      </w:r>
      <w:r w:rsidRPr="00D82AFA">
        <w:t>pôdy</w:t>
      </w:r>
      <w:r>
        <w:t xml:space="preserve"> (opatrenie Ekologické poľnohospodárstvo – čl.29)</w:t>
      </w:r>
      <w:r w:rsidRPr="00D82AFA">
        <w:t>. Poľnohospodárstvo môže napríklad napomáhať pri ochrane biodiverzity,</w:t>
      </w:r>
      <w:r>
        <w:t xml:space="preserve"> </w:t>
      </w:r>
      <w:r w:rsidRPr="00D82AFA">
        <w:t xml:space="preserve"> a zároveň pri udržiavaní a obnove multifunkčnej krajiny.</w:t>
      </w:r>
      <w:r>
        <w:t xml:space="preserve"> Agroenvironmentálno-klimatické</w:t>
      </w:r>
      <w:r w:rsidRPr="00D82AFA">
        <w:t xml:space="preserve"> </w:t>
      </w:r>
      <w:r>
        <w:t>opatrenie (čl.28), E</w:t>
      </w:r>
      <w:r w:rsidRPr="00D82AFA">
        <w:t>kologické poľnohospodárstvo</w:t>
      </w:r>
      <w:r>
        <w:t xml:space="preserve"> (čl.29), </w:t>
      </w:r>
      <w:r w:rsidRPr="00D82AFA">
        <w:rPr>
          <w:sz w:val="20"/>
          <w:szCs w:val="20"/>
        </w:rPr>
        <w:t>Platby týkajúce sa sústavy Natura 2000 (čl.3</w:t>
      </w:r>
      <w:r>
        <w:rPr>
          <w:sz w:val="20"/>
          <w:szCs w:val="20"/>
        </w:rPr>
        <w:t>0</w:t>
      </w:r>
      <w:r w:rsidRPr="00D82AFA">
        <w:rPr>
          <w:sz w:val="20"/>
          <w:szCs w:val="20"/>
        </w:rPr>
        <w:t>)</w:t>
      </w:r>
      <w:r>
        <w:t xml:space="preserve"> </w:t>
      </w:r>
      <w:r w:rsidRPr="00D82AFA">
        <w:t xml:space="preserve"> sú šetrnými spôsobmi obhospodarovania krajiny, ktoré prispejú k tomuto cieľu. Účinok podpôr sa posilní prostredníctvom cieleného </w:t>
      </w:r>
      <w:r>
        <w:t xml:space="preserve">vzdelávania poľnohospodárov (opatrenie 1, čl.14), </w:t>
      </w:r>
      <w:r w:rsidRPr="00D82AFA">
        <w:t xml:space="preserve">poradenstva </w:t>
      </w:r>
      <w:r>
        <w:t xml:space="preserve">(opatrenie 2, čl.15) </w:t>
      </w:r>
      <w:r w:rsidRPr="00D82AFA">
        <w:t xml:space="preserve">a realizácií projektov spolupráce </w:t>
      </w:r>
      <w:r>
        <w:t xml:space="preserve">(opatrenie 16, čl.35) </w:t>
      </w:r>
      <w:r w:rsidRPr="00D82AFA">
        <w:t xml:space="preserve">so zameraním na environmentálne ciele. K ochrane ŽP sú priamo naviazané aj podporené investície financované z opatrení </w:t>
      </w:r>
      <w:r>
        <w:t>4 (čl.17)</w:t>
      </w:r>
      <w:r w:rsidRPr="00D82AFA">
        <w:t xml:space="preserve">, </w:t>
      </w:r>
      <w:r>
        <w:t>5 (čl.18)</w:t>
      </w:r>
      <w:r w:rsidRPr="00D82AFA">
        <w:t xml:space="preserve"> a</w:t>
      </w:r>
      <w:r>
        <w:t> 8 (čl. 21)</w:t>
      </w:r>
      <w:r w:rsidRPr="00D82AFA">
        <w:t>. Investície významne prispievajú</w:t>
      </w:r>
      <w:r w:rsidRPr="00D82AFA">
        <w:lastRenderedPageBreak/>
        <w:t xml:space="preserve"> k zlepšeniu kvality vody (napr. uskladnenie hnojív), k obnove resp. vylepšeniu ochrannej infraštruktúry na poľnohospodárskej pôde a v lesoch.  </w:t>
      </w:r>
    </w:p>
    <w:p w:rsidR="00E74A4E" w:rsidRPr="00D82AFA" w:rsidRDefault="00E74A4E" w:rsidP="00E74A4E">
      <w:pPr>
        <w:spacing w:before="120"/>
      </w:pPr>
      <w:r w:rsidRPr="00D82AFA">
        <w:t xml:space="preserve">Ako vyplýva zo analýzy </w:t>
      </w:r>
      <w:r>
        <w:t>SWOT</w:t>
      </w:r>
      <w:r w:rsidRPr="00D82AFA">
        <w:t>, opatrenie Platby za znevýhodnené prírodné podmienky, prispieva k</w:t>
      </w:r>
      <w:r>
        <w:t> </w:t>
      </w:r>
      <w:r w:rsidRPr="00D82AFA">
        <w:t>o</w:t>
      </w:r>
      <w:r>
        <w:t xml:space="preserve">bhospodarovaniu </w:t>
      </w:r>
      <w:r w:rsidRPr="00D82AFA">
        <w:t>poľnohospodárskej pôdy v územiach s horšími prírodnými podmienkami,  významne bráni spustnutiu krajiny a prispieva k zachovaniu a zvýšeniu biodiverzity.</w:t>
      </w:r>
      <w:r>
        <w:t xml:space="preserve"> Tým významne prispieva aj k prierezovému Životné prostredie.</w:t>
      </w:r>
    </w:p>
    <w:p w:rsidR="00E74A4E" w:rsidRDefault="00E74A4E" w:rsidP="00E74A4E">
      <w:pPr>
        <w:spacing w:before="120"/>
      </w:pPr>
      <w:r>
        <w:t xml:space="preserve">Vo vzťahu k špecifickým potrebám NATURA 2000, </w:t>
      </w:r>
      <w:r w:rsidRPr="00D52193">
        <w:t xml:space="preserve">MPRV SR vypracovalo analýzu vyhodnotenie možností a výšky podpory oprávneným príjemcom, ktorí sú trvale znevýhodnení  z vykonávania smerníc </w:t>
      </w:r>
      <w:r>
        <w:t>„</w:t>
      </w:r>
      <w:r w:rsidRPr="00D52193">
        <w:t>2009/147/ES</w:t>
      </w:r>
      <w:r w:rsidRPr="00D52193">
        <w:rPr>
          <w:rFonts w:ascii="Calibri" w:hAnsi="Calibri"/>
        </w:rPr>
        <w:t xml:space="preserve"> </w:t>
      </w:r>
      <w:r w:rsidRPr="008676F9">
        <w:rPr>
          <w:rFonts w:ascii="Calibri" w:hAnsi="Calibri"/>
        </w:rPr>
        <w:t>o ochrane voľne žijúceho vtáctva</w:t>
      </w:r>
      <w:r>
        <w:rPr>
          <w:rFonts w:ascii="Calibri" w:hAnsi="Calibri"/>
        </w:rPr>
        <w:t>“</w:t>
      </w:r>
      <w:r w:rsidRPr="008676F9">
        <w:rPr>
          <w:rFonts w:ascii="Calibri" w:hAnsi="Calibri"/>
        </w:rPr>
        <w:t xml:space="preserve">  </w:t>
      </w:r>
      <w:r w:rsidRPr="00D52193">
        <w:t xml:space="preserve">a </w:t>
      </w:r>
      <w:r>
        <w:t>„</w:t>
      </w:r>
      <w:r w:rsidRPr="00D52193">
        <w:t xml:space="preserve">92/43/EHS </w:t>
      </w:r>
      <w:r w:rsidRPr="008676F9">
        <w:rPr>
          <w:rFonts w:ascii="Calibri" w:hAnsi="Calibri"/>
          <w:bCs/>
        </w:rPr>
        <w:t>o ochrane prirodzených biotopov a voľne žijúcich živočíchov a</w:t>
      </w:r>
      <w:r>
        <w:rPr>
          <w:rFonts w:ascii="Calibri" w:hAnsi="Calibri"/>
          <w:bCs/>
        </w:rPr>
        <w:t> </w:t>
      </w:r>
      <w:r w:rsidRPr="008676F9">
        <w:rPr>
          <w:rFonts w:ascii="Calibri" w:hAnsi="Calibri"/>
          <w:bCs/>
        </w:rPr>
        <w:t>rastlín</w:t>
      </w:r>
      <w:r>
        <w:rPr>
          <w:rFonts w:ascii="Calibri" w:hAnsi="Calibri"/>
          <w:bCs/>
        </w:rPr>
        <w:t>“</w:t>
      </w:r>
      <w:r w:rsidRPr="008676F9">
        <w:rPr>
          <w:rFonts w:ascii="Calibri" w:hAnsi="Calibri"/>
        </w:rPr>
        <w:t xml:space="preserve"> </w:t>
      </w:r>
      <w:r w:rsidRPr="00D52193">
        <w:t>v dotknutých oblastiach, pri porovnaní so situáciou poľnohospodárov a lesníkov, ktorých sa takéto znevýhodnenie netýka.</w:t>
      </w:r>
    </w:p>
    <w:p w:rsidR="00E74A4E" w:rsidRPr="00D52193" w:rsidRDefault="00E74A4E" w:rsidP="00E74A4E">
      <w:pPr>
        <w:spacing w:before="120"/>
      </w:pPr>
      <w:r w:rsidRPr="00D52193">
        <w:t xml:space="preserve">Výsledky analýzy sú premietnuté do podpory </w:t>
      </w:r>
      <w:r>
        <w:t xml:space="preserve">poskytnutej z opatrenia 12 „Platby v rámci sústavy NATURA 2000„ </w:t>
      </w:r>
      <w:r w:rsidRPr="00D52193">
        <w:t xml:space="preserve">pre  poľnohospodárov a obhospodarovateľov lesa na prekonanie osobitných znevýhodnení v príslušných oblastiach, ktoré vyplývajú z vykonania smernice  2009/147/ES a smernice 92/43/EHS, aby sa prispelo k účinnému riadeniu lokalít sústavy Natura 2000 s tým, že podpora je spojená len so špecifickými požiadavkami, ktoré presahujú rámec dobrého poľnohospodárskeho a environmentálneho stavu podľa článku 94 a prílohy II k nariadeniu (EÚ) č.1306/2013, príslušných kritérií  a minimálnych činností stanovených podľa článku 4 ods. 1 písm. c) bodov ii) a iii) naradenia (EÚ) č.1307/2013. </w:t>
      </w:r>
    </w:p>
    <w:p w:rsidR="00E74A4E" w:rsidRPr="00D52193" w:rsidRDefault="00E74A4E" w:rsidP="00E74A4E">
      <w:pPr>
        <w:spacing w:before="120"/>
      </w:pPr>
      <w:r w:rsidRPr="00D52193">
        <w:t>Pri výpočte podpory v rámci tohto opatrenia boli zohľadnené postupy na vylúčenie dvojitého financovania podľa článku 43 nariadenia (EÚ) č.1307/2013.</w:t>
      </w:r>
    </w:p>
    <w:p w:rsidR="00E74A4E" w:rsidRPr="00D52193" w:rsidRDefault="00E74A4E" w:rsidP="00E74A4E">
      <w:pPr>
        <w:spacing w:before="120"/>
      </w:pPr>
      <w:r w:rsidRPr="00D52193">
        <w:t>Aj keď je rozloha území NATURA 2000 na poľnohospodárskych a lesných pozemkoch SR značne rozsiahla, z komparatívnej analýzy a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 .</w:t>
      </w:r>
    </w:p>
    <w:p w:rsidR="00E74A4E" w:rsidRDefault="00E74A4E" w:rsidP="00E74A4E">
      <w:pPr>
        <w:autoSpaceDE w:val="0"/>
        <w:autoSpaceDN w:val="0"/>
        <w:adjustRightInd w:val="0"/>
        <w:spacing w:before="120"/>
      </w:pPr>
      <w:r w:rsidRPr="00D82AFA">
        <w:t xml:space="preserve">Podpora osobitných metód hospodárenia na územiach Natura 2000 prostredníctvom opatrení Platby týkajúce sa sústavy Natura 2000 na lesnej a poľnohospodárskej pôde prispeje k trvalo udržateľnému rozvoju s cieľom chrániť životné prostredie a krajinu, najmä biodiverzitu a územia s vysokou prírodnou hodnotou. </w:t>
      </w:r>
    </w:p>
    <w:p w:rsidR="00B3442A" w:rsidRDefault="00B3442A">
      <w:pPr>
        <w:jc w:val="left"/>
      </w:pPr>
      <w:r>
        <w:br w:type="page"/>
      </w:r>
    </w:p>
    <w:p w:rsidR="00E43137" w:rsidRPr="00E43137" w:rsidRDefault="00E43137" w:rsidP="00AA30CA">
      <w:pPr>
        <w:pStyle w:val="Podpod"/>
      </w:pPr>
      <w:bookmarkStart w:id="63" w:name="_Toc384111029"/>
      <w:bookmarkStart w:id="64" w:name="_Toc387041307"/>
      <w:r w:rsidRPr="00E43137">
        <w:t>5.3.3 Zmiernenie klimatických zmien a prispôsobovanie sa ich vplyvom</w:t>
      </w:r>
      <w:bookmarkEnd w:id="63"/>
      <w:bookmarkEnd w:id="64"/>
    </w:p>
    <w:p w:rsidR="00E43137" w:rsidRPr="00E43137" w:rsidRDefault="00E43137" w:rsidP="008676F9">
      <w:pPr>
        <w:autoSpaceDE w:val="0"/>
        <w:autoSpaceDN w:val="0"/>
        <w:adjustRightInd w:val="0"/>
        <w:rPr>
          <w:rFonts w:ascii="Calibri" w:eastAsia="Calibri" w:hAnsi="Calibri"/>
          <w:b/>
          <w:szCs w:val="22"/>
          <w:lang w:eastAsia="en-US"/>
        </w:rPr>
      </w:pPr>
      <w:r w:rsidRPr="00E43137">
        <w:rPr>
          <w:rFonts w:ascii="Calibri" w:eastAsia="Calibri" w:hAnsi="Calibri"/>
          <w:b/>
          <w:szCs w:val="22"/>
          <w:lang w:eastAsia="en-US"/>
        </w:rPr>
        <w:t xml:space="preserve"> </w:t>
      </w:r>
    </w:p>
    <w:p w:rsidR="00E43137" w:rsidRPr="00E43137" w:rsidRDefault="005F1407" w:rsidP="008676F9">
      <w:pPr>
        <w:spacing w:after="200" w:line="276" w:lineRule="auto"/>
        <w:rPr>
          <w:rFonts w:ascii="Calibri" w:eastAsia="Calibri" w:hAnsi="Calibri"/>
          <w:szCs w:val="22"/>
          <w:lang w:eastAsia="en-US"/>
        </w:rPr>
      </w:pPr>
      <w:r>
        <w:rPr>
          <w:rFonts w:ascii="Calibri" w:eastAsia="Calibri" w:hAnsi="Calibri"/>
          <w:noProof/>
          <w:szCs w:val="22"/>
        </w:rPr>
        <w:drawing>
          <wp:inline distT="0" distB="0" distL="0" distR="0" wp14:anchorId="09CB5FAC" wp14:editId="5A21FFF5">
            <wp:extent cx="5762625" cy="3343275"/>
            <wp:effectExtent l="0" t="0" r="9525" b="9525"/>
            <wp:docPr id="20" name="Obrázok 16" descr="Projected impacts from climate change in different EU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 descr="Projected impacts from climate change in different EU region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2625" cy="3343275"/>
                    </a:xfrm>
                    <a:prstGeom prst="rect">
                      <a:avLst/>
                    </a:prstGeom>
                    <a:noFill/>
                    <a:ln>
                      <a:noFill/>
                    </a:ln>
                  </pic:spPr>
                </pic:pic>
              </a:graphicData>
            </a:graphic>
          </wp:inline>
        </w:drawing>
      </w:r>
    </w:p>
    <w:p w:rsidR="00E43137" w:rsidRDefault="00E43137" w:rsidP="008676F9">
      <w:pPr>
        <w:autoSpaceDE w:val="0"/>
        <w:autoSpaceDN w:val="0"/>
        <w:adjustRightInd w:val="0"/>
        <w:rPr>
          <w:rFonts w:ascii="Calibri" w:eastAsia="Calibri" w:hAnsi="Calibri"/>
          <w:i/>
          <w:iCs/>
          <w:sz w:val="18"/>
          <w:szCs w:val="18"/>
          <w:lang w:eastAsia="en-US"/>
        </w:rPr>
      </w:pPr>
      <w:r w:rsidRPr="003D0842">
        <w:rPr>
          <w:rFonts w:ascii="Calibri" w:eastAsia="Calibri" w:hAnsi="Calibri"/>
          <w:i/>
          <w:iCs/>
          <w:sz w:val="18"/>
          <w:szCs w:val="18"/>
          <w:lang w:eastAsia="en-US"/>
        </w:rPr>
        <w:t>Zdroj: Európska komisia - DG AGRI, EEA, JRC</w:t>
      </w:r>
    </w:p>
    <w:p w:rsidR="00086915" w:rsidRPr="003D0842" w:rsidRDefault="00086915" w:rsidP="008676F9">
      <w:pPr>
        <w:autoSpaceDE w:val="0"/>
        <w:autoSpaceDN w:val="0"/>
        <w:adjustRightInd w:val="0"/>
        <w:rPr>
          <w:rFonts w:ascii="Calibri" w:eastAsia="Calibri" w:hAnsi="Calibri"/>
          <w:sz w:val="18"/>
          <w:szCs w:val="18"/>
          <w:lang w:eastAsia="en-US"/>
        </w:rPr>
      </w:pPr>
    </w:p>
    <w:p w:rsidR="00E74A4E" w:rsidRPr="00D82AFA" w:rsidRDefault="00E74A4E" w:rsidP="00E74A4E">
      <w:pPr>
        <w:spacing w:before="120"/>
      </w:pPr>
      <w:r w:rsidRPr="00D82AFA">
        <w:rPr>
          <w:bCs/>
        </w:rPr>
        <w:t>Zmena klímy</w:t>
      </w:r>
      <w:r w:rsidRPr="00D82AFA">
        <w:t xml:space="preserve"> a naliehavá </w:t>
      </w:r>
      <w:r w:rsidRPr="00D82AFA">
        <w:rPr>
          <w:bCs/>
        </w:rPr>
        <w:t>potreba znižovania emisií skleníkových plynov</w:t>
      </w:r>
      <w:r w:rsidRPr="00D82AFA">
        <w:t xml:space="preserve"> vrátane </w:t>
      </w:r>
      <w:r w:rsidRPr="00D82AFA">
        <w:rPr>
          <w:bCs/>
        </w:rPr>
        <w:t>transformácie ekonomík na nízko-uhlíkové konkurencieschopné hospodárstvo</w:t>
      </w:r>
      <w:r w:rsidRPr="00D82AFA">
        <w:t xml:space="preserve"> členských štátov EÚ ako aj potreba vykonania </w:t>
      </w:r>
      <w:r w:rsidRPr="00D82AFA">
        <w:rPr>
          <w:bCs/>
        </w:rPr>
        <w:t>adaptačných opatrení na nepriaznivé dôsledky zmeny klímy</w:t>
      </w:r>
      <w:r w:rsidRPr="00D82AFA">
        <w:t xml:space="preserve"> patria medzi </w:t>
      </w:r>
      <w:r w:rsidRPr="00D82AFA">
        <w:rPr>
          <w:bCs/>
        </w:rPr>
        <w:t>politické priority SPP</w:t>
      </w:r>
      <w:r w:rsidRPr="00D82AFA">
        <w:t xml:space="preserve">. Ako vyplýva z uvedené obrázku, zmena klímy spôsobuje nárast zrážok počas zimného obdobia (hrozba záplav) a znižovanie počas leta, čo spôsobuje riziko sucha, zvyšovanie pôdnej erózii, predlžovanie vegetačného obdobia a potenciálne zmeny  výmer a druhov pestovaných plodín. Na tieto zmeny nutne reaguje aj samotné PRV. Táto prierezová téma je obsiahnutá v 5 identifikovaných potrebách. Nosnými programovými aktivitami, ktoré prispejú k znižovaniu vplyvov klimatických zmien a prispôsobovaniu sa ich vplyvom budú </w:t>
      </w:r>
      <w:r>
        <w:t xml:space="preserve">i.) v rámci opatrenia 4 (čl.17) </w:t>
      </w:r>
      <w:r w:rsidRPr="00D82AFA">
        <w:t>investície do zlepšenia efektívnosti závlahových systémov,  investície do zlepšenia využitia odpadov v poľnohospodárstve, zlepšenia uskladnenia organických látok, investície do tvorby a využitia OZE, investície do zníženia spotreby energie, investície do spoločných zariadení budovaných na základe projektov pozemkových úprav</w:t>
      </w:r>
      <w:r>
        <w:t xml:space="preserve">, ii.) v rámci opatrenia 5 (čl.18) </w:t>
      </w:r>
      <w:r w:rsidRPr="00D82AFA">
        <w:t xml:space="preserve">investície týkajúce sa zlepšenia hydromelioračnej </w:t>
      </w:r>
      <w:r>
        <w:t>infraštruktúry, ktorá zabezpečí ochranu poľ.</w:t>
      </w:r>
      <w:r w:rsidR="00C32FE9">
        <w:t xml:space="preserve"> </w:t>
      </w:r>
      <w:r>
        <w:t>pôdy pred záplavami ako aj pred suchom zvýšením vodozádržnej schopnosti, iii.) v rámci opatrenia 8 (čl.21) investíciami</w:t>
      </w:r>
      <w:r w:rsidRPr="00D82AFA">
        <w:t xml:space="preserve"> do malých vodných nádrží v</w:t>
      </w:r>
      <w:r>
        <w:t> </w:t>
      </w:r>
      <w:r w:rsidRPr="00D82AFA">
        <w:t>lesoch</w:t>
      </w:r>
      <w:r>
        <w:t xml:space="preserve">. </w:t>
      </w:r>
      <w:r w:rsidRPr="00D82AFA">
        <w:t>Popri podpore vzdelávania a poradenstva a spolupráce bude podpora v rámci projektových podpôr orientovaná hlavne na investovanie do moderných, materiálovo a energeticky úsporných a environmentálne priaznivých technológií</w:t>
      </w:r>
      <w:r>
        <w:t>.</w:t>
      </w:r>
    </w:p>
    <w:p w:rsidR="00E74A4E" w:rsidRDefault="00E74A4E" w:rsidP="00E74A4E">
      <w:pPr>
        <w:autoSpaceDE w:val="0"/>
        <w:autoSpaceDN w:val="0"/>
        <w:adjustRightInd w:val="0"/>
        <w:spacing w:before="120"/>
      </w:pPr>
      <w:r w:rsidRPr="00D82AFA">
        <w:t>Okrem vyššie uvedených podporených opatrení/aktivít, ktoré budú zamerané na znižovanie vplyvov klimatických zmien a prispôsobovaniu sa ich vplyvov, program bude podporovať také spôsoby obhospodarovania, ktoré majú priaznivé vplyvy na klímu (</w:t>
      </w:r>
      <w:r>
        <w:t xml:space="preserve">opatrenie 10 </w:t>
      </w:r>
      <w:r w:rsidRPr="00D82AFA">
        <w:t>agro-environmentálne schémy</w:t>
      </w:r>
      <w:r>
        <w:t xml:space="preserve"> (čl.28)</w:t>
      </w:r>
      <w:r w:rsidRPr="00D82AFA">
        <w:t xml:space="preserve">, </w:t>
      </w:r>
      <w:r>
        <w:t>opatrenie 11 ekologické poľnohospodárstvo (čl.29)</w:t>
      </w:r>
      <w:r w:rsidRPr="00D82AFA">
        <w:t>), ako aj  podporovať budovanie distribučných systémov pre potraviny</w:t>
      </w:r>
      <w:r>
        <w:t xml:space="preserve"> – opatrenie 4 (čl.17)</w:t>
      </w:r>
      <w:r w:rsidRPr="00D82AFA">
        <w:t xml:space="preserve">, ktoré prispejú k znižovaniu prepravy produkcie (využitie miestnej poľnohospodárskej produkcii v potravinovom reťazci, miestne trhy, atď.). </w:t>
      </w:r>
    </w:p>
    <w:p w:rsidR="00E74A4E" w:rsidRPr="00D82AFA" w:rsidRDefault="00E74A4E" w:rsidP="00E74A4E">
      <w:pPr>
        <w:autoSpaceDE w:val="0"/>
        <w:autoSpaceDN w:val="0"/>
        <w:adjustRightInd w:val="0"/>
        <w:spacing w:before="120"/>
      </w:pPr>
    </w:p>
    <w:p w:rsidR="00B3442A" w:rsidRDefault="00E43137" w:rsidP="00AA30CA">
      <w:pPr>
        <w:pStyle w:val="Pod"/>
        <w:rPr>
          <w:rFonts w:eastAsia="Calibri"/>
          <w:lang w:eastAsia="en-US"/>
        </w:rPr>
      </w:pPr>
      <w:bookmarkStart w:id="65" w:name="_Toc387041308"/>
      <w:r w:rsidRPr="00E43137">
        <w:rPr>
          <w:rFonts w:eastAsia="Calibri"/>
          <w:lang w:eastAsia="en-US"/>
        </w:rPr>
        <w:t>5.4 Sumárna tabuľka intervenčnej logiky</w:t>
      </w:r>
      <w:bookmarkEnd w:id="65"/>
      <w:r w:rsidRPr="00E43137">
        <w:rPr>
          <w:rFonts w:eastAsia="Calibri"/>
          <w:lang w:eastAsia="en-US"/>
        </w:rPr>
        <w:t xml:space="preserve">  </w:t>
      </w:r>
    </w:p>
    <w:p w:rsidR="00E43137" w:rsidRPr="00E43137" w:rsidRDefault="00E43137" w:rsidP="00AA30CA">
      <w:pPr>
        <w:pStyle w:val="Pod"/>
        <w:rPr>
          <w:rFonts w:eastAsia="Calibri"/>
          <w:sz w:val="22"/>
          <w:szCs w:val="22"/>
          <w:lang w:eastAsia="en-US"/>
        </w:rPr>
      </w:pPr>
      <w:bookmarkStart w:id="66" w:name="_Toc387041309"/>
      <w:r w:rsidRPr="00E43137">
        <w:rPr>
          <w:rFonts w:eastAsia="Calibri"/>
          <w:sz w:val="22"/>
          <w:szCs w:val="22"/>
          <w:lang w:eastAsia="en-US"/>
        </w:rPr>
        <w:t>(bude vytvorená z SFC2014 – bod 5.2 Stratégii</w:t>
      </w:r>
      <w:r w:rsidRPr="00E43137">
        <w:rPr>
          <w:rFonts w:eastAsia="Calibri"/>
          <w:i/>
          <w:sz w:val="22"/>
          <w:szCs w:val="22"/>
          <w:lang w:eastAsia="en-US"/>
        </w:rPr>
        <w:t xml:space="preserve"> a Plánu ukazovateľov)</w:t>
      </w:r>
      <w:bookmarkEnd w:id="66"/>
    </w:p>
    <w:p w:rsidR="00E43137" w:rsidRPr="00E43137" w:rsidRDefault="00E43137" w:rsidP="008676F9">
      <w:pPr>
        <w:autoSpaceDE w:val="0"/>
        <w:autoSpaceDN w:val="0"/>
        <w:adjustRightInd w:val="0"/>
        <w:rPr>
          <w:rFonts w:ascii="Calibri" w:eastAsia="Calibri" w:hAnsi="Calibri"/>
          <w:sz w:val="20"/>
          <w:szCs w:val="20"/>
          <w:lang w:eastAsia="en-US"/>
        </w:rPr>
      </w:pP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4252"/>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Priorita 1</w:t>
            </w:r>
          </w:p>
        </w:tc>
      </w:tr>
      <w:tr w:rsidR="00E43137" w:rsidRPr="00E43137" w:rsidTr="0031577A">
        <w:tc>
          <w:tcPr>
            <w:tcW w:w="3085"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410"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252"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C32FE9">
        <w:trPr>
          <w:trHeight w:val="359"/>
        </w:trPr>
        <w:tc>
          <w:tcPr>
            <w:tcW w:w="3085"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1A Podpora inovácie, spolupráce a rozvoja vedomostnej základne vo vidieckych oblastiach</w:t>
            </w:r>
          </w:p>
        </w:tc>
        <w:tc>
          <w:tcPr>
            <w:tcW w:w="241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z celkových verejných výdavkov</w:t>
            </w:r>
          </w:p>
        </w:tc>
        <w:tc>
          <w:tcPr>
            <w:tcW w:w="4252" w:type="dxa"/>
            <w:shd w:val="clear" w:color="auto" w:fill="auto"/>
            <w:vAlign w:val="center"/>
          </w:tcPr>
          <w:p w:rsidR="00E43137" w:rsidRPr="00E43137" w:rsidRDefault="00E43137" w:rsidP="00E74A4E">
            <w:pPr>
              <w:spacing w:after="60"/>
              <w:jc w:val="left"/>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C32FE9">
        <w:trPr>
          <w:trHeight w:val="359"/>
        </w:trPr>
        <w:tc>
          <w:tcPr>
            <w:tcW w:w="3085"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C32FE9">
        <w:trPr>
          <w:trHeight w:val="359"/>
        </w:trPr>
        <w:tc>
          <w:tcPr>
            <w:tcW w:w="3085"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85"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1B:</w:t>
            </w:r>
          </w:p>
          <w:p w:rsidR="00E43137" w:rsidRPr="00E43137" w:rsidRDefault="00E43137" w:rsidP="00E74A4E">
            <w:pPr>
              <w:spacing w:after="60"/>
              <w:jc w:val="left"/>
              <w:rPr>
                <w:rFonts w:ascii="Calibri" w:eastAsia="Calibri" w:hAnsi="Calibri" w:cs="EUAlbertina"/>
                <w:color w:val="000000"/>
                <w:lang w:eastAsia="en-US"/>
              </w:rPr>
            </w:pPr>
            <w:r w:rsidRPr="00E43137">
              <w:rPr>
                <w:rFonts w:ascii="Calibri" w:eastAsia="Calibri" w:hAnsi="Calibri"/>
                <w:sz w:val="20"/>
                <w:szCs w:val="20"/>
                <w:lang w:eastAsia="en-US"/>
              </w:rPr>
              <w:t>Posilnenie prepojenia poľnohospodárstva, výroby potravín a lesného hospodárstva s výskumom a inováciou, a to aj na účely zlepšenia environmentálneho riadenia a výkonu</w:t>
            </w:r>
          </w:p>
        </w:tc>
        <w:tc>
          <w:tcPr>
            <w:tcW w:w="2410"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projektov spolupráce naplánovaných v rámci opatrenia spolupráca (skupiny, siete/klastre, pilotné projekty..)</w:t>
            </w: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85"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1C:</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celoživotného vzdelávania a odborného vzdelávania v odvetviach poľnohospodárstva a lesného hospodárstva</w:t>
            </w:r>
          </w:p>
        </w:tc>
        <w:tc>
          <w:tcPr>
            <w:tcW w:w="2410"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účastníkov školení</w:t>
            </w:r>
          </w:p>
        </w:tc>
        <w:tc>
          <w:tcPr>
            <w:tcW w:w="4252" w:type="dxa"/>
            <w:shd w:val="clear" w:color="auto" w:fill="auto"/>
            <w:vAlign w:val="center"/>
          </w:tcPr>
          <w:p w:rsidR="00E43137" w:rsidRPr="00E43137" w:rsidRDefault="00E43137" w:rsidP="00E74A4E">
            <w:pPr>
              <w:spacing w:after="60"/>
              <w:jc w:val="left"/>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p w:rsidR="00E43137" w:rsidRPr="00E43137" w:rsidRDefault="00E43137" w:rsidP="00E74A4E">
            <w:pPr>
              <w:spacing w:after="60"/>
              <w:jc w:val="left"/>
              <w:rPr>
                <w:rFonts w:ascii="Calibri" w:eastAsia="Calibri" w:hAnsi="Calibri"/>
                <w:sz w:val="20"/>
                <w:szCs w:val="20"/>
                <w:lang w:eastAsia="en-US"/>
              </w:rPr>
            </w:pP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1690"/>
        <w:gridCol w:w="4961"/>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2</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690"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96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2A:</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Zlepšenie hospodárskeho výkonu všetkých poľnohospodárskych podnikov a uľahčenie reštrukturalizácie a modernizácie poľnohospodárskych podnikov, najmä na účely zvýšenia ich účasti na trhu, zamerania na trh a poľnohospodárskej</w:t>
            </w:r>
            <w:r w:rsidRPr="00E43137">
              <w:rPr>
                <w:rFonts w:ascii="Calibri" w:eastAsia="Calibri" w:hAnsi="Calibri" w:cs="EUAlbertina"/>
                <w:color w:val="000000"/>
                <w:sz w:val="19"/>
                <w:szCs w:val="19"/>
                <w:lang w:eastAsia="en-US"/>
              </w:rPr>
              <w:t xml:space="preserve"> diverzifikácie</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poľnohospodárov z PRV s investíciami do reštrukturalizácie</w:t>
            </w:r>
          </w:p>
        </w:tc>
        <w:tc>
          <w:tcPr>
            <w:tcW w:w="4961"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bCs/>
                <w:noProof/>
                <w:sz w:val="20"/>
                <w:szCs w:val="20"/>
                <w:lang w:eastAsia="en-US"/>
              </w:rPr>
            </w:pPr>
            <w:r w:rsidRPr="00E43137">
              <w:rPr>
                <w:rFonts w:ascii="Calibri" w:eastAsia="Calibri" w:hAnsi="Calibri"/>
                <w:sz w:val="20"/>
                <w:szCs w:val="20"/>
                <w:lang w:eastAsia="en-US"/>
              </w:rPr>
              <w:t>Opatrenie 4</w:t>
            </w:r>
            <w:r w:rsidRPr="00E43137">
              <w:rPr>
                <w:rFonts w:ascii="Calibri" w:eastAsia="Calibri" w:hAnsi="Calibri"/>
                <w:bCs/>
                <w:noProof/>
                <w:sz w:val="20"/>
                <w:szCs w:val="20"/>
                <w:lang w:eastAsia="en-US"/>
              </w:rPr>
              <w:t>: Investície do hmotného majetku (čl.17):</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bCs/>
                <w:i/>
                <w:sz w:val="20"/>
                <w:szCs w:val="20"/>
                <w:lang w:eastAsia="en-US"/>
              </w:rPr>
            </w:pPr>
            <w:r w:rsidRPr="00E43137">
              <w:rPr>
                <w:rFonts w:ascii="Calibri" w:eastAsia="Calibri" w:hAnsi="Calibri"/>
                <w:bCs/>
                <w:i/>
                <w:sz w:val="20"/>
                <w:szCs w:val="20"/>
                <w:lang w:eastAsia="en-US"/>
              </w:rPr>
              <w:t xml:space="preserve">Podopatrenie 4.3: </w:t>
            </w:r>
            <w:r w:rsidR="00D160C3">
              <w:t xml:space="preserve"> </w:t>
            </w:r>
            <w:r w:rsidR="00D160C3" w:rsidRPr="00D160C3">
              <w:rPr>
                <w:rFonts w:ascii="Calibri" w:eastAsia="Calibri" w:hAnsi="Calibri"/>
                <w:bCs/>
                <w:i/>
                <w:sz w:val="20"/>
                <w:szCs w:val="20"/>
                <w:lang w:eastAsia="en-US"/>
              </w:rPr>
              <w:t>Podpora investícií do infraštruktúry týkajúcej sa rozvoja, modernizácie alebo adaptácie poľnohospodárstva a lesníctva (čl. 17c) – vypracovanie a vykonanie projektov pozemkových úprav</w:t>
            </w:r>
          </w:p>
        </w:tc>
      </w:tr>
      <w:tr w:rsidR="00E43137" w:rsidRPr="00E43137" w:rsidTr="00C32FE9">
        <w:trPr>
          <w:trHeight w:val="1161"/>
        </w:trPr>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Opatrenie 6: Rozvoj poľnohospodárskych podnikov a</w:t>
            </w:r>
            <w:r w:rsidR="006A183D">
              <w:rPr>
                <w:rFonts w:ascii="Calibri" w:eastAsia="Calibri" w:hAnsi="Calibri"/>
                <w:bCs/>
                <w:sz w:val="20"/>
                <w:szCs w:val="20"/>
                <w:lang w:eastAsia="en-US"/>
              </w:rPr>
              <w:t> </w:t>
            </w:r>
            <w:r w:rsidRPr="00E43137">
              <w:rPr>
                <w:rFonts w:ascii="Calibri" w:eastAsia="Calibri" w:hAnsi="Calibri"/>
                <w:bCs/>
                <w:sz w:val="20"/>
                <w:szCs w:val="20"/>
                <w:lang w:eastAsia="en-US"/>
              </w:rPr>
              <w:t>podnika</w:t>
            </w:r>
            <w:r w:rsidR="006A183D">
              <w:rPr>
                <w:rFonts w:ascii="Calibri" w:eastAsia="Calibri" w:hAnsi="Calibri"/>
                <w:bCs/>
                <w:sz w:val="20"/>
                <w:szCs w:val="20"/>
                <w:lang w:eastAsia="en-US"/>
              </w:rPr>
              <w:t>teľskej činnosti</w:t>
            </w:r>
            <w:r w:rsidRPr="00E43137">
              <w:rPr>
                <w:rFonts w:ascii="Calibri" w:eastAsia="Calibri" w:hAnsi="Calibri"/>
                <w:bCs/>
                <w:sz w:val="20"/>
                <w:szCs w:val="20"/>
                <w:lang w:eastAsia="en-US"/>
              </w:rPr>
              <w:t xml:space="preserve"> (čl.19)</w:t>
            </w:r>
          </w:p>
          <w:p w:rsidR="00E43137" w:rsidRPr="00E43137" w:rsidRDefault="00E43137" w:rsidP="006A183D">
            <w:pPr>
              <w:rPr>
                <w:rFonts w:ascii="Calibri" w:eastAsia="Calibri" w:hAnsi="Calibri"/>
                <w:i/>
                <w:sz w:val="20"/>
                <w:szCs w:val="20"/>
                <w:lang w:eastAsia="en-US"/>
              </w:rPr>
            </w:pPr>
            <w:r w:rsidRPr="00E43137">
              <w:rPr>
                <w:rFonts w:ascii="Calibri" w:eastAsia="Calibri" w:hAnsi="Calibri"/>
                <w:i/>
                <w:sz w:val="20"/>
                <w:szCs w:val="20"/>
                <w:lang w:eastAsia="en-US"/>
              </w:rPr>
              <w:t>Podopatrenie 6.3: Pomoc na začatie podnikateľskej činnosti pre</w:t>
            </w:r>
            <w:r w:rsidR="006A183D">
              <w:rPr>
                <w:rFonts w:ascii="Calibri" w:eastAsia="Calibri" w:hAnsi="Calibri"/>
                <w:i/>
                <w:sz w:val="20"/>
                <w:szCs w:val="20"/>
                <w:lang w:eastAsia="en-US"/>
              </w:rPr>
              <w:t xml:space="preserve"> rozvoj</w:t>
            </w:r>
            <w:r w:rsidRPr="00E43137">
              <w:rPr>
                <w:rFonts w:ascii="Calibri" w:eastAsia="Calibri" w:hAnsi="Calibri"/>
                <w:i/>
                <w:sz w:val="20"/>
                <w:szCs w:val="20"/>
                <w:lang w:eastAsia="en-US"/>
              </w:rPr>
              <w:t xml:space="preserve"> mal</w:t>
            </w:r>
            <w:r w:rsidR="006A183D">
              <w:rPr>
                <w:rFonts w:ascii="Calibri" w:eastAsia="Calibri" w:hAnsi="Calibri"/>
                <w:i/>
                <w:sz w:val="20"/>
                <w:szCs w:val="20"/>
                <w:lang w:eastAsia="en-US"/>
              </w:rPr>
              <w:t>ých</w:t>
            </w:r>
            <w:r w:rsidRPr="00E43137">
              <w:rPr>
                <w:rFonts w:ascii="Calibri" w:eastAsia="Calibri" w:hAnsi="Calibri"/>
                <w:i/>
                <w:sz w:val="20"/>
                <w:szCs w:val="20"/>
                <w:lang w:eastAsia="en-US"/>
              </w:rPr>
              <w:t xml:space="preserve"> poľnohospodársk</w:t>
            </w:r>
            <w:r w:rsidR="006A183D">
              <w:rPr>
                <w:rFonts w:ascii="Calibri" w:eastAsia="Calibri" w:hAnsi="Calibri"/>
                <w:i/>
                <w:sz w:val="20"/>
                <w:szCs w:val="20"/>
                <w:lang w:eastAsia="en-US"/>
              </w:rPr>
              <w:t>ych</w:t>
            </w:r>
            <w:r w:rsidRPr="00E43137">
              <w:rPr>
                <w:rFonts w:ascii="Calibri" w:eastAsia="Calibri" w:hAnsi="Calibri"/>
                <w:i/>
                <w:sz w:val="20"/>
                <w:szCs w:val="20"/>
                <w:lang w:eastAsia="en-US"/>
              </w:rPr>
              <w:t xml:space="preserve"> podnik</w:t>
            </w:r>
            <w:r w:rsidR="006A183D">
              <w:rPr>
                <w:rFonts w:ascii="Calibri" w:eastAsia="Calibri" w:hAnsi="Calibri"/>
                <w:i/>
                <w:sz w:val="20"/>
                <w:szCs w:val="20"/>
                <w:lang w:eastAsia="en-US"/>
              </w:rPr>
              <w:t>ov</w:t>
            </w:r>
            <w:r w:rsidRPr="00E43137">
              <w:rPr>
                <w:rFonts w:ascii="Calibri" w:eastAsia="Calibri" w:hAnsi="Calibri"/>
                <w:i/>
                <w:sz w:val="20"/>
                <w:szCs w:val="20"/>
                <w:lang w:eastAsia="en-US"/>
              </w:rPr>
              <w:t xml:space="preserve"> (čl.19a)iii)</w:t>
            </w:r>
          </w:p>
        </w:tc>
      </w:tr>
      <w:tr w:rsidR="00E43137" w:rsidRPr="00E43137" w:rsidTr="0031577A">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2B:</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vstupu poľnohospodárov s primeranými zručnosťami do odvetvia poľnohospodárstva, a najmä generačnej výmeny</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mladých poľnohospodárov na začatie činnosti</w:t>
            </w:r>
          </w:p>
        </w:tc>
        <w:tc>
          <w:tcPr>
            <w:tcW w:w="4961"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Opatrenie 6: Rozvoj poľnohospodárskych podnikov a</w:t>
            </w:r>
            <w:r w:rsidR="006A183D">
              <w:rPr>
                <w:rFonts w:ascii="Calibri" w:eastAsia="Calibri" w:hAnsi="Calibri"/>
                <w:bCs/>
                <w:sz w:val="20"/>
                <w:szCs w:val="20"/>
                <w:lang w:eastAsia="en-US"/>
              </w:rPr>
              <w:t> </w:t>
            </w:r>
            <w:r w:rsidRPr="00E43137">
              <w:rPr>
                <w:rFonts w:ascii="Calibri" w:eastAsia="Calibri" w:hAnsi="Calibri"/>
                <w:bCs/>
                <w:sz w:val="20"/>
                <w:szCs w:val="20"/>
                <w:lang w:eastAsia="en-US"/>
              </w:rPr>
              <w:t>podnika</w:t>
            </w:r>
            <w:r w:rsidR="006A183D">
              <w:rPr>
                <w:rFonts w:ascii="Calibri" w:eastAsia="Calibri" w:hAnsi="Calibri"/>
                <w:bCs/>
                <w:sz w:val="20"/>
                <w:szCs w:val="20"/>
                <w:lang w:eastAsia="en-US"/>
              </w:rPr>
              <w:t>teľskej činnosti</w:t>
            </w:r>
            <w:r w:rsidRPr="00E43137">
              <w:rPr>
                <w:rFonts w:ascii="Calibri" w:eastAsia="Calibri" w:hAnsi="Calibri"/>
                <w:bCs/>
                <w:sz w:val="20"/>
                <w:szCs w:val="20"/>
                <w:lang w:eastAsia="en-US"/>
              </w:rPr>
              <w:t xml:space="preserve"> (čl</w:t>
            </w:r>
            <w:r w:rsidR="0031577A">
              <w:rPr>
                <w:rFonts w:ascii="Calibri" w:eastAsia="Calibri" w:hAnsi="Calibri"/>
                <w:bCs/>
                <w:sz w:val="20"/>
                <w:szCs w:val="20"/>
                <w:lang w:eastAsia="en-US"/>
              </w:rPr>
              <w:t>.</w:t>
            </w:r>
            <w:r w:rsidRPr="00E43137">
              <w:rPr>
                <w:rFonts w:ascii="Calibri" w:eastAsia="Calibri" w:hAnsi="Calibri"/>
                <w:bCs/>
                <w:sz w:val="20"/>
                <w:szCs w:val="20"/>
                <w:lang w:eastAsia="en-US"/>
              </w:rPr>
              <w:t>19)</w:t>
            </w:r>
          </w:p>
          <w:p w:rsidR="00E43137" w:rsidRPr="00E43137" w:rsidRDefault="00E43137" w:rsidP="006A183D">
            <w:pPr>
              <w:rPr>
                <w:rFonts w:ascii="Calibri" w:eastAsia="Calibri" w:hAnsi="Calibri"/>
                <w:i/>
                <w:sz w:val="20"/>
                <w:szCs w:val="20"/>
                <w:lang w:eastAsia="en-US"/>
              </w:rPr>
            </w:pPr>
            <w:r w:rsidRPr="00E43137">
              <w:rPr>
                <w:rFonts w:ascii="Calibri" w:eastAsia="Calibri" w:hAnsi="Calibri"/>
                <w:i/>
                <w:sz w:val="20"/>
                <w:szCs w:val="20"/>
                <w:lang w:eastAsia="en-US"/>
              </w:rPr>
              <w:t>Podopatrenie 6.1: Pomoc na za</w:t>
            </w:r>
            <w:r w:rsidR="006A183D">
              <w:rPr>
                <w:rFonts w:ascii="Calibri" w:eastAsia="Calibri" w:hAnsi="Calibri"/>
                <w:i/>
                <w:sz w:val="20"/>
                <w:szCs w:val="20"/>
                <w:lang w:eastAsia="en-US"/>
              </w:rPr>
              <w:t>č</w:t>
            </w:r>
            <w:r w:rsidRPr="00E43137">
              <w:rPr>
                <w:rFonts w:ascii="Calibri" w:eastAsia="Calibri" w:hAnsi="Calibri"/>
                <w:i/>
                <w:sz w:val="20"/>
                <w:szCs w:val="20"/>
                <w:lang w:eastAsia="en-US"/>
              </w:rPr>
              <w:t>atie podnikateľskej činnosti pre mladých poľnohospodárov (čl.19 a)i))</w:t>
            </w:r>
          </w:p>
        </w:tc>
      </w:tr>
      <w:tr w:rsidR="00E43137" w:rsidRPr="00E43137" w:rsidTr="0031577A">
        <w:trPr>
          <w:trHeight w:val="458"/>
        </w:trPr>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2C:</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Zlepšenie hospodárskeho výkonu lesných podnikov</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lesných podnikov  z PRV s investíciami do modernizácie techniky</w:t>
            </w:r>
          </w:p>
        </w:tc>
        <w:tc>
          <w:tcPr>
            <w:tcW w:w="4961" w:type="dxa"/>
            <w:shd w:val="clear" w:color="auto" w:fill="auto"/>
            <w:vAlign w:val="center"/>
          </w:tcPr>
          <w:p w:rsidR="00E43137" w:rsidRPr="00E43137" w:rsidRDefault="00E43137" w:rsidP="008676F9">
            <w:pPr>
              <w:spacing w:after="60" w:line="276" w:lineRule="auto"/>
              <w:rPr>
                <w:rFonts w:ascii="Calibri" w:eastAsia="Calibri" w:hAnsi="Calibri"/>
                <w:bCs/>
                <w:noProof/>
                <w:sz w:val="20"/>
                <w:szCs w:val="20"/>
                <w:lang w:eastAsia="en-US"/>
              </w:rPr>
            </w:pPr>
            <w:r w:rsidRPr="00E43137">
              <w:rPr>
                <w:rFonts w:ascii="Calibri" w:eastAsia="Calibri" w:hAnsi="Calibri"/>
                <w:bCs/>
                <w:sz w:val="20"/>
                <w:szCs w:val="20"/>
                <w:lang w:eastAsia="en-US"/>
              </w:rPr>
              <w:t xml:space="preserve">Opatrenie 4: </w:t>
            </w:r>
            <w:r w:rsidRPr="00E43137">
              <w:rPr>
                <w:rFonts w:ascii="Calibri" w:eastAsia="Calibri" w:hAnsi="Calibri"/>
                <w:sz w:val="20"/>
                <w:szCs w:val="20"/>
                <w:lang w:eastAsia="en-US"/>
              </w:rPr>
              <w:t xml:space="preserve"> </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tc>
      </w:tr>
      <w:tr w:rsidR="00E43137" w:rsidRPr="00E43137" w:rsidTr="0031577A">
        <w:trPr>
          <w:trHeight w:val="457"/>
        </w:trPr>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8: </w:t>
            </w:r>
            <w:r w:rsidRPr="00E43137">
              <w:rPr>
                <w:rFonts w:ascii="Calibri" w:eastAsia="Calibri" w:hAnsi="Calibri"/>
                <w:sz w:val="20"/>
                <w:szCs w:val="20"/>
                <w:lang w:eastAsia="en-US"/>
              </w:rPr>
              <w:t xml:space="preserve"> Investície do rozvoja lesných oblastí a zlepšenie životaschopnosti lesov (čl.21):</w:t>
            </w:r>
          </w:p>
          <w:p w:rsidR="00E43137" w:rsidRPr="00E43137" w:rsidRDefault="00E43137" w:rsidP="006A183D">
            <w:pPr>
              <w:spacing w:after="60"/>
              <w:rPr>
                <w:rFonts w:ascii="Calibri" w:eastAsia="Calibri" w:hAnsi="Calibri"/>
                <w:bCs/>
                <w:sz w:val="20"/>
                <w:szCs w:val="20"/>
                <w:lang w:eastAsia="en-US"/>
              </w:rPr>
            </w:pPr>
            <w:r w:rsidRPr="00E43137">
              <w:rPr>
                <w:rFonts w:ascii="Calibri" w:eastAsia="Calibri" w:hAnsi="Calibri"/>
                <w:i/>
                <w:sz w:val="20"/>
                <w:szCs w:val="20"/>
                <w:lang w:eastAsia="en-US"/>
              </w:rPr>
              <w:t>Podopatrenie 8.6 : Investície do lesníckych technológii a spracovania,</w:t>
            </w:r>
            <w:r w:rsidR="006A183D">
              <w:rPr>
                <w:rFonts w:ascii="Calibri" w:eastAsia="Calibri" w:hAnsi="Calibri"/>
                <w:i/>
                <w:sz w:val="20"/>
                <w:szCs w:val="20"/>
                <w:lang w:eastAsia="en-US"/>
              </w:rPr>
              <w:t xml:space="preserve"> do</w:t>
            </w:r>
            <w:r w:rsidRPr="00E43137">
              <w:rPr>
                <w:rFonts w:ascii="Calibri" w:eastAsia="Calibri" w:hAnsi="Calibri"/>
                <w:i/>
                <w:sz w:val="20"/>
                <w:szCs w:val="20"/>
                <w:lang w:eastAsia="en-US"/>
              </w:rPr>
              <w:t xml:space="preserve"> mobilizácie lesníckych </w:t>
            </w:r>
            <w:r w:rsidR="006A183D">
              <w:rPr>
                <w:rFonts w:ascii="Calibri" w:eastAsia="Calibri" w:hAnsi="Calibri"/>
                <w:i/>
                <w:sz w:val="20"/>
                <w:szCs w:val="20"/>
                <w:lang w:eastAsia="en-US"/>
              </w:rPr>
              <w:t>výrobkov a ich uvádzania na trh</w:t>
            </w:r>
            <w:r w:rsidRPr="00E43137">
              <w:rPr>
                <w:rFonts w:ascii="Calibri" w:eastAsia="Calibri" w:hAnsi="Calibri"/>
                <w:i/>
                <w:sz w:val="20"/>
                <w:szCs w:val="20"/>
                <w:lang w:eastAsia="en-US"/>
              </w:rPr>
              <w:t xml:space="preserve"> (čl.26)</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1832"/>
        <w:gridCol w:w="4819"/>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3</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832"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819"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3A: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tc>
        <w:tc>
          <w:tcPr>
            <w:tcW w:w="1832"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subjektov prostredníctvom vytvárania  skupín výrobcov ,  účasti v systéme kvality,  spolupráce v dodávateľskom reťazci</w:t>
            </w:r>
          </w:p>
          <w:p w:rsidR="00E43137" w:rsidRPr="00E43137" w:rsidRDefault="00E43137" w:rsidP="00E74A4E">
            <w:pPr>
              <w:autoSpaceDE w:val="0"/>
              <w:autoSpaceDN w:val="0"/>
              <w:adjustRightInd w:val="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noProof/>
                <w:sz w:val="20"/>
                <w:szCs w:val="20"/>
                <w:lang w:eastAsia="en-US"/>
              </w:rPr>
            </w:pPr>
            <w:r w:rsidRPr="00E43137">
              <w:rPr>
                <w:rFonts w:ascii="Calibri" w:eastAsia="Calibri" w:hAnsi="Calibri"/>
                <w:sz w:val="20"/>
                <w:szCs w:val="20"/>
                <w:lang w:eastAsia="en-US"/>
              </w:rPr>
              <w:t>Opatrenie  4</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 xml:space="preserve">Podopatrenie 4.2 </w:t>
            </w:r>
            <w:r w:rsidRPr="00E43137">
              <w:rPr>
                <w:rFonts w:ascii="Calibri" w:eastAsia="Calibri" w:hAnsi="Calibri"/>
                <w:b/>
                <w:bCs/>
                <w:i/>
                <w:noProof/>
                <w:sz w:val="20"/>
                <w:szCs w:val="20"/>
                <w:lang w:eastAsia="en-US"/>
              </w:rPr>
              <w:t xml:space="preserve"> </w:t>
            </w:r>
            <w:r w:rsidRPr="00E43137">
              <w:rPr>
                <w:rFonts w:ascii="Calibri" w:eastAsia="Calibri" w:hAnsi="Calibri"/>
                <w:bCs/>
                <w:i/>
                <w:sz w:val="20"/>
                <w:szCs w:val="20"/>
                <w:lang w:eastAsia="en-US"/>
              </w:rPr>
              <w:t>Investície do hmotného majetku, ktoré sa týkajú spracovania, uvádzania na trh a/alebo vývoja poľnohospodárskych výrobkov</w:t>
            </w:r>
            <w:r w:rsidRPr="00E43137">
              <w:rPr>
                <w:rFonts w:ascii="Calibri" w:eastAsia="Calibri" w:hAnsi="Calibri"/>
                <w:i/>
                <w:sz w:val="20"/>
                <w:szCs w:val="20"/>
                <w:lang w:eastAsia="en-US"/>
              </w:rPr>
              <w:t xml:space="preserve">  (čl.17b)</w:t>
            </w:r>
            <w:r w:rsidRPr="00E43137">
              <w:rPr>
                <w:rFonts w:ascii="Calibri" w:eastAsia="Calibri" w:hAnsi="Calibri"/>
                <w:bCs/>
                <w:i/>
                <w:sz w:val="20"/>
                <w:szCs w:val="20"/>
                <w:lang w:eastAsia="en-US"/>
              </w:rPr>
              <w:t xml:space="preserve">                                                     </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bCs/>
                <w:sz w:val="20"/>
                <w:szCs w:val="20"/>
                <w:lang w:eastAsia="en-US"/>
              </w:rPr>
              <w:t>Opatrenie 9: Zakladanie skupín a organizácií výrobcov (čl. 27)</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14: Dobré životné podmienky zvierat </w:t>
            </w:r>
            <w:r w:rsidRPr="00E43137">
              <w:rPr>
                <w:rFonts w:ascii="Calibri" w:eastAsia="Calibri" w:hAnsi="Calibri"/>
                <w:sz w:val="20"/>
                <w:szCs w:val="20"/>
                <w:lang w:eastAsia="en-US"/>
              </w:rPr>
              <w:t>(čl. 33)</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96"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3B:</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riadenia rizík poľnohospodárskych podnikov a ich predchádzania</w:t>
            </w:r>
          </w:p>
        </w:tc>
        <w:tc>
          <w:tcPr>
            <w:tcW w:w="1832"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podnikov zúčastnených v podporných schémach riadenia rizika</w:t>
            </w: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autoSpaceDE w:val="0"/>
              <w:autoSpaceDN w:val="0"/>
              <w:adjustRightInd w:val="0"/>
              <w:rPr>
                <w:rFonts w:ascii="Calibri" w:eastAsia="Calibri" w:hAnsi="Calibri"/>
                <w:sz w:val="20"/>
                <w:szCs w:val="20"/>
                <w:lang w:eastAsia="en-US"/>
              </w:rPr>
            </w:pPr>
            <w:r w:rsidRPr="00E43137">
              <w:rPr>
                <w:rFonts w:ascii="Calibri" w:eastAsia="Calibri" w:hAnsi="Calibri"/>
                <w:bCs/>
                <w:sz w:val="20"/>
                <w:szCs w:val="20"/>
                <w:lang w:eastAsia="en-US"/>
              </w:rPr>
              <w:t>Opatrenie 5: Obnova potenciálu poľnohospodárskej výroby zničeného prírodnými katastrofami a katastrofickými udalosťami a zavedenie vhodných preventívnych opatrení (čl.18)</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autoSpaceDE w:val="0"/>
              <w:autoSpaceDN w:val="0"/>
              <w:adjustRightInd w:val="0"/>
              <w:rPr>
                <w:rFonts w:ascii="Calibri" w:eastAsia="Calibri" w:hAnsi="Calibri"/>
                <w:bCs/>
                <w:sz w:val="20"/>
                <w:szCs w:val="20"/>
                <w:lang w:eastAsia="en-US"/>
              </w:rPr>
            </w:pPr>
            <w:r w:rsidRPr="00E43137">
              <w:rPr>
                <w:rFonts w:ascii="Calibri" w:eastAsia="Calibri" w:hAnsi="Calibri"/>
                <w:bCs/>
                <w:sz w:val="20"/>
                <w:szCs w:val="20"/>
                <w:lang w:eastAsia="en-US"/>
              </w:rPr>
              <w:t>Opatrenie 17:  Vzájomné fondy pre nepriaznivé poveternostné udalosti, choroby zvierat a rastlín, zamorenie škodcami a environmentálne nehody (čl.38)</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43"/>
        <w:gridCol w:w="5811"/>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4</w:t>
            </w:r>
          </w:p>
        </w:tc>
      </w:tr>
      <w:tr w:rsidR="00E43137" w:rsidRPr="00E43137" w:rsidTr="0031577A">
        <w:tc>
          <w:tcPr>
            <w:tcW w:w="2093"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843"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581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 podporenej poľnohospodárskej výmery, ktoré prispieva k biodiverzite (ha) </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biodiverzite (ha)</w:t>
            </w: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 Investície do rozvoja lesných oblastí a zlepšenie životaschopnosti lesov (čl.21):</w:t>
            </w:r>
          </w:p>
          <w:p w:rsidR="006A183D" w:rsidRDefault="006A183D" w:rsidP="00E74A4E">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E43137" w:rsidRPr="00E43137" w:rsidRDefault="00E43137" w:rsidP="00E74A4E">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 xml:space="preserve">Podopatrenie 8.4 : </w:t>
            </w:r>
            <w:r w:rsidR="006A183D" w:rsidRPr="008F3A19">
              <w:rPr>
                <w:rFonts w:ascii="Calibri" w:eastAsia="Calibri" w:hAnsi="Calibri" w:cs="Calibri"/>
                <w:bCs/>
                <w:i/>
                <w:sz w:val="20"/>
                <w:szCs w:val="20"/>
              </w:rPr>
              <w:t xml:space="preserve"> Podpora prevencie poškodzovania lesov lesnými požiarmi, prírodnými pohromami a katastrofickými udalosťami  a obnova poškodených lesov</w:t>
            </w:r>
            <w:r w:rsidR="006A183D" w:rsidRPr="008F3A19" w:rsidDel="008F3A19">
              <w:rPr>
                <w:i/>
                <w:sz w:val="20"/>
                <w:szCs w:val="20"/>
              </w:rPr>
              <w:t xml:space="preserve"> </w:t>
            </w:r>
            <w:r w:rsidRPr="00E43137">
              <w:rPr>
                <w:rFonts w:ascii="Calibri" w:eastAsia="Calibri" w:hAnsi="Calibri"/>
                <w:i/>
                <w:sz w:val="20"/>
                <w:szCs w:val="20"/>
                <w:lang w:eastAsia="en-US"/>
              </w:rPr>
              <w:t>(čl.24)</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12:  Platby týkajúce sa sústavy Natura 2000 (čl.30)</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E74A4E" w:rsidRPr="00E43137" w:rsidTr="0031577A">
        <w:tc>
          <w:tcPr>
            <w:tcW w:w="2093" w:type="dxa"/>
            <w:vMerge/>
            <w:shd w:val="clear" w:color="auto" w:fill="auto"/>
            <w:vAlign w:val="center"/>
          </w:tcPr>
          <w:p w:rsidR="00E74A4E" w:rsidRPr="00E43137" w:rsidRDefault="00E74A4E"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74A4E" w:rsidRPr="00E43137" w:rsidRDefault="00E74A4E" w:rsidP="00E74A4E">
            <w:pPr>
              <w:spacing w:after="60"/>
              <w:jc w:val="left"/>
              <w:rPr>
                <w:rFonts w:ascii="Calibri" w:eastAsia="Calibri" w:hAnsi="Calibri"/>
                <w:sz w:val="20"/>
                <w:szCs w:val="20"/>
                <w:lang w:eastAsia="en-US"/>
              </w:rPr>
            </w:pPr>
          </w:p>
        </w:tc>
        <w:tc>
          <w:tcPr>
            <w:tcW w:w="5811" w:type="dxa"/>
            <w:shd w:val="clear" w:color="auto" w:fill="auto"/>
            <w:vAlign w:val="center"/>
          </w:tcPr>
          <w:p w:rsidR="00E74A4E" w:rsidRPr="008F0CC8" w:rsidRDefault="00E74A4E" w:rsidP="00B3442A">
            <w:pPr>
              <w:rPr>
                <w:bCs/>
                <w:sz w:val="20"/>
                <w:szCs w:val="20"/>
                <w:lang w:val="pl-PL"/>
              </w:rPr>
            </w:pPr>
            <w:r>
              <w:rPr>
                <w:sz w:val="20"/>
                <w:szCs w:val="20"/>
              </w:rPr>
              <w:t>Opatrenie 15</w:t>
            </w:r>
            <w:r w:rsidR="00B3442A">
              <w:rPr>
                <w:sz w:val="20"/>
                <w:szCs w:val="20"/>
              </w:rPr>
              <w:t>: Lesnícko-env</w:t>
            </w:r>
            <w:r w:rsidRPr="008F0CC8">
              <w:rPr>
                <w:sz w:val="20"/>
                <w:szCs w:val="20"/>
              </w:rPr>
              <w:t>i</w:t>
            </w:r>
            <w:r w:rsidR="00B3442A">
              <w:rPr>
                <w:sz w:val="20"/>
                <w:szCs w:val="20"/>
              </w:rPr>
              <w:t>ro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E74A4E" w:rsidRPr="008F0CC8" w:rsidRDefault="00E74A4E" w:rsidP="00B3442A">
            <w:pPr>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E74A4E" w:rsidRPr="00E43137" w:rsidRDefault="00E74A4E" w:rsidP="00B3442A">
            <w:pPr>
              <w:jc w:val="left"/>
              <w:rPr>
                <w:rFonts w:ascii="Calibri" w:eastAsia="Calibri" w:hAnsi="Calibri"/>
                <w:sz w:val="20"/>
                <w:szCs w:val="20"/>
                <w:lang w:eastAsia="en-US"/>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4B:</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cs="EUAlbertina"/>
                <w:color w:val="000000"/>
                <w:sz w:val="19"/>
                <w:szCs w:val="19"/>
                <w:lang w:eastAsia="en-US"/>
              </w:rPr>
              <w:t>Zlepšenie vodného hospodárstva vrátane riadenia používania hnojív a pesticídov</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podnikov zúčastnených v podporných schémach riadenia rizika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zlepšeniu vodného hospodárstva(ha)</w:t>
            </w:r>
          </w:p>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rPr>
          <w:trHeight w:val="358"/>
        </w:trPr>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6A183D" w:rsidRPr="006A183D" w:rsidRDefault="006A183D" w:rsidP="006A183D">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6A183D" w:rsidRDefault="006A183D" w:rsidP="006A183D">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8.4 :  Podpora prevencie poškodzovania lesov lesnými požiarmi, prírodnými pohromami a katastrofickými udalosťami  a obnova poškodených lesov (čl.24)</w:t>
            </w:r>
          </w:p>
          <w:p w:rsidR="00E43137" w:rsidRPr="00E43137" w:rsidRDefault="00E43137" w:rsidP="006A183D">
            <w:pPr>
              <w:spacing w:after="60"/>
              <w:jc w:val="left"/>
              <w:rPr>
                <w:rFonts w:ascii="Calibri" w:eastAsia="Calibri" w:hAnsi="Calibri"/>
                <w:sz w:val="20"/>
                <w:szCs w:val="20"/>
                <w:lang w:eastAsia="en-US"/>
              </w:rPr>
            </w:pPr>
            <w:r w:rsidRPr="00E43137">
              <w:rPr>
                <w:rFonts w:ascii="Calibri" w:eastAsia="Calibri" w:hAnsi="Calibri"/>
                <w:i/>
                <w:sz w:val="20"/>
                <w:szCs w:val="20"/>
                <w:lang w:eastAsia="en-US"/>
              </w:rPr>
              <w:t>Podopatrenie 8.5 :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5811" w:type="dxa"/>
            <w:shd w:val="clear" w:color="auto" w:fill="auto"/>
            <w:vAlign w:val="center"/>
          </w:tcPr>
          <w:p w:rsidR="00E43137" w:rsidRPr="00E43137" w:rsidRDefault="00E43137" w:rsidP="005F08C4">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4C:</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cs="EUAlbertina"/>
                <w:color w:val="000000"/>
                <w:sz w:val="19"/>
                <w:szCs w:val="19"/>
                <w:lang w:eastAsia="en-US"/>
              </w:rPr>
              <w:t>Predchádzanie erózii pôdy a zlepšenie jej obhospodarovania</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poľnohospodárskej výmery, ktorá prispieva k zlepšeniu</w:t>
            </w:r>
            <w:r w:rsidRPr="00E43137">
              <w:rPr>
                <w:rFonts w:ascii="Calibri" w:eastAsia="Calibri" w:hAnsi="Calibri"/>
                <w:sz w:val="20"/>
                <w:szCs w:val="20"/>
                <w:lang w:eastAsia="en-US"/>
              </w:rPr>
              <w:lastRenderedPageBreak/>
              <w:t xml:space="preserve"> obhospodarovaniu pôdy a /alebo prevencii pôdnej erózii (ha)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zlepšeniu obhospodarovania pôdy(ha)</w:t>
            </w:r>
          </w:p>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 xml:space="preserve">Podopatrenie 4.3: </w:t>
            </w:r>
            <w:r w:rsidR="00D160C3">
              <w:t xml:space="preserve"> </w:t>
            </w:r>
            <w:r w:rsidR="00D160C3" w:rsidRPr="00D160C3">
              <w:rPr>
                <w:rFonts w:ascii="Calibri" w:eastAsia="Calibri" w:hAnsi="Calibri"/>
                <w:i/>
                <w:sz w:val="20"/>
                <w:szCs w:val="20"/>
                <w:lang w:eastAsia="en-US"/>
              </w:rPr>
              <w:t>Podpora investícií do infraštruktúry týkajúcej sa rozvoja, modernizácie alebo adaptácie poľnohospodárstva a</w:t>
            </w:r>
            <w:r w:rsidR="00D160C3" w:rsidRPr="00D160C3">
              <w:rPr>
                <w:rFonts w:ascii="Calibri" w:eastAsia="Calibri" w:hAnsi="Calibri"/>
                <w:i/>
                <w:sz w:val="20"/>
                <w:szCs w:val="20"/>
                <w:lang w:eastAsia="en-US"/>
              </w:rPr>
              <w:lastRenderedPageBreak/>
              <w:t xml:space="preserve"> lesníctva (čl. 17c) –  vybudovanie spoločných zariadení</w:t>
            </w:r>
            <w:r w:rsidR="00E867CB">
              <w:rPr>
                <w:rFonts w:ascii="Calibri" w:eastAsia="Calibri" w:hAnsi="Calibri"/>
                <w:i/>
                <w:sz w:val="20"/>
                <w:szCs w:val="20"/>
                <w:lang w:eastAsia="en-US"/>
              </w:rPr>
              <w:t xml:space="preserve"> a opatrení </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6A183D" w:rsidRPr="006A183D" w:rsidRDefault="006A183D" w:rsidP="006A183D">
            <w:pPr>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6A183D" w:rsidRDefault="006A183D" w:rsidP="006A183D">
            <w:pPr>
              <w:jc w:val="left"/>
              <w:rPr>
                <w:rFonts w:ascii="Calibri" w:eastAsia="Calibri" w:hAnsi="Calibri"/>
                <w:i/>
                <w:sz w:val="20"/>
                <w:szCs w:val="20"/>
                <w:lang w:eastAsia="en-US"/>
              </w:rPr>
            </w:pPr>
            <w:r w:rsidRPr="006A183D">
              <w:rPr>
                <w:rFonts w:ascii="Calibri" w:eastAsia="Calibri" w:hAnsi="Calibri"/>
                <w:i/>
                <w:sz w:val="20"/>
                <w:szCs w:val="20"/>
                <w:lang w:eastAsia="en-US"/>
              </w:rPr>
              <w:t>Podopatrenie 8.4 :  Podpora prevencie poškodzovania lesov lesnými požiarmi, prírodnými pohromami a katastrofickými udalosťami  a obnova poškodených lesov (čl.24)</w:t>
            </w:r>
          </w:p>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5F08C4">
            <w:pPr>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A8663D" w:rsidRPr="00E43137" w:rsidTr="0031577A">
        <w:tc>
          <w:tcPr>
            <w:tcW w:w="2093"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1843"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5811" w:type="dxa"/>
            <w:shd w:val="clear" w:color="auto" w:fill="auto"/>
            <w:vAlign w:val="center"/>
          </w:tcPr>
          <w:p w:rsidR="00A8663D" w:rsidRPr="008F0CC8" w:rsidRDefault="00A8663D" w:rsidP="00B3442A">
            <w:pPr>
              <w:rPr>
                <w:bCs/>
                <w:sz w:val="20"/>
                <w:szCs w:val="20"/>
                <w:lang w:val="pl-PL"/>
              </w:rPr>
            </w:pPr>
            <w:r>
              <w:rPr>
                <w:sz w:val="20"/>
                <w:szCs w:val="20"/>
              </w:rPr>
              <w:t>Opatrenie 15</w:t>
            </w:r>
            <w:r w:rsidRPr="008F0CC8">
              <w:rPr>
                <w:sz w:val="20"/>
                <w:szCs w:val="20"/>
              </w:rPr>
              <w:t>: Lesnícko-envi</w:t>
            </w:r>
            <w:r w:rsidR="00B3442A">
              <w:rPr>
                <w:sz w:val="20"/>
                <w:szCs w:val="20"/>
              </w:rPr>
              <w:t>ro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A8663D" w:rsidRPr="008F0CC8" w:rsidRDefault="00A8663D" w:rsidP="00B3442A">
            <w:pPr>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A8663D" w:rsidRPr="00E43137" w:rsidRDefault="00A8663D" w:rsidP="00B3442A">
            <w:pPr>
              <w:rPr>
                <w:rFonts w:ascii="Calibri" w:eastAsia="Calibri" w:hAnsi="Calibri"/>
                <w:sz w:val="20"/>
                <w:szCs w:val="20"/>
                <w:lang w:eastAsia="en-US"/>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spacing w:after="60"/>
        <w:rPr>
          <w:rFonts w:ascii="Calibri" w:eastAsia="Calibri" w:hAnsi="Calibri"/>
          <w:b/>
          <w:sz w:val="20"/>
          <w:szCs w:val="20"/>
          <w:lang w:eastAsia="en-US"/>
        </w:rPr>
      </w:pPr>
    </w:p>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410"/>
        <w:gridCol w:w="5386"/>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5</w:t>
            </w:r>
          </w:p>
        </w:tc>
      </w:tr>
      <w:tr w:rsidR="00E43137" w:rsidRPr="00E43137" w:rsidTr="0031577A">
        <w:tc>
          <w:tcPr>
            <w:tcW w:w="195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410"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538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rPr>
          <w:trHeight w:val="399"/>
        </w:trPr>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5A:</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efektívnosti využívania vody v poľnohospodárstve</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zavlažovanej výmery, kde sa zvýšila efektivita využívania vody (cez investície podporené z PRV)</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5B:</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efektívnosti využívania energie v poľnohospodárstve a pri spracovaní potravín</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Celkové investície na úsporu energie a zvýšenie účinnosti (€)</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i/>
                <w:sz w:val="20"/>
                <w:szCs w:val="20"/>
                <w:lang w:eastAsia="en-US"/>
              </w:rPr>
              <w:t>Podopatrenie 4.2:  Investície do hmotného majetku, ktoré sa týkajú spracovania, uvádzania na trh a/alebo vývoja poľnohospodárskych výrobkov  (čl.17b)</w:t>
            </w:r>
            <w:r w:rsidRPr="00E43137">
              <w:rPr>
                <w:rFonts w:ascii="Calibri" w:eastAsia="Calibri" w:hAnsi="Calibri"/>
                <w:sz w:val="20"/>
                <w:szCs w:val="20"/>
                <w:lang w:eastAsia="en-US"/>
              </w:rPr>
              <w:t xml:space="preserve">                                                     </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5C:</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dodávok a využívania obnoviteľných zdrojov energie, vedľajších produktov, odpadov, zvyškov a iných nepotravinových surovín na účely bioekonomiky</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Celkové investície na výrobu obnoviteľnej energie (€)</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i/>
                <w:sz w:val="20"/>
                <w:szCs w:val="20"/>
                <w:lang w:eastAsia="en-US"/>
              </w:rPr>
              <w:t>Podopatrenie 4.2:  Investície do hmotného majetku, ktoré sa týkajú spracovania, uvádzania na trh a/alebo vývoja poľnohospodárskych výrobkov  (čl.17b)</w:t>
            </w:r>
            <w:r w:rsidRPr="00E43137">
              <w:rPr>
                <w:rFonts w:ascii="Calibri" w:eastAsia="Calibri" w:hAnsi="Calibri"/>
                <w:sz w:val="20"/>
                <w:szCs w:val="20"/>
                <w:lang w:eastAsia="en-US"/>
              </w:rPr>
              <w:t xml:space="preserve">                                                     </w:t>
            </w:r>
          </w:p>
        </w:tc>
      </w:tr>
      <w:tr w:rsidR="00A8663D" w:rsidRPr="00E43137" w:rsidTr="0031577A">
        <w:tc>
          <w:tcPr>
            <w:tcW w:w="1951"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2410"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5386" w:type="dxa"/>
            <w:shd w:val="clear" w:color="auto" w:fill="auto"/>
            <w:vAlign w:val="center"/>
          </w:tcPr>
          <w:p w:rsidR="00A8663D" w:rsidRPr="00D82AFA" w:rsidRDefault="00A8663D" w:rsidP="00A8663D">
            <w:pPr>
              <w:spacing w:before="60" w:after="60"/>
              <w:rPr>
                <w:sz w:val="20"/>
                <w:szCs w:val="20"/>
              </w:rPr>
            </w:pPr>
            <w:r>
              <w:rPr>
                <w:sz w:val="20"/>
                <w:szCs w:val="20"/>
              </w:rPr>
              <w:t>Opatrenie 6</w:t>
            </w:r>
            <w:r w:rsidRPr="00D82AFA">
              <w:rPr>
                <w:sz w:val="20"/>
                <w:szCs w:val="20"/>
              </w:rPr>
              <w:t>: Rozvoj poľnohospodárskych podnikov a</w:t>
            </w:r>
            <w:r w:rsidR="006A183D">
              <w:rPr>
                <w:sz w:val="20"/>
                <w:szCs w:val="20"/>
              </w:rPr>
              <w:t> </w:t>
            </w:r>
            <w:r w:rsidRPr="00D82AFA">
              <w:rPr>
                <w:sz w:val="20"/>
                <w:szCs w:val="20"/>
              </w:rPr>
              <w:t>podnika</w:t>
            </w:r>
            <w:r w:rsidR="006A183D">
              <w:rPr>
                <w:sz w:val="20"/>
                <w:szCs w:val="20"/>
              </w:rPr>
              <w:t>teľskej činnosti</w:t>
            </w:r>
            <w:r>
              <w:rPr>
                <w:sz w:val="20"/>
                <w:szCs w:val="20"/>
              </w:rPr>
              <w:t xml:space="preserve"> </w:t>
            </w:r>
            <w:r w:rsidRPr="00D82AFA">
              <w:rPr>
                <w:sz w:val="20"/>
                <w:szCs w:val="20"/>
              </w:rPr>
              <w:t>(čl.</w:t>
            </w:r>
            <w:r>
              <w:rPr>
                <w:sz w:val="20"/>
                <w:szCs w:val="20"/>
              </w:rPr>
              <w:t>19</w:t>
            </w:r>
            <w:r w:rsidRPr="00D82AFA">
              <w:rPr>
                <w:sz w:val="20"/>
                <w:szCs w:val="20"/>
              </w:rPr>
              <w:t xml:space="preserve">): </w:t>
            </w:r>
          </w:p>
          <w:p w:rsidR="00A8663D" w:rsidRPr="00E43137" w:rsidRDefault="00A8663D" w:rsidP="00A8663D">
            <w:pPr>
              <w:spacing w:after="60"/>
              <w:rPr>
                <w:rFonts w:ascii="Calibri" w:eastAsia="Calibri" w:hAnsi="Calibri"/>
                <w:sz w:val="20"/>
                <w:szCs w:val="20"/>
                <w:lang w:eastAsia="en-US"/>
              </w:rPr>
            </w:pPr>
            <w:r>
              <w:rPr>
                <w:i/>
                <w:sz w:val="20"/>
                <w:szCs w:val="20"/>
              </w:rPr>
              <w:t>Podopatrenie 6.4</w:t>
            </w:r>
            <w:r w:rsidRPr="00D82AFA">
              <w:rPr>
                <w:i/>
                <w:sz w:val="20"/>
                <w:szCs w:val="20"/>
              </w:rPr>
              <w:t xml:space="preserve">: Investície do vytvárania a rozvoja nepoľnohospodárskych činností  </w:t>
            </w:r>
            <w:r>
              <w:rPr>
                <w:i/>
                <w:sz w:val="20"/>
                <w:szCs w:val="20"/>
              </w:rPr>
              <w:t>(čl.19b)</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8.6: Investície do lesníckych technológii a do spracovania, mobilizácie a marketingu lesníckych produktov (čl.26)</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5D:</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Zníženie emisií skleníkových plynov a amoniaku z poľnohospodárstva</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dobytčích jednotiek v podporených podnikoch,  kde sa investovalo do zníženia emisií skleníkových plynov a/alebo amoniaku</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poľnohospodárskej pôdy, kde sú realizované opatrenia na zníženie emisií skleníkových plynov a amoniaku</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4.4: neproduktívne investície (čl. 17d)</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5E:</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zachovania a sekvestrácie oxidu uhličitého v poľnohospodárstve a lesnom hospodárstve</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poľnohospodárskej a lesnej pôdy spolu,  kde sa realizujú opatrenia na posilnenie sekvestrácie oxidu uhličitého</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E43137" w:rsidRPr="00E43137" w:rsidRDefault="00E43137" w:rsidP="00A8663D">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B3442A">
        <w:trPr>
          <w:trHeight w:val="664"/>
        </w:trPr>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bl>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2257"/>
        <w:gridCol w:w="4394"/>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6</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257"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394"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6A:</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diverzifikácie, zakladanie nových malých podnikov a vytváranie pracovných miest</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vytvorených miest prostredníctvom podporených projektov</w:t>
            </w:r>
          </w:p>
          <w:p w:rsidR="00E43137" w:rsidRPr="00E43137" w:rsidRDefault="00E43137" w:rsidP="00A8663D">
            <w:pPr>
              <w:spacing w:after="60"/>
              <w:jc w:val="left"/>
              <w:rPr>
                <w:rFonts w:ascii="Calibri" w:eastAsia="Calibri" w:hAnsi="Calibri"/>
                <w:sz w:val="20"/>
                <w:szCs w:val="20"/>
                <w:lang w:eastAsia="en-US"/>
              </w:rPr>
            </w:pPr>
          </w:p>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6: Rozvoj poľnohospodárskych podnikov a</w:t>
            </w:r>
            <w:r w:rsidR="006A183D">
              <w:rPr>
                <w:rFonts w:ascii="Calibri" w:eastAsia="Calibri" w:hAnsi="Calibri"/>
                <w:sz w:val="20"/>
                <w:szCs w:val="20"/>
                <w:lang w:eastAsia="en-US"/>
              </w:rPr>
              <w:t> </w:t>
            </w:r>
            <w:r w:rsidRPr="00E43137">
              <w:rPr>
                <w:rFonts w:ascii="Calibri" w:eastAsia="Calibri" w:hAnsi="Calibri"/>
                <w:sz w:val="20"/>
                <w:szCs w:val="20"/>
                <w:lang w:eastAsia="en-US"/>
              </w:rPr>
              <w:t>podnika</w:t>
            </w:r>
            <w:r w:rsidR="006A183D">
              <w:rPr>
                <w:rFonts w:ascii="Calibri" w:eastAsia="Calibri" w:hAnsi="Calibri"/>
                <w:sz w:val="20"/>
                <w:szCs w:val="20"/>
                <w:lang w:eastAsia="en-US"/>
              </w:rPr>
              <w:t>teľskej činnosti</w:t>
            </w:r>
            <w:r w:rsidRPr="00E43137">
              <w:rPr>
                <w:rFonts w:ascii="Calibri" w:eastAsia="Calibri" w:hAnsi="Calibri"/>
                <w:sz w:val="20"/>
                <w:szCs w:val="20"/>
                <w:lang w:eastAsia="en-US"/>
              </w:rPr>
              <w:t xml:space="preserve"> (čl.19): </w:t>
            </w:r>
          </w:p>
          <w:p w:rsidR="00E43137" w:rsidRPr="00E43137" w:rsidRDefault="00E43137" w:rsidP="00A8663D">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Podopatrenie 6.4: Investície do vytvárania a rozvoja nepoľnohospodárskych činností  (čl.19b)</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6B:</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miestneho rozvoja vo vidieckych oblastiach</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vidieckej populácie začlenenej v stratégiách miestneho  rozvoja</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 xml:space="preserve">Populácia majúca prospech </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 xml:space="preserve">z nových alebo zlepšených </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služieb / infraštruktúry</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Počet vytvorených pracovných miest (2014-2020) (LEADER)</w:t>
            </w: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19:  LEADER                                               </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6C:</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Rozšírenie prístupnosti, využívania a kvality informačných a komunikačných technológií (IKT) vo vidieckych oblastiach</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Populácia majúca prospech z novej alebo zlepšenej informačnej infraštruktúry</w:t>
            </w: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bl>
    <w:p w:rsidR="00E43137" w:rsidRPr="00E43137" w:rsidRDefault="00E43137" w:rsidP="008676F9">
      <w:pPr>
        <w:keepNext/>
        <w:spacing w:after="240"/>
        <w:ind w:left="360" w:hanging="360"/>
        <w:outlineLvl w:val="1"/>
        <w:rPr>
          <w:rFonts w:ascii="Calibri" w:eastAsia="Calibri" w:hAnsi="Calibri"/>
          <w:b/>
          <w:bCs/>
          <w:color w:val="000000"/>
          <w:szCs w:val="22"/>
          <w:lang w:eastAsia="en-US"/>
        </w:rPr>
      </w:pPr>
      <w:bookmarkStart w:id="67" w:name="_Toc359414572"/>
      <w:r w:rsidRPr="00E43137">
        <w:rPr>
          <w:rFonts w:ascii="Calibri" w:eastAsia="Calibri" w:hAnsi="Calibri"/>
          <w:b/>
          <w:bCs/>
          <w:color w:val="000000"/>
          <w:szCs w:val="22"/>
          <w:lang w:eastAsia="en-US"/>
        </w:rPr>
        <w:br w:type="page"/>
      </w:r>
    </w:p>
    <w:p w:rsidR="00E43137" w:rsidRPr="00E43137" w:rsidRDefault="00E43137" w:rsidP="00AA30CA">
      <w:pPr>
        <w:pStyle w:val="Pod"/>
        <w:rPr>
          <w:rFonts w:eastAsia="Calibri"/>
          <w:lang w:eastAsia="en-US"/>
        </w:rPr>
      </w:pPr>
      <w:bookmarkStart w:id="68" w:name="_Toc387041310"/>
      <w:r w:rsidRPr="00E43137">
        <w:rPr>
          <w:rFonts w:eastAsia="Calibri"/>
          <w:lang w:eastAsia="en-US"/>
        </w:rPr>
        <w:t>5.5 Poradenská kapacit</w:t>
      </w:r>
      <w:bookmarkEnd w:id="67"/>
      <w:r w:rsidRPr="00E43137">
        <w:rPr>
          <w:rFonts w:eastAsia="Calibri"/>
          <w:lang w:eastAsia="en-US"/>
        </w:rPr>
        <w:t>a</w:t>
      </w:r>
      <w:bookmarkEnd w:id="68"/>
    </w:p>
    <w:p w:rsidR="00A8663D" w:rsidRPr="00D82AFA" w:rsidRDefault="00A8663D" w:rsidP="00A8663D">
      <w:pPr>
        <w:spacing w:before="120"/>
      </w:pPr>
      <w:r w:rsidRPr="00D82AFA">
        <w:t xml:space="preserve">Poradenský systém je riadený ministerstvom, ktoré zabezpečuje základné informačné aktivity pre všetky cieľové skupiny priamo alebo prostredníctvom delegovaných právomocí. Ministerstvo informuje žiadateľov o všetkých nových informáciách a zmenách prostredníctvom svojej web stránky a organizovaním informačných dní priamo v regiónoch Slovenska. Taktiež PPA zabezpečuje základné informácie ohľadom Programu rozvoja vidieka prostredníctvom informačnej linky pre verejnosť. Agroinštitút a Národné lesnícke centrum sú organizácie ministerstva, ktoré zabezpečujú informácie a poradenstvo najmä v oblasti najnovšej legislatívy v elektronickej podobe. Agroinštitút je zároveň zodpovedný za školenia a certifikáciu pôdohospodárskych poradcov. Terénne poradenstvo vykonávajú certifikovaní poradcovia z rôznych oblastí (súkromná sféra, univerzity a výskumné ústavy, komory, zväzy a iné združenia vrátane občianskych a mimovládnych organizácií).  </w:t>
      </w:r>
    </w:p>
    <w:p w:rsidR="00A8663D" w:rsidRPr="00D82AFA" w:rsidRDefault="00A8663D" w:rsidP="00A8663D">
      <w:pPr>
        <w:spacing w:before="120"/>
      </w:pPr>
      <w:r w:rsidRPr="00D82AFA">
        <w:t xml:space="preserve">Významným poradensko-informačným zdrojom pre potenciálnych žiadateľov je Národná sieť rozvoja vidieka a konkrétne ich regionálne pracoviská, ktoré poskytujú komplexné informácie o programe vrátane jednotlivých výziev. Regionálne pracoviská NSRV organizujú plánované informačné aktivity pre všetky cieľové skupiny programu a zároveň slúžia ako informačné body aj pre individuálnych žiadateľov a ich individuálne požiadavky. </w:t>
      </w:r>
    </w:p>
    <w:p w:rsidR="00A8663D" w:rsidRPr="00D82AFA" w:rsidRDefault="00A8663D" w:rsidP="00A8663D">
      <w:pPr>
        <w:spacing w:before="120"/>
      </w:pPr>
      <w:r w:rsidRPr="00D82AFA">
        <w:t>Opatrenia s cieľom zabezpečiť dostupnosť dostatočnej poradenskej kapacity na poradenstvo o regulačných požiadavkách a všetkých hľadiskách spojených s udržateľným riadením v poľnohospodárstve a lesnom hospodárstve, ako aj v oblasti klímy</w:t>
      </w:r>
      <w:r w:rsidRPr="00D82AFA">
        <w:rPr>
          <w:b/>
        </w:rPr>
        <w:t xml:space="preserve">  </w:t>
      </w:r>
      <w:r w:rsidRPr="00D82AFA">
        <w:t xml:space="preserve">sú navrhnuté formou opatrenia Poradenské služby. Vzdelávacie inštitúcie oprávnené vykonávať vzdelávanie poradcov budú poverené vypracovaním návrhov modulov vzdelávania so zameraním na naplnenie cieľov PRV SR 2014-2020 v súlade s naradením EÚ o podpore rozvoja vidieka prostredníctvom EPFRV zohľadňujúcich hľadiská spojené s udržateľným riadením v poľnohospodárstve a lesnom hospodárstve, ako aj v oblasti klímy. </w:t>
      </w:r>
    </w:p>
    <w:p w:rsidR="00A8663D" w:rsidRPr="00D82AFA" w:rsidRDefault="00A8663D" w:rsidP="00A8663D">
      <w:pPr>
        <w:spacing w:after="120"/>
      </w:pPr>
      <w:r w:rsidRPr="00D82AFA">
        <w:t xml:space="preserve">Návrhy modulov budú akceptovať potreby farmárov, obhospodarovateľov lesa a MSP, budú  konzultované s členmi pracovnej skupiny pre poradenské služby. Každý poradca, ktorý má záujem vykonávať poradenské služby pre PRV SR 2014-2020, bude povinný absolvovať vzdelávanie podľa vypracovaných modulov u poverených organizácií. Výstupom vzdelávania bude certifikát, doklad pre poradcu, že je spôsobilý vykonávať poradenskú službu na tú oblasť, v ktorej získal certifikát. </w:t>
      </w:r>
    </w:p>
    <w:p w:rsidR="00A8663D" w:rsidRPr="00D82AFA" w:rsidRDefault="00A8663D" w:rsidP="00A8663D">
      <w:r w:rsidRPr="00D82AFA">
        <w:t>Vzdelávanie poradcov bude otvoreným systémom reagujúcim na požiadavky praxe s možnosťou doplnenia potrebných modulov vzdelávania a dostupnosťou pre každého žiadateľa o získanie certifikátu pôdohospodárskeho poradcu. Mená certifikovaných poradcov budú zverejnené na webovom portáli poverenej organizácie.</w:t>
      </w:r>
    </w:p>
    <w:p w:rsidR="00A8663D" w:rsidRPr="00D82AFA" w:rsidRDefault="00A8663D" w:rsidP="00A8663D"/>
    <w:p w:rsidR="00A8663D" w:rsidRPr="00D82AFA" w:rsidRDefault="00A8663D" w:rsidP="00A8663D">
      <w:r w:rsidRPr="00D82AFA">
        <w:t xml:space="preserve">Veľmi dôležitým poradenským nástrojom pre riadiaci orgán a pôdohospodársku platobnú agentúru je technická pomoc, ktorá okrem podpory Národnej siete rozvoja vidieka (zameraná na konečného beneficienta) poskytuje možnosť zlepšovať vnútorné riadiace, kontrolné a hodnotiace postupy, reagovať na zmeny v európskej legislatíve a v neposlednom rade podporuje aj skvalitnenie komunikácie s verejnosťou. Technická pomoc je využívaná aj na prenos poznatkov z už zavedených systémov v iných krajinách EÚ a tým zlepšuje efektívnosť implementácie celého programu.   </w:t>
      </w:r>
    </w:p>
    <w:p w:rsidR="00A8663D" w:rsidRPr="00D82AFA" w:rsidRDefault="00A8663D" w:rsidP="00A8663D">
      <w:pPr>
        <w:autoSpaceDE w:val="0"/>
        <w:autoSpaceDN w:val="0"/>
        <w:adjustRightInd w:val="0"/>
        <w:spacing w:before="120"/>
      </w:pPr>
    </w:p>
    <w:p w:rsidR="00E43137" w:rsidRDefault="00E43137" w:rsidP="008676F9">
      <w:pPr>
        <w:rPr>
          <w:rFonts w:ascii="Calibri" w:eastAsia="Calibri" w:hAnsi="Calibri"/>
          <w:szCs w:val="22"/>
          <w:lang w:eastAsia="en-US"/>
        </w:rPr>
      </w:pPr>
      <w:r w:rsidRPr="00E43137">
        <w:rPr>
          <w:rFonts w:ascii="Calibri" w:eastAsia="Calibri" w:hAnsi="Calibri"/>
          <w:szCs w:val="22"/>
          <w:lang w:eastAsia="en-US"/>
        </w:rPr>
        <w:t xml:space="preserve">. </w:t>
      </w:r>
    </w:p>
    <w:p w:rsidR="00E43137" w:rsidRPr="00E43137" w:rsidRDefault="00E43137" w:rsidP="008676F9">
      <w:pPr>
        <w:rPr>
          <w:rFonts w:ascii="Calibri" w:eastAsia="Calibri" w:hAnsi="Calibri"/>
          <w:szCs w:val="22"/>
          <w:lang w:eastAsia="en-US"/>
        </w:rPr>
        <w:sectPr w:rsidR="00E43137" w:rsidRPr="00E43137" w:rsidSect="00EB6F57">
          <w:pgSz w:w="11906" w:h="16838" w:code="9"/>
          <w:pgMar w:top="1418" w:right="1134" w:bottom="1418" w:left="1701" w:header="1021" w:footer="1021" w:gutter="0"/>
          <w:cols w:space="708"/>
          <w:docGrid w:linePitch="360"/>
        </w:sectPr>
      </w:pPr>
    </w:p>
    <w:p w:rsidR="00E43137" w:rsidRPr="00E43137" w:rsidRDefault="00E43137" w:rsidP="00366F96">
      <w:pPr>
        <w:pStyle w:val="Hlavn"/>
        <w:rPr>
          <w:sz w:val="22"/>
          <w:szCs w:val="22"/>
        </w:rPr>
      </w:pPr>
      <w:bookmarkStart w:id="69" w:name="_Toc387041311"/>
      <w:r w:rsidRPr="00E43137">
        <w:t>6.  VYHODNOTENIE EX ANTE KONDICIONALÍT</w:t>
      </w:r>
      <w:bookmarkEnd w:id="69"/>
      <w:r w:rsidRPr="00E43137">
        <w:rPr>
          <w:sz w:val="22"/>
          <w:szCs w:val="22"/>
        </w:rPr>
        <w:t xml:space="preserve"> </w:t>
      </w:r>
    </w:p>
    <w:p w:rsidR="00E43137" w:rsidRPr="00E43137" w:rsidRDefault="00E43137" w:rsidP="008676F9">
      <w:pPr>
        <w:rPr>
          <w:rFonts w:ascii="Calibri" w:hAnsi="Calibri"/>
          <w:szCs w:val="22"/>
        </w:rPr>
      </w:pPr>
    </w:p>
    <w:p w:rsidR="00E43137" w:rsidRDefault="00E43137" w:rsidP="0005530E">
      <w:pPr>
        <w:pStyle w:val="Pod"/>
        <w:ind w:left="567" w:hanging="567"/>
        <w:rPr>
          <w:rFonts w:eastAsia="Calibri"/>
          <w:smallCaps w:val="0"/>
          <w:sz w:val="22"/>
          <w:szCs w:val="22"/>
          <w:lang w:eastAsia="en-US"/>
        </w:rPr>
      </w:pPr>
      <w:bookmarkStart w:id="70" w:name="_Toc387041312"/>
      <w:r w:rsidRPr="0005530E">
        <w:rPr>
          <w:rFonts w:eastAsia="Calibri"/>
          <w:sz w:val="22"/>
          <w:szCs w:val="22"/>
          <w:lang w:eastAsia="en-US"/>
        </w:rPr>
        <w:t xml:space="preserve">6. 1. </w:t>
      </w:r>
      <w:r w:rsidRPr="0005530E">
        <w:rPr>
          <w:rFonts w:eastAsia="Calibri"/>
          <w:smallCaps w:val="0"/>
          <w:sz w:val="22"/>
          <w:szCs w:val="22"/>
          <w:lang w:eastAsia="en-US"/>
        </w:rPr>
        <w:t>Identifikácia aplikovateľných ex-ante kondicionalít a vyhodnotenie ich plnenia (ex-ante kondicionality spojené s prioritami a všeobecné ex-ante kondicionality)</w:t>
      </w:r>
      <w:bookmarkEnd w:id="70"/>
    </w:p>
    <w:p w:rsidR="00B3442A" w:rsidRPr="0005530E" w:rsidRDefault="00B3442A" w:rsidP="0005530E">
      <w:pPr>
        <w:pStyle w:val="Pod"/>
        <w:ind w:left="567" w:hanging="567"/>
        <w:rPr>
          <w:rFonts w:eastAsia="Calibri"/>
          <w:smallCaps w:val="0"/>
          <w:sz w:val="22"/>
          <w:szCs w:val="22"/>
          <w:lang w:eastAsia="en-US"/>
        </w:rPr>
      </w:pPr>
    </w:p>
    <w:p w:rsidR="00E43137" w:rsidRDefault="00E43137" w:rsidP="008676F9">
      <w:pPr>
        <w:spacing w:after="120"/>
        <w:rPr>
          <w:rFonts w:ascii="Calibri" w:hAnsi="Calibri"/>
          <w:szCs w:val="22"/>
        </w:rPr>
      </w:pPr>
      <w:r w:rsidRPr="00E43137">
        <w:rPr>
          <w:rFonts w:ascii="Calibri" w:hAnsi="Calibri"/>
          <w:szCs w:val="22"/>
        </w:rPr>
        <w:t>Všeobecné ex-ante kondicionality</w:t>
      </w:r>
    </w:p>
    <w:tbl>
      <w:tblPr>
        <w:tblW w:w="143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9"/>
        <w:gridCol w:w="44"/>
        <w:gridCol w:w="1701"/>
        <w:gridCol w:w="2410"/>
        <w:gridCol w:w="992"/>
        <w:gridCol w:w="3119"/>
        <w:gridCol w:w="4252"/>
        <w:gridCol w:w="13"/>
      </w:tblGrid>
      <w:tr w:rsidR="0005530E" w:rsidRPr="007C66C3" w:rsidTr="00807B64">
        <w:trPr>
          <w:gridAfter w:val="1"/>
          <w:wAfter w:w="13" w:type="dxa"/>
          <w:tblHeader/>
        </w:trPr>
        <w:tc>
          <w:tcPr>
            <w:tcW w:w="1843" w:type="dxa"/>
            <w:gridSpan w:val="2"/>
            <w:tcBorders>
              <w:top w:val="single" w:sz="12" w:space="0" w:color="auto"/>
              <w:left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Ex ante kondicionalita</w:t>
            </w:r>
          </w:p>
        </w:tc>
        <w:tc>
          <w:tcPr>
            <w:tcW w:w="1701"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Splnenie ex ante kondicionality: Áno/Nie/Čiastočne</w:t>
            </w:r>
          </w:p>
        </w:tc>
        <w:tc>
          <w:tcPr>
            <w:tcW w:w="2410"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Kritériá plnenia ex ante kondicionality</w:t>
            </w:r>
          </w:p>
        </w:tc>
        <w:tc>
          <w:tcPr>
            <w:tcW w:w="992"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Splnenie kritérií: Áno/Nie</w:t>
            </w:r>
          </w:p>
        </w:tc>
        <w:tc>
          <w:tcPr>
            <w:tcW w:w="3119"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Odkazy</w:t>
            </w:r>
          </w:p>
        </w:tc>
        <w:tc>
          <w:tcPr>
            <w:tcW w:w="4252" w:type="dxa"/>
            <w:tcBorders>
              <w:top w:val="single" w:sz="12" w:space="0" w:color="auto"/>
              <w:bottom w:val="single" w:sz="12" w:space="0" w:color="auto"/>
              <w:right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Vysvetlenie</w:t>
            </w:r>
          </w:p>
          <w:p w:rsidR="0005530E" w:rsidRPr="007C66C3" w:rsidRDefault="0005530E" w:rsidP="0005530E">
            <w:pPr>
              <w:jc w:val="center"/>
              <w:rPr>
                <w:b/>
                <w:sz w:val="20"/>
                <w:szCs w:val="20"/>
              </w:rPr>
            </w:pPr>
            <w:r w:rsidRPr="007C66C3">
              <w:rPr>
                <w:b/>
                <w:sz w:val="20"/>
                <w:szCs w:val="20"/>
              </w:rPr>
              <w:t>(v prípade vhodnosti)</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 xml:space="preserve">1. Nediskriminácia </w:t>
            </w:r>
          </w:p>
          <w:p w:rsidR="0005530E" w:rsidRPr="007C66C3" w:rsidRDefault="0005530E" w:rsidP="0005530E">
            <w:pPr>
              <w:rPr>
                <w:sz w:val="20"/>
                <w:szCs w:val="20"/>
              </w:rPr>
            </w:pPr>
          </w:p>
          <w:p w:rsidR="0005530E" w:rsidRPr="007C66C3" w:rsidRDefault="0005530E" w:rsidP="0005530E">
            <w:pPr>
              <w:jc w:val="left"/>
              <w:rPr>
                <w:sz w:val="20"/>
                <w:szCs w:val="20"/>
              </w:rPr>
            </w:pPr>
            <w:r w:rsidRPr="007C66C3">
              <w:rPr>
                <w:sz w:val="20"/>
                <w:szCs w:val="20"/>
              </w:rPr>
              <w:t xml:space="preserve">Existencia administratívnej kapacity na vykonávanie a uplatňovanie práva Únie v oblasti nediskriminácie a politiky v oblasti EŠIF. </w:t>
            </w:r>
          </w:p>
        </w:tc>
        <w:tc>
          <w:tcPr>
            <w:tcW w:w="1745" w:type="dxa"/>
            <w:gridSpan w:val="2"/>
            <w:vMerge w:val="restart"/>
            <w:tcBorders>
              <w:top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bCs/>
                <w:i/>
                <w:spacing w:val="-3"/>
                <w:sz w:val="20"/>
                <w:szCs w:val="20"/>
                <w:lang w:eastAsia="fr-FR"/>
              </w:rPr>
            </w:pPr>
            <w:r w:rsidRPr="007C66C3">
              <w:rPr>
                <w:bCs/>
                <w:i/>
                <w:spacing w:val="-3"/>
                <w:sz w:val="20"/>
                <w:szCs w:val="20"/>
                <w:lang w:eastAsia="fr-FR"/>
              </w:rPr>
              <w:t>Zákon č. 575/2001 Z. z. o organizácii činnosti vlády a organizácii ústrednej štátnej správy v znení neskorších predpisov</w:t>
            </w:r>
            <w:r w:rsidRPr="007C66C3">
              <w:rPr>
                <w:i/>
                <w:sz w:val="20"/>
                <w:szCs w:val="20"/>
              </w:rPr>
              <w:t xml:space="preserve"> </w:t>
            </w:r>
          </w:p>
          <w:p w:rsidR="0005530E" w:rsidRPr="007C66C3" w:rsidRDefault="00954688" w:rsidP="0005530E">
            <w:pPr>
              <w:rPr>
                <w:bCs/>
                <w:spacing w:val="-3"/>
                <w:sz w:val="20"/>
                <w:szCs w:val="20"/>
                <w:lang w:eastAsia="fr-FR"/>
              </w:rPr>
            </w:pPr>
            <w:hyperlink r:id="rId42" w:history="1">
              <w:r w:rsidR="0005530E" w:rsidRPr="007C66C3">
                <w:rPr>
                  <w:bCs/>
                  <w:color w:val="0000FF"/>
                  <w:spacing w:val="-3"/>
                  <w:sz w:val="20"/>
                  <w:szCs w:val="20"/>
                  <w:u w:val="single"/>
                  <w:lang w:eastAsia="fr-FR"/>
                </w:rPr>
                <w:t>http://www.epi.sk/Main/Default.aspx?Template=~%2FMain%2FTArticles.ascx&amp;LngID=0&amp;zzsrlnkid=4654186&amp;phContent=~%2FZzSR%2FShowRule.ascx&amp;RuleId=14927&amp;pa=13597</w:t>
              </w:r>
            </w:hyperlink>
            <w:r w:rsidR="0005530E" w:rsidRPr="007C66C3">
              <w:rPr>
                <w:bCs/>
                <w:spacing w:val="-3"/>
                <w:sz w:val="20"/>
                <w:szCs w:val="20"/>
                <w:lang w:eastAsia="fr-FR"/>
              </w:rPr>
              <w:t xml:space="preserve"> </w:t>
            </w:r>
          </w:p>
          <w:p w:rsidR="0005530E" w:rsidRPr="007C66C3" w:rsidRDefault="0005530E" w:rsidP="0005530E">
            <w:pPr>
              <w:rPr>
                <w:bCs/>
                <w:spacing w:val="-3"/>
                <w:sz w:val="20"/>
                <w:szCs w:val="20"/>
                <w:lang w:eastAsia="fr-FR"/>
              </w:rPr>
            </w:pPr>
            <w:r w:rsidRPr="007C66C3">
              <w:rPr>
                <w:bCs/>
                <w:i/>
                <w:spacing w:val="-3"/>
                <w:sz w:val="20"/>
                <w:szCs w:val="20"/>
                <w:lang w:eastAsia="fr-FR"/>
              </w:rPr>
              <w:t>Antidiskriminačný zákon</w:t>
            </w:r>
            <w:r w:rsidRPr="007C66C3">
              <w:rPr>
                <w:bCs/>
                <w:spacing w:val="-3"/>
                <w:sz w:val="20"/>
                <w:szCs w:val="20"/>
                <w:lang w:eastAsia="fr-FR"/>
              </w:rPr>
              <w:t xml:space="preserve"> (</w:t>
            </w:r>
            <w:r w:rsidRPr="007C66C3">
              <w:rPr>
                <w:bCs/>
                <w:i/>
                <w:spacing w:val="-3"/>
                <w:sz w:val="20"/>
                <w:szCs w:val="20"/>
                <w:lang w:eastAsia="fr-FR"/>
              </w:rPr>
              <w:t>Zákon 365/2004 Z. z. o rovnakom zaobchádzaní v niektorých oblastiach a o ochrane pred diskrimináciou a o zmene a doplnení niektorých zákonov v znení neskorších predpisov</w:t>
            </w:r>
            <w:r w:rsidRPr="007C66C3">
              <w:rPr>
                <w:bCs/>
                <w:spacing w:val="-3"/>
                <w:sz w:val="20"/>
                <w:szCs w:val="20"/>
                <w:lang w:eastAsia="fr-FR"/>
              </w:rPr>
              <w:t>)</w:t>
            </w:r>
          </w:p>
          <w:p w:rsidR="0005530E" w:rsidRPr="007C66C3" w:rsidRDefault="0005530E" w:rsidP="0005530E">
            <w:pPr>
              <w:rPr>
                <w:bCs/>
                <w:spacing w:val="-3"/>
                <w:sz w:val="20"/>
                <w:szCs w:val="20"/>
                <w:lang w:eastAsia="fr-FR"/>
              </w:rPr>
            </w:pPr>
            <w:r w:rsidRPr="007C66C3">
              <w:rPr>
                <w:bCs/>
                <w:spacing w:val="-3"/>
                <w:sz w:val="20"/>
                <w:szCs w:val="20"/>
                <w:lang w:eastAsia="fr-FR"/>
              </w:rPr>
              <w:t xml:space="preserve"> </w:t>
            </w:r>
            <w:hyperlink r:id="rId43" w:history="1">
              <w:r w:rsidRPr="007C66C3">
                <w:rPr>
                  <w:bCs/>
                  <w:color w:val="0000FF"/>
                  <w:spacing w:val="-3"/>
                  <w:sz w:val="20"/>
                  <w:szCs w:val="20"/>
                  <w:u w:val="single"/>
                  <w:lang w:eastAsia="fr-FR"/>
                </w:rPr>
                <w:t>http://www.gender.gov.sk/?page_id=72</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zmysle zákona č. 575/2001 Z. z. o organizácii činnosti vlády a organizácii ústrednej štátnej správy v znení neskorších predpisov je za koordináciu štátnej politiky v oblasti rovnosti príležitostí zodpovedné MPSVR SR. Preto v zmysle PD SR na roky 2014 - 2020 má byť aj za koordináciu horizontálneho princípu nediskriminácia zodpovedné MPSVR SR. Odbor rodovej rovnosti a rovnosti príležitostí (ORRRP) je výkonným orgán pre implementáciu programov a za poskytovanie poradenstva je zodpovedné Slovenské národné stredisko pre ľudské práva (SNSĽP). V zmysle zákona 365/2004 Z. z. o rovnakom zaobchádzaní v niektorých oblastiach a o ochrane pred diskrimináciou a o zmene a doplnení niektorých zákonov (antidiskriminačný zákon) plní túto funkciu SNSĽP. Úlohou strediska je komplexné pôsobenie v oblasti ľudských práv a základných slobôd.  Svoju činnosť SNSĽP zameriava na oblasti: monitorovania a hodnotenia dodržiavania ľudských práv a dodržiavanie zásady rovnakého zaobchádzania podľa antidiskriminačného zákona,</w:t>
            </w:r>
            <w:r w:rsidRPr="007C66C3">
              <w:rPr>
                <w:sz w:val="20"/>
                <w:szCs w:val="20"/>
              </w:rPr>
              <w:lastRenderedPageBreak/>
              <w:t xml:space="preserve"> uskutočňovanie výskumov a prieskumov na poskytovanie údajov v oblasti ľudských práv a základných slobôd, vrátane práv dieťaťa, zabezpečenia právnej pomoci obetiam diskriminácie a prejavov intolerancie. V súčasnosti sa pripravujú opatrenia na zvýšenie efektivity spomínaného strediska.</w:t>
            </w:r>
          </w:p>
          <w:p w:rsidR="0005530E" w:rsidRPr="007C66C3" w:rsidRDefault="0005530E" w:rsidP="0005530E">
            <w:pPr>
              <w:rPr>
                <w:sz w:val="20"/>
                <w:szCs w:val="20"/>
              </w:rPr>
            </w:pPr>
            <w:r w:rsidRPr="007C66C3">
              <w:rPr>
                <w:sz w:val="20"/>
                <w:szCs w:val="20"/>
              </w:rPr>
              <w:t xml:space="preserve">Existencia plánu konzultovania a zapojenia orgánov zodpovedných za boj proti diskriminácii a konkrétne kroky na uľahčenie aktívneho zapojenia národného orgánu pre rovnosť. </w:t>
            </w:r>
          </w:p>
          <w:p w:rsidR="0005530E" w:rsidRPr="007C66C3" w:rsidRDefault="0005530E" w:rsidP="0005530E">
            <w:pPr>
              <w:rPr>
                <w:i/>
                <w:sz w:val="20"/>
                <w:szCs w:val="20"/>
              </w:rPr>
            </w:pPr>
            <w:r w:rsidRPr="007C66C3">
              <w:rPr>
                <w:sz w:val="20"/>
                <w:szCs w:val="20"/>
              </w:rPr>
              <w:t xml:space="preserve">Občiansku spoločnosť budú </w:t>
            </w:r>
            <w:r w:rsidRPr="007C66C3">
              <w:rPr>
                <w:b/>
                <w:bCs/>
                <w:sz w:val="20"/>
                <w:szCs w:val="20"/>
              </w:rPr>
              <w:t>reprezentovať</w:t>
            </w:r>
            <w:r w:rsidRPr="007C66C3">
              <w:rPr>
                <w:sz w:val="20"/>
                <w:szCs w:val="20"/>
              </w:rPr>
              <w:t xml:space="preserve"> </w:t>
            </w:r>
            <w:r w:rsidRPr="007C66C3">
              <w:rPr>
                <w:b/>
                <w:bCs/>
                <w:sz w:val="20"/>
                <w:szCs w:val="20"/>
              </w:rPr>
              <w:t xml:space="preserve">partneri zastupujúci </w:t>
            </w:r>
            <w:r w:rsidRPr="007C66C3">
              <w:rPr>
                <w:sz w:val="20"/>
                <w:szCs w:val="20"/>
              </w:rPr>
              <w:t>rodovú rovnosť, nediskrimináciu a osoby so zdravotným postihnutím prostredníctvom svojich reprezentatívnych organizácií ako napr. Národná rada občanov so zdravotným postihnutím v SR, Občianske združenie Myslím–centrum kultúry Nepočujúcich, o. z., Občianske združenie Otvorme dvere, otvorme srdcia, Občianske združenie Život s autizmom-LTK, Organizácia muskulárnych dystrofikov v SR, Slovenský Červený kríž, Združenie na pomoc ľuďom s mentálnym postihnutím v SR.</w:t>
            </w:r>
          </w:p>
          <w:p w:rsidR="0005530E" w:rsidRPr="007C66C3" w:rsidRDefault="0005530E" w:rsidP="0005530E">
            <w:pPr>
              <w:rPr>
                <w:sz w:val="20"/>
                <w:szCs w:val="20"/>
              </w:rPr>
            </w:pPr>
            <w:r w:rsidRPr="007C66C3">
              <w:rPr>
                <w:sz w:val="20"/>
                <w:szCs w:val="20"/>
              </w:rPr>
              <w:t xml:space="preserve">Ďalší zoznam a adresár spolupracujúcich mimovládnych organizácií v SR venujúcich sa právam žien a rodovej rovnosti je dostupný na webovom sídle odboru: </w:t>
            </w:r>
            <w:hyperlink r:id="rId44" w:history="1">
              <w:r w:rsidRPr="007C66C3">
                <w:rPr>
                  <w:color w:val="0000FF"/>
                  <w:sz w:val="20"/>
                  <w:szCs w:val="20"/>
                  <w:u w:val="single"/>
                </w:rPr>
                <w:t>http://www.gender.gov.sk/?page_id=347</w:t>
              </w:r>
            </w:hyperlink>
            <w:r w:rsidRPr="007C66C3">
              <w:rPr>
                <w:sz w:val="20"/>
                <w:szCs w:val="20"/>
              </w:rPr>
              <w:t xml:space="preserve"> </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91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807B64">
            <w:pPr>
              <w:jc w:val="left"/>
              <w:rPr>
                <w:sz w:val="20"/>
                <w:szCs w:val="20"/>
              </w:rPr>
            </w:pPr>
            <w:r w:rsidRPr="007C66C3">
              <w:rPr>
                <w:sz w:val="20"/>
                <w:szCs w:val="20"/>
              </w:rPr>
              <w:t>Opatrenia na zabezpečenie odbornej prípravy pre zamestnancov orgánov zapojených do riadenia a kontroly EŠIF v oblasti práva a politiky Únie v oblasti nediskriminácie.</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 školení; predpokladaný termín do 15. 2.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98"/>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2. Rodová rovnosť</w:t>
            </w:r>
          </w:p>
          <w:p w:rsidR="0005530E" w:rsidRPr="007C66C3" w:rsidRDefault="0005530E" w:rsidP="00807B64">
            <w:pPr>
              <w:jc w:val="left"/>
              <w:rPr>
                <w:sz w:val="20"/>
                <w:szCs w:val="20"/>
              </w:rPr>
            </w:pPr>
          </w:p>
          <w:p w:rsidR="0005530E" w:rsidRPr="007C66C3" w:rsidRDefault="0005530E" w:rsidP="00807B64">
            <w:pPr>
              <w:jc w:val="left"/>
              <w:rPr>
                <w:sz w:val="20"/>
                <w:szCs w:val="20"/>
              </w:rPr>
            </w:pPr>
            <w:r w:rsidRPr="007C66C3">
              <w:rPr>
                <w:sz w:val="20"/>
                <w:szCs w:val="20"/>
              </w:rPr>
              <w:t>Existencia administratívnej kapacity na vykonávanie a uplatňovanie práva a politiky Únie týkajúcich sa rodovej rovnosti v oblasti EŠIF.</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807B64">
            <w:pPr>
              <w:jc w:val="left"/>
              <w:rPr>
                <w:sz w:val="20"/>
                <w:szCs w:val="20"/>
              </w:rPr>
            </w:pPr>
            <w:r w:rsidRPr="007C66C3">
              <w:rPr>
                <w:sz w:val="20"/>
                <w:szCs w:val="20"/>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Ďalší zoznam a adresár spolupracujúcich mimovládnych organizácií v SR venujúcich sa právam žien a rodovej rovnosti</w:t>
            </w:r>
          </w:p>
          <w:p w:rsidR="0005530E" w:rsidRPr="007C66C3" w:rsidRDefault="00954688" w:rsidP="0005530E">
            <w:pPr>
              <w:rPr>
                <w:sz w:val="20"/>
                <w:szCs w:val="20"/>
              </w:rPr>
            </w:pPr>
            <w:hyperlink r:id="rId45" w:history="1">
              <w:r w:rsidR="0005530E" w:rsidRPr="007C66C3">
                <w:rPr>
                  <w:color w:val="0000FF"/>
                  <w:sz w:val="20"/>
                  <w:szCs w:val="20"/>
                  <w:u w:val="single"/>
                </w:rPr>
                <w:t>http://www.gender.gov.sk/?page_id=347</w:t>
              </w:r>
            </w:hyperlink>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Národná stratégia rodovej rovnosti na roky 2009 – 2013</w:t>
            </w:r>
          </w:p>
          <w:p w:rsidR="0005530E" w:rsidRPr="007C66C3" w:rsidRDefault="0005530E" w:rsidP="0005530E">
            <w:pPr>
              <w:rPr>
                <w:sz w:val="20"/>
                <w:szCs w:val="20"/>
              </w:rPr>
            </w:pPr>
            <w:r w:rsidRPr="007C66C3">
              <w:rPr>
                <w:sz w:val="20"/>
                <w:szCs w:val="20"/>
              </w:rPr>
              <w:t xml:space="preserve"> </w:t>
            </w:r>
            <w:hyperlink r:id="rId46" w:history="1">
              <w:r w:rsidRPr="007C66C3">
                <w:rPr>
                  <w:color w:val="0000FF"/>
                  <w:sz w:val="20"/>
                  <w:szCs w:val="20"/>
                  <w:u w:val="single"/>
                </w:rPr>
                <w:t>http://www.gender.gov.sk/?page_id=294</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zmysle zákona č. 575/2001 Z. z. o organizácii činnosti vlády a organizácii ústrednej štátnej správy v znení neskorších predpisov je za koordináciu štátnej politiky v oblasti rodovej rovnosti zodpovedné MPSVR SR. Preto v zmysle návrhu PD SR má byť aj za koordináciu horizontálneho princípu rodová rovnosť zodpovedné MPSVR SR , ktoré zabezpečuje tvorbu a realizáciu štátnej politiky rodovej rovnosti a rovnosti príležitostí a koordináciu celoštátneho systému rodovej rovnosti a rovnosti príležitostí; pri tejto činnosti vychádza z medzinárodných dokumentov, ktorými je SR viazaná a spolupracuje s Výborom pre rodovú rovnosť Rady vlády SR pre ľudské práva, národnostné menšiny a rodovú rovnosť SR</w:t>
            </w:r>
          </w:p>
          <w:p w:rsidR="0005530E" w:rsidRPr="007C66C3" w:rsidRDefault="0005530E" w:rsidP="0005530E">
            <w:pPr>
              <w:rPr>
                <w:sz w:val="20"/>
                <w:szCs w:val="20"/>
              </w:rPr>
            </w:pPr>
            <w:r w:rsidRPr="007C66C3">
              <w:rPr>
                <w:sz w:val="20"/>
                <w:szCs w:val="20"/>
              </w:rPr>
              <w:t>Občiansku spoločnosť budú reprezentovať partneri zastupujúci rodovú rovnosť, nediskrimináciu a osoby so zdravotným postihnutím prostredníctvom svojich reprezentatívnych organizácií ako napr. Národná rada občanov so zdravotným postihnutím v SR, Občianske združenie Myslím–centrum kultúry</w:t>
            </w:r>
            <w:r w:rsidRPr="007C66C3">
              <w:rPr>
                <w:sz w:val="20"/>
                <w:szCs w:val="20"/>
              </w:rPr>
              <w:lastRenderedPageBreak/>
              <w:t xml:space="preserve"> Nepočujúcich, o. z., Občianske združenie Otvorme dvere, otvorme srdcia, Občianske združenie Život s autizmom-LTK, Organizácia muskulárnych dystrofikov v SR, Slovenský Červený kríž, Združenie na pomoc ľuďom s mentálnym postihnutím v SR</w:t>
            </w:r>
          </w:p>
          <w:p w:rsidR="0005530E" w:rsidRPr="007C66C3" w:rsidRDefault="0005530E" w:rsidP="0005530E">
            <w:pPr>
              <w:rPr>
                <w:sz w:val="20"/>
                <w:szCs w:val="20"/>
              </w:rPr>
            </w:pPr>
            <w:r w:rsidRPr="007C66C3">
              <w:rPr>
                <w:sz w:val="20"/>
                <w:szCs w:val="20"/>
              </w:rPr>
              <w:t xml:space="preserve">Výbor pre rodovú rovnosť je stálym odborným orgánom Rady vlády SR pre ľudské práva, národnostné menšiny a rodovú rovnosť (ďalej len „rada“) pre otázky týkajúce sa rodovej rovnosti a pre oblasť implementácie Dohovoru o odstránení všetkých foriem diskriminácie žien, ďalších medzinárodných dohovorov ukladajúcich povinnosť eliminovať diskrimináciu z dôvodu pohlavia a rodu a legislatívy EÚ v tejto oblasti. Výbor plní funkciu konzultatívneho orgánu vo veciach rodovej rovnosti v zmysle Ústavy SR, kde členovia sú zástupcovia štátnej správy, odborných inštitúcií a tretieho sektora.. </w:t>
            </w:r>
          </w:p>
          <w:p w:rsidR="0005530E" w:rsidRPr="007C66C3" w:rsidRDefault="0005530E" w:rsidP="0005530E">
            <w:pPr>
              <w:rPr>
                <w:sz w:val="20"/>
                <w:szCs w:val="20"/>
              </w:rPr>
            </w:pPr>
            <w:r w:rsidRPr="007C66C3">
              <w:rPr>
                <w:sz w:val="20"/>
                <w:szCs w:val="20"/>
              </w:rPr>
              <w:t>Národná stratégia rodovej rovnosti na roky 2009 – 2013 je dostupná na webovom sídle Odboru rodovej rovnosti a rovnosti príležitostí. Nová Stratégia rodovej rovnosti na roky 2014 - 2020 sa pripravuje na základe vyhodnotenia súčasnej Národnej stratégie rodovej rovnosti na roky 2009 – 2013. Nová stratégia bude aktuálna v októbri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97"/>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pre zamestnancov orgánov</w:t>
            </w:r>
            <w:r w:rsidRPr="007C66C3">
              <w:rPr>
                <w:sz w:val="20"/>
                <w:szCs w:val="20"/>
              </w:rPr>
              <w:lastRenderedPageBreak/>
              <w:t xml:space="preserve"> zapojených do riadenia a kontroly EŠIF v oblasti práva a politiky Únie týkajúcich sa rodovej rovnosti a jej uplatňovania.</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w:t>
            </w:r>
            <w:r w:rsidRPr="007C66C3">
              <w:rPr>
                <w:bCs/>
                <w:sz w:val="20"/>
                <w:szCs w:val="20"/>
              </w:rPr>
              <w:lastRenderedPageBreak/>
              <w:t xml:space="preserve"> školení; predpokladaný termín do 15.2.2014.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3. Zdravotné postihnutie</w:t>
            </w:r>
          </w:p>
          <w:p w:rsidR="0005530E" w:rsidRPr="007C66C3" w:rsidRDefault="0005530E" w:rsidP="0005530E">
            <w:pPr>
              <w:rPr>
                <w:sz w:val="20"/>
                <w:szCs w:val="20"/>
              </w:rPr>
            </w:pPr>
          </w:p>
          <w:p w:rsidR="0005530E" w:rsidRPr="007C66C3" w:rsidRDefault="0005530E" w:rsidP="0005530E">
            <w:pPr>
              <w:jc w:val="left"/>
              <w:rPr>
                <w:sz w:val="20"/>
                <w:szCs w:val="20"/>
              </w:rPr>
            </w:pPr>
            <w:r w:rsidRPr="007C66C3">
              <w:rPr>
                <w:sz w:val="20"/>
                <w:szCs w:val="20"/>
              </w:rPr>
              <w:t xml:space="preserve">Existencia administratívnej kapacity na vykonávanie a uplatňovanie Dohovoru OSN o právach osôb so zdravotným postihnutím v oblasti EŠIF v súlade s rozhodnutím Rady 2010/48/ES. </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tc>
        <w:tc>
          <w:tcPr>
            <w:tcW w:w="3119" w:type="dxa"/>
            <w:tcBorders>
              <w:top w:val="single" w:sz="12" w:space="0" w:color="auto"/>
            </w:tcBorders>
          </w:tcPr>
          <w:p w:rsidR="0005530E" w:rsidRPr="007C66C3" w:rsidRDefault="0005530E" w:rsidP="0005530E">
            <w:pPr>
              <w:rPr>
                <w:sz w:val="20"/>
                <w:szCs w:val="20"/>
              </w:rPr>
            </w:pPr>
            <w:r w:rsidRPr="007C66C3">
              <w:rPr>
                <w:sz w:val="20"/>
                <w:szCs w:val="20"/>
              </w:rPr>
              <w:t xml:space="preserve">Národný program rozvoja životných podmienok osôb so zdravotným postihnutím na roky 2014 – 2020. </w:t>
            </w:r>
          </w:p>
          <w:p w:rsidR="0005530E" w:rsidRPr="007C66C3" w:rsidRDefault="00954688" w:rsidP="0005530E">
            <w:pPr>
              <w:rPr>
                <w:sz w:val="20"/>
                <w:szCs w:val="20"/>
              </w:rPr>
            </w:pPr>
            <w:hyperlink r:id="rId47" w:history="1">
              <w:r w:rsidR="0005530E" w:rsidRPr="007C66C3">
                <w:rPr>
                  <w:rStyle w:val="Hypertextovprepojenie"/>
                  <w:sz w:val="20"/>
                  <w:szCs w:val="20"/>
                </w:rPr>
                <w:t>http://www.rokovania.sk/Rokovanie.aspx/BodRokovaniaDetail?idMaterial=23180</w:t>
              </w:r>
            </w:hyperlink>
          </w:p>
          <w:p w:rsidR="0005530E" w:rsidRPr="007C66C3" w:rsidRDefault="0005530E" w:rsidP="0005530E">
            <w:pPr>
              <w:rPr>
                <w:sz w:val="20"/>
                <w:szCs w:val="20"/>
              </w:rPr>
            </w:pPr>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Národný program rozvoja životných podmienok osôb so zdravotným postihnutím na roky 2014 – 2020 (uznesenie vlády SR č. 25/2014 z 15.1.2014) je zameraný na dosahovanie pokroku v oblasti ochrany práv osôb so zdravotným postihnutím uznaných Dohovorom OSN o právach osôb so zdravotným postihnutím (ďalej iba „Dohovor“) a pokroku pri ich používaní. Prostredníctvom Národného programu SR implementuje Dohovor, vrátane inštitucionálneho zabezpečenia procesu jeho implementácie a monitorovania. Materiál je zameraný na cieľovú skupinu – osoby so zdravotným postihnutí, ktoré sa podieľali na tvorbe materiálu prostredníctvom svojich reprezentatívnych organizácií tak, ako si to vyžaduje čl. 4 ods. 3 Dohovoru. Základným cieľom Národného programu je prostredníctvom definovaných úloh a opatrení zabezpečiť dosahovanie pokroku v oblasti ochrany práv osôb so zdravotným postihnutím uznaných Dohovorom a pokroku pri ich používaní. Uznesenie vlády SR č. 25/2014 je záväzné pre všetky rezorty a následne aj pre nové OP. Tento materiál bude následne zakomponovávaný do pripravovaných OP a jeho ciele týkajúce sa</w:t>
            </w:r>
            <w:r w:rsidRPr="007C66C3">
              <w:rPr>
                <w:sz w:val="20"/>
                <w:szCs w:val="20"/>
              </w:rPr>
              <w:lastRenderedPageBreak/>
              <w:t xml:space="preserve"> pomoci ľuďom so zdravotným postihnutím aplikované v OP formou aktivít, indikátorov a spôsobom hodnotenia. Predmetný materiál je záväzným a výkonným nástrojom SR na implementáciu Dohovoru.</w:t>
            </w:r>
          </w:p>
          <w:p w:rsidR="0005530E" w:rsidRPr="007C66C3" w:rsidRDefault="0005530E" w:rsidP="0005530E">
            <w:pPr>
              <w:rPr>
                <w:sz w:val="20"/>
                <w:szCs w:val="20"/>
              </w:rPr>
            </w:pPr>
            <w:r w:rsidRPr="007C66C3">
              <w:rPr>
                <w:sz w:val="20"/>
                <w:szCs w:val="20"/>
              </w:rPr>
              <w:t>V súčasnosti prebieha v SR novelizácia Stavebného zákona a jeho vykonávacích vyhlášok, ktoré upravujú podmienky prístupnosti. V rámci tohto zákona sa nanovo upravuje aj dodržiavanie a sankcionovanie predmetného zákona a jeho vyhlášok. Zákon je v stave pripomienkovania a zapracovania pripomienok od leta 2013.</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pre zamestnancov orgánov zapojených do riadenia a kontroly EŠIF v oblasti platného práva a politiky Únie a členských štátov týkajúcich sa zdravotného postihnutia vrátane dostupnosti a praktického uplatňovania Dohovoru OSN o právach osôb so zdravotným postihnutím transponovaného v právnych predpisoch Únie, a členských štátov.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p w:rsidR="0005530E" w:rsidRPr="007C66C3" w:rsidRDefault="0005530E" w:rsidP="0005530E">
            <w:pPr>
              <w:rPr>
                <w:sz w:val="20"/>
                <w:szCs w:val="20"/>
              </w:rPr>
            </w:pP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 školení; predpokladaný termín do 15.2.2014.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05530E">
            <w:pPr>
              <w:jc w:val="left"/>
              <w:rPr>
                <w:sz w:val="20"/>
                <w:szCs w:val="20"/>
              </w:rPr>
            </w:pPr>
            <w:r w:rsidRPr="007C66C3">
              <w:rPr>
                <w:sz w:val="20"/>
                <w:szCs w:val="20"/>
              </w:rPr>
              <w:t>Opatrenia na zabezpečenie sledovania vykonávania článku 9 Dohovoru OSN o právach osôb so zdravotným postihnutím vo vzťahu k EŠIF počas prípravy a vykonávania programov.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 xml:space="preserve">Prostredníctvom </w:t>
            </w:r>
            <w:r w:rsidRPr="007C66C3">
              <w:rPr>
                <w:i/>
                <w:sz w:val="20"/>
                <w:szCs w:val="20"/>
              </w:rPr>
              <w:t>Národného programu</w:t>
            </w:r>
            <w:r w:rsidRPr="007C66C3">
              <w:rPr>
                <w:sz w:val="20"/>
                <w:szCs w:val="20"/>
              </w:rPr>
              <w:t xml:space="preserve"> je zabezpečené plnenie čl. 9 Dohovoru OSN o právach osôb so zdravotným postihnutím, kde sa téme bezbariérovosť venuje samostatná kapitola a k nej prináležiace opatrenia. Opatrenia vzťahujúce sa k tomuto článku sú zamerané predovšetkým na bezbariérovosť stavieb, dopravy a prístup k tovarom, službám a informáciám.</w:t>
            </w:r>
          </w:p>
          <w:p w:rsidR="0005530E" w:rsidRPr="007C66C3" w:rsidRDefault="0005530E" w:rsidP="0005530E">
            <w:pPr>
              <w:rPr>
                <w:sz w:val="20"/>
                <w:szCs w:val="20"/>
              </w:rPr>
            </w:pPr>
            <w:r w:rsidRPr="007C66C3">
              <w:rPr>
                <w:sz w:val="20"/>
                <w:szCs w:val="20"/>
              </w:rPr>
              <w:t>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Kontrolný mechanizmus bude zabezpečovať gestor horizontálnych princípov v spolupráci s RO.</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4. Verejné obstarávanie</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efektívnu aplikáciu legislatívy Únie v oblasti verejného obstarávania.</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2410" w:type="dxa"/>
            <w:tcBorders>
              <w:top w:val="single" w:sz="12" w:space="0" w:color="auto"/>
            </w:tcBorders>
          </w:tcPr>
          <w:p w:rsidR="0005530E" w:rsidRPr="007C66C3" w:rsidRDefault="0005530E" w:rsidP="0005530E">
            <w:pPr>
              <w:jc w:val="left"/>
              <w:rPr>
                <w:sz w:val="20"/>
                <w:szCs w:val="20"/>
              </w:rPr>
            </w:pPr>
            <w:r w:rsidRPr="007C66C3">
              <w:rPr>
                <w:sz w:val="20"/>
                <w:szCs w:val="20"/>
              </w:rPr>
              <w:t>Opatrenia na účinné uplatňovanie pravidiel Únie o verejnom obstarávaní prostredníctvom primeraných mechanizmov.</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Borders>
              <w:top w:val="single" w:sz="12" w:space="0" w:color="auto"/>
            </w:tcBorders>
          </w:tcPr>
          <w:p w:rsidR="0005530E" w:rsidRPr="007C66C3" w:rsidRDefault="0005530E" w:rsidP="0005530E">
            <w:pPr>
              <w:rPr>
                <w:i/>
                <w:sz w:val="20"/>
                <w:szCs w:val="20"/>
              </w:rPr>
            </w:pPr>
            <w:r w:rsidRPr="007C66C3">
              <w:rPr>
                <w:i/>
                <w:sz w:val="20"/>
                <w:szCs w:val="20"/>
              </w:rPr>
              <w:t>Zákon č. 25/2006 Z. z. o verejnom obstarávaní a o zmene a doplnení niektorých zákonov v znení neskorších predpisov</w:t>
            </w:r>
          </w:p>
          <w:p w:rsidR="0005530E" w:rsidRPr="007C66C3" w:rsidRDefault="00954688" w:rsidP="0005530E">
            <w:pPr>
              <w:rPr>
                <w:sz w:val="20"/>
                <w:szCs w:val="20"/>
              </w:rPr>
            </w:pPr>
            <w:hyperlink r:id="rId48" w:history="1">
              <w:r w:rsidR="0005530E" w:rsidRPr="007C66C3">
                <w:rPr>
                  <w:color w:val="0000FF"/>
                  <w:sz w:val="20"/>
                  <w:szCs w:val="20"/>
                  <w:u w:val="single"/>
                </w:rPr>
                <w:t>http://www.uvo.gov.sk/legislativa/-/document_library_display/74gW/view/706651?_110_INSTANCE_74gW_redirect=http%3A%2F%2Fwww.uvo.gov.sk%2Flegislativa%3Fp_p_id%3D110_INSTANCE_74gW%26p_p_lifecycle%3D0%26p_p_state%3Dnormal%26p_p_mode%3Dview%26p_p_col_id%3Dcolumn-2%26p_p_col_count%3D1</w:t>
              </w:r>
            </w:hyperlink>
            <w:r w:rsidR="0005530E" w:rsidRPr="007C66C3">
              <w:rPr>
                <w:sz w:val="20"/>
                <w:szCs w:val="20"/>
              </w:rPr>
              <w:t xml:space="preserve"> </w:t>
            </w: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lang w:val="fr-FR"/>
              </w:rPr>
              <w:t xml:space="preserve">Zákon č. 95/2013 Z. z. </w:t>
            </w:r>
            <w:r w:rsidRPr="007C66C3">
              <w:rPr>
                <w:sz w:val="20"/>
                <w:szCs w:val="20"/>
              </w:rPr>
              <w:t xml:space="preserve">(novelizácia zákona č. 25/2006 Z. z.) </w:t>
            </w:r>
          </w:p>
          <w:p w:rsidR="0005530E" w:rsidRPr="007C66C3" w:rsidRDefault="00954688" w:rsidP="0005530E">
            <w:pPr>
              <w:rPr>
                <w:sz w:val="20"/>
                <w:szCs w:val="20"/>
              </w:rPr>
            </w:pPr>
            <w:hyperlink r:id="rId49" w:history="1">
              <w:r w:rsidR="0005530E" w:rsidRPr="007C66C3">
                <w:rPr>
                  <w:color w:val="0000FF"/>
                  <w:sz w:val="20"/>
                  <w:szCs w:val="20"/>
                  <w:u w:val="single"/>
                </w:rPr>
                <w:t>http://www.upsvar.sk/buxus/docs//urady/VK/vo/13-z095.pdf</w:t>
              </w:r>
            </w:hyperlink>
            <w:r w:rsidR="0005530E" w:rsidRPr="007C66C3">
              <w:rPr>
                <w:sz w:val="20"/>
                <w:szCs w:val="20"/>
              </w:rPr>
              <w:t xml:space="preserve"> </w:t>
            </w:r>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oblasti legislatívy sú v súčasnom platnom a účinnom zákone o verejnom obstarávaní transponované všetky platné smernice EÚ v oblasti verejného obstarávania (VO).</w:t>
            </w:r>
          </w:p>
          <w:p w:rsidR="0005530E" w:rsidRPr="007C66C3" w:rsidRDefault="0005530E" w:rsidP="0005530E">
            <w:pPr>
              <w:rPr>
                <w:sz w:val="20"/>
                <w:szCs w:val="20"/>
              </w:rPr>
            </w:pPr>
            <w:r w:rsidRPr="007C66C3">
              <w:rPr>
                <w:sz w:val="20"/>
                <w:szCs w:val="20"/>
              </w:rPr>
              <w:t xml:space="preserve"> V nadväznosti na novelizácie zákona o VO v roku 2013 boli alebo budú zavedené viaceré postupy a inštitúty, ktoré slúžia k posilneniu súťažného princípu a transparentnosti procesov VO a to napr. - zavedenie centrálnej evidencie referencií jednotlivých uchádzačov využívaných na preukazovanie technickej spôsobilosti; obmedzenie pre uzatváranie dodatkov zvyšujúcich cenu plnenia zmluvy;</w:t>
            </w:r>
            <w:r w:rsidR="00CC6591">
              <w:rPr>
                <w:sz w:val="20"/>
                <w:szCs w:val="20"/>
              </w:rPr>
              <w:t xml:space="preserve"> </w:t>
            </w:r>
            <w:r w:rsidRPr="007C66C3">
              <w:rPr>
                <w:sz w:val="20"/>
                <w:szCs w:val="20"/>
              </w:rPr>
              <w:t>možnosť zrušenia VO ak neboli predložené viac ako 2 ponuky; povinnosť verejného obstarávateľa zverejňovať príslušné informácie a dokumentáciu k verejnému obstarávaniu na svojom profile; zavedenie elektronického trhoviska; vznik Rady ÚVO riešiacej odvolania uchádzačov voči rozhodnutiam o námietkach vydaných ÚVO; zavedenie povinnej certifikácie zariadení a systémov e-aukcie; zavedenie možnosti ex-ante kontroly dokumentácie pred jej zverejnením verejným obstarávateľom; zavedenie registra osôb so zákazom účasti vo VO.</w:t>
            </w:r>
          </w:p>
          <w:p w:rsidR="0005530E" w:rsidRPr="007C66C3" w:rsidRDefault="0005530E" w:rsidP="0005530E">
            <w:pPr>
              <w:rPr>
                <w:sz w:val="20"/>
                <w:szCs w:val="20"/>
              </w:rPr>
            </w:pPr>
            <w:r w:rsidRPr="007C66C3">
              <w:rPr>
                <w:sz w:val="20"/>
                <w:szCs w:val="20"/>
              </w:rPr>
              <w:t>Ako všeobecné opatrenia na riešenie nedostatkov zistených pri kontrolách sú:</w:t>
            </w:r>
          </w:p>
          <w:p w:rsidR="0005530E" w:rsidRPr="00807B64" w:rsidRDefault="0005530E" w:rsidP="00CE203B">
            <w:pPr>
              <w:pStyle w:val="Odsekzoznamu"/>
              <w:numPr>
                <w:ilvl w:val="0"/>
                <w:numId w:val="391"/>
              </w:numPr>
              <w:ind w:left="317" w:hanging="283"/>
              <w:rPr>
                <w:sz w:val="20"/>
                <w:szCs w:val="20"/>
              </w:rPr>
            </w:pPr>
            <w:r w:rsidRPr="00807B64">
              <w:rPr>
                <w:sz w:val="20"/>
                <w:szCs w:val="20"/>
              </w:rPr>
              <w:t>zvýšená podpora ÚVO pre subjekty vykonávajúce kontrolu VO prostredníctvom Dohody o spolupráci (ex-ante kontrola, stanoviská, konzultácie, metodická podpora,</w:t>
            </w:r>
            <w:r w:rsidRPr="00807B64">
              <w:rPr>
                <w:sz w:val="20"/>
                <w:szCs w:val="20"/>
              </w:rPr>
              <w:lastRenderedPageBreak/>
              <w:t xml:space="preserve"> spolupráca pri riešení zistení auditov),</w:t>
            </w:r>
          </w:p>
          <w:p w:rsidR="0005530E" w:rsidRPr="00807B64" w:rsidRDefault="0005530E" w:rsidP="00CE203B">
            <w:pPr>
              <w:pStyle w:val="Odsekzoznamu"/>
              <w:numPr>
                <w:ilvl w:val="0"/>
                <w:numId w:val="391"/>
              </w:numPr>
              <w:ind w:left="317" w:hanging="283"/>
              <w:rPr>
                <w:sz w:val="20"/>
                <w:szCs w:val="20"/>
              </w:rPr>
            </w:pPr>
            <w:r w:rsidRPr="00807B64">
              <w:rPr>
                <w:sz w:val="20"/>
                <w:szCs w:val="20"/>
              </w:rPr>
              <w:t>zavedenie analýzy rizík pri výkone kontroly VO zo strany RO, ktorá identifikuje riziko zákazky z pohľadu potrebnej spolupráce s ÚVO,</w:t>
            </w:r>
          </w:p>
          <w:p w:rsidR="0005530E" w:rsidRPr="00807B64" w:rsidRDefault="0005530E" w:rsidP="00CE203B">
            <w:pPr>
              <w:pStyle w:val="Odsekzoznamu"/>
              <w:numPr>
                <w:ilvl w:val="0"/>
                <w:numId w:val="391"/>
              </w:numPr>
              <w:ind w:left="317" w:hanging="283"/>
              <w:rPr>
                <w:sz w:val="20"/>
                <w:szCs w:val="20"/>
              </w:rPr>
            </w:pPr>
            <w:r w:rsidRPr="00807B64">
              <w:rPr>
                <w:sz w:val="20"/>
                <w:szCs w:val="20"/>
              </w:rPr>
              <w:t>vypracovanie vzorových dokumentov využívaných v procese VO (napr. súťažné podklady, návrhy oznámení využívaných v procesoch VO),</w:t>
            </w:r>
          </w:p>
          <w:p w:rsidR="0005530E" w:rsidRPr="00807B64" w:rsidRDefault="0005530E" w:rsidP="00CE203B">
            <w:pPr>
              <w:pStyle w:val="Odsekzoznamu"/>
              <w:numPr>
                <w:ilvl w:val="0"/>
                <w:numId w:val="391"/>
              </w:numPr>
              <w:ind w:left="317" w:hanging="283"/>
              <w:rPr>
                <w:sz w:val="20"/>
                <w:szCs w:val="20"/>
              </w:rPr>
            </w:pPr>
            <w:r w:rsidRPr="00807B64">
              <w:rPr>
                <w:sz w:val="20"/>
                <w:szCs w:val="20"/>
              </w:rPr>
              <w:t xml:space="preserve">zavedenie povinnej ex-ante kontroly dokumentácie zo strany RO (kontrola návrhu súťažných podkladov a oznámenia o vyhlásení VO pred jej vyhlásením), </w:t>
            </w:r>
          </w:p>
          <w:p w:rsidR="0005530E" w:rsidRPr="00807B64" w:rsidRDefault="0005530E" w:rsidP="00CE203B">
            <w:pPr>
              <w:pStyle w:val="Odsekzoznamu"/>
              <w:numPr>
                <w:ilvl w:val="0"/>
                <w:numId w:val="391"/>
              </w:numPr>
              <w:ind w:left="317" w:hanging="283"/>
              <w:rPr>
                <w:sz w:val="20"/>
                <w:szCs w:val="20"/>
              </w:rPr>
            </w:pPr>
            <w:r w:rsidRPr="00807B64">
              <w:rPr>
                <w:sz w:val="20"/>
                <w:szCs w:val="20"/>
              </w:rPr>
              <w:t>zvedenie spolupráce s Protimonopolným úradom SR za účelom nastavenia opatrení na posilnenie ochrany hospodárskej súťaže.</w:t>
            </w: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Opatrenia na hlavné typy konkrétnych nedostatkov zistených EK sú nasledovné:</w:t>
            </w:r>
          </w:p>
          <w:p w:rsidR="0005530E" w:rsidRPr="00807B64" w:rsidRDefault="0005530E" w:rsidP="00CE203B">
            <w:pPr>
              <w:pStyle w:val="Odsekzoznamu"/>
              <w:numPr>
                <w:ilvl w:val="0"/>
                <w:numId w:val="392"/>
              </w:numPr>
              <w:ind w:left="317" w:hanging="283"/>
              <w:rPr>
                <w:sz w:val="20"/>
                <w:szCs w:val="20"/>
              </w:rPr>
            </w:pPr>
            <w:r w:rsidRPr="00807B64">
              <w:rPr>
                <w:sz w:val="20"/>
                <w:szCs w:val="20"/>
              </w:rPr>
              <w:t xml:space="preserve">Dodatky: úpravou zákona o VO je zabezpečený zákaz uzatvárania dodatkov v prípadoch, že tieto menia podstatným spôsobom predmet zákazky, alebo podmienky pôvodnej súťaže, alebo ktorými sa zvyšuje cena plnenia zákazky. </w:t>
            </w:r>
          </w:p>
          <w:p w:rsidR="0005530E" w:rsidRPr="00807B64" w:rsidRDefault="0005530E" w:rsidP="00CE203B">
            <w:pPr>
              <w:pStyle w:val="Odsekzoznamu"/>
              <w:numPr>
                <w:ilvl w:val="0"/>
                <w:numId w:val="392"/>
              </w:numPr>
              <w:ind w:left="317" w:hanging="283"/>
              <w:rPr>
                <w:sz w:val="20"/>
                <w:szCs w:val="20"/>
              </w:rPr>
            </w:pPr>
            <w:r w:rsidRPr="00807B64">
              <w:rPr>
                <w:sz w:val="20"/>
                <w:szCs w:val="20"/>
              </w:rPr>
              <w:t>Konflikt záujmov: problematika bude riešená na úrovni legislatívnej a úrovni systémovej. Na legislatívnej úrovni SR v transpozičnej lehote plne transponuje úpravu konfliktu záujmov vychádzajúcu z novej smernice EÚ k verejnému obstarávaniu. Na úrovni Systému</w:t>
            </w:r>
            <w:r w:rsidRPr="00807B64">
              <w:rPr>
                <w:sz w:val="20"/>
                <w:szCs w:val="20"/>
              </w:rPr>
              <w:lastRenderedPageBreak/>
              <w:t xml:space="preserve"> riadenia a kontroly na PO 2014 – 2020 budú zadefinované postupy výkonu administratívnej kontroly RO pre identifikovanie konfliktu záujmov a jeho ďalšie posúdenie a spracovanie. </w:t>
            </w:r>
          </w:p>
          <w:p w:rsidR="0005530E" w:rsidRPr="00807B64" w:rsidRDefault="0005530E" w:rsidP="00CE203B">
            <w:pPr>
              <w:pStyle w:val="Odsekzoznamu"/>
              <w:numPr>
                <w:ilvl w:val="0"/>
                <w:numId w:val="392"/>
              </w:numPr>
              <w:ind w:left="317" w:hanging="283"/>
              <w:rPr>
                <w:sz w:val="20"/>
                <w:szCs w:val="20"/>
              </w:rPr>
            </w:pPr>
            <w:r w:rsidRPr="00807B64">
              <w:rPr>
                <w:sz w:val="20"/>
                <w:szCs w:val="20"/>
              </w:rPr>
              <w:t xml:space="preserve">1 ponuka: Tento nedostatok bol riešený na úrovni legislatívnej a systémovej. Na úrovni legislatívnej bola novelou zákona o VO ustanovená možnosť verejného obstarávateľa zrušiť postup zadávania zákazky v prípadoch, že bude predložená len jedna alebo dve ponuky. Na úrovni systémovej bol tento nedostatok riešený úpravou systému riadenia, podľa ktorej je RO povinný pri identifikácii VO v rámci ktorého bola predložená len jedna ponuka, požiadať ÚVO o výkon kontroly celého VO. </w:t>
            </w:r>
          </w:p>
          <w:p w:rsidR="0005530E" w:rsidRPr="00807B64" w:rsidRDefault="0005530E" w:rsidP="00CE203B">
            <w:pPr>
              <w:pStyle w:val="Odsekzoznamu"/>
              <w:numPr>
                <w:ilvl w:val="0"/>
                <w:numId w:val="392"/>
              </w:numPr>
              <w:ind w:left="317" w:hanging="283"/>
              <w:rPr>
                <w:sz w:val="20"/>
                <w:szCs w:val="20"/>
              </w:rPr>
            </w:pPr>
            <w:r w:rsidRPr="00807B64">
              <w:rPr>
                <w:sz w:val="20"/>
                <w:szCs w:val="20"/>
              </w:rPr>
              <w:t>Lehota na vyžiadanie súťažných podkladov: Boli upravené elektronické formuláre na vyžiadanie súťažných podkladov tak aby bola lehota na vyžiadanie SP zhodná s lehotou na predkladanie ponúk a tiež novelou zákona o VO, bola zavedená povinnosť zverejňovania súťažných podkladov v profile verejného obstarávateľa. Zároveň všetci prijímatelia boli usmernení zo strany RO o neobmedzovaní prístupu záujemcov k súťažným podkladom určovaním lehôt na vyžiadanie súťažných podkladov.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Pr>
          <w:p w:rsidR="0005530E" w:rsidRPr="007C66C3" w:rsidRDefault="0005530E" w:rsidP="0005530E">
            <w:pPr>
              <w:jc w:val="left"/>
              <w:rPr>
                <w:sz w:val="20"/>
                <w:szCs w:val="20"/>
              </w:rPr>
            </w:pPr>
            <w:r w:rsidRPr="007C66C3">
              <w:rPr>
                <w:sz w:val="20"/>
                <w:szCs w:val="20"/>
              </w:rPr>
              <w:t>Opatrenia, ktorými sa zabezpečia transparentné</w:t>
            </w:r>
            <w:r w:rsidRPr="007C66C3">
              <w:rPr>
                <w:sz w:val="20"/>
                <w:szCs w:val="20"/>
              </w:rPr>
              <w:lastRenderedPageBreak/>
              <w:t xml:space="preserve"> postupy prideľovania zákaziek.</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Oblasť zadávania zákaziek nepodliehajúcich príslušným smerniciam EÚ v oblasti VO</w:t>
            </w:r>
            <w:r w:rsidRPr="007C66C3">
              <w:rPr>
                <w:sz w:val="20"/>
                <w:szCs w:val="20"/>
              </w:rPr>
              <w:lastRenderedPageBreak/>
              <w:t xml:space="preserve"> (podlimitné zákazky) je v SR legislatívne pokrytá samotným zákonom o VO. Takto je zabezpečená povinnosť postupu podľa tohto zákona pri obstarávaní prác, tovarov a služieb pre verejných obstarávateľov, obstarávateľov aj osôb, ktoré sú prijímateľmi nenávratného finančného príspevku. Postupy pre takéto zákazky vychádzajú zo základných princípov verejného obstarávania uvádzaných v predmetných smerniciach EÚ, preto zabezpečujú transparentné postupy verejného obstarávania aj pre zákazky, ktoré nespadajú pod smernice EÚ v oblasti verejného obstarávania.</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Pr>
          <w:p w:rsidR="0005530E" w:rsidRPr="007C66C3" w:rsidRDefault="0005530E" w:rsidP="0005530E">
            <w:pPr>
              <w:jc w:val="left"/>
              <w:rPr>
                <w:sz w:val="20"/>
                <w:szCs w:val="20"/>
              </w:rPr>
            </w:pPr>
            <w:r w:rsidRPr="007C66C3">
              <w:rPr>
                <w:sz w:val="20"/>
                <w:szCs w:val="20"/>
              </w:rPr>
              <w:t>Opatrenia na zabezpečenie odbornej prípravy a informovanie zamestnancov zapojených do vykonávania EŠIF.</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3119" w:type="dxa"/>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954688" w:rsidP="0005530E">
            <w:pPr>
              <w:rPr>
                <w:sz w:val="20"/>
                <w:szCs w:val="20"/>
              </w:rPr>
            </w:pPr>
            <w:hyperlink r:id="rId50" w:history="1">
              <w:r w:rsidR="0005530E" w:rsidRPr="007C66C3">
                <w:rPr>
                  <w:color w:val="0000FF"/>
                  <w:sz w:val="20"/>
                  <w:szCs w:val="20"/>
                  <w:u w:val="single"/>
                </w:rPr>
                <w:t>http://www.rokovania.sk/Rokovanie.aspx/BodRokovaniaDetail?idMaterial=21941</w:t>
              </w:r>
            </w:hyperlink>
          </w:p>
          <w:p w:rsidR="0005530E" w:rsidRPr="007C66C3" w:rsidRDefault="0005530E" w:rsidP="0005530E">
            <w:pPr>
              <w:rPr>
                <w:sz w:val="20"/>
                <w:szCs w:val="20"/>
              </w:rPr>
            </w:pPr>
          </w:p>
          <w:p w:rsidR="0005530E" w:rsidRPr="007C66C3" w:rsidRDefault="0005530E" w:rsidP="0005530E">
            <w:pPr>
              <w:autoSpaceDE w:val="0"/>
              <w:autoSpaceDN w:val="0"/>
              <w:adjustRightInd w:val="0"/>
              <w:rPr>
                <w:sz w:val="20"/>
                <w:szCs w:val="20"/>
              </w:rPr>
            </w:pPr>
            <w:r w:rsidRPr="007C66C3">
              <w:rPr>
                <w:sz w:val="20"/>
                <w:szCs w:val="20"/>
              </w:rPr>
              <w:t>(napr.</w:t>
            </w:r>
            <w:r w:rsidRPr="007C66C3">
              <w:rPr>
                <w:sz w:val="20"/>
                <w:szCs w:val="20"/>
              </w:rPr>
              <w:lastRenderedPageBreak/>
              <w:t xml:space="preserve"> </w:t>
            </w:r>
            <w:hyperlink r:id="rId51" w:history="1">
              <w:r w:rsidRPr="007C66C3">
                <w:rPr>
                  <w:color w:val="0000FF"/>
                  <w:sz w:val="20"/>
                  <w:szCs w:val="20"/>
                  <w:u w:val="single"/>
                </w:rPr>
                <w:t>http://www.opzp.sk/dokumenty/projektove-dokumenty/rozhodnutia-uvo-sr-v-procesoch-vo-v-ramci-projketov-op-zp-v-programovom-obdobi-2007-2013/</w:t>
              </w:r>
            </w:hyperlink>
            <w:r w:rsidRPr="007C66C3">
              <w:rPr>
                <w:sz w:val="20"/>
                <w:szCs w:val="20"/>
              </w:rPr>
              <w:t>) alebo (</w:t>
            </w:r>
            <w:hyperlink r:id="rId52" w:history="1">
              <w:r w:rsidRPr="007C66C3">
                <w:rPr>
                  <w:color w:val="0000FF"/>
                  <w:sz w:val="20"/>
                  <w:szCs w:val="20"/>
                  <w:u w:val="single"/>
                </w:rPr>
                <w:t>http://www.ropka.sk/sk/verejne-obstaravania/</w:t>
              </w:r>
            </w:hyperlink>
            <w:r w:rsidRPr="007C66C3">
              <w:rPr>
                <w:sz w:val="20"/>
                <w:szCs w:val="20"/>
              </w:rPr>
              <w:t>)</w:t>
            </w:r>
          </w:p>
          <w:p w:rsidR="0005530E" w:rsidRPr="007C66C3" w:rsidRDefault="0005530E" w:rsidP="0005530E">
            <w:pPr>
              <w:rPr>
                <w:sz w:val="20"/>
                <w:szCs w:val="20"/>
              </w:rPr>
            </w:pPr>
          </w:p>
          <w:p w:rsidR="0005530E" w:rsidRPr="007C66C3" w:rsidRDefault="00954688" w:rsidP="0005530E">
            <w:pPr>
              <w:rPr>
                <w:sz w:val="20"/>
                <w:szCs w:val="20"/>
              </w:rPr>
            </w:pPr>
            <w:hyperlink r:id="rId53" w:history="1">
              <w:r w:rsidR="0005530E" w:rsidRPr="007C66C3">
                <w:rPr>
                  <w:color w:val="0000FF"/>
                  <w:sz w:val="20"/>
                  <w:szCs w:val="20"/>
                  <w:u w:val="single"/>
                </w:rPr>
                <w:t>http://www.uvo.gov.sk/najcastejsie-nedostatky-stene-uvo</w:t>
              </w:r>
            </w:hyperlink>
          </w:p>
        </w:tc>
        <w:tc>
          <w:tcPr>
            <w:tcW w:w="4265" w:type="dxa"/>
            <w:gridSpan w:val="2"/>
            <w:tcBorders>
              <w:right w:val="single" w:sz="12" w:space="0" w:color="auto"/>
            </w:tcBorders>
          </w:tcPr>
          <w:p w:rsidR="0005530E" w:rsidRPr="007C66C3" w:rsidRDefault="0005530E" w:rsidP="0005530E">
            <w:pPr>
              <w:autoSpaceDE w:val="0"/>
              <w:autoSpaceDN w:val="0"/>
              <w:adjustRightInd w:val="0"/>
              <w:rPr>
                <w:sz w:val="20"/>
                <w:szCs w:val="20"/>
              </w:rPr>
            </w:pPr>
            <w:r w:rsidRPr="007C66C3">
              <w:rPr>
                <w:sz w:val="20"/>
                <w:szCs w:val="20"/>
              </w:rPr>
              <w:t xml:space="preserve">CKO už v súčasnosti zabezpečuje školenia pre RO/SORO týkajúce sa postupov administratívnej kontroly VO v rámci systému riadenia, prezentovanie najčastejších nedostatkov identifikovaných pri kontrolách VO, výklad k metodike CKO týkajúcej sa VO. Za rok 2013 bolo takto vyškolených 179 zamestnancov. V roku 2014 CKO rovnako plánuje organizovať a zabezpečovať školenia tohto zamerania. </w:t>
            </w:r>
          </w:p>
          <w:p w:rsidR="0005530E" w:rsidRPr="007C66C3" w:rsidRDefault="0005530E" w:rsidP="0005530E">
            <w:pPr>
              <w:autoSpaceDE w:val="0"/>
              <w:autoSpaceDN w:val="0"/>
              <w:adjustRightInd w:val="0"/>
              <w:rPr>
                <w:sz w:val="20"/>
                <w:szCs w:val="20"/>
              </w:rPr>
            </w:pPr>
            <w:r w:rsidRPr="007C66C3">
              <w:rPr>
                <w:sz w:val="20"/>
                <w:szCs w:val="20"/>
              </w:rPr>
              <w:t>V novom Systéme riadenia a kontroly EŠIF, resp. v inom záväznom dokumente bude zadefinovaný všeobecný systém vzdelávania zamestnancov, pričom v rámci neho bude určená povinnosť RO zabezpečiť pre všetkých zamestnancov zúčastnených na implementácii fondov pravidelnú odbornú prípravu a školenia, pričom títo zamestnanci budú povinní sa tohto vzdelávania zúčastniť. RO bude zasielať CKO</w:t>
            </w:r>
            <w:r w:rsidRPr="007C66C3">
              <w:rPr>
                <w:sz w:val="20"/>
                <w:szCs w:val="20"/>
              </w:rPr>
              <w:lastRenderedPageBreak/>
              <w:t xml:space="preserve"> zoznam zamestnancov vykonávajúcich kontrolu VO, ktorí budú pravidelne školení. Uvedená odborná príprava sa týka školení CKO, školení ÚVO resp. iných subjektov realizujúcich školenia v oblasti zákona o VO a tiež školení organizovaných Protimonopolným úradom SR vo veci ochrany hospodárskej súťaže.</w:t>
            </w:r>
          </w:p>
          <w:p w:rsidR="0005530E" w:rsidRPr="007C66C3" w:rsidRDefault="0005530E" w:rsidP="0005530E">
            <w:pPr>
              <w:autoSpaceDE w:val="0"/>
              <w:autoSpaceDN w:val="0"/>
              <w:adjustRightInd w:val="0"/>
              <w:rPr>
                <w:sz w:val="20"/>
                <w:szCs w:val="20"/>
              </w:rPr>
            </w:pPr>
            <w:r w:rsidRPr="007C66C3">
              <w:rPr>
                <w:sz w:val="20"/>
                <w:szCs w:val="20"/>
              </w:rPr>
              <w:t>V zmysle uznesenia vlády SR č. 21/2013 ÚVO v spolupráci s každým riadiacim orgánom v periodicite pol roka vypracováva a zverejňuje správu o výsledkoch kontrol a auditov v oblasti VO.</w:t>
            </w:r>
          </w:p>
          <w:p w:rsidR="0005530E" w:rsidRPr="007C66C3" w:rsidRDefault="0005530E" w:rsidP="0005530E">
            <w:pPr>
              <w:autoSpaceDE w:val="0"/>
              <w:autoSpaceDN w:val="0"/>
              <w:adjustRightInd w:val="0"/>
              <w:rPr>
                <w:sz w:val="20"/>
                <w:szCs w:val="20"/>
              </w:rPr>
            </w:pPr>
            <w:r w:rsidRPr="007C66C3">
              <w:rPr>
                <w:sz w:val="20"/>
                <w:szCs w:val="20"/>
              </w:rPr>
              <w:t>Riadiace orgány zverejňujú na svojich stránkach najčastejšie porušenia pravidiel VO.</w:t>
            </w:r>
          </w:p>
          <w:p w:rsidR="0005530E" w:rsidRPr="007C66C3" w:rsidRDefault="0005530E" w:rsidP="0005530E">
            <w:pPr>
              <w:autoSpaceDE w:val="0"/>
              <w:autoSpaceDN w:val="0"/>
              <w:adjustRightInd w:val="0"/>
              <w:rPr>
                <w:sz w:val="20"/>
                <w:szCs w:val="20"/>
              </w:rPr>
            </w:pPr>
            <w:r w:rsidRPr="007C66C3">
              <w:rPr>
                <w:sz w:val="20"/>
                <w:szCs w:val="20"/>
              </w:rPr>
              <w:t>ÚVO zverejňuje na svojej stránke najčastejšie pochybenia vo VO.</w:t>
            </w:r>
          </w:p>
          <w:p w:rsidR="0005530E" w:rsidRPr="007C66C3" w:rsidRDefault="0005530E" w:rsidP="0005530E">
            <w:pPr>
              <w:autoSpaceDE w:val="0"/>
              <w:autoSpaceDN w:val="0"/>
              <w:adjustRightInd w:val="0"/>
              <w:rPr>
                <w:sz w:val="20"/>
                <w:szCs w:val="20"/>
              </w:rPr>
            </w:pPr>
            <w:r w:rsidRPr="007C66C3">
              <w:rPr>
                <w:sz w:val="20"/>
                <w:szCs w:val="20"/>
              </w:rPr>
              <w:t>Tieto formy zverejňovania šírenia informácií o nedostatkoch zistených pri kontrole VO budú využívané aj v programovom období 2014 - 2020.</w:t>
            </w:r>
          </w:p>
          <w:p w:rsidR="0005530E" w:rsidRPr="007C66C3" w:rsidRDefault="0005530E" w:rsidP="0005530E">
            <w:pPr>
              <w:autoSpaceDE w:val="0"/>
              <w:autoSpaceDN w:val="0"/>
              <w:adjustRightInd w:val="0"/>
              <w:rPr>
                <w:sz w:val="20"/>
                <w:szCs w:val="20"/>
              </w:rPr>
            </w:pPr>
            <w:r w:rsidRPr="007C66C3">
              <w:rPr>
                <w:sz w:val="20"/>
                <w:szCs w:val="20"/>
              </w:rPr>
              <w:t xml:space="preserve"> Zároveň CKO pravidelne organizuje a bude organizovať a zabezpečovať školenia zamerané na oboznámenie zástupcov RO, SORO, CO a OA s identifikovanými nedostatkami pri verejnom obstarávaní (viď predošlé kritérium).</w:t>
            </w:r>
          </w:p>
          <w:p w:rsidR="0005530E" w:rsidRPr="007C66C3" w:rsidRDefault="0005530E" w:rsidP="0005530E">
            <w:pPr>
              <w:rPr>
                <w:sz w:val="20"/>
                <w:szCs w:val="20"/>
              </w:rPr>
            </w:pPr>
            <w:r w:rsidRPr="007C66C3">
              <w:rPr>
                <w:sz w:val="20"/>
                <w:szCs w:val="20"/>
              </w:rPr>
              <w:t>Navrhuje sa tiež v gescii CKO zriadenie Koordinačného výboru pre spoluprácu pri VO. Zloženie tohto výboru bude pozostávať najmä z CKO, ÚVO, CO, OA, RO čím sa zabezpečí spoločný postup v rámci aplikácie pravidiel VO (jeho úlohou bude okrem prípravy jednotnej metodiky v rámci posudzovania VO aj vydávanie</w:t>
            </w:r>
            <w:r w:rsidRPr="007C66C3">
              <w:rPr>
                <w:sz w:val="20"/>
                <w:szCs w:val="20"/>
              </w:rPr>
              <w:lastRenderedPageBreak/>
              <w:t xml:space="preserve"> metodických  výkladov, pokynov a usmernení „šitých“ pre potreby implementácie fondov EÚ). Jednoznačnou výhodou zriadenia tohto orgánu bude okamžité identifikovanie prípadných závažných pochybení (systémových nezrovnalostí) v postupoch RO pri kontrole VO a efektívna možnosť prijatia adekvátnych nápravných opatrení na ich odstránenie.</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bottom w:val="single" w:sz="12" w:space="0" w:color="auto"/>
            </w:tcBorders>
          </w:tcPr>
          <w:p w:rsidR="0005530E" w:rsidRPr="007C66C3" w:rsidRDefault="0005530E" w:rsidP="0005530E">
            <w:pPr>
              <w:jc w:val="left"/>
              <w:rPr>
                <w:sz w:val="20"/>
                <w:szCs w:val="20"/>
              </w:rPr>
            </w:pPr>
            <w:r w:rsidRPr="007C66C3">
              <w:rPr>
                <w:sz w:val="20"/>
                <w:szCs w:val="20"/>
              </w:rPr>
              <w:t>Opatrenia na zabezpečenie administratívnej kapacity na vykonávanie a uplatňovanie pravidiel Únie o verejnom obstarávaní.</w:t>
            </w:r>
          </w:p>
        </w:tc>
        <w:tc>
          <w:tcPr>
            <w:tcW w:w="992" w:type="dxa"/>
            <w:tcBorders>
              <w:bottom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3119" w:type="dxa"/>
            <w:tcBorders>
              <w:bottom w:val="single" w:sz="12" w:space="0" w:color="auto"/>
            </w:tcBorders>
          </w:tcPr>
          <w:p w:rsidR="0005530E" w:rsidRPr="007C66C3" w:rsidRDefault="0005530E" w:rsidP="0005530E">
            <w:pPr>
              <w:rPr>
                <w:i/>
                <w:sz w:val="20"/>
                <w:szCs w:val="20"/>
              </w:rPr>
            </w:pPr>
            <w:r w:rsidRPr="007C66C3">
              <w:rPr>
                <w:i/>
                <w:sz w:val="20"/>
                <w:szCs w:val="20"/>
              </w:rPr>
              <w:t>Úrad pre verejné obstarávanie</w:t>
            </w:r>
          </w:p>
          <w:p w:rsidR="0005530E" w:rsidRPr="007C66C3" w:rsidRDefault="00954688" w:rsidP="0005530E">
            <w:pPr>
              <w:rPr>
                <w:sz w:val="20"/>
                <w:szCs w:val="20"/>
              </w:rPr>
            </w:pPr>
            <w:hyperlink r:id="rId54" w:history="1">
              <w:r w:rsidR="0005530E" w:rsidRPr="007C66C3">
                <w:rPr>
                  <w:color w:val="0000FF"/>
                  <w:sz w:val="20"/>
                  <w:szCs w:val="20"/>
                  <w:u w:val="single"/>
                </w:rPr>
                <w:t>http://www.uvo.gov.sk/domov</w:t>
              </w:r>
            </w:hyperlink>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i/>
                <w:sz w:val="20"/>
                <w:szCs w:val="20"/>
              </w:rPr>
            </w:pPr>
            <w:r w:rsidRPr="007C66C3">
              <w:rPr>
                <w:i/>
                <w:sz w:val="20"/>
                <w:szCs w:val="20"/>
              </w:rPr>
              <w:t>Metodické usmernenia (ÚVO)</w:t>
            </w:r>
          </w:p>
          <w:p w:rsidR="0005530E" w:rsidRPr="007C66C3" w:rsidRDefault="0005530E" w:rsidP="0005530E">
            <w:pPr>
              <w:rPr>
                <w:sz w:val="20"/>
                <w:szCs w:val="20"/>
              </w:rPr>
            </w:pPr>
            <w:r w:rsidRPr="007C66C3">
              <w:rPr>
                <w:sz w:val="20"/>
                <w:szCs w:val="20"/>
              </w:rPr>
              <w:t>(</w:t>
            </w:r>
            <w:hyperlink r:id="rId55" w:history="1">
              <w:r w:rsidRPr="007C66C3">
                <w:rPr>
                  <w:color w:val="0000FF"/>
                  <w:sz w:val="20"/>
                  <w:szCs w:val="20"/>
                  <w:u w:val="single"/>
                </w:rPr>
                <w:t>http://www.uvo.gov.sk/metodicke-usmernenia</w:t>
              </w:r>
            </w:hyperlink>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r w:rsidRPr="007C66C3">
              <w:rPr>
                <w:sz w:val="20"/>
                <w:szCs w:val="20"/>
              </w:rPr>
              <w:t xml:space="preserve">ÚVO metodicky usmerňuje všetkých, ktorí sa zúčastňujú na VO. </w:t>
            </w:r>
          </w:p>
          <w:p w:rsidR="0005530E" w:rsidRPr="007C66C3" w:rsidRDefault="0005530E" w:rsidP="0005530E">
            <w:pPr>
              <w:rPr>
                <w:sz w:val="20"/>
                <w:szCs w:val="20"/>
              </w:rPr>
            </w:pPr>
            <w:r w:rsidRPr="007C66C3">
              <w:rPr>
                <w:sz w:val="20"/>
                <w:szCs w:val="20"/>
              </w:rPr>
              <w:t>Pre zvýšenie spolupráce subjektov štátnej správy participujúcich v oblasti VO a kontroly hospodárskej súťaže bude táto spolupráca posilnená medzi ÚVO a Protimonopolnými úradom SR a to aj na úrovni zabezpečenia administratívnych kapacít týchto subjektov prostredníctvom technickej pomoci.</w:t>
            </w:r>
          </w:p>
          <w:p w:rsidR="0005530E" w:rsidRPr="007C66C3" w:rsidRDefault="0005530E" w:rsidP="0005530E">
            <w:pPr>
              <w:tabs>
                <w:tab w:val="left" w:pos="2302"/>
              </w:tabs>
              <w:rPr>
                <w:sz w:val="20"/>
                <w:szCs w:val="20"/>
              </w:rPr>
            </w:pPr>
            <w:r w:rsidRPr="007C66C3">
              <w:rPr>
                <w:sz w:val="20"/>
                <w:szCs w:val="20"/>
              </w:rPr>
              <w:t xml:space="preserve">V priebehu roku 2014 si zvýšené nároky na spoluprácu a kontrolnú činnosť ÚVO vyžiadajú potrebu navýšenia personálnych kapacít o cca 25 zamestnancov, ktorí budú prijímaní postupne v závislosti od množstva požadovanej činnosti zo strany CKO a RO.  </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20"/>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5. Štátna pomoc</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efektívne uplatňovanie práva Únie o štátnej pomoci v oblasti EŠIF.</w:t>
            </w:r>
          </w:p>
        </w:tc>
        <w:tc>
          <w:tcPr>
            <w:tcW w:w="1745" w:type="dxa"/>
            <w:gridSpan w:val="2"/>
            <w:vMerge w:val="restart"/>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 xml:space="preserve">  </w:t>
            </w:r>
            <w:r w:rsidRPr="007C66C3">
              <w:rPr>
                <w:b/>
                <w:sz w:val="20"/>
                <w:szCs w:val="20"/>
              </w:rPr>
              <w:t>Čiastočne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účinného uplatňovania pravidiel Únie o štátnej pomoci.</w:t>
            </w:r>
          </w:p>
        </w:tc>
        <w:tc>
          <w:tcPr>
            <w:tcW w:w="992" w:type="dxa"/>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 xml:space="preserve">    </w:t>
            </w: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p>
        </w:tc>
        <w:tc>
          <w:tcPr>
            <w:tcW w:w="4265" w:type="dxa"/>
            <w:gridSpan w:val="2"/>
            <w:tcBorders>
              <w:top w:val="single" w:sz="12" w:space="0" w:color="auto"/>
              <w:right w:val="single" w:sz="12" w:space="0" w:color="auto"/>
            </w:tcBorders>
          </w:tcPr>
          <w:p w:rsidR="0005530E" w:rsidRPr="007C66C3" w:rsidRDefault="0005530E" w:rsidP="00807B64">
            <w:pPr>
              <w:rPr>
                <w:sz w:val="20"/>
                <w:szCs w:val="20"/>
              </w:rPr>
            </w:pPr>
            <w:r w:rsidRPr="007C66C3">
              <w:rPr>
                <w:sz w:val="20"/>
                <w:szCs w:val="20"/>
              </w:rPr>
              <w:t>Povinnosť dodržať pravidlá týkajúce sa kumulácie pomoci (ak sa poskytuje pomoc na rovnaké oprávnené náklady z rôznych verejných zdrojov, resp. minimálna pomoc) a dodržanie povinnosti „Deggendorf“ boli upravené už vo všetkých schémach štátnej a minimálnej pomoci v programovom období 2007 – 2013. Vzhľadom na to, že štruktúra schém zostáva zachovaná, budú</w:t>
            </w:r>
            <w:r w:rsidRPr="007C66C3">
              <w:rPr>
                <w:sz w:val="20"/>
                <w:szCs w:val="20"/>
              </w:rPr>
              <w:lastRenderedPageBreak/>
              <w:t xml:space="preserve"> upravené v schémach pomoci aj v programovom období 2014 – 2020. Kontrolu zavedenia opatrení na dodržiavanie pravidiel kumulácie a dodržania povinnosti „Deggendorf“ bude zabezpečovať koordinátor štátnej pomoci formou pripomienkovania schém štátnej pomoci a schém minimálnej pomoci. Podmienky poskytnutia pomoci v jednotlivých schémach budú zahŕňať aj podmienky predloženia čestného prehlásenia prijímateľa príjemcu týkajúceho sa kumulácie pomoci vo vzťahu k rovnakým oprávneným výdavkom a čestného prehlásenia o tom, že od prijímateľa nie je žiadané vrátenie pomoci.</w:t>
            </w:r>
          </w:p>
          <w:p w:rsidR="0005530E" w:rsidRPr="007C66C3" w:rsidRDefault="0005530E" w:rsidP="00807B64">
            <w:pPr>
              <w:rPr>
                <w:sz w:val="20"/>
                <w:szCs w:val="20"/>
              </w:rPr>
            </w:pPr>
            <w:r w:rsidRPr="007C66C3">
              <w:rPr>
                <w:sz w:val="20"/>
                <w:szCs w:val="20"/>
              </w:rPr>
              <w:t xml:space="preserve">V záujme zabezpečenia súladu v implementácii pravidiel štátnej pomoci </w:t>
            </w:r>
            <w:r w:rsidRPr="007C66C3">
              <w:rPr>
                <w:b/>
                <w:sz w:val="20"/>
                <w:szCs w:val="20"/>
              </w:rPr>
              <w:t>je potrebné posilniť úlohu národného koordinátora</w:t>
            </w:r>
            <w:r w:rsidRPr="007C66C3">
              <w:rPr>
                <w:sz w:val="20"/>
                <w:szCs w:val="20"/>
              </w:rPr>
              <w:t xml:space="preserve">, aby jeho postrehy, pripomienky a odporúčania boli pre riadiace orgány záväzné. Z tohto dôvodu národný koordinátor pripravil v spolupráci s CKO </w:t>
            </w:r>
            <w:r w:rsidRPr="007C66C3">
              <w:rPr>
                <w:b/>
                <w:sz w:val="20"/>
                <w:szCs w:val="20"/>
              </w:rPr>
              <w:t>návrh uznesenia vlády SR</w:t>
            </w:r>
            <w:r w:rsidRPr="007C66C3">
              <w:rPr>
                <w:sz w:val="20"/>
                <w:szCs w:val="20"/>
              </w:rPr>
              <w:t xml:space="preserve">. Návrh by </w:t>
            </w:r>
            <w:r w:rsidRPr="007C66C3">
              <w:rPr>
                <w:b/>
                <w:sz w:val="20"/>
                <w:szCs w:val="20"/>
              </w:rPr>
              <w:t>mal byť schválený vo februári 2014</w:t>
            </w:r>
            <w:r w:rsidRPr="007C66C3">
              <w:rPr>
                <w:sz w:val="20"/>
                <w:szCs w:val="20"/>
              </w:rPr>
              <w:t>.</w:t>
            </w:r>
          </w:p>
          <w:p w:rsidR="0005530E" w:rsidRPr="007C66C3" w:rsidRDefault="0005530E" w:rsidP="00807B64">
            <w:pPr>
              <w:rPr>
                <w:sz w:val="20"/>
                <w:szCs w:val="20"/>
              </w:rPr>
            </w:pPr>
            <w:r w:rsidRPr="007C66C3">
              <w:rPr>
                <w:sz w:val="20"/>
                <w:szCs w:val="20"/>
              </w:rPr>
              <w:t>Zmeny v schémach pomoci je možné robiť len formou písomných dodatkov. Koordinátor štátnej pomoci pripomienkuje predmetné dodatky k schémam štátnej pomoci aj k schémam minimálnej pomoci a overuje, či vykonané zmeny v schémach sú v súlade s pravidlami EÚ pre štátnu pomoc. Konzultačný mechanizmus koordinátora štátnej pomoci a riadiacich orgánov je zavedený. Riadiace orgány (ako aj iní poskytovatelia pomoci) môžu opatrenia pomoci</w:t>
            </w:r>
            <w:r w:rsidRPr="007C66C3">
              <w:rPr>
                <w:sz w:val="20"/>
                <w:szCs w:val="20"/>
              </w:rPr>
              <w:lastRenderedPageBreak/>
              <w:t xml:space="preserve"> konzultovať s koordinátorom štátnej pomoci buď formou osobného pracovného rokovania alebo príslušnej písomnej komunikácie.</w:t>
            </w:r>
          </w:p>
          <w:p w:rsidR="0005530E" w:rsidRPr="007C66C3" w:rsidRDefault="0005530E" w:rsidP="00807B64">
            <w:pPr>
              <w:rPr>
                <w:sz w:val="20"/>
                <w:szCs w:val="20"/>
              </w:rPr>
            </w:pPr>
            <w:r w:rsidRPr="007C66C3">
              <w:rPr>
                <w:sz w:val="20"/>
                <w:szCs w:val="20"/>
              </w:rPr>
              <w:t>Návratná pomoc prostredníctvom finančných nástrojov je poskytovaná v rámci schém štátnej pomoci, resp. schém minimálnej pomoci. Takéto schémy taktiež pripomienkuje koordinátor štátnej pomoci, pričom pravidlá EÚ pre štátnu pomoc musia byť dodržiavané na úrovni správcu holdingového fondu, finančných sprostredkovateľov, spoluinvestorov a konečných prijímateľov pomoci.</w:t>
            </w:r>
          </w:p>
          <w:p w:rsidR="0005530E" w:rsidRPr="007C66C3" w:rsidRDefault="0005530E" w:rsidP="00807B64">
            <w:pPr>
              <w:rPr>
                <w:sz w:val="20"/>
                <w:szCs w:val="20"/>
              </w:rPr>
            </w:pPr>
            <w:r w:rsidRPr="007C66C3">
              <w:rPr>
                <w:sz w:val="20"/>
                <w:szCs w:val="20"/>
              </w:rPr>
              <w:t>Mechanizmus vymáhania neoprávnenej štátnej pomoci sa v SR reformoval zákonom č. 102/2011 Z. z. (novela zákona č. 231/1999 Z. z. o štátnej pomoci v znení neskorších predpisov), ktorý nadobudol účinnosť 1.6.2011. Týmto zákonom sa ustanovilo, že rozhodnutie EK o neoprávnenej štátnej pomoci predstavuje priamo exekučný titul, na základe ktorého sa bude neoprávnená štátna pomoc vymáhať v exekučnom konaní. Na základe rozhodnutia EK o poskytnutí neoprávnenej štátnej pomoci a na základe podnetu koordinátora štátnej pomoci je poskytovateľ povinný podať návrh na vykonanie exekúcie podľa Exekučného poriadku, a to do 30 dní od doručenia podnetu. Rozhodnutie EK o neoprávnenej štátnej pomoci je priamo vykonateľné voči prijímateľovi dňom doručenia takého rozhodnutia SR.</w:t>
            </w:r>
          </w:p>
          <w:p w:rsidR="0005530E" w:rsidRPr="007C66C3" w:rsidRDefault="0005530E" w:rsidP="00807B64">
            <w:pPr>
              <w:rPr>
                <w:sz w:val="20"/>
                <w:szCs w:val="20"/>
              </w:rPr>
            </w:pPr>
            <w:r w:rsidRPr="007C66C3">
              <w:rPr>
                <w:sz w:val="20"/>
                <w:szCs w:val="20"/>
              </w:rPr>
              <w:t>Existujú aj opatrenia na zabezpečenie výkonu</w:t>
            </w:r>
            <w:r w:rsidRPr="007C66C3">
              <w:rPr>
                <w:sz w:val="20"/>
                <w:szCs w:val="20"/>
              </w:rPr>
              <w:lastRenderedPageBreak/>
              <w:t xml:space="preserve"> kontrol dodržania nariadenia GBER a schválených schém. Poskytovatelia štátnej pomoci si môžu overiť podmienky oprávnenosti a zlučiteľnosti pomoci (napríklad stimulačný účinok, obmedzenie pomoci na maximálnu intenzitu pomoci, podmienky oprávnenosti schém, štatút MSP ako prijímateľov) na základe § 19 zákona o štátnej pomoci.</w:t>
            </w:r>
          </w:p>
          <w:p w:rsidR="0005530E" w:rsidRPr="007C66C3" w:rsidRDefault="0005530E" w:rsidP="00807B64">
            <w:pPr>
              <w:rPr>
                <w:sz w:val="20"/>
                <w:szCs w:val="20"/>
              </w:rPr>
            </w:pPr>
            <w:r w:rsidRPr="007C66C3">
              <w:rPr>
                <w:sz w:val="20"/>
                <w:szCs w:val="20"/>
              </w:rPr>
              <w:t>Evidencia minimálnej pomoci sa na MF SR realizuje prostredníctvom informačného systému Slovak Aid Monitoring Authority – IS SAMA. V súčasnosti je do IS SAMA umožnený prístup len koordinátorovi štátnej pomoci (MF SR), ktorý na základe písomných oznámení poskytovateľov/príjemcov minimálnej pomoci vkladá do informačného systému údaje o poskytnutí/prijatí minimálnej pomoci. IS SAMA v súčasnej podobe slúži na kontrolu, či sa novou pomocou nepresiahne strop minimálnej pomoci. Ak strop minimálnej pomoci bol prekročený, MF SR upozorní poskytovateľa. Po doručení aktualizovaných údajov od poskytovateľa minimálnej pomoci sú údaje v IS SAMA upravené. Po dobudovaní IS SAMA bude zabezpečené portálové riešenie tohto informačného systému. Prístup na webovú lokalitu a prehliadanie údajov o poskytnutej pomoci bude verejne prístupné. Dobudovaný informačný systém bude obsahovať aj register štátnej pomoci, do ktorého sa budú zadávať súhrnné informácie o každom opatrení. Dobudovanie IS SAMA sa predpokladá do konca</w:t>
            </w:r>
            <w:r w:rsidRPr="007C66C3">
              <w:rPr>
                <w:sz w:val="20"/>
                <w:szCs w:val="20"/>
              </w:rPr>
              <w:lastRenderedPageBreak/>
              <w:t xml:space="preserve"> roka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1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a informovania zamestnancov zapojených do vykonávania EŠIF.</w:t>
            </w:r>
          </w:p>
        </w:tc>
        <w:tc>
          <w:tcPr>
            <w:tcW w:w="992" w:type="dxa"/>
          </w:tcPr>
          <w:p w:rsidR="0005530E" w:rsidRPr="007C66C3" w:rsidRDefault="0005530E" w:rsidP="0005530E">
            <w:pP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Pr>
          <w:p w:rsidR="0005530E" w:rsidRPr="007C66C3" w:rsidRDefault="0005530E" w:rsidP="00807B64">
            <w:pPr>
              <w:jc w:val="left"/>
              <w:rPr>
                <w:sz w:val="20"/>
                <w:szCs w:val="20"/>
              </w:rPr>
            </w:pPr>
            <w:r w:rsidRPr="007C66C3">
              <w:rPr>
                <w:sz w:val="20"/>
                <w:szCs w:val="20"/>
              </w:rPr>
              <w:t>Príslušné školenia pracovníkov na tému uplatňovania pravidiel EÚ o štátnej pomoci na všetkých relevantných úrovniach (t.j., príslušné oddelenia) sa už konali alebo sú naplánované.</w:t>
            </w:r>
          </w:p>
          <w:p w:rsidR="0005530E" w:rsidRPr="007C66C3" w:rsidRDefault="0005530E" w:rsidP="00807B64">
            <w:pPr>
              <w:jc w:val="left"/>
              <w:rPr>
                <w:sz w:val="20"/>
                <w:szCs w:val="20"/>
              </w:rPr>
            </w:pPr>
            <w:r w:rsidRPr="007C66C3">
              <w:rPr>
                <w:sz w:val="20"/>
                <w:szCs w:val="20"/>
              </w:rPr>
              <w:t>Zaviedol sa systém šírenia a výmeny informácií pre všetkých pracovníkov zodpovedných za uplatňovanie pravidiel štátnej pomoci v spojení s implementáciou a riadením EŠIF (riadiace orgány, sprostredkovateľské orgány, certifikačný orgán, orgán auditu, a v prípade finančných nástrojov aj holdingový fond a orgány zodpovedné za implementáciu finančných nástrojov (napr. prostredníctvom webových stránok, reklamných adresovaných zásielok (direct mail), atď.).</w:t>
            </w:r>
          </w:p>
        </w:tc>
        <w:tc>
          <w:tcPr>
            <w:tcW w:w="4265" w:type="dxa"/>
            <w:gridSpan w:val="2"/>
            <w:tcBorders>
              <w:right w:val="single" w:sz="12" w:space="0" w:color="auto"/>
            </w:tcBorders>
          </w:tcPr>
          <w:p w:rsidR="0005530E" w:rsidRPr="007C66C3" w:rsidRDefault="0005530E" w:rsidP="00807B64">
            <w:pPr>
              <w:rPr>
                <w:sz w:val="20"/>
                <w:szCs w:val="20"/>
              </w:rPr>
            </w:pPr>
            <w:r w:rsidRPr="007C66C3">
              <w:rPr>
                <w:sz w:val="20"/>
                <w:szCs w:val="20"/>
              </w:rPr>
              <w:t>Vo februári 2013 CKO pripravil školenie na tému „Uplatňovanie pravidiel štátnej pomoci v EÚ, systém riadenia ŠF a KF na programové obdobie 2007 - 2013 a zákon č. 528/2008 Z. z. o pomoci a podpore poskytovanej z fondov EÚ v praxi“ pre všetky riadiace orgány, ako aj sprostredkovateľské orgány pod riadiacimi orgánmi. Prednášky o pravidlách štátnej pomoci zabezpečuje zástupca koordinátora. Koordinátor zverejňuje na svojej internetovej stránke právne predpisy EÚ v oblasti štátnej pomoci, referenčné, diskontné a úrokové sadzby pre vymáhanie štátnej pomoci, ako aj usmernenia EK. Všetky dokumenty sú verejne dostupné pracovníkom zodpovedným za uplatňovanie pravidiel štátnej pomoci pri implementácii a riadení EŠIF. V roku 2013 bolo prostredníctvom školení CKO vyškolených 53 zamestnancov ÚOŠS.</w:t>
            </w:r>
          </w:p>
          <w:p w:rsidR="0005530E" w:rsidRPr="007C66C3" w:rsidRDefault="0005530E" w:rsidP="00807B64">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18"/>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top w:val="single" w:sz="2" w:space="0" w:color="auto"/>
              <w:bottom w:val="single" w:sz="12" w:space="0" w:color="auto"/>
            </w:tcBorders>
          </w:tcPr>
          <w:p w:rsidR="0005530E" w:rsidRPr="007C66C3" w:rsidRDefault="0005530E" w:rsidP="0005530E">
            <w:pPr>
              <w:jc w:val="left"/>
              <w:rPr>
                <w:sz w:val="20"/>
                <w:szCs w:val="20"/>
              </w:rPr>
            </w:pPr>
            <w:r w:rsidRPr="007C66C3">
              <w:rPr>
                <w:sz w:val="20"/>
                <w:szCs w:val="20"/>
              </w:rPr>
              <w:t>Opatrenia na zabezpečenie administratívnej kapacity na vykonávanie a uplatňovanie pravidiel Únie o štátnej pomoci.</w:t>
            </w:r>
          </w:p>
        </w:tc>
        <w:tc>
          <w:tcPr>
            <w:tcW w:w="992" w:type="dxa"/>
            <w:tcBorders>
              <w:bottom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Áno</w:t>
            </w:r>
          </w:p>
        </w:tc>
        <w:tc>
          <w:tcPr>
            <w:tcW w:w="3119" w:type="dxa"/>
            <w:tcBorders>
              <w:bottom w:val="single" w:sz="12" w:space="0" w:color="auto"/>
            </w:tcBorders>
          </w:tcPr>
          <w:p w:rsidR="0005530E" w:rsidRPr="007C66C3" w:rsidRDefault="0005530E" w:rsidP="00807B64">
            <w:pPr>
              <w:jc w:val="left"/>
              <w:rPr>
                <w:sz w:val="20"/>
                <w:szCs w:val="20"/>
              </w:rPr>
            </w:pPr>
            <w:r w:rsidRPr="007C66C3">
              <w:rPr>
                <w:sz w:val="20"/>
                <w:szCs w:val="20"/>
              </w:rPr>
              <w:t>Koordinátor štátnej pomoci požiadal RO, aby predložili výsledky analýz hodnotenia dostatočnosti administratívnych kapacít v oblasti štátnej pomoci MF SR do konca septembra 2013. Pri vypracovaní analýz bolo potrebné vychádzať z priorít obsiahnutých v operačných programoch na programové</w:t>
            </w:r>
            <w:r w:rsidRPr="007C66C3">
              <w:rPr>
                <w:sz w:val="20"/>
                <w:szCs w:val="20"/>
              </w:rPr>
              <w:lastRenderedPageBreak/>
              <w:t xml:space="preserve"> obdobie 2014 – 2020. MF SR vopred oboznámilo riadiace orgány so štruktúrou analýz. Analýzy sa mali zamerať najmä na tieto oblasti:</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súčasný počet zamestnancov,</w:t>
            </w:r>
            <w:r w:rsidR="007B197D" w:rsidRPr="007B197D">
              <w:rPr>
                <w:sz w:val="20"/>
                <w:szCs w:val="20"/>
              </w:rPr>
              <w:t xml:space="preserve"> </w:t>
            </w:r>
            <w:r w:rsidRPr="007B197D">
              <w:rPr>
                <w:sz w:val="20"/>
                <w:szCs w:val="20"/>
              </w:rPr>
              <w:t>počet a mená zamestnancov riadiacich orgánov, ktorí sú v súčasnosti zodpovední za implementáciu pravidiel EÚ o štátnej pomoci (zamestnanci, ktorí majú tieto úlohy uvedené aj v náplni práce), vrátane uvedenia ich funkcie,</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potenciál na zvýšenie súčasného počtu, návrh týkajúci sa možného zvýšenia počtu zamestnancov, ako aj mená zamestnancov riadiacich orgánov, ktorí sú v súčasnosti zodpovední za implementáciu pravidiel EÚ o štátnej pomoci (zamestnanci, ktorí  majú tieto úlohy uvedené aj v náplni práce), vrátane uvedenia ich funkcie,</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zdôvodnenie zvýšenia počtu vo vzťahu k efektívnemu uplatňovaniu štátnej pomoci v rámci fondov EÚ</w:t>
            </w:r>
            <w:r w:rsidRPr="007B197D">
              <w:rPr>
                <w:sz w:val="20"/>
                <w:szCs w:val="20"/>
              </w:rPr>
              <w:tab/>
              <w:t>návrh týkajúci sa možného zvýšenia počtu zamestnancov.</w:t>
            </w:r>
          </w:p>
          <w:p w:rsidR="0005530E" w:rsidRPr="007C66C3" w:rsidRDefault="0005530E" w:rsidP="00807B64">
            <w:pPr>
              <w:jc w:val="left"/>
              <w:rPr>
                <w:sz w:val="20"/>
                <w:szCs w:val="20"/>
              </w:rPr>
            </w:pPr>
            <w:r w:rsidRPr="007C66C3">
              <w:rPr>
                <w:sz w:val="20"/>
                <w:szCs w:val="20"/>
              </w:rPr>
              <w:t>Takmer všetky orgány vyjadrili potrebu zvýšiť počet zamestnancov aspoň o jedného pracovníka. Celková potreba bola kvantifikovaná v počte 14 zamestnancov.</w:t>
            </w:r>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6. Právne predpisy v oblasti životného prostredia týkajúce sa posudzovania vplyvov na životné prostredie (EIA) a strategického environmentálneho posudzovania (SEA)</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efektívne uplatňovanie právnych predpisov Únie v oblasti životného prostredia týkajúcich sa EIA a SEA.</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Čiastočne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účinného uplatňovania smernice Európskeho parlamentu a Rady 2011/92/EÚ (EIA) a smernice Európskeho parlamentu a Rady 2001/42/ES (SEA).</w:t>
            </w:r>
          </w:p>
        </w:tc>
        <w:tc>
          <w:tcPr>
            <w:tcW w:w="992" w:type="dxa"/>
            <w:tcBorders>
              <w:top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r w:rsidRPr="007C66C3">
              <w:rPr>
                <w:sz w:val="20"/>
                <w:szCs w:val="20"/>
              </w:rPr>
              <w:t>Zákon 24/2006 Z. z. o posudzovaní vplyvov na životné prostredie a o zmene a doplnení niektorých zákonov v znení neskorších predpisov</w:t>
            </w:r>
          </w:p>
          <w:p w:rsidR="0005530E" w:rsidRPr="007C66C3" w:rsidRDefault="0005530E" w:rsidP="0005530E">
            <w:pPr>
              <w:rPr>
                <w:sz w:val="20"/>
                <w:szCs w:val="20"/>
              </w:rPr>
            </w:pPr>
            <w:r w:rsidRPr="007C66C3">
              <w:rPr>
                <w:sz w:val="20"/>
                <w:szCs w:val="20"/>
              </w:rPr>
              <w:t xml:space="preserve">Zákon je uverejnený na stránke </w:t>
            </w:r>
            <w:hyperlink r:id="rId56" w:history="1">
              <w:r w:rsidRPr="007C66C3">
                <w:rPr>
                  <w:sz w:val="20"/>
                  <w:szCs w:val="20"/>
                </w:rPr>
                <w:t>www.jaspi.justice.gov.sk</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Listom zo dňa 21.3.2013 bola začatá procedúra infringementu vo veci transpozičného deficitu vo vzťahu k smernici Európskeho parlamentu a Rady 2011/92/EÚ z 13. decembra 2011 o posudzovaní vplyvov určitých verejných a súkromných projektov na životné prostredie (smernica EIA).</w:t>
            </w:r>
          </w:p>
          <w:p w:rsidR="0005530E" w:rsidRPr="007C66C3" w:rsidRDefault="0005530E" w:rsidP="0005530E">
            <w:pPr>
              <w:rPr>
                <w:sz w:val="20"/>
                <w:szCs w:val="20"/>
              </w:rPr>
            </w:pPr>
            <w:r w:rsidRPr="007C66C3">
              <w:rPr>
                <w:sz w:val="20"/>
                <w:szCs w:val="20"/>
              </w:rPr>
              <w:t>Vo výzve sú uvedené ďalšie právne predpisy dotknuté potrebou úplnej a správnej transpozície smernice EIA, vrátane právnych predpisov, ku ktorým neboli oznámené opatrenia na transpozíciu (zákony upravujúce práva a povinnosti dotknutých orgánov, navrhovateľov a verejnosti a zákony upravujúce povoľovacie konanie). Zoznam zákonov je uvedený vo formálnom oznámení EK adresovanej ministrovi zahraničných vecí a európskych záležitostí SR.</w:t>
            </w:r>
          </w:p>
          <w:p w:rsidR="0005530E" w:rsidRPr="007C66C3" w:rsidRDefault="0005530E" w:rsidP="0005530E">
            <w:pPr>
              <w:rPr>
                <w:sz w:val="20"/>
                <w:szCs w:val="20"/>
              </w:rPr>
            </w:pPr>
            <w:r w:rsidRPr="007C66C3">
              <w:rPr>
                <w:sz w:val="20"/>
                <w:szCs w:val="20"/>
              </w:rPr>
              <w:t>Koordinácia s ostatnými rezortmi je na základe identifikovaných problémov kľúčová vzhľadom na prepojenie procesu posudzovania vplyvov s procesom povoľovania projektov a s prístupom verejnosti k spravodlivosti. Tieto oblasti sú pokryté legislatívou iných rezortov, najmä MDVRR SR (stavebný zákon, cestný zákon), MV SR (Správny poriadok), MS SR (Občiansky súdny poriadok).</w:t>
            </w:r>
          </w:p>
          <w:p w:rsidR="0005530E" w:rsidRPr="007C66C3" w:rsidRDefault="0005530E" w:rsidP="0005530E">
            <w:pPr>
              <w:rPr>
                <w:sz w:val="20"/>
                <w:szCs w:val="20"/>
              </w:rPr>
            </w:pPr>
            <w:r w:rsidRPr="007C66C3">
              <w:rPr>
                <w:sz w:val="20"/>
                <w:szCs w:val="20"/>
              </w:rPr>
              <w:t>Dňa 12.7.2013 bola zaslaná finálna odpoveď SR na formálne oznámenie EK, v ktorej SR deklaruje, že vykoná príslušné legislatívne úpravy a metodické usmernenia s cieľom odstrániť uvádzaný transpozičný deficit najneskôr v čase, kedy bude mať za povinnosť transponovať v súčasnosti pripravovanú novelu smernice EIA, ktorá predstavuje závažné zmeny voči súčasnému zneniu smernice EIA, t.j. dva a pol roka.</w:t>
            </w:r>
          </w:p>
          <w:p w:rsidR="0005530E" w:rsidRPr="007C66C3" w:rsidRDefault="0005530E" w:rsidP="0005530E">
            <w:pPr>
              <w:rPr>
                <w:sz w:val="20"/>
                <w:szCs w:val="20"/>
              </w:rPr>
            </w:pPr>
          </w:p>
          <w:p w:rsidR="0005530E" w:rsidRPr="007C66C3" w:rsidRDefault="0005530E" w:rsidP="0005530E">
            <w:pPr>
              <w:contextualSpacing/>
              <w:rPr>
                <w:sz w:val="20"/>
                <w:szCs w:val="20"/>
              </w:rPr>
            </w:pPr>
            <w:r w:rsidRPr="007C66C3">
              <w:rPr>
                <w:sz w:val="20"/>
                <w:szCs w:val="20"/>
              </w:rPr>
              <w:t xml:space="preserve">Príprava príslušných legislatívnych úprav na úrovni rezortu prebiehala v nasledovných krokoch: </w:t>
            </w:r>
          </w:p>
          <w:p w:rsidR="0005530E" w:rsidRPr="007B197D" w:rsidRDefault="0005530E" w:rsidP="00CE203B">
            <w:pPr>
              <w:pStyle w:val="Odsekzoznamu"/>
              <w:numPr>
                <w:ilvl w:val="0"/>
                <w:numId w:val="394"/>
              </w:numPr>
              <w:ind w:left="175" w:hanging="141"/>
              <w:rPr>
                <w:sz w:val="20"/>
                <w:szCs w:val="20"/>
              </w:rPr>
            </w:pPr>
            <w:r w:rsidRPr="007B197D">
              <w:rPr>
                <w:sz w:val="20"/>
                <w:szCs w:val="20"/>
              </w:rPr>
              <w:t>dňa 5.12.2013 technické konzultácie k prvému návrhu paragrafového znenia so zástupcami DG Environment,</w:t>
            </w:r>
          </w:p>
          <w:p w:rsidR="0005530E" w:rsidRPr="007B197D" w:rsidRDefault="0005530E" w:rsidP="00CE203B">
            <w:pPr>
              <w:pStyle w:val="Odsekzoznamu"/>
              <w:numPr>
                <w:ilvl w:val="0"/>
                <w:numId w:val="394"/>
              </w:numPr>
              <w:ind w:left="175" w:hanging="141"/>
              <w:rPr>
                <w:sz w:val="20"/>
                <w:szCs w:val="20"/>
              </w:rPr>
            </w:pPr>
            <w:r w:rsidRPr="007B197D">
              <w:rPr>
                <w:sz w:val="20"/>
                <w:szCs w:val="20"/>
              </w:rPr>
              <w:t>od 17.1.2014 do 6.2.2014 medzirezortné pripomienkové konanie návrhu zákona, ktorým sa mení zákon č. 24/2006 Z. z. o posudzovaní vplyvov na životné prostredie a o zmene a doplnení niektorých zákonov v znení neskorších predpisov a o zmene a doplnení niektorých zákonov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v oblasti odbornej prípravy a informovania zamestnancov zapojených do vykonávania smerníc EIA a SEA.</w:t>
            </w:r>
          </w:p>
        </w:tc>
        <w:tc>
          <w:tcPr>
            <w:tcW w:w="992" w:type="dxa"/>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05530E">
            <w:pPr>
              <w:rPr>
                <w:sz w:val="20"/>
                <w:szCs w:val="20"/>
              </w:rPr>
            </w:pPr>
            <w:r w:rsidRPr="007C66C3">
              <w:rPr>
                <w:sz w:val="20"/>
                <w:szCs w:val="20"/>
              </w:rPr>
              <w:t>Stratégia školenia a informovania zamestnancov zapojených do vykonávania smerníc EIA a SEA, vrátane návrhu opatrení na jej realizáciu schválená rokovaním 7. porady vedenia MŽP SR, ktorá sa konala dňa 7.3.2013.</w:t>
            </w: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954688" w:rsidP="0005530E">
            <w:pPr>
              <w:rPr>
                <w:sz w:val="20"/>
                <w:szCs w:val="20"/>
              </w:rPr>
            </w:pPr>
            <w:hyperlink r:id="rId57" w:history="1">
              <w:r w:rsidR="0005530E" w:rsidRPr="007C66C3">
                <w:rPr>
                  <w:color w:val="0000FF"/>
                  <w:sz w:val="20"/>
                  <w:szCs w:val="20"/>
                  <w:u w:val="single"/>
                </w:rPr>
                <w:t>http://www.sazp.sk/public/index/go.php?id=81&amp;prm3=686</w:t>
              </w:r>
            </w:hyperlink>
            <w:r w:rsidR="0005530E" w:rsidRPr="007C66C3">
              <w:rPr>
                <w:sz w:val="20"/>
                <w:szCs w:val="20"/>
              </w:rPr>
              <w:t xml:space="preserve"> </w:t>
            </w: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 xml:space="preserve">Cieľom Stratégie je zabezpečiť odbornú prípravu zamestnancov participujúcich na procesoch EIA a SEA.  </w:t>
            </w:r>
          </w:p>
          <w:p w:rsidR="0005530E" w:rsidRPr="007C66C3" w:rsidRDefault="0005530E" w:rsidP="0005530E">
            <w:pPr>
              <w:rPr>
                <w:sz w:val="20"/>
                <w:szCs w:val="20"/>
              </w:rPr>
            </w:pPr>
            <w:r w:rsidRPr="007C66C3">
              <w:rPr>
                <w:sz w:val="20"/>
                <w:szCs w:val="20"/>
              </w:rPr>
              <w:t>Odborná príprava zamestnancov participujúcich na procesoch EIA a SEA je viazaná na zamestnancov rezortu životného prostredia, MH SR, MDVRR SR, MPRV SR, MZ SR, MŠVVŠ SR, MV SR, MO SR a Úradu jadrového dozoru SR, obce a</w:t>
            </w:r>
            <w:r w:rsidRPr="007C66C3">
              <w:rPr>
                <w:sz w:val="20"/>
                <w:szCs w:val="20"/>
              </w:rPr>
              <w:lastRenderedPageBreak/>
              <w:t xml:space="preserve"> odbornú verejnosť. Samotné vzdelávanie bude zabezpečované najmä prostredníctvom prednášok, workshopov, seminárov a konferencií.  S ohľadom na skutočnosť, že bola začatá procedúra infringementu vo veci transpozičného deficitu vo vzťahu k smernici Európskeho parlamentu a Rady 2011/92/EÚ bude potrebné vykonať aktualizáciu Stratégie školení, ktorá bude reflektovať na potrebu metodického usmernenia v „prechodnom“ období (do schválenia a nadobudnutia účinnosti príslušných legislatívnych úprav) a na príslušné legislatívne úpravy.</w:t>
            </w:r>
          </w:p>
          <w:p w:rsidR="0005530E" w:rsidRPr="007C66C3" w:rsidRDefault="0005530E" w:rsidP="0005530E">
            <w:pPr>
              <w:rPr>
                <w:sz w:val="20"/>
                <w:szCs w:val="20"/>
              </w:rPr>
            </w:pPr>
            <w:r w:rsidRPr="007C66C3">
              <w:rPr>
                <w:sz w:val="20"/>
                <w:szCs w:val="20"/>
              </w:rPr>
              <w:t>Z plánovaných aktivít podľa schválenej Stratégie sa zrealizovali tieto aktivity:</w:t>
            </w:r>
          </w:p>
          <w:p w:rsidR="0005530E" w:rsidRPr="007C66C3" w:rsidRDefault="0005530E" w:rsidP="0005530E">
            <w:pPr>
              <w:rPr>
                <w:sz w:val="20"/>
                <w:szCs w:val="20"/>
              </w:rPr>
            </w:pPr>
            <w:r w:rsidRPr="007C66C3">
              <w:rPr>
                <w:sz w:val="20"/>
                <w:szCs w:val="20"/>
              </w:rPr>
              <w:t xml:space="preserve">- dňa 24.10.2013 workshop v spolupráci s MDVRR SR zameraný na zmeny v projektoch, </w:t>
            </w:r>
          </w:p>
          <w:p w:rsidR="0005530E" w:rsidRPr="007C66C3" w:rsidRDefault="0005530E" w:rsidP="0005530E">
            <w:pPr>
              <w:rPr>
                <w:sz w:val="20"/>
                <w:szCs w:val="20"/>
              </w:rPr>
            </w:pPr>
            <w:r w:rsidRPr="007C66C3">
              <w:rPr>
                <w:sz w:val="20"/>
                <w:szCs w:val="20"/>
              </w:rPr>
              <w:t>- pravidelné školenie zamestnancov okresných úradov so zameraním na výkon štátnej správy v oblasti posudzovania vplyvov na životné prostredie:</w:t>
            </w:r>
          </w:p>
          <w:p w:rsidR="0005530E" w:rsidRPr="007C66C3" w:rsidRDefault="0005530E" w:rsidP="0005530E">
            <w:pPr>
              <w:rPr>
                <w:sz w:val="20"/>
                <w:szCs w:val="20"/>
              </w:rPr>
            </w:pPr>
            <w:r w:rsidRPr="007C66C3">
              <w:rPr>
                <w:sz w:val="20"/>
                <w:szCs w:val="20"/>
              </w:rPr>
              <w:t>- v rámci Prešovského a Košického kraja dňa 29.10.2013,</w:t>
            </w:r>
          </w:p>
          <w:p w:rsidR="0005530E" w:rsidRPr="007C66C3" w:rsidRDefault="0005530E" w:rsidP="0005530E">
            <w:pPr>
              <w:rPr>
                <w:sz w:val="20"/>
                <w:szCs w:val="20"/>
              </w:rPr>
            </w:pPr>
            <w:r w:rsidRPr="007C66C3">
              <w:rPr>
                <w:sz w:val="20"/>
                <w:szCs w:val="20"/>
              </w:rPr>
              <w:t>- Banskobystrického, Žilinského a Trenčianskeho kraja dňa 06.11.2013,</w:t>
            </w:r>
          </w:p>
          <w:p w:rsidR="0005530E" w:rsidRPr="007C66C3" w:rsidRDefault="0005530E" w:rsidP="0005530E">
            <w:pPr>
              <w:rPr>
                <w:sz w:val="20"/>
                <w:szCs w:val="20"/>
              </w:rPr>
            </w:pPr>
            <w:r w:rsidRPr="007C66C3">
              <w:rPr>
                <w:sz w:val="20"/>
                <w:szCs w:val="20"/>
              </w:rPr>
              <w:t xml:space="preserve">- Nitrianskeho, Trnavského a Bratislavského kraja dňa 13.11.2013, </w:t>
            </w:r>
          </w:p>
          <w:p w:rsidR="0005530E" w:rsidRPr="007C66C3" w:rsidRDefault="0005530E" w:rsidP="0005530E">
            <w:pPr>
              <w:rPr>
                <w:sz w:val="20"/>
                <w:szCs w:val="20"/>
              </w:rPr>
            </w:pPr>
            <w:r w:rsidRPr="007C66C3">
              <w:rPr>
                <w:sz w:val="20"/>
                <w:szCs w:val="20"/>
              </w:rPr>
              <w:t xml:space="preserve">- dňa 3.12. 2013 Záverečná konferencia projektu e-MAT "Vývoj nástrojov manažmentu v rámci posudzovania vplyvov na životné prostredie v hraničných regiónoch medzi Rakúskom a Slovenskom", </w:t>
            </w:r>
          </w:p>
          <w:p w:rsidR="0005530E" w:rsidRPr="007C66C3" w:rsidRDefault="0005530E" w:rsidP="0005530E">
            <w:pPr>
              <w:rPr>
                <w:sz w:val="20"/>
                <w:szCs w:val="20"/>
              </w:rPr>
            </w:pPr>
            <w:r w:rsidRPr="007C66C3">
              <w:rPr>
                <w:sz w:val="20"/>
                <w:szCs w:val="20"/>
              </w:rPr>
              <w:t>- v dňoch 10.-11.12.2013 školenie fyzických a právnických osôb pre získanie odbornej spôsobilosti v oblasti posudzovania vplyvov na životné prostredie,- dňa 17.12.2013 preverenie znalostí fyzických a právnických osôb za účelom získania odbornej spôsobilosti v oblasti posudzovania vplyvov na životné prostredie.</w:t>
            </w:r>
          </w:p>
          <w:p w:rsidR="0005530E" w:rsidRPr="007C66C3" w:rsidRDefault="0005530E" w:rsidP="0005530E">
            <w:pPr>
              <w:rPr>
                <w:sz w:val="20"/>
                <w:szCs w:val="20"/>
              </w:rPr>
            </w:pPr>
            <w:r w:rsidRPr="007C66C3">
              <w:rPr>
                <w:sz w:val="20"/>
                <w:szCs w:val="20"/>
              </w:rPr>
              <w:t>Odbor environmentálneho posudzovania zabezpečuje metodické usmernenie aj v súčasnosti, t.j. priebežne pre prebiehajúce procesy posudzovania, tak na svojej úrovni ako aj na úrovni ostaných príslušných orgánov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top w:val="single" w:sz="2" w:space="0" w:color="auto"/>
              <w:bottom w:val="single" w:sz="12" w:space="0" w:color="auto"/>
            </w:tcBorders>
          </w:tcPr>
          <w:p w:rsidR="0005530E" w:rsidRPr="007C66C3" w:rsidRDefault="0005530E" w:rsidP="0005530E">
            <w:pPr>
              <w:jc w:val="left"/>
              <w:rPr>
                <w:sz w:val="20"/>
                <w:szCs w:val="20"/>
              </w:rPr>
            </w:pPr>
            <w:r w:rsidRPr="007C66C3">
              <w:rPr>
                <w:sz w:val="20"/>
                <w:szCs w:val="20"/>
              </w:rPr>
              <w:t>Opatrenia na zabezpečenie dostatočnej administratívnej kapacity.</w:t>
            </w:r>
          </w:p>
        </w:tc>
        <w:tc>
          <w:tcPr>
            <w:tcW w:w="992" w:type="dxa"/>
            <w:tcBorders>
              <w:bottom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Borders>
              <w:bottom w:val="single" w:sz="12" w:space="0" w:color="auto"/>
            </w:tcBorders>
          </w:tcPr>
          <w:p w:rsidR="0005530E" w:rsidRPr="007C66C3" w:rsidRDefault="0005530E" w:rsidP="0005530E">
            <w:pPr>
              <w:rPr>
                <w:sz w:val="20"/>
                <w:szCs w:val="20"/>
              </w:rPr>
            </w:pPr>
            <w:r w:rsidRPr="007C66C3">
              <w:rPr>
                <w:sz w:val="20"/>
                <w:szCs w:val="20"/>
              </w:rPr>
              <w:t>Analýza administratívnych kapacít v oblasti posudzovania vplyvov na životné prostredie (vykonávania smerníc EIA a SEA), vrátane návrhu opatrení na zabezpečenie ich dostatočného stavu schválená rokovaním 3. porady vedenia MŽP SR, ktorá sa konala dňa 24.1.2013.</w:t>
            </w:r>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r w:rsidRPr="007C66C3">
              <w:rPr>
                <w:sz w:val="20"/>
                <w:szCs w:val="20"/>
              </w:rPr>
              <w:t xml:space="preserve">Záver Analýzy poukazuje na skutočnosť, že súčasný stav administratívnych kapacít v oblasti posudzovania vplyvov na životné prostredie je dostatočný. </w:t>
            </w:r>
          </w:p>
          <w:p w:rsidR="0005530E" w:rsidRPr="007C66C3" w:rsidRDefault="0005530E" w:rsidP="0005530E">
            <w:pPr>
              <w:rPr>
                <w:sz w:val="20"/>
                <w:szCs w:val="20"/>
              </w:rPr>
            </w:pPr>
          </w:p>
        </w:tc>
      </w:tr>
      <w:tr w:rsidR="0005530E" w:rsidRPr="007C66C3" w:rsidTr="007B197D">
        <w:tblPrEx>
          <w:tblBorders>
            <w:top w:val="single" w:sz="2" w:space="0" w:color="auto"/>
            <w:left w:val="single" w:sz="2" w:space="0" w:color="auto"/>
            <w:bottom w:val="single" w:sz="2" w:space="0" w:color="auto"/>
            <w:right w:val="single" w:sz="2" w:space="0" w:color="auto"/>
          </w:tblBorders>
        </w:tblPrEx>
        <w:trPr>
          <w:trHeight w:val="2215"/>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7. Štatistické systémy a ukazovatele výsledkov</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štatistického základu potrebného na uskutočnenie hodnotení pre</w:t>
            </w:r>
            <w:r w:rsidRPr="007C66C3">
              <w:rPr>
                <w:sz w:val="20"/>
                <w:szCs w:val="20"/>
              </w:rPr>
              <w:lastRenderedPageBreak/>
              <w:t xml:space="preserve"> posúdenie účinnosti a vplyvu programov. </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systému ukazovateľov výsledkov nevyhnutných pre výber opatrení, ktoré čo najúčinnejšie prispievajú k dosiahnutiu želaných výsledkov, pre monitorovanie pokroku pri dosahovaní výsledkov a vykonanie posúdenia vplyvu.</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2410" w:type="dxa"/>
            <w:tcBorders>
              <w:top w:val="single" w:sz="12" w:space="0" w:color="auto"/>
              <w:bottom w:val="single" w:sz="8" w:space="0" w:color="auto"/>
            </w:tcBorders>
          </w:tcPr>
          <w:p w:rsidR="0005530E" w:rsidRPr="007C66C3" w:rsidRDefault="0005530E" w:rsidP="007B197D">
            <w:pPr>
              <w:jc w:val="left"/>
              <w:rPr>
                <w:sz w:val="20"/>
                <w:szCs w:val="20"/>
              </w:rPr>
            </w:pPr>
            <w:r w:rsidRPr="007C66C3">
              <w:rPr>
                <w:sz w:val="20"/>
                <w:szCs w:val="20"/>
              </w:rPr>
              <w:t>Zavedené sú opatrenia na zabezpečenie včasného zhromaždenia a konsolidácie štatistických údajov s týmito prvkami:</w:t>
            </w:r>
          </w:p>
          <w:p w:rsidR="0005530E" w:rsidRPr="007B197D" w:rsidRDefault="0005530E" w:rsidP="00CE203B">
            <w:pPr>
              <w:pStyle w:val="Odsekzoznamu"/>
              <w:numPr>
                <w:ilvl w:val="0"/>
                <w:numId w:val="394"/>
              </w:numPr>
              <w:ind w:left="176" w:hanging="142"/>
              <w:jc w:val="left"/>
              <w:rPr>
                <w:sz w:val="20"/>
                <w:szCs w:val="20"/>
              </w:rPr>
            </w:pPr>
            <w:r w:rsidRPr="007B197D">
              <w:rPr>
                <w:sz w:val="20"/>
                <w:szCs w:val="20"/>
              </w:rPr>
              <w:t>identifikácia zdrojov a mechanizmov na zaručenie validácie štatistických údajov,</w:t>
            </w:r>
          </w:p>
          <w:p w:rsidR="0005530E" w:rsidRPr="007B197D" w:rsidRDefault="007B197D" w:rsidP="00CE203B">
            <w:pPr>
              <w:pStyle w:val="Odsekzoznamu"/>
              <w:numPr>
                <w:ilvl w:val="0"/>
                <w:numId w:val="395"/>
              </w:numPr>
              <w:ind w:left="176" w:hanging="142"/>
              <w:jc w:val="left"/>
              <w:rPr>
                <w:sz w:val="20"/>
                <w:szCs w:val="20"/>
              </w:rPr>
            </w:pPr>
            <w:r>
              <w:rPr>
                <w:sz w:val="20"/>
                <w:szCs w:val="20"/>
              </w:rPr>
              <w:t>-</w:t>
            </w:r>
            <w:r w:rsidR="0005530E" w:rsidRPr="007B197D">
              <w:rPr>
                <w:sz w:val="20"/>
                <w:szCs w:val="20"/>
              </w:rPr>
              <w:t>opatrenia na uverejnenie</w:t>
            </w:r>
            <w:r w:rsidR="0005530E" w:rsidRPr="007B197D">
              <w:rPr>
                <w:sz w:val="20"/>
                <w:szCs w:val="20"/>
              </w:rPr>
              <w:lastRenderedPageBreak/>
              <w:t xml:space="preserve"> konsolidovaných údajov a ich sprístupnenie verejnosti.</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tc>
        <w:tc>
          <w:tcPr>
            <w:tcW w:w="3119" w:type="dxa"/>
            <w:tcBorders>
              <w:top w:val="single" w:sz="12" w:space="0" w:color="auto"/>
            </w:tcBorders>
          </w:tcPr>
          <w:p w:rsidR="0005530E" w:rsidRPr="007C66C3" w:rsidRDefault="0005530E" w:rsidP="007B197D">
            <w:pPr>
              <w:jc w:val="left"/>
              <w:rPr>
                <w:sz w:val="20"/>
                <w:szCs w:val="20"/>
              </w:rPr>
            </w:pPr>
            <w:r w:rsidRPr="007C66C3">
              <w:rPr>
                <w:sz w:val="20"/>
                <w:szCs w:val="20"/>
              </w:rPr>
              <w:t xml:space="preserve">V zmysle  </w:t>
            </w:r>
            <w:r w:rsidRPr="007C66C3">
              <w:rPr>
                <w:i/>
                <w:sz w:val="20"/>
                <w:szCs w:val="20"/>
              </w:rPr>
              <w:t>návrhu Usmernenia CKO k tvorbe merateľných ukazovateľov na programovej a projektovej úrovni</w:t>
            </w:r>
            <w:r w:rsidRPr="007C66C3">
              <w:rPr>
                <w:sz w:val="20"/>
                <w:szCs w:val="20"/>
              </w:rPr>
              <w:t>, ktoré bolo prezentované na 4. zasadnutí pracovnej skupiny k ex-ante kondicionalite štatistické systémy a ukazovatele výsledku, každý subjekt zodpovedný za prípravu operačných programov zabezpečí, aby v súvislosti s vypracovaním návrhu OP bol</w:t>
            </w:r>
            <w:r w:rsidRPr="007C66C3">
              <w:rPr>
                <w:sz w:val="20"/>
                <w:szCs w:val="20"/>
              </w:rPr>
              <w:lastRenderedPageBreak/>
              <w:t xml:space="preserve"> vypracovaný  samostatný dokument obsahujúci opis systémov monitorovania a hodnotenia na úrovni príslušného OP, ktorý bude obsahovať:</w:t>
            </w:r>
          </w:p>
          <w:p w:rsidR="0005530E" w:rsidRPr="007C66C3" w:rsidRDefault="0005530E" w:rsidP="007B197D">
            <w:pPr>
              <w:jc w:val="left"/>
              <w:rPr>
                <w:sz w:val="20"/>
                <w:szCs w:val="20"/>
              </w:rPr>
            </w:pPr>
            <w:r w:rsidRPr="007C66C3">
              <w:rPr>
                <w:sz w:val="20"/>
                <w:szCs w:val="20"/>
              </w:rPr>
              <w:t>1.Definovanie ukazovateľov, ich zber a monitorovanie: identifikáciu relevantných prioritných osí operačného programu, zodpovedajúcich výstupových a výsledkových ukazovateľov, pri každom ukazovateli jeho definíciu a metódu výpočtu, mernú jednotku, východiskovú (v prípade merateľných ukazovateľov výsledku) a cieľovú hodnotu a rovnako aj zdroj, z ktorého budú čerpané údaje pre účely monitorovania jednotlivých ukazovateľov a periodicitu ich monitorovania.</w:t>
            </w:r>
          </w:p>
          <w:p w:rsidR="0005530E" w:rsidRPr="007C66C3" w:rsidRDefault="0005530E" w:rsidP="007B197D">
            <w:pPr>
              <w:jc w:val="left"/>
              <w:rPr>
                <w:sz w:val="20"/>
                <w:szCs w:val="20"/>
              </w:rPr>
            </w:pPr>
            <w:r w:rsidRPr="007C66C3">
              <w:rPr>
                <w:sz w:val="20"/>
                <w:szCs w:val="20"/>
              </w:rPr>
              <w:t>2. Definovanie výkonnostného rámca: zdôvodnenie výberu ukazovateľov (definovaných v časti 1)  do výkonnostného rámca, stanovenie míľnikov a cieľových hodnôt, popis/výpočet stanovenia míľnikov a cieľových hodnôt (exaktné výpočty, použité metódy).</w:t>
            </w:r>
          </w:p>
          <w:p w:rsidR="0005530E" w:rsidRPr="007C66C3" w:rsidRDefault="0005530E" w:rsidP="007B197D">
            <w:pPr>
              <w:jc w:val="left"/>
              <w:rPr>
                <w:sz w:val="20"/>
                <w:szCs w:val="20"/>
              </w:rPr>
            </w:pPr>
            <w:r w:rsidRPr="007C66C3">
              <w:rPr>
                <w:sz w:val="20"/>
                <w:szCs w:val="20"/>
              </w:rPr>
              <w:t>3. Definovanie údajov potrebných pre účely hodnotenia :  definovanie</w:t>
            </w:r>
            <w:r w:rsidRPr="007C66C3">
              <w:rPr>
                <w:sz w:val="20"/>
                <w:szCs w:val="20"/>
              </w:rPr>
              <w:lastRenderedPageBreak/>
              <w:t xml:space="preserve"> zamerania hodnotenia,  identifikácia predpokladanej metódy hodnotenia (kvalitatívna/kvantitatívna), identifikácia dát a údajov potrebných pre účely hodnotenia, spôsob ich zberu, archivácia, Uvedená časť bude rovnako obsahovať informáciu o skutočnosti, či dáta podliehajú ochrane citlivých údajov a spôsob zabezpečenia ochrany citlivých údajov.</w:t>
            </w:r>
          </w:p>
          <w:p w:rsidR="0005530E" w:rsidRPr="007C66C3" w:rsidRDefault="0005530E" w:rsidP="007B197D">
            <w:pPr>
              <w:jc w:val="left"/>
              <w:rPr>
                <w:sz w:val="20"/>
                <w:szCs w:val="20"/>
                <w:lang w:eastAsia="cs-CZ"/>
              </w:rPr>
            </w:pPr>
            <w:r w:rsidRPr="007C66C3">
              <w:rPr>
                <w:sz w:val="20"/>
                <w:szCs w:val="20"/>
                <w:lang w:eastAsia="cs-CZ"/>
              </w:rPr>
              <w:t>CKO pripravilo návrh metodického pokynu pre riadiace orgány k výkonnostnej rezerve a výkonnostnému rámcu. Cieľom metodického pokynu je stanoviť základné pravidlá pre určenie výkonnostnej rezervy a fungovanie výkonnostného rámca v rámci EŠIF v programovom období 2014 – 2020 v podmienkach SR s priemetom na všetky operačné programy. Zároveň sa prostredníctvom metodického pokynu zabezpečí súlad pri nastavení pravidiel výkonnostného rámca naprieč OP.</w:t>
            </w:r>
          </w:p>
        </w:tc>
        <w:tc>
          <w:tcPr>
            <w:tcW w:w="4265" w:type="dxa"/>
            <w:gridSpan w:val="2"/>
            <w:vMerge w:val="restart"/>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súvislosti so zabezpečením koordinačnej činnosti vo vzťahu k splneniu predmetných kritérií ex-ante kondicionality bola zo strany CKO poskytnutá v prípravnej fáze jednotlivým subjektom možnosť zabezpečenia nezávislej externej expertízy, ktorá má napomôcť pri definovaní relevantných ukazovateľov výsledku a to overením, či jednotlivé ukazovatele výsledku priradené k zadefinovaným špecifickým cieľom predstavujú adekvátny spôsob merania dosahovania zadefinovaného špecifického cieľa a</w:t>
            </w:r>
            <w:r w:rsidRPr="007C66C3">
              <w:rPr>
                <w:sz w:val="20"/>
                <w:szCs w:val="20"/>
              </w:rPr>
              <w:lastRenderedPageBreak/>
              <w:t xml:space="preserve"> tiež či navrhovaný zdroj informácií pre monitorovanie daného ukazovateľa je relevantný a dostačujúci pre jeho adekvátne posúdenie. Uvedená možnosť pre jednotlivé subjekty v procese prípravy operačných programov má zabezpečiť, spolu s výsledkami ex ante hodnotenia, zvýšenie miery uistenia o vhodnosti nastavenia systému merateľných ukazovateľov výsledku.</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3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jc w:val="center"/>
              <w:rPr>
                <w:sz w:val="20"/>
                <w:szCs w:val="20"/>
              </w:rPr>
            </w:pPr>
          </w:p>
        </w:tc>
        <w:tc>
          <w:tcPr>
            <w:tcW w:w="2410" w:type="dxa"/>
            <w:tcBorders>
              <w:top w:val="single" w:sz="8" w:space="0" w:color="auto"/>
              <w:bottom w:val="single" w:sz="8" w:space="0" w:color="auto"/>
            </w:tcBorders>
          </w:tcPr>
          <w:p w:rsidR="0005530E" w:rsidRPr="007C66C3" w:rsidRDefault="0005530E" w:rsidP="007B197D">
            <w:pPr>
              <w:jc w:val="left"/>
              <w:rPr>
                <w:sz w:val="20"/>
                <w:szCs w:val="20"/>
              </w:rPr>
            </w:pPr>
            <w:r w:rsidRPr="007C66C3">
              <w:rPr>
                <w:sz w:val="20"/>
                <w:szCs w:val="20"/>
              </w:rPr>
              <w:t>Účinný systém ukazovateľov výsledkov vrátane:</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výberu ukazovateľov výsledkov pre každý program poskytujúcich informácie o tom, čo motivuje výber politických opatrení financovaných programom,</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stanovenia cieľov týchto ukazovateľov,</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súladu každého ukazovateľa s týmito náležitosťami: odolnosť a štatistická validácia, jasný normatívny výklad, citlivosť voči politike a včasné zhromažďovanie údajov.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7B197D">
            <w:pPr>
              <w:rPr>
                <w:sz w:val="20"/>
                <w:szCs w:val="20"/>
                <w:lang w:eastAsia="cs-CZ"/>
              </w:rPr>
            </w:pPr>
            <w:r w:rsidRPr="007C66C3">
              <w:rPr>
                <w:sz w:val="20"/>
                <w:szCs w:val="20"/>
                <w:lang w:eastAsia="cs-CZ"/>
              </w:rPr>
              <w:t>CKO v súvislosti so zabezpečením maximálnej informovanosti subjektov zodpovedných za prípravu systému ukazovateľov poskytuje metodickú a informačnú pomoc vo forme zriadenej pracovnej skupiny. Tieto aktivity plánuje rozšíriť vzhľadom na zabezpečenie čo najväčšej miery a súladu postupov zorganizovaním širšieho pracovného stretnutia za účasti zodpovedných subjektov. Toto stretnutie sa uskutočnilo dňa 16.12.2013, pričom bol relevantným subjektom predstavený  návrh metodického usmernenia popisujúceho jednotné postupy pri tvorbe systému ukazovateľov.</w:t>
            </w:r>
          </w:p>
        </w:tc>
        <w:tc>
          <w:tcPr>
            <w:tcW w:w="4265" w:type="dxa"/>
            <w:gridSpan w:val="2"/>
            <w:vMerge/>
            <w:tcBorders>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843"/>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jc w:val="center"/>
              <w:rPr>
                <w:sz w:val="20"/>
                <w:szCs w:val="20"/>
              </w:rPr>
            </w:pPr>
          </w:p>
        </w:tc>
        <w:tc>
          <w:tcPr>
            <w:tcW w:w="2410" w:type="dxa"/>
            <w:tcBorders>
              <w:top w:val="single" w:sz="8" w:space="0" w:color="auto"/>
            </w:tcBorders>
          </w:tcPr>
          <w:p w:rsidR="0005530E" w:rsidRPr="007C66C3" w:rsidRDefault="0005530E" w:rsidP="0005530E">
            <w:pPr>
              <w:rPr>
                <w:sz w:val="20"/>
                <w:szCs w:val="20"/>
              </w:rPr>
            </w:pPr>
            <w:r w:rsidRPr="007C66C3">
              <w:rPr>
                <w:sz w:val="20"/>
                <w:szCs w:val="20"/>
              </w:rPr>
              <w:t>Postupy zavedené na zaručenie toho, aby všetky operácie financované z programu prijali účinný systém ukazovateľov</w:t>
            </w:r>
          </w:p>
        </w:tc>
        <w:tc>
          <w:tcPr>
            <w:tcW w:w="992" w:type="dxa"/>
          </w:tcPr>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7B197D">
            <w:pPr>
              <w:rPr>
                <w:sz w:val="20"/>
                <w:szCs w:val="20"/>
                <w:lang w:eastAsia="cs-CZ"/>
              </w:rPr>
            </w:pPr>
            <w:r w:rsidRPr="007C66C3">
              <w:rPr>
                <w:sz w:val="20"/>
                <w:szCs w:val="20"/>
                <w:lang w:eastAsia="cs-CZ"/>
              </w:rPr>
              <w:t xml:space="preserve">CKO predstavilo </w:t>
            </w:r>
            <w:r w:rsidRPr="007C66C3">
              <w:rPr>
                <w:i/>
                <w:sz w:val="20"/>
                <w:szCs w:val="20"/>
                <w:lang w:eastAsia="cs-CZ"/>
              </w:rPr>
              <w:t>návrhu Usmernenia CKO k tvorbe merateľných ukazovateľov na programovej a projektovej úrovni</w:t>
            </w:r>
            <w:r w:rsidRPr="007C66C3">
              <w:rPr>
                <w:sz w:val="20"/>
                <w:szCs w:val="20"/>
                <w:lang w:eastAsia="cs-CZ"/>
              </w:rPr>
              <w:t>. Stanovuje pravidlá a postupy pre nastavenie efektívneho systému ukazovateľov na úrovni financovaných projektov, ktorý má</w:t>
            </w:r>
            <w:r w:rsidRPr="007C66C3">
              <w:rPr>
                <w:sz w:val="20"/>
                <w:szCs w:val="20"/>
                <w:lang w:eastAsia="cs-CZ"/>
              </w:rPr>
              <w:lastRenderedPageBreak/>
              <w:t xml:space="preserve"> zabezpečiť prepojenie na úroveň programu a viesť k nastaveniu účinného systému projektových ukazovateľov na národnej úrovni.</w:t>
            </w:r>
          </w:p>
        </w:tc>
        <w:tc>
          <w:tcPr>
            <w:tcW w:w="4265" w:type="dxa"/>
            <w:gridSpan w:val="2"/>
            <w:vMerge/>
            <w:tcBorders>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12"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Before w:val="1"/>
          <w:wBefore w:w="1799" w:type="dxa"/>
          <w:trHeight w:val="100"/>
        </w:trPr>
        <w:tc>
          <w:tcPr>
            <w:tcW w:w="12531" w:type="dxa"/>
            <w:gridSpan w:val="7"/>
            <w:tcBorders>
              <w:top w:val="single" w:sz="12" w:space="0" w:color="auto"/>
            </w:tcBorders>
          </w:tcPr>
          <w:p w:rsidR="0005530E" w:rsidRPr="007C66C3" w:rsidRDefault="0005530E" w:rsidP="0005530E">
            <w:pPr>
              <w:spacing w:line="276" w:lineRule="auto"/>
              <w:contextualSpacing/>
              <w:rPr>
                <w:sz w:val="20"/>
                <w:szCs w:val="20"/>
              </w:rPr>
            </w:pPr>
          </w:p>
        </w:tc>
      </w:tr>
    </w:tbl>
    <w:p w:rsidR="0005530E" w:rsidRPr="00E43137" w:rsidRDefault="0005530E" w:rsidP="008676F9">
      <w:pPr>
        <w:spacing w:after="120"/>
        <w:rPr>
          <w:rFonts w:ascii="Calibri" w:hAnsi="Calibri"/>
          <w:szCs w:val="22"/>
        </w:rPr>
      </w:pPr>
    </w:p>
    <w:p w:rsidR="00E43137" w:rsidRPr="00E43137" w:rsidRDefault="00E43137" w:rsidP="008676F9">
      <w:pPr>
        <w:autoSpaceDE w:val="0"/>
        <w:autoSpaceDN w:val="0"/>
        <w:adjustRightInd w:val="0"/>
        <w:spacing w:after="120"/>
        <w:rPr>
          <w:rFonts w:ascii="Calibri" w:eastAsia="Calibri" w:hAnsi="Calibri"/>
          <w:b/>
          <w:bCs/>
          <w:lang w:eastAsia="en-US"/>
        </w:rPr>
      </w:pPr>
      <w:r w:rsidRPr="00E43137">
        <w:rPr>
          <w:rFonts w:ascii="Calibri" w:eastAsia="Calibri" w:hAnsi="Calibri"/>
          <w:b/>
          <w:bCs/>
          <w:lang w:eastAsia="en-US"/>
        </w:rPr>
        <w:t>Aplikovateľné  ex ante kondicionality spojené s prioritami:</w:t>
      </w:r>
    </w:p>
    <w:tbl>
      <w:tblPr>
        <w:tblW w:w="16230" w:type="dxa"/>
        <w:tblInd w:w="-1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1"/>
        <w:gridCol w:w="1843"/>
        <w:gridCol w:w="1134"/>
        <w:gridCol w:w="2409"/>
        <w:gridCol w:w="1134"/>
        <w:gridCol w:w="3828"/>
        <w:gridCol w:w="3921"/>
      </w:tblGrid>
      <w:tr w:rsidR="00807B64" w:rsidRPr="00E43137" w:rsidTr="007B197D">
        <w:trPr>
          <w:trHeight w:val="1002"/>
          <w:tblHeader/>
        </w:trPr>
        <w:tc>
          <w:tcPr>
            <w:tcW w:w="1961"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Ex ante kondicionalita</w:t>
            </w:r>
          </w:p>
        </w:tc>
        <w:tc>
          <w:tcPr>
            <w:tcW w:w="1843"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Priorita, na ktorú sa ex ante kondicionalita vzťahuje</w:t>
            </w:r>
          </w:p>
        </w:tc>
        <w:tc>
          <w:tcPr>
            <w:tcW w:w="1134" w:type="dxa"/>
            <w:shd w:val="clear" w:color="auto" w:fill="EEECE1"/>
          </w:tcPr>
          <w:p w:rsidR="00807B64" w:rsidRPr="00E43137" w:rsidRDefault="00807B64" w:rsidP="007B197D">
            <w:pPr>
              <w:jc w:val="center"/>
              <w:rPr>
                <w:rFonts w:ascii="Calibri" w:hAnsi="Calibri"/>
                <w:b/>
                <w:sz w:val="20"/>
                <w:szCs w:val="20"/>
              </w:rPr>
            </w:pPr>
            <w:r w:rsidRPr="00E43137">
              <w:rPr>
                <w:rFonts w:ascii="Calibri" w:hAnsi="Calibri"/>
                <w:b/>
                <w:sz w:val="20"/>
                <w:szCs w:val="20"/>
              </w:rPr>
              <w:t>Plnenie</w:t>
            </w:r>
          </w:p>
          <w:p w:rsidR="00807B64" w:rsidRPr="00E43137" w:rsidRDefault="00807B64" w:rsidP="007B197D">
            <w:pPr>
              <w:jc w:val="center"/>
              <w:rPr>
                <w:rFonts w:ascii="Calibri" w:hAnsi="Calibri"/>
                <w:b/>
                <w:sz w:val="20"/>
                <w:szCs w:val="20"/>
              </w:rPr>
            </w:pPr>
            <w:r w:rsidRPr="00E43137">
              <w:rPr>
                <w:rFonts w:ascii="Calibri" w:hAnsi="Calibri"/>
                <w:b/>
                <w:sz w:val="20"/>
                <w:szCs w:val="20"/>
              </w:rPr>
              <w:t>áno/ nie/ čiastočne</w:t>
            </w:r>
          </w:p>
        </w:tc>
        <w:tc>
          <w:tcPr>
            <w:tcW w:w="2409"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Kritérium</w:t>
            </w:r>
          </w:p>
        </w:tc>
        <w:tc>
          <w:tcPr>
            <w:tcW w:w="1134" w:type="dxa"/>
            <w:shd w:val="clear" w:color="auto" w:fill="EEECE1"/>
          </w:tcPr>
          <w:p w:rsidR="00807B64" w:rsidRPr="00E43137" w:rsidRDefault="00807B64" w:rsidP="007B197D">
            <w:pPr>
              <w:jc w:val="center"/>
              <w:rPr>
                <w:rFonts w:ascii="Calibri" w:hAnsi="Calibri"/>
                <w:b/>
                <w:sz w:val="20"/>
                <w:szCs w:val="20"/>
              </w:rPr>
            </w:pPr>
            <w:r w:rsidRPr="00E43137">
              <w:rPr>
                <w:rFonts w:ascii="Calibri" w:hAnsi="Calibri"/>
                <w:b/>
                <w:sz w:val="20"/>
                <w:szCs w:val="20"/>
              </w:rPr>
              <w:t>Plnenie kritéria</w:t>
            </w:r>
          </w:p>
          <w:p w:rsidR="00807B64" w:rsidRPr="00E43137" w:rsidRDefault="00807B64" w:rsidP="007B197D">
            <w:pPr>
              <w:jc w:val="center"/>
              <w:rPr>
                <w:rFonts w:ascii="Calibri" w:hAnsi="Calibri"/>
                <w:b/>
                <w:sz w:val="20"/>
                <w:szCs w:val="20"/>
              </w:rPr>
            </w:pPr>
            <w:r w:rsidRPr="00E43137">
              <w:rPr>
                <w:rFonts w:ascii="Calibri" w:hAnsi="Calibri"/>
                <w:b/>
                <w:sz w:val="20"/>
                <w:szCs w:val="20"/>
              </w:rPr>
              <w:t>áno/nie</w:t>
            </w:r>
          </w:p>
        </w:tc>
        <w:tc>
          <w:tcPr>
            <w:tcW w:w="3828"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Odkaz (ak splnené)</w:t>
            </w:r>
          </w:p>
          <w:p w:rsidR="00807B64" w:rsidRPr="00E43137" w:rsidRDefault="00807B64" w:rsidP="007B197D">
            <w:pPr>
              <w:jc w:val="left"/>
              <w:rPr>
                <w:rFonts w:ascii="Calibri" w:hAnsi="Calibri"/>
                <w:b/>
                <w:i/>
                <w:sz w:val="20"/>
                <w:szCs w:val="20"/>
              </w:rPr>
            </w:pPr>
            <w:r w:rsidRPr="00E43137">
              <w:rPr>
                <w:rFonts w:ascii="Calibri" w:hAnsi="Calibri"/>
                <w:b/>
                <w:i/>
                <w:sz w:val="20"/>
                <w:szCs w:val="20"/>
              </w:rPr>
              <w:t>Poznámka</w:t>
            </w:r>
          </w:p>
        </w:tc>
        <w:tc>
          <w:tcPr>
            <w:tcW w:w="3921"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Vysvetlenie (ak je vhodné)</w:t>
            </w:r>
          </w:p>
        </w:tc>
      </w:tr>
      <w:tr w:rsidR="00807B64" w:rsidRPr="00E43137" w:rsidTr="00807B64">
        <w:trPr>
          <w:trHeight w:val="457"/>
        </w:trPr>
        <w:tc>
          <w:tcPr>
            <w:tcW w:w="1961" w:type="dxa"/>
            <w:shd w:val="clear" w:color="auto" w:fill="auto"/>
          </w:tcPr>
          <w:p w:rsidR="00807B64" w:rsidRPr="00E43137" w:rsidRDefault="00807B64" w:rsidP="007B197D">
            <w:pPr>
              <w:jc w:val="left"/>
              <w:rPr>
                <w:rFonts w:ascii="Calibri" w:hAnsi="Calibri"/>
                <w:sz w:val="20"/>
                <w:szCs w:val="20"/>
              </w:rPr>
            </w:pPr>
            <w:r w:rsidRPr="00FA0F58">
              <w:rPr>
                <w:rFonts w:ascii="Calibri" w:hAnsi="Calibri"/>
                <w:sz w:val="20"/>
                <w:szCs w:val="20"/>
              </w:rPr>
              <w:t xml:space="preserve">3.1 Prevencia </w:t>
            </w:r>
            <w:r>
              <w:rPr>
                <w:rFonts w:ascii="Calibri" w:hAnsi="Calibri"/>
                <w:sz w:val="20"/>
                <w:szCs w:val="20"/>
              </w:rPr>
              <w:t xml:space="preserve">a riadenie </w:t>
            </w:r>
            <w:r w:rsidRPr="00FA0F58">
              <w:rPr>
                <w:rFonts w:ascii="Calibri" w:hAnsi="Calibri"/>
                <w:sz w:val="20"/>
                <w:szCs w:val="20"/>
              </w:rPr>
              <w:t>riz</w:t>
            </w:r>
            <w:r>
              <w:rPr>
                <w:rFonts w:ascii="Calibri" w:hAnsi="Calibri"/>
                <w:sz w:val="20"/>
                <w:szCs w:val="20"/>
              </w:rPr>
              <w:t>í</w:t>
            </w:r>
            <w:r w:rsidRPr="00FA0F58">
              <w:rPr>
                <w:rFonts w:ascii="Calibri" w:hAnsi="Calibri"/>
                <w:sz w:val="20"/>
                <w:szCs w:val="20"/>
              </w:rPr>
              <w:t xml:space="preserve">k: existencia národných </w:t>
            </w:r>
            <w:r>
              <w:rPr>
                <w:rFonts w:ascii="Calibri" w:hAnsi="Calibri"/>
                <w:sz w:val="20"/>
                <w:szCs w:val="20"/>
              </w:rPr>
              <w:t xml:space="preserve">alebo regionálnych </w:t>
            </w:r>
            <w:r w:rsidRPr="00FA0F58">
              <w:rPr>
                <w:rFonts w:ascii="Calibri" w:hAnsi="Calibri"/>
                <w:sz w:val="20"/>
                <w:szCs w:val="20"/>
              </w:rPr>
              <w:t>hodnotení riz</w:t>
            </w:r>
            <w:r>
              <w:rPr>
                <w:rFonts w:ascii="Calibri" w:hAnsi="Calibri"/>
                <w:sz w:val="20"/>
                <w:szCs w:val="20"/>
              </w:rPr>
              <w:t>í</w:t>
            </w:r>
            <w:r w:rsidRPr="00FA0F58">
              <w:rPr>
                <w:rFonts w:ascii="Calibri" w:hAnsi="Calibri"/>
                <w:sz w:val="20"/>
                <w:szCs w:val="20"/>
              </w:rPr>
              <w:t xml:space="preserve">k </w:t>
            </w:r>
            <w:r>
              <w:rPr>
                <w:rFonts w:ascii="Calibri" w:hAnsi="Calibri"/>
                <w:sz w:val="20"/>
                <w:szCs w:val="20"/>
              </w:rPr>
              <w:t xml:space="preserve">na účely </w:t>
            </w:r>
            <w:r w:rsidRPr="00FA0F58">
              <w:rPr>
                <w:rFonts w:ascii="Calibri" w:hAnsi="Calibri"/>
                <w:sz w:val="20"/>
                <w:szCs w:val="20"/>
              </w:rPr>
              <w:t xml:space="preserve"> </w:t>
            </w:r>
            <w:r>
              <w:rPr>
                <w:rFonts w:ascii="Calibri" w:hAnsi="Calibri"/>
                <w:sz w:val="20"/>
                <w:szCs w:val="20"/>
              </w:rPr>
              <w:t>riadenia</w:t>
            </w:r>
            <w:r w:rsidRPr="00FA0F58">
              <w:rPr>
                <w:rFonts w:ascii="Calibri" w:hAnsi="Calibri"/>
                <w:sz w:val="20"/>
                <w:szCs w:val="20"/>
              </w:rPr>
              <w:t xml:space="preserve"> katastrof </w:t>
            </w:r>
            <w:r>
              <w:rPr>
                <w:rFonts w:ascii="Calibri" w:hAnsi="Calibri"/>
                <w:sz w:val="20"/>
                <w:szCs w:val="20"/>
              </w:rPr>
              <w:t xml:space="preserve">s ohľadom na </w:t>
            </w:r>
            <w:r w:rsidRPr="00FA0F58">
              <w:rPr>
                <w:rFonts w:ascii="Calibri" w:hAnsi="Calibri"/>
                <w:sz w:val="20"/>
                <w:szCs w:val="20"/>
              </w:rPr>
              <w:t xml:space="preserve"> prispôsobovanie sa zmene klímy</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3: Podpora organizácie potravinového reťazca a manažmentu rizika v poľnohospodárstve.</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3B</w:t>
            </w:r>
          </w:p>
          <w:p w:rsidR="00807B64" w:rsidRPr="00E43137" w:rsidRDefault="00807B64" w:rsidP="007B197D">
            <w:pPr>
              <w:jc w:val="left"/>
              <w:rPr>
                <w:rFonts w:ascii="Calibri" w:hAnsi="Calibri"/>
                <w:szCs w:val="22"/>
              </w:rPr>
            </w:pPr>
            <w:r w:rsidRPr="00E43137">
              <w:rPr>
                <w:rFonts w:ascii="Calibri" w:hAnsi="Calibri"/>
                <w:sz w:val="20"/>
                <w:szCs w:val="20"/>
              </w:rPr>
              <w:t>Opatrenia čl. 18, 38</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čiastočne</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Zavedie sa </w:t>
            </w:r>
            <w:r>
              <w:rPr>
                <w:rFonts w:ascii="Calibri" w:hAnsi="Calibri"/>
                <w:sz w:val="20"/>
                <w:szCs w:val="20"/>
              </w:rPr>
              <w:t>vnútroštátne</w:t>
            </w:r>
            <w:r w:rsidRPr="00E43137">
              <w:rPr>
                <w:rFonts w:ascii="Calibri" w:hAnsi="Calibri"/>
                <w:sz w:val="20"/>
                <w:szCs w:val="20"/>
              </w:rPr>
              <w:t xml:space="preserve"> alebo region</w:t>
            </w:r>
            <w:r w:rsidRPr="00E43137">
              <w:rPr>
                <w:rFonts w:ascii="Calibri" w:hAnsi="Calibri" w:cs="Calibri"/>
                <w:sz w:val="20"/>
                <w:szCs w:val="20"/>
              </w:rPr>
              <w:t>á</w:t>
            </w:r>
            <w:r w:rsidRPr="00E43137">
              <w:rPr>
                <w:rFonts w:ascii="Calibri" w:hAnsi="Calibri"/>
                <w:sz w:val="20"/>
                <w:szCs w:val="20"/>
              </w:rPr>
              <w:t>lne pos</w:t>
            </w:r>
            <w:r w:rsidRPr="00E43137">
              <w:rPr>
                <w:rFonts w:ascii="Calibri" w:hAnsi="Calibri" w:cs="Calibri"/>
                <w:sz w:val="20"/>
                <w:szCs w:val="20"/>
              </w:rPr>
              <w:t>ú</w:t>
            </w:r>
            <w:r w:rsidRPr="00E43137">
              <w:rPr>
                <w:rFonts w:ascii="Calibri" w:hAnsi="Calibri"/>
                <w:sz w:val="20"/>
                <w:szCs w:val="20"/>
              </w:rPr>
              <w:t>denie rizika s t</w:t>
            </w:r>
            <w:r w:rsidRPr="00E43137">
              <w:rPr>
                <w:rFonts w:ascii="Calibri" w:hAnsi="Calibri" w:cs="Calibri"/>
                <w:sz w:val="20"/>
                <w:szCs w:val="20"/>
              </w:rPr>
              <w:t>ý</w:t>
            </w:r>
            <w:r w:rsidRPr="00E43137">
              <w:rPr>
                <w:rFonts w:ascii="Calibri" w:hAnsi="Calibri"/>
                <w:sz w:val="20"/>
                <w:szCs w:val="20"/>
              </w:rPr>
              <w:t>mito prvkami:</w:t>
            </w:r>
          </w:p>
          <w:p w:rsidR="00807B64" w:rsidRPr="00E43137" w:rsidRDefault="00807B64" w:rsidP="007B197D">
            <w:pPr>
              <w:numPr>
                <w:ilvl w:val="0"/>
                <w:numId w:val="18"/>
              </w:numPr>
              <w:ind w:left="175" w:hanging="175"/>
              <w:contextualSpacing/>
              <w:jc w:val="left"/>
              <w:rPr>
                <w:rFonts w:ascii="Calibri" w:hAnsi="Calibri"/>
                <w:sz w:val="20"/>
                <w:szCs w:val="20"/>
              </w:rPr>
            </w:pPr>
            <w:r w:rsidRPr="00E43137">
              <w:rPr>
                <w:rFonts w:ascii="Calibri" w:hAnsi="Calibri"/>
                <w:sz w:val="20"/>
                <w:szCs w:val="20"/>
              </w:rPr>
              <w:t>opis postupu, metodiky, metód a</w:t>
            </w:r>
            <w:r>
              <w:rPr>
                <w:rFonts w:ascii="Calibri" w:hAnsi="Calibri"/>
                <w:sz w:val="20"/>
                <w:szCs w:val="20"/>
              </w:rPr>
              <w:t xml:space="preserve"> necitlivých </w:t>
            </w:r>
            <w:r w:rsidRPr="00E43137">
              <w:rPr>
                <w:rFonts w:ascii="Calibri" w:hAnsi="Calibri"/>
                <w:sz w:val="20"/>
                <w:szCs w:val="20"/>
              </w:rPr>
              <w:t>údajov , využívaných na posúdenie rizika,</w:t>
            </w:r>
            <w:r>
              <w:rPr>
                <w:rFonts w:ascii="Calibri" w:hAnsi="Calibri"/>
                <w:sz w:val="20"/>
                <w:szCs w:val="20"/>
              </w:rPr>
              <w:t xml:space="preserve"> ako aj</w:t>
            </w:r>
            <w:r w:rsidRPr="00E43137">
              <w:rPr>
                <w:rFonts w:ascii="Calibri" w:hAnsi="Calibri"/>
                <w:sz w:val="20"/>
                <w:szCs w:val="20"/>
              </w:rPr>
              <w:t xml:space="preserve"> kritéri</w:t>
            </w:r>
            <w:r>
              <w:rPr>
                <w:rFonts w:ascii="Calibri" w:hAnsi="Calibri"/>
                <w:sz w:val="20"/>
                <w:szCs w:val="20"/>
              </w:rPr>
              <w:t>í</w:t>
            </w:r>
            <w:r w:rsidRPr="00E43137">
              <w:rPr>
                <w:rFonts w:ascii="Calibri" w:hAnsi="Calibri"/>
                <w:sz w:val="20"/>
                <w:szCs w:val="20"/>
              </w:rPr>
              <w:t xml:space="preserve"> založených na riziku</w:t>
            </w:r>
            <w:r>
              <w:rPr>
                <w:rFonts w:ascii="Calibri" w:hAnsi="Calibri"/>
                <w:sz w:val="20"/>
                <w:szCs w:val="20"/>
              </w:rPr>
              <w:t xml:space="preserve"> pre zoradenie investícií podľa priority</w:t>
            </w:r>
            <w:r w:rsidRPr="00E43137">
              <w:rPr>
                <w:rFonts w:ascii="Calibri" w:hAnsi="Calibri"/>
                <w:sz w:val="20"/>
                <w:szCs w:val="20"/>
              </w:rPr>
              <w:t>,</w:t>
            </w:r>
          </w:p>
          <w:p w:rsidR="00807B64" w:rsidRPr="00E43137" w:rsidRDefault="00807B64" w:rsidP="007B197D">
            <w:pPr>
              <w:ind w:left="310"/>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Pr>
                <w:rFonts w:ascii="Calibri" w:hAnsi="Calibri"/>
                <w:b/>
                <w:sz w:val="20"/>
                <w:szCs w:val="20"/>
              </w:rPr>
              <w:t>nie</w:t>
            </w:r>
          </w:p>
        </w:tc>
        <w:tc>
          <w:tcPr>
            <w:tcW w:w="3828" w:type="dxa"/>
            <w:shd w:val="clear" w:color="auto" w:fill="auto"/>
          </w:tcPr>
          <w:p w:rsidR="00807B64" w:rsidRPr="00E43137" w:rsidRDefault="00807B64" w:rsidP="007B197D">
            <w:pPr>
              <w:ind w:left="-35"/>
              <w:jc w:val="left"/>
              <w:rPr>
                <w:rFonts w:ascii="Calibri" w:hAnsi="Calibri"/>
                <w:sz w:val="20"/>
                <w:szCs w:val="20"/>
              </w:rPr>
            </w:pPr>
            <w:r w:rsidRPr="00E43137">
              <w:rPr>
                <w:rFonts w:ascii="Calibri" w:hAnsi="Calibri"/>
                <w:sz w:val="20"/>
                <w:szCs w:val="20"/>
              </w:rPr>
              <w:t>Splnené úlohy:</w:t>
            </w: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Existencia analýzy územia z hľadiska možných mimoriadnych udalostí na národnej a regionálnej úrovni, existencia plánu ochrany obyvateľstva na regionálnej úrovni,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Zákon o civilnej ochrane obyvateľstva: § 12 až § 14 zákona NR SR č. 42/1994 Z. z. o civilnej ochrane obyvateľstva </w:t>
            </w:r>
          </w:p>
          <w:p w:rsidR="00807B64" w:rsidRDefault="00807B64" w:rsidP="007B197D">
            <w:pPr>
              <w:ind w:left="-35"/>
              <w:jc w:val="left"/>
              <w:rPr>
                <w:rFonts w:ascii="Calibri" w:hAnsi="Calibri"/>
                <w:color w:val="0000FF"/>
                <w:sz w:val="20"/>
                <w:szCs w:val="20"/>
                <w:u w:val="single"/>
              </w:rPr>
            </w:pPr>
            <w:r>
              <w:rPr>
                <w:rFonts w:ascii="Calibri" w:hAnsi="Calibri"/>
                <w:color w:val="0000FF"/>
                <w:sz w:val="20"/>
                <w:szCs w:val="20"/>
                <w:u w:val="single"/>
              </w:rPr>
              <w:t>http://jaspi.justice.gov.sk</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15. marec 2013</w:t>
            </w:r>
          </w:p>
          <w:p w:rsidR="00807B64" w:rsidRPr="00E43137" w:rsidRDefault="00807B64" w:rsidP="007B197D">
            <w:pPr>
              <w:ind w:left="-35"/>
              <w:jc w:val="left"/>
              <w:rPr>
                <w:rFonts w:ascii="Calibri" w:hAnsi="Calibri"/>
                <w:sz w:val="20"/>
                <w:szCs w:val="20"/>
              </w:rPr>
            </w:pP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Analýza dostupných metód a postupov hodnotenia rizík </w:t>
            </w:r>
          </w:p>
          <w:p w:rsidR="00807B64" w:rsidRPr="00E43137" w:rsidRDefault="00807B64" w:rsidP="007B197D">
            <w:pPr>
              <w:ind w:left="176" w:hanging="211"/>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176" w:hanging="211"/>
              <w:jc w:val="left"/>
              <w:rPr>
                <w:rFonts w:ascii="Calibri" w:hAnsi="Calibri"/>
                <w:sz w:val="20"/>
                <w:szCs w:val="20"/>
              </w:rPr>
            </w:pPr>
            <w:r w:rsidRPr="00E43137">
              <w:rPr>
                <w:rFonts w:ascii="Calibri" w:hAnsi="Calibri"/>
                <w:sz w:val="20"/>
                <w:szCs w:val="20"/>
              </w:rPr>
              <w:t>Termín splnenia: 15. marec 2013</w:t>
            </w:r>
          </w:p>
          <w:p w:rsidR="00807B64" w:rsidRPr="00E43137" w:rsidRDefault="00807B64" w:rsidP="007B197D">
            <w:pPr>
              <w:ind w:left="176" w:hanging="211"/>
              <w:jc w:val="left"/>
              <w:rPr>
                <w:rFonts w:ascii="Calibri" w:hAnsi="Calibri"/>
                <w:sz w:val="20"/>
                <w:szCs w:val="20"/>
              </w:rPr>
            </w:pP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Výber vhodných postupov, modifikácia a prispôsobenie stanoveným cieľom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12. apríl 2013</w:t>
            </w:r>
          </w:p>
          <w:p w:rsidR="00807B64" w:rsidRPr="00E43137" w:rsidRDefault="00807B64" w:rsidP="007B197D">
            <w:pPr>
              <w:ind w:left="-35"/>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4. Doplnenie kvantifikátorov rizika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12. apríl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176" w:hanging="176"/>
              <w:jc w:val="left"/>
              <w:rPr>
                <w:rFonts w:ascii="Calibri" w:hAnsi="Calibri"/>
                <w:sz w:val="20"/>
                <w:szCs w:val="20"/>
              </w:rPr>
            </w:pPr>
            <w:r w:rsidRPr="00E43137">
              <w:rPr>
                <w:rFonts w:ascii="Calibri" w:hAnsi="Calibri"/>
                <w:sz w:val="20"/>
                <w:szCs w:val="20"/>
              </w:rPr>
              <w:t>5. Vypracovanie metodiky hodnotenia vybraných rizík na vnútroštátnej úrovni:</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Metodika je dostupná na webovom sídle Ministerstva vnútra SR: </w:t>
            </w:r>
          </w:p>
          <w:p w:rsidR="00807B64" w:rsidRPr="00E43137" w:rsidRDefault="00954688" w:rsidP="007B197D">
            <w:pPr>
              <w:ind w:left="-35"/>
              <w:jc w:val="left"/>
              <w:rPr>
                <w:rFonts w:ascii="Calibri" w:hAnsi="Calibri"/>
                <w:sz w:val="20"/>
                <w:szCs w:val="20"/>
              </w:rPr>
            </w:pPr>
            <w:hyperlink r:id="rId58" w:history="1">
              <w:r w:rsidR="00807B64" w:rsidRPr="00E43137">
                <w:rPr>
                  <w:rFonts w:ascii="Calibri" w:hAnsi="Calibri"/>
                  <w:color w:val="0000FF"/>
                  <w:sz w:val="20"/>
                  <w:szCs w:val="20"/>
                  <w:u w:val="single"/>
                </w:rPr>
                <w:t>http://www.minv.sk/?Dokumenty_na_stiahnutie_CO</w:t>
              </w:r>
            </w:hyperlink>
            <w:r w:rsidR="00807B64" w:rsidRPr="00E43137">
              <w:rPr>
                <w:rFonts w:ascii="Calibri" w:hAnsi="Calibri"/>
                <w:sz w:val="20"/>
                <w:szCs w:val="20"/>
              </w:rPr>
              <w:t xml:space="preserve"> </w:t>
            </w:r>
          </w:p>
          <w:p w:rsidR="00807B64" w:rsidRPr="00E43137" w:rsidRDefault="00954688" w:rsidP="007B197D">
            <w:pPr>
              <w:ind w:left="-35"/>
              <w:jc w:val="left"/>
              <w:rPr>
                <w:rFonts w:ascii="Calibri" w:hAnsi="Calibri"/>
                <w:sz w:val="20"/>
                <w:szCs w:val="20"/>
              </w:rPr>
            </w:pPr>
            <w:hyperlink r:id="rId59" w:history="1">
              <w:r w:rsidR="00807B64" w:rsidRPr="00E43137">
                <w:rPr>
                  <w:rFonts w:ascii="Calibri" w:hAnsi="Calibri"/>
                  <w:color w:val="0000FF"/>
                  <w:sz w:val="20"/>
                  <w:szCs w:val="20"/>
                  <w:u w:val="single"/>
                </w:rPr>
                <w:t>http://www.minv.sk/?Dokumenty_na_stiahnutie_CO&amp;subor=175547</w:t>
              </w:r>
            </w:hyperlink>
            <w:r w:rsidR="00807B64" w:rsidRPr="00E43137">
              <w:rPr>
                <w:rFonts w:ascii="Calibri" w:hAnsi="Calibri"/>
                <w:sz w:val="20"/>
                <w:szCs w:val="20"/>
              </w:rPr>
              <w:t xml:space="preserve">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176" w:hanging="142"/>
              <w:jc w:val="left"/>
              <w:rPr>
                <w:rFonts w:ascii="Calibri" w:hAnsi="Calibri"/>
                <w:sz w:val="20"/>
                <w:szCs w:val="20"/>
              </w:rPr>
            </w:pPr>
            <w:r w:rsidRPr="00E43137">
              <w:rPr>
                <w:rFonts w:ascii="Calibri" w:hAnsi="Calibri"/>
                <w:sz w:val="20"/>
                <w:szCs w:val="20"/>
              </w:rPr>
              <w:t>6. Postup pri určovaní prioritizácie investícií založených na riziku;</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spolupráca MŽP SR pri vypracúvaní metodiky hodnotenia vybraných rizík (vrátane environmentálnych záťaží, zosuvov a rizík vyplývajúcich z úložísk ťažobného odpadu)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35"/>
              <w:jc w:val="left"/>
              <w:rPr>
                <w:rFonts w:ascii="Calibri" w:hAnsi="Calibri"/>
                <w:sz w:val="20"/>
                <w:szCs w:val="20"/>
              </w:rPr>
            </w:pPr>
            <w:r w:rsidRPr="00E43137">
              <w:rPr>
                <w:rFonts w:ascii="Calibri" w:hAnsi="Calibri"/>
                <w:sz w:val="20"/>
                <w:szCs w:val="20"/>
              </w:rPr>
              <w:t>vykonané predbežné hodnotenie</w:t>
            </w:r>
            <w:r w:rsidRPr="00E43137">
              <w:rPr>
                <w:rFonts w:ascii="Calibri" w:hAnsi="Calibri"/>
                <w:sz w:val="20"/>
                <w:szCs w:val="20"/>
              </w:rPr>
              <w:lastRenderedPageBreak/>
              <w:t xml:space="preserve"> povodňového rizika (12/2011):</w:t>
            </w:r>
          </w:p>
          <w:p w:rsidR="00807B64" w:rsidRDefault="00954688" w:rsidP="007B197D">
            <w:pPr>
              <w:ind w:left="-35"/>
              <w:jc w:val="left"/>
              <w:rPr>
                <w:rFonts w:ascii="Calibri" w:hAnsi="Calibri"/>
                <w:color w:val="0000FF"/>
                <w:sz w:val="20"/>
                <w:szCs w:val="20"/>
                <w:u w:val="single"/>
              </w:rPr>
            </w:pPr>
            <w:hyperlink r:id="rId60" w:history="1">
              <w:r w:rsidR="00807B64" w:rsidRPr="00E43137">
                <w:rPr>
                  <w:rFonts w:ascii="Calibri" w:hAnsi="Calibri"/>
                  <w:color w:val="0000FF"/>
                  <w:sz w:val="20"/>
                  <w:szCs w:val="20"/>
                  <w:u w:val="single"/>
                </w:rPr>
                <w:t>http://www.minzp.sk/sekcie/temy-oblasti/voda/ochrana-pred-povodnami/manazment-povodnovych-rizik/</w:t>
              </w:r>
            </w:hyperlink>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Pr="00EB375E" w:rsidRDefault="00807B64" w:rsidP="007B197D">
            <w:pPr>
              <w:ind w:left="-35"/>
              <w:jc w:val="left"/>
              <w:rPr>
                <w:color w:val="0000FF"/>
                <w:sz w:val="20"/>
                <w:szCs w:val="20"/>
                <w:u w:val="single"/>
              </w:rPr>
            </w:pPr>
            <w:r w:rsidRPr="00EB375E">
              <w:rPr>
                <w:sz w:val="20"/>
                <w:szCs w:val="20"/>
              </w:rPr>
              <w:t>V súlade s čl. 6  Rozhodnutia Európskeho parlamentu a Rady č. 1313/2013/EÚ zo 17. 12. 2013 o mechanizme Únie v oblasti civilnej ochrany SR vypracuje posúdenie rizík na vnútroštátnej úrovni   a Komisii sprístupní zhrnutie ich relevantných prvkov, a to do 22. decembra 2015 a potom každé tri roky na základe už existujúcich a zavedených  postupov a metód posúdenia rizika.</w:t>
            </w: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 </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Ex-ante kondicionalita č. 5.1 v zmysle nariadenia (EÚ) č. 1303/2013.</w:t>
            </w:r>
          </w:p>
          <w:p w:rsidR="00807B64" w:rsidRPr="00897634" w:rsidRDefault="00807B64" w:rsidP="007B197D">
            <w:pPr>
              <w:jc w:val="left"/>
              <w:rPr>
                <w:sz w:val="20"/>
                <w:szCs w:val="20"/>
              </w:rPr>
            </w:pPr>
            <w:r w:rsidRPr="00897634">
              <w:rPr>
                <w:sz w:val="20"/>
                <w:szCs w:val="20"/>
              </w:rPr>
              <w:t xml:space="preserve">SR spracúva a 1x ročne pravidelne aktualizuje Analýzu územia z hľadiska možných mimoriadnych udalostí. Materiál je prístupný na sekcii krízového riadenia MV SR. Súhrnný materiál nie je verejne prístupný, nakoľko obsahuje citlivé informácie. </w:t>
            </w:r>
          </w:p>
          <w:p w:rsidR="00807B64" w:rsidRPr="00A7517E" w:rsidRDefault="00807B64" w:rsidP="007B197D">
            <w:pPr>
              <w:jc w:val="left"/>
              <w:rPr>
                <w:sz w:val="16"/>
                <w:szCs w:val="16"/>
              </w:rPr>
            </w:pPr>
            <w:r w:rsidRPr="00897634">
              <w:rPr>
                <w:sz w:val="20"/>
                <w:szCs w:val="20"/>
              </w:rPr>
              <w:t>SR zároveň spracúva a na ročnej báze aktualizuje plán ochrany obyvateľstva. Vzhľadom na citlivosť informácií obsiahnutých v pláne ochrany obyvateľstva je tento dokument dôverný a je k dispozícii na sekcii krízového riadenia MV SR</w:t>
            </w:r>
            <w:r w:rsidRPr="00A7517E">
              <w:rPr>
                <w:sz w:val="16"/>
                <w:szCs w:val="16"/>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2. Analýz</w:t>
            </w:r>
            <w:r>
              <w:rPr>
                <w:rFonts w:ascii="Calibri" w:hAnsi="Calibri"/>
                <w:sz w:val="20"/>
                <w:szCs w:val="20"/>
              </w:rPr>
              <w:t>u</w:t>
            </w:r>
            <w:r w:rsidRPr="00E43137">
              <w:rPr>
                <w:rFonts w:ascii="Calibri" w:hAnsi="Calibri"/>
                <w:sz w:val="20"/>
                <w:szCs w:val="20"/>
              </w:rPr>
              <w:t xml:space="preserve"> dostupných metód a</w:t>
            </w:r>
            <w:r>
              <w:rPr>
                <w:rFonts w:ascii="Calibri" w:hAnsi="Calibri"/>
                <w:sz w:val="20"/>
                <w:szCs w:val="20"/>
              </w:rPr>
              <w:t> </w:t>
            </w:r>
            <w:r w:rsidRPr="00E43137">
              <w:rPr>
                <w:rFonts w:ascii="Calibri" w:hAnsi="Calibri"/>
                <w:sz w:val="20"/>
                <w:szCs w:val="20"/>
              </w:rPr>
              <w:t>postupov</w:t>
            </w:r>
            <w:r>
              <w:rPr>
                <w:rFonts w:ascii="Calibri" w:hAnsi="Calibri"/>
                <w:sz w:val="20"/>
                <w:szCs w:val="20"/>
              </w:rPr>
              <w:t xml:space="preserve"> tvorí:</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Analýza všeobecných zásad manažérstva</w:t>
            </w:r>
            <w:r w:rsidRPr="00E43137">
              <w:rPr>
                <w:rFonts w:ascii="Calibri" w:hAnsi="Calibri"/>
                <w:sz w:val="20"/>
                <w:szCs w:val="20"/>
              </w:rPr>
              <w:lastRenderedPageBreak/>
              <w:t xml:space="preserve"> rizika</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Analýza metód HRVA (Hazard Risk Vulnerability Assessment) z týchto hľadísk: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typy zraniteľnosti prostredia (obyvateľstvo, kritická infraštruktúra, životné prostredie),</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rozsah kvantifikátorov zraniteľnosti,</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postupy na zber, zhromažďovanie a spracovanie údajov,</w:t>
            </w:r>
          </w:p>
          <w:p w:rsidR="00807B64"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mechanizmus hodnotenia rizika</w:t>
            </w:r>
            <w:r>
              <w:rPr>
                <w:rFonts w:ascii="Calibri" w:hAnsi="Calibri"/>
                <w:sz w:val="20"/>
                <w:szCs w:val="20"/>
              </w:rPr>
              <w:t>,</w:t>
            </w:r>
          </w:p>
          <w:p w:rsidR="00807B64" w:rsidRPr="00897634" w:rsidRDefault="00807B64" w:rsidP="007B197D">
            <w:pPr>
              <w:numPr>
                <w:ilvl w:val="0"/>
                <w:numId w:val="19"/>
              </w:numPr>
              <w:ind w:left="317" w:hanging="240"/>
              <w:contextualSpacing/>
              <w:jc w:val="left"/>
              <w:rPr>
                <w:sz w:val="20"/>
                <w:szCs w:val="20"/>
              </w:rPr>
            </w:pPr>
            <w:r w:rsidRPr="00897634">
              <w:rPr>
                <w:sz w:val="20"/>
                <w:szCs w:val="20"/>
              </w:rPr>
              <w:t>v rámci analýzy dopadov sú hodnotené sociálne, ekonomické, environmentálne a politické dopady na obyvateľstvo.</w:t>
            </w:r>
          </w:p>
          <w:p w:rsidR="00807B64" w:rsidRPr="00E43137" w:rsidRDefault="00807B64" w:rsidP="007B197D">
            <w:pPr>
              <w:ind w:left="360"/>
              <w:contextualSpacing/>
              <w:jc w:val="left"/>
              <w:rPr>
                <w:rFonts w:ascii="Calibri" w:hAnsi="Calibri"/>
                <w:sz w:val="20"/>
                <w:szCs w:val="20"/>
              </w:rPr>
            </w:pPr>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3. Výber vhodných postupov, modifikácia a prispôsobenie stanoveným cieľom.</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Z analyzovaných nástrojov hodnotenia rizík boli vybrané relevantné postupy a riešenia pre hodnotenie zraniteľnosti vo vzťahu ku konkrétnym rizikám a boli použité pri tvorbe modelu. Dôraz bol kladený na komplexné posúdenie rizika z hľadiska možných ohrození v prostredí vrátane zohľadnenia potenciálnych následkov mimoriadnych udalostí spôsobených tiež napr. spojením viacerých rizík (domino efekty, synergické javy). Výstupom hodnotenia rizík bude ich kvantitatívna definícia, umožňujúca</w:t>
            </w:r>
            <w:r w:rsidRPr="00E43137">
              <w:rPr>
                <w:rFonts w:ascii="Calibri" w:hAnsi="Calibri"/>
                <w:sz w:val="20"/>
                <w:szCs w:val="20"/>
              </w:rPr>
              <w:lastRenderedPageBreak/>
              <w:t xml:space="preserve"> jednoduché porovnanie a určenie priorít medzi rizikami, určenie najzraniteľnejších území v SR voči rizikám prírodného charakteru, určenie pravdepodobných dôsledkov vzniku </w:t>
            </w:r>
            <w:r>
              <w:rPr>
                <w:rFonts w:ascii="Calibri" w:hAnsi="Calibri"/>
                <w:sz w:val="20"/>
                <w:szCs w:val="20"/>
              </w:rPr>
              <w:t>mimoriadnych udalostí</w:t>
            </w:r>
            <w:r w:rsidRPr="00E43137">
              <w:rPr>
                <w:rFonts w:ascii="Calibri" w:hAnsi="Calibri"/>
                <w:sz w:val="20"/>
                <w:szCs w:val="20"/>
              </w:rPr>
              <w:t xml:space="preserve"> na špecifické prostredie a pod.</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4. Doplnenie kvantifikátorov rizika</w:t>
            </w:r>
          </w:p>
          <w:p w:rsidR="00807B64" w:rsidRPr="00E43137" w:rsidRDefault="00807B64" w:rsidP="007B197D">
            <w:pPr>
              <w:jc w:val="left"/>
              <w:rPr>
                <w:rFonts w:ascii="Calibri" w:hAnsi="Calibri"/>
                <w:sz w:val="20"/>
                <w:szCs w:val="20"/>
              </w:rPr>
            </w:pPr>
            <w:r w:rsidRPr="00E43137">
              <w:rPr>
                <w:rFonts w:ascii="Calibri" w:hAnsi="Calibri"/>
                <w:sz w:val="20"/>
                <w:szCs w:val="20"/>
              </w:rPr>
              <w:t>MŽP SR poskytlo materiály potrebné na špecifikovanie kvantifikátorov zraniteľnosti životného prostredia. O tieto údaje je výpočet zraniteľnosti životného prostredia vo vzťahu ku konkrétnym rizikám doplnený, čo umožňuje kvalifikovanejšie zhodnotenie zraniteľnosti ŽP ako jedného z potenciálne postihnutých prostredí.</w:t>
            </w:r>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5. Vypracovanie metodiky hodnotenia vybraných rizík na vnútroštátnej úrovni</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Metodika hodnotenia rizík pozostáva z: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modelu hodnotenia rizík v prostredí MS Excel – výpočet „skóre“/ hodnoty rizika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metodiky hodnotenia rizika – používateľská príručka (opis postupu) pri aplikácii navrhnutého modelu hodnotenia rizík </w:t>
            </w:r>
          </w:p>
          <w:p w:rsidR="00807B64" w:rsidRPr="00E43137" w:rsidRDefault="00807B64" w:rsidP="007B197D">
            <w:pPr>
              <w:jc w:val="left"/>
              <w:rPr>
                <w:rFonts w:ascii="Calibri" w:hAnsi="Calibri"/>
                <w:sz w:val="20"/>
                <w:szCs w:val="20"/>
              </w:rPr>
            </w:pPr>
            <w:r w:rsidRPr="00E43137">
              <w:rPr>
                <w:rFonts w:ascii="Calibri" w:hAnsi="Calibri"/>
                <w:sz w:val="20"/>
                <w:szCs w:val="20"/>
              </w:rPr>
              <w:t>Metodika hodnotenia rizík je zverejnená na webovom sídle Ministerstva vnútra SR v časti Krízové riadenie.</w:t>
            </w:r>
          </w:p>
          <w:p w:rsidR="00807B64" w:rsidRPr="00897634" w:rsidRDefault="00807B64" w:rsidP="007B197D">
            <w:pPr>
              <w:jc w:val="left"/>
              <w:rPr>
                <w:sz w:val="20"/>
                <w:szCs w:val="20"/>
              </w:rPr>
            </w:pPr>
            <w:r w:rsidRPr="00897634">
              <w:rPr>
                <w:sz w:val="20"/>
                <w:szCs w:val="20"/>
              </w:rPr>
              <w:t>Metodika hodnotenia rizík zohľadňuje všetky tri kategórie vplyvov (ľudské, ekonomické</w:t>
            </w:r>
            <w:r w:rsidRPr="00897634">
              <w:rPr>
                <w:sz w:val="20"/>
                <w:szCs w:val="20"/>
              </w:rPr>
              <w:lastRenderedPageBreak/>
              <w:t xml:space="preserve"> a environmentálne, ako aj politické a sociálne vplyvy)</w:t>
            </w:r>
          </w:p>
          <w:p w:rsidR="00807B64" w:rsidRPr="00897634" w:rsidRDefault="00807B64" w:rsidP="007B197D">
            <w:pPr>
              <w:jc w:val="left"/>
              <w:rPr>
                <w:sz w:val="20"/>
                <w:szCs w:val="20"/>
              </w:rPr>
            </w:pPr>
          </w:p>
          <w:p w:rsidR="00807B64" w:rsidRPr="00897634" w:rsidRDefault="00807B64" w:rsidP="007B197D">
            <w:pPr>
              <w:jc w:val="left"/>
              <w:rPr>
                <w:sz w:val="20"/>
                <w:szCs w:val="20"/>
              </w:rPr>
            </w:pPr>
            <w:r w:rsidRPr="00897634">
              <w:rPr>
                <w:sz w:val="20"/>
                <w:szCs w:val="20"/>
              </w:rPr>
              <w:t>Slovenská republika má uzavreté bilaterálne zmluvy a dohody týkajúcich sa spolupráce a vzájomnej pomoci pri mimoriadnych udalostiach, ktoré sa venujú problematike cezhraničnej spolupráce.</w:t>
            </w:r>
          </w:p>
          <w:p w:rsidR="00807B64" w:rsidRPr="00897634" w:rsidRDefault="00807B64" w:rsidP="007B197D">
            <w:pPr>
              <w:jc w:val="left"/>
              <w:rPr>
                <w:sz w:val="20"/>
                <w:szCs w:val="20"/>
              </w:rPr>
            </w:pPr>
          </w:p>
          <w:p w:rsidR="00807B64" w:rsidRPr="00897634" w:rsidRDefault="00807B64" w:rsidP="007B197D">
            <w:pPr>
              <w:jc w:val="left"/>
              <w:rPr>
                <w:sz w:val="20"/>
                <w:szCs w:val="20"/>
              </w:rPr>
            </w:pPr>
            <w:r w:rsidRPr="00897634">
              <w:rPr>
                <w:sz w:val="20"/>
                <w:szCs w:val="20"/>
              </w:rPr>
              <w:t xml:space="preserve">Zoznam bilaterálnych zmlúv a dohôd je dostupný na webovej stránke Ministerstva vnútra Slovenskej republiky: </w:t>
            </w:r>
          </w:p>
          <w:p w:rsidR="00807B64" w:rsidRPr="00897634" w:rsidRDefault="00954688" w:rsidP="007B197D">
            <w:pPr>
              <w:jc w:val="left"/>
              <w:rPr>
                <w:rStyle w:val="Hypertextovprepojenie"/>
                <w:sz w:val="20"/>
                <w:szCs w:val="20"/>
              </w:rPr>
            </w:pPr>
            <w:hyperlink r:id="rId61" w:history="1">
              <w:r w:rsidR="00807B64" w:rsidRPr="00897634">
                <w:rPr>
                  <w:rStyle w:val="Hypertextovprepojenie"/>
                  <w:sz w:val="20"/>
                  <w:szCs w:val="20"/>
                </w:rPr>
                <w:t>http://www.minv.sk/?zmluvny-system-slovenskej-republiky-pre-mimoriadne-udalosti</w:t>
              </w:r>
            </w:hyperlink>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6. Postup pri určovaní kritérií prioritizácie investícií založených na riziku</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Prioritizácia investícií = určovanie priorít v znižovaní rizík </w:t>
            </w:r>
          </w:p>
          <w:p w:rsidR="00807B64" w:rsidRPr="00E43137" w:rsidRDefault="00807B64" w:rsidP="007B197D">
            <w:pPr>
              <w:jc w:val="left"/>
              <w:rPr>
                <w:rFonts w:ascii="Calibri" w:hAnsi="Calibri"/>
                <w:sz w:val="20"/>
                <w:szCs w:val="20"/>
              </w:rPr>
            </w:pPr>
            <w:r w:rsidRPr="00E43137">
              <w:rPr>
                <w:rFonts w:ascii="Calibri" w:hAnsi="Calibri"/>
                <w:sz w:val="20"/>
                <w:szCs w:val="20"/>
              </w:rPr>
              <w:t>Model hodnotenia rizík umožňuje získať všeobecný prehľad o rizikách (kvantitatívne zobrazenie rizík podľa poradia ich závažnosti, slovné popísanie charakteristík územia, následkov MU). S využitím týchto údajov je možné riziká porovnávať a určovať si priority pri ich znižovaní (pri výbere mechanizmu ich znižovania), resp. znižovaní zraniteľnosti prostredia.</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Vláda SR schválila uznesením č. 738 zo dňa</w:t>
            </w:r>
            <w:r w:rsidRPr="00E43137">
              <w:rPr>
                <w:rFonts w:ascii="Calibri" w:hAnsi="Calibri"/>
                <w:sz w:val="20"/>
                <w:szCs w:val="20"/>
              </w:rPr>
              <w:lastRenderedPageBreak/>
              <w:t xml:space="preserve"> 18. decembra 2013 strategický plánovací dokument pre oblasť zosuvných rizík - Program prevencie a manažmentu zosuvných rizík. Jeho cieľom je zabezpečiť komplexné riešenie problematiky svahových pohybov a zosuvných rizík.</w:t>
            </w:r>
          </w:p>
          <w:p w:rsidR="00807B64" w:rsidRPr="00897634" w:rsidRDefault="00954688" w:rsidP="007B197D">
            <w:pPr>
              <w:jc w:val="left"/>
              <w:rPr>
                <w:sz w:val="20"/>
                <w:szCs w:val="20"/>
              </w:rPr>
            </w:pPr>
            <w:hyperlink r:id="rId62" w:history="1">
              <w:r w:rsidR="00807B64" w:rsidRPr="00897634">
                <w:rPr>
                  <w:rStyle w:val="Hypertextovprepojenie"/>
                  <w:sz w:val="20"/>
                  <w:szCs w:val="20"/>
                </w:rPr>
                <w:t>http://www.rokovania.sk/File.aspx/ViewDocumentHtml/Mater-Dokum-161227?prefixFile=m_</w:t>
              </w:r>
            </w:hyperlink>
          </w:p>
          <w:p w:rsidR="00807B64" w:rsidRPr="00E43137" w:rsidRDefault="00807B64" w:rsidP="007B197D">
            <w:pPr>
              <w:jc w:val="left"/>
              <w:rPr>
                <w:rFonts w:ascii="Calibri" w:hAnsi="Calibri"/>
                <w:sz w:val="20"/>
                <w:szCs w:val="20"/>
              </w:rPr>
            </w:pPr>
            <w:r w:rsidRPr="00E43137">
              <w:rPr>
                <w:rFonts w:ascii="Calibri" w:hAnsi="Calibri"/>
                <w:sz w:val="20"/>
                <w:szCs w:val="20"/>
              </w:rPr>
              <w:t>Pre oblasť prevencie a manažmentu rizík vyplývajúcich z prítomnosti úložísk ťažobného odpadu je vypracovaný základný plánovací dokument - Program prevencie a manažmentu rizík vyplývajúcich z uzavretých a opustených úložísk ťažobného odpadu (2014 - 2020). Schvaľovací proces prebehne v prvom štvrťroku roku 2014, predpokladaný termín predloženia materiálu na schválenie do porady vedenia MŽP SR je marec 2014.</w:t>
            </w:r>
          </w:p>
          <w:p w:rsidR="00807B64" w:rsidRPr="00E43137" w:rsidRDefault="00807B64" w:rsidP="007B197D">
            <w:pPr>
              <w:jc w:val="left"/>
              <w:rPr>
                <w:rFonts w:ascii="Calibri" w:hAnsi="Calibri"/>
                <w:sz w:val="20"/>
                <w:szCs w:val="20"/>
              </w:rPr>
            </w:pPr>
            <w:r w:rsidRPr="00E43137">
              <w:rPr>
                <w:rFonts w:ascii="Calibri" w:hAnsi="Calibri"/>
                <w:sz w:val="20"/>
                <w:szCs w:val="20"/>
              </w:rPr>
              <w:t>V rámci implementácie smernice 2007/60/ES boli dokončené mapy povodňového ohrozenia a mapy povodňového rizika. Mapy boli vyhotovené na podklade DTM a hydrologických dát v generalizácii a so zohľadnením kartografickej interpretácie pre výstupy v mierke 1:50 000 v súlade s mierkou grafických kartografických výstupov prvých plánov manažmentu povodňového rizika. Mapy boli sprístupnené verejnosti 20.12.2013 na webovom sídle MŽP SR (</w:t>
            </w:r>
            <w:hyperlink r:id="rId63" w:history="1">
              <w:r w:rsidRPr="00E43137">
                <w:rPr>
                  <w:rFonts w:ascii="Calibri" w:hAnsi="Calibri"/>
                  <w:color w:val="0000FF"/>
                  <w:sz w:val="20"/>
                  <w:szCs w:val="20"/>
                  <w:u w:val="single"/>
                </w:rPr>
                <w:t>http://www.minzp.sk/sekcie/temy</w:t>
              </w:r>
              <w:r w:rsidRPr="00E43137">
                <w:rPr>
                  <w:rFonts w:ascii="Calibri" w:hAnsi="Calibri"/>
                  <w:color w:val="0000FF"/>
                  <w:sz w:val="20"/>
                  <w:szCs w:val="20"/>
                  <w:u w:val="single"/>
                </w:rPr>
                <w:lastRenderedPageBreak/>
                <w:t>-oblasti/voda/ochrana-pred-povodnami/manazment-povodnovych-rizik/povodnove-mapy.html</w:t>
              </w:r>
            </w:hyperlink>
            <w:r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Príprava plánov manažmentu povodňového rizika prebieha podľa časového a vecného harmonogramu, ktorý v decembri 2012 </w:t>
            </w:r>
          </w:p>
          <w:p w:rsidR="00807B64" w:rsidRPr="00E43137" w:rsidRDefault="00807B64" w:rsidP="007B197D">
            <w:pPr>
              <w:jc w:val="left"/>
              <w:rPr>
                <w:rFonts w:ascii="Calibri" w:hAnsi="Calibri"/>
                <w:sz w:val="20"/>
                <w:szCs w:val="20"/>
              </w:rPr>
            </w:pPr>
            <w:r w:rsidRPr="00E43137">
              <w:rPr>
                <w:rFonts w:ascii="Calibri" w:hAnsi="Calibri"/>
                <w:sz w:val="20"/>
                <w:szCs w:val="20"/>
              </w:rPr>
              <w:t>schválila Porada vedenia MŽP SR. Dňa 16.12.2013 sa uskutočnil kontrolný deň ministra životného prostredia SR na preverenie stavu prác na príprave prvých plánov manažmentu povodňového rizika, na ktorom boli uvedené výsledky formulácie cieľov manažmentu povodňových rizík a pracovné návrhy opatrení na ich dosiahnutie, vrátane odhadu výdavkov na ich prípravu, prevádzku, údržbu a opravy počas celého predpokladaného obdobia životnosti.</w:t>
            </w:r>
          </w:p>
          <w:p w:rsidR="00807B64" w:rsidRPr="00E43137" w:rsidRDefault="00807B64" w:rsidP="007B197D">
            <w:pPr>
              <w:jc w:val="left"/>
              <w:rPr>
                <w:rFonts w:ascii="Calibri" w:hAnsi="Calibri"/>
                <w:sz w:val="20"/>
                <w:szCs w:val="20"/>
              </w:rPr>
            </w:pPr>
            <w:r w:rsidRPr="00E43137">
              <w:rPr>
                <w:rFonts w:ascii="Calibri" w:hAnsi="Calibri"/>
                <w:sz w:val="20"/>
                <w:szCs w:val="20"/>
              </w:rPr>
              <w:t>Implementácia smernice 2007/60/ES prebieha v súlade s príslušnými ustanoveniami upravujúcimi časový postup.</w:t>
            </w:r>
          </w:p>
        </w:tc>
      </w:tr>
      <w:tr w:rsidR="00807B64" w:rsidRPr="00E43137" w:rsidTr="007B197D">
        <w:trPr>
          <w:trHeight w:val="250"/>
        </w:trPr>
        <w:tc>
          <w:tcPr>
            <w:tcW w:w="1961" w:type="dxa"/>
            <w:vMerge w:val="restart"/>
            <w:tcBorders>
              <w:top w:val="nil"/>
            </w:tcBorders>
            <w:shd w:val="clear" w:color="auto" w:fill="auto"/>
          </w:tcPr>
          <w:p w:rsidR="00807B64" w:rsidRPr="00E43137" w:rsidRDefault="00807B64" w:rsidP="007B197D">
            <w:pPr>
              <w:jc w:val="left"/>
              <w:rPr>
                <w:rFonts w:ascii="Calibri" w:hAnsi="Calibri"/>
                <w:b/>
                <w:sz w:val="20"/>
                <w:szCs w:val="20"/>
              </w:rPr>
            </w:pPr>
          </w:p>
        </w:tc>
        <w:tc>
          <w:tcPr>
            <w:tcW w:w="1843" w:type="dxa"/>
            <w:vMerge w:val="restart"/>
            <w:tcBorders>
              <w:top w:val="nil"/>
            </w:tcBorders>
            <w:shd w:val="clear" w:color="auto" w:fill="auto"/>
          </w:tcPr>
          <w:p w:rsidR="00807B64" w:rsidRPr="00E43137" w:rsidRDefault="00807B64" w:rsidP="007B197D">
            <w:pPr>
              <w:jc w:val="left"/>
              <w:rPr>
                <w:rFonts w:ascii="Calibri" w:hAnsi="Calibri"/>
                <w:b/>
                <w:sz w:val="20"/>
                <w:szCs w:val="20"/>
              </w:rPr>
            </w:pPr>
          </w:p>
        </w:tc>
        <w:tc>
          <w:tcPr>
            <w:tcW w:w="1134" w:type="dxa"/>
            <w:vMerge w:val="restart"/>
            <w:tcBorders>
              <w:top w:val="nil"/>
            </w:tcBorders>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8"/>
              </w:numPr>
              <w:ind w:left="317" w:hanging="283"/>
              <w:contextualSpacing/>
              <w:jc w:val="left"/>
              <w:rPr>
                <w:rFonts w:ascii="Calibri" w:hAnsi="Calibri"/>
                <w:sz w:val="20"/>
                <w:szCs w:val="20"/>
              </w:rPr>
            </w:pPr>
            <w:r w:rsidRPr="00E43137">
              <w:rPr>
                <w:rFonts w:ascii="Calibri" w:hAnsi="Calibri"/>
                <w:sz w:val="20"/>
                <w:szCs w:val="20"/>
              </w:rPr>
              <w:t>opis scenárov s jedným rizikom a viacerými rizikami,</w:t>
            </w:r>
          </w:p>
          <w:p w:rsidR="00807B64" w:rsidRPr="00E43137" w:rsidRDefault="00807B64" w:rsidP="007B197D">
            <w:pPr>
              <w:ind w:left="310"/>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 xml:space="preserve">Identifikácia scenárov prejavu rizika vrátane zohľadnenia synergického efektu  a domino efektu. </w:t>
            </w:r>
          </w:p>
          <w:p w:rsidR="00807B64" w:rsidRPr="00897634" w:rsidRDefault="00807B64" w:rsidP="007B197D">
            <w:pPr>
              <w:jc w:val="left"/>
              <w:rPr>
                <w:sz w:val="20"/>
                <w:szCs w:val="20"/>
              </w:rPr>
            </w:pPr>
            <w:r w:rsidRPr="00897634">
              <w:rPr>
                <w:sz w:val="20"/>
                <w:szCs w:val="20"/>
              </w:rPr>
              <w:t xml:space="preserve">Metodika je dostupná na webovej stránke Ministerstva vnútra Slovenskej republiky: </w:t>
            </w:r>
          </w:p>
          <w:p w:rsidR="00807B64" w:rsidRPr="00897634" w:rsidRDefault="00807B64" w:rsidP="007B197D">
            <w:pPr>
              <w:jc w:val="left"/>
              <w:rPr>
                <w:sz w:val="20"/>
                <w:szCs w:val="20"/>
                <w:u w:val="single"/>
              </w:rPr>
            </w:pPr>
            <w:r w:rsidRPr="00897634">
              <w:rPr>
                <w:sz w:val="20"/>
                <w:szCs w:val="20"/>
                <w:u w:val="single"/>
              </w:rPr>
              <w:t>http://www.minv.sk/?Dokumenty_na_stiahnutie_CO</w:t>
            </w:r>
          </w:p>
          <w:p w:rsidR="00807B64" w:rsidRPr="00897634" w:rsidRDefault="00807B64" w:rsidP="007B197D">
            <w:pPr>
              <w:jc w:val="left"/>
              <w:rPr>
                <w:sz w:val="20"/>
                <w:szCs w:val="20"/>
                <w:u w:val="single"/>
              </w:rPr>
            </w:pPr>
            <w:r w:rsidRPr="00897634">
              <w:rPr>
                <w:sz w:val="20"/>
                <w:szCs w:val="20"/>
                <w:u w:val="single"/>
              </w:rPr>
              <w:t>http://www.minv.sk/?Dokumenty_na_stiahnutie_CO&amp;subor=175547</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Možné scenáre prejavu rizika sú identifikované a implementované do modelu ako kvantifikátory zraniteľnosti prostredia. Ide o zoznam možných prejavov konkrétnych rizík zohľadňujúci možné domino efekty a synergické javy prejavujúce sa s daným rizikom.   </w:t>
            </w:r>
            <w:r>
              <w:rPr>
                <w:rFonts w:ascii="Calibri" w:hAnsi="Calibri"/>
                <w:sz w:val="20"/>
                <w:szCs w:val="20"/>
              </w:rPr>
              <w:t>Výstupy sú zapracované v navrhovanej metodike hodnotenia rizík.</w:t>
            </w:r>
          </w:p>
        </w:tc>
      </w:tr>
      <w:tr w:rsidR="00807B64" w:rsidRPr="00E43137" w:rsidTr="00807B64">
        <w:trPr>
          <w:trHeight w:val="717"/>
        </w:trPr>
        <w:tc>
          <w:tcPr>
            <w:tcW w:w="1961" w:type="dxa"/>
            <w:vMerge/>
            <w:tcBorders>
              <w:top w:val="nil"/>
            </w:tcBorders>
            <w:shd w:val="clear" w:color="auto" w:fill="auto"/>
          </w:tcPr>
          <w:p w:rsidR="00807B64" w:rsidRPr="00E43137" w:rsidRDefault="00807B64" w:rsidP="007B197D">
            <w:pPr>
              <w:jc w:val="left"/>
              <w:rPr>
                <w:rFonts w:ascii="Calibri" w:hAnsi="Calibri"/>
                <w:b/>
                <w:sz w:val="20"/>
                <w:szCs w:val="20"/>
              </w:rPr>
            </w:pPr>
          </w:p>
        </w:tc>
        <w:tc>
          <w:tcPr>
            <w:tcW w:w="1843" w:type="dxa"/>
            <w:vMerge/>
            <w:tcBorders>
              <w:top w:val="nil"/>
            </w:tcBorders>
            <w:shd w:val="clear" w:color="auto" w:fill="auto"/>
          </w:tcPr>
          <w:p w:rsidR="00807B64" w:rsidRPr="00E43137" w:rsidRDefault="00807B64" w:rsidP="007B197D">
            <w:pPr>
              <w:jc w:val="left"/>
              <w:rPr>
                <w:rFonts w:ascii="Calibri" w:hAnsi="Calibri"/>
                <w:b/>
                <w:sz w:val="20"/>
                <w:szCs w:val="20"/>
              </w:rPr>
            </w:pPr>
          </w:p>
        </w:tc>
        <w:tc>
          <w:tcPr>
            <w:tcW w:w="1134" w:type="dxa"/>
            <w:vMerge/>
            <w:tcBorders>
              <w:top w:val="nil"/>
            </w:tcBorders>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8"/>
              </w:numPr>
              <w:ind w:left="317" w:hanging="283"/>
              <w:contextualSpacing/>
              <w:jc w:val="left"/>
              <w:rPr>
                <w:rFonts w:ascii="Calibri" w:hAnsi="Calibri"/>
                <w:sz w:val="20"/>
                <w:szCs w:val="20"/>
              </w:rPr>
            </w:pPr>
            <w:r w:rsidRPr="00E43137">
              <w:rPr>
                <w:rFonts w:ascii="Calibri" w:hAnsi="Calibri"/>
                <w:sz w:val="20"/>
                <w:szCs w:val="20"/>
              </w:rPr>
              <w:t>v prípade potreby zohľadnenie národných stratégií na prispôsobovanie sa zmenám klímy</w:t>
            </w: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shd w:val="clear" w:color="auto" w:fill="auto"/>
          </w:tcPr>
          <w:p w:rsidR="00807B64" w:rsidRPr="00897634" w:rsidRDefault="00807B64" w:rsidP="007B197D">
            <w:pPr>
              <w:jc w:val="left"/>
              <w:rPr>
                <w:sz w:val="20"/>
                <w:szCs w:val="20"/>
              </w:rPr>
            </w:pPr>
            <w:r w:rsidRPr="00897634">
              <w:rPr>
                <w:sz w:val="20"/>
                <w:szCs w:val="20"/>
              </w:rPr>
              <w:t>Stratégi</w:t>
            </w:r>
            <w:r>
              <w:rPr>
                <w:sz w:val="20"/>
                <w:szCs w:val="20"/>
              </w:rPr>
              <w:t>a</w:t>
            </w:r>
            <w:r w:rsidRPr="00897634">
              <w:rPr>
                <w:sz w:val="20"/>
                <w:szCs w:val="20"/>
              </w:rPr>
              <w:t xml:space="preserve"> adaptácie Slovenskej republiky na nepriaznivé dôsledky zmeny klímy. </w:t>
            </w:r>
          </w:p>
          <w:p w:rsidR="00807B64" w:rsidRPr="00E43137" w:rsidRDefault="00807B64" w:rsidP="007B197D">
            <w:pPr>
              <w:ind w:left="-35"/>
              <w:jc w:val="left"/>
              <w:rPr>
                <w:rFonts w:ascii="Calibri" w:hAnsi="Calibri"/>
                <w:i/>
                <w:sz w:val="20"/>
                <w:szCs w:val="20"/>
              </w:rPr>
            </w:pPr>
            <w:r w:rsidRPr="00897634">
              <w:rPr>
                <w:sz w:val="20"/>
                <w:szCs w:val="20"/>
              </w:rPr>
              <w:t>http://www.rokovania.sk/Rokovanie.aspx/BodRokovaniaDetail?idMaterial=23364</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Hlavným predpokladom plnenia ex ante kondicionality je vypracovanie Stratégie adaptácie SR na nepriaznivé dôsledky zmeny klímy.</w:t>
            </w:r>
          </w:p>
          <w:p w:rsidR="00807B64" w:rsidRPr="00E43137" w:rsidRDefault="00807B64" w:rsidP="007B197D">
            <w:pPr>
              <w:jc w:val="left"/>
              <w:rPr>
                <w:rFonts w:ascii="Calibri" w:hAnsi="Calibri"/>
                <w:sz w:val="20"/>
                <w:szCs w:val="20"/>
              </w:rPr>
            </w:pPr>
          </w:p>
          <w:p w:rsidR="00807B64" w:rsidRPr="00EB375E" w:rsidRDefault="00807B64" w:rsidP="007B197D">
            <w:pPr>
              <w:jc w:val="left"/>
              <w:rPr>
                <w:sz w:val="20"/>
                <w:szCs w:val="20"/>
              </w:rPr>
            </w:pPr>
            <w:r w:rsidRPr="00EB375E">
              <w:rPr>
                <w:sz w:val="20"/>
                <w:szCs w:val="20"/>
              </w:rPr>
              <w:t xml:space="preserve">Stratégiu adaptácie Slovenskej republiky na nepriaznivé dôsledky zmeny klímy schválila vláda SR svojim uznesením č. 148/2014 t 26.3.2014. </w:t>
            </w:r>
          </w:p>
          <w:p w:rsidR="00807B64" w:rsidRPr="00636636" w:rsidRDefault="00807B64" w:rsidP="007B197D">
            <w:pPr>
              <w:jc w:val="left"/>
              <w:rPr>
                <w:sz w:val="16"/>
                <w:szCs w:val="16"/>
              </w:rPr>
            </w:pPr>
          </w:p>
          <w:p w:rsidR="00807B64" w:rsidRDefault="00807B64" w:rsidP="007B197D">
            <w:pPr>
              <w:jc w:val="left"/>
              <w:rPr>
                <w:rFonts w:ascii="Calibri" w:hAnsi="Calibri"/>
                <w:sz w:val="20"/>
                <w:szCs w:val="20"/>
              </w:rPr>
            </w:pPr>
            <w:r w:rsidRPr="00E43137">
              <w:rPr>
                <w:rFonts w:ascii="Calibri" w:hAnsi="Calibri"/>
                <w:sz w:val="20"/>
                <w:szCs w:val="20"/>
              </w:rPr>
              <w:t>V nadväznosti na vypracovanú Stratégiu adaptácie budú do analýzy územia v spolupráci so sekciou geológie a prírodných zdrojov implementované aj výsledky geologického prieskumu životného prostredia (prieskum EZ).</w:t>
            </w:r>
          </w:p>
          <w:p w:rsidR="00807B64" w:rsidRPr="00E43137" w:rsidRDefault="00807B64" w:rsidP="007B197D">
            <w:pPr>
              <w:jc w:val="left"/>
              <w:rPr>
                <w:rFonts w:ascii="Calibri" w:hAnsi="Calibri"/>
                <w:sz w:val="20"/>
                <w:szCs w:val="20"/>
              </w:rPr>
            </w:pPr>
            <w:r>
              <w:rPr>
                <w:rFonts w:ascii="Calibri" w:hAnsi="Calibri"/>
                <w:sz w:val="20"/>
                <w:szCs w:val="20"/>
              </w:rPr>
              <w:t>Problematika adaptácie na zmenu klímy v podmienkach SR bude prezentovaná aj na seminári k programu LIFE (2014-2020), organizovanom EK v spolupráci s MŽP SR v priebehu roka 2014 (podľa termínu stanoveného EK).</w:t>
            </w:r>
          </w:p>
        </w:tc>
      </w:tr>
      <w:tr w:rsidR="00807B64" w:rsidRPr="00E43137" w:rsidTr="00807B64">
        <w:trPr>
          <w:trHeight w:val="717"/>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4.1</w:t>
            </w:r>
            <w:r w:rsidRPr="00E43137">
              <w:rPr>
                <w:rFonts w:ascii="Calibri" w:hAnsi="Calibri"/>
                <w:sz w:val="20"/>
                <w:szCs w:val="20"/>
              </w:rPr>
              <w:t xml:space="preserve"> Dobr</w:t>
            </w:r>
            <w:r>
              <w:rPr>
                <w:rFonts w:ascii="Calibri" w:hAnsi="Calibri"/>
                <w:sz w:val="20"/>
                <w:szCs w:val="20"/>
              </w:rPr>
              <w:t>ý</w:t>
            </w:r>
            <w:r w:rsidRPr="00E43137">
              <w:rPr>
                <w:rFonts w:ascii="Calibri" w:hAnsi="Calibri"/>
                <w:sz w:val="20"/>
                <w:szCs w:val="20"/>
              </w:rPr>
              <w:t xml:space="preserve"> poľnohospodársk</w:t>
            </w:r>
            <w:r>
              <w:rPr>
                <w:rFonts w:ascii="Calibri" w:hAnsi="Calibri"/>
                <w:sz w:val="20"/>
                <w:szCs w:val="20"/>
              </w:rPr>
              <w:t>y</w:t>
            </w:r>
            <w:r w:rsidRPr="00E43137">
              <w:rPr>
                <w:rFonts w:ascii="Calibri" w:hAnsi="Calibri"/>
                <w:sz w:val="20"/>
                <w:szCs w:val="20"/>
              </w:rPr>
              <w:t xml:space="preserve"> a environmentáln</w:t>
            </w:r>
            <w:r>
              <w:rPr>
                <w:rFonts w:ascii="Calibri" w:hAnsi="Calibri"/>
                <w:sz w:val="20"/>
                <w:szCs w:val="20"/>
              </w:rPr>
              <w:t>y</w:t>
            </w:r>
            <w:r w:rsidRPr="00E43137">
              <w:rPr>
                <w:rFonts w:ascii="Calibri" w:hAnsi="Calibri"/>
                <w:sz w:val="20"/>
                <w:szCs w:val="20"/>
              </w:rPr>
              <w:t xml:space="preserve"> </w:t>
            </w:r>
            <w:r>
              <w:rPr>
                <w:rFonts w:ascii="Calibri" w:hAnsi="Calibri"/>
                <w:sz w:val="20"/>
                <w:szCs w:val="20"/>
              </w:rPr>
              <w:t>stav</w:t>
            </w:r>
            <w:r w:rsidRPr="00E43137">
              <w:rPr>
                <w:rFonts w:ascii="Calibri" w:hAnsi="Calibri"/>
                <w:sz w:val="20"/>
                <w:szCs w:val="20"/>
              </w:rPr>
              <w:t xml:space="preserve"> : normy  dobr</w:t>
            </w:r>
            <w:r>
              <w:rPr>
                <w:rFonts w:ascii="Calibri" w:hAnsi="Calibri"/>
                <w:sz w:val="20"/>
                <w:szCs w:val="20"/>
              </w:rPr>
              <w:t>ého</w:t>
            </w:r>
            <w:r w:rsidRPr="00E43137">
              <w:rPr>
                <w:rFonts w:ascii="Calibri" w:hAnsi="Calibri"/>
                <w:sz w:val="20"/>
                <w:szCs w:val="20"/>
              </w:rPr>
              <w:t xml:space="preserve"> poľnohospodársk</w:t>
            </w:r>
            <w:r>
              <w:rPr>
                <w:rFonts w:ascii="Calibri" w:hAnsi="Calibri"/>
                <w:sz w:val="20"/>
                <w:szCs w:val="20"/>
              </w:rPr>
              <w:t>eho</w:t>
            </w:r>
            <w:r w:rsidRPr="00E43137">
              <w:rPr>
                <w:rFonts w:ascii="Calibri" w:hAnsi="Calibri"/>
                <w:sz w:val="20"/>
                <w:szCs w:val="20"/>
              </w:rPr>
              <w:t xml:space="preserve"> a environmentáln</w:t>
            </w:r>
            <w:r>
              <w:rPr>
                <w:rFonts w:ascii="Calibri" w:hAnsi="Calibri"/>
                <w:sz w:val="20"/>
                <w:szCs w:val="20"/>
              </w:rPr>
              <w:t>eho</w:t>
            </w:r>
            <w:r w:rsidRPr="00E43137">
              <w:rPr>
                <w:rFonts w:ascii="Calibri" w:hAnsi="Calibri"/>
                <w:sz w:val="20"/>
                <w:szCs w:val="20"/>
              </w:rPr>
              <w:t xml:space="preserve"> stav</w:t>
            </w:r>
            <w:r>
              <w:rPr>
                <w:rFonts w:ascii="Calibri" w:hAnsi="Calibri"/>
                <w:sz w:val="20"/>
                <w:szCs w:val="20"/>
              </w:rPr>
              <w:t>u</w:t>
            </w:r>
            <w:r w:rsidRPr="00E43137">
              <w:rPr>
                <w:rFonts w:ascii="Calibri" w:hAnsi="Calibri"/>
                <w:sz w:val="20"/>
                <w:szCs w:val="20"/>
              </w:rPr>
              <w:t xml:space="preserve"> pôdy uvedené v kapitole</w:t>
            </w:r>
            <w:r w:rsidRPr="00E43137">
              <w:rPr>
                <w:rFonts w:ascii="Calibri" w:hAnsi="Calibri"/>
                <w:sz w:val="20"/>
                <w:szCs w:val="20"/>
              </w:rPr>
              <w:lastRenderedPageBreak/>
              <w:t xml:space="preserve"> I hlavy VI nariadenia (EÚ) č. 1306/2013 sú zavedené na vnútroštátnej úrovni.</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w:t>
            </w:r>
            <w:r w:rsidRPr="00E43137">
              <w:rPr>
                <w:rFonts w:ascii="Calibri" w:hAnsi="Calibri"/>
                <w:sz w:val="20"/>
                <w:szCs w:val="20"/>
              </w:rPr>
              <w:lastRenderedPageBreak/>
              <w:t xml:space="preserve"> 4B, 4C, 5D.</w:t>
            </w:r>
          </w:p>
          <w:p w:rsidR="00807B64" w:rsidRPr="00E43137" w:rsidRDefault="00807B64" w:rsidP="007B197D">
            <w:pPr>
              <w:jc w:val="left"/>
              <w:rPr>
                <w:rFonts w:ascii="Calibri" w:hAnsi="Calibri"/>
                <w:b/>
                <w:sz w:val="20"/>
                <w:szCs w:val="20"/>
              </w:rPr>
            </w:pPr>
            <w:r w:rsidRPr="00E43137">
              <w:rPr>
                <w:rFonts w:ascii="Calibri" w:hAnsi="Calibri"/>
                <w:sz w:val="20"/>
                <w:szCs w:val="20"/>
              </w:rPr>
              <w:t>Opatrenia čl. 28,29, 30.</w:t>
            </w:r>
          </w:p>
        </w:tc>
        <w:tc>
          <w:tcPr>
            <w:tcW w:w="1134" w:type="dxa"/>
            <w:shd w:val="clear" w:color="auto" w:fill="auto"/>
          </w:tcPr>
          <w:p w:rsidR="00807B64" w:rsidRPr="00E43137" w:rsidRDefault="00475E91" w:rsidP="00475E91">
            <w:pPr>
              <w:tabs>
                <w:tab w:val="left" w:pos="284"/>
                <w:tab w:val="center" w:pos="459"/>
              </w:tabs>
              <w:jc w:val="left"/>
              <w:rPr>
                <w:rFonts w:ascii="Calibri" w:hAnsi="Calibri"/>
                <w:b/>
                <w:sz w:val="20"/>
                <w:szCs w:val="20"/>
              </w:rPr>
            </w:pPr>
            <w:r>
              <w:rPr>
                <w:rFonts w:ascii="Calibri" w:hAnsi="Calibri"/>
                <w:b/>
                <w:sz w:val="20"/>
                <w:szCs w:val="20"/>
              </w:rPr>
              <w:tab/>
              <w:t>nie</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Normy </w:t>
            </w:r>
            <w:r>
              <w:rPr>
                <w:rFonts w:ascii="Calibri" w:hAnsi="Calibri"/>
                <w:sz w:val="20"/>
                <w:szCs w:val="20"/>
              </w:rPr>
              <w:t>dobrého poľnohospodárskeho a environmentálneho stavu</w:t>
            </w:r>
            <w:r w:rsidRPr="00E43137">
              <w:rPr>
                <w:rFonts w:ascii="Calibri" w:hAnsi="Calibri"/>
                <w:sz w:val="20"/>
                <w:szCs w:val="20"/>
              </w:rPr>
              <w:t xml:space="preserve"> sú vymedzené vo vnútroštátnych právnych predpisoch a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nie</w:t>
            </w:r>
          </w:p>
        </w:tc>
        <w:tc>
          <w:tcPr>
            <w:tcW w:w="3828" w:type="dxa"/>
            <w:shd w:val="clear" w:color="auto" w:fill="auto"/>
          </w:tcPr>
          <w:p w:rsidR="00807B64" w:rsidRPr="00741D27" w:rsidRDefault="00807B64" w:rsidP="007B197D">
            <w:pPr>
              <w:jc w:val="left"/>
              <w:rPr>
                <w:rFonts w:ascii="Calibri" w:hAnsi="Calibri"/>
                <w:sz w:val="20"/>
                <w:szCs w:val="20"/>
              </w:rPr>
            </w:pPr>
            <w:r w:rsidRPr="00741D27">
              <w:rPr>
                <w:rFonts w:ascii="Calibri" w:hAnsi="Calibri"/>
                <w:sz w:val="20"/>
                <w:szCs w:val="20"/>
              </w:rPr>
              <w:t>Krížové plnenie bude zapracované do nového nariadenia vlády SR o priamych platbách, ktoré bude upravovať podmienky vyplácania priamych podpôr podľa nového európskeho nariadenia. Zároveň Dobré poľnohospodárske a environmentálne podmienky (GAEC) budú špecifikované v prílohe programu</w:t>
            </w:r>
          </w:p>
        </w:tc>
        <w:tc>
          <w:tcPr>
            <w:tcW w:w="3921" w:type="dxa"/>
            <w:shd w:val="clear" w:color="auto" w:fill="auto"/>
          </w:tcPr>
          <w:p w:rsidR="00807B64" w:rsidRDefault="00807B64" w:rsidP="007B197D">
            <w:pPr>
              <w:jc w:val="left"/>
              <w:rPr>
                <w:rFonts w:ascii="Calibri" w:hAnsi="Calibri"/>
                <w:sz w:val="20"/>
                <w:szCs w:val="20"/>
              </w:rPr>
            </w:pPr>
            <w:r w:rsidRPr="00E43137">
              <w:rPr>
                <w:rFonts w:ascii="Calibri" w:hAnsi="Calibri"/>
                <w:sz w:val="20"/>
                <w:szCs w:val="20"/>
              </w:rPr>
              <w:t>Splnenie ex ante kondicionality 4.1 je naviazané na schválenie sekundárnej legislatívy v rámci nariadenia EÚ č. 1306/2013 a 1307/2013, ako aj na schválenie systému priamych platieb v SR pre obdobie 2015-2020.</w:t>
            </w:r>
          </w:p>
          <w:p w:rsidR="00807B64" w:rsidRPr="00741D27" w:rsidRDefault="00807B64" w:rsidP="007B197D">
            <w:pPr>
              <w:jc w:val="left"/>
              <w:rPr>
                <w:rFonts w:ascii="Calibri" w:hAnsi="Calibri"/>
                <w:sz w:val="20"/>
                <w:szCs w:val="20"/>
              </w:rPr>
            </w:pPr>
            <w:r w:rsidRPr="00741D27">
              <w:rPr>
                <w:rFonts w:ascii="Calibri" w:hAnsi="Calibri"/>
                <w:sz w:val="20"/>
                <w:szCs w:val="20"/>
              </w:rPr>
              <w:t>Prijatie vnútroštátnej legislatívy zahrňujúcej nové podmienky dobrého poľnohospodárskeho stavu sa predpokladá</w:t>
            </w:r>
            <w:r w:rsidRPr="00741D27">
              <w:rPr>
                <w:rFonts w:ascii="Calibri" w:hAnsi="Calibri"/>
                <w:sz w:val="20"/>
                <w:szCs w:val="20"/>
              </w:rPr>
              <w:lastRenderedPageBreak/>
              <w:t xml:space="preserve"> najskôr koncom roka 2014, alebo v roku 2015.</w:t>
            </w:r>
          </w:p>
        </w:tc>
      </w:tr>
      <w:tr w:rsidR="00807B64" w:rsidRPr="00E43137" w:rsidTr="00807B64">
        <w:trPr>
          <w:trHeight w:val="1576"/>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4.2</w:t>
            </w:r>
            <w:r w:rsidRPr="00E43137">
              <w:rPr>
                <w:rFonts w:ascii="Calibri" w:hAnsi="Calibri"/>
                <w:sz w:val="20"/>
                <w:szCs w:val="20"/>
              </w:rPr>
              <w:t xml:space="preserve"> Minimálne požiadavky na hnojivá a </w:t>
            </w:r>
            <w:r>
              <w:rPr>
                <w:rFonts w:ascii="Calibri" w:hAnsi="Calibri"/>
                <w:sz w:val="20"/>
                <w:szCs w:val="20"/>
              </w:rPr>
              <w:t>prostriedky</w:t>
            </w:r>
            <w:r w:rsidRPr="00E43137">
              <w:rPr>
                <w:rFonts w:ascii="Calibri" w:hAnsi="Calibri"/>
                <w:sz w:val="20"/>
                <w:szCs w:val="20"/>
              </w:rPr>
              <w:t xml:space="preserve"> na ochranu rastlín: minimálne požiadavky na hnojivá a </w:t>
            </w:r>
            <w:r>
              <w:rPr>
                <w:rFonts w:ascii="Calibri" w:hAnsi="Calibri"/>
                <w:sz w:val="20"/>
                <w:szCs w:val="20"/>
              </w:rPr>
              <w:t>prostriedky</w:t>
            </w:r>
            <w:r w:rsidRPr="00E43137">
              <w:rPr>
                <w:rFonts w:ascii="Calibri" w:hAnsi="Calibri"/>
                <w:sz w:val="20"/>
                <w:szCs w:val="20"/>
              </w:rPr>
              <w:t xml:space="preserve"> na ochranu rastlín uvedené v hlave III kapitole I článku 28 nariadenia (EÚ) 1305/2013 sú definované na vnútroštátnej úrovni</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 4B, 4C, 5D.</w:t>
            </w:r>
          </w:p>
          <w:p w:rsidR="00807B64" w:rsidRPr="00E43137" w:rsidRDefault="00807B64" w:rsidP="007B197D">
            <w:pPr>
              <w:jc w:val="left"/>
              <w:rPr>
                <w:rFonts w:ascii="Calibri" w:hAnsi="Calibri"/>
                <w:sz w:val="20"/>
                <w:szCs w:val="20"/>
              </w:rPr>
            </w:pPr>
            <w:r w:rsidRPr="00E43137">
              <w:rPr>
                <w:rFonts w:ascii="Calibri" w:hAnsi="Calibri"/>
                <w:sz w:val="20"/>
                <w:szCs w:val="20"/>
              </w:rPr>
              <w:t>Opatrenia čl. 28, 29.</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Minimálne požiadavky na hnojivá a </w:t>
            </w:r>
            <w:r>
              <w:rPr>
                <w:rFonts w:ascii="Calibri" w:hAnsi="Calibri"/>
                <w:sz w:val="20"/>
                <w:szCs w:val="20"/>
              </w:rPr>
              <w:t>prostriedky</w:t>
            </w:r>
            <w:r w:rsidRPr="00E43137">
              <w:rPr>
                <w:rFonts w:ascii="Calibri" w:hAnsi="Calibri"/>
                <w:sz w:val="20"/>
                <w:szCs w:val="20"/>
              </w:rPr>
              <w:t xml:space="preserve"> na ochranu rastlín uvedené v hlave III, kapitole I článku 28 nariadenia (EÚ) 1305/2013 sú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Pr="00E43137" w:rsidRDefault="00807B64" w:rsidP="00197171">
            <w:pPr>
              <w:tabs>
                <w:tab w:val="left" w:pos="-36"/>
                <w:tab w:val="num" w:pos="2575"/>
              </w:tabs>
              <w:spacing w:afterLines="20" w:after="48"/>
              <w:jc w:val="left"/>
              <w:rPr>
                <w:rFonts w:ascii="Calibri" w:hAnsi="Calibri"/>
                <w:noProof/>
                <w:sz w:val="20"/>
                <w:szCs w:val="20"/>
              </w:rPr>
            </w:pPr>
            <w:r w:rsidRPr="00E43137">
              <w:rPr>
                <w:rFonts w:ascii="Calibri" w:hAnsi="Calibri"/>
                <w:noProof/>
                <w:sz w:val="20"/>
                <w:szCs w:val="20"/>
              </w:rPr>
              <w:t xml:space="preserve">Minimálne požiadavky na hnojivá a prípravky na ochranu rastlín sú uvedené v rámci podmienok opatrení a špecifikované v prílohe programu. </w:t>
            </w:r>
          </w:p>
          <w:p w:rsidR="00807B64" w:rsidRPr="00E43137" w:rsidRDefault="00807B64" w:rsidP="00197171">
            <w:pPr>
              <w:tabs>
                <w:tab w:val="left" w:pos="-36"/>
                <w:tab w:val="num" w:pos="2575"/>
              </w:tabs>
              <w:spacing w:afterLines="20" w:after="48"/>
              <w:jc w:val="left"/>
              <w:rPr>
                <w:rFonts w:ascii="Calibri" w:hAnsi="Calibri"/>
                <w:noProof/>
                <w:sz w:val="20"/>
                <w:szCs w:val="20"/>
              </w:rPr>
            </w:pPr>
            <w:r w:rsidRPr="00E43137">
              <w:rPr>
                <w:rFonts w:ascii="Calibri" w:hAnsi="Calibri"/>
                <w:sz w:val="20"/>
                <w:szCs w:val="20"/>
              </w:rPr>
              <w:t xml:space="preserve">Minimálne požiadavky na hnojivá a prípravky na ochranu rastlín </w:t>
            </w:r>
            <w:r w:rsidRPr="00E43137">
              <w:rPr>
                <w:rFonts w:ascii="Calibri" w:hAnsi="Calibri"/>
                <w:noProof/>
                <w:sz w:val="20"/>
                <w:szCs w:val="20"/>
              </w:rPr>
              <w:t>su stanovené v národnej legislatíve:</w:t>
            </w:r>
          </w:p>
          <w:p w:rsidR="00807B64" w:rsidRPr="00E43137" w:rsidRDefault="00807B64" w:rsidP="00197171">
            <w:pPr>
              <w:numPr>
                <w:ilvl w:val="0"/>
                <w:numId w:val="22"/>
              </w:numPr>
              <w:tabs>
                <w:tab w:val="left" w:pos="170"/>
                <w:tab w:val="num" w:pos="2575"/>
              </w:tabs>
              <w:spacing w:afterLines="50" w:after="120"/>
              <w:ind w:left="176" w:hanging="142"/>
              <w:jc w:val="left"/>
              <w:rPr>
                <w:rFonts w:ascii="Calibri" w:hAnsi="Calibri"/>
                <w:noProof/>
                <w:sz w:val="20"/>
                <w:szCs w:val="20"/>
                <w:lang w:eastAsia="de-DE"/>
              </w:rPr>
            </w:pPr>
            <w:r w:rsidRPr="00E43137">
              <w:rPr>
                <w:rFonts w:ascii="Calibri" w:hAnsi="Calibri"/>
                <w:noProof/>
                <w:sz w:val="20"/>
                <w:szCs w:val="20"/>
                <w:lang w:eastAsia="de-DE"/>
              </w:rPr>
              <w:t>oblasť hnojív</w:t>
            </w:r>
            <w:r w:rsidRPr="00E43137">
              <w:rPr>
                <w:rFonts w:ascii="Calibri" w:hAnsi="Calibri"/>
                <w:b/>
                <w:noProof/>
                <w:sz w:val="20"/>
                <w:szCs w:val="20"/>
                <w:lang w:eastAsia="de-DE"/>
              </w:rPr>
              <w:t xml:space="preserve"> </w:t>
            </w:r>
            <w:r w:rsidRPr="00E43137">
              <w:rPr>
                <w:rFonts w:ascii="Calibri" w:hAnsi="Calibri"/>
                <w:noProof/>
                <w:sz w:val="20"/>
                <w:szCs w:val="20"/>
                <w:lang w:eastAsia="de-DE"/>
              </w:rPr>
              <w:t>(používanie hnojív) je v podm</w:t>
            </w:r>
            <w:r>
              <w:rPr>
                <w:rFonts w:ascii="Calibri" w:hAnsi="Calibri"/>
                <w:noProof/>
                <w:sz w:val="20"/>
                <w:szCs w:val="20"/>
                <w:lang w:eastAsia="de-DE"/>
              </w:rPr>
              <w:t>ie</w:t>
            </w:r>
            <w:r w:rsidRPr="00E43137">
              <w:rPr>
                <w:rFonts w:ascii="Calibri" w:hAnsi="Calibri"/>
                <w:noProof/>
                <w:sz w:val="20"/>
                <w:szCs w:val="20"/>
                <w:lang w:eastAsia="de-DE"/>
              </w:rPr>
              <w:t>nkach SR legislatívne zabezpečená v rámci § 10 zákona č.136/2000 Z. z. o hnojivách.</w:t>
            </w:r>
          </w:p>
          <w:p w:rsidR="00807B64" w:rsidRPr="00E43137" w:rsidRDefault="00807B64" w:rsidP="00197171">
            <w:pPr>
              <w:numPr>
                <w:ilvl w:val="0"/>
                <w:numId w:val="22"/>
              </w:numPr>
              <w:tabs>
                <w:tab w:val="left" w:pos="170"/>
                <w:tab w:val="num" w:pos="2575"/>
              </w:tabs>
              <w:spacing w:afterLines="20" w:after="48"/>
              <w:ind w:left="176" w:hanging="142"/>
              <w:contextualSpacing/>
              <w:jc w:val="left"/>
              <w:rPr>
                <w:rFonts w:ascii="Calibri" w:hAnsi="Calibri"/>
                <w:noProof/>
                <w:sz w:val="20"/>
                <w:szCs w:val="20"/>
                <w:lang w:eastAsia="de-DE"/>
              </w:rPr>
            </w:pPr>
            <w:r w:rsidRPr="00E43137">
              <w:rPr>
                <w:rFonts w:ascii="Calibri" w:hAnsi="Calibri"/>
                <w:noProof/>
                <w:sz w:val="20"/>
                <w:szCs w:val="20"/>
                <w:lang w:eastAsia="de-DE"/>
              </w:rPr>
              <w:t>Oblasť ochrany rastlín je v podmienkach SR legislatívne zabezpečená v rámci  § 8, § 30 a § 32 zákona č.405/2011 Z. z. o rastlinolekárskej starostlivosti.</w:t>
            </w:r>
          </w:p>
        </w:tc>
        <w:tc>
          <w:tcPr>
            <w:tcW w:w="3921" w:type="dxa"/>
            <w:shd w:val="clear" w:color="auto" w:fill="auto"/>
          </w:tcPr>
          <w:p w:rsidR="00807B64" w:rsidRPr="00475E91" w:rsidRDefault="00807B64" w:rsidP="00F35657">
            <w:pPr>
              <w:tabs>
                <w:tab w:val="num" w:pos="2575"/>
              </w:tabs>
              <w:spacing w:afterLines="20" w:after="48"/>
              <w:ind w:left="33"/>
              <w:jc w:val="left"/>
              <w:rPr>
                <w:rFonts w:ascii="Calibri" w:hAnsi="Calibri"/>
                <w:noProof/>
                <w:sz w:val="20"/>
                <w:szCs w:val="20"/>
                <w:lang w:eastAsia="de-DE"/>
              </w:rPr>
            </w:pPr>
            <w:r w:rsidRPr="00475E91">
              <w:rPr>
                <w:rFonts w:ascii="Calibri" w:hAnsi="Calibri"/>
                <w:noProof/>
                <w:sz w:val="20"/>
                <w:szCs w:val="20"/>
                <w:lang w:eastAsia="de-DE"/>
              </w:rPr>
              <w:t xml:space="preserve">Ex ante kondicionalita je splnená. Národná legislatíva upravuje minimálne požiadavky na hnojivá a prostriedky na ochranu rastlín.  Tietp požiadavky </w:t>
            </w:r>
            <w:r w:rsidR="00F35657">
              <w:rPr>
                <w:rFonts w:ascii="Calibri" w:hAnsi="Calibri"/>
                <w:noProof/>
                <w:sz w:val="20"/>
                <w:szCs w:val="20"/>
                <w:lang w:eastAsia="de-DE"/>
              </w:rPr>
              <w:t>s</w:t>
            </w:r>
            <w:r w:rsidRPr="00475E91">
              <w:rPr>
                <w:rFonts w:ascii="Calibri" w:hAnsi="Calibri"/>
                <w:noProof/>
                <w:sz w:val="20"/>
                <w:szCs w:val="20"/>
                <w:lang w:eastAsia="de-DE"/>
              </w:rPr>
              <w:t>ú špecifikované v programe.</w:t>
            </w:r>
          </w:p>
        </w:tc>
      </w:tr>
      <w:tr w:rsidR="00807B64" w:rsidRPr="00E43137" w:rsidTr="00807B64">
        <w:trPr>
          <w:trHeight w:val="1247"/>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4.3</w:t>
            </w:r>
            <w:r w:rsidRPr="00E43137">
              <w:rPr>
                <w:rFonts w:ascii="Calibri" w:hAnsi="Calibri"/>
                <w:sz w:val="20"/>
                <w:szCs w:val="20"/>
              </w:rPr>
              <w:t xml:space="preserve"> Iné príslušné vnútroštátne normy: príslušné povinné vnútroštátne normy sú definované na účely článku 28 kapitoly I hlavy III nariadenia (EÚ) 1305/2013.</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 4B, 4C,5D.</w:t>
            </w:r>
          </w:p>
          <w:p w:rsidR="00807B64" w:rsidRPr="00E43137" w:rsidRDefault="00807B64" w:rsidP="007B197D">
            <w:pPr>
              <w:jc w:val="left"/>
              <w:rPr>
                <w:rFonts w:ascii="Calibri" w:hAnsi="Calibri"/>
                <w:b/>
                <w:sz w:val="20"/>
                <w:szCs w:val="20"/>
              </w:rPr>
            </w:pPr>
            <w:r w:rsidRPr="00E43137">
              <w:rPr>
                <w:rFonts w:ascii="Calibri" w:hAnsi="Calibri"/>
                <w:sz w:val="20"/>
                <w:szCs w:val="20"/>
              </w:rPr>
              <w:t>Opatrenia čl. 28, 29</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Príslušné povinné vnútroštátne normy sú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Pr="00741D27" w:rsidRDefault="00807B64" w:rsidP="007B197D">
            <w:pPr>
              <w:ind w:left="-35"/>
              <w:jc w:val="left"/>
              <w:rPr>
                <w:rFonts w:ascii="Calibri" w:hAnsi="Calibri"/>
                <w:sz w:val="20"/>
                <w:szCs w:val="20"/>
              </w:rPr>
            </w:pPr>
            <w:r w:rsidRPr="00741D27">
              <w:rPr>
                <w:rFonts w:ascii="Calibri" w:hAnsi="Calibri"/>
                <w:sz w:val="20"/>
                <w:szCs w:val="20"/>
              </w:rPr>
              <w:t>Relevantné povinné národné normy definované na účely článku 28 kapitoly I hlavy III budú špecifikované v programe</w:t>
            </w:r>
            <w:r w:rsidR="00F35657">
              <w:rPr>
                <w:rFonts w:ascii="Calibri" w:hAnsi="Calibri"/>
                <w:sz w:val="20"/>
                <w:szCs w:val="20"/>
              </w:rPr>
              <w:t xml:space="preserve"> v rámci relevantných opatrení.</w:t>
            </w:r>
          </w:p>
          <w:p w:rsidR="00807B64" w:rsidRPr="00E43137" w:rsidRDefault="00807B64" w:rsidP="007B197D">
            <w:pPr>
              <w:ind w:left="-35"/>
              <w:jc w:val="left"/>
              <w:rPr>
                <w:rFonts w:ascii="Calibri" w:hAnsi="Calibri"/>
                <w:sz w:val="20"/>
                <w:szCs w:val="20"/>
              </w:rPr>
            </w:pPr>
          </w:p>
        </w:tc>
        <w:tc>
          <w:tcPr>
            <w:tcW w:w="3921" w:type="dxa"/>
            <w:shd w:val="clear" w:color="auto" w:fill="auto"/>
          </w:tcPr>
          <w:p w:rsidR="00807B64" w:rsidRPr="00475E91" w:rsidRDefault="00807B64" w:rsidP="00F35657">
            <w:pPr>
              <w:tabs>
                <w:tab w:val="num" w:pos="2575"/>
              </w:tabs>
              <w:spacing w:afterLines="20" w:after="48"/>
              <w:ind w:left="33" w:hanging="33"/>
              <w:jc w:val="left"/>
              <w:rPr>
                <w:rFonts w:ascii="Calibri" w:hAnsi="Calibri"/>
                <w:sz w:val="20"/>
                <w:szCs w:val="20"/>
                <w:lang w:eastAsia="de-DE"/>
              </w:rPr>
            </w:pPr>
            <w:r w:rsidRPr="00475E91">
              <w:rPr>
                <w:rFonts w:ascii="Calibri" w:hAnsi="Calibri"/>
                <w:noProof/>
                <w:sz w:val="20"/>
                <w:szCs w:val="20"/>
                <w:lang w:eastAsia="de-DE"/>
              </w:rPr>
              <w:t xml:space="preserve">Ex ante kondicionalita je splnená. Relevantné nútroštátne predpisy </w:t>
            </w:r>
            <w:r w:rsidR="00F35657">
              <w:rPr>
                <w:rFonts w:ascii="Calibri" w:hAnsi="Calibri"/>
                <w:noProof/>
                <w:sz w:val="20"/>
                <w:szCs w:val="20"/>
                <w:lang w:eastAsia="de-DE"/>
              </w:rPr>
              <w:t>sú</w:t>
            </w:r>
            <w:r w:rsidRPr="00475E91">
              <w:rPr>
                <w:rFonts w:ascii="Calibri" w:hAnsi="Calibri"/>
                <w:noProof/>
                <w:sz w:val="20"/>
                <w:szCs w:val="20"/>
                <w:lang w:eastAsia="de-DE"/>
              </w:rPr>
              <w:t xml:space="preserve"> špecifikované v programe.</w:t>
            </w:r>
          </w:p>
        </w:tc>
      </w:tr>
      <w:tr w:rsidR="00807B64" w:rsidRPr="00E43137" w:rsidTr="00807B64">
        <w:trPr>
          <w:trHeight w:val="703"/>
        </w:trPr>
        <w:tc>
          <w:tcPr>
            <w:tcW w:w="1961" w:type="dxa"/>
            <w:vMerge w:val="restart"/>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 xml:space="preserve">5.2  </w:t>
            </w:r>
            <w:r w:rsidRPr="00E43137">
              <w:rPr>
                <w:rFonts w:ascii="Calibri" w:hAnsi="Calibri"/>
                <w:sz w:val="20"/>
                <w:szCs w:val="20"/>
              </w:rPr>
              <w:t xml:space="preserve">Energetická </w:t>
            </w:r>
            <w:r>
              <w:rPr>
                <w:rFonts w:ascii="Calibri" w:hAnsi="Calibri"/>
                <w:sz w:val="20"/>
                <w:szCs w:val="20"/>
              </w:rPr>
              <w:t>efektívnosť</w:t>
            </w:r>
            <w:r w:rsidRPr="00E43137">
              <w:rPr>
                <w:rFonts w:ascii="Calibri" w:hAnsi="Calibri"/>
                <w:sz w:val="20"/>
                <w:szCs w:val="20"/>
              </w:rPr>
              <w:t xml:space="preserve">: </w:t>
            </w:r>
            <w:r>
              <w:rPr>
                <w:rFonts w:ascii="Calibri" w:hAnsi="Calibri"/>
                <w:sz w:val="20"/>
                <w:szCs w:val="20"/>
              </w:rPr>
              <w:t>U</w:t>
            </w:r>
            <w:r w:rsidRPr="00E43137">
              <w:rPr>
                <w:rFonts w:ascii="Calibri" w:hAnsi="Calibri"/>
                <w:sz w:val="20"/>
                <w:szCs w:val="20"/>
              </w:rPr>
              <w:t>skutočn</w:t>
            </w:r>
            <w:r>
              <w:rPr>
                <w:rFonts w:ascii="Calibri" w:hAnsi="Calibri"/>
                <w:sz w:val="20"/>
                <w:szCs w:val="20"/>
              </w:rPr>
              <w:t>ili sa akcie</w:t>
            </w:r>
            <w:r w:rsidRPr="00E43137">
              <w:rPr>
                <w:rFonts w:ascii="Calibri" w:hAnsi="Calibri"/>
                <w:sz w:val="20"/>
                <w:szCs w:val="20"/>
              </w:rPr>
              <w:t xml:space="preserve"> na </w:t>
            </w:r>
            <w:r>
              <w:rPr>
                <w:rFonts w:ascii="Calibri" w:hAnsi="Calibri"/>
                <w:sz w:val="20"/>
                <w:szCs w:val="20"/>
              </w:rPr>
              <w:t>propagáciu</w:t>
            </w:r>
            <w:r w:rsidRPr="00E43137">
              <w:rPr>
                <w:rFonts w:ascii="Calibri" w:hAnsi="Calibri"/>
                <w:sz w:val="20"/>
                <w:szCs w:val="20"/>
              </w:rPr>
              <w:t xml:space="preserve"> nákladovo-efektívnych zlepšení </w:t>
            </w:r>
            <w:r>
              <w:rPr>
                <w:rFonts w:ascii="Calibri" w:hAnsi="Calibri"/>
                <w:sz w:val="20"/>
                <w:szCs w:val="20"/>
              </w:rPr>
              <w:t xml:space="preserve">efektívnosti </w:t>
            </w:r>
            <w:r w:rsidRPr="00E43137">
              <w:rPr>
                <w:rFonts w:ascii="Calibri" w:hAnsi="Calibri"/>
                <w:sz w:val="20"/>
                <w:szCs w:val="20"/>
              </w:rPr>
              <w:t>kon</w:t>
            </w:r>
            <w:r>
              <w:rPr>
                <w:rFonts w:ascii="Calibri" w:hAnsi="Calibri"/>
                <w:sz w:val="20"/>
                <w:szCs w:val="20"/>
              </w:rPr>
              <w:t>cového</w:t>
            </w:r>
            <w:r w:rsidRPr="00E43137">
              <w:rPr>
                <w:rFonts w:ascii="Calibri" w:hAnsi="Calibri"/>
                <w:sz w:val="20"/>
                <w:szCs w:val="20"/>
              </w:rPr>
              <w:t xml:space="preserve"> využ</w:t>
            </w:r>
            <w:r>
              <w:rPr>
                <w:rFonts w:ascii="Calibri" w:hAnsi="Calibri"/>
                <w:sz w:val="20"/>
                <w:szCs w:val="20"/>
              </w:rPr>
              <w:t>ívania</w:t>
            </w:r>
            <w:r w:rsidRPr="00E43137">
              <w:rPr>
                <w:rFonts w:ascii="Calibri" w:hAnsi="Calibri"/>
                <w:sz w:val="20"/>
                <w:szCs w:val="20"/>
              </w:rPr>
              <w:t xml:space="preserve"> energie a nákladovo efektívnych investícií do energetickej efektívnosti pri stavbe alebo </w:t>
            </w:r>
            <w:r>
              <w:rPr>
                <w:rFonts w:ascii="Calibri" w:hAnsi="Calibri"/>
                <w:sz w:val="20"/>
                <w:szCs w:val="20"/>
              </w:rPr>
              <w:t>renovácií</w:t>
            </w:r>
            <w:r w:rsidRPr="00E43137">
              <w:rPr>
                <w:rFonts w:ascii="Calibri" w:hAnsi="Calibri"/>
                <w:sz w:val="20"/>
                <w:szCs w:val="20"/>
              </w:rPr>
              <w:t xml:space="preserve"> budov</w:t>
            </w:r>
          </w:p>
          <w:p w:rsidR="00807B64" w:rsidRPr="00E43137" w:rsidRDefault="00807B64" w:rsidP="007B197D">
            <w:pPr>
              <w:jc w:val="left"/>
              <w:rPr>
                <w:rFonts w:ascii="Calibri" w:hAnsi="Calibri"/>
                <w:b/>
                <w:sz w:val="20"/>
                <w:szCs w:val="20"/>
              </w:rPr>
            </w:pPr>
          </w:p>
        </w:tc>
        <w:tc>
          <w:tcPr>
            <w:tcW w:w="1843" w:type="dxa"/>
            <w:vMerge w:val="restart"/>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5B</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w:t>
            </w:r>
          </w:p>
          <w:p w:rsidR="00807B64" w:rsidRPr="00E43137" w:rsidRDefault="00807B64" w:rsidP="007B197D">
            <w:pPr>
              <w:jc w:val="left"/>
              <w:rPr>
                <w:rFonts w:ascii="Calibri" w:hAnsi="Calibri"/>
                <w:b/>
                <w:sz w:val="20"/>
                <w:szCs w:val="20"/>
              </w:rPr>
            </w:pPr>
          </w:p>
        </w:tc>
        <w:tc>
          <w:tcPr>
            <w:tcW w:w="1134" w:type="dxa"/>
            <w:vMerge w:val="restart"/>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spacing w:after="200"/>
              <w:ind w:left="176" w:hanging="219"/>
              <w:contextualSpacing/>
              <w:jc w:val="left"/>
              <w:rPr>
                <w:rFonts w:ascii="Calibri" w:hAnsi="Calibri"/>
                <w:sz w:val="20"/>
                <w:szCs w:val="20"/>
              </w:rPr>
            </w:pPr>
            <w:r w:rsidRPr="00E43137">
              <w:rPr>
                <w:rFonts w:ascii="Calibri" w:hAnsi="Calibri" w:cs="Arial"/>
                <w:sz w:val="20"/>
                <w:szCs w:val="20"/>
              </w:rPr>
              <w:t xml:space="preserve">opatrenia </w:t>
            </w:r>
            <w:r>
              <w:rPr>
                <w:rFonts w:ascii="Calibri" w:hAnsi="Calibri" w:cs="Arial"/>
                <w:sz w:val="20"/>
                <w:szCs w:val="20"/>
              </w:rPr>
              <w:t xml:space="preserve">na </w:t>
            </w:r>
            <w:r w:rsidRPr="00E43137">
              <w:rPr>
                <w:rFonts w:ascii="Calibri" w:hAnsi="Calibri" w:cs="Arial"/>
                <w:sz w:val="20"/>
                <w:szCs w:val="20"/>
              </w:rPr>
              <w:t>zabezpeč</w:t>
            </w:r>
            <w:r>
              <w:rPr>
                <w:rFonts w:ascii="Calibri" w:hAnsi="Calibri" w:cs="Arial"/>
                <w:sz w:val="20"/>
                <w:szCs w:val="20"/>
              </w:rPr>
              <w:t>enie</w:t>
            </w:r>
            <w:r w:rsidRPr="00E43137">
              <w:rPr>
                <w:rFonts w:ascii="Calibri" w:hAnsi="Calibri" w:cs="Arial"/>
                <w:sz w:val="20"/>
                <w:szCs w:val="20"/>
              </w:rPr>
              <w:t xml:space="preserve"> minimáln</w:t>
            </w:r>
            <w:r>
              <w:rPr>
                <w:rFonts w:ascii="Calibri" w:hAnsi="Calibri" w:cs="Arial"/>
                <w:sz w:val="20"/>
                <w:szCs w:val="20"/>
              </w:rPr>
              <w:t>ych</w:t>
            </w:r>
            <w:r w:rsidRPr="00E43137">
              <w:rPr>
                <w:rFonts w:ascii="Calibri" w:hAnsi="Calibri" w:cs="Arial"/>
                <w:sz w:val="20"/>
                <w:szCs w:val="20"/>
              </w:rPr>
              <w:t xml:space="preserve">   požiada</w:t>
            </w:r>
            <w:r>
              <w:rPr>
                <w:rFonts w:ascii="Calibri" w:hAnsi="Calibri" w:cs="Arial"/>
                <w:sz w:val="20"/>
                <w:szCs w:val="20"/>
              </w:rPr>
              <w:t>viek</w:t>
            </w:r>
            <w:r w:rsidRPr="00E43137">
              <w:rPr>
                <w:rFonts w:ascii="Calibri" w:hAnsi="Calibri" w:cs="Arial"/>
                <w:sz w:val="20"/>
                <w:szCs w:val="20"/>
              </w:rPr>
              <w:t xml:space="preserve"> súvisiac</w:t>
            </w:r>
            <w:r>
              <w:rPr>
                <w:rFonts w:ascii="Calibri" w:hAnsi="Calibri" w:cs="Arial"/>
                <w:sz w:val="20"/>
                <w:szCs w:val="20"/>
              </w:rPr>
              <w:t>ich</w:t>
            </w:r>
            <w:r w:rsidRPr="00E43137">
              <w:rPr>
                <w:rFonts w:ascii="Calibri" w:hAnsi="Calibri" w:cs="Arial"/>
                <w:sz w:val="20"/>
                <w:szCs w:val="20"/>
              </w:rPr>
              <w:t xml:space="preserve"> s energetickou    hospodárnosťou  budov  v súlade s článk</w:t>
            </w:r>
            <w:r>
              <w:rPr>
                <w:rFonts w:ascii="Calibri" w:hAnsi="Calibri" w:cs="Arial"/>
                <w:sz w:val="20"/>
                <w:szCs w:val="20"/>
              </w:rPr>
              <w:t>a</w:t>
            </w:r>
            <w:r w:rsidRPr="00E43137">
              <w:rPr>
                <w:rFonts w:ascii="Calibri" w:hAnsi="Calibri" w:cs="Arial"/>
                <w:sz w:val="20"/>
                <w:szCs w:val="20"/>
              </w:rPr>
              <w:t>m</w:t>
            </w:r>
            <w:r>
              <w:rPr>
                <w:rFonts w:ascii="Calibri" w:hAnsi="Calibri" w:cs="Arial"/>
                <w:sz w:val="20"/>
                <w:szCs w:val="20"/>
              </w:rPr>
              <w:t>i</w:t>
            </w:r>
            <w:r w:rsidRPr="00E43137">
              <w:rPr>
                <w:rFonts w:ascii="Calibri" w:hAnsi="Calibri" w:cs="Arial"/>
                <w:sz w:val="20"/>
                <w:szCs w:val="20"/>
              </w:rPr>
              <w:t xml:space="preserve"> 3, 4 a 5 smernice </w:t>
            </w:r>
            <w:r>
              <w:rPr>
                <w:rFonts w:ascii="Calibri" w:hAnsi="Calibri" w:cs="Arial"/>
                <w:sz w:val="20"/>
                <w:szCs w:val="20"/>
              </w:rPr>
              <w:t xml:space="preserve">Európskeho parlamentu a Rady </w:t>
            </w:r>
            <w:r w:rsidRPr="00E43137">
              <w:rPr>
                <w:rFonts w:ascii="Calibri" w:hAnsi="Calibri" w:cs="Arial"/>
                <w:sz w:val="20"/>
                <w:szCs w:val="20"/>
              </w:rPr>
              <w:t>2010/31/EÚ</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val="restart"/>
            <w:shd w:val="clear" w:color="auto" w:fill="auto"/>
          </w:tcPr>
          <w:p w:rsidR="00807B64" w:rsidRPr="00150480" w:rsidRDefault="00807B64" w:rsidP="007B197D">
            <w:pPr>
              <w:jc w:val="left"/>
              <w:rPr>
                <w:sz w:val="20"/>
                <w:szCs w:val="20"/>
              </w:rPr>
            </w:pPr>
            <w:r w:rsidRPr="00150480">
              <w:rPr>
                <w:i/>
                <w:sz w:val="20"/>
                <w:szCs w:val="20"/>
              </w:rPr>
              <w:t>Zákon č. 555/2005 Z. z. o energetickej hospodárnosti budov v znení neskorších predpisov</w:t>
            </w:r>
          </w:p>
          <w:p w:rsidR="00807B64" w:rsidRPr="00150480" w:rsidRDefault="00954688" w:rsidP="007B197D">
            <w:pPr>
              <w:jc w:val="left"/>
              <w:rPr>
                <w:i/>
                <w:sz w:val="20"/>
                <w:szCs w:val="20"/>
              </w:rPr>
            </w:pPr>
            <w:hyperlink r:id="rId64" w:history="1">
              <w:r w:rsidR="00807B64" w:rsidRPr="00150480">
                <w:rPr>
                  <w:i/>
                  <w:color w:val="0000FF"/>
                  <w:sz w:val="20"/>
                  <w:szCs w:val="20"/>
                  <w:u w:val="single"/>
                </w:rPr>
                <w:t>http://www.telecom.gov.sk/index/index.php?ids=83478</w:t>
              </w:r>
            </w:hyperlink>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Vyhláška MDVRR SR č. 364/2012 Z. z., ktorou sa vykonáva zákon č. 555/2005 Z. z. o energetickej hospodárnosti budov a o zmene a doplnení niektorých zákonov v znení neskorších predpisov</w:t>
            </w:r>
          </w:p>
          <w:p w:rsidR="00807B64" w:rsidRPr="00150480" w:rsidRDefault="00954688" w:rsidP="007B197D">
            <w:pPr>
              <w:jc w:val="left"/>
              <w:rPr>
                <w:i/>
                <w:sz w:val="20"/>
                <w:szCs w:val="20"/>
              </w:rPr>
            </w:pPr>
            <w:hyperlink r:id="rId65" w:history="1">
              <w:r w:rsidR="00807B64" w:rsidRPr="00150480">
                <w:rPr>
                  <w:i/>
                  <w:color w:val="0000FF"/>
                  <w:sz w:val="20"/>
                  <w:szCs w:val="20"/>
                  <w:u w:val="single"/>
                </w:rPr>
                <w:t>http://www.telecom.gov.sk/index/index.php?ids=83478</w:t>
              </w:r>
            </w:hyperlink>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Národný program reforiem 2013</w:t>
            </w:r>
          </w:p>
          <w:p w:rsidR="00807B64" w:rsidRPr="00150480" w:rsidRDefault="00954688" w:rsidP="007B197D">
            <w:pPr>
              <w:jc w:val="left"/>
              <w:rPr>
                <w:sz w:val="20"/>
                <w:szCs w:val="20"/>
              </w:rPr>
            </w:pPr>
            <w:hyperlink r:id="rId66" w:history="1">
              <w:r w:rsidR="00807B64" w:rsidRPr="00150480">
                <w:rPr>
                  <w:color w:val="0000FF"/>
                  <w:sz w:val="20"/>
                  <w:szCs w:val="20"/>
                  <w:u w:val="single"/>
                </w:rPr>
                <w:t>http://www.rokovania.sk/Rokovanie.aspx/BodRokovaniaDetail?idMaterial=22344</w:t>
              </w:r>
            </w:hyperlink>
            <w:r w:rsidR="00807B64" w:rsidRPr="00150480">
              <w:rPr>
                <w:sz w:val="20"/>
                <w:szCs w:val="20"/>
              </w:rPr>
              <w:t xml:space="preserve"> </w:t>
            </w:r>
          </w:p>
          <w:p w:rsidR="00807B64" w:rsidRPr="00150480" w:rsidRDefault="00807B64" w:rsidP="007B197D">
            <w:pPr>
              <w:jc w:val="left"/>
              <w:rPr>
                <w:sz w:val="20"/>
                <w:szCs w:val="20"/>
              </w:rPr>
            </w:pPr>
            <w:r w:rsidRPr="00150480">
              <w:rPr>
                <w:sz w:val="20"/>
                <w:szCs w:val="20"/>
              </w:rPr>
              <w:t>Schválený vládou SR dňa 24.4.2013.</w:t>
            </w: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Štúdia Technické a ekonomické aspekty nákladovo optimálnych opatrení zabezpečenia energetickej hospodárnosti budov</w:t>
            </w:r>
          </w:p>
          <w:p w:rsidR="00807B64" w:rsidRPr="00E43137" w:rsidRDefault="00807B64" w:rsidP="007B197D">
            <w:pPr>
              <w:jc w:val="left"/>
              <w:rPr>
                <w:rFonts w:ascii="Calibri" w:hAnsi="Calibri"/>
                <w:color w:val="0000FF"/>
                <w:sz w:val="20"/>
                <w:szCs w:val="20"/>
                <w:u w:val="single"/>
              </w:rPr>
            </w:pPr>
            <w:r w:rsidRPr="00150480">
              <w:rPr>
                <w:sz w:val="20"/>
                <w:szCs w:val="20"/>
              </w:rPr>
              <w:t>Štúdia bola notifikovaná Úradom vlády SR listom č. 08307/2013/B610-SV-28312.</w:t>
            </w:r>
          </w:p>
          <w:p w:rsidR="00807B64" w:rsidRPr="00E43137" w:rsidRDefault="00807B64" w:rsidP="007B197D">
            <w:pPr>
              <w:jc w:val="left"/>
              <w:rPr>
                <w:rFonts w:ascii="Calibri" w:hAnsi="Calibri" w:cs="Arial"/>
                <w:sz w:val="20"/>
                <w:szCs w:val="20"/>
              </w:rPr>
            </w:pPr>
          </w:p>
          <w:p w:rsidR="00807B64" w:rsidRPr="00E43137" w:rsidRDefault="00807B64" w:rsidP="007B197D">
            <w:pPr>
              <w:autoSpaceDE w:val="0"/>
              <w:autoSpaceDN w:val="0"/>
              <w:jc w:val="left"/>
              <w:rPr>
                <w:rFonts w:ascii="Calibri" w:hAnsi="Calibri"/>
                <w:color w:val="0000FF"/>
                <w:sz w:val="20"/>
                <w:szCs w:val="20"/>
                <w:u w:val="single"/>
              </w:rPr>
            </w:pPr>
          </w:p>
        </w:tc>
        <w:tc>
          <w:tcPr>
            <w:tcW w:w="3921" w:type="dxa"/>
            <w:vMerge w:val="restart"/>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Ex ante kondicionalita č. 4.1 v zmysle nariadenia (EÚ) 1303/2013.</w:t>
            </w:r>
          </w:p>
          <w:p w:rsidR="00807B64" w:rsidRPr="00741D27" w:rsidRDefault="00807B64" w:rsidP="007B197D">
            <w:pPr>
              <w:jc w:val="left"/>
              <w:rPr>
                <w:rFonts w:ascii="Calibri" w:hAnsi="Calibri"/>
                <w:sz w:val="20"/>
                <w:szCs w:val="20"/>
              </w:rPr>
            </w:pPr>
            <w:r w:rsidRPr="00741D27">
              <w:rPr>
                <w:rFonts w:ascii="Calibri" w:hAnsi="Calibri"/>
                <w:sz w:val="20"/>
                <w:szCs w:val="20"/>
              </w:rPr>
              <w:t>Zákon sa vzťahuje na všetky významne obnovované budovy, ak je to technicky, funkčne a ekonomicky uskutočniteľné, minimálne požiadavky na energetickú hospodárnosť nových budov musí spĺňať aj existujúca budova po uskutočnení jej významnej obnovy.</w:t>
            </w:r>
          </w:p>
          <w:p w:rsidR="00807B64" w:rsidRPr="00741D27" w:rsidRDefault="00807B64" w:rsidP="007B197D">
            <w:pPr>
              <w:jc w:val="left"/>
              <w:rPr>
                <w:rFonts w:ascii="Calibri" w:hAnsi="Calibri"/>
                <w:sz w:val="20"/>
                <w:szCs w:val="20"/>
              </w:rPr>
            </w:pPr>
          </w:p>
          <w:p w:rsidR="00807B64" w:rsidRPr="00741D27" w:rsidRDefault="00807B64" w:rsidP="007B197D">
            <w:pPr>
              <w:jc w:val="left"/>
              <w:rPr>
                <w:rFonts w:ascii="Calibri" w:hAnsi="Calibri"/>
                <w:sz w:val="20"/>
                <w:szCs w:val="20"/>
              </w:rPr>
            </w:pPr>
            <w:r w:rsidRPr="00741D27">
              <w:rPr>
                <w:rFonts w:ascii="Calibri" w:hAnsi="Calibri"/>
                <w:sz w:val="20"/>
                <w:szCs w:val="20"/>
              </w:rPr>
              <w:t>Tepelnotechnické požiadavky na EHB a prvky budov vymedzuje norma STN 73 0540-2: 2012 (júl 2012). Návrh zmeny tepelnej ochrany má byť v takej kvalite, aby sa preukázal predpoklad splnenia minimálnej požiadavky na energetickú hospodárnosť budov podľa podmienok vyplývajúcich z vyhlášky MDVRR SR č. 364/2012 Z. z.</w:t>
            </w:r>
          </w:p>
          <w:p w:rsidR="00807B64" w:rsidRPr="00741D27" w:rsidRDefault="00807B64" w:rsidP="007B197D">
            <w:pPr>
              <w:jc w:val="left"/>
              <w:rPr>
                <w:rFonts w:ascii="Calibri" w:hAnsi="Calibri"/>
                <w:sz w:val="20"/>
                <w:szCs w:val="20"/>
              </w:rPr>
            </w:pPr>
            <w:r w:rsidRPr="00741D27">
              <w:rPr>
                <w:rFonts w:ascii="Calibri" w:hAnsi="Calibri"/>
                <w:sz w:val="20"/>
                <w:szCs w:val="20"/>
              </w:rPr>
              <w:t>V uvedenej norme STN sú stanovené požiadavky platné od 1. 1. 2013 v úrovni nízkoenergetickej výstavby. Uvedené odporúčané požiadavky budú platné pre uskutočňovanie novej výstavby od 1. 1. 2016 a cieľové odporúčané požiadavky budú platné pre uskutočňovanie novej výstavby od 1.1.2021 a pre verejné budovy od 1. 1. 2019.</w:t>
            </w:r>
          </w:p>
          <w:p w:rsidR="00807B64" w:rsidRPr="00741D27" w:rsidRDefault="00807B64" w:rsidP="007B197D">
            <w:pPr>
              <w:jc w:val="left"/>
              <w:rPr>
                <w:rFonts w:ascii="Calibri" w:hAnsi="Calibri"/>
                <w:sz w:val="20"/>
                <w:szCs w:val="20"/>
              </w:rPr>
            </w:pPr>
          </w:p>
          <w:p w:rsidR="00807B64" w:rsidRPr="00741D27" w:rsidRDefault="00807B64" w:rsidP="007B197D">
            <w:pPr>
              <w:jc w:val="left"/>
              <w:rPr>
                <w:rFonts w:ascii="Calibri" w:hAnsi="Calibri"/>
                <w:sz w:val="20"/>
                <w:szCs w:val="20"/>
              </w:rPr>
            </w:pPr>
            <w:r w:rsidRPr="00741D27">
              <w:rPr>
                <w:rFonts w:ascii="Calibri" w:hAnsi="Calibri"/>
                <w:i/>
                <w:sz w:val="20"/>
                <w:szCs w:val="20"/>
              </w:rPr>
              <w:t>NPR 2013</w:t>
            </w:r>
            <w:r w:rsidRPr="00741D27">
              <w:rPr>
                <w:rFonts w:ascii="Calibri" w:hAnsi="Calibri"/>
                <w:sz w:val="20"/>
                <w:szCs w:val="20"/>
              </w:rPr>
              <w:t xml:space="preserve"> stanovil národný indikatívny cieľ energetickej efektívnosti, ktorý bol v súlade s požiadavkami čl. 3 smernice 2012/27/EU. Hodnoty cieľa sú uvedené NPR 2013 v</w:t>
            </w:r>
            <w:r w:rsidRPr="00741D27">
              <w:rPr>
                <w:rFonts w:ascii="Calibri" w:hAnsi="Calibri"/>
                <w:sz w:val="20"/>
                <w:szCs w:val="20"/>
              </w:rPr>
              <w:lastRenderedPageBreak/>
              <w:t xml:space="preserve"> tabuľke v kapitole 2.2 vlastného materiálu. Vzhľadom na to, že tieto ciele sú len indikatívne a ešte neboli k dispozícii údaje za rok 2012, je nemožné stanoviť pevnú referenčnú hodnotu. Pri stanovení cieľa boli zohľadnené vnútroštátne okolnosti ovplyvňujúce primárnu energetickú spotrebu.</w:t>
            </w:r>
          </w:p>
          <w:p w:rsidR="00807B64" w:rsidRPr="00741D27" w:rsidRDefault="00807B64" w:rsidP="007B197D">
            <w:pPr>
              <w:jc w:val="left"/>
              <w:rPr>
                <w:rFonts w:ascii="Calibri" w:hAnsi="Calibri"/>
                <w:sz w:val="20"/>
                <w:szCs w:val="20"/>
              </w:rPr>
            </w:pPr>
          </w:p>
          <w:p w:rsidR="00807B64" w:rsidRPr="00E43137" w:rsidRDefault="00807B64" w:rsidP="007B197D">
            <w:pPr>
              <w:ind w:left="-35"/>
              <w:jc w:val="left"/>
              <w:rPr>
                <w:rFonts w:ascii="Calibri" w:hAnsi="Calibri"/>
                <w:sz w:val="20"/>
                <w:szCs w:val="20"/>
              </w:rPr>
            </w:pPr>
            <w:r w:rsidRPr="00741D27">
              <w:rPr>
                <w:rFonts w:ascii="Calibri" w:hAnsi="Calibri"/>
                <w:sz w:val="20"/>
                <w:szCs w:val="20"/>
              </w:rPr>
              <w:t>V súčasnosti platné minimálne požiadavky boli porovnané s vypočítanými nákladovo optimálnymi úrovňami minimálnych požiadaviek v zmysle smernice 2010/31/EÚ. Všetky vstupné údaje a predpoklady použité pri výpočte, výsledky výpočtov, údaje o referenčných budovách pre rozličné kategórie budov s rozlíšením medzi novými a existujúcimi budovami určenými na zásadnú renováciu boli spracované v súlade s požiadavkami príloh k Delegovanému nariadeniu EK č. 244/2012, ktorým sa dopĺňa smernica Európskeho parlamentu a Rady 2010/31/EÚ o energetickej hospodárnosti budov vytvorením rámca porovnávacej metodiky na výpočet nákladovo optimálnych úrovní minimálnych požiadaviek na energetickú hospodárnosť budov a prvkov budov</w:t>
            </w:r>
            <w:r w:rsidRPr="004E2D6C">
              <w:rPr>
                <w:rFonts w:ascii="Calibri" w:hAnsi="Calibri"/>
                <w:sz w:val="16"/>
                <w:szCs w:val="16"/>
              </w:rPr>
              <w:t>.</w:t>
            </w:r>
          </w:p>
        </w:tc>
      </w:tr>
      <w:tr w:rsidR="00807B64" w:rsidRPr="00E43137" w:rsidTr="00807B64">
        <w:trPr>
          <w:trHeight w:val="1320"/>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ind w:left="176" w:hanging="221"/>
              <w:contextualSpacing/>
              <w:jc w:val="left"/>
              <w:rPr>
                <w:rFonts w:ascii="Calibri" w:hAnsi="Calibri" w:cs="Arial"/>
                <w:sz w:val="20"/>
                <w:szCs w:val="20"/>
              </w:rPr>
            </w:pPr>
            <w:r w:rsidRPr="00E43137">
              <w:rPr>
                <w:rFonts w:ascii="Calibri" w:hAnsi="Calibri" w:cs="Arial"/>
                <w:sz w:val="20"/>
                <w:szCs w:val="20"/>
              </w:rPr>
              <w:t>opatrenia potrebné na zavedenie systému certifikácie energetickej hospodárnosti budov v súlade s článkom 11 smernice 2010/31/EÚ</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cs="Arial"/>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703"/>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4157C2">
            <w:pPr>
              <w:numPr>
                <w:ilvl w:val="0"/>
                <w:numId w:val="17"/>
              </w:numPr>
              <w:ind w:left="176" w:hanging="221"/>
              <w:contextualSpacing/>
              <w:jc w:val="left"/>
              <w:rPr>
                <w:rFonts w:ascii="Calibri" w:hAnsi="Calibri" w:cs="Arial"/>
                <w:sz w:val="20"/>
                <w:szCs w:val="20"/>
              </w:rPr>
            </w:pPr>
            <w:r>
              <w:rPr>
                <w:rFonts w:ascii="Calibri" w:hAnsi="Calibri" w:cs="Arial"/>
                <w:sz w:val="20"/>
                <w:szCs w:val="20"/>
              </w:rPr>
              <w:t xml:space="preserve">opatrenia na zabezpečenie strategického plánovania energetickej efektívnosti v súlade s článkom 3 smernice </w:t>
            </w:r>
            <w:r w:rsidR="004157C2">
              <w:rPr>
                <w:rFonts w:ascii="Calibri" w:hAnsi="Calibri" w:cs="Arial"/>
                <w:sz w:val="20"/>
                <w:szCs w:val="20"/>
              </w:rPr>
              <w:t>EP</w:t>
            </w:r>
            <w:r>
              <w:rPr>
                <w:rFonts w:ascii="Calibri" w:hAnsi="Calibri" w:cs="Arial"/>
                <w:sz w:val="20"/>
                <w:szCs w:val="20"/>
              </w:rPr>
              <w:t xml:space="preserve"> a Rady 2012/27/EÚ</w:t>
            </w: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703"/>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ind w:left="176" w:hanging="221"/>
              <w:contextualSpacing/>
              <w:jc w:val="left"/>
              <w:rPr>
                <w:rFonts w:ascii="Calibri" w:hAnsi="Calibri" w:cs="Arial"/>
                <w:sz w:val="20"/>
                <w:szCs w:val="20"/>
              </w:rPr>
            </w:pPr>
            <w:r w:rsidRPr="00E43137">
              <w:rPr>
                <w:rFonts w:ascii="Calibri" w:hAnsi="Calibri" w:cs="Arial"/>
                <w:sz w:val="20"/>
                <w:szCs w:val="20"/>
              </w:rPr>
              <w:t>opatrenia v súlade s článkom 13 smernice 2006/32/ES o energetickej efektívnosti  pri konečnom využití energie a energetických službách, aby sa konečným zákazníkom</w:t>
            </w:r>
            <w:r w:rsidRPr="00E43137">
              <w:rPr>
                <w:rFonts w:ascii="Calibri" w:hAnsi="Calibri" w:cs="Arial"/>
                <w:sz w:val="20"/>
                <w:szCs w:val="20"/>
              </w:rPr>
              <w:lastRenderedPageBreak/>
              <w:t xml:space="preserve"> zabezpečilo poskytovanie samostatných meračov, ak je to technicky možné, finančne rozumné a primerané vzhľadom na možné úspory energie.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1591"/>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5.3</w:t>
            </w:r>
            <w:r w:rsidRPr="00E43137">
              <w:rPr>
                <w:rFonts w:ascii="Calibri" w:hAnsi="Calibri"/>
                <w:sz w:val="20"/>
                <w:szCs w:val="20"/>
              </w:rPr>
              <w:t xml:space="preserve">  Odvetvie vody: existencia </w:t>
            </w:r>
          </w:p>
          <w:p w:rsidR="00807B64" w:rsidRPr="00E43137" w:rsidRDefault="00807B64" w:rsidP="007B197D">
            <w:pPr>
              <w:numPr>
                <w:ilvl w:val="0"/>
                <w:numId w:val="21"/>
              </w:numPr>
              <w:spacing w:after="120"/>
              <w:ind w:left="295" w:hanging="284"/>
              <w:jc w:val="left"/>
              <w:rPr>
                <w:rFonts w:ascii="Calibri" w:hAnsi="Calibri"/>
                <w:sz w:val="20"/>
                <w:szCs w:val="20"/>
              </w:rPr>
            </w:pPr>
            <w:r w:rsidRPr="00E43137">
              <w:rPr>
                <w:rFonts w:ascii="Calibri" w:hAnsi="Calibri"/>
                <w:sz w:val="20"/>
                <w:szCs w:val="20"/>
              </w:rPr>
              <w:t xml:space="preserve">cenovej politiky v oblasti vôd, ktorá </w:t>
            </w:r>
            <w:r>
              <w:rPr>
                <w:rFonts w:ascii="Calibri" w:hAnsi="Calibri"/>
                <w:sz w:val="20"/>
                <w:szCs w:val="20"/>
              </w:rPr>
              <w:t xml:space="preserve">poskytuje </w:t>
            </w:r>
            <w:r w:rsidRPr="00E43137">
              <w:rPr>
                <w:rFonts w:ascii="Calibri" w:hAnsi="Calibri"/>
                <w:sz w:val="20"/>
                <w:szCs w:val="20"/>
              </w:rPr>
              <w:t xml:space="preserve"> primerané stimuly pre používateľov na efektívne využívanie vody</w:t>
            </w:r>
          </w:p>
          <w:p w:rsidR="00807B64" w:rsidRPr="00E43137" w:rsidRDefault="00807B64" w:rsidP="007B197D">
            <w:pPr>
              <w:numPr>
                <w:ilvl w:val="0"/>
                <w:numId w:val="21"/>
              </w:numPr>
              <w:ind w:left="293" w:hanging="284"/>
              <w:contextualSpacing/>
              <w:jc w:val="left"/>
              <w:rPr>
                <w:rFonts w:ascii="Calibri" w:hAnsi="Calibri"/>
                <w:b/>
                <w:sz w:val="20"/>
                <w:szCs w:val="20"/>
              </w:rPr>
            </w:pPr>
            <w:r w:rsidRPr="00E43137">
              <w:rPr>
                <w:rFonts w:ascii="Calibri" w:hAnsi="Calibri"/>
                <w:sz w:val="20"/>
                <w:szCs w:val="20"/>
              </w:rPr>
              <w:t xml:space="preserve">primeraný príspevok </w:t>
            </w:r>
            <w:r>
              <w:rPr>
                <w:rFonts w:ascii="Calibri" w:hAnsi="Calibri"/>
                <w:sz w:val="20"/>
                <w:szCs w:val="20"/>
              </w:rPr>
              <w:t xml:space="preserve">rozličných spôsobov využívania </w:t>
            </w:r>
            <w:r w:rsidRPr="00E43137">
              <w:rPr>
                <w:rFonts w:ascii="Calibri" w:hAnsi="Calibri"/>
                <w:sz w:val="20"/>
                <w:szCs w:val="20"/>
              </w:rPr>
              <w:t xml:space="preserve"> vody k </w:t>
            </w:r>
            <w:r>
              <w:rPr>
                <w:rFonts w:ascii="Calibri" w:hAnsi="Calibri"/>
                <w:sz w:val="20"/>
                <w:szCs w:val="20"/>
              </w:rPr>
              <w:t>úhrade</w:t>
            </w:r>
            <w:r w:rsidRPr="00E43137">
              <w:rPr>
                <w:rFonts w:ascii="Calibri" w:hAnsi="Calibri"/>
                <w:sz w:val="20"/>
                <w:szCs w:val="20"/>
              </w:rPr>
              <w:t xml:space="preserve"> nákladov </w:t>
            </w:r>
            <w:r>
              <w:rPr>
                <w:rFonts w:ascii="Calibri" w:hAnsi="Calibri"/>
                <w:sz w:val="20"/>
                <w:szCs w:val="20"/>
              </w:rPr>
              <w:t xml:space="preserve">na </w:t>
            </w:r>
            <w:r w:rsidRPr="00E43137">
              <w:rPr>
                <w:rFonts w:ascii="Calibri" w:hAnsi="Calibri"/>
                <w:sz w:val="20"/>
                <w:szCs w:val="20"/>
              </w:rPr>
              <w:t>vodohospodársk</w:t>
            </w:r>
            <w:r>
              <w:rPr>
                <w:rFonts w:ascii="Calibri" w:hAnsi="Calibri"/>
                <w:sz w:val="20"/>
                <w:szCs w:val="20"/>
              </w:rPr>
              <w:t>e</w:t>
            </w:r>
            <w:r w:rsidRPr="00E43137">
              <w:rPr>
                <w:rFonts w:ascii="Calibri" w:hAnsi="Calibri"/>
                <w:sz w:val="20"/>
                <w:szCs w:val="20"/>
              </w:rPr>
              <w:t xml:space="preserve"> služb</w:t>
            </w:r>
            <w:r>
              <w:rPr>
                <w:rFonts w:ascii="Calibri" w:hAnsi="Calibri"/>
                <w:sz w:val="20"/>
                <w:szCs w:val="20"/>
              </w:rPr>
              <w:t>y v sadzbe stanovenej  v</w:t>
            </w:r>
            <w:r w:rsidRPr="00E43137">
              <w:rPr>
                <w:rFonts w:ascii="Calibri" w:hAnsi="Calibri"/>
                <w:sz w:val="20"/>
                <w:szCs w:val="20"/>
              </w:rPr>
              <w:t xml:space="preserve"> schválen</w:t>
            </w:r>
            <w:r>
              <w:rPr>
                <w:rFonts w:ascii="Calibri" w:hAnsi="Calibri"/>
                <w:sz w:val="20"/>
                <w:szCs w:val="20"/>
              </w:rPr>
              <w:t>om</w:t>
            </w:r>
            <w:r w:rsidRPr="00E43137">
              <w:rPr>
                <w:rFonts w:ascii="Calibri" w:hAnsi="Calibri"/>
                <w:sz w:val="20"/>
                <w:szCs w:val="20"/>
              </w:rPr>
              <w:t> pláne riadenia povodia pre investície podpor</w:t>
            </w:r>
            <w:r>
              <w:rPr>
                <w:rFonts w:ascii="Calibri" w:hAnsi="Calibri"/>
                <w:sz w:val="20"/>
                <w:szCs w:val="20"/>
              </w:rPr>
              <w:t>ované</w:t>
            </w:r>
            <w:r w:rsidRPr="00E43137">
              <w:rPr>
                <w:rFonts w:ascii="Calibri" w:hAnsi="Calibri"/>
                <w:sz w:val="20"/>
                <w:szCs w:val="20"/>
              </w:rPr>
              <w:t xml:space="preserve"> z  programov</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5A</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w:t>
            </w:r>
          </w:p>
        </w:tc>
        <w:tc>
          <w:tcPr>
            <w:tcW w:w="1134" w:type="dxa"/>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čiastočne</w:t>
            </w:r>
          </w:p>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V </w:t>
            </w:r>
            <w:r>
              <w:rPr>
                <w:rFonts w:ascii="Calibri" w:hAnsi="Calibri"/>
                <w:sz w:val="20"/>
                <w:szCs w:val="20"/>
              </w:rPr>
              <w:t>odvetviach</w:t>
            </w:r>
            <w:r w:rsidRPr="00E43137">
              <w:rPr>
                <w:rFonts w:ascii="Calibri" w:hAnsi="Calibri"/>
                <w:sz w:val="20"/>
                <w:szCs w:val="20"/>
              </w:rPr>
              <w:t xml:space="preserve"> podporovaných z EPFRV </w:t>
            </w:r>
            <w:r>
              <w:rPr>
                <w:rFonts w:ascii="Calibri" w:hAnsi="Calibri"/>
                <w:sz w:val="20"/>
                <w:szCs w:val="20"/>
              </w:rPr>
              <w:t xml:space="preserve">členský štát </w:t>
            </w:r>
            <w:r w:rsidRPr="00E43137">
              <w:rPr>
                <w:rFonts w:ascii="Calibri" w:hAnsi="Calibri"/>
                <w:sz w:val="20"/>
                <w:szCs w:val="20"/>
              </w:rPr>
              <w:t>zabezpečil</w:t>
            </w:r>
            <w:r>
              <w:rPr>
                <w:rFonts w:ascii="Calibri" w:hAnsi="Calibri"/>
                <w:sz w:val="20"/>
                <w:szCs w:val="20"/>
              </w:rPr>
              <w:t>,</w:t>
            </w:r>
            <w:r w:rsidRPr="00E43137">
              <w:rPr>
                <w:rFonts w:ascii="Calibri" w:hAnsi="Calibri"/>
                <w:sz w:val="20"/>
                <w:szCs w:val="20"/>
              </w:rPr>
              <w:t xml:space="preserve"> rôzn</w:t>
            </w:r>
            <w:r>
              <w:rPr>
                <w:rFonts w:ascii="Calibri" w:hAnsi="Calibri"/>
                <w:sz w:val="20"/>
                <w:szCs w:val="20"/>
              </w:rPr>
              <w:t>e spôsoby využitia</w:t>
            </w:r>
            <w:r w:rsidRPr="00E43137">
              <w:rPr>
                <w:rFonts w:ascii="Calibri" w:hAnsi="Calibri"/>
                <w:sz w:val="20"/>
                <w:szCs w:val="20"/>
              </w:rPr>
              <w:t xml:space="preserve"> vody </w:t>
            </w:r>
            <w:r>
              <w:rPr>
                <w:rFonts w:ascii="Calibri" w:hAnsi="Calibri"/>
                <w:sz w:val="20"/>
                <w:szCs w:val="20"/>
              </w:rPr>
              <w:t xml:space="preserve">prispeli k tomu, že odvetviu sa vrátia náklady na vodohospodárske služby, </w:t>
            </w:r>
            <w:r w:rsidRPr="00E43137">
              <w:rPr>
                <w:rFonts w:ascii="Calibri" w:hAnsi="Calibri"/>
                <w:sz w:val="20"/>
                <w:szCs w:val="20"/>
              </w:rPr>
              <w:t>v súlade s  článkom 9 ods. 1 prv</w:t>
            </w:r>
            <w:r>
              <w:rPr>
                <w:rFonts w:ascii="Calibri" w:hAnsi="Calibri"/>
                <w:sz w:val="20"/>
                <w:szCs w:val="20"/>
              </w:rPr>
              <w:t xml:space="preserve">ou </w:t>
            </w:r>
            <w:r w:rsidRPr="00E43137">
              <w:rPr>
                <w:rFonts w:ascii="Calibri" w:hAnsi="Calibri"/>
                <w:sz w:val="20"/>
                <w:szCs w:val="20"/>
              </w:rPr>
              <w:t xml:space="preserve"> </w:t>
            </w:r>
            <w:r>
              <w:rPr>
                <w:rFonts w:ascii="Calibri" w:hAnsi="Calibri"/>
                <w:sz w:val="20"/>
                <w:szCs w:val="20"/>
              </w:rPr>
              <w:t xml:space="preserve">zarážkou  rámcovej </w:t>
            </w:r>
            <w:r w:rsidRPr="00E43137">
              <w:rPr>
                <w:rFonts w:ascii="Calibri" w:hAnsi="Calibri"/>
                <w:sz w:val="20"/>
                <w:szCs w:val="20"/>
              </w:rPr>
              <w:t xml:space="preserve">smernice </w:t>
            </w:r>
            <w:r>
              <w:rPr>
                <w:rFonts w:ascii="Calibri" w:hAnsi="Calibri"/>
                <w:sz w:val="20"/>
                <w:szCs w:val="20"/>
              </w:rPr>
              <w:t xml:space="preserve">o vode, v príslušných prípadoch s ohľadom na </w:t>
            </w:r>
            <w:r w:rsidRPr="00E43137">
              <w:rPr>
                <w:rFonts w:ascii="Calibri" w:hAnsi="Calibri"/>
                <w:sz w:val="20"/>
                <w:szCs w:val="20"/>
              </w:rPr>
              <w:t xml:space="preserve"> sociálne, environmentálne a </w:t>
            </w:r>
            <w:r>
              <w:rPr>
                <w:rFonts w:ascii="Calibri" w:hAnsi="Calibri"/>
                <w:sz w:val="20"/>
                <w:szCs w:val="20"/>
              </w:rPr>
              <w:t xml:space="preserve">hospodárske účinky tohto vrátenia </w:t>
            </w:r>
            <w:r w:rsidRPr="00E43137">
              <w:rPr>
                <w:rFonts w:ascii="Calibri" w:hAnsi="Calibri"/>
                <w:sz w:val="20"/>
                <w:szCs w:val="20"/>
              </w:rPr>
              <w:t xml:space="preserve">nákladov ako aj geografické a klimatické podmienky </w:t>
            </w:r>
            <w:r>
              <w:rPr>
                <w:rFonts w:ascii="Calibri" w:hAnsi="Calibri"/>
                <w:sz w:val="20"/>
                <w:szCs w:val="20"/>
              </w:rPr>
              <w:t xml:space="preserve">príslušného </w:t>
            </w:r>
            <w:r w:rsidRPr="00E43137">
              <w:rPr>
                <w:rFonts w:ascii="Calibri" w:hAnsi="Calibri"/>
                <w:sz w:val="20"/>
                <w:szCs w:val="20"/>
              </w:rPr>
              <w:t>regiónu</w:t>
            </w:r>
            <w:r>
              <w:rPr>
                <w:rFonts w:ascii="Calibri" w:hAnsi="Calibri"/>
                <w:sz w:val="20"/>
                <w:szCs w:val="20"/>
              </w:rPr>
              <w:t xml:space="preserve"> alebo regiónov</w:t>
            </w:r>
            <w:r w:rsidRPr="00E43137">
              <w:rPr>
                <w:rFonts w:ascii="Calibri" w:hAnsi="Calibri"/>
                <w:sz w:val="20"/>
                <w:szCs w:val="20"/>
              </w:rPr>
              <w:t>.</w:t>
            </w:r>
          </w:p>
          <w:p w:rsidR="00807B64" w:rsidRPr="00E43137" w:rsidRDefault="00807B64" w:rsidP="007B197D">
            <w:pPr>
              <w:ind w:left="252"/>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Nie (</w:t>
            </w:r>
            <w:r w:rsidRPr="00E43137">
              <w:rPr>
                <w:rFonts w:ascii="Calibri" w:hAnsi="Calibri"/>
                <w:b/>
                <w:sz w:val="20"/>
                <w:szCs w:val="20"/>
              </w:rPr>
              <w:t>čiastočne</w:t>
            </w:r>
            <w:r>
              <w:rPr>
                <w:rFonts w:ascii="Calibri" w:hAnsi="Calibri"/>
                <w:b/>
                <w:sz w:val="20"/>
                <w:szCs w:val="20"/>
              </w:rPr>
              <w:t>)</w:t>
            </w:r>
          </w:p>
        </w:tc>
        <w:tc>
          <w:tcPr>
            <w:tcW w:w="3828" w:type="dxa"/>
            <w:shd w:val="clear" w:color="auto" w:fill="auto"/>
          </w:tcPr>
          <w:p w:rsidR="00807B64" w:rsidRDefault="00807B64" w:rsidP="007B197D">
            <w:pPr>
              <w:jc w:val="left"/>
              <w:rPr>
                <w:rFonts w:ascii="Calibri" w:hAnsi="Calibri"/>
                <w:sz w:val="20"/>
                <w:szCs w:val="20"/>
                <w:u w:val="single"/>
              </w:rPr>
            </w:pPr>
            <w:r>
              <w:rPr>
                <w:rFonts w:ascii="Calibri" w:hAnsi="Calibri"/>
                <w:sz w:val="20"/>
                <w:szCs w:val="20"/>
              </w:rPr>
              <w:t>Vodný z</w:t>
            </w:r>
            <w:r w:rsidRPr="00E43137">
              <w:rPr>
                <w:rFonts w:ascii="Calibri" w:hAnsi="Calibri"/>
                <w:sz w:val="20"/>
                <w:szCs w:val="20"/>
              </w:rPr>
              <w:t xml:space="preserve">ákon: § 78a č. 364/2004 Z. z. o vodách </w:t>
            </w:r>
            <w:r>
              <w:rPr>
                <w:rFonts w:ascii="Calibri" w:hAnsi="Calibri"/>
                <w:sz w:val="20"/>
                <w:szCs w:val="20"/>
              </w:rPr>
              <w:t xml:space="preserve">a o zmene zákona Slovenskej národnej rady č. 372/1990 Zb. o priestupkoch v znení neskorších predpisov (vodný zákon) v znení neskorších predpisov </w:t>
            </w:r>
          </w:p>
          <w:p w:rsidR="00807B64" w:rsidRPr="00E43137" w:rsidRDefault="00807B64" w:rsidP="007B197D">
            <w:pPr>
              <w:jc w:val="left"/>
              <w:rPr>
                <w:rFonts w:ascii="Calibri" w:hAnsi="Calibri"/>
                <w:sz w:val="20"/>
                <w:szCs w:val="20"/>
              </w:rPr>
            </w:pPr>
            <w:r>
              <w:rPr>
                <w:rFonts w:ascii="Calibri" w:hAnsi="Calibri"/>
                <w:sz w:val="20"/>
                <w:szCs w:val="20"/>
                <w:u w:val="single"/>
              </w:rPr>
              <w:t>http://jaspi.justice.gov.sk</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 xml:space="preserve">Nariadenia vlády SR č. 755/2004 Z.z., ktorým sa ustanovuje výška neregulovaných platieb, výška poplatkov a podrobnosti súvisiace so spoplatňovaním užívania vôd </w:t>
            </w:r>
            <w:r w:rsidRPr="00AF7FC4">
              <w:rPr>
                <w:rFonts w:ascii="Calibri" w:hAnsi="Calibri"/>
                <w:sz w:val="20"/>
                <w:szCs w:val="20"/>
              </w:rPr>
              <w:t>, v znení nariadenia vlády Slovenskej republiky č. 367/2008 Z. z., ktorým sa mení a dopĺňa nariadenie vlády Slovenskej republiky č. 755/2004 Z. z., ktorým sa ustanovuje výška neregulovaných platieb, výška poplatkov a podrobnosti súvisiace so spoplatňovaním užívania vôd</w:t>
            </w:r>
          </w:p>
          <w:p w:rsidR="00807B64" w:rsidRPr="00E43137" w:rsidRDefault="00807B64" w:rsidP="007B197D">
            <w:pPr>
              <w:jc w:val="left"/>
              <w:rPr>
                <w:rFonts w:ascii="Calibri" w:hAnsi="Calibri"/>
                <w:sz w:val="20"/>
                <w:szCs w:val="20"/>
              </w:rPr>
            </w:pPr>
            <w:r>
              <w:rPr>
                <w:rFonts w:ascii="Calibri" w:hAnsi="Calibri"/>
                <w:sz w:val="20"/>
                <w:szCs w:val="20"/>
                <w:u w:val="single"/>
              </w:rPr>
              <w:t>http://jaspi.justice.gov.sk</w:t>
            </w:r>
          </w:p>
          <w:p w:rsidR="00807B64" w:rsidRPr="00E43137" w:rsidRDefault="00807B64" w:rsidP="007B197D">
            <w:pPr>
              <w:jc w:val="left"/>
              <w:rPr>
                <w:rFonts w:ascii="Calibri" w:hAnsi="Calibri"/>
                <w:sz w:val="20"/>
                <w:szCs w:val="20"/>
                <w:u w:val="single"/>
              </w:rPr>
            </w:pPr>
          </w:p>
          <w:p w:rsidR="00807B64" w:rsidRPr="00E43137" w:rsidRDefault="00807B64" w:rsidP="007B197D">
            <w:pPr>
              <w:jc w:val="left"/>
              <w:rPr>
                <w:rFonts w:ascii="Calibri" w:hAnsi="Calibri"/>
                <w:sz w:val="20"/>
                <w:szCs w:val="20"/>
                <w:u w:val="single"/>
              </w:rPr>
            </w:pPr>
          </w:p>
          <w:p w:rsidR="00807B64" w:rsidRDefault="00807B64" w:rsidP="007B197D">
            <w:pPr>
              <w:jc w:val="left"/>
              <w:rPr>
                <w:sz w:val="16"/>
                <w:szCs w:val="16"/>
                <w:u w:val="single"/>
              </w:rPr>
            </w:pPr>
            <w:r w:rsidRPr="00E43137">
              <w:rPr>
                <w:rFonts w:ascii="Calibri" w:hAnsi="Calibri"/>
                <w:sz w:val="20"/>
                <w:szCs w:val="20"/>
              </w:rPr>
              <w:t xml:space="preserve">Cenová politika v oblasti vodného  hospodárstva schválená uznesením vlády č. 17 zo dňa 12. januára 2011 </w:t>
            </w:r>
            <w:hyperlink r:id="rId67" w:history="1">
              <w:r w:rsidRPr="00AF7FC4">
                <w:rPr>
                  <w:rStyle w:val="Hypertextovprepojenie"/>
                  <w:sz w:val="20"/>
                  <w:szCs w:val="20"/>
                </w:rPr>
                <w:t>https://lt.justice.gov.sk/Attachment/vlastn%C3%BD%20materi%C3%A1l_doc.pdf?instEID=-1&amp;attEID=29620&amp;docEID=144483&amp;matEID=3384&amp;langEID=1&amp;tStamp=20101129113946687</w:t>
              </w:r>
            </w:hyperlink>
          </w:p>
          <w:p w:rsidR="00807B64" w:rsidRPr="00E43137" w:rsidRDefault="00807B64" w:rsidP="007B197D">
            <w:pPr>
              <w:jc w:val="left"/>
              <w:rPr>
                <w:rFonts w:ascii="Calibri" w:hAnsi="Calibri"/>
                <w:sz w:val="20"/>
                <w:szCs w:val="20"/>
                <w:u w:val="single"/>
              </w:rPr>
            </w:pP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Regulačná politika na regulačné obdobie 2012 - 2016 </w:t>
            </w:r>
            <w:hyperlink r:id="rId68" w:history="1">
              <w:r w:rsidRPr="00E43137">
                <w:rPr>
                  <w:rFonts w:ascii="Calibri" w:hAnsi="Calibri"/>
                  <w:color w:val="0000FF"/>
                  <w:sz w:val="20"/>
                  <w:szCs w:val="20"/>
                  <w:u w:val="single"/>
                </w:rPr>
                <w:t>www.urso.gov.sk/doc/urad/RegulacnaPolitika_2012-2016.pdf</w:t>
              </w:r>
            </w:hyperlink>
            <w:r w:rsidRPr="00E43137">
              <w:rPr>
                <w:rFonts w:ascii="Calibri" w:hAnsi="Calibri"/>
                <w:sz w:val="20"/>
                <w:szCs w:val="20"/>
                <w:u w:val="single"/>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u w:val="single"/>
              </w:rPr>
            </w:pPr>
            <w:r w:rsidRPr="00E43137">
              <w:rPr>
                <w:rFonts w:ascii="Calibri" w:hAnsi="Calibri"/>
                <w:sz w:val="20"/>
                <w:szCs w:val="20"/>
              </w:rPr>
              <w:t xml:space="preserve">Vodný plán Slovenska, kap. 7,  </w:t>
            </w:r>
            <w:hyperlink r:id="rId69" w:history="1">
              <w:r w:rsidRPr="00E43137">
                <w:rPr>
                  <w:rFonts w:ascii="Calibri" w:hAnsi="Calibri"/>
                  <w:color w:val="0000FF"/>
                  <w:sz w:val="20"/>
                  <w:szCs w:val="20"/>
                  <w:u w:val="single"/>
                </w:rPr>
                <w:t>http://www.vuvh.sk/rsv2/index.php?option=com_content&amp;view=article&amp;id=67&amp;Itemid=87&amp;lang=sk</w:t>
              </w:r>
            </w:hyperlink>
            <w:r w:rsidRPr="00E43137">
              <w:rPr>
                <w:rFonts w:ascii="Calibri" w:hAnsi="Calibri"/>
                <w:sz w:val="20"/>
                <w:szCs w:val="20"/>
                <w:u w:val="single"/>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Analýza pokroku dosiahnutého pri zavádzaní Programu opatrení obsiahnutom vo Vodnom pláne Slovenska, kap.5 „Cenová politika za vodohospodárske služby“ </w:t>
            </w:r>
          </w:p>
          <w:p w:rsidR="00807B64" w:rsidRPr="00E43137" w:rsidRDefault="00954688" w:rsidP="007B197D">
            <w:pPr>
              <w:ind w:left="-35"/>
              <w:jc w:val="left"/>
              <w:rPr>
                <w:rFonts w:ascii="Calibri" w:hAnsi="Calibri"/>
                <w:sz w:val="20"/>
                <w:szCs w:val="20"/>
              </w:rPr>
            </w:pPr>
            <w:hyperlink r:id="rId70" w:history="1">
              <w:r w:rsidR="00807B64" w:rsidRPr="00E43137">
                <w:rPr>
                  <w:rFonts w:ascii="Calibri" w:hAnsi="Calibri"/>
                  <w:color w:val="0000FF"/>
                  <w:sz w:val="20"/>
                  <w:szCs w:val="20"/>
                  <w:u w:val="single"/>
                </w:rPr>
                <w:t>http://www.vuvh.sk/rsv2/index.php?option=com_content&amp;view=article&amp;id=51&amp;Itemid=58&amp;lang=sk</w:t>
              </w:r>
            </w:hyperlink>
            <w:r w:rsidR="00807B64" w:rsidRPr="00E43137">
              <w:rPr>
                <w:rFonts w:ascii="Calibri" w:hAnsi="Calibri"/>
                <w:sz w:val="20"/>
                <w:szCs w:val="20"/>
                <w:u w:val="single"/>
              </w:rPr>
              <w:t xml:space="preserve"> </w:t>
            </w:r>
            <w:r w:rsidR="00807B64" w:rsidRPr="00E43137">
              <w:rPr>
                <w:rFonts w:ascii="Calibri" w:hAnsi="Calibri"/>
                <w:sz w:val="20"/>
                <w:szCs w:val="20"/>
              </w:rPr>
              <w:t xml:space="preserve"> </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Súvisí s ex ante kondicionalitou č. 6.1 v zmysle nariadenia (EÚ) 1303/2013.</w:t>
            </w:r>
          </w:p>
          <w:p w:rsidR="00807B64" w:rsidRPr="00E43137" w:rsidRDefault="00807B64" w:rsidP="007B197D">
            <w:pPr>
              <w:jc w:val="left"/>
              <w:rPr>
                <w:rFonts w:ascii="Calibri" w:hAnsi="Calibri"/>
                <w:sz w:val="20"/>
                <w:szCs w:val="20"/>
              </w:rPr>
            </w:pPr>
            <w:r w:rsidRPr="00E43137">
              <w:rPr>
                <w:rFonts w:ascii="Calibri" w:hAnsi="Calibri"/>
                <w:sz w:val="20"/>
                <w:szCs w:val="20"/>
              </w:rPr>
              <w:t>V </w:t>
            </w:r>
            <w:r w:rsidRPr="00E43137" w:rsidDel="00D00A75">
              <w:rPr>
                <w:rFonts w:ascii="Calibri" w:hAnsi="Calibri"/>
                <w:sz w:val="20"/>
                <w:szCs w:val="20"/>
              </w:rPr>
              <w:t xml:space="preserve"> </w:t>
            </w:r>
            <w:r w:rsidRPr="00E43137">
              <w:rPr>
                <w:rFonts w:ascii="Calibri" w:hAnsi="Calibri"/>
                <w:sz w:val="20"/>
                <w:szCs w:val="20"/>
              </w:rPr>
              <w:t xml:space="preserve">nadväznosti na obsah Usmernenia EK k plneniu EAK bol identifikovaný čiastkovo nesplnený prvok plnenia kritéria v rámci "princípu refundácie nákladov za vodné služby".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Princíp refundácie nákladov za všetky vodohospodárske služby  je splnený s výnimkou primeraného príspevku  za službu spojenú s odberom vody na závlahy, ktorý je v štádiu legislatívneho návrhu novely</w:t>
            </w:r>
            <w:r>
              <w:rPr>
                <w:rFonts w:ascii="Calibri" w:hAnsi="Calibri"/>
                <w:sz w:val="20"/>
                <w:szCs w:val="20"/>
              </w:rPr>
              <w:t xml:space="preserve"> vodného</w:t>
            </w:r>
            <w:r w:rsidRPr="00E43137">
              <w:rPr>
                <w:rFonts w:ascii="Calibri" w:hAnsi="Calibri"/>
                <w:sz w:val="20"/>
                <w:szCs w:val="20"/>
              </w:rPr>
              <w:t xml:space="preserve"> zákona , následne novela Nariadenia vlády SR č. 755/200</w:t>
            </w:r>
            <w:r>
              <w:rPr>
                <w:rFonts w:ascii="Calibri" w:hAnsi="Calibri"/>
                <w:sz w:val="20"/>
                <w:szCs w:val="20"/>
              </w:rPr>
              <w:t>4</w:t>
            </w:r>
            <w:r w:rsidRPr="00E43137">
              <w:rPr>
                <w:rFonts w:ascii="Calibri" w:hAnsi="Calibri"/>
                <w:sz w:val="20"/>
                <w:szCs w:val="20"/>
              </w:rPr>
              <w:t xml:space="preserve"> Z. z., ktorým sa ustanovuje výška neregulovaných platieb, výška poplatkov a podrobnosti súvisiace so spoplatňovaním užívania vôd</w:t>
            </w:r>
            <w:r>
              <w:rPr>
                <w:rFonts w:ascii="Calibri" w:hAnsi="Calibri"/>
                <w:sz w:val="20"/>
                <w:szCs w:val="20"/>
              </w:rPr>
              <w:t>.</w:t>
            </w:r>
            <w:r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Predmetný návrh novely vodného zákona musí prejsť celým legislatívnym  procesom (opätovné prerokovanie vo vláde SR a následne vo výboroch NR SR a samotnej Národnej rade SR). </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 xml:space="preserve">Novela vodného zákona má pozitívny vplyv na </w:t>
            </w:r>
            <w:r w:rsidRPr="00E43137">
              <w:rPr>
                <w:rFonts w:ascii="Calibri" w:hAnsi="Calibri"/>
                <w:sz w:val="20"/>
                <w:szCs w:val="20"/>
                <w:u w:val="single"/>
              </w:rPr>
              <w:t>všestrannú ochranu vôd, s dôrazom na podzemné vody</w:t>
            </w:r>
            <w:r w:rsidRPr="00E43137">
              <w:rPr>
                <w:rFonts w:ascii="Calibri" w:hAnsi="Calibri"/>
                <w:sz w:val="20"/>
                <w:szCs w:val="20"/>
              </w:rPr>
              <w:t xml:space="preserve"> v chránených vodohospodárskych oblastiach, má zabezpečiť zvýšenú ochranu vodných zdrojov situovaných na území Slovenskej republiky a stanovenie postupov pri využívaní vody</w:t>
            </w:r>
            <w:r w:rsidRPr="00E43137">
              <w:rPr>
                <w:rFonts w:ascii="Calibri" w:hAnsi="Calibri"/>
                <w:sz w:val="20"/>
                <w:szCs w:val="20"/>
              </w:rPr>
              <w:lastRenderedPageBreak/>
              <w:t xml:space="preserve"> s ohľadom na jej strategický význam pre štát a verejný záujem.</w:t>
            </w:r>
          </w:p>
          <w:p w:rsidR="00807B64" w:rsidRPr="00AF7FC4" w:rsidRDefault="00807B64" w:rsidP="007B197D">
            <w:pPr>
              <w:jc w:val="left"/>
              <w:rPr>
                <w:sz w:val="20"/>
                <w:szCs w:val="20"/>
              </w:rPr>
            </w:pPr>
            <w:r w:rsidRPr="00AF7FC4">
              <w:rPr>
                <w:sz w:val="20"/>
                <w:szCs w:val="20"/>
              </w:rPr>
              <w:t>V SR  za  cenovú reguláciu zodpovedá Úrad pre reguláciu sieťových odvetví  (URSO).</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 xml:space="preserve">Súčasná cenová regulácia v oblasti vodárenstva sa vykonáva v súlade s platnou legislatívou (zákon č. 250/2012 Z.z. o regulácii v sieťových odvetviach a vyhláška č. 195/2013 Z.z.) Pri stanovení cien sa zohľadňujú oprávnené náklady a primeraný zisk, nové  investície a ich využívanie na výrobu a dodávku pitnej vody verejným vodovodom a na odvádzanie a čistenie odpadovej vody verejnou kanalizáciou, vrátane sociálnej únosnosti, ktorá je jednou z priorít samotnej regulácie. </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Jedným z cieľov schválenej Regulačnej politiky v oblasti vodárenstva na roky 2012-2016 je vytvoriť legislatívne prostredie pre uplatnenie dvojzložkovej ceny (fixnej a variabilnej zložky), a to  na základe dôslednej a objektívnej analýzy opodstatnenosti jej uplatnenia pri zohľadnení sociálno-ekonomických dopadov, ktorým úrad v súčasnom období venuje pozornosť.</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V SR sú v cenách kalkulované všetky oprávnené náklady, ktoré súvisia s tou ktorou vodohospodárskou službou (vrátane</w:t>
            </w:r>
            <w:r w:rsidRPr="00AF7FC4">
              <w:rPr>
                <w:sz w:val="20"/>
                <w:szCs w:val="20"/>
              </w:rPr>
              <w:lastRenderedPageBreak/>
              <w:t xml:space="preserve"> nákladov súvisiacich s opravou, údržbou a obnovou majetku). V cenách vodného  a stočného za dodávku pitnej vody verejným vodovodom  a za odvedenie a čistenie odpadových vôd verejnou kanalizáciou boli odstránené všetky krížové dotácie cca do roku 2007 (t. j. boli odstránené medzi pitnou a odpadovou vodou, resp. aj medzi obyvateľstvom a priemyslom).</w:t>
            </w:r>
          </w:p>
          <w:p w:rsidR="00807B64" w:rsidRPr="00AF7FC4" w:rsidRDefault="00807B64" w:rsidP="007B197D">
            <w:pPr>
              <w:jc w:val="left"/>
              <w:rPr>
                <w:sz w:val="20"/>
                <w:szCs w:val="20"/>
              </w:rPr>
            </w:pPr>
          </w:p>
          <w:p w:rsidR="00807B64" w:rsidRPr="00E43137" w:rsidRDefault="00807B64" w:rsidP="007B197D">
            <w:pPr>
              <w:jc w:val="left"/>
              <w:rPr>
                <w:rFonts w:ascii="Calibri" w:hAnsi="Calibri"/>
                <w:sz w:val="20"/>
                <w:szCs w:val="20"/>
              </w:rPr>
            </w:pPr>
            <w:r w:rsidRPr="00AF7FC4">
              <w:rPr>
                <w:sz w:val="20"/>
                <w:szCs w:val="20"/>
              </w:rPr>
              <w:t>Čo sa týka bodových a difúznych zdrojov; bodové zdroje znečistenia sú už v súčasnosti riešené cez poplatky za vypúšťanie vyčistených odpadových vôd. Analyzujú sa možnosti pokrytia nákladov na difúzne zdroje znečistenia zo sektora poľnohospodárstva, ktoré sa budú koordinovať s prístupmi ostatných členských krajín.</w:t>
            </w:r>
          </w:p>
        </w:tc>
      </w:tr>
      <w:tr w:rsidR="00807B64" w:rsidRPr="00E43137" w:rsidTr="00807B64">
        <w:trPr>
          <w:trHeight w:val="703"/>
        </w:trPr>
        <w:tc>
          <w:tcPr>
            <w:tcW w:w="1961"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 xml:space="preserve">5. 5  </w:t>
            </w:r>
            <w:r w:rsidRPr="00E43137">
              <w:rPr>
                <w:rFonts w:ascii="Calibri" w:hAnsi="Calibri"/>
                <w:sz w:val="20"/>
                <w:szCs w:val="20"/>
              </w:rPr>
              <w:t xml:space="preserve">Energia z obnoviteľných zdrojov: </w:t>
            </w:r>
            <w:r>
              <w:rPr>
                <w:rFonts w:ascii="Calibri" w:hAnsi="Calibri"/>
                <w:sz w:val="20"/>
                <w:szCs w:val="20"/>
              </w:rPr>
              <w:t>U</w:t>
            </w:r>
            <w:r w:rsidRPr="00E43137">
              <w:rPr>
                <w:rFonts w:ascii="Calibri" w:hAnsi="Calibri"/>
                <w:sz w:val="20"/>
                <w:szCs w:val="20"/>
              </w:rPr>
              <w:t>skutočn</w:t>
            </w:r>
            <w:r>
              <w:rPr>
                <w:rFonts w:ascii="Calibri" w:hAnsi="Calibri"/>
                <w:sz w:val="20"/>
                <w:szCs w:val="20"/>
              </w:rPr>
              <w:t>ili sa akcie</w:t>
            </w:r>
            <w:r w:rsidRPr="00E43137">
              <w:rPr>
                <w:rFonts w:ascii="Calibri" w:hAnsi="Calibri"/>
                <w:sz w:val="20"/>
                <w:szCs w:val="20"/>
              </w:rPr>
              <w:t xml:space="preserve"> na </w:t>
            </w:r>
            <w:r>
              <w:rPr>
                <w:rFonts w:ascii="Calibri" w:hAnsi="Calibri"/>
                <w:sz w:val="20"/>
                <w:szCs w:val="20"/>
              </w:rPr>
              <w:t>propagáciu</w:t>
            </w:r>
            <w:r w:rsidRPr="00E43137">
              <w:rPr>
                <w:rFonts w:ascii="Calibri" w:hAnsi="Calibri"/>
                <w:sz w:val="20"/>
                <w:szCs w:val="20"/>
              </w:rPr>
              <w:t xml:space="preserve"> výroby a distribúcie </w:t>
            </w:r>
            <w:r>
              <w:rPr>
                <w:rFonts w:ascii="Calibri" w:hAnsi="Calibri"/>
                <w:sz w:val="20"/>
                <w:szCs w:val="20"/>
              </w:rPr>
              <w:t xml:space="preserve">energie z </w:t>
            </w:r>
            <w:r w:rsidRPr="00E43137">
              <w:rPr>
                <w:rFonts w:ascii="Calibri" w:hAnsi="Calibri"/>
                <w:sz w:val="20"/>
                <w:szCs w:val="20"/>
              </w:rPr>
              <w:t xml:space="preserve">obnoviteľných  zdrojov </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w:t>
            </w:r>
            <w:r w:rsidRPr="00E43137">
              <w:rPr>
                <w:rFonts w:ascii="Calibri" w:hAnsi="Calibri"/>
                <w:b/>
                <w:sz w:val="20"/>
                <w:szCs w:val="20"/>
              </w:rPr>
              <w:lastRenderedPageBreak/>
              <w:t xml:space="preserve">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5C</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 20,  21</w:t>
            </w:r>
            <w:r w:rsidRPr="00E43137">
              <w:rPr>
                <w:rFonts w:ascii="Calibri" w:hAnsi="Calibri"/>
                <w:szCs w:val="22"/>
              </w:rPr>
              <w:t>.</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numPr>
                <w:ilvl w:val="0"/>
                <w:numId w:val="17"/>
              </w:numPr>
              <w:spacing w:after="120"/>
              <w:ind w:left="176" w:hanging="221"/>
              <w:jc w:val="left"/>
              <w:rPr>
                <w:rFonts w:ascii="Calibri" w:hAnsi="Calibri"/>
                <w:sz w:val="20"/>
                <w:szCs w:val="20"/>
              </w:rPr>
            </w:pPr>
            <w:r>
              <w:rPr>
                <w:rFonts w:ascii="Calibri" w:hAnsi="Calibri" w:cs="Arial"/>
                <w:sz w:val="20"/>
                <w:szCs w:val="20"/>
              </w:rPr>
              <w:t>Zaviedli sa</w:t>
            </w:r>
            <w:r w:rsidRPr="00E43137">
              <w:rPr>
                <w:rFonts w:ascii="Calibri" w:hAnsi="Calibri" w:cs="Arial"/>
                <w:sz w:val="20"/>
                <w:szCs w:val="20"/>
              </w:rPr>
              <w:t xml:space="preserve"> transparentné </w:t>
            </w:r>
            <w:r>
              <w:rPr>
                <w:rFonts w:ascii="Calibri" w:hAnsi="Calibri" w:cs="Arial"/>
                <w:sz w:val="20"/>
                <w:szCs w:val="20"/>
              </w:rPr>
              <w:t>režimy podpory</w:t>
            </w:r>
            <w:r w:rsidRPr="00E43137">
              <w:rPr>
                <w:rFonts w:ascii="Calibri" w:hAnsi="Calibri" w:cs="Arial"/>
                <w:sz w:val="20"/>
                <w:szCs w:val="20"/>
              </w:rPr>
              <w:t xml:space="preserve">, </w:t>
            </w:r>
            <w:r>
              <w:rPr>
                <w:rFonts w:ascii="Calibri" w:hAnsi="Calibri" w:cs="Arial"/>
                <w:sz w:val="20"/>
                <w:szCs w:val="20"/>
              </w:rPr>
              <w:t>prioritný</w:t>
            </w:r>
            <w:r w:rsidRPr="00E43137">
              <w:rPr>
                <w:rFonts w:ascii="Calibri" w:hAnsi="Calibri" w:cs="Arial"/>
                <w:sz w:val="20"/>
                <w:szCs w:val="20"/>
              </w:rPr>
              <w:t xml:space="preserve"> prístup do siete alebo garantovaný prístup a </w:t>
            </w:r>
            <w:r>
              <w:rPr>
                <w:rFonts w:ascii="Calibri" w:hAnsi="Calibri" w:cs="Arial"/>
                <w:sz w:val="20"/>
                <w:szCs w:val="20"/>
              </w:rPr>
              <w:t>priorita pri prenose</w:t>
            </w:r>
            <w:r w:rsidRPr="00E43137">
              <w:rPr>
                <w:rFonts w:ascii="Calibri" w:hAnsi="Calibri" w:cs="Arial"/>
                <w:sz w:val="20"/>
                <w:szCs w:val="20"/>
              </w:rPr>
              <w:t xml:space="preserve">, ako aj štandardné pravidlá týkajúce sa znášania a </w:t>
            </w:r>
            <w:r>
              <w:rPr>
                <w:rFonts w:ascii="Calibri" w:hAnsi="Calibri" w:cs="Arial"/>
                <w:sz w:val="20"/>
                <w:szCs w:val="20"/>
              </w:rPr>
              <w:t>rozdelenia</w:t>
            </w:r>
            <w:r w:rsidRPr="00E43137">
              <w:rPr>
                <w:rFonts w:ascii="Calibri" w:hAnsi="Calibri" w:cs="Arial"/>
                <w:sz w:val="20"/>
                <w:szCs w:val="20"/>
              </w:rPr>
              <w:t xml:space="preserve"> nákladov na technické úpravy, ktoré </w:t>
            </w:r>
            <w:r>
              <w:rPr>
                <w:rFonts w:ascii="Calibri" w:hAnsi="Calibri" w:cs="Arial"/>
                <w:sz w:val="20"/>
                <w:szCs w:val="20"/>
              </w:rPr>
              <w:t>boli uverejnené</w:t>
            </w:r>
            <w:r w:rsidRPr="00E43137">
              <w:rPr>
                <w:rFonts w:ascii="Calibri" w:hAnsi="Calibri" w:cs="Arial"/>
                <w:sz w:val="20"/>
                <w:szCs w:val="20"/>
              </w:rPr>
              <w:t>, v súlade s čl. 14(1), 16(2) a 16(3) smernice</w:t>
            </w:r>
            <w:r w:rsidRPr="00E43137">
              <w:rPr>
                <w:rFonts w:ascii="Calibri" w:hAnsi="Calibri" w:cs="Arial"/>
                <w:sz w:val="20"/>
                <w:szCs w:val="20"/>
              </w:rPr>
              <w:lastRenderedPageBreak/>
              <w:t xml:space="preserve"> 2009/28/ES</w:t>
            </w:r>
          </w:p>
          <w:p w:rsidR="00807B64" w:rsidRPr="00E43137" w:rsidRDefault="00807B64" w:rsidP="007B197D">
            <w:pPr>
              <w:numPr>
                <w:ilvl w:val="0"/>
                <w:numId w:val="17"/>
              </w:numPr>
              <w:ind w:left="176" w:hanging="221"/>
              <w:contextualSpacing/>
              <w:jc w:val="left"/>
              <w:rPr>
                <w:rFonts w:ascii="Calibri" w:hAnsi="Calibri"/>
                <w:sz w:val="20"/>
                <w:szCs w:val="20"/>
              </w:rPr>
            </w:pPr>
            <w:r w:rsidRPr="00E43137">
              <w:rPr>
                <w:rFonts w:ascii="Calibri" w:hAnsi="Calibri"/>
                <w:sz w:val="20"/>
                <w:szCs w:val="20"/>
              </w:rPr>
              <w:t xml:space="preserve">Členský štát prijal </w:t>
            </w:r>
            <w:r>
              <w:rPr>
                <w:rFonts w:ascii="Calibri" w:hAnsi="Calibri"/>
                <w:sz w:val="20"/>
                <w:szCs w:val="20"/>
              </w:rPr>
              <w:t>vnútroštátny</w:t>
            </w:r>
            <w:r w:rsidRPr="00E43137">
              <w:rPr>
                <w:rFonts w:ascii="Calibri" w:hAnsi="Calibri"/>
                <w:sz w:val="20"/>
                <w:szCs w:val="20"/>
              </w:rPr>
              <w:t xml:space="preserve"> akčný plán pre energi</w:t>
            </w:r>
            <w:r>
              <w:rPr>
                <w:rFonts w:ascii="Calibri" w:hAnsi="Calibri"/>
                <w:sz w:val="20"/>
                <w:szCs w:val="20"/>
              </w:rPr>
              <w:t>e</w:t>
            </w:r>
            <w:r w:rsidRPr="00E43137">
              <w:rPr>
                <w:rFonts w:ascii="Calibri" w:hAnsi="Calibri"/>
                <w:sz w:val="20"/>
                <w:szCs w:val="20"/>
              </w:rPr>
              <w:t xml:space="preserve"> z obnoviteľných zdrojov energie, v súlade s článkom 4 smernice 2009/28/ES</w:t>
            </w:r>
          </w:p>
        </w:tc>
        <w:tc>
          <w:tcPr>
            <w:tcW w:w="1134" w:type="dxa"/>
            <w:shd w:val="clear" w:color="auto" w:fill="auto"/>
          </w:tcPr>
          <w:p w:rsidR="00807B64" w:rsidRDefault="00807B64" w:rsidP="007B197D">
            <w:pPr>
              <w:jc w:val="center"/>
              <w:rPr>
                <w:rFonts w:ascii="Calibri" w:hAnsi="Calibri"/>
                <w:b/>
                <w:sz w:val="20"/>
                <w:szCs w:val="20"/>
              </w:rPr>
            </w:pPr>
            <w:r>
              <w:rPr>
                <w:rFonts w:ascii="Calibri" w:hAnsi="Calibri"/>
                <w:b/>
                <w:sz w:val="20"/>
                <w:szCs w:val="20"/>
              </w:rPr>
              <w:t>á</w:t>
            </w:r>
            <w:r w:rsidRPr="00E43137">
              <w:rPr>
                <w:rFonts w:ascii="Calibri" w:hAnsi="Calibri"/>
                <w:b/>
                <w:sz w:val="20"/>
                <w:szCs w:val="20"/>
              </w:rPr>
              <w:t>no</w:t>
            </w: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shd w:val="clear" w:color="auto" w:fill="auto"/>
          </w:tcPr>
          <w:p w:rsidR="00807B64" w:rsidRPr="00E43137" w:rsidRDefault="00807B64" w:rsidP="007B197D">
            <w:pPr>
              <w:ind w:left="-35"/>
              <w:jc w:val="left"/>
              <w:rPr>
                <w:rFonts w:ascii="Calibri" w:hAnsi="Calibri"/>
                <w:sz w:val="20"/>
                <w:szCs w:val="20"/>
              </w:rPr>
            </w:pPr>
            <w:r w:rsidRPr="00E43137">
              <w:rPr>
                <w:rFonts w:ascii="Calibri" w:hAnsi="Calibri"/>
                <w:sz w:val="20"/>
                <w:szCs w:val="20"/>
              </w:rPr>
              <w:t>Zákon č. 309/2009 Z. z.</w:t>
            </w:r>
          </w:p>
          <w:p w:rsidR="00807B64" w:rsidRPr="00E43137" w:rsidRDefault="00954688" w:rsidP="007B197D">
            <w:pPr>
              <w:ind w:left="-35"/>
              <w:jc w:val="left"/>
              <w:rPr>
                <w:rFonts w:ascii="Calibri" w:hAnsi="Calibri"/>
                <w:sz w:val="20"/>
                <w:szCs w:val="20"/>
              </w:rPr>
            </w:pPr>
            <w:hyperlink r:id="rId71" w:history="1">
              <w:r w:rsidR="00807B64" w:rsidRPr="00E43137">
                <w:rPr>
                  <w:rFonts w:ascii="Calibri" w:hAnsi="Calibri"/>
                  <w:color w:val="0000FF"/>
                  <w:sz w:val="20"/>
                  <w:szCs w:val="20"/>
                  <w:u w:val="single"/>
                </w:rPr>
                <w:t>http://www.mhsr.sk/obnovitelne-zdroje-energie-a-kombinovana-vyroba/130978s</w:t>
              </w:r>
            </w:hyperlink>
            <w:r w:rsidR="00807B64" w:rsidRPr="00E43137">
              <w:rPr>
                <w:rFonts w:ascii="Calibri" w:hAnsi="Calibri"/>
                <w:sz w:val="20"/>
                <w:szCs w:val="20"/>
              </w:rPr>
              <w:t xml:space="preserve">  </w:t>
            </w:r>
          </w:p>
          <w:p w:rsidR="00807B64" w:rsidRPr="0084677B" w:rsidRDefault="00807B64" w:rsidP="007B197D">
            <w:pPr>
              <w:jc w:val="left"/>
              <w:rPr>
                <w:i/>
                <w:sz w:val="20"/>
                <w:szCs w:val="20"/>
              </w:rPr>
            </w:pPr>
            <w:r w:rsidRPr="0084677B">
              <w:rPr>
                <w:i/>
                <w:sz w:val="20"/>
                <w:szCs w:val="20"/>
              </w:rPr>
              <w:t>Vyhláška ÚRSO č. 225/2011 Z. z., ktorou sa ustanovuje cenová regulácia v elektroenergetike.</w:t>
            </w:r>
          </w:p>
          <w:p w:rsidR="00807B64" w:rsidRPr="0084677B" w:rsidRDefault="00954688" w:rsidP="007B197D">
            <w:pPr>
              <w:jc w:val="left"/>
              <w:rPr>
                <w:color w:val="0000FF"/>
                <w:sz w:val="20"/>
                <w:szCs w:val="20"/>
                <w:u w:val="single"/>
              </w:rPr>
            </w:pPr>
            <w:hyperlink r:id="rId72" w:history="1">
              <w:r w:rsidR="00807B64" w:rsidRPr="0084677B">
                <w:rPr>
                  <w:color w:val="0000FF"/>
                  <w:sz w:val="20"/>
                  <w:szCs w:val="20"/>
                  <w:u w:val="single"/>
                </w:rPr>
                <w:t>http://www.urso.gov.sk/sites/default/files/vyhl_225-2011.pdf</w:t>
              </w:r>
            </w:hyperlink>
          </w:p>
          <w:p w:rsidR="00807B64"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 Národný akčný plán pre energiu z obnoviteľných zdrojov</w:t>
            </w:r>
          </w:p>
          <w:p w:rsidR="00807B64" w:rsidRPr="00E43137" w:rsidRDefault="00954688" w:rsidP="007B197D">
            <w:pPr>
              <w:ind w:left="-35"/>
              <w:jc w:val="left"/>
              <w:rPr>
                <w:rFonts w:ascii="Calibri" w:hAnsi="Calibri"/>
                <w:sz w:val="20"/>
                <w:szCs w:val="20"/>
              </w:rPr>
            </w:pPr>
            <w:hyperlink r:id="rId73" w:history="1">
              <w:r w:rsidR="00807B64" w:rsidRPr="00E43137">
                <w:rPr>
                  <w:rFonts w:ascii="Calibri" w:hAnsi="Calibri"/>
                  <w:color w:val="0000FF"/>
                  <w:sz w:val="20"/>
                  <w:szCs w:val="20"/>
                  <w:u w:val="single"/>
                </w:rPr>
                <w:t>http://ec.europa.eu/energy/renewables/transparency_platform/doc/dir_2009_0028_a</w:t>
              </w:r>
              <w:r w:rsidR="00807B64" w:rsidRPr="00E43137">
                <w:rPr>
                  <w:rFonts w:ascii="Calibri" w:hAnsi="Calibri"/>
                  <w:color w:val="0000FF"/>
                  <w:sz w:val="20"/>
                  <w:szCs w:val="20"/>
                  <w:u w:val="single"/>
                </w:rPr>
                <w:lastRenderedPageBreak/>
                <w:t>ction_plan_slovakia.zip</w:t>
              </w:r>
            </w:hyperlink>
          </w:p>
        </w:tc>
        <w:tc>
          <w:tcPr>
            <w:tcW w:w="3921" w:type="dxa"/>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Ex ante kondicionalita č. 4.3 v zmysle nariadenia (EÚ) 1303/2013.</w:t>
            </w:r>
          </w:p>
          <w:p w:rsidR="00807B64" w:rsidRPr="0084677B" w:rsidRDefault="00807B64" w:rsidP="007B197D">
            <w:pPr>
              <w:jc w:val="left"/>
              <w:rPr>
                <w:sz w:val="20"/>
                <w:szCs w:val="20"/>
              </w:rPr>
            </w:pPr>
            <w:r w:rsidRPr="0084677B">
              <w:rPr>
                <w:sz w:val="20"/>
                <w:szCs w:val="20"/>
              </w:rPr>
              <w:t>Zákonom č. 309/2009 Z. z. sú zavedené transparentné podporné schémy. Výrobca elektriny, s právom na podporu, má právo na prednostné pripojenie do distribučnej sústavy, prednostný prenos elektriny, prednostnú distribúciu elektriny a prednostnú dodávku elektriny, ak zariadenie na výrobu elektriny spĺňa technické podmienky prevádzkovateľa sústavy podľa osobitného predpisu a neohrozí bezpečnosť a spoľahlivosť prevádzky sústavy; prednostný</w:t>
            </w:r>
            <w:r w:rsidRPr="0084677B">
              <w:rPr>
                <w:sz w:val="20"/>
                <w:szCs w:val="20"/>
              </w:rPr>
              <w:lastRenderedPageBreak/>
              <w:t xml:space="preserve"> prenos elektriny sa nevzťahuje na prenos elektriny spojovacím vedením.</w:t>
            </w:r>
          </w:p>
          <w:p w:rsidR="00807B64" w:rsidRPr="0084677B" w:rsidRDefault="00807B64" w:rsidP="007B197D">
            <w:pPr>
              <w:jc w:val="left"/>
              <w:rPr>
                <w:sz w:val="20"/>
                <w:szCs w:val="20"/>
              </w:rPr>
            </w:pPr>
          </w:p>
          <w:p w:rsidR="00807B64" w:rsidRPr="00E43137" w:rsidRDefault="00807B64" w:rsidP="007B197D">
            <w:pPr>
              <w:ind w:left="-35"/>
              <w:jc w:val="left"/>
              <w:rPr>
                <w:rFonts w:ascii="Calibri" w:hAnsi="Calibri"/>
                <w:b/>
                <w:sz w:val="20"/>
                <w:szCs w:val="20"/>
              </w:rPr>
            </w:pPr>
            <w:r w:rsidRPr="0084677B">
              <w:rPr>
                <w:sz w:val="20"/>
                <w:szCs w:val="20"/>
              </w:rPr>
              <w:t>Vyhláška ÚRSO č. 225/2011 Z. z. ustanovuje štandardné pravidlá týkajúce sa znášania a zdieľania nákladov na technické úpravy.</w:t>
            </w:r>
          </w:p>
        </w:tc>
      </w:tr>
      <w:tr w:rsidR="00807B64" w:rsidRPr="00E43137" w:rsidTr="00807B64">
        <w:trPr>
          <w:trHeight w:val="703"/>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6.3</w:t>
            </w:r>
            <w:r w:rsidRPr="00E43137">
              <w:rPr>
                <w:rFonts w:ascii="Calibri" w:hAnsi="Calibri"/>
                <w:sz w:val="20"/>
                <w:szCs w:val="20"/>
              </w:rPr>
              <w:t xml:space="preserve"> Infraštruktúra </w:t>
            </w:r>
            <w:r>
              <w:rPr>
                <w:rFonts w:ascii="Calibri" w:hAnsi="Calibri"/>
                <w:sz w:val="20"/>
                <w:szCs w:val="20"/>
              </w:rPr>
              <w:t>pre</w:t>
            </w:r>
            <w:r w:rsidRPr="00E43137">
              <w:rPr>
                <w:rFonts w:ascii="Calibri" w:hAnsi="Calibri"/>
                <w:sz w:val="20"/>
                <w:szCs w:val="20"/>
              </w:rPr>
              <w:t xml:space="preserve"> siet</w:t>
            </w:r>
            <w:r>
              <w:rPr>
                <w:rFonts w:ascii="Calibri" w:hAnsi="Calibri"/>
                <w:sz w:val="20"/>
                <w:szCs w:val="20"/>
              </w:rPr>
              <w:t>e</w:t>
            </w:r>
            <w:r w:rsidRPr="00E43137">
              <w:rPr>
                <w:rFonts w:ascii="Calibri" w:hAnsi="Calibri"/>
                <w:sz w:val="20"/>
                <w:szCs w:val="20"/>
              </w:rPr>
              <w:t xml:space="preserve"> </w:t>
            </w:r>
            <w:r>
              <w:rPr>
                <w:rFonts w:ascii="Calibri" w:hAnsi="Calibri"/>
                <w:sz w:val="20"/>
                <w:szCs w:val="20"/>
              </w:rPr>
              <w:t>budúcej</w:t>
            </w:r>
            <w:r w:rsidRPr="00E43137">
              <w:rPr>
                <w:rFonts w:ascii="Calibri" w:hAnsi="Calibri"/>
                <w:sz w:val="20"/>
                <w:szCs w:val="20"/>
              </w:rPr>
              <w:t xml:space="preserve"> generácie (NGN): Existencia </w:t>
            </w:r>
            <w:r>
              <w:rPr>
                <w:rFonts w:ascii="Calibri" w:hAnsi="Calibri"/>
                <w:sz w:val="20"/>
                <w:szCs w:val="20"/>
              </w:rPr>
              <w:t>vnútroštátnych</w:t>
            </w:r>
            <w:r w:rsidRPr="00E43137">
              <w:rPr>
                <w:rFonts w:ascii="Calibri" w:hAnsi="Calibri"/>
                <w:sz w:val="20"/>
                <w:szCs w:val="20"/>
              </w:rPr>
              <w:t xml:space="preserve"> alebo regionálnych plánov NGA, </w:t>
            </w:r>
            <w:r>
              <w:rPr>
                <w:rFonts w:ascii="Calibri" w:hAnsi="Calibri"/>
                <w:sz w:val="20"/>
                <w:szCs w:val="20"/>
              </w:rPr>
              <w:t>ktoré</w:t>
            </w:r>
            <w:r w:rsidRPr="00E43137">
              <w:rPr>
                <w:rFonts w:ascii="Calibri" w:hAnsi="Calibri"/>
                <w:sz w:val="20"/>
                <w:szCs w:val="20"/>
              </w:rPr>
              <w:t xml:space="preserve"> zohľadňujú regionálne </w:t>
            </w:r>
            <w:r>
              <w:rPr>
                <w:rFonts w:ascii="Calibri" w:hAnsi="Calibri"/>
                <w:sz w:val="20"/>
                <w:szCs w:val="20"/>
              </w:rPr>
              <w:t>činnosti</w:t>
            </w:r>
            <w:r w:rsidRPr="00E43137">
              <w:rPr>
                <w:rFonts w:ascii="Calibri" w:hAnsi="Calibri"/>
                <w:sz w:val="20"/>
                <w:szCs w:val="20"/>
              </w:rPr>
              <w:t xml:space="preserve"> s cieľom dosiahnuť ciele </w:t>
            </w:r>
            <w:r>
              <w:rPr>
                <w:rFonts w:ascii="Calibri" w:hAnsi="Calibri"/>
                <w:sz w:val="20"/>
                <w:szCs w:val="20"/>
              </w:rPr>
              <w:t xml:space="preserve">Únie </w:t>
            </w:r>
            <w:r w:rsidRPr="00E43137">
              <w:rPr>
                <w:rFonts w:ascii="Calibri" w:hAnsi="Calibri"/>
                <w:sz w:val="20"/>
                <w:szCs w:val="20"/>
              </w:rPr>
              <w:t xml:space="preserve"> </w:t>
            </w:r>
            <w:r>
              <w:rPr>
                <w:rFonts w:ascii="Calibri" w:hAnsi="Calibri"/>
                <w:sz w:val="20"/>
                <w:szCs w:val="20"/>
              </w:rPr>
              <w:t xml:space="preserve">týkajúce sa </w:t>
            </w:r>
            <w:r w:rsidRPr="00E43137">
              <w:rPr>
                <w:rFonts w:ascii="Calibri" w:hAnsi="Calibri"/>
                <w:sz w:val="20"/>
                <w:szCs w:val="20"/>
              </w:rPr>
              <w:t>vysokorýchlostné</w:t>
            </w:r>
            <w:r>
              <w:rPr>
                <w:rFonts w:ascii="Calibri" w:hAnsi="Calibri"/>
                <w:sz w:val="20"/>
                <w:szCs w:val="20"/>
              </w:rPr>
              <w:t>ho prístupu na</w:t>
            </w:r>
            <w:r w:rsidRPr="00E43137">
              <w:rPr>
                <w:rFonts w:ascii="Calibri" w:hAnsi="Calibri"/>
                <w:sz w:val="20"/>
                <w:szCs w:val="20"/>
              </w:rPr>
              <w:t xml:space="preserve"> internet, </w:t>
            </w:r>
            <w:r>
              <w:rPr>
                <w:rFonts w:ascii="Calibri" w:hAnsi="Calibri"/>
                <w:sz w:val="20"/>
                <w:szCs w:val="20"/>
              </w:rPr>
              <w:t>zameriavajúc sa na</w:t>
            </w:r>
            <w:r w:rsidRPr="00E43137">
              <w:rPr>
                <w:rFonts w:ascii="Calibri" w:hAnsi="Calibri"/>
                <w:sz w:val="20"/>
                <w:szCs w:val="20"/>
              </w:rPr>
              <w:t xml:space="preserve"> oblasti, </w:t>
            </w:r>
            <w:r>
              <w:rPr>
                <w:rFonts w:ascii="Calibri" w:hAnsi="Calibri"/>
                <w:sz w:val="20"/>
                <w:szCs w:val="20"/>
              </w:rPr>
              <w:t>kde</w:t>
            </w:r>
            <w:r w:rsidRPr="00E43137">
              <w:rPr>
                <w:rFonts w:ascii="Calibri" w:hAnsi="Calibri"/>
                <w:sz w:val="20"/>
                <w:szCs w:val="20"/>
              </w:rPr>
              <w:t xml:space="preserve"> trh </w:t>
            </w:r>
            <w:r>
              <w:rPr>
                <w:rFonts w:ascii="Calibri" w:hAnsi="Calibri"/>
                <w:sz w:val="20"/>
                <w:szCs w:val="20"/>
              </w:rPr>
              <w:t>ne</w:t>
            </w:r>
            <w:r w:rsidRPr="00E43137">
              <w:rPr>
                <w:rFonts w:ascii="Calibri" w:hAnsi="Calibri"/>
                <w:sz w:val="20"/>
                <w:szCs w:val="20"/>
              </w:rPr>
              <w:t>poskyt</w:t>
            </w:r>
            <w:r>
              <w:rPr>
                <w:rFonts w:ascii="Calibri" w:hAnsi="Calibri"/>
                <w:sz w:val="20"/>
                <w:szCs w:val="20"/>
              </w:rPr>
              <w:t>uje</w:t>
            </w:r>
            <w:r w:rsidRPr="00E43137">
              <w:rPr>
                <w:rFonts w:ascii="Calibri" w:hAnsi="Calibri"/>
                <w:sz w:val="20"/>
                <w:szCs w:val="20"/>
              </w:rPr>
              <w:t xml:space="preserve"> otvorenú infraštruktúru </w:t>
            </w:r>
            <w:r>
              <w:rPr>
                <w:rFonts w:ascii="Calibri" w:hAnsi="Calibri"/>
                <w:sz w:val="20"/>
                <w:szCs w:val="20"/>
              </w:rPr>
              <w:t xml:space="preserve">za dostupnú cenu a </w:t>
            </w:r>
            <w:r w:rsidRPr="00E43137">
              <w:rPr>
                <w:rFonts w:ascii="Calibri" w:hAnsi="Calibri"/>
                <w:sz w:val="20"/>
                <w:szCs w:val="20"/>
              </w:rPr>
              <w:t xml:space="preserve"> kvalit</w:t>
            </w:r>
            <w:r>
              <w:rPr>
                <w:rFonts w:ascii="Calibri" w:hAnsi="Calibri"/>
                <w:sz w:val="20"/>
                <w:szCs w:val="20"/>
              </w:rPr>
              <w:t>u</w:t>
            </w:r>
            <w:r w:rsidRPr="00E43137">
              <w:rPr>
                <w:rFonts w:ascii="Calibri" w:hAnsi="Calibri"/>
                <w:sz w:val="20"/>
                <w:szCs w:val="20"/>
              </w:rPr>
              <w:t xml:space="preserve"> v súlade s pravidlami </w:t>
            </w:r>
            <w:r>
              <w:rPr>
                <w:rFonts w:ascii="Calibri" w:hAnsi="Calibri"/>
                <w:sz w:val="20"/>
                <w:szCs w:val="20"/>
              </w:rPr>
              <w:t>Únie</w:t>
            </w:r>
            <w:r w:rsidRPr="00E43137">
              <w:rPr>
                <w:rFonts w:ascii="Calibri" w:hAnsi="Calibri"/>
                <w:sz w:val="20"/>
                <w:szCs w:val="20"/>
              </w:rPr>
              <w:t xml:space="preserve"> </w:t>
            </w:r>
            <w:r>
              <w:rPr>
                <w:rFonts w:ascii="Calibri" w:hAnsi="Calibri"/>
                <w:sz w:val="20"/>
                <w:szCs w:val="20"/>
              </w:rPr>
              <w:t>v</w:t>
            </w:r>
            <w:r>
              <w:rPr>
                <w:rFonts w:ascii="Calibri" w:hAnsi="Calibri"/>
                <w:sz w:val="20"/>
                <w:szCs w:val="20"/>
              </w:rPr>
              <w:lastRenderedPageBreak/>
              <w:t xml:space="preserve"> oblasti</w:t>
            </w:r>
            <w:r w:rsidRPr="00E43137">
              <w:rPr>
                <w:rFonts w:ascii="Calibri" w:hAnsi="Calibri"/>
                <w:sz w:val="20"/>
                <w:szCs w:val="20"/>
              </w:rPr>
              <w:t xml:space="preserve"> hospodárs</w:t>
            </w:r>
            <w:r>
              <w:rPr>
                <w:rFonts w:ascii="Calibri" w:hAnsi="Calibri"/>
                <w:sz w:val="20"/>
                <w:szCs w:val="20"/>
              </w:rPr>
              <w:t>kej</w:t>
            </w:r>
            <w:r w:rsidRPr="00E43137">
              <w:rPr>
                <w:rFonts w:ascii="Calibri" w:hAnsi="Calibri"/>
                <w:sz w:val="20"/>
                <w:szCs w:val="20"/>
              </w:rPr>
              <w:t xml:space="preserve"> súťaž</w:t>
            </w:r>
            <w:r>
              <w:rPr>
                <w:rFonts w:ascii="Calibri" w:hAnsi="Calibri"/>
                <w:sz w:val="20"/>
                <w:szCs w:val="20"/>
              </w:rPr>
              <w:t>e</w:t>
            </w:r>
            <w:r w:rsidRPr="00E43137">
              <w:rPr>
                <w:rFonts w:ascii="Calibri" w:hAnsi="Calibri"/>
                <w:sz w:val="20"/>
                <w:szCs w:val="20"/>
              </w:rPr>
              <w:t xml:space="preserve"> a štátn</w:t>
            </w:r>
            <w:r>
              <w:rPr>
                <w:rFonts w:ascii="Calibri" w:hAnsi="Calibri"/>
                <w:sz w:val="20"/>
                <w:szCs w:val="20"/>
              </w:rPr>
              <w:t>ej</w:t>
            </w:r>
            <w:r w:rsidRPr="00E43137">
              <w:rPr>
                <w:rFonts w:ascii="Calibri" w:hAnsi="Calibri"/>
                <w:sz w:val="20"/>
                <w:szCs w:val="20"/>
              </w:rPr>
              <w:t xml:space="preserve"> pomoc</w:t>
            </w:r>
            <w:r>
              <w:rPr>
                <w:rFonts w:ascii="Calibri" w:hAnsi="Calibri"/>
                <w:sz w:val="20"/>
                <w:szCs w:val="20"/>
              </w:rPr>
              <w:t>i</w:t>
            </w:r>
            <w:r w:rsidRPr="00E43137">
              <w:rPr>
                <w:rFonts w:ascii="Calibri" w:hAnsi="Calibri"/>
                <w:sz w:val="20"/>
                <w:szCs w:val="20"/>
              </w:rPr>
              <w:t xml:space="preserve"> a poskytovanie dostupných služieb pre zraniteľné skupiny</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pre rozvoj vidieka 6: Podpora sociálnej inklúzie, zmiernenia chudoby a podpora hospodárskeho rastu vo vidieckych oblastiach</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6C,</w:t>
            </w:r>
          </w:p>
          <w:p w:rsidR="00807B64" w:rsidRPr="00E43137" w:rsidRDefault="00807B64" w:rsidP="007B197D">
            <w:pPr>
              <w:jc w:val="left"/>
              <w:rPr>
                <w:rFonts w:ascii="Calibri" w:hAnsi="Calibri"/>
                <w:b/>
                <w:sz w:val="20"/>
                <w:szCs w:val="20"/>
              </w:rPr>
            </w:pPr>
            <w:r w:rsidRPr="00E43137">
              <w:rPr>
                <w:rFonts w:ascii="Calibri" w:hAnsi="Calibri"/>
                <w:sz w:val="20"/>
                <w:szCs w:val="20"/>
              </w:rPr>
              <w:t>Opatrenie čl. 20.</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spacing w:after="120"/>
              <w:jc w:val="left"/>
              <w:rPr>
                <w:rFonts w:ascii="Calibri" w:hAnsi="Calibri"/>
                <w:sz w:val="20"/>
                <w:szCs w:val="20"/>
              </w:rPr>
            </w:pPr>
            <w:r>
              <w:rPr>
                <w:rFonts w:ascii="Calibri" w:hAnsi="Calibri"/>
                <w:sz w:val="20"/>
                <w:szCs w:val="20"/>
              </w:rPr>
              <w:t>N</w:t>
            </w:r>
            <w:r w:rsidRPr="00E43137">
              <w:rPr>
                <w:rFonts w:ascii="Calibri" w:hAnsi="Calibri"/>
                <w:sz w:val="20"/>
                <w:szCs w:val="20"/>
              </w:rPr>
              <w:t>árodný, alebo regionálny plán</w:t>
            </w:r>
            <w:r>
              <w:rPr>
                <w:rFonts w:ascii="Calibri" w:hAnsi="Calibri"/>
                <w:sz w:val="20"/>
                <w:szCs w:val="20"/>
              </w:rPr>
              <w:t xml:space="preserve"> </w:t>
            </w:r>
            <w:r w:rsidRPr="00E43137">
              <w:rPr>
                <w:rFonts w:ascii="Calibri" w:hAnsi="Calibri"/>
                <w:sz w:val="20"/>
                <w:szCs w:val="20"/>
              </w:rPr>
              <w:t xml:space="preserve">NGA, ktorý obsahuje: </w:t>
            </w:r>
          </w:p>
          <w:p w:rsidR="00807B64" w:rsidRPr="00E43137" w:rsidRDefault="00807B64" w:rsidP="007B197D">
            <w:pPr>
              <w:numPr>
                <w:ilvl w:val="0"/>
                <w:numId w:val="15"/>
              </w:numPr>
              <w:tabs>
                <w:tab w:val="num" w:pos="252"/>
              </w:tabs>
              <w:ind w:left="252"/>
              <w:jc w:val="left"/>
              <w:rPr>
                <w:rFonts w:ascii="Calibri" w:hAnsi="Calibri"/>
                <w:sz w:val="20"/>
                <w:szCs w:val="20"/>
              </w:rPr>
            </w:pPr>
            <w:r w:rsidRPr="00E43137">
              <w:rPr>
                <w:rFonts w:ascii="Calibri" w:hAnsi="Calibri"/>
                <w:sz w:val="20"/>
                <w:szCs w:val="20"/>
              </w:rPr>
              <w:t xml:space="preserve">plán investícií do infraštruktúry, </w:t>
            </w:r>
            <w:r>
              <w:rPr>
                <w:rFonts w:ascii="Calibri" w:hAnsi="Calibri"/>
                <w:sz w:val="20"/>
                <w:szCs w:val="20"/>
              </w:rPr>
              <w:t>založený na hospodárskej</w:t>
            </w:r>
            <w:r w:rsidRPr="00E43137">
              <w:rPr>
                <w:rFonts w:ascii="Calibri" w:hAnsi="Calibri"/>
                <w:sz w:val="20"/>
                <w:szCs w:val="20"/>
              </w:rPr>
              <w:t xml:space="preserve"> analýz</w:t>
            </w:r>
            <w:r>
              <w:rPr>
                <w:rFonts w:ascii="Calibri" w:hAnsi="Calibri"/>
                <w:sz w:val="20"/>
                <w:szCs w:val="20"/>
              </w:rPr>
              <w:t>e</w:t>
            </w:r>
            <w:r w:rsidRPr="00E43137">
              <w:rPr>
                <w:rFonts w:ascii="Calibri" w:hAnsi="Calibri"/>
                <w:sz w:val="20"/>
                <w:szCs w:val="20"/>
              </w:rPr>
              <w:t xml:space="preserve"> </w:t>
            </w:r>
            <w:r>
              <w:rPr>
                <w:rFonts w:ascii="Calibri" w:hAnsi="Calibri"/>
                <w:sz w:val="20"/>
                <w:szCs w:val="20"/>
              </w:rPr>
              <w:t>zohľadňujúcej</w:t>
            </w:r>
            <w:r w:rsidRPr="00E43137">
              <w:rPr>
                <w:rFonts w:ascii="Calibri" w:hAnsi="Calibri"/>
                <w:sz w:val="20"/>
                <w:szCs w:val="20"/>
              </w:rPr>
              <w:t xml:space="preserve"> existujúc</w:t>
            </w:r>
            <w:r>
              <w:rPr>
                <w:rFonts w:ascii="Calibri" w:hAnsi="Calibri"/>
                <w:sz w:val="20"/>
                <w:szCs w:val="20"/>
              </w:rPr>
              <w:t>e</w:t>
            </w:r>
            <w:r w:rsidRPr="00E43137">
              <w:rPr>
                <w:rFonts w:ascii="Calibri" w:hAnsi="Calibri"/>
                <w:sz w:val="20"/>
                <w:szCs w:val="20"/>
              </w:rPr>
              <w:t xml:space="preserve"> súkromn</w:t>
            </w:r>
            <w:r>
              <w:rPr>
                <w:rFonts w:ascii="Calibri" w:hAnsi="Calibri"/>
                <w:sz w:val="20"/>
                <w:szCs w:val="20"/>
              </w:rPr>
              <w:t>é</w:t>
            </w:r>
            <w:r w:rsidRPr="00E43137">
              <w:rPr>
                <w:rFonts w:ascii="Calibri" w:hAnsi="Calibri"/>
                <w:sz w:val="20"/>
                <w:szCs w:val="20"/>
              </w:rPr>
              <w:t xml:space="preserve"> a verejn</w:t>
            </w:r>
            <w:r>
              <w:rPr>
                <w:rFonts w:ascii="Calibri" w:hAnsi="Calibri"/>
                <w:sz w:val="20"/>
                <w:szCs w:val="20"/>
              </w:rPr>
              <w:t>é</w:t>
            </w:r>
            <w:r w:rsidRPr="00E43137">
              <w:rPr>
                <w:rFonts w:ascii="Calibri" w:hAnsi="Calibri"/>
                <w:sz w:val="20"/>
                <w:szCs w:val="20"/>
              </w:rPr>
              <w:t xml:space="preserve"> infraštruktúr</w:t>
            </w:r>
            <w:r>
              <w:rPr>
                <w:rFonts w:ascii="Calibri" w:hAnsi="Calibri"/>
                <w:sz w:val="20"/>
                <w:szCs w:val="20"/>
              </w:rPr>
              <w:t>y</w:t>
            </w:r>
            <w:r w:rsidRPr="00E43137">
              <w:rPr>
                <w:rFonts w:ascii="Calibri" w:hAnsi="Calibri"/>
                <w:sz w:val="20"/>
                <w:szCs w:val="20"/>
              </w:rPr>
              <w:t xml:space="preserve"> a plánované investície</w:t>
            </w:r>
          </w:p>
          <w:p w:rsidR="00807B64" w:rsidRPr="00E43137" w:rsidRDefault="00807B64" w:rsidP="007B197D">
            <w:pPr>
              <w:ind w:left="252"/>
              <w:jc w:val="left"/>
              <w:rPr>
                <w:rFonts w:ascii="Calibri" w:hAnsi="Calibri"/>
                <w:sz w:val="20"/>
                <w:szCs w:val="20"/>
              </w:rPr>
            </w:pPr>
          </w:p>
          <w:p w:rsidR="00807B64" w:rsidRPr="00E43137" w:rsidRDefault="00807B64" w:rsidP="007B197D">
            <w:pPr>
              <w:numPr>
                <w:ilvl w:val="0"/>
                <w:numId w:val="16"/>
              </w:numPr>
              <w:tabs>
                <w:tab w:val="num" w:pos="252"/>
              </w:tabs>
              <w:ind w:left="252"/>
              <w:jc w:val="left"/>
              <w:rPr>
                <w:rFonts w:ascii="Calibri" w:hAnsi="Calibri"/>
                <w:sz w:val="20"/>
                <w:szCs w:val="20"/>
              </w:rPr>
            </w:pPr>
            <w:r w:rsidRPr="00E43137">
              <w:rPr>
                <w:rFonts w:ascii="Calibri" w:hAnsi="Calibri"/>
                <w:sz w:val="20"/>
                <w:szCs w:val="20"/>
              </w:rPr>
              <w:t xml:space="preserve">modely udržateľných investícií, ktoré </w:t>
            </w:r>
            <w:r>
              <w:rPr>
                <w:rFonts w:ascii="Calibri" w:hAnsi="Calibri"/>
                <w:sz w:val="20"/>
                <w:szCs w:val="20"/>
              </w:rPr>
              <w:t>zlepšujú</w:t>
            </w:r>
            <w:r w:rsidRPr="00E43137">
              <w:rPr>
                <w:rFonts w:ascii="Calibri" w:hAnsi="Calibri"/>
                <w:sz w:val="20"/>
                <w:szCs w:val="20"/>
              </w:rPr>
              <w:t xml:space="preserve"> hospodársku súťaž a poskytujú prístup k otvorenej, cenovo dostupnej, kvalitnej infraštruktúre a službám, ktoré budú dobre fungovať aj v budúcnosti,  </w:t>
            </w:r>
          </w:p>
          <w:p w:rsidR="00807B64" w:rsidRPr="00E43137" w:rsidRDefault="00807B64" w:rsidP="007B197D">
            <w:pPr>
              <w:ind w:left="252"/>
              <w:jc w:val="left"/>
              <w:rPr>
                <w:rFonts w:ascii="Calibri" w:hAnsi="Calibri"/>
                <w:sz w:val="20"/>
                <w:szCs w:val="20"/>
              </w:rPr>
            </w:pPr>
          </w:p>
          <w:p w:rsidR="00807B64" w:rsidRPr="00E43137" w:rsidRDefault="00807B64" w:rsidP="007B197D">
            <w:pPr>
              <w:numPr>
                <w:ilvl w:val="0"/>
                <w:numId w:val="16"/>
              </w:numPr>
              <w:tabs>
                <w:tab w:val="num" w:pos="252"/>
              </w:tabs>
              <w:ind w:left="252"/>
              <w:jc w:val="left"/>
              <w:rPr>
                <w:rFonts w:ascii="Calibri" w:hAnsi="Calibri"/>
                <w:sz w:val="20"/>
                <w:szCs w:val="20"/>
              </w:rPr>
            </w:pPr>
            <w:r w:rsidRPr="00E43137">
              <w:rPr>
                <w:rFonts w:ascii="Calibri" w:hAnsi="Calibri"/>
                <w:sz w:val="20"/>
                <w:szCs w:val="20"/>
              </w:rPr>
              <w:t>opatrenia na</w:t>
            </w:r>
            <w:r w:rsidRPr="00E43137">
              <w:rPr>
                <w:rFonts w:ascii="Calibri" w:hAnsi="Calibri"/>
                <w:sz w:val="20"/>
                <w:szCs w:val="20"/>
              </w:rPr>
              <w:lastRenderedPageBreak/>
              <w:t xml:space="preserve"> </w:t>
            </w:r>
            <w:r>
              <w:rPr>
                <w:rFonts w:ascii="Calibri" w:hAnsi="Calibri"/>
                <w:sz w:val="20"/>
                <w:szCs w:val="20"/>
              </w:rPr>
              <w:t>podnietenie</w:t>
            </w:r>
            <w:r w:rsidRPr="00E43137">
              <w:rPr>
                <w:rFonts w:ascii="Calibri" w:hAnsi="Calibri"/>
                <w:sz w:val="20"/>
                <w:szCs w:val="20"/>
              </w:rPr>
              <w:t xml:space="preserve"> súkromných investícií.  </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tc>
        <w:tc>
          <w:tcPr>
            <w:tcW w:w="3828"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Link na Strategický dokument:</w:t>
            </w:r>
          </w:p>
          <w:p w:rsidR="00807B64" w:rsidRPr="00E43137" w:rsidRDefault="00954688" w:rsidP="007B197D">
            <w:pPr>
              <w:jc w:val="left"/>
              <w:rPr>
                <w:rFonts w:ascii="Calibri" w:hAnsi="Calibri"/>
                <w:sz w:val="20"/>
                <w:szCs w:val="20"/>
              </w:rPr>
            </w:pPr>
            <w:hyperlink r:id="rId74" w:history="1">
              <w:r w:rsidR="00807B64" w:rsidRPr="00E43137">
                <w:rPr>
                  <w:rFonts w:ascii="Calibri" w:hAnsi="Calibri"/>
                  <w:color w:val="0000FF"/>
                  <w:sz w:val="20"/>
                  <w:szCs w:val="20"/>
                  <w:u w:val="single"/>
                </w:rPr>
                <w:t>http://www.rokovania.sk/Rokovanie.aspx/BodRokovaniaDetail?idMaterial=23177</w:t>
              </w:r>
            </w:hyperlink>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(Kapitola 3: Stav a trendy informačnej spoločnosti vo svete v porovnaní so Slovenskom, Kapitola 5: SWOT analýza a odporúčania pre Slovensko,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5" w:history="1">
              <w:r w:rsidR="00807B64" w:rsidRPr="00E43137">
                <w:rPr>
                  <w:rFonts w:ascii="Calibri" w:hAnsi="Calibri"/>
                  <w:color w:val="0000FF"/>
                  <w:sz w:val="20"/>
                  <w:szCs w:val="20"/>
                  <w:u w:val="single"/>
                </w:rPr>
                <w:t>http://www.rokovania.sk/Rokovanie.aspx/BodRokovaniaDetail?idMaterial=23177</w:t>
              </w:r>
            </w:hyperlink>
            <w:r w:rsidR="00807B64"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6" w:history="1">
              <w:r w:rsidR="00807B64" w:rsidRPr="00E43137">
                <w:rPr>
                  <w:rFonts w:ascii="Calibri" w:hAnsi="Calibri"/>
                  <w:color w:val="0000FF"/>
                  <w:sz w:val="20"/>
                  <w:szCs w:val="20"/>
                  <w:u w:val="single"/>
                </w:rPr>
                <w:t>http://www.rokovania.sk/Rokovanie.aspx/BodRokovaniaDetail?idMaterial=23177</w:t>
              </w:r>
            </w:hyperlink>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(2014 -2020)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7" w:history="1">
              <w:r w:rsidR="00807B64" w:rsidRPr="00E43137">
                <w:rPr>
                  <w:rFonts w:ascii="Calibri" w:hAnsi="Calibri"/>
                  <w:color w:val="0000FF"/>
                  <w:sz w:val="20"/>
                  <w:szCs w:val="20"/>
                  <w:u w:val="single"/>
                </w:rPr>
                <w:t>http://www.rokovania.sk/Rokovanie.aspx/BodRokovaniaDetail?idMaterial=23177</w:t>
              </w:r>
            </w:hyperlink>
            <w:r w:rsidR="00807B64" w:rsidRPr="00E43137">
              <w:rPr>
                <w:rFonts w:ascii="Calibri" w:hAnsi="Calibri"/>
                <w:sz w:val="20"/>
                <w:szCs w:val="20"/>
              </w:rPr>
              <w:t xml:space="preserve"> </w:t>
            </w:r>
          </w:p>
        </w:tc>
        <w:tc>
          <w:tcPr>
            <w:tcW w:w="3921" w:type="dxa"/>
            <w:shd w:val="clear" w:color="auto" w:fill="auto"/>
          </w:tcPr>
          <w:p w:rsidR="00807B64" w:rsidRDefault="00807B64" w:rsidP="007B197D">
            <w:pPr>
              <w:jc w:val="left"/>
              <w:rPr>
                <w:rFonts w:ascii="Calibri" w:hAnsi="Calibri"/>
                <w:sz w:val="20"/>
                <w:szCs w:val="20"/>
              </w:rPr>
            </w:pPr>
            <w:r w:rsidRPr="00E43137">
              <w:rPr>
                <w:rFonts w:ascii="Calibri" w:hAnsi="Calibri"/>
                <w:sz w:val="20"/>
                <w:szCs w:val="20"/>
              </w:rPr>
              <w:t>Ex ante kondicionalita č. 2.2 v zmysle nariadenia (EÚ) 1303/2013.</w:t>
            </w:r>
          </w:p>
          <w:p w:rsidR="00807B64" w:rsidRPr="00A5412A" w:rsidRDefault="00807B64" w:rsidP="007B197D">
            <w:pPr>
              <w:jc w:val="left"/>
              <w:rPr>
                <w:sz w:val="20"/>
                <w:szCs w:val="20"/>
              </w:rPr>
            </w:pPr>
            <w:r w:rsidRPr="00A5412A">
              <w:rPr>
                <w:sz w:val="20"/>
                <w:szCs w:val="20"/>
              </w:rPr>
              <w:t xml:space="preserve">„Stratégia deinštitucionalizácie systému sociálnych služieb a náhradnej starostlivosti v Slovenskej republike“ </w:t>
            </w:r>
            <w:r w:rsidRPr="00A5412A">
              <w:rPr>
                <w:sz w:val="20"/>
                <w:szCs w:val="20"/>
              </w:rPr>
              <w:br/>
              <w:t>http://www.employment.gov.sk/files/legislativa/dokumenty-zoznamy-pod/strategia-deinstitucionalizacie-systemu-socialnych-sluzieb-nahradnej-starostlivosti-1.pdf</w:t>
            </w:r>
          </w:p>
        </w:tc>
      </w:tr>
    </w:tbl>
    <w:p w:rsidR="00E43137" w:rsidRPr="00E43137" w:rsidRDefault="00E43137" w:rsidP="008676F9">
      <w:pPr>
        <w:rPr>
          <w:rFonts w:ascii="Calibri" w:hAnsi="Calibri"/>
          <w:sz w:val="20"/>
          <w:szCs w:val="20"/>
        </w:rPr>
      </w:pPr>
      <w:r w:rsidRPr="00E43137">
        <w:rPr>
          <w:rFonts w:ascii="Calibri" w:hAnsi="Calibri"/>
          <w:sz w:val="20"/>
          <w:szCs w:val="20"/>
        </w:rPr>
        <w:br w:type="page"/>
      </w:r>
    </w:p>
    <w:p w:rsidR="00E43137" w:rsidRPr="00E43137" w:rsidRDefault="00E43137" w:rsidP="00AA30CA">
      <w:pPr>
        <w:pStyle w:val="Pod"/>
        <w:rPr>
          <w:rFonts w:eastAsia="Calibri"/>
          <w:lang w:eastAsia="en-US"/>
        </w:rPr>
      </w:pPr>
      <w:bookmarkStart w:id="71" w:name="_Toc387041313"/>
      <w:r w:rsidRPr="00E43137">
        <w:rPr>
          <w:rFonts w:eastAsia="Calibri"/>
          <w:lang w:eastAsia="en-US"/>
        </w:rPr>
        <w:t xml:space="preserve">6.2. </w:t>
      </w:r>
      <w:r w:rsidR="007B197D" w:rsidRPr="00E43137">
        <w:rPr>
          <w:rFonts w:eastAsia="Calibri"/>
          <w:bCs/>
          <w:lang w:eastAsia="en-US"/>
        </w:rPr>
        <w:t>Opis aktivít k naplneniu ex-ante kondicionalít, zodpovedný orgán a časový harmonogram pre tieto aktivity</w:t>
      </w:r>
      <w:bookmarkEnd w:id="71"/>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2100"/>
        <w:gridCol w:w="7858"/>
        <w:gridCol w:w="2268"/>
      </w:tblGrid>
      <w:tr w:rsidR="007B197D" w:rsidRPr="00E40DBB" w:rsidTr="00475E91">
        <w:trPr>
          <w:trHeight w:val="639"/>
          <w:tblHeader/>
        </w:trPr>
        <w:tc>
          <w:tcPr>
            <w:tcW w:w="1949" w:type="dxa"/>
            <w:tcBorders>
              <w:top w:val="single" w:sz="12" w:space="0" w:color="auto"/>
              <w:left w:val="single" w:sz="12" w:space="0" w:color="auto"/>
              <w:bottom w:val="single" w:sz="12" w:space="0" w:color="auto"/>
            </w:tcBorders>
            <w:shd w:val="clear" w:color="auto" w:fill="EAF1DD" w:themeFill="accent3" w:themeFillTint="33"/>
            <w:vAlign w:val="center"/>
          </w:tcPr>
          <w:p w:rsidR="007B197D" w:rsidRPr="00E40DBB" w:rsidRDefault="007B197D" w:rsidP="007B197D">
            <w:pPr>
              <w:jc w:val="left"/>
              <w:rPr>
                <w:b/>
                <w:sz w:val="20"/>
                <w:szCs w:val="20"/>
                <w:lang w:eastAsia="cs-CZ"/>
              </w:rPr>
            </w:pPr>
            <w:r w:rsidRPr="00E40DBB">
              <w:rPr>
                <w:b/>
                <w:sz w:val="20"/>
                <w:szCs w:val="20"/>
                <w:lang w:eastAsia="cs-CZ"/>
              </w:rPr>
              <w:t>Nesplnená alebo čiastočne splnená ex ante kondicionalita</w:t>
            </w:r>
          </w:p>
        </w:tc>
        <w:tc>
          <w:tcPr>
            <w:tcW w:w="2100" w:type="dxa"/>
            <w:tcBorders>
              <w:top w:val="single" w:sz="12" w:space="0" w:color="auto"/>
              <w:bottom w:val="single" w:sz="12" w:space="0" w:color="auto"/>
            </w:tcBorders>
            <w:shd w:val="clear" w:color="auto" w:fill="EAF1DD" w:themeFill="accent3" w:themeFillTint="33"/>
            <w:vAlign w:val="center"/>
          </w:tcPr>
          <w:p w:rsidR="007B197D" w:rsidRPr="00E40DBB" w:rsidRDefault="007B197D" w:rsidP="007B197D">
            <w:pPr>
              <w:jc w:val="left"/>
              <w:rPr>
                <w:b/>
                <w:sz w:val="20"/>
                <w:szCs w:val="20"/>
                <w:lang w:eastAsia="cs-CZ"/>
              </w:rPr>
            </w:pPr>
            <w:r w:rsidRPr="00E40DBB">
              <w:rPr>
                <w:b/>
                <w:sz w:val="20"/>
                <w:szCs w:val="20"/>
                <w:lang w:eastAsia="cs-CZ"/>
              </w:rPr>
              <w:t>Nesplnené kritériá</w:t>
            </w:r>
          </w:p>
        </w:tc>
        <w:tc>
          <w:tcPr>
            <w:tcW w:w="7858" w:type="dxa"/>
            <w:tcBorders>
              <w:top w:val="single" w:sz="12" w:space="0" w:color="auto"/>
              <w:bottom w:val="single" w:sz="12" w:space="0" w:color="auto"/>
              <w:right w:val="single" w:sz="12" w:space="0" w:color="auto"/>
            </w:tcBorders>
            <w:shd w:val="clear" w:color="auto" w:fill="EAF1DD" w:themeFill="accent3" w:themeFillTint="33"/>
            <w:vAlign w:val="center"/>
          </w:tcPr>
          <w:p w:rsidR="007B197D" w:rsidRPr="00E40DBB" w:rsidRDefault="007B197D" w:rsidP="007B197D">
            <w:pPr>
              <w:jc w:val="center"/>
              <w:rPr>
                <w:b/>
                <w:sz w:val="20"/>
                <w:szCs w:val="20"/>
                <w:lang w:eastAsia="cs-CZ"/>
              </w:rPr>
            </w:pPr>
            <w:r w:rsidRPr="00E40DBB">
              <w:rPr>
                <w:b/>
                <w:sz w:val="20"/>
                <w:szCs w:val="20"/>
                <w:lang w:eastAsia="cs-CZ"/>
              </w:rPr>
              <w:t>Plánované aktivity</w:t>
            </w:r>
          </w:p>
        </w:tc>
        <w:tc>
          <w:tcPr>
            <w:tcW w:w="2268" w:type="dxa"/>
            <w:tcBorders>
              <w:top w:val="single" w:sz="12" w:space="0" w:color="auto"/>
              <w:left w:val="single" w:sz="12" w:space="0" w:color="auto"/>
              <w:bottom w:val="single" w:sz="12" w:space="0" w:color="auto"/>
              <w:right w:val="single" w:sz="12" w:space="0" w:color="auto"/>
            </w:tcBorders>
            <w:shd w:val="clear" w:color="auto" w:fill="EAF1DD" w:themeFill="accent3" w:themeFillTint="33"/>
            <w:vAlign w:val="center"/>
          </w:tcPr>
          <w:p w:rsidR="007B197D" w:rsidRPr="00E40DBB" w:rsidRDefault="007B197D" w:rsidP="007B197D">
            <w:pPr>
              <w:jc w:val="center"/>
              <w:rPr>
                <w:b/>
                <w:sz w:val="20"/>
                <w:szCs w:val="20"/>
                <w:lang w:eastAsia="cs-CZ"/>
              </w:rPr>
            </w:pPr>
            <w:r w:rsidRPr="00E40DBB">
              <w:rPr>
                <w:b/>
                <w:sz w:val="20"/>
                <w:szCs w:val="20"/>
                <w:lang w:eastAsia="cs-CZ"/>
              </w:rPr>
              <w:t>Termíny</w:t>
            </w:r>
          </w:p>
        </w:tc>
      </w:tr>
      <w:tr w:rsidR="007B197D" w:rsidRPr="00E40DBB" w:rsidTr="00475E91">
        <w:trPr>
          <w:trHeight w:val="391"/>
        </w:trPr>
        <w:tc>
          <w:tcPr>
            <w:tcW w:w="1949" w:type="dxa"/>
            <w:vMerge w:val="restart"/>
            <w:tcBorders>
              <w:top w:val="single" w:sz="12" w:space="0" w:color="auto"/>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 xml:space="preserve">1. Nediskriminácia </w:t>
            </w:r>
          </w:p>
          <w:p w:rsidR="007B197D" w:rsidRPr="00E40DBB" w:rsidRDefault="007B197D" w:rsidP="007B197D">
            <w:pPr>
              <w:jc w:val="left"/>
              <w:rPr>
                <w:b/>
                <w:sz w:val="20"/>
                <w:szCs w:val="20"/>
                <w:lang w:eastAsia="cs-CZ"/>
              </w:rPr>
            </w:pPr>
            <w:r w:rsidRPr="00E40DBB">
              <w:rPr>
                <w:sz w:val="20"/>
                <w:szCs w:val="20"/>
                <w:lang w:eastAsia="cs-CZ"/>
              </w:rPr>
              <w:t>Existencia administratívnej kapacity na vykonávanie a uplatňovanie práva Únie v oblasti nediskriminácie a politiky v oblasti EŠIF.</w:t>
            </w:r>
          </w:p>
        </w:tc>
        <w:tc>
          <w:tcPr>
            <w:tcW w:w="2100" w:type="dxa"/>
            <w:tcBorders>
              <w:top w:val="single" w:sz="12" w:space="0" w:color="auto"/>
            </w:tcBorders>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p w:rsidR="007B197D" w:rsidRPr="00E40DBB" w:rsidRDefault="007B197D" w:rsidP="007B197D">
            <w:pPr>
              <w:jc w:val="left"/>
              <w:rPr>
                <w:sz w:val="20"/>
                <w:szCs w:val="20"/>
                <w:lang w:eastAsia="cs-CZ"/>
              </w:rPr>
            </w:pPr>
          </w:p>
        </w:tc>
        <w:tc>
          <w:tcPr>
            <w:tcW w:w="7858" w:type="dxa"/>
            <w:tcBorders>
              <w:top w:val="single" w:sz="12" w:space="0" w:color="auto"/>
            </w:tcBorders>
          </w:tcPr>
          <w:p w:rsidR="007B197D" w:rsidRPr="00E40DBB" w:rsidRDefault="007B197D" w:rsidP="007B197D">
            <w:pPr>
              <w:rPr>
                <w:sz w:val="20"/>
                <w:szCs w:val="20"/>
                <w:lang w:eastAsia="cs-CZ"/>
              </w:rPr>
            </w:pPr>
            <w:r w:rsidRPr="00E40DBB">
              <w:rPr>
                <w:i/>
                <w:sz w:val="20"/>
                <w:szCs w:val="20"/>
                <w:lang w:eastAsia="cs-CZ"/>
              </w:rPr>
              <w:t>Navýšenie administratívnych kapacít odboru rodovej rovnosti a rovnosti príležitostí</w:t>
            </w:r>
            <w:r w:rsidRPr="00E40DBB">
              <w:rPr>
                <w:sz w:val="20"/>
                <w:szCs w:val="20"/>
                <w:lang w:eastAsia="cs-CZ"/>
              </w:rPr>
              <w:t xml:space="preserve"> MPSVR SR.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s implementáciou oboch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tc>
        <w:tc>
          <w:tcPr>
            <w:tcW w:w="2268" w:type="dxa"/>
            <w:tcBorders>
              <w:top w:val="single" w:sz="12" w:space="0" w:color="auto"/>
            </w:tcBorders>
          </w:tcPr>
          <w:p w:rsidR="007B197D" w:rsidRPr="00E40DBB" w:rsidRDefault="007B197D" w:rsidP="007B197D">
            <w:pPr>
              <w:rPr>
                <w:sz w:val="20"/>
                <w:szCs w:val="20"/>
                <w:lang w:eastAsia="cs-CZ"/>
              </w:rPr>
            </w:pPr>
            <w:r w:rsidRPr="00E40DBB">
              <w:rPr>
                <w:sz w:val="20"/>
                <w:szCs w:val="20"/>
                <w:lang w:eastAsia="cs-CZ"/>
              </w:rPr>
              <w:t>1. polrok 2014</w:t>
            </w:r>
          </w:p>
          <w:p w:rsidR="007B197D" w:rsidRPr="00E40DBB" w:rsidRDefault="007B197D" w:rsidP="007B197D">
            <w:pPr>
              <w:rPr>
                <w:sz w:val="20"/>
                <w:szCs w:val="20"/>
                <w:lang w:eastAsia="cs-CZ"/>
              </w:rPr>
            </w:pPr>
            <w:r w:rsidRPr="00E40DBB">
              <w:rPr>
                <w:sz w:val="20"/>
                <w:szCs w:val="20"/>
                <w:lang w:eastAsia="cs-CZ"/>
              </w:rPr>
              <w:t>1. 4. 2014 - navýšenie stavu administratívnych kapacít .</w:t>
            </w: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lang w:eastAsia="cs-CZ"/>
              </w:rPr>
              <w:t>31. 6. 2014 - dosiahnutie optimalizovaného stavu administratívnych kapacít</w:t>
            </w:r>
          </w:p>
          <w:p w:rsidR="007B197D" w:rsidRPr="00E40DBB" w:rsidRDefault="007B197D" w:rsidP="007B197D">
            <w:pPr>
              <w:rPr>
                <w:b/>
                <w:sz w:val="20"/>
                <w:szCs w:val="20"/>
                <w:lang w:eastAsia="cs-CZ"/>
              </w:rPr>
            </w:pPr>
          </w:p>
        </w:tc>
      </w:tr>
      <w:tr w:rsidR="007B197D" w:rsidRPr="00E40DBB" w:rsidTr="00475E91">
        <w:trPr>
          <w:trHeight w:val="319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p>
          <w:p w:rsidR="007B197D" w:rsidRPr="00E40DBB" w:rsidRDefault="007B197D" w:rsidP="007B197D">
            <w:pPr>
              <w:jc w:val="left"/>
              <w:rPr>
                <w:sz w:val="20"/>
                <w:szCs w:val="20"/>
                <w:lang w:eastAsia="cs-CZ"/>
              </w:rPr>
            </w:pPr>
            <w:r w:rsidRPr="00E40DBB">
              <w:rPr>
                <w:sz w:val="20"/>
                <w:szCs w:val="20"/>
                <w:lang w:eastAsia="cs-CZ"/>
              </w:rPr>
              <w:t>Opatrenia na zabezpečenie odbornej prípravy pre zamestnancov orgánov zapojených do riadenia a kontroly EŠIF v oblasti práva a politiky Únie v oblasti nediskriminácie.</w:t>
            </w:r>
          </w:p>
        </w:tc>
        <w:tc>
          <w:tcPr>
            <w:tcW w:w="7858" w:type="dxa"/>
          </w:tcPr>
          <w:p w:rsidR="007B197D" w:rsidRPr="00E40DBB" w:rsidRDefault="007B197D" w:rsidP="007B197D">
            <w:pPr>
              <w:rPr>
                <w:sz w:val="20"/>
                <w:szCs w:val="20"/>
                <w:lang w:eastAsia="cs-CZ"/>
              </w:rPr>
            </w:pPr>
            <w:r w:rsidRPr="00E40DBB">
              <w:rPr>
                <w:i/>
                <w:sz w:val="20"/>
                <w:szCs w:val="20"/>
                <w:lang w:eastAsia="cs-CZ"/>
              </w:rPr>
              <w:t>Vypracovanie stratégie školenia a informovania zamestnancov zapojených do využívania fondov</w:t>
            </w:r>
            <w:r w:rsidRPr="00E40DBB">
              <w:rPr>
                <w:sz w:val="20"/>
                <w:szCs w:val="20"/>
                <w:lang w:eastAsia="cs-CZ"/>
              </w:rPr>
              <w:t xml:space="preserve"> a následné podanie projektu z OP TP na finančné zabezpečenie školení. </w:t>
            </w:r>
          </w:p>
          <w:p w:rsidR="007B197D" w:rsidRPr="00E40DBB" w:rsidRDefault="007B197D" w:rsidP="007B197D">
            <w:pPr>
              <w:rPr>
                <w:sz w:val="20"/>
                <w:szCs w:val="20"/>
                <w:lang w:eastAsia="cs-CZ"/>
              </w:rPr>
            </w:pPr>
            <w:r w:rsidRPr="00E40DBB">
              <w:rPr>
                <w:sz w:val="20"/>
                <w:szCs w:val="20"/>
                <w:lang w:eastAsia="cs-CZ"/>
              </w:rPr>
              <w:t>Školiace a vzdelávacie aktivity (školenia, semináre, tréningy 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7B197D" w:rsidRPr="00E40DBB" w:rsidRDefault="007B197D" w:rsidP="007B197D">
            <w:pPr>
              <w:rPr>
                <w:i/>
                <w:sz w:val="20"/>
                <w:szCs w:val="20"/>
                <w:lang w:eastAsia="cs-CZ"/>
              </w:rPr>
            </w:pPr>
            <w:r w:rsidRPr="00E40DBB">
              <w:rPr>
                <w:sz w:val="20"/>
                <w:szCs w:val="20"/>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o nediskriminácii, o rodovej rovnosti rovnako ako aj o „gender mainstreaming“ a o zdravotnom postihnutí. Školenia sa budú  týkať spôsobu hodnotenia, procesu implementácie, monitorovania, kontroly.</w:t>
            </w:r>
          </w:p>
        </w:tc>
        <w:tc>
          <w:tcPr>
            <w:tcW w:w="2268" w:type="dxa"/>
          </w:tcPr>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rPr>
              <w:t>máj 2014</w:t>
            </w:r>
          </w:p>
        </w:tc>
      </w:tr>
      <w:tr w:rsidR="007B197D" w:rsidRPr="00E40DBB" w:rsidTr="00475E91">
        <w:trPr>
          <w:trHeight w:val="3762"/>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2. Rodová rovnosť</w:t>
            </w:r>
          </w:p>
          <w:p w:rsidR="007B197D" w:rsidRPr="00E40DBB" w:rsidRDefault="007B197D" w:rsidP="007B197D">
            <w:pPr>
              <w:jc w:val="left"/>
              <w:rPr>
                <w:sz w:val="20"/>
                <w:szCs w:val="20"/>
                <w:lang w:eastAsia="cs-CZ"/>
              </w:rPr>
            </w:pPr>
            <w:r w:rsidRPr="00E40DBB">
              <w:rPr>
                <w:sz w:val="20"/>
                <w:szCs w:val="20"/>
                <w:lang w:eastAsia="cs-CZ"/>
              </w:rPr>
              <w:t>Existencia administratívnej kapacity na vykonávanie a uplatňovanie práva a politiky Únie týkajúcich sa rodovej rovnosti v oblasti EŠIF.</w:t>
            </w: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tc>
        <w:tc>
          <w:tcPr>
            <w:tcW w:w="7858" w:type="dxa"/>
          </w:tcPr>
          <w:p w:rsidR="007B197D" w:rsidRPr="00E40DBB" w:rsidRDefault="007B197D" w:rsidP="007B197D">
            <w:pPr>
              <w:rPr>
                <w:sz w:val="20"/>
                <w:szCs w:val="20"/>
                <w:lang w:eastAsia="cs-CZ"/>
              </w:rPr>
            </w:pPr>
            <w:r w:rsidRPr="00E40DBB">
              <w:rPr>
                <w:i/>
                <w:sz w:val="20"/>
                <w:szCs w:val="20"/>
                <w:lang w:eastAsia="cs-CZ"/>
              </w:rPr>
              <w:t>Navýšenie administratívnych kapacít odboru rodovej rovnosti a rovnosti príležitostí</w:t>
            </w:r>
            <w:r w:rsidRPr="00E40DBB">
              <w:rPr>
                <w:sz w:val="20"/>
                <w:szCs w:val="20"/>
                <w:lang w:eastAsia="cs-CZ"/>
              </w:rPr>
              <w:t xml:space="preserve"> MPSVR SR.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s implementáciou oboch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p w:rsidR="007B197D" w:rsidRPr="00E40DBB" w:rsidRDefault="007B197D" w:rsidP="007B197D">
            <w:pPr>
              <w:rPr>
                <w:sz w:val="20"/>
                <w:szCs w:val="20"/>
                <w:lang w:eastAsia="cs-CZ"/>
              </w:rPr>
            </w:pPr>
            <w:r w:rsidRPr="00E40DBB">
              <w:rPr>
                <w:i/>
                <w:sz w:val="20"/>
                <w:szCs w:val="20"/>
                <w:lang w:eastAsia="cs-CZ"/>
              </w:rPr>
              <w:t>Nová Stratégia rodovej rovnosti na roky 2014 - 2020</w:t>
            </w:r>
            <w:r w:rsidRPr="00E40DBB">
              <w:rPr>
                <w:sz w:val="20"/>
                <w:szCs w:val="20"/>
                <w:lang w:eastAsia="cs-CZ"/>
              </w:rPr>
              <w:t xml:space="preserve"> </w:t>
            </w:r>
          </w:p>
          <w:p w:rsidR="007B197D" w:rsidRPr="00E40DBB" w:rsidRDefault="007B197D" w:rsidP="007B197D">
            <w:pPr>
              <w:rPr>
                <w:sz w:val="20"/>
                <w:szCs w:val="20"/>
                <w:lang w:eastAsia="cs-CZ"/>
              </w:rPr>
            </w:pPr>
            <w:r w:rsidRPr="00E40DBB">
              <w:rPr>
                <w:sz w:val="20"/>
                <w:szCs w:val="20"/>
                <w:lang w:eastAsia="cs-CZ"/>
              </w:rPr>
              <w:t>Pripravuje sa na základe vyhodnotenia súčasnej Národnej stratégia rodovej rovnosti na roky 2009 – 2013.</w:t>
            </w:r>
          </w:p>
        </w:tc>
        <w:tc>
          <w:tcPr>
            <w:tcW w:w="2268" w:type="dxa"/>
          </w:tcPr>
          <w:p w:rsidR="007B197D" w:rsidRPr="00E40DBB" w:rsidRDefault="007B197D" w:rsidP="007B197D">
            <w:pPr>
              <w:tabs>
                <w:tab w:val="left" w:pos="2302"/>
              </w:tabs>
              <w:rPr>
                <w:sz w:val="20"/>
                <w:szCs w:val="20"/>
                <w:lang w:eastAsia="cs-CZ"/>
              </w:rPr>
            </w:pPr>
            <w:r w:rsidRPr="00E40DBB">
              <w:rPr>
                <w:sz w:val="20"/>
                <w:szCs w:val="20"/>
              </w:rPr>
              <w:t>1. polrok 2014</w:t>
            </w:r>
            <w:r w:rsidRPr="00E40DBB">
              <w:rPr>
                <w:sz w:val="20"/>
                <w:szCs w:val="20"/>
                <w:lang w:eastAsia="cs-CZ"/>
              </w:rPr>
              <w:t xml:space="preserve"> </w:t>
            </w:r>
          </w:p>
          <w:p w:rsidR="007B197D" w:rsidRPr="00E40DBB" w:rsidRDefault="007B197D" w:rsidP="007B197D">
            <w:pPr>
              <w:pStyle w:val="Style31"/>
              <w:rPr>
                <w:rFonts w:asciiTheme="minorHAnsi" w:hAnsiTheme="minorHAnsi"/>
                <w:sz w:val="20"/>
                <w:szCs w:val="20"/>
                <w:lang w:eastAsia="cs-CZ"/>
              </w:rPr>
            </w:pPr>
            <w:r w:rsidRPr="00E40DBB">
              <w:rPr>
                <w:rFonts w:asciiTheme="minorHAnsi" w:hAnsiTheme="minorHAnsi"/>
                <w:sz w:val="20"/>
                <w:szCs w:val="20"/>
                <w:lang w:eastAsia="cs-CZ"/>
              </w:rPr>
              <w:t>1. 4. 2014 - navýšenie stavu administratívnych kapacít.</w:t>
            </w:r>
          </w:p>
          <w:p w:rsidR="007B197D" w:rsidRPr="00E40DBB" w:rsidRDefault="007B197D" w:rsidP="007B197D">
            <w:pPr>
              <w:pStyle w:val="Style31"/>
              <w:jc w:val="both"/>
              <w:rPr>
                <w:rFonts w:asciiTheme="minorHAnsi" w:hAnsiTheme="minorHAnsi"/>
                <w:sz w:val="20"/>
                <w:szCs w:val="20"/>
                <w:lang w:eastAsia="cs-CZ"/>
              </w:rPr>
            </w:pPr>
          </w:p>
          <w:p w:rsidR="007B197D" w:rsidRPr="00E40DBB" w:rsidRDefault="007B197D" w:rsidP="007B197D">
            <w:pPr>
              <w:rPr>
                <w:sz w:val="20"/>
                <w:szCs w:val="20"/>
                <w:lang w:eastAsia="cs-CZ"/>
              </w:rPr>
            </w:pPr>
            <w:r w:rsidRPr="00E40DBB">
              <w:rPr>
                <w:sz w:val="20"/>
                <w:szCs w:val="20"/>
                <w:lang w:eastAsia="cs-CZ"/>
              </w:rPr>
              <w:t>31. 6. 2014 - dosiahnutie optimalizovaného stavu administratívnych kapacít</w:t>
            </w: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lang w:eastAsia="cs-CZ"/>
              </w:rPr>
              <w:t>september 2014</w:t>
            </w:r>
          </w:p>
        </w:tc>
      </w:tr>
      <w:tr w:rsidR="007B197D" w:rsidRPr="00E40DBB" w:rsidTr="00475E91">
        <w:trPr>
          <w:trHeight w:val="1069"/>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na zabezpečenie odbornej prípravy pre zamestnancov orgánov zapojených do riadenia a kontroly EŠIF v oblasti práva a politiky Únie týkajúcich sa rodovej rovnosti a jej uplatňovania.</w:t>
            </w:r>
          </w:p>
        </w:tc>
        <w:tc>
          <w:tcPr>
            <w:tcW w:w="7858" w:type="dxa"/>
          </w:tcPr>
          <w:p w:rsidR="007B197D" w:rsidRPr="00E40DBB" w:rsidRDefault="007B197D" w:rsidP="007B197D">
            <w:pPr>
              <w:rPr>
                <w:sz w:val="20"/>
                <w:szCs w:val="20"/>
                <w:lang w:eastAsia="cs-CZ"/>
              </w:rPr>
            </w:pPr>
            <w:r w:rsidRPr="00E40DBB">
              <w:rPr>
                <w:i/>
                <w:sz w:val="20"/>
                <w:szCs w:val="20"/>
                <w:lang w:eastAsia="cs-CZ"/>
              </w:rPr>
              <w:t>Vypracovanie stratégie školenia a informovania zamestnancov zapojených do využívania fondov</w:t>
            </w:r>
            <w:r w:rsidRPr="00E40DBB">
              <w:rPr>
                <w:sz w:val="20"/>
                <w:szCs w:val="20"/>
                <w:lang w:eastAsia="cs-CZ"/>
              </w:rPr>
              <w:t xml:space="preserve"> a následné podanie projektu z OP TP na finančné zabezpečenie školení.</w:t>
            </w:r>
          </w:p>
          <w:p w:rsidR="007B197D" w:rsidRPr="00E40DBB" w:rsidRDefault="007B197D" w:rsidP="007B197D">
            <w:pPr>
              <w:rPr>
                <w:sz w:val="20"/>
                <w:szCs w:val="20"/>
                <w:lang w:eastAsia="cs-CZ"/>
              </w:rPr>
            </w:pPr>
            <w:r w:rsidRPr="00E40DBB">
              <w:rPr>
                <w:sz w:val="20"/>
                <w:szCs w:val="20"/>
                <w:lang w:eastAsia="cs-CZ"/>
              </w:rPr>
              <w:t>Školiace a vzdelávacie aktivity (školenia, semináre, tréningy 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7B197D" w:rsidRPr="00E40DBB" w:rsidRDefault="007B197D" w:rsidP="007B197D">
            <w:pPr>
              <w:rPr>
                <w:i/>
                <w:sz w:val="20"/>
                <w:szCs w:val="20"/>
                <w:lang w:eastAsia="cs-CZ"/>
              </w:rPr>
            </w:pPr>
            <w:r w:rsidRPr="00E40DBB">
              <w:rPr>
                <w:sz w:val="20"/>
                <w:szCs w:val="20"/>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o nediskriminácii, o rodovej rovnosti rovnako ako aj o „gender mainstreaming“ . Školenia sa budú  týkať spôsobu hodnotenia, procesu implementácie, monitorovania, kontroly.</w:t>
            </w:r>
          </w:p>
        </w:tc>
        <w:tc>
          <w:tcPr>
            <w:tcW w:w="2268" w:type="dxa"/>
          </w:tcPr>
          <w:p w:rsidR="007B197D" w:rsidRPr="00E40DBB" w:rsidRDefault="007B197D" w:rsidP="007B197D">
            <w:pPr>
              <w:rPr>
                <w:sz w:val="20"/>
                <w:szCs w:val="20"/>
                <w:lang w:eastAsia="cs-CZ"/>
              </w:rPr>
            </w:pPr>
            <w:r w:rsidRPr="00E40DBB">
              <w:rPr>
                <w:sz w:val="20"/>
                <w:szCs w:val="20"/>
                <w:lang w:eastAsia="cs-CZ"/>
              </w:rPr>
              <w:t xml:space="preserve">máj 2014 </w:t>
            </w:r>
          </w:p>
        </w:tc>
      </w:tr>
      <w:tr w:rsidR="007B197D" w:rsidRPr="00E40DBB" w:rsidTr="00475E91">
        <w:trPr>
          <w:trHeight w:val="3015"/>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3. Zdravotné postihnutie</w:t>
            </w:r>
          </w:p>
          <w:p w:rsidR="007B197D" w:rsidRPr="00E40DBB" w:rsidRDefault="007B197D" w:rsidP="007B197D">
            <w:pPr>
              <w:jc w:val="left"/>
              <w:rPr>
                <w:sz w:val="20"/>
                <w:szCs w:val="20"/>
                <w:lang w:eastAsia="cs-CZ"/>
              </w:rPr>
            </w:pPr>
            <w:r w:rsidRPr="00E40DBB">
              <w:rPr>
                <w:sz w:val="20"/>
                <w:szCs w:val="20"/>
                <w:lang w:eastAsia="cs-CZ"/>
              </w:rPr>
              <w:t>Existencia administratívnej kapacity na vykonávanie a uplatňovanie Dohovoru OSN o právach osôb so zdravotným postihnutím v oblasti EŠIF v súlade s rozhodnutím Rady 2010/48/ES</w:t>
            </w: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7858" w:type="dxa"/>
          </w:tcPr>
          <w:p w:rsidR="007B197D" w:rsidRPr="00E40DBB" w:rsidRDefault="007B197D" w:rsidP="007B197D">
            <w:pPr>
              <w:tabs>
                <w:tab w:val="left" w:pos="2302"/>
              </w:tabs>
              <w:rPr>
                <w:rFonts w:cs="Calibri"/>
                <w:sz w:val="20"/>
                <w:szCs w:val="20"/>
                <w:lang w:eastAsia="en-GB"/>
              </w:rPr>
            </w:pPr>
            <w:r w:rsidRPr="00E40DBB">
              <w:rPr>
                <w:rFonts w:cs="Calibri"/>
                <w:sz w:val="20"/>
                <w:szCs w:val="20"/>
              </w:rPr>
              <w:t>Navýšenie administratívnych kapacít odboru rodovej rovnosti a rovnosti príležitostí MPSVR SR ako aj odboru integrácie osôb so zdravotným postihnutím, ktoré plní úlohy Hlavného kontaktného miesta pre vykonávanie dohovoru OSN o právach osôb so zdravotným postihnutím. Novo vytvorené miesta budú zamerané na metodické vedenie, analytickú, strategickú, legislatívnu a vzdelávaciu činnosť súvisiacu s implementáciou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p w:rsidR="007B197D" w:rsidRPr="00E40DBB" w:rsidRDefault="007B197D" w:rsidP="007B197D">
            <w:pPr>
              <w:rPr>
                <w:i/>
                <w:sz w:val="20"/>
                <w:szCs w:val="20"/>
                <w:lang w:eastAsia="cs-CZ"/>
              </w:rPr>
            </w:pPr>
          </w:p>
        </w:tc>
        <w:tc>
          <w:tcPr>
            <w:tcW w:w="2268" w:type="dxa"/>
          </w:tcPr>
          <w:p w:rsidR="007B197D" w:rsidRPr="00E40DBB" w:rsidRDefault="007B197D" w:rsidP="007B197D">
            <w:pPr>
              <w:rPr>
                <w:sz w:val="20"/>
                <w:szCs w:val="20"/>
              </w:rPr>
            </w:pPr>
            <w:r w:rsidRPr="00E40DBB">
              <w:rPr>
                <w:sz w:val="20"/>
                <w:szCs w:val="20"/>
              </w:rPr>
              <w:t>1. polrok 2014</w:t>
            </w:r>
          </w:p>
          <w:p w:rsidR="007B197D" w:rsidRPr="00E40DBB" w:rsidRDefault="007B197D" w:rsidP="007B197D">
            <w:pPr>
              <w:rPr>
                <w:sz w:val="20"/>
                <w:szCs w:val="20"/>
                <w:lang w:eastAsia="cs-CZ"/>
              </w:rPr>
            </w:pPr>
          </w:p>
        </w:tc>
      </w:tr>
      <w:tr w:rsidR="007B197D" w:rsidRPr="00E40DBB" w:rsidTr="00475E91">
        <w:trPr>
          <w:trHeight w:val="169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bCs/>
                <w:spacing w:val="-3"/>
                <w:sz w:val="20"/>
                <w:szCs w:val="20"/>
                <w:lang w:eastAsia="fr-FR"/>
              </w:rPr>
            </w:pPr>
            <w:r w:rsidRPr="00E40DBB">
              <w:rPr>
                <w:sz w:val="20"/>
                <w:szCs w:val="20"/>
              </w:rPr>
              <w:t>O</w:t>
            </w:r>
            <w:r w:rsidRPr="00E40DBB">
              <w:rPr>
                <w:bCs/>
                <w:spacing w:val="-3"/>
                <w:sz w:val="20"/>
                <w:szCs w:val="20"/>
                <w:lang w:eastAsia="fr-FR"/>
              </w:rPr>
              <w:t>patrenia na zabezpečenie odbornej prípravy pre zamestnancov orgánov zapojených do riadenia a kontroly EŠIF v oblasti platného práva a politiky Únie a členských štátov týkajúcich sa zdravotného postihnutia vrátane</w:t>
            </w:r>
            <w:r w:rsidRPr="00E40DBB">
              <w:rPr>
                <w:bCs/>
                <w:spacing w:val="-3"/>
                <w:sz w:val="20"/>
                <w:szCs w:val="20"/>
                <w:lang w:eastAsia="fr-FR"/>
              </w:rPr>
              <w:lastRenderedPageBreak/>
              <w:t xml:space="preserve"> dostupnosti a praktického uplatňovania Dohovoru OSN o právach osôb so zdravotným postihnutím transponovaného v právnych predpisoch Únie, a členských štátov.</w:t>
            </w:r>
          </w:p>
        </w:tc>
        <w:tc>
          <w:tcPr>
            <w:tcW w:w="7858" w:type="dxa"/>
          </w:tcPr>
          <w:p w:rsidR="007B197D" w:rsidRPr="00E40DBB" w:rsidRDefault="007B197D" w:rsidP="007B197D">
            <w:pPr>
              <w:widowControl w:val="0"/>
              <w:autoSpaceDE w:val="0"/>
              <w:autoSpaceDN w:val="0"/>
              <w:adjustRightInd w:val="0"/>
              <w:rPr>
                <w:rFonts w:cs="Calibri"/>
                <w:sz w:val="20"/>
                <w:szCs w:val="20"/>
              </w:rPr>
            </w:pPr>
            <w:r w:rsidRPr="00E40DBB">
              <w:rPr>
                <w:rFonts w:cs="Calibri"/>
                <w:sz w:val="20"/>
                <w:szCs w:val="20"/>
              </w:rPr>
              <w:t>Vypracovanie stratégie školenia a informovania zamestnancov zapojených do využívania fondov a následné podanie projektu z OP TP na finančné zabezpečenie školení. Školenia sa budú týkať spôsobu hodnotenia, procesu implementácie, monitorovania, kontroly.</w:t>
            </w:r>
          </w:p>
          <w:p w:rsidR="007B197D" w:rsidRPr="00E40DBB" w:rsidRDefault="007B197D" w:rsidP="007B197D">
            <w:pPr>
              <w:widowControl w:val="0"/>
              <w:autoSpaceDE w:val="0"/>
              <w:autoSpaceDN w:val="0"/>
              <w:adjustRightInd w:val="0"/>
              <w:rPr>
                <w:rFonts w:cs="Calibri"/>
                <w:sz w:val="20"/>
                <w:szCs w:val="20"/>
              </w:rPr>
            </w:pPr>
          </w:p>
          <w:p w:rsidR="007B197D" w:rsidRPr="00E40DBB" w:rsidRDefault="007B197D" w:rsidP="007B197D">
            <w:pPr>
              <w:rPr>
                <w:sz w:val="20"/>
                <w:szCs w:val="20"/>
              </w:rPr>
            </w:pPr>
            <w:r w:rsidRPr="00E40DBB">
              <w:rPr>
                <w:rFonts w:cs="Calibri"/>
                <w:sz w:val="20"/>
                <w:szCs w:val="20"/>
              </w:rPr>
              <w:t xml:space="preserve"> </w:t>
            </w:r>
          </w:p>
          <w:p w:rsidR="007B197D" w:rsidRPr="00E40DBB" w:rsidRDefault="007B197D" w:rsidP="007B197D">
            <w:pPr>
              <w:rPr>
                <w:sz w:val="20"/>
                <w:szCs w:val="20"/>
              </w:rPr>
            </w:pPr>
          </w:p>
          <w:p w:rsidR="007B197D" w:rsidRPr="00E40DBB" w:rsidRDefault="007B197D" w:rsidP="007B197D">
            <w:pPr>
              <w:rPr>
                <w:sz w:val="20"/>
                <w:szCs w:val="20"/>
              </w:rPr>
            </w:pPr>
          </w:p>
        </w:tc>
        <w:tc>
          <w:tcPr>
            <w:tcW w:w="2268" w:type="dxa"/>
          </w:tcPr>
          <w:p w:rsidR="007B197D" w:rsidRPr="00E40DBB" w:rsidRDefault="007B197D" w:rsidP="007B197D">
            <w:pPr>
              <w:rPr>
                <w:sz w:val="20"/>
                <w:szCs w:val="20"/>
              </w:rPr>
            </w:pPr>
            <w:r w:rsidRPr="00E40DBB">
              <w:rPr>
                <w:sz w:val="20"/>
                <w:szCs w:val="20"/>
              </w:rPr>
              <w:t>máj 2014</w:t>
            </w:r>
          </w:p>
          <w:p w:rsidR="007B197D" w:rsidRPr="00E40DBB" w:rsidRDefault="007B197D" w:rsidP="007B197D">
            <w:pPr>
              <w:rPr>
                <w:sz w:val="20"/>
                <w:szCs w:val="20"/>
              </w:rPr>
            </w:pPr>
          </w:p>
          <w:p w:rsidR="007B197D" w:rsidRPr="00E40DBB" w:rsidRDefault="007B197D" w:rsidP="007B197D">
            <w:pPr>
              <w:rPr>
                <w:sz w:val="20"/>
                <w:szCs w:val="20"/>
              </w:rPr>
            </w:pPr>
          </w:p>
          <w:p w:rsidR="007B197D" w:rsidRPr="00E40DBB" w:rsidRDefault="007B197D" w:rsidP="007B197D">
            <w:pPr>
              <w:rPr>
                <w:sz w:val="20"/>
                <w:szCs w:val="20"/>
              </w:rPr>
            </w:pPr>
          </w:p>
        </w:tc>
      </w:tr>
      <w:tr w:rsidR="007B197D" w:rsidRPr="00E40DBB" w:rsidTr="00475E91">
        <w:trPr>
          <w:trHeight w:val="786"/>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rPr>
            </w:pPr>
            <w:r w:rsidRPr="00E40DBB">
              <w:rPr>
                <w:bCs/>
                <w:spacing w:val="-3"/>
                <w:sz w:val="20"/>
                <w:szCs w:val="20"/>
                <w:lang w:eastAsia="fr-FR"/>
              </w:rPr>
              <w:t>Opatrenia na zabezpečenie sledovania vykonávania článku 9 Dohovoru OSN o právach osôb so zdravotným postihnutím vo vzťahu k EŠIF počas prípravy a vykonávania programov.</w:t>
            </w:r>
          </w:p>
        </w:tc>
        <w:tc>
          <w:tcPr>
            <w:tcW w:w="7858" w:type="dxa"/>
          </w:tcPr>
          <w:p w:rsidR="007B197D" w:rsidRPr="00E40DBB" w:rsidRDefault="007B197D" w:rsidP="007B197D">
            <w:pPr>
              <w:spacing w:after="200"/>
              <w:rPr>
                <w:sz w:val="20"/>
                <w:szCs w:val="20"/>
              </w:rPr>
            </w:pPr>
            <w:r w:rsidRPr="00E40DBB">
              <w:rPr>
                <w:sz w:val="20"/>
                <w:szCs w:val="20"/>
              </w:rPr>
              <w:t>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Ukazovatele v oblasti osôb so zdravotným postihnutím (assessment grid) bude súčasťou monitorovacej správy – príloha HP.</w:t>
            </w:r>
          </w:p>
        </w:tc>
        <w:tc>
          <w:tcPr>
            <w:tcW w:w="2268" w:type="dxa"/>
          </w:tcPr>
          <w:p w:rsidR="007B197D" w:rsidRPr="00E40DBB" w:rsidRDefault="007B197D" w:rsidP="00475E91">
            <w:pPr>
              <w:tabs>
                <w:tab w:val="left" w:pos="2302"/>
              </w:tabs>
              <w:jc w:val="left"/>
              <w:rPr>
                <w:sz w:val="20"/>
                <w:szCs w:val="20"/>
              </w:rPr>
            </w:pPr>
            <w:r w:rsidRPr="00E40DBB">
              <w:rPr>
                <w:sz w:val="20"/>
                <w:szCs w:val="20"/>
              </w:rPr>
              <w:t>31. 10. 2014</w:t>
            </w:r>
          </w:p>
          <w:p w:rsidR="007B197D" w:rsidRPr="00E40DBB" w:rsidRDefault="007B197D" w:rsidP="00475E91">
            <w:pPr>
              <w:jc w:val="left"/>
              <w:rPr>
                <w:sz w:val="20"/>
                <w:szCs w:val="20"/>
              </w:rPr>
            </w:pPr>
            <w:r w:rsidRPr="00E40DBB">
              <w:rPr>
                <w:sz w:val="20"/>
                <w:szCs w:val="20"/>
              </w:rPr>
              <w:t xml:space="preserve">do júna 2014 - zapracovanie článku 9 Dohovoru OSN do všetkých OP. </w:t>
            </w:r>
          </w:p>
          <w:p w:rsidR="007B197D" w:rsidRPr="00E40DBB" w:rsidRDefault="007B197D" w:rsidP="00475E91">
            <w:pPr>
              <w:jc w:val="left"/>
              <w:rPr>
                <w:sz w:val="20"/>
                <w:szCs w:val="20"/>
              </w:rPr>
            </w:pPr>
            <w:r w:rsidRPr="00E40DBB">
              <w:rPr>
                <w:sz w:val="20"/>
                <w:szCs w:val="20"/>
              </w:rPr>
              <w:t xml:space="preserve">jún - október 2014 - následné zapracovanie do riadiacej dokumentácie, proces uplatňovania v hodnotení , monitorovaní a kontrole, príprava assessment grid. </w:t>
            </w:r>
          </w:p>
        </w:tc>
      </w:tr>
      <w:tr w:rsidR="007B197D" w:rsidRPr="00E40DBB" w:rsidTr="00475E91">
        <w:tc>
          <w:tcPr>
            <w:tcW w:w="1949" w:type="dxa"/>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5. Štátna pomoc</w:t>
            </w:r>
          </w:p>
          <w:p w:rsidR="007B197D" w:rsidRPr="00E40DBB" w:rsidRDefault="007B197D" w:rsidP="007B197D">
            <w:pPr>
              <w:jc w:val="left"/>
              <w:rPr>
                <w:sz w:val="20"/>
                <w:szCs w:val="20"/>
                <w:lang w:eastAsia="cs-CZ"/>
              </w:rPr>
            </w:pPr>
            <w:r w:rsidRPr="00E40DBB">
              <w:rPr>
                <w:sz w:val="20"/>
                <w:szCs w:val="20"/>
                <w:lang w:eastAsia="cs-CZ"/>
              </w:rPr>
              <w:t>Existencia pravidiel na efektívne uplatňovanie práva Únie o štátnej pomoci v oblasti EŠIF.</w:t>
            </w:r>
          </w:p>
        </w:tc>
        <w:tc>
          <w:tcPr>
            <w:tcW w:w="2100" w:type="dxa"/>
          </w:tcPr>
          <w:p w:rsidR="007B197D" w:rsidRPr="00E40DBB" w:rsidRDefault="007B197D" w:rsidP="007B197D">
            <w:pPr>
              <w:jc w:val="left"/>
              <w:rPr>
                <w:sz w:val="20"/>
                <w:szCs w:val="20"/>
                <w:lang w:eastAsia="cs-CZ"/>
              </w:rPr>
            </w:pPr>
            <w:r w:rsidRPr="00E40DBB">
              <w:rPr>
                <w:sz w:val="20"/>
                <w:szCs w:val="20"/>
              </w:rPr>
              <w:t>Opatrenia na zabezpečenie účinného uplatňovania pravidiel Únie o štátnej pomoci.</w:t>
            </w:r>
          </w:p>
        </w:tc>
        <w:tc>
          <w:tcPr>
            <w:tcW w:w="7858" w:type="dxa"/>
          </w:tcPr>
          <w:p w:rsidR="007B197D" w:rsidRPr="00E40DBB" w:rsidRDefault="007B197D" w:rsidP="007B197D">
            <w:pPr>
              <w:rPr>
                <w:sz w:val="20"/>
                <w:szCs w:val="20"/>
              </w:rPr>
            </w:pPr>
            <w:r w:rsidRPr="00E40DBB">
              <w:rPr>
                <w:sz w:val="20"/>
                <w:szCs w:val="20"/>
              </w:rPr>
              <w:t xml:space="preserve">Návrh uznesenia vlády SR s cieľom posilniť úlohu národného koordinátora, aby bol zabezpečený súlad v implementácii pravidiel štátnej pomoci. </w:t>
            </w:r>
          </w:p>
        </w:tc>
        <w:tc>
          <w:tcPr>
            <w:tcW w:w="2268" w:type="dxa"/>
          </w:tcPr>
          <w:p w:rsidR="007B197D" w:rsidRPr="00E40DBB" w:rsidRDefault="007B197D" w:rsidP="007B197D">
            <w:pPr>
              <w:rPr>
                <w:sz w:val="20"/>
                <w:szCs w:val="20"/>
                <w:lang w:eastAsia="cs-CZ"/>
              </w:rPr>
            </w:pPr>
            <w:r w:rsidRPr="00E40DBB">
              <w:rPr>
                <w:sz w:val="20"/>
                <w:szCs w:val="20"/>
              </w:rPr>
              <w:t>február 2014</w:t>
            </w:r>
          </w:p>
        </w:tc>
      </w:tr>
      <w:tr w:rsidR="007B197D" w:rsidRPr="00E40DBB" w:rsidTr="00475E91">
        <w:trPr>
          <w:trHeight w:val="925"/>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6. Právne predpisy v oblasti životného prostredia týkajúce sa posudzovania vplyvov na životné prostredie (EIA) a strategického environmentálneho posudzovania (SEA)</w:t>
            </w:r>
          </w:p>
          <w:p w:rsidR="007B197D" w:rsidRPr="00E40DBB" w:rsidRDefault="007B197D" w:rsidP="007B197D">
            <w:pPr>
              <w:jc w:val="left"/>
              <w:rPr>
                <w:sz w:val="20"/>
                <w:szCs w:val="20"/>
                <w:lang w:eastAsia="cs-CZ"/>
              </w:rPr>
            </w:pPr>
            <w:r w:rsidRPr="00E40DBB">
              <w:rPr>
                <w:sz w:val="20"/>
                <w:szCs w:val="20"/>
                <w:lang w:eastAsia="cs-CZ"/>
              </w:rPr>
              <w:t>Existencia pravidiel na efektívne uplatňovanie právnych predpisov Únie v oblasti životného prostredia týkajúcich sa EIA a SEA.</w:t>
            </w:r>
          </w:p>
        </w:tc>
        <w:tc>
          <w:tcPr>
            <w:tcW w:w="2100" w:type="dxa"/>
          </w:tcPr>
          <w:p w:rsidR="007B197D" w:rsidRPr="00E40DBB" w:rsidRDefault="007B197D" w:rsidP="007B197D">
            <w:pPr>
              <w:jc w:val="left"/>
              <w:rPr>
                <w:sz w:val="20"/>
                <w:szCs w:val="20"/>
              </w:rPr>
            </w:pPr>
            <w:r w:rsidRPr="00E40DBB">
              <w:rPr>
                <w:sz w:val="20"/>
                <w:szCs w:val="20"/>
              </w:rPr>
              <w:t>Opatrenia na zabezpečenie účinného uplatňovania smernice Európskeho parlamentu a Rady 2011/92/EÚ (EIA) a smernice Európskeho parlamentu a Rady 2001/42/ES (SEA).</w:t>
            </w:r>
          </w:p>
        </w:tc>
        <w:tc>
          <w:tcPr>
            <w:tcW w:w="7858" w:type="dxa"/>
          </w:tcPr>
          <w:p w:rsidR="007B197D" w:rsidRPr="00E40DBB" w:rsidRDefault="007B197D" w:rsidP="007B197D">
            <w:pPr>
              <w:rPr>
                <w:sz w:val="20"/>
                <w:szCs w:val="20"/>
              </w:rPr>
            </w:pPr>
            <w:r w:rsidRPr="00E40DBB">
              <w:rPr>
                <w:sz w:val="20"/>
                <w:szCs w:val="20"/>
              </w:rPr>
              <w:t>Plánovaná účinnosť novely zákona</w:t>
            </w:r>
          </w:p>
        </w:tc>
        <w:tc>
          <w:tcPr>
            <w:tcW w:w="2268" w:type="dxa"/>
          </w:tcPr>
          <w:p w:rsidR="007B197D" w:rsidRPr="00E40DBB" w:rsidRDefault="007B197D" w:rsidP="007B197D">
            <w:pPr>
              <w:rPr>
                <w:sz w:val="20"/>
                <w:szCs w:val="20"/>
              </w:rPr>
            </w:pPr>
            <w:r w:rsidRPr="00E40DBB">
              <w:rPr>
                <w:sz w:val="20"/>
                <w:szCs w:val="20"/>
              </w:rPr>
              <w:t>1. 12. 2014</w:t>
            </w:r>
          </w:p>
        </w:tc>
      </w:tr>
      <w:tr w:rsidR="007B197D" w:rsidRPr="00E40DBB" w:rsidTr="00475E91">
        <w:trPr>
          <w:trHeight w:val="416"/>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val="restart"/>
          </w:tcPr>
          <w:p w:rsidR="007B197D" w:rsidRPr="00E40DBB" w:rsidRDefault="007B197D" w:rsidP="007B197D">
            <w:pPr>
              <w:jc w:val="left"/>
              <w:rPr>
                <w:sz w:val="20"/>
                <w:szCs w:val="20"/>
              </w:rPr>
            </w:pPr>
          </w:p>
        </w:tc>
        <w:tc>
          <w:tcPr>
            <w:tcW w:w="7858" w:type="dxa"/>
          </w:tcPr>
          <w:p w:rsidR="007B197D" w:rsidRPr="00E40DBB" w:rsidRDefault="007B197D" w:rsidP="007B197D">
            <w:pPr>
              <w:rPr>
                <w:sz w:val="20"/>
                <w:szCs w:val="20"/>
              </w:rPr>
            </w:pPr>
            <w:r w:rsidRPr="00E40DBB">
              <w:rPr>
                <w:sz w:val="20"/>
                <w:szCs w:val="20"/>
              </w:rPr>
              <w:t>Metodické usmernenie postupu príslušných orgánov pre posudzovanie vplyvov v „prechodnom“ období (do schválenia a nadobudnutia účinnosti príslušných legislatívnych úprav):</w:t>
            </w:r>
          </w:p>
          <w:p w:rsidR="007B197D" w:rsidRPr="00E40DBB" w:rsidRDefault="007B197D" w:rsidP="00CE203B">
            <w:pPr>
              <w:numPr>
                <w:ilvl w:val="0"/>
                <w:numId w:val="396"/>
              </w:numPr>
              <w:contextualSpacing/>
              <w:rPr>
                <w:sz w:val="20"/>
                <w:szCs w:val="20"/>
                <w:lang w:eastAsia="en-GB"/>
              </w:rPr>
            </w:pPr>
            <w:r w:rsidRPr="00E40DBB">
              <w:rPr>
                <w:sz w:val="20"/>
                <w:szCs w:val="20"/>
              </w:rPr>
              <w:t>písomná forma pre príslušné orgány štátnej správy v oblasti posudzovania vplyvov na životné prostredie obsahujúca správne a dôsledné využívanie výberových kritérií pre zisťovacie konanie (príloha III. smernice EIA, ktorá je premietnutá v prílohe č. 10 zákona EIA),</w:t>
            </w:r>
          </w:p>
          <w:p w:rsidR="007B197D" w:rsidRPr="00E40DBB" w:rsidRDefault="007B197D" w:rsidP="00CE203B">
            <w:pPr>
              <w:numPr>
                <w:ilvl w:val="0"/>
                <w:numId w:val="396"/>
              </w:numPr>
              <w:contextualSpacing/>
              <w:rPr>
                <w:sz w:val="20"/>
                <w:szCs w:val="20"/>
                <w:lang w:eastAsia="en-GB"/>
              </w:rPr>
            </w:pPr>
            <w:r w:rsidRPr="00E40DBB">
              <w:rPr>
                <w:sz w:val="20"/>
                <w:szCs w:val="20"/>
              </w:rPr>
              <w:t>písomná forma pre  príslušné orgány štátnej správy v oblasti posudzovania vplyvov na životné prostredie obsahujúca  dôsledný postup pri odôvodnení rozhodnutí zo zisťovacieho konania uvedením vysporiadania sa so stanoviskami dotknutých orgánov a dotknutých obcí a tiež náležitým odôvodnením zo strany príslušného orgánu,</w:t>
            </w:r>
          </w:p>
          <w:p w:rsidR="007B197D" w:rsidRPr="00475E91" w:rsidRDefault="007B197D" w:rsidP="007B197D">
            <w:pPr>
              <w:numPr>
                <w:ilvl w:val="0"/>
                <w:numId w:val="396"/>
              </w:numPr>
              <w:contextualSpacing/>
              <w:rPr>
                <w:sz w:val="20"/>
                <w:szCs w:val="20"/>
                <w:lang w:eastAsia="en-GB"/>
              </w:rPr>
            </w:pPr>
            <w:r w:rsidRPr="00E40DBB">
              <w:rPr>
                <w:sz w:val="20"/>
                <w:szCs w:val="20"/>
              </w:rPr>
              <w:t>písomná forma pre povoľujúce orgány ako sa zverejní upovedomenie o začatí povoľovacieho konania, z ktorého bude jednoznačne vyplývať právo k prístupu k úplnej žiadosti o povolenie.</w:t>
            </w:r>
          </w:p>
        </w:tc>
        <w:tc>
          <w:tcPr>
            <w:tcW w:w="2268" w:type="dxa"/>
          </w:tcPr>
          <w:p w:rsidR="007B197D" w:rsidRPr="00E40DBB" w:rsidRDefault="007B197D" w:rsidP="00475E91">
            <w:pPr>
              <w:jc w:val="left"/>
              <w:rPr>
                <w:sz w:val="20"/>
                <w:szCs w:val="20"/>
              </w:rPr>
            </w:pPr>
            <w:r w:rsidRPr="00E40DBB">
              <w:rPr>
                <w:sz w:val="20"/>
                <w:szCs w:val="20"/>
              </w:rPr>
              <w:t xml:space="preserve">december 2013 </w:t>
            </w:r>
          </w:p>
          <w:p w:rsidR="007B197D" w:rsidRPr="00E40DBB" w:rsidRDefault="007B197D" w:rsidP="00475E91">
            <w:pPr>
              <w:jc w:val="left"/>
              <w:rPr>
                <w:sz w:val="20"/>
                <w:szCs w:val="20"/>
              </w:rPr>
            </w:pPr>
            <w:r w:rsidRPr="00E40DBB">
              <w:rPr>
                <w:sz w:val="20"/>
                <w:szCs w:val="20"/>
              </w:rPr>
              <w:t>(v nadväznosti na postup prípravy legislatívnych úprav, môže dôjsť k posunu termínu na marec 2014)</w:t>
            </w:r>
          </w:p>
          <w:p w:rsidR="007B197D" w:rsidRPr="00E40DBB" w:rsidRDefault="007B197D" w:rsidP="00475E91">
            <w:pPr>
              <w:jc w:val="left"/>
              <w:rPr>
                <w:sz w:val="20"/>
                <w:szCs w:val="20"/>
              </w:rPr>
            </w:pPr>
          </w:p>
        </w:tc>
      </w:tr>
      <w:tr w:rsidR="007B197D" w:rsidRPr="00E40DBB" w:rsidTr="00475E91">
        <w:trPr>
          <w:trHeight w:val="788"/>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tcPr>
          <w:p w:rsidR="007B197D" w:rsidRPr="00E40DBB" w:rsidRDefault="007B197D" w:rsidP="007B197D">
            <w:pPr>
              <w:jc w:val="left"/>
              <w:rPr>
                <w:sz w:val="20"/>
                <w:szCs w:val="20"/>
              </w:rPr>
            </w:pPr>
          </w:p>
        </w:tc>
        <w:tc>
          <w:tcPr>
            <w:tcW w:w="7858" w:type="dxa"/>
          </w:tcPr>
          <w:p w:rsidR="007B197D" w:rsidRPr="00E40DBB" w:rsidRDefault="007B197D" w:rsidP="00475E91">
            <w:pPr>
              <w:rPr>
                <w:sz w:val="20"/>
                <w:szCs w:val="20"/>
              </w:rPr>
            </w:pPr>
            <w:r w:rsidRPr="00E40DBB">
              <w:rPr>
                <w:sz w:val="20"/>
                <w:szCs w:val="20"/>
              </w:rPr>
              <w:t>Príprava príslušných legislatívnych úprav na medzirezortnej úrovni.</w:t>
            </w:r>
          </w:p>
          <w:p w:rsidR="007B197D" w:rsidRPr="00E40DBB" w:rsidRDefault="007B197D" w:rsidP="00475E91">
            <w:pPr>
              <w:rPr>
                <w:sz w:val="20"/>
                <w:szCs w:val="20"/>
              </w:rPr>
            </w:pPr>
            <w:r w:rsidRPr="00E40DBB">
              <w:rPr>
                <w:sz w:val="20"/>
                <w:szCs w:val="20"/>
              </w:rPr>
              <w:t>Predloženie príslušných legislatívnych úprav na schválenie vláde SR.</w:t>
            </w:r>
          </w:p>
          <w:p w:rsidR="007B197D" w:rsidRPr="00E40DBB" w:rsidRDefault="007B197D" w:rsidP="00475E91">
            <w:pPr>
              <w:rPr>
                <w:sz w:val="20"/>
                <w:szCs w:val="20"/>
              </w:rPr>
            </w:pPr>
            <w:r w:rsidRPr="00E40DBB">
              <w:rPr>
                <w:sz w:val="20"/>
                <w:szCs w:val="20"/>
              </w:rPr>
              <w:t>Predloženie príslušných legislatívnych úprav na schválenie Národnej rade SR.</w:t>
            </w:r>
          </w:p>
        </w:tc>
        <w:tc>
          <w:tcPr>
            <w:tcW w:w="2268" w:type="dxa"/>
          </w:tcPr>
          <w:p w:rsidR="007B197D" w:rsidRPr="00E40DBB" w:rsidRDefault="007B197D" w:rsidP="00475E91">
            <w:pPr>
              <w:jc w:val="left"/>
              <w:rPr>
                <w:sz w:val="20"/>
                <w:szCs w:val="20"/>
              </w:rPr>
            </w:pPr>
            <w:r w:rsidRPr="00E40DBB">
              <w:rPr>
                <w:sz w:val="20"/>
                <w:szCs w:val="20"/>
              </w:rPr>
              <w:t>január - máj 2014</w:t>
            </w:r>
          </w:p>
          <w:p w:rsidR="007B197D" w:rsidRPr="00E40DBB" w:rsidRDefault="007B197D" w:rsidP="00475E91">
            <w:pPr>
              <w:jc w:val="left"/>
              <w:rPr>
                <w:sz w:val="20"/>
                <w:szCs w:val="20"/>
              </w:rPr>
            </w:pPr>
            <w:r w:rsidRPr="00E40DBB">
              <w:rPr>
                <w:sz w:val="20"/>
                <w:szCs w:val="20"/>
              </w:rPr>
              <w:t>jún 2014</w:t>
            </w:r>
          </w:p>
          <w:p w:rsidR="007B197D" w:rsidRPr="00E40DBB" w:rsidRDefault="007B197D" w:rsidP="00475E91">
            <w:pPr>
              <w:jc w:val="left"/>
              <w:rPr>
                <w:sz w:val="20"/>
                <w:szCs w:val="20"/>
              </w:rPr>
            </w:pPr>
            <w:r w:rsidRPr="00E40DBB">
              <w:rPr>
                <w:sz w:val="20"/>
                <w:szCs w:val="20"/>
              </w:rPr>
              <w:t>september 2014</w:t>
            </w:r>
          </w:p>
        </w:tc>
      </w:tr>
      <w:tr w:rsidR="007B197D" w:rsidRPr="00E40DBB" w:rsidTr="00475E91">
        <w:trPr>
          <w:trHeight w:val="439"/>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tcPr>
          <w:p w:rsidR="007B197D" w:rsidRPr="00E40DBB" w:rsidRDefault="007B197D" w:rsidP="007B197D">
            <w:pPr>
              <w:jc w:val="left"/>
              <w:rPr>
                <w:sz w:val="20"/>
                <w:szCs w:val="20"/>
              </w:rPr>
            </w:pPr>
          </w:p>
        </w:tc>
        <w:tc>
          <w:tcPr>
            <w:tcW w:w="7858" w:type="dxa"/>
          </w:tcPr>
          <w:p w:rsidR="007B197D" w:rsidRPr="00E40DBB" w:rsidRDefault="007B197D" w:rsidP="00053D13">
            <w:pPr>
              <w:jc w:val="left"/>
              <w:rPr>
                <w:sz w:val="20"/>
                <w:szCs w:val="20"/>
              </w:rPr>
            </w:pPr>
            <w:r w:rsidRPr="00E40DBB">
              <w:rPr>
                <w:sz w:val="20"/>
                <w:szCs w:val="20"/>
              </w:rPr>
              <w:t>Príprava III. ročníka konferencie s medzinárodnou účasťou SEA/EIA 2014 http://www.enviroportal.sk/kalendar-udalosti/den/27-05-2014</w:t>
            </w:r>
          </w:p>
        </w:tc>
        <w:tc>
          <w:tcPr>
            <w:tcW w:w="2268" w:type="dxa"/>
          </w:tcPr>
          <w:p w:rsidR="007B197D" w:rsidRPr="00E40DBB" w:rsidRDefault="007B197D" w:rsidP="00475E91">
            <w:pPr>
              <w:jc w:val="left"/>
              <w:rPr>
                <w:sz w:val="20"/>
                <w:szCs w:val="20"/>
              </w:rPr>
            </w:pPr>
            <w:r w:rsidRPr="00E40DBB">
              <w:rPr>
                <w:sz w:val="20"/>
                <w:szCs w:val="20"/>
              </w:rPr>
              <w:t xml:space="preserve">27. - 28. máj 2014 </w:t>
            </w:r>
          </w:p>
        </w:tc>
      </w:tr>
      <w:tr w:rsidR="007B197D" w:rsidRPr="00E40DBB" w:rsidDel="00C83129" w:rsidTr="00475E91">
        <w:trPr>
          <w:trHeight w:val="92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rPr>
            </w:pPr>
            <w:r w:rsidRPr="00E40DBB">
              <w:rPr>
                <w:sz w:val="20"/>
                <w:szCs w:val="20"/>
              </w:rPr>
              <w:t>Opatrenia v oblasti odbornej prípravy a informovania</w:t>
            </w:r>
            <w:r w:rsidRPr="00E40DBB">
              <w:rPr>
                <w:sz w:val="20"/>
                <w:szCs w:val="20"/>
              </w:rPr>
              <w:lastRenderedPageBreak/>
              <w:t xml:space="preserve"> zamestnancov zapojených do vykonávania smerníc EIA a SEA.</w:t>
            </w:r>
          </w:p>
        </w:tc>
        <w:tc>
          <w:tcPr>
            <w:tcW w:w="7858" w:type="dxa"/>
          </w:tcPr>
          <w:p w:rsidR="007B197D" w:rsidRPr="00E40DBB" w:rsidRDefault="007B197D" w:rsidP="007B197D">
            <w:pPr>
              <w:rPr>
                <w:sz w:val="20"/>
                <w:szCs w:val="20"/>
              </w:rPr>
            </w:pPr>
            <w:r w:rsidRPr="00E40DBB">
              <w:rPr>
                <w:sz w:val="20"/>
                <w:szCs w:val="20"/>
              </w:rPr>
              <w:t>Vykonanie školení reflektujúcich na príslušné legislatívne úpravy.</w:t>
            </w:r>
          </w:p>
        </w:tc>
        <w:tc>
          <w:tcPr>
            <w:tcW w:w="2268" w:type="dxa"/>
          </w:tcPr>
          <w:p w:rsidR="007B197D" w:rsidRPr="00E40DBB" w:rsidDel="00C83129" w:rsidRDefault="007B197D" w:rsidP="00475E91">
            <w:pPr>
              <w:jc w:val="left"/>
              <w:rPr>
                <w:sz w:val="20"/>
                <w:szCs w:val="20"/>
              </w:rPr>
            </w:pPr>
            <w:r w:rsidRPr="00E40DBB">
              <w:rPr>
                <w:sz w:val="20"/>
                <w:szCs w:val="20"/>
              </w:rPr>
              <w:t>druhá polovica roka 2014</w:t>
            </w:r>
          </w:p>
        </w:tc>
      </w:tr>
      <w:tr w:rsidR="007B197D" w:rsidRPr="00E40DBB" w:rsidTr="00475E91">
        <w:trPr>
          <w:trHeight w:val="644"/>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7. Štatistické systémy a ukazovatele výsledkov</w:t>
            </w:r>
          </w:p>
          <w:p w:rsidR="007B197D" w:rsidRPr="00E40DBB" w:rsidRDefault="007B197D" w:rsidP="007B197D">
            <w:pPr>
              <w:jc w:val="left"/>
              <w:rPr>
                <w:sz w:val="20"/>
                <w:szCs w:val="20"/>
                <w:lang w:eastAsia="cs-CZ"/>
              </w:rPr>
            </w:pPr>
            <w:r w:rsidRPr="00E40DBB">
              <w:rPr>
                <w:sz w:val="20"/>
                <w:szCs w:val="20"/>
                <w:lang w:eastAsia="cs-CZ"/>
              </w:rPr>
              <w:t xml:space="preserve">Existencia štatistického základu potrebného na uskutočnenie hodnotení pre posúdenie účinnosti a vplyvu programov. </w:t>
            </w:r>
          </w:p>
          <w:p w:rsidR="007B197D" w:rsidRPr="00E40DBB" w:rsidRDefault="007B197D" w:rsidP="007B197D">
            <w:pPr>
              <w:jc w:val="left"/>
              <w:rPr>
                <w:sz w:val="20"/>
                <w:szCs w:val="20"/>
                <w:lang w:eastAsia="cs-CZ"/>
              </w:rPr>
            </w:pPr>
            <w:r w:rsidRPr="00E40DBB">
              <w:rPr>
                <w:sz w:val="20"/>
                <w:szCs w:val="20"/>
                <w:lang w:eastAsia="cs-CZ"/>
              </w:rPr>
              <w:t>Existencia systému ukazovateľov výsledkov nevyhnutných pre výber opatrení, ktoré čo najúčinnejšie prispievajú k dosiahnutiu želaných výsledkov, pre monitorovanie pokroku pri dosahovaní výsledkov a vykonanie posúdenia vplyvu.</w:t>
            </w:r>
          </w:p>
        </w:tc>
        <w:tc>
          <w:tcPr>
            <w:tcW w:w="2100" w:type="dxa"/>
          </w:tcPr>
          <w:p w:rsidR="007B197D" w:rsidRPr="00E40DBB" w:rsidRDefault="007B197D" w:rsidP="007B197D">
            <w:pPr>
              <w:jc w:val="left"/>
              <w:rPr>
                <w:sz w:val="20"/>
                <w:szCs w:val="20"/>
                <w:lang w:eastAsia="cs-CZ"/>
              </w:rPr>
            </w:pPr>
            <w:r w:rsidRPr="00E40DBB">
              <w:rPr>
                <w:sz w:val="20"/>
                <w:szCs w:val="20"/>
                <w:lang w:eastAsia="cs-CZ"/>
              </w:rPr>
              <w:t>Zavedené sú opatrenia na zabezpečenie včasného zhromaždenia a konsolidácie štatistických údajov s týmito prvkami:</w:t>
            </w:r>
          </w:p>
          <w:p w:rsidR="007B197D" w:rsidRPr="00E40DBB" w:rsidRDefault="007B197D" w:rsidP="007B197D">
            <w:pPr>
              <w:jc w:val="left"/>
              <w:rPr>
                <w:sz w:val="20"/>
                <w:szCs w:val="20"/>
                <w:lang w:eastAsia="cs-CZ"/>
              </w:rPr>
            </w:pPr>
            <w:r w:rsidRPr="00E40DBB">
              <w:rPr>
                <w:sz w:val="20"/>
                <w:szCs w:val="20"/>
                <w:lang w:eastAsia="cs-CZ"/>
              </w:rPr>
              <w:t>- identifikácia zdrojov a mechanizmov na zaručenie validácie štatistických údajov,</w:t>
            </w:r>
          </w:p>
          <w:p w:rsidR="007B197D" w:rsidRPr="00E40DBB" w:rsidRDefault="007B197D" w:rsidP="007B197D">
            <w:pPr>
              <w:jc w:val="left"/>
              <w:rPr>
                <w:sz w:val="20"/>
                <w:szCs w:val="20"/>
                <w:lang w:eastAsia="cs-CZ"/>
              </w:rPr>
            </w:pPr>
            <w:r w:rsidRPr="00E40DBB">
              <w:rPr>
                <w:sz w:val="20"/>
                <w:szCs w:val="20"/>
                <w:lang w:eastAsia="cs-CZ"/>
              </w:rPr>
              <w:t>- opatrenia na uverejnenie konsolidovaných údajov a ich sprístupnenie verejnosti.</w:t>
            </w:r>
          </w:p>
        </w:tc>
        <w:tc>
          <w:tcPr>
            <w:tcW w:w="7858" w:type="dxa"/>
          </w:tcPr>
          <w:p w:rsidR="007B197D" w:rsidRPr="00E40DBB" w:rsidRDefault="007B197D" w:rsidP="007B197D">
            <w:pPr>
              <w:rPr>
                <w:sz w:val="20"/>
                <w:szCs w:val="20"/>
              </w:rPr>
            </w:pPr>
            <w:r w:rsidRPr="00E40DBB">
              <w:rPr>
                <w:sz w:val="20"/>
                <w:szCs w:val="20"/>
              </w:rPr>
              <w:t>Na základe dokumentu </w:t>
            </w:r>
            <w:r w:rsidRPr="00E40DBB">
              <w:rPr>
                <w:i/>
                <w:sz w:val="20"/>
                <w:szCs w:val="20"/>
              </w:rPr>
              <w:t>návrh Usmernenia CKO k tvorbe merateľných ukazovateľov na programovej a projektovej úrovni</w:t>
            </w:r>
            <w:r w:rsidRPr="00E40DBB">
              <w:rPr>
                <w:sz w:val="20"/>
                <w:szCs w:val="20"/>
              </w:rPr>
              <w:t xml:space="preserve"> vo vzťahu k identifikácii zdrojov a mechanizmov na zaručenie validácie štatistických údajov sú navrhované nasledujúce opatrenia:</w:t>
            </w:r>
          </w:p>
          <w:p w:rsidR="007B197D" w:rsidRPr="00E40DBB" w:rsidRDefault="007B197D" w:rsidP="007B197D">
            <w:pPr>
              <w:rPr>
                <w:sz w:val="20"/>
                <w:szCs w:val="20"/>
              </w:rPr>
            </w:pPr>
          </w:p>
          <w:p w:rsidR="007B197D" w:rsidRPr="00E40DBB" w:rsidRDefault="007B197D" w:rsidP="007B197D">
            <w:pPr>
              <w:spacing w:after="200"/>
              <w:rPr>
                <w:sz w:val="20"/>
                <w:szCs w:val="20"/>
              </w:rPr>
            </w:pPr>
            <w:r w:rsidRPr="00E40DBB">
              <w:rPr>
                <w:i/>
                <w:sz w:val="20"/>
                <w:szCs w:val="20"/>
              </w:rPr>
              <w:t>1. Zhrnutie potrebných údajov s ohľadom na nastavený systém ukazovateľov na úrovni jednotlivých OP a identifikácia zdrojov údajov a ich nositeľov</w:t>
            </w:r>
            <w:r w:rsidRPr="00E40DBB">
              <w:rPr>
                <w:sz w:val="20"/>
                <w:szCs w:val="20"/>
              </w:rPr>
              <w:t>:</w:t>
            </w:r>
          </w:p>
          <w:p w:rsidR="007B197D" w:rsidRPr="00E40DBB" w:rsidRDefault="007B197D" w:rsidP="007B197D">
            <w:pPr>
              <w:spacing w:after="200"/>
              <w:rPr>
                <w:sz w:val="20"/>
                <w:szCs w:val="20"/>
              </w:rPr>
            </w:pPr>
            <w:r w:rsidRPr="00E40DBB">
              <w:rPr>
                <w:sz w:val="20"/>
                <w:szCs w:val="20"/>
              </w:rPr>
              <w:t>Po vypracovaní opisu systémov monitorovania a hodnotenia na úrovni jednotlivých operačných programov bude jasné, aké údaje je potrebné mať k dispozícii (vrátane identifikovania rozsahu subjektov, o ktorých bude potrebné údaje zbierať) a z akých zdrojov je možné predmetné údaje získať. Zhrnutie týchto informácií bude vykonané na centrálnej úrovni.</w:t>
            </w:r>
          </w:p>
          <w:p w:rsidR="007B197D" w:rsidRPr="00E40DBB" w:rsidRDefault="007B197D" w:rsidP="007B197D">
            <w:pPr>
              <w:spacing w:after="200"/>
              <w:rPr>
                <w:sz w:val="20"/>
                <w:szCs w:val="20"/>
              </w:rPr>
            </w:pPr>
            <w:r w:rsidRPr="00E40DBB">
              <w:rPr>
                <w:sz w:val="20"/>
                <w:szCs w:val="20"/>
              </w:rPr>
              <w:t xml:space="preserve">So Štatistickým úradom SR a Sociálnou poisťovňou boli realizované predbežné konzultácie o možnosti poskytovania/zbierania potrebných dát. Po identifikácii konkrétnych údajov budú s relevantnými inštitúciami uzavreté dohody o spolupráci. </w:t>
            </w:r>
          </w:p>
          <w:p w:rsidR="007B197D" w:rsidRPr="00E40DBB" w:rsidRDefault="007B197D" w:rsidP="007B197D">
            <w:pPr>
              <w:spacing w:after="200"/>
              <w:rPr>
                <w:i/>
                <w:sz w:val="20"/>
                <w:szCs w:val="20"/>
              </w:rPr>
            </w:pPr>
            <w:r w:rsidRPr="00E40DBB">
              <w:rPr>
                <w:i/>
                <w:sz w:val="20"/>
                <w:szCs w:val="20"/>
              </w:rPr>
              <w:t>2. Prijatie adekvátnych opatrení na uchovávanie dát v elektronickej podobe</w:t>
            </w:r>
          </w:p>
          <w:p w:rsidR="007B197D" w:rsidRPr="00E40DBB" w:rsidRDefault="007B197D" w:rsidP="007B197D">
            <w:pPr>
              <w:spacing w:after="200"/>
              <w:rPr>
                <w:sz w:val="20"/>
                <w:szCs w:val="20"/>
              </w:rPr>
            </w:pPr>
            <w:r w:rsidRPr="00E40DBB">
              <w:rPr>
                <w:sz w:val="20"/>
                <w:szCs w:val="20"/>
              </w:rPr>
              <w:t>V nadväznosti na zadefinovanie rozsahu údajov a charakteru dát, ktoré sú potrebné na vykazovanie jednotlivých ukazovateľov, ktoré budú identifikované v rámci jednotlivých operačných programov  bude zabezpečené, aby ich uchovávanie v rámci elektronického systému spĺňalo požiadavky na dostatočnú ochranu pred stratou a znehodnotením, vrátane schopnosti prenosu údajov prostredníctvom SFC 2014. Uvedené skutočnosti sú už aktuálne zohľadnené v rámci požiadaviek na  informačný systém.</w:t>
            </w:r>
          </w:p>
          <w:p w:rsidR="007B197D" w:rsidRPr="00E40DBB" w:rsidRDefault="007B197D" w:rsidP="007B197D">
            <w:pPr>
              <w:spacing w:after="200"/>
              <w:rPr>
                <w:sz w:val="20"/>
                <w:szCs w:val="20"/>
              </w:rPr>
            </w:pPr>
            <w:r w:rsidRPr="00E40DBB">
              <w:rPr>
                <w:i/>
                <w:sz w:val="20"/>
                <w:szCs w:val="20"/>
              </w:rPr>
              <w:t>3. Nastavenie pravidiel pre dodržiavanie ustanovení o ochrane osobných údajov</w:t>
            </w:r>
          </w:p>
          <w:p w:rsidR="007B197D" w:rsidRPr="00E40DBB" w:rsidRDefault="007B197D" w:rsidP="007B197D">
            <w:pPr>
              <w:rPr>
                <w:sz w:val="20"/>
                <w:szCs w:val="20"/>
              </w:rPr>
            </w:pPr>
            <w:r w:rsidRPr="00E40DBB">
              <w:rPr>
                <w:sz w:val="20"/>
                <w:szCs w:val="20"/>
              </w:rPr>
              <w:t>Rešpektovanie pravidiel ochrany osobných údajov vychádzajúce z ustanovenia zákona č.</w:t>
            </w:r>
            <w:r w:rsidRPr="00E40DBB">
              <w:rPr>
                <w:sz w:val="20"/>
                <w:szCs w:val="20"/>
              </w:rPr>
              <w:lastRenderedPageBreak/>
              <w:t xml:space="preserve"> 122/2013 Z. z. o ochrane osobných údajov a o zmene a doplnení niektorých zákonov bude zapracované do záväzných podmienok pre riadiace orgány v súvislosti s implementáciou operačných programov prostredníctvom povinností uložených Systémom riadenia a kontroly pre programové obdobie 2014 – 2020, s osobitnou identifikáciou fázy zberu údajov pre monitorovanie a hodnotenie merateľných ukazovateľov.</w:t>
            </w:r>
          </w:p>
          <w:p w:rsidR="007B197D" w:rsidRPr="00E40DBB" w:rsidRDefault="007B197D" w:rsidP="007B197D">
            <w:pPr>
              <w:rPr>
                <w:sz w:val="20"/>
                <w:szCs w:val="20"/>
              </w:rPr>
            </w:pPr>
          </w:p>
          <w:p w:rsidR="007B197D" w:rsidRPr="00E40DBB" w:rsidRDefault="007B197D" w:rsidP="00475E91">
            <w:pPr>
              <w:rPr>
                <w:sz w:val="20"/>
                <w:szCs w:val="20"/>
                <w:u w:val="single"/>
              </w:rPr>
            </w:pPr>
            <w:r w:rsidRPr="00E40DBB">
              <w:rPr>
                <w:sz w:val="20"/>
                <w:szCs w:val="20"/>
                <w:u w:val="single"/>
              </w:rPr>
              <w:t>Definovanie záväzných pravidiel v oblasti zverejňovania informácií na centrálnej úrovni</w:t>
            </w:r>
          </w:p>
          <w:p w:rsidR="007B197D" w:rsidRPr="00E40DBB" w:rsidRDefault="007B197D" w:rsidP="007B197D">
            <w:pPr>
              <w:rPr>
                <w:sz w:val="20"/>
                <w:szCs w:val="20"/>
              </w:rPr>
            </w:pPr>
            <w:r w:rsidRPr="00E40DBB">
              <w:rPr>
                <w:sz w:val="20"/>
                <w:szCs w:val="20"/>
              </w:rPr>
              <w:t>Dostupnosť údajov o vykonávaní jednotlivých operačných programov, vrátane dostupnosti informácií o ukazovateľoch a ich dosahovaní, bude zakotvené ako povinnosť pre jednotlivé riadiace orgány v Systéme riadenia a kontroly pre programové  obdobie 2014 – 2020. Dostupnosť údajov pre verejnosť bude v podobe povinnosti riadiacich orgánov zakotvenej v predmetnom dokumente vo forme povinného zverejňovania výročných správ o implementácii operačných programov na internetových stránkach riadiacich orgánov, ktorých súčasťou budú aj informácie o ukazovateľoch.</w:t>
            </w:r>
          </w:p>
        </w:tc>
        <w:tc>
          <w:tcPr>
            <w:tcW w:w="2268" w:type="dxa"/>
          </w:tcPr>
          <w:p w:rsidR="007B197D" w:rsidRPr="00E40DBB" w:rsidRDefault="007B197D" w:rsidP="00475E91">
            <w:pPr>
              <w:jc w:val="left"/>
              <w:rPr>
                <w:sz w:val="20"/>
                <w:szCs w:val="20"/>
                <w:lang w:eastAsia="cs-CZ"/>
              </w:rPr>
            </w:pPr>
            <w:r w:rsidRPr="00E40DBB">
              <w:rPr>
                <w:sz w:val="20"/>
                <w:szCs w:val="20"/>
                <w:lang w:eastAsia="cs-CZ"/>
              </w:rPr>
              <w:t xml:space="preserve">Termín predloženia opisov monitorovania a hodnotenia 15. 1. 2014 (OP ĽZ, 20. 1. 2014)   </w:t>
            </w:r>
          </w:p>
          <w:p w:rsidR="007B197D" w:rsidRPr="00E40DBB" w:rsidRDefault="007B197D" w:rsidP="00475E91">
            <w:pPr>
              <w:jc w:val="left"/>
              <w:rPr>
                <w:sz w:val="20"/>
                <w:szCs w:val="20"/>
                <w:lang w:eastAsia="cs-CZ"/>
              </w:rPr>
            </w:pPr>
            <w:r w:rsidRPr="00E40DBB">
              <w:rPr>
                <w:sz w:val="20"/>
                <w:szCs w:val="20"/>
                <w:lang w:eastAsia="cs-CZ"/>
              </w:rPr>
              <w:t>Finálny návrh - pri finálnej verzii OP zaslaných na schválenie do 30. 4. 2014, v prípade OP RH 31. 10. 2014.</w:t>
            </w: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r w:rsidRPr="00E40DBB">
              <w:rPr>
                <w:sz w:val="20"/>
                <w:szCs w:val="20"/>
                <w:lang w:eastAsia="cs-CZ"/>
              </w:rPr>
              <w:t>Finalizácia opisov monitorovania a hodnotenia v OP do 30. 4. 2014, v prípade OP RH 31.10.2014.</w:t>
            </w:r>
          </w:p>
          <w:p w:rsidR="007B197D" w:rsidRPr="00E40DBB" w:rsidRDefault="007B197D" w:rsidP="00475E91">
            <w:pPr>
              <w:jc w:val="left"/>
              <w:rPr>
                <w:sz w:val="20"/>
                <w:szCs w:val="20"/>
                <w:lang w:eastAsia="cs-CZ"/>
              </w:rPr>
            </w:pPr>
            <w:r w:rsidRPr="00E40DBB">
              <w:rPr>
                <w:sz w:val="20"/>
                <w:szCs w:val="20"/>
                <w:lang w:eastAsia="cs-CZ"/>
              </w:rPr>
              <w:t>30. 4. 2014 (predpokladaný dátum schválenia Systému riadenia a kontroly pre programové obdobie 2014 - 2020)</w:t>
            </w: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r w:rsidRPr="00E40DBB">
              <w:rPr>
                <w:sz w:val="20"/>
                <w:szCs w:val="20"/>
                <w:lang w:eastAsia="cs-CZ"/>
              </w:rPr>
              <w:t>30. 4. 2014 (predpokladaný dátum</w:t>
            </w:r>
            <w:r w:rsidRPr="00E40DBB">
              <w:rPr>
                <w:sz w:val="20"/>
                <w:szCs w:val="20"/>
                <w:lang w:eastAsia="cs-CZ"/>
              </w:rPr>
              <w:lastRenderedPageBreak/>
              <w:t xml:space="preserve"> schválenia Systému riadenia a kontroly pre programové obdobie 2014 -2020)</w:t>
            </w:r>
          </w:p>
        </w:tc>
      </w:tr>
      <w:tr w:rsidR="007B197D" w:rsidRPr="00E40DBB" w:rsidTr="00475E91">
        <w:trPr>
          <w:trHeight w:val="1320"/>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keepNext/>
              <w:widowControl w:val="0"/>
              <w:jc w:val="left"/>
              <w:rPr>
                <w:noProof/>
                <w:sz w:val="20"/>
                <w:szCs w:val="20"/>
              </w:rPr>
            </w:pPr>
            <w:r w:rsidRPr="00E40DBB">
              <w:rPr>
                <w:noProof/>
                <w:sz w:val="20"/>
                <w:szCs w:val="20"/>
              </w:rPr>
              <w:t>Účinný systém ukazovateľov výsledkov vrátane:</w:t>
            </w:r>
          </w:p>
          <w:p w:rsidR="007B197D" w:rsidRPr="00E40DBB" w:rsidRDefault="007B197D" w:rsidP="007B197D">
            <w:pPr>
              <w:keepNext/>
              <w:widowControl w:val="0"/>
              <w:contextualSpacing/>
              <w:jc w:val="left"/>
              <w:rPr>
                <w:color w:val="000000"/>
                <w:sz w:val="20"/>
                <w:szCs w:val="20"/>
              </w:rPr>
            </w:pPr>
            <w:r w:rsidRPr="00E40DBB">
              <w:rPr>
                <w:sz w:val="20"/>
                <w:szCs w:val="20"/>
              </w:rPr>
              <w:t>- výberu ukazovateľov výsledkov pre každý program poskytujúcich informácie o tom, čo motivuje výber politických opatrení financovaných programom,</w:t>
            </w:r>
          </w:p>
          <w:p w:rsidR="007B197D" w:rsidRPr="00E40DBB" w:rsidRDefault="007B197D" w:rsidP="007B197D">
            <w:pPr>
              <w:keepNext/>
              <w:widowControl w:val="0"/>
              <w:contextualSpacing/>
              <w:jc w:val="left"/>
              <w:rPr>
                <w:color w:val="000000"/>
                <w:sz w:val="20"/>
                <w:szCs w:val="20"/>
              </w:rPr>
            </w:pPr>
            <w:r w:rsidRPr="00E40DBB">
              <w:rPr>
                <w:sz w:val="20"/>
                <w:szCs w:val="20"/>
              </w:rPr>
              <w:t>- stanovenia cieľov týchto ukazovateľov,</w:t>
            </w:r>
          </w:p>
          <w:p w:rsidR="007B197D" w:rsidRPr="00E40DBB" w:rsidRDefault="007B197D" w:rsidP="007B197D">
            <w:pPr>
              <w:keepNext/>
              <w:widowControl w:val="0"/>
              <w:contextualSpacing/>
              <w:jc w:val="left"/>
              <w:rPr>
                <w:color w:val="000000"/>
                <w:sz w:val="20"/>
                <w:szCs w:val="20"/>
              </w:rPr>
            </w:pPr>
            <w:r w:rsidRPr="00E40DBB">
              <w:rPr>
                <w:sz w:val="20"/>
                <w:szCs w:val="20"/>
              </w:rPr>
              <w:t>- súladu každého ukazovateľa s týmito náležitosťami: odolnosť a štatistická validácia, jasný</w:t>
            </w:r>
            <w:r w:rsidRPr="00E40DBB">
              <w:rPr>
                <w:sz w:val="20"/>
                <w:szCs w:val="20"/>
              </w:rPr>
              <w:lastRenderedPageBreak/>
              <w:t xml:space="preserve"> normatívny výklad, citlivosť voči politike a  včasné zhromažďovanie údajov.</w:t>
            </w:r>
          </w:p>
        </w:tc>
        <w:tc>
          <w:tcPr>
            <w:tcW w:w="7858" w:type="dxa"/>
          </w:tcPr>
          <w:p w:rsidR="007B197D" w:rsidRPr="00E40DBB" w:rsidRDefault="007B197D" w:rsidP="007B197D">
            <w:pPr>
              <w:rPr>
                <w:sz w:val="20"/>
                <w:szCs w:val="20"/>
                <w:lang w:eastAsia="cs-CZ"/>
              </w:rPr>
            </w:pPr>
            <w:r w:rsidRPr="00E40DBB">
              <w:rPr>
                <w:sz w:val="20"/>
                <w:szCs w:val="20"/>
                <w:lang w:eastAsia="cs-CZ"/>
              </w:rPr>
              <w:t>1. Metodická podpora a harmonizácia pravidiel v oblasti tvorby systému ukazovateľov na úrovni jednotlivých OP</w:t>
            </w:r>
          </w:p>
          <w:p w:rsidR="007B197D" w:rsidRPr="00E40DBB" w:rsidRDefault="007B197D" w:rsidP="007B197D">
            <w:pPr>
              <w:rPr>
                <w:sz w:val="20"/>
                <w:szCs w:val="20"/>
                <w:lang w:eastAsia="cs-CZ"/>
              </w:rPr>
            </w:pPr>
            <w:r w:rsidRPr="00E40DBB">
              <w:rPr>
                <w:sz w:val="20"/>
                <w:szCs w:val="20"/>
                <w:lang w:eastAsia="cs-CZ"/>
              </w:rPr>
              <w:t xml:space="preserve">Splnenie kvalitatívnych kritérií vzťahujúcich sa na jednotlivé ukazovatele výsledku bude zabezpečené na úrovni jednotlivých operačných programov, pričom je nevyhnutné, aby každý merateľný ukazovateľ pred jeho navrhnutím na schválenie v rámci operačného programu, poskytoval dostatočné údaje na uistenie sa o splnení požadovaných kritérií. Plnenie kritérií týkajúcich sa efektívneho systému ukazovateľov výsledku predpokladá preto ich plnenie na úrovni jednotlivých operačných programov. </w:t>
            </w:r>
          </w:p>
          <w:p w:rsidR="007B197D" w:rsidRPr="00E40DBB" w:rsidRDefault="007B197D" w:rsidP="007B197D">
            <w:pPr>
              <w:rPr>
                <w:sz w:val="20"/>
                <w:szCs w:val="20"/>
                <w:lang w:eastAsia="cs-CZ"/>
              </w:rPr>
            </w:pPr>
            <w:r w:rsidRPr="00E40DBB">
              <w:rPr>
                <w:sz w:val="20"/>
                <w:szCs w:val="20"/>
                <w:lang w:eastAsia="cs-CZ"/>
              </w:rPr>
              <w:t>2. Kvalitatívne posúdenie návrhu ukazovateľov výsledku na úrovni jednotlivých OP</w:t>
            </w:r>
          </w:p>
          <w:p w:rsidR="007B197D" w:rsidRPr="00E40DBB" w:rsidRDefault="007B197D" w:rsidP="007B197D">
            <w:pPr>
              <w:rPr>
                <w:sz w:val="20"/>
                <w:szCs w:val="20"/>
                <w:lang w:eastAsia="cs-CZ"/>
              </w:rPr>
            </w:pPr>
            <w:r w:rsidRPr="00E40DBB">
              <w:rPr>
                <w:sz w:val="20"/>
                <w:szCs w:val="20"/>
                <w:lang w:eastAsia="cs-CZ"/>
              </w:rPr>
              <w:t>Posúdenie merateľných ukazovateľov, nastavenie systému monitorovania a hodnotenia (vrátane nastavenia systému riadenia OP) bude súčasťou ex ante hodnotenia operačného programu. Uvedené odporúčanie na zahrnutie vyššie uvedenej požiadavky do ex ante hodnotenia je súčasťou Metodického pokynu CKO č. 1 pre programové obdobie 2014 – 2020 k vykonaniu ex ante hodnotení pre programové obdobie 2014 – 2020.</w:t>
            </w:r>
          </w:p>
        </w:tc>
        <w:tc>
          <w:tcPr>
            <w:tcW w:w="2268" w:type="dxa"/>
          </w:tcPr>
          <w:p w:rsidR="007B197D" w:rsidRPr="00E40DBB" w:rsidRDefault="007B197D" w:rsidP="00475E91">
            <w:pPr>
              <w:jc w:val="left"/>
              <w:rPr>
                <w:sz w:val="20"/>
                <w:szCs w:val="20"/>
                <w:lang w:eastAsia="cs-CZ"/>
              </w:rPr>
            </w:pPr>
            <w:r w:rsidRPr="00E40DBB">
              <w:rPr>
                <w:sz w:val="20"/>
                <w:szCs w:val="20"/>
                <w:lang w:eastAsia="cs-CZ"/>
              </w:rPr>
              <w:t>30. 4. 2014 (predpokladaný termín schválenia OP, v prípade OP RH 31. 10. 2014, pričom plnenie jednotlivých úloh spojených s prípravou návrhu efektívneho  systému ukazovateľov výsledku prebieha priebežne spolu s prípravou OP)</w:t>
            </w:r>
          </w:p>
        </w:tc>
      </w:tr>
      <w:tr w:rsidR="007B197D" w:rsidRPr="00E40DBB" w:rsidTr="00475E91">
        <w:trPr>
          <w:trHeight w:val="1320"/>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r w:rsidRPr="00E40DBB">
              <w:rPr>
                <w:sz w:val="20"/>
                <w:szCs w:val="20"/>
                <w:lang w:eastAsia="cs-CZ"/>
              </w:rPr>
              <w:t>Postupy zavedené na zaručenie toho, aby všetky operácie financované z programu prijali účinný systém ukazovateľov.</w:t>
            </w:r>
          </w:p>
        </w:tc>
        <w:tc>
          <w:tcPr>
            <w:tcW w:w="7858" w:type="dxa"/>
          </w:tcPr>
          <w:p w:rsidR="007B197D" w:rsidRPr="00E40DBB" w:rsidRDefault="007B197D" w:rsidP="007B197D">
            <w:pPr>
              <w:rPr>
                <w:i/>
                <w:sz w:val="20"/>
                <w:szCs w:val="20"/>
                <w:lang w:eastAsia="cs-CZ"/>
              </w:rPr>
            </w:pPr>
            <w:r w:rsidRPr="00E40DBB">
              <w:rPr>
                <w:i/>
                <w:sz w:val="20"/>
                <w:szCs w:val="20"/>
                <w:lang w:eastAsia="cs-CZ"/>
              </w:rPr>
              <w:t>Identifikácia nositeľov údajov potrebných pre sledovanie dosahovania indikátorov na úrovni jednotlivých OP a uzavretie dohôd o spolupráci s týmito subjektmi</w:t>
            </w:r>
          </w:p>
          <w:p w:rsidR="007B197D" w:rsidRPr="00E40DBB" w:rsidRDefault="007B197D" w:rsidP="007B197D">
            <w:pPr>
              <w:rPr>
                <w:sz w:val="20"/>
                <w:szCs w:val="20"/>
                <w:lang w:eastAsia="cs-CZ"/>
              </w:rPr>
            </w:pPr>
            <w:r w:rsidRPr="00E40DBB">
              <w:rPr>
                <w:sz w:val="20"/>
                <w:szCs w:val="20"/>
                <w:lang w:eastAsia="cs-CZ"/>
              </w:rPr>
              <w:t xml:space="preserve">V nadväznosti na zadefinovanie systému merateľných ukazovateľov a predovšetkým identifikovaných zdrojov údajov budú navrhnuté konkrétne postupy potrebné pre zabezpečenie dostupnosti údajov nevyhnutných pre vykonávanie hodnotenia na úrovni operačných programov. Bude zabezpečená identifikácia subjektov, ktoré sú spôsobilé na zber potrebných informácií a následne sa v prípade potreby pristúpi k uzavretiu osobitných dohôd s identifikovaným subjektom za účelom získavania daných údajov (ak tieto údaje nevie ich nositeľ poskytnúť z dôvodu, že takéto informácie doposiaľ nezbieral alebo ich nemá v potrebnej podobe). Uvedená povinnosť bude zastrešená na úrovni CKO v nadväznosti na identifikáciu potrebných údajov v rámci opisov systému monitorovania a hodnotenia od jednotlivých subjektov zodpovedných za prípravu operačných programov. CKO v rámci pracovnej skupiny k tejto ex ante kondicionalite spolupracuje, o. i. aj so ŠÚ SR, ktorého zástupca sa zasadnutí zúčastňuje ako riadny člen. V rámci nadviazanej spolupráce je dohodnuté, že po identifikácii rozsahu potrebných údajov sa pristúpi k uzavretiu relevantných dohôd potrebných na získavanie takýchto údajov. Rovnakým spôsobom bude pristupované aj k iným inštitúciám, ktoré budú disponovať potrebnými informáciami, ktorých identifikácia bude vykonaná na základe potrieb identifikovaných na úrovni jednotlivých OP (ide predovšetkým o Sociálnu poisťovňu, Finančné riaditeľstvo a pod.).   </w:t>
            </w:r>
          </w:p>
        </w:tc>
        <w:tc>
          <w:tcPr>
            <w:tcW w:w="2268" w:type="dxa"/>
          </w:tcPr>
          <w:p w:rsidR="007B197D" w:rsidRPr="00E40DBB" w:rsidRDefault="007B197D" w:rsidP="007B197D">
            <w:pPr>
              <w:rPr>
                <w:sz w:val="20"/>
                <w:szCs w:val="20"/>
                <w:lang w:eastAsia="cs-CZ"/>
              </w:rPr>
            </w:pPr>
            <w:r w:rsidRPr="00E40DBB">
              <w:rPr>
                <w:sz w:val="20"/>
                <w:szCs w:val="20"/>
                <w:lang w:eastAsia="cs-CZ"/>
              </w:rPr>
              <w:t>30. 4. 2014</w:t>
            </w:r>
          </w:p>
          <w:p w:rsidR="007B197D" w:rsidRPr="00E40DBB" w:rsidRDefault="007B197D" w:rsidP="007B197D">
            <w:pPr>
              <w:rPr>
                <w:sz w:val="20"/>
                <w:szCs w:val="20"/>
                <w:lang w:eastAsia="cs-CZ"/>
              </w:rPr>
            </w:pPr>
            <w:r w:rsidRPr="00E40DBB">
              <w:rPr>
                <w:sz w:val="20"/>
                <w:szCs w:val="20"/>
                <w:lang w:eastAsia="cs-CZ"/>
              </w:rPr>
              <w:t>v prípade OP RH 31. 10. 2014</w:t>
            </w:r>
          </w:p>
        </w:tc>
      </w:tr>
    </w:tbl>
    <w:p w:rsidR="00E43137" w:rsidRPr="00E43137" w:rsidRDefault="00E43137" w:rsidP="008676F9">
      <w:pPr>
        <w:autoSpaceDE w:val="0"/>
        <w:autoSpaceDN w:val="0"/>
        <w:adjustRightInd w:val="0"/>
        <w:rPr>
          <w:rFonts w:ascii="Calibri" w:eastAsia="Calibri" w:hAnsi="Calibri"/>
          <w:szCs w:val="22"/>
          <w:lang w:eastAsia="en-US"/>
        </w:rPr>
      </w:pPr>
    </w:p>
    <w:p w:rsidR="00475E91" w:rsidRDefault="00475E91" w:rsidP="008676F9">
      <w:pPr>
        <w:spacing w:after="120"/>
        <w:rPr>
          <w:szCs w:val="20"/>
        </w:rPr>
      </w:pPr>
      <w:r>
        <w:rPr>
          <w:szCs w:val="20"/>
        </w:rPr>
        <w:br w:type="page"/>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835"/>
        <w:gridCol w:w="5529"/>
        <w:gridCol w:w="1417"/>
        <w:gridCol w:w="1418"/>
      </w:tblGrid>
      <w:tr w:rsidR="00475E91" w:rsidRPr="00475E91" w:rsidTr="00475E91">
        <w:tc>
          <w:tcPr>
            <w:tcW w:w="2835"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Uplatniteľné ex-ante kondicionality spojené s prioritami, ktoré sú úplne alebo čiastočne nesplnené</w:t>
            </w:r>
          </w:p>
        </w:tc>
        <w:tc>
          <w:tcPr>
            <w:tcW w:w="2835"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Nesplnené kritérium</w:t>
            </w:r>
          </w:p>
        </w:tc>
        <w:tc>
          <w:tcPr>
            <w:tcW w:w="5529"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Opatrenia, ktoré sa majú prijať</w:t>
            </w:r>
          </w:p>
        </w:tc>
        <w:tc>
          <w:tcPr>
            <w:tcW w:w="1417"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Termín</w:t>
            </w:r>
          </w:p>
        </w:tc>
        <w:tc>
          <w:tcPr>
            <w:tcW w:w="1418"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Orgány zodpovedné za splnenie</w:t>
            </w:r>
          </w:p>
        </w:tc>
      </w:tr>
      <w:tr w:rsidR="00475E91" w:rsidRPr="00475E91" w:rsidTr="00475E91">
        <w:tc>
          <w:tcPr>
            <w:tcW w:w="2835" w:type="dxa"/>
            <w:shd w:val="clear" w:color="auto" w:fill="auto"/>
          </w:tcPr>
          <w:p w:rsidR="00475E91" w:rsidRPr="00475E91" w:rsidRDefault="00475E91" w:rsidP="00475E91">
            <w:pPr>
              <w:jc w:val="left"/>
              <w:rPr>
                <w:rFonts w:eastAsia="Calibri"/>
                <w:b/>
                <w:sz w:val="20"/>
                <w:szCs w:val="20"/>
                <w:lang w:eastAsia="en-US"/>
              </w:rPr>
            </w:pPr>
            <w:r w:rsidRPr="00475E91">
              <w:rPr>
                <w:rFonts w:ascii="Calibri" w:hAnsi="Calibri"/>
                <w:sz w:val="20"/>
                <w:szCs w:val="20"/>
              </w:rPr>
              <w:t>3.1 Prevencia a riadenie rizík: existencia národných alebo regionálnych hodnotení rizík na účely  riadenia katastrof s ohľadom na  prispôsobovanie sa zmene klímy</w:t>
            </w:r>
          </w:p>
        </w:tc>
        <w:tc>
          <w:tcPr>
            <w:tcW w:w="2835" w:type="dxa"/>
            <w:shd w:val="clear" w:color="auto" w:fill="auto"/>
          </w:tcPr>
          <w:p w:rsidR="00475E91" w:rsidRPr="00475E91" w:rsidRDefault="00475E91" w:rsidP="00475E91">
            <w:pPr>
              <w:numPr>
                <w:ilvl w:val="0"/>
                <w:numId w:val="18"/>
              </w:numPr>
              <w:ind w:left="175" w:hanging="175"/>
              <w:contextualSpacing/>
              <w:jc w:val="left"/>
              <w:rPr>
                <w:rFonts w:ascii="Calibri" w:hAnsi="Calibri"/>
                <w:sz w:val="20"/>
                <w:szCs w:val="20"/>
              </w:rPr>
            </w:pPr>
            <w:r w:rsidRPr="00475E91">
              <w:rPr>
                <w:rFonts w:ascii="Calibri" w:hAnsi="Calibri"/>
                <w:sz w:val="20"/>
                <w:szCs w:val="20"/>
              </w:rPr>
              <w:t>opis postupu, metodiky, metód a necitlivých údajov , využívaných na posúdenie rizika, ako aj kritérií založených na riziku pre zoradenie investícií podľa priority,</w:t>
            </w:r>
          </w:p>
        </w:tc>
        <w:tc>
          <w:tcPr>
            <w:tcW w:w="5529"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V súlade s čl. 6  Rozhodnutia Európskeho parlamentu a Rady č. 1313/2013/EÚ zo 17. 12. 2013 o mechanizme Únie v oblasti civilnej ochrany SR vypracuje posúdenie rizík na vnútroštátnej úrovni  a Komisii sprístupní zhrnutie ich relevantných prvkov, a to do 22. decembra 2015 a potom každé tri roky na základe už existujúcich a zavedených  postupov a metód posúdenia rizika.</w:t>
            </w:r>
          </w:p>
        </w:tc>
        <w:tc>
          <w:tcPr>
            <w:tcW w:w="1417"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 xml:space="preserve">22.december 2015 </w:t>
            </w:r>
          </w:p>
        </w:tc>
        <w:tc>
          <w:tcPr>
            <w:tcW w:w="1418"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MV SR</w:t>
            </w:r>
          </w:p>
        </w:tc>
      </w:tr>
      <w:tr w:rsidR="00475E91" w:rsidRPr="00475E91" w:rsidTr="00475E91">
        <w:tc>
          <w:tcPr>
            <w:tcW w:w="2835" w:type="dxa"/>
            <w:shd w:val="clear" w:color="auto" w:fill="auto"/>
          </w:tcPr>
          <w:p w:rsidR="00475E91" w:rsidRPr="00475E91" w:rsidRDefault="00475E91" w:rsidP="00475E91">
            <w:pPr>
              <w:jc w:val="left"/>
              <w:rPr>
                <w:rFonts w:ascii="Calibri" w:eastAsia="Calibri" w:hAnsi="Calibri"/>
                <w:szCs w:val="22"/>
                <w:lang w:eastAsia="en-US"/>
              </w:rPr>
            </w:pPr>
            <w:r w:rsidRPr="00475E91">
              <w:rPr>
                <w:rFonts w:ascii="Calibri" w:eastAsia="Calibri" w:hAnsi="Calibri"/>
                <w:b/>
                <w:sz w:val="20"/>
                <w:szCs w:val="20"/>
                <w:lang w:eastAsia="en-US"/>
              </w:rPr>
              <w:t>4.1</w:t>
            </w:r>
            <w:r w:rsidRPr="00475E91">
              <w:rPr>
                <w:rFonts w:ascii="Calibri" w:eastAsia="Calibri" w:hAnsi="Calibri"/>
                <w:sz w:val="20"/>
                <w:szCs w:val="20"/>
                <w:lang w:eastAsia="en-US"/>
              </w:rPr>
              <w:t xml:space="preserve"> Dobré poľnohospodárske a environmentálne podmienky (GAEC): normy pre dobrý poľnohospodársky a environmentálny stav  pôdy uvedené v kapitole I hlavy VI nariadenia (EÚ) č.1306/2013 sú zavedené na vnútroštátnej úrovni.</w:t>
            </w:r>
          </w:p>
        </w:tc>
        <w:tc>
          <w:tcPr>
            <w:tcW w:w="2835" w:type="dxa"/>
            <w:shd w:val="clear" w:color="auto" w:fill="auto"/>
          </w:tcPr>
          <w:p w:rsidR="00475E91" w:rsidRPr="00475E91" w:rsidRDefault="00475E91" w:rsidP="00475E91">
            <w:pPr>
              <w:jc w:val="left"/>
              <w:rPr>
                <w:rFonts w:ascii="Calibri" w:eastAsia="Calibri" w:hAnsi="Calibri"/>
                <w:szCs w:val="22"/>
                <w:lang w:eastAsia="en-US"/>
              </w:rPr>
            </w:pPr>
            <w:r w:rsidRPr="00475E91">
              <w:rPr>
                <w:rFonts w:ascii="Calibri" w:eastAsia="Calibri" w:hAnsi="Calibri"/>
                <w:sz w:val="20"/>
                <w:szCs w:val="20"/>
                <w:lang w:eastAsia="en-US"/>
              </w:rPr>
              <w:t>Normy pre dobrý poľnohospodársky a environmentálny stav pôdy sú vymedzené vo vnútroštátnych právnych predpisoch a špecifikované v programe.</w:t>
            </w:r>
          </w:p>
        </w:tc>
        <w:tc>
          <w:tcPr>
            <w:tcW w:w="5529"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Predloženie návrhu vnútroštátnej legislatívy  zahrňujúcej normy dobrého poľnohospodárskeho a environmentálneho stavu pôdy uvedené v kapitole I hlavy VI nariadenia (EÚ) č. 1306/2013 na rokovanie vlády a následná špecifikácia noriem v programe v zmysle prijatej vnútroštátnej legislatívy.</w:t>
            </w:r>
          </w:p>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V septembri 2014 sa plánuje predložiť návrh podmienok GAEC na poradu vedenia MPRV SR, čo je však podmienené notifikáciou podmienok EK. Návrh podmienok GAEC bude prekonzultovaný s partnermi pred pripomienkovým konaním, ako aj v rámci MPK.</w:t>
            </w:r>
          </w:p>
        </w:tc>
        <w:tc>
          <w:tcPr>
            <w:tcW w:w="1417"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December 2014</w:t>
            </w:r>
          </w:p>
        </w:tc>
        <w:tc>
          <w:tcPr>
            <w:tcW w:w="1418"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MPRV SR</w:t>
            </w:r>
          </w:p>
        </w:tc>
      </w:tr>
      <w:tr w:rsidR="00475E91" w:rsidRPr="00475E91" w:rsidTr="00475E91">
        <w:tc>
          <w:tcPr>
            <w:tcW w:w="2835" w:type="dxa"/>
            <w:shd w:val="clear" w:color="auto" w:fill="auto"/>
          </w:tcPr>
          <w:p w:rsidR="00475E91" w:rsidRPr="00475E91" w:rsidRDefault="00475E91" w:rsidP="00475E91">
            <w:pPr>
              <w:jc w:val="left"/>
              <w:rPr>
                <w:rFonts w:ascii="Calibri" w:hAnsi="Calibri"/>
                <w:sz w:val="20"/>
                <w:szCs w:val="20"/>
              </w:rPr>
            </w:pPr>
            <w:r w:rsidRPr="00475E91">
              <w:rPr>
                <w:rFonts w:ascii="Calibri" w:hAnsi="Calibri"/>
                <w:b/>
                <w:sz w:val="20"/>
                <w:szCs w:val="20"/>
              </w:rPr>
              <w:t>5.3</w:t>
            </w:r>
            <w:r w:rsidRPr="00475E91">
              <w:rPr>
                <w:rFonts w:ascii="Calibri" w:hAnsi="Calibri"/>
                <w:sz w:val="20"/>
                <w:szCs w:val="20"/>
              </w:rPr>
              <w:t xml:space="preserve">  Odvetvie vody: existencia </w:t>
            </w:r>
          </w:p>
          <w:p w:rsidR="00475E91" w:rsidRPr="00475E91" w:rsidRDefault="00475E91" w:rsidP="00475E91">
            <w:pPr>
              <w:numPr>
                <w:ilvl w:val="0"/>
                <w:numId w:val="415"/>
              </w:numPr>
              <w:spacing w:after="120"/>
              <w:ind w:left="459" w:hanging="284"/>
              <w:jc w:val="left"/>
              <w:rPr>
                <w:rFonts w:ascii="Calibri" w:eastAsia="Calibri" w:hAnsi="Calibri"/>
                <w:b/>
                <w:sz w:val="20"/>
                <w:szCs w:val="20"/>
                <w:lang w:eastAsia="en-US"/>
              </w:rPr>
            </w:pPr>
            <w:r w:rsidRPr="00475E91">
              <w:rPr>
                <w:rFonts w:ascii="Calibri" w:hAnsi="Calibri"/>
                <w:sz w:val="20"/>
                <w:szCs w:val="20"/>
              </w:rPr>
              <w:t>cenovej politiky v oblasti vôd, ktorá poskytuje  primerané stimuly pre používateľov na efektívne využívanie vody</w:t>
            </w:r>
          </w:p>
          <w:p w:rsidR="00475E91" w:rsidRPr="00475E91" w:rsidRDefault="00475E91" w:rsidP="00475E91">
            <w:pPr>
              <w:numPr>
                <w:ilvl w:val="0"/>
                <w:numId w:val="415"/>
              </w:numPr>
              <w:spacing w:after="120"/>
              <w:ind w:left="459" w:hanging="284"/>
              <w:jc w:val="left"/>
              <w:rPr>
                <w:rFonts w:ascii="Calibri" w:eastAsia="Calibri" w:hAnsi="Calibri"/>
                <w:b/>
                <w:sz w:val="20"/>
                <w:szCs w:val="20"/>
                <w:lang w:eastAsia="en-US"/>
              </w:rPr>
            </w:pPr>
            <w:r w:rsidRPr="00475E91">
              <w:rPr>
                <w:rFonts w:ascii="Calibri" w:hAnsi="Calibri"/>
                <w:sz w:val="20"/>
                <w:szCs w:val="20"/>
              </w:rPr>
              <w:t>primeraný príspevok rozličných spôsobov využívania  vody k úhrade nákladov na vodohospodárske služby v sadzbe stanovenej  v schválenom pláne riadenia povodia pre</w:t>
            </w:r>
            <w:r w:rsidRPr="00475E91">
              <w:rPr>
                <w:rFonts w:ascii="Calibri" w:hAnsi="Calibri"/>
                <w:sz w:val="20"/>
                <w:szCs w:val="20"/>
              </w:rPr>
              <w:lastRenderedPageBreak/>
              <w:t xml:space="preserve"> investície podporované z  programov</w:t>
            </w:r>
          </w:p>
        </w:tc>
        <w:tc>
          <w:tcPr>
            <w:tcW w:w="2835"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hAnsi="Calibri"/>
                <w:sz w:val="20"/>
                <w:szCs w:val="20"/>
              </w:rPr>
              <w:t>V odvetviach podporovaných z EPFRV členský štát zabezpečil, rôzne spôsoby využitia vody prispeli k tomu, že odvetviu sa vrátia náklady na vodohospodárske služby, v súlade s  článkom 9 ods. 1 prvou  zarážkou  rámcovej smernice o vode, v príslušných prípadoch s ohľadom na  sociálne, environmentálne a hospodárske účinky tohto vrátenia nákladov ako aj geografické a klimatické podmienky príslušného regiónu</w:t>
            </w:r>
            <w:r w:rsidRPr="00475E91">
              <w:rPr>
                <w:rFonts w:ascii="Calibri" w:hAnsi="Calibri"/>
                <w:sz w:val="20"/>
                <w:szCs w:val="20"/>
              </w:rPr>
              <w:lastRenderedPageBreak/>
              <w:t xml:space="preserve"> alebo regiónov.</w:t>
            </w:r>
          </w:p>
        </w:tc>
        <w:tc>
          <w:tcPr>
            <w:tcW w:w="5529" w:type="dxa"/>
            <w:shd w:val="clear" w:color="auto" w:fill="auto"/>
          </w:tcPr>
          <w:p w:rsidR="00475E91" w:rsidRPr="00475E91" w:rsidRDefault="00475E91" w:rsidP="00475E91">
            <w:pPr>
              <w:rPr>
                <w:i/>
                <w:sz w:val="20"/>
                <w:szCs w:val="20"/>
              </w:rPr>
            </w:pPr>
            <w:r w:rsidRPr="00475E91">
              <w:rPr>
                <w:sz w:val="20"/>
                <w:szCs w:val="20"/>
              </w:rPr>
              <w:t xml:space="preserve">Zahrnutie povinnosti úhrady nákladov za služby spojené s odberom vody na zavlažovanie poľnohospodárskej pôdy (ďalej len „závlahy“)  prostredníctvom primeraného príspevku (platby) ako úhrada nákladov za vodohospodárske služby v zmysle zavedenia stimulačnej cenovej politiky podľa čl. 9 Rámcovej smernice o vode (RSV) </w:t>
            </w:r>
            <w:r w:rsidRPr="00475E91">
              <w:rPr>
                <w:sz w:val="20"/>
                <w:szCs w:val="20"/>
                <w:u w:val="single"/>
              </w:rPr>
              <w:t>do novely vodného zákona</w:t>
            </w:r>
            <w:r w:rsidRPr="00475E91">
              <w:rPr>
                <w:sz w:val="20"/>
                <w:szCs w:val="20"/>
              </w:rPr>
              <w:t xml:space="preserve">, následne novely Nariadenia vlády SR č. 755/2004 Z. z., </w:t>
            </w:r>
            <w:r w:rsidRPr="00475E91">
              <w:rPr>
                <w:i/>
                <w:sz w:val="20"/>
                <w:szCs w:val="20"/>
              </w:rPr>
              <w:t>SR pripravila novelu vodného zákona, ktorá sa nachádza v schvaľovacom procese a obsahuje aj :</w:t>
            </w:r>
          </w:p>
          <w:p w:rsidR="00475E91" w:rsidRPr="00475E91" w:rsidRDefault="00475E91" w:rsidP="00475E91">
            <w:pPr>
              <w:numPr>
                <w:ilvl w:val="0"/>
                <w:numId w:val="414"/>
              </w:numPr>
              <w:ind w:left="490" w:hanging="130"/>
              <w:jc w:val="left"/>
              <w:rPr>
                <w:i/>
                <w:sz w:val="20"/>
                <w:szCs w:val="20"/>
              </w:rPr>
            </w:pPr>
            <w:r w:rsidRPr="00475E91">
              <w:rPr>
                <w:i/>
                <w:sz w:val="20"/>
                <w:szCs w:val="20"/>
              </w:rPr>
              <w:t>opätovné spoplatnenie odberov vody na závlahy, ktoré boli politickým rozhodnutím zrušené v roku 2004</w:t>
            </w:r>
          </w:p>
          <w:p w:rsidR="00475E91" w:rsidRPr="00475E91" w:rsidRDefault="00475E91" w:rsidP="00475E91">
            <w:pPr>
              <w:numPr>
                <w:ilvl w:val="0"/>
                <w:numId w:val="414"/>
              </w:numPr>
              <w:ind w:left="490"/>
              <w:jc w:val="left"/>
              <w:rPr>
                <w:i/>
                <w:sz w:val="20"/>
                <w:szCs w:val="20"/>
              </w:rPr>
            </w:pPr>
            <w:r w:rsidRPr="00475E91">
              <w:rPr>
                <w:i/>
                <w:sz w:val="20"/>
                <w:szCs w:val="20"/>
              </w:rPr>
              <w:t xml:space="preserve">- predmetné návrhy novely zákona ešte musia prejsť celým legislatívnym  procesom.  Následne bude pripravený vykonávací predpis na legislatívny proces – novela nariadenia vlády SR č. 755/2004 Z. z.,  </w:t>
            </w:r>
          </w:p>
          <w:p w:rsidR="00475E91" w:rsidRPr="00475E91" w:rsidRDefault="00475E91" w:rsidP="00475E91">
            <w:pPr>
              <w:rPr>
                <w:i/>
                <w:sz w:val="20"/>
                <w:szCs w:val="20"/>
              </w:rPr>
            </w:pPr>
            <w:r w:rsidRPr="00475E91">
              <w:rPr>
                <w:i/>
                <w:sz w:val="20"/>
                <w:szCs w:val="20"/>
              </w:rPr>
              <w:t>Ďalej treba uviesť, že v SR existuje regulácia vodohospodárskych služieb týkajúcich sa:</w:t>
            </w:r>
          </w:p>
          <w:p w:rsidR="00475E91" w:rsidRPr="00475E91" w:rsidRDefault="00475E91" w:rsidP="00475E91">
            <w:pPr>
              <w:numPr>
                <w:ilvl w:val="0"/>
                <w:numId w:val="414"/>
              </w:numPr>
              <w:ind w:left="490"/>
              <w:jc w:val="left"/>
              <w:rPr>
                <w:i/>
                <w:sz w:val="20"/>
                <w:szCs w:val="20"/>
              </w:rPr>
            </w:pPr>
            <w:r w:rsidRPr="00475E91">
              <w:rPr>
                <w:i/>
                <w:sz w:val="20"/>
                <w:szCs w:val="20"/>
              </w:rPr>
              <w:t>výroby, distribúcie a dodávky pitnej vody verejným vodovodom a odvádzania a čistenia odpadových vôd verejnou kanalizáciou,</w:t>
            </w:r>
          </w:p>
          <w:p w:rsidR="00475E91" w:rsidRPr="00475E91" w:rsidRDefault="00475E91" w:rsidP="00475E91">
            <w:pPr>
              <w:numPr>
                <w:ilvl w:val="0"/>
                <w:numId w:val="414"/>
              </w:numPr>
              <w:ind w:left="490"/>
              <w:jc w:val="left"/>
              <w:rPr>
                <w:i/>
                <w:sz w:val="20"/>
                <w:szCs w:val="20"/>
              </w:rPr>
            </w:pPr>
            <w:r w:rsidRPr="00475E91">
              <w:rPr>
                <w:i/>
                <w:sz w:val="20"/>
                <w:szCs w:val="20"/>
              </w:rPr>
              <w:t>využívania hydroenergetického potenciálu vodných tokov,</w:t>
            </w:r>
          </w:p>
          <w:p w:rsidR="00475E91" w:rsidRPr="00475E91" w:rsidRDefault="00475E91" w:rsidP="00475E91">
            <w:pPr>
              <w:numPr>
                <w:ilvl w:val="0"/>
                <w:numId w:val="414"/>
              </w:numPr>
              <w:ind w:left="490"/>
              <w:jc w:val="left"/>
              <w:rPr>
                <w:i/>
                <w:sz w:val="20"/>
                <w:szCs w:val="20"/>
              </w:rPr>
            </w:pPr>
            <w:r w:rsidRPr="00475E91">
              <w:rPr>
                <w:i/>
                <w:sz w:val="20"/>
                <w:szCs w:val="20"/>
              </w:rPr>
              <w:t>odberov energetickej vody z vodných tokov na vodných stavbách,</w:t>
            </w:r>
          </w:p>
          <w:p w:rsidR="00475E91" w:rsidRPr="00475E91" w:rsidRDefault="00475E91" w:rsidP="00475E91">
            <w:pPr>
              <w:numPr>
                <w:ilvl w:val="0"/>
                <w:numId w:val="414"/>
              </w:numPr>
              <w:ind w:left="490"/>
              <w:jc w:val="left"/>
              <w:rPr>
                <w:i/>
                <w:sz w:val="20"/>
                <w:szCs w:val="20"/>
              </w:rPr>
            </w:pPr>
            <w:r w:rsidRPr="00475E91">
              <w:rPr>
                <w:i/>
                <w:sz w:val="20"/>
                <w:szCs w:val="20"/>
              </w:rPr>
              <w:t>odberov povrchovej vody z vodných tokov.</w:t>
            </w:r>
          </w:p>
          <w:p w:rsidR="00475E91" w:rsidRPr="00475E91" w:rsidRDefault="00475E91" w:rsidP="00475E91">
            <w:pPr>
              <w:rPr>
                <w:sz w:val="20"/>
                <w:szCs w:val="20"/>
              </w:rPr>
            </w:pPr>
          </w:p>
          <w:p w:rsidR="00475E91" w:rsidRPr="00475E91" w:rsidRDefault="00475E91" w:rsidP="00475E91">
            <w:pPr>
              <w:jc w:val="left"/>
              <w:rPr>
                <w:rFonts w:eastAsia="Calibri"/>
                <w:sz w:val="20"/>
                <w:szCs w:val="20"/>
                <w:lang w:eastAsia="en-US"/>
              </w:rPr>
            </w:pPr>
            <w:r w:rsidRPr="00475E91">
              <w:rPr>
                <w:i/>
                <w:sz w:val="20"/>
                <w:szCs w:val="20"/>
              </w:rPr>
              <w:t>Regulácia uvedených vodohospodárskych služieb je uskutočňovaná prostredníctvom Úradu pre reguláciu sieťových odvetví (ďalej len „ÚRSO“). Ceny za všetky tieto vodohospodárske služby sú jednotné pre všetky sektory (domácnosti, priemysel, poľnohospodárstvo). Tento spôsob regulácie je zakotvený v Regulačnej politike ÚRSO, platnej na dané obdobie (v súčasnosti pre roky 2012-2016).</w:t>
            </w:r>
          </w:p>
        </w:tc>
        <w:tc>
          <w:tcPr>
            <w:tcW w:w="1417"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December 2014</w:t>
            </w:r>
          </w:p>
        </w:tc>
        <w:tc>
          <w:tcPr>
            <w:tcW w:w="1418"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MŽP SR - Sekcia vôd v spolupráci s odborom legislatívy)</w:t>
            </w:r>
          </w:p>
        </w:tc>
      </w:tr>
    </w:tbl>
    <w:p w:rsidR="008676F9" w:rsidRPr="008676F9" w:rsidRDefault="008676F9" w:rsidP="00366F96">
      <w:pPr>
        <w:pStyle w:val="Hlavn"/>
      </w:pPr>
      <w:r>
        <w:rPr>
          <w:bCs/>
        </w:rPr>
        <w:lastRenderedPageBreak/>
        <w:br w:type="page"/>
      </w:r>
      <w:bookmarkStart w:id="72" w:name="_Toc387041314"/>
      <w:r w:rsidRPr="008676F9">
        <w:t>7.</w:t>
      </w:r>
      <w:r w:rsidRPr="008676F9">
        <w:tab/>
        <w:t>OPIS VÝKONNOSTNÉHO RÁMCA</w:t>
      </w:r>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
        <w:gridCol w:w="7483"/>
        <w:gridCol w:w="970"/>
        <w:gridCol w:w="1386"/>
        <w:gridCol w:w="1842"/>
        <w:gridCol w:w="1636"/>
      </w:tblGrid>
      <w:tr w:rsidR="005F1407" w:rsidRPr="00637931" w:rsidTr="00637931">
        <w:tc>
          <w:tcPr>
            <w:tcW w:w="0" w:type="auto"/>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Priorita PRV</w:t>
            </w:r>
          </w:p>
        </w:tc>
        <w:tc>
          <w:tcPr>
            <w:tcW w:w="7483"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Ukazovateľ</w:t>
            </w:r>
          </w:p>
        </w:tc>
        <w:tc>
          <w:tcPr>
            <w:tcW w:w="970"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Jednotka merania</w:t>
            </w:r>
          </w:p>
        </w:tc>
        <w:tc>
          <w:tcPr>
            <w:tcW w:w="1386"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Čiastkový cieľ (míľnik) 2018</w:t>
            </w:r>
          </w:p>
        </w:tc>
        <w:tc>
          <w:tcPr>
            <w:tcW w:w="1842"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Celkový cieľ na rok 2023</w:t>
            </w:r>
          </w:p>
          <w:p w:rsidR="008676F9" w:rsidRPr="00637931" w:rsidRDefault="008676F9" w:rsidP="00637931">
            <w:pPr>
              <w:jc w:val="center"/>
              <w:rPr>
                <w:rFonts w:eastAsia="Calibri"/>
                <w:sz w:val="20"/>
                <w:szCs w:val="20"/>
                <w:lang w:eastAsia="en-US"/>
              </w:rPr>
            </w:pPr>
            <w:r w:rsidRPr="00637931">
              <w:rPr>
                <w:rFonts w:eastAsia="Calibri"/>
                <w:sz w:val="20"/>
                <w:szCs w:val="20"/>
                <w:lang w:eastAsia="en-US"/>
              </w:rPr>
              <w:t>(v zmysle pravidla n+3)</w:t>
            </w:r>
          </w:p>
        </w:tc>
        <w:tc>
          <w:tcPr>
            <w:tcW w:w="1636"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Alokácia</w:t>
            </w:r>
          </w:p>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na výkonnostnú rezervu</w:t>
            </w: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2</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2</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15 %</w:t>
            </w:r>
          </w:p>
        </w:tc>
        <w:tc>
          <w:tcPr>
            <w:tcW w:w="1842" w:type="dxa"/>
            <w:tcBorders>
              <w:top w:val="double" w:sz="4" w:space="0" w:color="auto"/>
              <w:bottom w:val="single" w:sz="4" w:space="0" w:color="auto"/>
            </w:tcBorders>
            <w:shd w:val="clear" w:color="auto" w:fill="auto"/>
            <w:vAlign w:val="center"/>
          </w:tcPr>
          <w:p w:rsidR="003A7956" w:rsidRPr="003A7956" w:rsidRDefault="003A7956" w:rsidP="003A7956">
            <w:pPr>
              <w:jc w:val="right"/>
              <w:rPr>
                <w:rFonts w:ascii="Calibri" w:hAnsi="Calibri"/>
                <w:color w:val="000000"/>
                <w:sz w:val="20"/>
                <w:szCs w:val="20"/>
              </w:rPr>
            </w:pPr>
            <w:r w:rsidRPr="003A7956">
              <w:rPr>
                <w:rFonts w:ascii="Calibri" w:hAnsi="Calibri"/>
                <w:color w:val="000000"/>
                <w:sz w:val="20"/>
                <w:szCs w:val="20"/>
              </w:rPr>
              <w:t>325 492 000 €</w:t>
            </w:r>
          </w:p>
          <w:p w:rsidR="003A7956" w:rsidRPr="00637931" w:rsidRDefault="003A7956" w:rsidP="003A7956">
            <w:pPr>
              <w:jc w:val="right"/>
              <w:rPr>
                <w:rFonts w:eastAsia="Calibri"/>
                <w:sz w:val="20"/>
                <w:szCs w:val="20"/>
                <w:lang w:eastAsia="en-US"/>
              </w:rPr>
            </w:pPr>
            <w:r>
              <w:rPr>
                <w:rFonts w:eastAsia="Calibri"/>
                <w:sz w:val="20"/>
                <w:szCs w:val="20"/>
                <w:lang w:eastAsia="en-US"/>
              </w:rPr>
              <w:t> </w:t>
            </w:r>
          </w:p>
        </w:tc>
        <w:tc>
          <w:tcPr>
            <w:tcW w:w="1636" w:type="dxa"/>
            <w:vMerge w:val="restart"/>
            <w:tcBorders>
              <w:top w:val="double" w:sz="4" w:space="0" w:color="auto"/>
            </w:tcBorders>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14 528 783,84 </w:t>
            </w:r>
            <w:r w:rsidRPr="00637931">
              <w:rPr>
                <w:rFonts w:eastAsia="Calibri"/>
                <w:sz w:val="20"/>
                <w:szCs w:val="20"/>
                <w:lang w:eastAsia="en-US"/>
              </w:rPr>
              <w:t>€</w:t>
            </w: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ktoré prijali pomoc na investície do reštrukturalizácie alebo modernizácie (2A) + počet poľnohospodárskych podnikov, ktoré prijali pomoc na podnikateľský plán/investície pre mladých farmárov (2B)</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15 %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960FD">
              <w:rPr>
                <w:rFonts w:ascii="Calibri" w:eastAsia="Calibri" w:hAnsi="Calibri"/>
                <w:sz w:val="20"/>
                <w:szCs w:val="20"/>
                <w:lang w:eastAsia="en-US"/>
              </w:rPr>
              <w:t>1 170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3</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3</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18 %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sidRPr="00637931">
              <w:rPr>
                <w:rFonts w:eastAsia="Calibri"/>
                <w:sz w:val="20"/>
                <w:szCs w:val="20"/>
                <w:lang w:eastAsia="en-US"/>
              </w:rPr>
              <w:t> </w:t>
            </w:r>
            <w:r>
              <w:rPr>
                <w:rFonts w:eastAsia="Calibri"/>
                <w:sz w:val="20"/>
                <w:szCs w:val="20"/>
                <w:lang w:eastAsia="en-US"/>
              </w:rPr>
              <w:t>384 790 000 €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17 132 657,17 </w:t>
            </w:r>
            <w:r w:rsidRPr="00637931">
              <w:rPr>
                <w:rFonts w:eastAsia="Calibri"/>
                <w:sz w:val="20"/>
                <w:szCs w:val="20"/>
                <w:lang w:eastAsia="en-US"/>
              </w:rPr>
              <w:t>€</w:t>
            </w:r>
          </w:p>
          <w:p w:rsidR="003A7956" w:rsidRPr="00637931" w:rsidRDefault="003A7956" w:rsidP="003A7956">
            <w:pPr>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podporených v rámci schém kvality, miestnych trhov a krátkych dodávateľských reťazcov a skupín výrobcov (3A)</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18 %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480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participujúcich v rámci schém riadenia rizika (3B)</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Del="00121BD2" w:rsidRDefault="003A7956" w:rsidP="00637931">
            <w:pPr>
              <w:jc w:val="center"/>
              <w:rPr>
                <w:rFonts w:eastAsia="Calibri"/>
                <w:sz w:val="20"/>
                <w:szCs w:val="20"/>
                <w:lang w:eastAsia="en-US"/>
              </w:rPr>
            </w:pPr>
            <w:r w:rsidRPr="00637931">
              <w:rPr>
                <w:rFonts w:eastAsia="Calibri"/>
                <w:sz w:val="20"/>
                <w:szCs w:val="20"/>
                <w:lang w:eastAsia="en-US"/>
              </w:rPr>
              <w:t>10 %</w:t>
            </w:r>
          </w:p>
        </w:tc>
        <w:tc>
          <w:tcPr>
            <w:tcW w:w="1842" w:type="dxa"/>
            <w:tcBorders>
              <w:top w:val="single" w:sz="4" w:space="0" w:color="auto"/>
              <w:bottom w:val="single" w:sz="4" w:space="0" w:color="auto"/>
            </w:tcBorders>
            <w:shd w:val="clear" w:color="auto" w:fill="auto"/>
            <w:vAlign w:val="center"/>
          </w:tcPr>
          <w:p w:rsidR="003A7956" w:rsidRPr="00637931" w:rsidRDefault="003A7956" w:rsidP="00C84582">
            <w:pPr>
              <w:jc w:val="right"/>
              <w:rPr>
                <w:rFonts w:eastAsia="Calibri"/>
                <w:sz w:val="20"/>
                <w:szCs w:val="20"/>
                <w:lang w:eastAsia="en-US"/>
              </w:rPr>
            </w:pPr>
            <w:r w:rsidRPr="00637931">
              <w:rPr>
                <w:rFonts w:eastAsia="Calibri"/>
                <w:sz w:val="20"/>
                <w:szCs w:val="20"/>
                <w:lang w:eastAsia="en-US"/>
              </w:rPr>
              <w:t>100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4</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4</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highlight w:val="cyan"/>
                <w:lang w:eastAsia="en-US"/>
              </w:rPr>
            </w:pPr>
            <w:r w:rsidRPr="00637931">
              <w:rPr>
                <w:rFonts w:eastAsia="Calibri"/>
                <w:sz w:val="20"/>
                <w:szCs w:val="20"/>
                <w:lang w:eastAsia="en-US"/>
              </w:rPr>
              <w:t>30 %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highlight w:val="cyan"/>
                <w:lang w:eastAsia="en-US"/>
              </w:rPr>
            </w:pPr>
            <w:r>
              <w:rPr>
                <w:rFonts w:eastAsia="Calibri"/>
                <w:sz w:val="20"/>
                <w:szCs w:val="20"/>
                <w:lang w:eastAsia="en-US"/>
              </w:rPr>
              <w:t>892 731 650 €</w:t>
            </w:r>
            <w:r w:rsidRPr="00637931">
              <w:rPr>
                <w:rFonts w:eastAsia="Calibri"/>
                <w:sz w:val="20"/>
                <w:szCs w:val="20"/>
                <w:lang w:eastAsia="en-US"/>
              </w:rPr>
              <w:t xml:space="preserve">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45 164 037,58 </w:t>
            </w:r>
            <w:r w:rsidRPr="00637931">
              <w:rPr>
                <w:rFonts w:eastAsia="Calibri"/>
                <w:sz w:val="20"/>
                <w:szCs w:val="20"/>
                <w:lang w:eastAsia="en-US"/>
              </w:rPr>
              <w:t>€</w:t>
            </w:r>
          </w:p>
        </w:tc>
      </w:tr>
      <w:tr w:rsidR="005F1407" w:rsidRPr="00D578E2" w:rsidTr="00637931">
        <w:trPr>
          <w:trHeight w:val="977"/>
        </w:trPr>
        <w:tc>
          <w:tcPr>
            <w:tcW w:w="0" w:type="auto"/>
            <w:vMerge/>
            <w:shd w:val="clear" w:color="auto" w:fill="auto"/>
            <w:vAlign w:val="center"/>
          </w:tcPr>
          <w:p w:rsidR="008676F9" w:rsidRPr="00637931" w:rsidRDefault="008676F9"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8676F9" w:rsidRPr="00637931" w:rsidRDefault="008676F9" w:rsidP="00637931">
            <w:pPr>
              <w:rPr>
                <w:rFonts w:eastAsia="Calibri"/>
                <w:sz w:val="20"/>
                <w:szCs w:val="20"/>
                <w:lang w:eastAsia="en-US"/>
              </w:rPr>
            </w:pPr>
            <w:r w:rsidRPr="00637931">
              <w:rPr>
                <w:rFonts w:eastAsia="Calibri"/>
                <w:sz w:val="20"/>
                <w:szCs w:val="20"/>
                <w:lang w:eastAsia="en-US"/>
              </w:rPr>
              <w:t>Poľnohospodárska pôda v záväzku prispievajúca k biodiverzite (4A) + Poľnohospodárska pôda v záväzku prispievajúca k zlepšeniu vodného hospodárstva (4B) + Poľnohospodárska pôda v záväzku prispievajúca k zlepšeniu obhospodarovania pôd/ prevencii pôdnej erózie (4C)</w:t>
            </w:r>
          </w:p>
        </w:tc>
        <w:tc>
          <w:tcPr>
            <w:tcW w:w="970" w:type="dxa"/>
            <w:tcBorders>
              <w:top w:val="single" w:sz="4" w:space="0" w:color="auto"/>
              <w:bottom w:val="single" w:sz="4" w:space="0" w:color="auto"/>
            </w:tcBorders>
            <w:shd w:val="clear" w:color="auto" w:fill="auto"/>
            <w:vAlign w:val="center"/>
          </w:tcPr>
          <w:p w:rsidR="008676F9" w:rsidRPr="00637931" w:rsidRDefault="008676F9" w:rsidP="00637931">
            <w:pPr>
              <w:jc w:val="center"/>
              <w:rPr>
                <w:rFonts w:eastAsia="Calibri"/>
                <w:sz w:val="20"/>
                <w:szCs w:val="20"/>
                <w:lang w:eastAsia="en-US"/>
              </w:rPr>
            </w:pPr>
            <w:r w:rsidRPr="00637931">
              <w:rPr>
                <w:rFonts w:eastAsia="Calibri"/>
                <w:sz w:val="20"/>
                <w:szCs w:val="20"/>
                <w:lang w:eastAsia="en-US"/>
              </w:rPr>
              <w:t>ha</w:t>
            </w:r>
          </w:p>
        </w:tc>
        <w:tc>
          <w:tcPr>
            <w:tcW w:w="1386" w:type="dxa"/>
            <w:tcBorders>
              <w:top w:val="single" w:sz="4" w:space="0" w:color="auto"/>
              <w:bottom w:val="single" w:sz="4" w:space="0" w:color="auto"/>
            </w:tcBorders>
            <w:shd w:val="clear" w:color="auto" w:fill="auto"/>
            <w:vAlign w:val="center"/>
          </w:tcPr>
          <w:p w:rsidR="008676F9" w:rsidRPr="00637931" w:rsidRDefault="008676F9" w:rsidP="00637931">
            <w:pPr>
              <w:jc w:val="center"/>
              <w:rPr>
                <w:rFonts w:eastAsia="Calibri"/>
                <w:sz w:val="20"/>
                <w:szCs w:val="20"/>
                <w:highlight w:val="cyan"/>
                <w:lang w:eastAsia="en-US"/>
              </w:rPr>
            </w:pPr>
            <w:r w:rsidRPr="00637931">
              <w:rPr>
                <w:rFonts w:eastAsia="Calibri"/>
                <w:sz w:val="20"/>
                <w:szCs w:val="20"/>
                <w:lang w:eastAsia="en-US"/>
              </w:rPr>
              <w:t>50 %</w:t>
            </w:r>
          </w:p>
        </w:tc>
        <w:tc>
          <w:tcPr>
            <w:tcW w:w="1842" w:type="dxa"/>
            <w:tcBorders>
              <w:top w:val="single" w:sz="4" w:space="0" w:color="auto"/>
              <w:bottom w:val="single" w:sz="4" w:space="0" w:color="auto"/>
            </w:tcBorders>
            <w:shd w:val="clear" w:color="auto" w:fill="auto"/>
            <w:vAlign w:val="center"/>
          </w:tcPr>
          <w:p w:rsidR="008676F9" w:rsidRPr="00637931" w:rsidRDefault="003A7956" w:rsidP="00637931">
            <w:pPr>
              <w:jc w:val="right"/>
              <w:rPr>
                <w:rFonts w:eastAsia="Calibri"/>
                <w:sz w:val="20"/>
                <w:szCs w:val="20"/>
                <w:highlight w:val="cyan"/>
                <w:lang w:eastAsia="en-US"/>
              </w:rPr>
            </w:pPr>
            <w:r>
              <w:rPr>
                <w:rFonts w:eastAsia="Calibri"/>
                <w:sz w:val="20"/>
                <w:szCs w:val="20"/>
                <w:lang w:eastAsia="en-US"/>
              </w:rPr>
              <w:t>442 154</w:t>
            </w:r>
            <w:r w:rsidRPr="00637931">
              <w:rPr>
                <w:rFonts w:eastAsia="Calibri"/>
                <w:sz w:val="20"/>
                <w:szCs w:val="20"/>
                <w:lang w:eastAsia="en-US"/>
              </w:rPr>
              <w:t xml:space="preserve">   </w:t>
            </w:r>
          </w:p>
        </w:tc>
        <w:tc>
          <w:tcPr>
            <w:tcW w:w="1636" w:type="dxa"/>
            <w:vMerge/>
            <w:shd w:val="clear" w:color="auto" w:fill="auto"/>
            <w:vAlign w:val="center"/>
          </w:tcPr>
          <w:p w:rsidR="008676F9" w:rsidRPr="00637931" w:rsidRDefault="008676F9"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5</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Celkové verejné výdavky na prioritu 5 </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Pr>
                <w:rFonts w:eastAsia="Calibri"/>
                <w:sz w:val="20"/>
                <w:szCs w:val="20"/>
                <w:lang w:eastAsia="en-US"/>
              </w:rPr>
              <w:t>112 860 000 €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5 026 172,38 </w:t>
            </w:r>
            <w:r w:rsidRPr="00637931">
              <w:rPr>
                <w:rFonts w:eastAsia="Calibri"/>
                <w:sz w:val="20"/>
                <w:szCs w:val="20"/>
                <w:lang w:eastAsia="en-US"/>
              </w:rPr>
              <w:t>€</w:t>
            </w: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investícií do úspor energie a energetickej efektívnosti (5B) + do obnoviteľných zdrojov energie (5C)</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Pr>
                <w:rFonts w:eastAsia="Calibri"/>
                <w:sz w:val="20"/>
                <w:szCs w:val="20"/>
                <w:lang w:eastAsia="en-US"/>
              </w:rPr>
              <w:t>190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Poľnohospodárska a lesná pôda prispievajúca k posilneniu sekvestrácie oxidu uhličitého (5E) + poľnohospodárska pôda v záväzku cieleného na redukciu skleníkových plynov a emisií amoniaku (5D) + zavlažovaná plocha, na ktorej sa prechádza k efektívnejšiemu zavlažovaniu (5A)</w:t>
            </w:r>
          </w:p>
        </w:tc>
        <w:tc>
          <w:tcPr>
            <w:tcW w:w="970"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ha</w:t>
            </w:r>
          </w:p>
        </w:tc>
        <w:tc>
          <w:tcPr>
            <w:tcW w:w="1386"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Pr>
                <w:rFonts w:eastAsia="Calibri"/>
                <w:sz w:val="20"/>
                <w:szCs w:val="20"/>
                <w:lang w:eastAsia="en-US"/>
              </w:rPr>
              <w:t>4 840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6</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Celkové verejné výdavky na prioritu 6 </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Pr>
                <w:rFonts w:eastAsia="Calibri"/>
                <w:sz w:val="20"/>
                <w:szCs w:val="20"/>
                <w:lang w:eastAsia="en-US"/>
              </w:rPr>
              <w:t>292 883 018,87 €</w:t>
            </w:r>
          </w:p>
        </w:tc>
        <w:tc>
          <w:tcPr>
            <w:tcW w:w="1636" w:type="dxa"/>
            <w:vMerge w:val="restart"/>
            <w:shd w:val="clear" w:color="auto" w:fill="auto"/>
            <w:vAlign w:val="center"/>
          </w:tcPr>
          <w:p w:rsidR="003A7956" w:rsidRPr="00637931" w:rsidRDefault="003A7956" w:rsidP="003A7956">
            <w:pPr>
              <w:spacing w:after="200"/>
              <w:jc w:val="center"/>
              <w:rPr>
                <w:rFonts w:eastAsia="Calibri"/>
                <w:sz w:val="20"/>
                <w:szCs w:val="20"/>
                <w:lang w:eastAsia="en-US"/>
              </w:rPr>
            </w:pPr>
            <w:r>
              <w:rPr>
                <w:rFonts w:eastAsia="Calibri"/>
                <w:sz w:val="20"/>
                <w:szCs w:val="20"/>
                <w:lang w:eastAsia="en-US"/>
              </w:rPr>
              <w:t xml:space="preserve">10 864 719,67 </w:t>
            </w:r>
            <w:r w:rsidRPr="00637931">
              <w:rPr>
                <w:rFonts w:eastAsia="Calibri"/>
                <w:sz w:val="20"/>
                <w:szCs w:val="20"/>
                <w:lang w:eastAsia="en-US"/>
              </w:rPr>
              <w:t>€</w:t>
            </w:r>
          </w:p>
        </w:tc>
      </w:tr>
      <w:tr w:rsidR="003A7956" w:rsidRPr="00D578E2" w:rsidTr="00637931">
        <w:trPr>
          <w:trHeight w:val="977"/>
        </w:trPr>
        <w:tc>
          <w:tcPr>
            <w:tcW w:w="0" w:type="auto"/>
            <w:vMerge/>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podporených operácií na zlepšenie základných služieb a základnej infraštruktúry vo vidieckych oblastiach (6B a 6C)</w:t>
            </w:r>
          </w:p>
        </w:tc>
        <w:tc>
          <w:tcPr>
            <w:tcW w:w="970"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565</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Počet obyvateľov v rámci schválených MAS  </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obyv.</w:t>
            </w: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100 %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 xml:space="preserve"> 1 000 000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doub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Výkonnostná rezerva EPFRV</w:t>
            </w:r>
          </w:p>
        </w:tc>
        <w:tc>
          <w:tcPr>
            <w:tcW w:w="970" w:type="dxa"/>
            <w:tcBorders>
              <w:top w:val="single" w:sz="4" w:space="0" w:color="auto"/>
              <w:bottom w:val="doub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doub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842" w:type="dxa"/>
            <w:tcBorders>
              <w:top w:val="single" w:sz="4" w:space="0" w:color="auto"/>
              <w:bottom w:val="double" w:sz="4" w:space="0" w:color="auto"/>
            </w:tcBorders>
            <w:shd w:val="clear" w:color="auto" w:fill="auto"/>
            <w:vAlign w:val="center"/>
          </w:tcPr>
          <w:p w:rsidR="003A7956" w:rsidRPr="00637931" w:rsidRDefault="003A7956" w:rsidP="003A7956">
            <w:pPr>
              <w:jc w:val="right"/>
              <w:rPr>
                <w:rFonts w:eastAsia="Calibri"/>
                <w:sz w:val="20"/>
                <w:szCs w:val="20"/>
                <w:lang w:eastAsia="en-US"/>
              </w:rPr>
            </w:pPr>
          </w:p>
        </w:tc>
        <w:tc>
          <w:tcPr>
            <w:tcW w:w="1636" w:type="dxa"/>
            <w:tcBorders>
              <w:bottom w:val="double" w:sz="4" w:space="0" w:color="auto"/>
            </w:tcBorders>
            <w:shd w:val="clear" w:color="auto" w:fill="auto"/>
            <w:vAlign w:val="center"/>
          </w:tcPr>
          <w:p w:rsidR="003A7956" w:rsidRPr="00637931" w:rsidRDefault="003A7956" w:rsidP="003A7956">
            <w:pPr>
              <w:jc w:val="center"/>
              <w:rPr>
                <w:rFonts w:eastAsia="Calibri"/>
                <w:sz w:val="20"/>
                <w:szCs w:val="20"/>
                <w:lang w:eastAsia="en-US"/>
              </w:rPr>
            </w:pPr>
            <w:r w:rsidRPr="00637931">
              <w:rPr>
                <w:rFonts w:eastAsia="Calibri"/>
                <w:sz w:val="20"/>
                <w:szCs w:val="20"/>
                <w:lang w:eastAsia="en-US"/>
              </w:rPr>
              <w:t>92 716 370,64€</w:t>
            </w:r>
          </w:p>
        </w:tc>
      </w:tr>
    </w:tbl>
    <w:p w:rsidR="008676F9" w:rsidRPr="00637931" w:rsidRDefault="008676F9" w:rsidP="008676F9">
      <w:pPr>
        <w:rPr>
          <w:rFonts w:ascii="Calibri" w:eastAsia="Calibri" w:hAnsi="Calibri"/>
          <w:sz w:val="20"/>
          <w:szCs w:val="20"/>
          <w:lang w:eastAsia="en-US"/>
        </w:rPr>
      </w:pPr>
      <w:r w:rsidRPr="00637931">
        <w:rPr>
          <w:rFonts w:ascii="Calibri" w:eastAsia="Calibri" w:hAnsi="Calibri"/>
          <w:sz w:val="20"/>
          <w:szCs w:val="20"/>
          <w:lang w:eastAsia="en-US"/>
        </w:rPr>
        <w:t>Pozn:</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Ukazovateľ pre fokusovú oblasť 3B: vzťahuje sa na reálne participujúce podniky, nezarátavajú sa podniky, ktoré sú nefinančnými beneficientmi podpory v opatrení č. 5.</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Ukazovateľ počet obyvateľov v rámci MAS: ukazovateľ sa zmaterializuje v okamihu schválenia/vybratia stratégií MAS na implementáciu, nie až po ukončení implementácie stratégií, čo je predpokladané na rok 2022.</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Hektárový ukazovateľ pre prioritu P4 zahŕňa fyzické hektáre za opatrenia č. 10,11,12 z plánu ukazovateľov.</w:t>
      </w:r>
    </w:p>
    <w:p w:rsidR="008676F9" w:rsidRPr="00637931" w:rsidRDefault="008676F9" w:rsidP="008676F9">
      <w:pPr>
        <w:spacing w:after="200" w:line="276" w:lineRule="auto"/>
        <w:contextualSpacing/>
        <w:rPr>
          <w:rFonts w:ascii="Calibri" w:eastAsia="Calibri" w:hAnsi="Calibri"/>
          <w:sz w:val="20"/>
          <w:szCs w:val="20"/>
          <w:lang w:eastAsia="en-US"/>
        </w:rPr>
        <w:sectPr w:rsidR="008676F9" w:rsidRPr="00637931" w:rsidSect="00EB6F57">
          <w:pgSz w:w="16838" w:h="11906" w:orient="landscape" w:code="9"/>
          <w:pgMar w:top="1701" w:right="1418" w:bottom="1134" w:left="1418" w:header="1021" w:footer="1021" w:gutter="0"/>
          <w:cols w:space="708"/>
          <w:docGrid w:linePitch="360"/>
        </w:sectPr>
      </w:pPr>
    </w:p>
    <w:p w:rsidR="008676F9" w:rsidRPr="008676F9" w:rsidRDefault="008676F9" w:rsidP="00366F96">
      <w:pPr>
        <w:pStyle w:val="Hlavn"/>
      </w:pPr>
      <w:bookmarkStart w:id="73" w:name="_Toc387041315"/>
      <w:r w:rsidRPr="008676F9">
        <w:t>8.</w:t>
      </w:r>
      <w:r w:rsidRPr="008676F9">
        <w:tab/>
        <w:t>OPIS OPATRENÍ</w:t>
      </w:r>
      <w:bookmarkEnd w:id="73"/>
    </w:p>
    <w:p w:rsidR="008676F9" w:rsidRPr="008676F9" w:rsidRDefault="008676F9" w:rsidP="008676F9">
      <w:pPr>
        <w:rPr>
          <w:rFonts w:ascii="Calibri" w:eastAsia="Calibri" w:hAnsi="Calibri" w:cs="Calibri"/>
          <w:b/>
          <w:szCs w:val="22"/>
          <w:lang w:eastAsia="en-US"/>
        </w:rPr>
      </w:pPr>
    </w:p>
    <w:p w:rsidR="008676F9" w:rsidRPr="008676F9" w:rsidRDefault="008676F9" w:rsidP="00AA30CA">
      <w:pPr>
        <w:pStyle w:val="Pod"/>
        <w:rPr>
          <w:rFonts w:eastAsia="Calibri"/>
          <w:lang w:eastAsia="en-US"/>
        </w:rPr>
      </w:pPr>
      <w:bookmarkStart w:id="74" w:name="_Toc387041316"/>
      <w:r w:rsidRPr="008676F9">
        <w:rPr>
          <w:rFonts w:eastAsia="Calibri"/>
          <w:lang w:eastAsia="en-US"/>
        </w:rPr>
        <w:t>8.1. Opis všeobecných podmienok týkajúcich sa viac ako jedného opatrenia:</w:t>
      </w:r>
      <w:bookmarkEnd w:id="74"/>
    </w:p>
    <w:p w:rsidR="008676F9" w:rsidRPr="008676F9" w:rsidRDefault="008676F9" w:rsidP="00AA30CA">
      <w:pPr>
        <w:pStyle w:val="Podpod"/>
      </w:pPr>
      <w:bookmarkStart w:id="75" w:name="_Toc387041317"/>
      <w:r w:rsidRPr="008676F9">
        <w:t>8.1.1.Definícia vidieckych oblastí na úrovni programu</w:t>
      </w:r>
      <w:bookmarkEnd w:id="75"/>
      <w:r w:rsidRPr="008676F9">
        <w:t xml:space="preserve"> </w:t>
      </w:r>
    </w:p>
    <w:p w:rsidR="008676F9" w:rsidRPr="008676F9" w:rsidRDefault="008676F9" w:rsidP="008676F9">
      <w:pPr>
        <w:numPr>
          <w:ilvl w:val="1"/>
          <w:numId w:val="0"/>
        </w:numPr>
        <w:shd w:val="clear" w:color="auto" w:fill="FBD4B4"/>
        <w:rPr>
          <w:rFonts w:ascii="Calibri" w:hAnsi="Calibri"/>
          <w:i/>
          <w:iCs/>
          <w:spacing w:val="15"/>
          <w:sz w:val="20"/>
          <w:szCs w:val="20"/>
          <w:lang w:eastAsia="en-US"/>
        </w:rPr>
      </w:pPr>
      <w:r w:rsidRPr="008676F9">
        <w:rPr>
          <w:rFonts w:ascii="Calibri" w:hAnsi="Calibri"/>
          <w:i/>
          <w:iCs/>
          <w:spacing w:val="15"/>
          <w:sz w:val="20"/>
          <w:szCs w:val="20"/>
          <w:lang w:eastAsia="en-US"/>
        </w:rPr>
        <w:t>(čl. 50 nariadenia EÚ č. 1305/2013 o podpore rozvoja vidieka z EPFRV)</w:t>
      </w:r>
    </w:p>
    <w:p w:rsidR="008676F9" w:rsidRPr="008676F9" w:rsidRDefault="008676F9" w:rsidP="008676F9">
      <w:pPr>
        <w:rPr>
          <w:rFonts w:ascii="Calibri" w:eastAsia="Calibri" w:hAnsi="Calibri"/>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Vidieckosť SR</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Vo výročnej správe EUROSTAT-u je porovnanie územia SR na úrovni NUTS III rozdeleného na jednotlivé typy regiónov podľa metodiky OECD a podľa novej typológie vidieckych oblastí vypracovanej EK. Z týchto údajov je zrejmé, že územie SR je podľa novej typológie EK ešte vidieckejšie. Podľa metodiky OECD zaberajú prevažne vidiecke regióny 32,2 % územia SR a žije v nich 25,5 % obyvateľstva. Podľa novej typológie je to až 59 % územia s viac ako 50 % obyvateľmi.</w:t>
      </w:r>
    </w:p>
    <w:p w:rsidR="008676F9" w:rsidRPr="008676F9" w:rsidRDefault="008676F9" w:rsidP="008676F9">
      <w:pPr>
        <w:rPr>
          <w:rFonts w:ascii="Calibri" w:eastAsia="Calibri" w:hAnsi="Calibri"/>
          <w:b/>
          <w:szCs w:val="22"/>
          <w:lang w:eastAsia="en-US"/>
        </w:rPr>
      </w:pP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Tabuľka :</w:t>
      </w:r>
      <w:r w:rsidRPr="008676F9">
        <w:rPr>
          <w:rFonts w:ascii="Calibri" w:eastAsia="Calibri" w:hAnsi="Calibri"/>
          <w:szCs w:val="22"/>
          <w:lang w:eastAsia="en-US"/>
        </w:rPr>
        <w:t xml:space="preserve"> vidieckosť územia SR na úrovni NUTS III na základe metodiky OECD a novej metodiky</w:t>
      </w:r>
    </w:p>
    <w:tbl>
      <w:tblPr>
        <w:tblW w:w="9087" w:type="dxa"/>
        <w:tblInd w:w="55" w:type="dxa"/>
        <w:tblCellMar>
          <w:left w:w="70" w:type="dxa"/>
          <w:right w:w="70" w:type="dxa"/>
        </w:tblCellMar>
        <w:tblLook w:val="04A0" w:firstRow="1" w:lastRow="0" w:firstColumn="1" w:lastColumn="0" w:noHBand="0" w:noVBand="1"/>
      </w:tblPr>
      <w:tblGrid>
        <w:gridCol w:w="1820"/>
        <w:gridCol w:w="1739"/>
        <w:gridCol w:w="1985"/>
        <w:gridCol w:w="1701"/>
        <w:gridCol w:w="1842"/>
      </w:tblGrid>
      <w:tr w:rsidR="008676F9" w:rsidRPr="008676F9" w:rsidTr="00BB33FC">
        <w:trPr>
          <w:trHeight w:val="300"/>
        </w:trPr>
        <w:tc>
          <w:tcPr>
            <w:tcW w:w="1820" w:type="dxa"/>
            <w:tcBorders>
              <w:top w:val="single" w:sz="4" w:space="0" w:color="auto"/>
              <w:left w:val="single" w:sz="4" w:space="0" w:color="auto"/>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NUTS III</w:t>
            </w:r>
          </w:p>
        </w:tc>
        <w:tc>
          <w:tcPr>
            <w:tcW w:w="3724" w:type="dxa"/>
            <w:gridSpan w:val="2"/>
            <w:tcBorders>
              <w:top w:val="single" w:sz="4" w:space="0" w:color="auto"/>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metodika OECD</w:t>
            </w:r>
          </w:p>
        </w:tc>
        <w:tc>
          <w:tcPr>
            <w:tcW w:w="3543" w:type="dxa"/>
            <w:gridSpan w:val="2"/>
            <w:tcBorders>
              <w:top w:val="single" w:sz="4" w:space="0" w:color="auto"/>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nová metodika EK</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FABF8F"/>
            <w:noWrap/>
            <w:vAlign w:val="bottom"/>
            <w:hideMark/>
          </w:tcPr>
          <w:p w:rsidR="008676F9" w:rsidRPr="008676F9" w:rsidRDefault="008676F9" w:rsidP="008676F9">
            <w:pP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w:t>
            </w:r>
          </w:p>
        </w:tc>
        <w:tc>
          <w:tcPr>
            <w:tcW w:w="1739"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obyvateľstva</w:t>
            </w:r>
          </w:p>
        </w:tc>
        <w:tc>
          <w:tcPr>
            <w:tcW w:w="1985"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územia</w:t>
            </w:r>
          </w:p>
        </w:tc>
        <w:tc>
          <w:tcPr>
            <w:tcW w:w="1701"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obyvateľstva</w:t>
            </w:r>
          </w:p>
        </w:tc>
        <w:tc>
          <w:tcPr>
            <w:tcW w:w="1842"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územia</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prevažne mestské</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11,4</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4,2</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11,4</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4,2</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prechodné</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63,1</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63,6</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38,3</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36,8</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prevažne vidiecke</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25,5</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32,2</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50,3</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59,0</w:t>
            </w:r>
          </w:p>
        </w:tc>
      </w:tr>
    </w:tbl>
    <w:p w:rsidR="008676F9" w:rsidRPr="008676F9" w:rsidRDefault="008676F9" w:rsidP="008676F9">
      <w:pPr>
        <w:spacing w:after="200" w:line="276" w:lineRule="auto"/>
        <w:rPr>
          <w:rFonts w:ascii="Calibri" w:eastAsia="Calibri" w:hAnsi="Calibri"/>
          <w:i/>
          <w:sz w:val="18"/>
          <w:szCs w:val="18"/>
          <w:lang w:eastAsia="en-US"/>
        </w:rPr>
      </w:pPr>
      <w:r w:rsidRPr="008676F9">
        <w:rPr>
          <w:rFonts w:ascii="Calibri" w:eastAsia="Calibri" w:hAnsi="Calibri"/>
          <w:i/>
          <w:sz w:val="18"/>
          <w:szCs w:val="18"/>
          <w:lang w:eastAsia="en-US"/>
        </w:rPr>
        <w:t>Zdroj: výročná správa EUROSTAT-u za rok 2010</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Z 8 krajov SR je prevažne mestským regiónom len Bratislavský kraj</w:t>
      </w:r>
      <w:r w:rsidR="003D0842">
        <w:rPr>
          <w:rFonts w:ascii="Calibri" w:eastAsia="Calibri" w:hAnsi="Calibri"/>
          <w:szCs w:val="22"/>
          <w:lang w:eastAsia="en-US"/>
        </w:rPr>
        <w:t>,</w:t>
      </w:r>
      <w:r w:rsidRPr="008676F9">
        <w:rPr>
          <w:rFonts w:ascii="Calibri" w:eastAsia="Calibri" w:hAnsi="Calibri"/>
          <w:szCs w:val="22"/>
          <w:lang w:eastAsia="en-US"/>
        </w:rPr>
        <w:t xml:space="preserve"> ostatné kraje patria medzi prechodné a prevažne vidiecke. Spolu vidiecke regióny (prechodné + prevažne vidiecke) zaberajú 95,8 % rozlohy SR a žije v nich 88,6 % obyvateľov SR. Pri pohľade na úroveň okresov je zrejmé, že aj okresy Bratislavského kraja s výnimkou okresov Bratislava 1 - 5 patria medzi vidiecke okresy.</w:t>
      </w:r>
    </w:p>
    <w:p w:rsidR="008676F9" w:rsidRPr="008676F9" w:rsidRDefault="008676F9" w:rsidP="008676F9">
      <w:pPr>
        <w:rPr>
          <w:rFonts w:ascii="Calibri" w:eastAsia="Calibri" w:hAnsi="Calibri"/>
          <w:b/>
          <w:szCs w:val="22"/>
          <w:lang w:eastAsia="en-US"/>
        </w:rPr>
      </w:pPr>
    </w:p>
    <w:p w:rsidR="008676F9" w:rsidRPr="008676F9" w:rsidRDefault="008676F9" w:rsidP="007B5045">
      <w:pPr>
        <w:rPr>
          <w:rFonts w:ascii="Calibri" w:eastAsia="Calibri" w:hAnsi="Calibri"/>
          <w:b/>
          <w:szCs w:val="22"/>
          <w:lang w:eastAsia="en-US"/>
        </w:rPr>
      </w:pPr>
      <w:r w:rsidRPr="008676F9">
        <w:rPr>
          <w:rFonts w:ascii="Calibri" w:eastAsia="Calibri" w:hAnsi="Calibri"/>
          <w:b/>
          <w:szCs w:val="22"/>
          <w:lang w:eastAsia="en-US"/>
        </w:rPr>
        <w:t xml:space="preserve">V nadväznosti na vyššie uvedené sa na účely PRV SR 2014-2020 bude považovať za vidiecke oblasti </w:t>
      </w:r>
      <w:r w:rsidRPr="008676F9">
        <w:rPr>
          <w:rFonts w:ascii="Calibri" w:eastAsia="Calibri" w:hAnsi="Calibri"/>
          <w:b/>
          <w:szCs w:val="22"/>
          <w:u w:val="single"/>
          <w:lang w:eastAsia="en-US"/>
        </w:rPr>
        <w:t>celé územie SR okrem územia okresov Bratislava 1-5</w:t>
      </w:r>
      <w:r w:rsidRPr="008676F9">
        <w:rPr>
          <w:rFonts w:ascii="Calibri" w:eastAsia="Calibri" w:hAnsi="Calibri"/>
          <w:b/>
          <w:szCs w:val="22"/>
          <w:lang w:eastAsia="en-US"/>
        </w:rPr>
        <w:t>. Týka sa to nasledovných opatrení/podopatrení:</w:t>
      </w:r>
    </w:p>
    <w:p w:rsidR="00B3442A" w:rsidRDefault="00B3442A" w:rsidP="001F5283">
      <w:pPr>
        <w:numPr>
          <w:ilvl w:val="0"/>
          <w:numId w:val="49"/>
        </w:numPr>
        <w:ind w:left="714" w:hanging="357"/>
        <w:rPr>
          <w:rFonts w:ascii="Calibri" w:hAnsi="Calibri"/>
          <w:b/>
          <w:i/>
          <w:iCs/>
          <w:spacing w:val="15"/>
          <w:szCs w:val="22"/>
          <w:lang w:eastAsia="en-US"/>
        </w:rPr>
      </w:pPr>
      <w:r>
        <w:rPr>
          <w:rFonts w:ascii="Calibri" w:hAnsi="Calibri"/>
          <w:b/>
          <w:i/>
          <w:iCs/>
          <w:spacing w:val="15"/>
          <w:szCs w:val="22"/>
          <w:lang w:eastAsia="en-US"/>
        </w:rPr>
        <w:t>1 Prenos znalostí a informačné akcie</w:t>
      </w:r>
    </w:p>
    <w:p w:rsidR="008676F9" w:rsidRPr="008676F9" w:rsidRDefault="008676F9" w:rsidP="001F5283">
      <w:pPr>
        <w:numPr>
          <w:ilvl w:val="0"/>
          <w:numId w:val="49"/>
        </w:numPr>
        <w:ind w:left="714" w:hanging="357"/>
        <w:rPr>
          <w:rFonts w:ascii="Calibri" w:hAnsi="Calibri"/>
          <w:b/>
          <w:i/>
          <w:iCs/>
          <w:spacing w:val="15"/>
          <w:szCs w:val="22"/>
          <w:lang w:eastAsia="en-US"/>
        </w:rPr>
      </w:pPr>
      <w:r w:rsidRPr="008676F9">
        <w:rPr>
          <w:rFonts w:ascii="Calibri" w:hAnsi="Calibri"/>
          <w:b/>
          <w:i/>
          <w:iCs/>
          <w:spacing w:val="15"/>
          <w:szCs w:val="22"/>
          <w:lang w:eastAsia="en-US"/>
        </w:rPr>
        <w:t>6.4 Podpora investícií do vytvárania a rozvoja nepoľnohospodárskych činností</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7 Základné služby pre vidiecke obyvateľstvo.</w:t>
      </w:r>
    </w:p>
    <w:p w:rsidR="008676F9" w:rsidRPr="008676F9" w:rsidRDefault="008676F9" w:rsidP="008676F9">
      <w:pPr>
        <w:rPr>
          <w:rFonts w:ascii="Calibri" w:eastAsia="Calibri" w:hAnsi="Calibri"/>
          <w:b/>
          <w:szCs w:val="22"/>
          <w:lang w:eastAsia="en-US"/>
        </w:rPr>
      </w:pP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Vzhľadom na obmedzené zdroje PRV a potrebu koncentrácie podpory môže byť podpora vidieckych oblastí určená užším vymedzením konečného prijímateľa na úrovni jednotlivých opatrení.  Na účely opatrenia 7 </w:t>
      </w:r>
      <w:r w:rsidRPr="008676F9">
        <w:rPr>
          <w:rFonts w:ascii="Calibri" w:eastAsia="Calibri" w:hAnsi="Calibri"/>
          <w:i/>
          <w:szCs w:val="22"/>
          <w:lang w:eastAsia="en-US"/>
        </w:rPr>
        <w:t>Základné služby a obnova dedín vo vidieckych oblastiach</w:t>
      </w:r>
      <w:r w:rsidRPr="008676F9">
        <w:rPr>
          <w:rFonts w:ascii="Calibri" w:eastAsia="Calibri" w:hAnsi="Calibri"/>
          <w:szCs w:val="22"/>
          <w:lang w:eastAsia="en-US"/>
        </w:rPr>
        <w:t xml:space="preserve"> to znamená, že pomoc sa sústredí najmä do území vo vidieckych oblastiach, pričom oprávnenými žiadateľmi budú obce</w:t>
      </w:r>
      <w:r w:rsidR="000E7B08">
        <w:rPr>
          <w:rFonts w:ascii="Calibri" w:eastAsia="Calibri" w:hAnsi="Calibri"/>
          <w:szCs w:val="22"/>
          <w:lang w:eastAsia="en-US"/>
        </w:rPr>
        <w:br/>
      </w:r>
      <w:r w:rsidRPr="008676F9">
        <w:rPr>
          <w:rFonts w:ascii="Calibri" w:eastAsia="Calibri" w:hAnsi="Calibri"/>
          <w:szCs w:val="22"/>
          <w:lang w:eastAsia="en-US"/>
        </w:rPr>
        <w:t>do 1</w:t>
      </w:r>
      <w:r w:rsidR="000E7B08">
        <w:rPr>
          <w:rFonts w:ascii="Calibri" w:eastAsia="Calibri" w:hAnsi="Calibri"/>
          <w:szCs w:val="22"/>
          <w:lang w:eastAsia="en-US"/>
        </w:rPr>
        <w:t xml:space="preserve"> </w:t>
      </w:r>
      <w:r w:rsidRPr="008676F9">
        <w:rPr>
          <w:rFonts w:ascii="Calibri" w:eastAsia="Calibri" w:hAnsi="Calibri"/>
          <w:szCs w:val="22"/>
          <w:lang w:eastAsia="en-US"/>
        </w:rPr>
        <w:t>000 obyvateľov (vrátane).</w:t>
      </w:r>
    </w:p>
    <w:p w:rsid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Pokiaľ ide o opatrenie LEADER, vidieckosť bude posudzovaná na úrovni MAS.</w:t>
      </w:r>
      <w:r w:rsidRPr="008676F9">
        <w:rPr>
          <w:rFonts w:ascii="Calibri" w:eastAsia="Calibri" w:hAnsi="Calibri"/>
          <w:b/>
          <w:szCs w:val="22"/>
          <w:lang w:eastAsia="en-US"/>
        </w:rPr>
        <w:t xml:space="preserve"> Vidiecka oblasť pre účely opatrenia LEADER je vymedzená podmienkou maximálnej hustoty obyvateľstva územia MAS.</w:t>
      </w:r>
      <w:r w:rsidRPr="008676F9">
        <w:rPr>
          <w:rFonts w:ascii="Calibri" w:eastAsia="Calibri" w:hAnsi="Calibri"/>
          <w:szCs w:val="22"/>
          <w:lang w:eastAsia="en-US"/>
        </w:rPr>
        <w:t xml:space="preserve"> Pre vznik MAS je oprávnené celé územie SR, pričom územie MAS musí spĺňať podmienku hustoty obyvateľstva max. 150</w:t>
      </w:r>
      <w:r w:rsidR="000E7B08">
        <w:rPr>
          <w:rFonts w:ascii="Calibri" w:eastAsia="Calibri" w:hAnsi="Calibri"/>
          <w:szCs w:val="22"/>
          <w:lang w:eastAsia="en-US"/>
        </w:rPr>
        <w:t xml:space="preserve"> </w:t>
      </w:r>
      <w:r w:rsidRPr="008676F9">
        <w:rPr>
          <w:rFonts w:ascii="Calibri" w:eastAsia="Calibri" w:hAnsi="Calibri"/>
          <w:szCs w:val="22"/>
          <w:lang w:eastAsia="en-US"/>
        </w:rPr>
        <w:t>ob</w:t>
      </w:r>
      <w:r w:rsidR="000E7B08">
        <w:rPr>
          <w:rFonts w:ascii="Calibri" w:eastAsia="Calibri" w:hAnsi="Calibri"/>
          <w:szCs w:val="22"/>
          <w:lang w:eastAsia="en-US"/>
        </w:rPr>
        <w:t>yv</w:t>
      </w:r>
      <w:r w:rsidRPr="008676F9">
        <w:rPr>
          <w:rFonts w:ascii="Calibri" w:eastAsia="Calibri" w:hAnsi="Calibri"/>
          <w:szCs w:val="22"/>
          <w:lang w:eastAsia="en-US"/>
        </w:rPr>
        <w:t>.</w:t>
      </w:r>
      <w:r w:rsidR="000E7B08">
        <w:rPr>
          <w:rFonts w:ascii="Calibri" w:eastAsia="Calibri" w:hAnsi="Calibri"/>
          <w:szCs w:val="22"/>
          <w:lang w:eastAsia="en-US"/>
        </w:rPr>
        <w:t>/</w:t>
      </w:r>
      <w:r w:rsidRPr="008676F9">
        <w:rPr>
          <w:rFonts w:ascii="Calibri" w:eastAsia="Calibri" w:hAnsi="Calibri"/>
          <w:szCs w:val="22"/>
          <w:lang w:eastAsia="en-US"/>
        </w:rPr>
        <w:t>km</w:t>
      </w:r>
      <w:r w:rsidRPr="000E7B08">
        <w:rPr>
          <w:rFonts w:ascii="Calibri" w:eastAsia="Calibri" w:hAnsi="Calibri"/>
          <w:szCs w:val="22"/>
          <w:vertAlign w:val="superscript"/>
          <w:lang w:eastAsia="en-US"/>
        </w:rPr>
        <w:t>2</w:t>
      </w:r>
      <w:r w:rsidRPr="008676F9">
        <w:rPr>
          <w:rFonts w:ascii="Calibri" w:eastAsia="Calibri" w:hAnsi="Calibri"/>
          <w:szCs w:val="22"/>
          <w:lang w:eastAsia="en-US"/>
        </w:rPr>
        <w:t>. Z podpory opatrenia LEADER sú vylúčení ako žiadatelia obce nad 20 000 obyvateľov a mestské časti nad 5</w:t>
      </w:r>
      <w:r w:rsidR="000E7B08">
        <w:rPr>
          <w:rFonts w:ascii="Calibri" w:eastAsia="Calibri" w:hAnsi="Calibri"/>
          <w:szCs w:val="22"/>
          <w:lang w:eastAsia="en-US"/>
        </w:rPr>
        <w:t xml:space="preserve"> </w:t>
      </w:r>
      <w:r w:rsidRPr="008676F9">
        <w:rPr>
          <w:rFonts w:ascii="Calibri" w:eastAsia="Calibri" w:hAnsi="Calibri"/>
          <w:szCs w:val="22"/>
          <w:lang w:eastAsia="en-US"/>
        </w:rPr>
        <w:t>000 obyvateľov.</w:t>
      </w:r>
    </w:p>
    <w:p w:rsidR="0031577A" w:rsidRDefault="0031577A" w:rsidP="008676F9">
      <w:pPr>
        <w:spacing w:after="120"/>
        <w:rPr>
          <w:rFonts w:ascii="Calibri" w:eastAsia="Calibri" w:hAnsi="Calibri"/>
          <w:szCs w:val="22"/>
          <w:lang w:eastAsia="en-US"/>
        </w:rPr>
      </w:pPr>
      <w:r>
        <w:rPr>
          <w:rFonts w:ascii="Calibri" w:eastAsia="Calibri" w:hAnsi="Calibri"/>
          <w:szCs w:val="22"/>
          <w:lang w:eastAsia="en-US"/>
        </w:rPr>
        <w:br w:type="page"/>
      </w:r>
    </w:p>
    <w:p w:rsidR="008676F9" w:rsidRPr="008676F9" w:rsidRDefault="008676F9" w:rsidP="00AA30CA">
      <w:pPr>
        <w:pStyle w:val="Podpod"/>
      </w:pPr>
      <w:bookmarkStart w:id="76" w:name="_Toc387041318"/>
      <w:r w:rsidRPr="008676F9">
        <w:t>8.1.2. Všeobecné podmienky oprávnenosti podpory pre opatrenie:</w:t>
      </w:r>
      <w:bookmarkEnd w:id="76"/>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10 Agroenvironmentálno-klimatické opatrenie;</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11 Ekologické poľnohospodárstvo;</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12 Platby v rámci sústavy NATURA 2000;</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13 Platby pre oblasti s prírodnými alebo inými osobitnými obmedzeniami</w:t>
      </w:r>
      <w:r w:rsidR="009260E7">
        <w:rPr>
          <w:rFonts w:ascii="Calibri" w:hAnsi="Calibri"/>
          <w:b/>
          <w:i/>
          <w:iCs/>
          <w:spacing w:val="15"/>
          <w:szCs w:val="22"/>
          <w:lang w:eastAsia="en-US"/>
        </w:rPr>
        <w:t>;</w:t>
      </w:r>
    </w:p>
    <w:p w:rsid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14 Dobré životné podmienky zvierat</w:t>
      </w:r>
      <w:r w:rsidR="009260E7">
        <w:rPr>
          <w:rFonts w:ascii="Calibri" w:hAnsi="Calibri"/>
          <w:b/>
          <w:i/>
          <w:iCs/>
          <w:spacing w:val="15"/>
          <w:szCs w:val="22"/>
          <w:lang w:eastAsia="en-US"/>
        </w:rPr>
        <w:t>;</w:t>
      </w:r>
    </w:p>
    <w:p w:rsidR="009260E7" w:rsidRPr="008676F9" w:rsidRDefault="009260E7" w:rsidP="001F5283">
      <w:pPr>
        <w:numPr>
          <w:ilvl w:val="0"/>
          <w:numId w:val="49"/>
        </w:numPr>
        <w:rPr>
          <w:rFonts w:ascii="Calibri" w:hAnsi="Calibri"/>
          <w:b/>
          <w:i/>
          <w:iCs/>
          <w:spacing w:val="15"/>
          <w:szCs w:val="22"/>
          <w:lang w:eastAsia="en-US"/>
        </w:rPr>
      </w:pPr>
      <w:r>
        <w:rPr>
          <w:rFonts w:ascii="Calibri" w:hAnsi="Calibri"/>
          <w:b/>
          <w:i/>
          <w:iCs/>
          <w:spacing w:val="15"/>
          <w:szCs w:val="22"/>
          <w:lang w:eastAsia="en-US"/>
        </w:rPr>
        <w:t>15 Lesnícko-environmentálne a klimatické služby a ochrana lesov.</w:t>
      </w:r>
    </w:p>
    <w:p w:rsidR="008676F9" w:rsidRPr="008676F9" w:rsidRDefault="008676F9" w:rsidP="007B5045">
      <w:pPr>
        <w:rPr>
          <w:rFonts w:ascii="Calibri" w:hAnsi="Calibri"/>
          <w:b/>
          <w:i/>
          <w:iCs/>
          <w:spacing w:val="15"/>
          <w:szCs w:val="22"/>
          <w:lang w:eastAsia="en-US"/>
        </w:rPr>
      </w:pPr>
    </w:p>
    <w:p w:rsidR="008676F9" w:rsidRPr="008676F9" w:rsidRDefault="008676F9" w:rsidP="00955DA4">
      <w:pPr>
        <w:numPr>
          <w:ilvl w:val="0"/>
          <w:numId w:val="239"/>
        </w:numPr>
        <w:spacing w:after="120"/>
        <w:ind w:left="426" w:hanging="284"/>
        <w:rPr>
          <w:rFonts w:ascii="Calibri" w:eastAsia="Calibri" w:hAnsi="Calibri"/>
          <w:szCs w:val="22"/>
          <w:lang w:eastAsia="en-US"/>
        </w:rPr>
      </w:pPr>
      <w:r w:rsidRPr="008676F9">
        <w:rPr>
          <w:rFonts w:ascii="Calibri" w:hAnsi="Calibri"/>
          <w:szCs w:val="22"/>
          <w:lang w:eastAsia="en-US"/>
        </w:rPr>
        <w:t>Dodržiavať pravidlá krížového plnenia v zmysle vnútroštátneho právneho predpisu č..../....;</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Hospodáriť v celom podniku podľa ustanovených minimálnych činnosti v zmysle</w:t>
      </w:r>
      <w:r w:rsidRPr="008676F9">
        <w:rPr>
          <w:rFonts w:ascii="Calibri" w:eastAsia="Calibri" w:hAnsi="Calibri"/>
          <w:i/>
          <w:iCs/>
          <w:color w:val="4F81BD"/>
          <w:spacing w:val="15"/>
          <w:szCs w:val="22"/>
          <w:lang w:eastAsia="en-US"/>
        </w:rPr>
        <w:t xml:space="preserve"> </w:t>
      </w:r>
      <w:r w:rsidRPr="008676F9">
        <w:rPr>
          <w:rFonts w:ascii="Calibri" w:hAnsi="Calibri"/>
          <w:szCs w:val="22"/>
          <w:lang w:eastAsia="en-US"/>
        </w:rPr>
        <w:t>vnútroštátneho právneho predpisu č...../..... (platí pre opatrenie 10, 11, 12, 13</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955DA4">
      <w:pPr>
        <w:numPr>
          <w:ilvl w:val="0"/>
          <w:numId w:val="239"/>
        </w:numPr>
        <w:spacing w:after="120"/>
        <w:ind w:left="426" w:hanging="284"/>
        <w:rPr>
          <w:rFonts w:ascii="Calibri" w:eastAsia="Calibri" w:hAnsi="Calibri"/>
          <w:szCs w:val="22"/>
          <w:lang w:eastAsia="en-US"/>
        </w:rPr>
      </w:pPr>
      <w:r w:rsidRPr="008676F9">
        <w:rPr>
          <w:rFonts w:ascii="Calibri" w:eastAsia="Calibri" w:hAnsi="Calibri"/>
          <w:szCs w:val="22"/>
          <w:lang w:eastAsia="en-US"/>
        </w:rPr>
        <w:t>Prijať a plniť podmienky záväzku opatrenia, do ktorého dobrovoľne vstupuje počas stanovenej doby 5 rokov od vstupu do záväzku. Po uplynutí počiatočného 5-ročného obdobia môže riadiaci orgán rozhodnúť o predĺžení záväzku podľa disponibilných finančných prostriedkov.</w:t>
      </w:r>
      <w:r w:rsidRPr="008676F9">
        <w:rPr>
          <w:rFonts w:ascii="Calibri" w:eastAsia="Calibri" w:hAnsi="Calibri"/>
          <w:i/>
          <w:iCs/>
          <w:color w:val="4F81BD"/>
          <w:spacing w:val="15"/>
          <w:lang w:eastAsia="en-US"/>
        </w:rPr>
        <w:t xml:space="preserve"> </w:t>
      </w:r>
      <w:r w:rsidRPr="008676F9">
        <w:rPr>
          <w:rFonts w:ascii="Calibri" w:eastAsia="Calibri" w:hAnsi="Calibri"/>
          <w:szCs w:val="22"/>
          <w:lang w:eastAsia="en-US"/>
        </w:rPr>
        <w:t>Platí pre opatrenie 10, 11</w:t>
      </w:r>
      <w:r w:rsidR="009260E7">
        <w:rPr>
          <w:rFonts w:ascii="Calibri" w:eastAsia="Calibri" w:hAnsi="Calibri"/>
          <w:szCs w:val="22"/>
          <w:lang w:eastAsia="en-US"/>
        </w:rPr>
        <w:t>, 15</w:t>
      </w:r>
      <w:r w:rsidRPr="008676F9">
        <w:rPr>
          <w:rFonts w:ascii="Calibri" w:eastAsia="Calibri" w:hAnsi="Calibri"/>
          <w:szCs w:val="22"/>
          <w:lang w:eastAsia="en-US"/>
        </w:rPr>
        <w:t>);</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Prijímateľ podpory je aktívny farmár v zmysle článku 9 nariadenia (EÚ) č. 1307/2013 (platí pre opatrenie 10, 11, 12, 13, 14);</w:t>
      </w:r>
    </w:p>
    <w:p w:rsidR="008676F9" w:rsidRPr="008676F9" w:rsidRDefault="008676F9" w:rsidP="00955DA4">
      <w:pPr>
        <w:numPr>
          <w:ilvl w:val="0"/>
          <w:numId w:val="239"/>
        </w:numPr>
        <w:ind w:left="426" w:hanging="284"/>
        <w:rPr>
          <w:rFonts w:ascii="Calibri" w:hAnsi="Calibri"/>
          <w:szCs w:val="22"/>
          <w:lang w:eastAsia="en-US"/>
        </w:rPr>
      </w:pPr>
      <w:r w:rsidRPr="008676F9">
        <w:rPr>
          <w:rFonts w:ascii="Calibri" w:hAnsi="Calibri"/>
          <w:szCs w:val="22"/>
          <w:lang w:eastAsia="en-US"/>
        </w:rPr>
        <w:t>Za prípad vyššej moci a mimoriadnej udalosti sa podľa článku 2(2) nariadenia (EÚ) č. 1306/2013 považuje:</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úmrtie prijímateľa;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dlhodobá pracovná neschopnosť prijímateľa;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závažná prírodná katastrofa, ktorá vážne postihla podnik;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náhodné zničenie budov podniku vyhradených pre hospodárske zvieratá;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epizootické alebo rastlinné ochorenie, ktoré postihlo všetky hospodárske zvieratá alebo plodiny prijímateľa alebo časť z nich;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vyvlastnenie celého podniku alebo jeho veľkej časti, ak sa uvedené vyvlastnenie nedalo predpokladať v deň podania žiadosti.</w:t>
      </w:r>
    </w:p>
    <w:p w:rsidR="008676F9" w:rsidRPr="008676F9" w:rsidRDefault="008676F9" w:rsidP="007B5045">
      <w:pPr>
        <w:ind w:left="1065"/>
        <w:rPr>
          <w:rFonts w:ascii="Calibri" w:hAnsi="Calibri"/>
          <w:szCs w:val="22"/>
          <w:lang w:eastAsia="en-US"/>
        </w:rPr>
      </w:pP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Za prípad vyššej moci sa považuje aj rozhodnutie o navrátení pozemku v zmysle zákona č. 503/2003 Z. z. o navrátení vlastníctva k pozemkom a o zmene a doplnení zákona č. 180/1995 Z. z. o niektorých opatreniach na usporiadanie vlastníctva k pozemkom v znení neskorších predpisov (neplatí pre opatrenie 14).</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47(4) nariadenia (EÚ) č. 1305/2013 sa vrátenie prijatej pomoci nevyžaduje v prípadoch vyššej moci a za výnimočných okolností uvedených v článku 2 nariadenia (EÚ) č. 1306/2013.</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Zavedenie doložky o revízii v zmysle článku 48 nariadenia (EÚ) č. 1305/2013 (platí pre opatrenia 10, 11, 14</w:t>
      </w:r>
      <w:r w:rsidR="009260E7">
        <w:rPr>
          <w:rFonts w:ascii="Calibri" w:hAnsi="Calibri"/>
          <w:szCs w:val="22"/>
          <w:lang w:eastAsia="en-US"/>
        </w:rPr>
        <w:t>, 15</w:t>
      </w:r>
      <w:r w:rsidRPr="008676F9">
        <w:rPr>
          <w:rFonts w:ascii="Calibri" w:hAnsi="Calibri"/>
          <w:szCs w:val="22"/>
          <w:lang w:eastAsia="en-US"/>
        </w:rPr>
        <w:t xml:space="preserve">). </w:t>
      </w:r>
    </w:p>
    <w:p w:rsidR="008676F9" w:rsidRPr="008676F9" w:rsidRDefault="008676F9" w:rsidP="009260E7">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 (1) nariadenia (EÚ) č. 1305/2013 sa môže počet hektárov v záväzku z roka na rok líšiť. Pri tom nemôže byť ohrozené plnenie cieľa záväzku. (Platí pre opatrenie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9260E7">
      <w:pPr>
        <w:numPr>
          <w:ilvl w:val="0"/>
          <w:numId w:val="239"/>
        </w:numPr>
        <w:spacing w:after="120"/>
        <w:ind w:left="426" w:hanging="284"/>
        <w:rPr>
          <w:rFonts w:ascii="Calibri" w:hAnsi="Calibri"/>
          <w:szCs w:val="22"/>
          <w:lang w:eastAsia="en-US"/>
        </w:rPr>
      </w:pPr>
      <w:r w:rsidRPr="008676F9">
        <w:rPr>
          <w:rFonts w:ascii="Calibri" w:hAnsi="Calibri"/>
          <w:szCs w:val="22"/>
          <w:lang w:eastAsia="en-US"/>
        </w:rPr>
        <w:t xml:space="preserve">Prevod záväzku podľa článku 47 (2) nariadenia (EÚ) č. 1305/2013:   Ak sa celý pozemok, na ktorý sa vzťahuje záväzok, alebo jeho časť alebo celý podnik prevedie na inú osobu v období, v ktorom platí uvedený záväzok, záväzok alebo jeho časť zodpovedajúcu prevedenej pôde môže na zvyšok obdobia prevziať táto druhá osoba, alebo platnosť záväzku uplynie a za obdobie, v ktorom bol záväzok účinný, sa vrátenie pomoci nevyžaduje. </w:t>
      </w:r>
    </w:p>
    <w:p w:rsidR="008676F9" w:rsidRPr="008676F9" w:rsidRDefault="008676F9" w:rsidP="00B3442A">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 (3) nariadenia (EÚ) č. 1305/2013 ak  prijímateľ nie je schopný ďalej plniť prijaté záväzky, pretože jeho podnik alebo časť podniku je rozdelená alebo je predmetom opatrení verejnej pozemkovej úpravy alebo opatrení pozemkovej úpravy schválených príslušnými verejnými orgánmi, prijmú členské štáty opatrenia nevyhnutné na to, aby sa záväzky mohli</w:t>
      </w:r>
      <w:r w:rsidRPr="008676F9">
        <w:rPr>
          <w:rFonts w:ascii="Calibri" w:hAnsi="Calibri"/>
          <w:szCs w:val="22"/>
          <w:lang w:eastAsia="en-US"/>
        </w:rPr>
        <w:lastRenderedPageBreak/>
        <w:t xml:space="preserve"> prispôsobiť novej situácii podniku. Ak sa ukáže, že takéto prispôsobenie nie je možné, účinnosť záväzku uplynie a za obdobie, v ktorom bol záväzok účinný, sa vrátenie pomoci nevyžaduje.</w:t>
      </w:r>
    </w:p>
    <w:p w:rsidR="008676F9" w:rsidRPr="008676F9" w:rsidRDefault="008676F9" w:rsidP="000E5C15">
      <w:pPr>
        <w:numPr>
          <w:ilvl w:val="0"/>
          <w:numId w:val="239"/>
        </w:numPr>
        <w:spacing w:after="120"/>
        <w:ind w:left="426" w:hanging="284"/>
        <w:rPr>
          <w:rFonts w:ascii="Calibri" w:hAnsi="Calibri"/>
          <w:szCs w:val="22"/>
          <w:lang w:eastAsia="en-US"/>
        </w:rPr>
      </w:pPr>
      <w:r w:rsidRPr="008676F9">
        <w:rPr>
          <w:rFonts w:ascii="Calibri" w:hAnsi="Calibri"/>
          <w:szCs w:val="22"/>
          <w:lang w:eastAsia="en-US"/>
        </w:rPr>
        <w:t>Dodržiavať minimálne požiadavky používania prípravkov na ochranu rastlín (platí pre opatrenia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0E5C15">
      <w:pPr>
        <w:numPr>
          <w:ilvl w:val="0"/>
          <w:numId w:val="239"/>
        </w:numPr>
        <w:spacing w:after="200"/>
        <w:ind w:left="426" w:hanging="284"/>
        <w:rPr>
          <w:rFonts w:ascii="Calibri" w:hAnsi="Calibri"/>
          <w:szCs w:val="22"/>
          <w:lang w:eastAsia="en-US"/>
        </w:rPr>
      </w:pPr>
      <w:r w:rsidRPr="008676F9">
        <w:rPr>
          <w:rFonts w:ascii="Calibri" w:hAnsi="Calibri"/>
          <w:szCs w:val="22"/>
          <w:lang w:eastAsia="en-US"/>
        </w:rPr>
        <w:t>Dodržiavať minimálne požiadavky na používanie hnojív (platí pre opatrenia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8676F9">
      <w:pPr>
        <w:ind w:left="1065"/>
        <w:rPr>
          <w:rFonts w:ascii="Calibri" w:hAnsi="Calibri"/>
          <w:szCs w:val="22"/>
          <w:lang w:eastAsia="en-US"/>
        </w:rPr>
      </w:pPr>
    </w:p>
    <w:p w:rsidR="008676F9" w:rsidRPr="008676F9" w:rsidRDefault="008676F9" w:rsidP="008676F9">
      <w:pPr>
        <w:numPr>
          <w:ilvl w:val="1"/>
          <w:numId w:val="0"/>
        </w:numPr>
        <w:rPr>
          <w:rFonts w:ascii="Calibri" w:hAnsi="Calibri"/>
          <w:iCs/>
          <w:spacing w:val="15"/>
          <w:szCs w:val="22"/>
          <w:lang w:eastAsia="en-US"/>
        </w:rPr>
      </w:pPr>
    </w:p>
    <w:p w:rsidR="008676F9" w:rsidRPr="008676F9" w:rsidRDefault="008676F9" w:rsidP="00AA30CA">
      <w:pPr>
        <w:pStyle w:val="Podpod"/>
      </w:pPr>
      <w:bookmarkStart w:id="77" w:name="_Toc387041319"/>
      <w:r w:rsidRPr="008676F9">
        <w:t>8.1.3. Poskytovanie záloh konečným prijímateľom</w:t>
      </w:r>
      <w:bookmarkEnd w:id="77"/>
    </w:p>
    <w:p w:rsidR="008D12E7" w:rsidRPr="008676F9" w:rsidRDefault="008D12E7" w:rsidP="008D12E7">
      <w:pPr>
        <w:rPr>
          <w:rFonts w:ascii="Calibri" w:eastAsia="Calibri" w:hAnsi="Calibri" w:cs="Calibri"/>
          <w:szCs w:val="22"/>
          <w:lang w:eastAsia="en-US"/>
        </w:rPr>
      </w:pPr>
      <w:r w:rsidRPr="008676F9">
        <w:rPr>
          <w:rFonts w:ascii="Calibri" w:eastAsia="Calibri" w:hAnsi="Calibri" w:cs="Calibri"/>
          <w:szCs w:val="22"/>
          <w:lang w:eastAsia="en-US"/>
        </w:rPr>
        <w:t xml:space="preserve">V zmysle článku 45 ods. 4 nariadenia (EÚ) č. 1305/2013 sa môže na investičné opatrenia poskytnúť zálohová platba až do výšky 50 %. V zmysle článku 63 nariadenia (EÚ) č. 1305/2013 je zálohová platba podmienená poskytnutím bankovej záruky alebo rovnocennej záruky zodpovedajúcej 100 % sumy záloh. </w:t>
      </w:r>
      <w:r>
        <w:rPr>
          <w:rFonts w:ascii="Calibri" w:eastAsia="Calibri" w:hAnsi="Calibri" w:cs="Calibri"/>
          <w:szCs w:val="22"/>
          <w:lang w:eastAsia="en-US"/>
        </w:rPr>
        <w:t>Pokiaľ ide o verejných prijímateľov</w:t>
      </w:r>
      <w:r w:rsidR="006C71EE">
        <w:rPr>
          <w:rFonts w:ascii="Calibri" w:eastAsia="Calibri" w:hAnsi="Calibri" w:cs="Calibri"/>
          <w:szCs w:val="22"/>
          <w:lang w:eastAsia="en-US"/>
        </w:rPr>
        <w:t>,</w:t>
      </w:r>
      <w:r>
        <w:rPr>
          <w:rFonts w:ascii="Calibri" w:eastAsia="Calibri" w:hAnsi="Calibri" w:cs="Calibri"/>
          <w:szCs w:val="22"/>
          <w:lang w:eastAsia="en-US"/>
        </w:rPr>
        <w:t xml:space="preserve"> z</w:t>
      </w:r>
      <w:r w:rsidRPr="008676F9">
        <w:rPr>
          <w:rFonts w:ascii="Calibri" w:eastAsia="Calibri" w:hAnsi="Calibri" w:cs="Calibri"/>
          <w:szCs w:val="22"/>
          <w:lang w:eastAsia="en-US"/>
        </w:rPr>
        <w:t>álohová platba sa môže vyplatiť obciam, regionálnym orgánom a ich združeniam, ako aj verejnoprávnym subjektom</w:t>
      </w:r>
      <w:r>
        <w:rPr>
          <w:rFonts w:ascii="Calibri" w:eastAsia="Calibri" w:hAnsi="Calibri" w:cs="Calibri"/>
          <w:szCs w:val="22"/>
          <w:lang w:eastAsia="en-US"/>
        </w:rPr>
        <w:t xml:space="preserve"> vrátane štátnych podnikov</w:t>
      </w:r>
      <w:r w:rsidRPr="008676F9">
        <w:rPr>
          <w:rFonts w:ascii="Calibri" w:eastAsia="Calibri" w:hAnsi="Calibri" w:cs="Calibri"/>
          <w:szCs w:val="22"/>
          <w:lang w:eastAsia="en-US"/>
        </w:rPr>
        <w:t>.</w:t>
      </w:r>
      <w:r>
        <w:rPr>
          <w:rFonts w:ascii="Calibri" w:eastAsia="Calibri" w:hAnsi="Calibri" w:cs="Calibri"/>
          <w:szCs w:val="22"/>
          <w:lang w:eastAsia="en-US"/>
        </w:rPr>
        <w:t xml:space="preserve"> </w:t>
      </w:r>
      <w:r w:rsidRPr="004924FD">
        <w:rPr>
          <w:rFonts w:ascii="Calibri" w:eastAsia="Calibri" w:hAnsi="Calibri" w:cs="Calibri"/>
          <w:szCs w:val="22"/>
          <w:lang w:eastAsia="en-US"/>
        </w:rPr>
        <w:t>V</w:t>
      </w:r>
      <w:r>
        <w:rPr>
          <w:rFonts w:ascii="Calibri" w:eastAsia="Calibri" w:hAnsi="Calibri" w:cs="Calibri"/>
          <w:szCs w:val="22"/>
          <w:lang w:eastAsia="en-US"/>
        </w:rPr>
        <w:t> nadväznosti na</w:t>
      </w:r>
      <w:r w:rsidRPr="004924FD">
        <w:rPr>
          <w:rFonts w:ascii="Calibri" w:eastAsia="Calibri" w:hAnsi="Calibri" w:cs="Calibri"/>
          <w:szCs w:val="22"/>
          <w:lang w:eastAsia="en-US"/>
        </w:rPr>
        <w:t xml:space="preserve"> člán</w:t>
      </w:r>
      <w:r>
        <w:rPr>
          <w:rFonts w:ascii="Calibri" w:eastAsia="Calibri" w:hAnsi="Calibri" w:cs="Calibri"/>
          <w:szCs w:val="22"/>
          <w:lang w:eastAsia="en-US"/>
        </w:rPr>
        <w:t>o</w:t>
      </w:r>
      <w:r w:rsidRPr="004924FD">
        <w:rPr>
          <w:rFonts w:ascii="Calibri" w:eastAsia="Calibri" w:hAnsi="Calibri" w:cs="Calibri"/>
          <w:szCs w:val="22"/>
          <w:lang w:eastAsia="en-US"/>
        </w:rPr>
        <w:t>k 42 ods. 2 nariadenia (EÚ) č. 1305/2013 môžu požiadať o zálohov</w:t>
      </w:r>
      <w:r>
        <w:rPr>
          <w:rFonts w:ascii="Calibri" w:eastAsia="Calibri" w:hAnsi="Calibri" w:cs="Calibri"/>
          <w:szCs w:val="22"/>
          <w:lang w:eastAsia="en-US"/>
        </w:rPr>
        <w:t>ú</w:t>
      </w:r>
      <w:r w:rsidRPr="004924FD">
        <w:rPr>
          <w:rFonts w:ascii="Calibri" w:eastAsia="Calibri" w:hAnsi="Calibri" w:cs="Calibri"/>
          <w:szCs w:val="22"/>
          <w:lang w:eastAsia="en-US"/>
        </w:rPr>
        <w:t xml:space="preserve"> platb</w:t>
      </w:r>
      <w:r>
        <w:rPr>
          <w:rFonts w:ascii="Calibri" w:eastAsia="Calibri" w:hAnsi="Calibri" w:cs="Calibri"/>
          <w:szCs w:val="22"/>
          <w:lang w:eastAsia="en-US"/>
        </w:rPr>
        <w:t xml:space="preserve">u aj miestne akčné skupiny. </w:t>
      </w:r>
    </w:p>
    <w:p w:rsidR="008676F9" w:rsidRPr="008676F9" w:rsidRDefault="008676F9" w:rsidP="007B5045">
      <w:pPr>
        <w:rPr>
          <w:rFonts w:ascii="Calibri" w:eastAsia="Calibri" w:hAnsi="Calibri" w:cs="Calibri"/>
          <w:szCs w:val="22"/>
          <w:lang w:eastAsia="en-US"/>
        </w:rPr>
      </w:pP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Týka sa nasledovných opatrení/podopatrení:</w:t>
      </w:r>
    </w:p>
    <w:p w:rsidR="00B36C0D" w:rsidRDefault="00B36C0D" w:rsidP="001F5283">
      <w:pPr>
        <w:numPr>
          <w:ilvl w:val="0"/>
          <w:numId w:val="49"/>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4.3 Podpora investícií do infraštruktúry týkajúcej sa rozvoja, modernizácie alebo adaptácie poľnohospodárstva a lesníctva – vypracovanie a vykonanie projektov pozemkových úprav;</w:t>
      </w:r>
    </w:p>
    <w:p w:rsidR="00B36C0D" w:rsidRDefault="00B36C0D" w:rsidP="001F5283">
      <w:pPr>
        <w:numPr>
          <w:ilvl w:val="0"/>
          <w:numId w:val="49"/>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4.3 Podpora investícií do infraštruktúry týkajúcej sa rozvoja, modernizácie alebo adaptácie poľnohospodárstva a lesníctva – vybudovanie spoločných zariadení;</w:t>
      </w:r>
    </w:p>
    <w:p w:rsidR="008676F9" w:rsidRPr="008676F9" w:rsidRDefault="008676F9" w:rsidP="001F5283">
      <w:pPr>
        <w:numPr>
          <w:ilvl w:val="0"/>
          <w:numId w:val="49"/>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5 Obnova potenciálu poľnohospodárskej výroby zničeného prírodnými pohromami a katastrofickými udalosťami a zavedenie vhodných preventívnych opatrení;</w:t>
      </w:r>
    </w:p>
    <w:p w:rsidR="008676F9" w:rsidRPr="008676F9" w:rsidRDefault="008676F9" w:rsidP="001F5283">
      <w:pPr>
        <w:numPr>
          <w:ilvl w:val="0"/>
          <w:numId w:val="49"/>
        </w:numPr>
        <w:spacing w:after="120"/>
        <w:ind w:left="426" w:hanging="426"/>
        <w:rPr>
          <w:rFonts w:ascii="Calibri" w:hAnsi="Calibri"/>
          <w:b/>
          <w:i/>
          <w:iCs/>
          <w:spacing w:val="15"/>
          <w:szCs w:val="22"/>
          <w:lang w:eastAsia="en-US"/>
        </w:rPr>
      </w:pPr>
      <w:r w:rsidRPr="008676F9">
        <w:rPr>
          <w:rFonts w:ascii="Calibri" w:hAnsi="Calibri"/>
          <w:b/>
          <w:i/>
          <w:iCs/>
          <w:spacing w:val="15"/>
          <w:szCs w:val="22"/>
          <w:lang w:eastAsia="en-US"/>
        </w:rPr>
        <w:t>7 Základné služby a obnova dedín vo vidieckych oblastiach;</w:t>
      </w:r>
    </w:p>
    <w:p w:rsidR="008676F9" w:rsidRPr="008676F9" w:rsidRDefault="008676F9" w:rsidP="00955DA4">
      <w:pPr>
        <w:numPr>
          <w:ilvl w:val="0"/>
          <w:numId w:val="162"/>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8.3 Podpora prevencie poškodenia lesov lesnými požiarmi, prírodnými pohromami a katastrofickými udalosťami;</w:t>
      </w:r>
    </w:p>
    <w:p w:rsidR="008676F9" w:rsidRDefault="008676F9" w:rsidP="00955DA4">
      <w:pPr>
        <w:numPr>
          <w:ilvl w:val="0"/>
          <w:numId w:val="162"/>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8.4. Podpora prevencie poškodenia lesov lesnými požiarmi, prírodnými pohromami a katastrofickými udalosťami a obnova poškodených lesov;</w:t>
      </w:r>
    </w:p>
    <w:p w:rsidR="005223B3" w:rsidRPr="008676F9" w:rsidRDefault="005223B3" w:rsidP="00955DA4">
      <w:pPr>
        <w:numPr>
          <w:ilvl w:val="0"/>
          <w:numId w:val="162"/>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16 Spolupráca</w:t>
      </w:r>
    </w:p>
    <w:p w:rsidR="008676F9" w:rsidRPr="008676F9" w:rsidRDefault="008676F9" w:rsidP="00955DA4">
      <w:pPr>
        <w:numPr>
          <w:ilvl w:val="0"/>
          <w:numId w:val="162"/>
        </w:numPr>
        <w:tabs>
          <w:tab w:val="left" w:pos="709"/>
        </w:tabs>
        <w:ind w:left="426" w:hanging="426"/>
        <w:rPr>
          <w:rFonts w:ascii="Calibri" w:hAnsi="Calibri"/>
          <w:b/>
          <w:i/>
          <w:iCs/>
          <w:spacing w:val="15"/>
          <w:szCs w:val="22"/>
          <w:lang w:eastAsia="en-US"/>
        </w:rPr>
      </w:pPr>
      <w:r w:rsidRPr="008676F9">
        <w:rPr>
          <w:rFonts w:ascii="Calibri" w:hAnsi="Calibri"/>
          <w:b/>
          <w:i/>
          <w:iCs/>
          <w:spacing w:val="15"/>
          <w:szCs w:val="22"/>
          <w:lang w:eastAsia="en-US"/>
        </w:rPr>
        <w:t>19 LEADER.</w:t>
      </w:r>
    </w:p>
    <w:p w:rsidR="008676F9" w:rsidRPr="008676F9" w:rsidRDefault="008676F9" w:rsidP="007B5045">
      <w:pPr>
        <w:numPr>
          <w:ilvl w:val="1"/>
          <w:numId w:val="0"/>
        </w:numPr>
        <w:ind w:left="709"/>
        <w:rPr>
          <w:rFonts w:ascii="Calibri" w:hAnsi="Calibri"/>
          <w:b/>
          <w:i/>
          <w:iCs/>
          <w:spacing w:val="15"/>
          <w:szCs w:val="22"/>
          <w:lang w:eastAsia="en-US"/>
        </w:rPr>
      </w:pPr>
      <w:r w:rsidRPr="008676F9">
        <w:rPr>
          <w:rFonts w:ascii="Calibri" w:hAnsi="Calibri"/>
          <w:b/>
          <w:i/>
          <w:iCs/>
          <w:spacing w:val="15"/>
          <w:szCs w:val="22"/>
          <w:lang w:eastAsia="en-US"/>
        </w:rPr>
        <w:br w:type="page"/>
      </w:r>
    </w:p>
    <w:p w:rsidR="008676F9" w:rsidRPr="008676F9" w:rsidRDefault="008676F9" w:rsidP="00AA30CA">
      <w:pPr>
        <w:pStyle w:val="Pod"/>
        <w:rPr>
          <w:rFonts w:eastAsia="Calibri"/>
          <w:lang w:eastAsia="en-US"/>
        </w:rPr>
      </w:pPr>
      <w:bookmarkStart w:id="78" w:name="_Toc387041320"/>
      <w:r w:rsidRPr="008676F9">
        <w:rPr>
          <w:rFonts w:eastAsia="Calibri"/>
          <w:lang w:eastAsia="en-US"/>
        </w:rPr>
        <w:t>8.2. Špecifický opis jednotlivých opatrení:</w:t>
      </w:r>
      <w:bookmarkEnd w:id="78"/>
    </w:p>
    <w:p w:rsidR="008676F9" w:rsidRPr="008676F9" w:rsidRDefault="008676F9" w:rsidP="00AA30CA">
      <w:pPr>
        <w:pStyle w:val="Opatrenie"/>
      </w:pPr>
      <w:bookmarkStart w:id="79" w:name="_Toc387041321"/>
      <w:r w:rsidRPr="008676F9">
        <w:t xml:space="preserve">8.2.1 OPATRENIE </w:t>
      </w:r>
      <w:r w:rsidRPr="008676F9">
        <w:tab/>
        <w:t xml:space="preserve">1 </w:t>
      </w:r>
      <w:r w:rsidRPr="008676F9">
        <w:tab/>
        <w:t>prenos znalostí a informačné aktivity</w:t>
      </w:r>
      <w:bookmarkEnd w:id="79"/>
    </w:p>
    <w:p w:rsidR="008676F9" w:rsidRPr="008676F9" w:rsidRDefault="008676F9" w:rsidP="008676F9">
      <w:pPr>
        <w:keepNext/>
        <w:ind w:left="576" w:hanging="576"/>
        <w:outlineLvl w:val="1"/>
        <w:rPr>
          <w:rFonts w:ascii="Calibri" w:hAnsi="Calibri" w:cs="Calibri"/>
          <w:b/>
          <w:bCs/>
          <w:szCs w:val="22"/>
          <w:lang w:eastAsia="en-US"/>
        </w:rPr>
      </w:pPr>
      <w:bookmarkStart w:id="80" w:name="_Toc342473943"/>
    </w:p>
    <w:bookmarkEnd w:id="80"/>
    <w:p w:rsidR="008676F9" w:rsidRPr="008676F9" w:rsidRDefault="008676F9" w:rsidP="007B5045">
      <w:pPr>
        <w:rPr>
          <w:rFonts w:ascii="Calibri" w:eastAsia="Calibri" w:hAnsi="Calibri" w:cs="Calibri"/>
          <w:b/>
          <w:szCs w:val="22"/>
          <w:lang w:eastAsia="en-US"/>
        </w:rPr>
      </w:pPr>
      <w:r w:rsidRPr="008676F9">
        <w:rPr>
          <w:rFonts w:ascii="Calibri" w:eastAsia="Calibri" w:hAnsi="Calibri" w:cs="Calibri"/>
          <w:b/>
          <w:szCs w:val="22"/>
          <w:lang w:eastAsia="en-US"/>
        </w:rPr>
        <w:t xml:space="preserve">8.2.1.1. Právny základ </w:t>
      </w:r>
    </w:p>
    <w:p w:rsidR="00425CA0" w:rsidRPr="008676F9" w:rsidRDefault="008676F9" w:rsidP="00955DA4">
      <w:pPr>
        <w:numPr>
          <w:ilvl w:val="0"/>
          <w:numId w:val="141"/>
        </w:numPr>
        <w:ind w:left="142" w:hanging="142"/>
        <w:rPr>
          <w:rFonts w:ascii="Calibri" w:hAnsi="Calibri" w:cs="Calibri"/>
          <w:szCs w:val="22"/>
          <w:lang w:eastAsia="en-US"/>
        </w:rPr>
      </w:pPr>
      <w:r w:rsidRPr="00425CA0">
        <w:rPr>
          <w:rFonts w:ascii="Calibri" w:hAnsi="Calibri" w:cs="Calibri"/>
          <w:szCs w:val="22"/>
          <w:lang w:eastAsia="en-US"/>
        </w:rPr>
        <w:t xml:space="preserve">článok 14 nariadenia </w:t>
      </w:r>
      <w:r w:rsidR="00425CA0">
        <w:rPr>
          <w:rFonts w:ascii="Calibri" w:hAnsi="Calibri" w:cs="Calibri"/>
          <w:szCs w:val="22"/>
          <w:lang w:eastAsia="en-US"/>
        </w:rPr>
        <w:t xml:space="preserve">(EÚ) </w:t>
      </w:r>
      <w:r w:rsidR="00425CA0"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00425CA0" w:rsidRPr="008676F9">
        <w:rPr>
          <w:rFonts w:ascii="Calibri" w:hAnsi="Calibri" w:cs="Calibri"/>
          <w:szCs w:val="22"/>
          <w:lang w:eastAsia="en-US"/>
        </w:rPr>
        <w:t xml:space="preserve"> EPFRV</w:t>
      </w:r>
      <w:r w:rsidR="00425CA0">
        <w:rPr>
          <w:rFonts w:ascii="Calibri" w:hAnsi="Calibri" w:cs="Calibri"/>
          <w:szCs w:val="22"/>
          <w:lang w:eastAsia="en-US"/>
        </w:rPr>
        <w:t>;</w:t>
      </w:r>
    </w:p>
    <w:p w:rsidR="008676F9" w:rsidRPr="00425CA0" w:rsidRDefault="008676F9" w:rsidP="00955DA4">
      <w:pPr>
        <w:numPr>
          <w:ilvl w:val="0"/>
          <w:numId w:val="141"/>
        </w:numPr>
        <w:ind w:left="142" w:hanging="142"/>
        <w:rPr>
          <w:rFonts w:ascii="Calibri" w:hAnsi="Calibri" w:cs="Calibri"/>
          <w:szCs w:val="22"/>
          <w:lang w:eastAsia="en-US"/>
        </w:rPr>
      </w:pPr>
      <w:r w:rsidRPr="00425CA0">
        <w:rPr>
          <w:rFonts w:ascii="Calibri" w:hAnsi="Calibri" w:cs="Calibri"/>
          <w:szCs w:val="22"/>
          <w:lang w:eastAsia="en-US"/>
        </w:rPr>
        <w:t>článok 3 delegovaného nariadenia Komisie (EÚ) č. ...../2014;</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článok 6 a príloha I bod 8 vykonávacieho nariadenia Komisie (EÚ) č. ....../2014.</w:t>
      </w:r>
    </w:p>
    <w:p w:rsidR="008676F9" w:rsidRPr="008676F9" w:rsidRDefault="008676F9" w:rsidP="008676F9">
      <w:pPr>
        <w:rPr>
          <w:rFonts w:ascii="Calibri" w:eastAsia="Calibri" w:hAnsi="Calibri" w:cs="Calibri"/>
          <w:szCs w:val="22"/>
          <w:lang w:eastAsia="en-US"/>
        </w:rPr>
      </w:pPr>
    </w:p>
    <w:p w:rsidR="008676F9" w:rsidRPr="008676F9" w:rsidRDefault="008676F9" w:rsidP="008676F9">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8.2.1.2. Všeobecný opis opatrenia vrátane intervenčnej logiky a príspevku k fokusovej oblasti a prierezovým cieľom</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Úroveň vzdelania a celoživotné vzdelávanie zohrávajú v hospodárskom a sociálnom rozvoji kľúčovú úlohu. Ľudský kapitál predstavuje kľúčový faktor inteligentného rastu spoločnosti a inkluzívneho rastu , vrátane vplyvu na životné prostredie, zdravie a sociálnu integráciu a v neposlednom rade hospodárskeho rastu a konkurencieschopnejšieho hospodárstva. Rezort pôdohospodárstva si uvedomuje, že najmä vzdelávanie má nepopierateľne pozitívne efekty na celkovú ekonomiku štátu a preto  je zámerom pozdvihnúť vzdelanosť na najvyšší stupeň spoločenských hodnôt prostredníctvom podpory prenosu znalostí  a celoživotného vzdelávania, vedy a výskumu. Konkurencieschopnosť a trvalá udržateľnosť poľnohospodárstva, potravinárstva, lesného hospodárstva a veterinárnych vied vo vidieckom priestore garantujú regionálne vyvážený rozvoj celého odvetvia. Garantujú rozvoj vidieka, využitie ľudských zdrojov, stabilitu podnikania pri rešpektovaní zásad ochrany životného prostredia a udržania hodnôt krajiny. Vzdelávanie je dôležitým faktorom podpory zamestnanosti obyvateľstva vo vidieckom priestore, flexibility pracovnej sily a rozširovanie diverzifikačných činností formou nových metodických postupov a techník vo vzdelávaní.</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Toto prierezové opatrenie je uplatniteľné vo viacerých prioritách, pričom reaguje na vzdelanostnú situáciu na SR – na nízku účasť pracovníkov poľnohospodárskych podnikov na celoživotnom vzdelávaní, kde podiel celoživotného vzdelávania cielenej populácie 25-64 rokov v SR výrazne zaostáva za vyspelejšími štátmi a priemerom EÚ-27; na horšiu vekovú štruktúru pracovníkov v poľnohospodárstve, kde nedochádza k prirodzenej obnove pracovnej sily a  takmer polovica (45,9 %) pracovníkov je starších ako 50 rokov; a na nedostatočnú analýzu a identifikáciu vzdelávacích potrieb na úrovni podnikov v pôdohospodárstve a na vidieku. Nároky na vzdelanostnú úroveň pracovníkov v poľnohospodárstve sú odrazom celkovej vzdelanostnej úrovne všetkého obyvateľstva na vidieku.</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Poľnohospodárstvo zamestnáva väčšinou ľudí so základným a neúplným stredným vzdelaním. Potreba ľudí s vyšším a vysokoškolským vzdelaním v oblasti nezamestnanosti na vidieku kopíruje celkový vývoj na trhu práce v SR, avšak nadobúda omnoho vyššie hodnoty. Vysoká miera nezamestnanosti vo vidieckych regiónoch má viacero dôvodov, z ktorých najvýznamnejšie sú nedostatočná vzdelanostná a kvalifikačná úroveň vidieckeho obyvateľstva, jeho nízka mobilita a vysoká viazanosť na poľnohospodárstvo, absencia lokálnych a regionálnych výrobno-spotrebiteľských reťazcov, nízke mzdové ohodnotenie pracovníkov v pôdohospodárstve, a tým nízka kvalifikačná úroveň, vysoký vek ľudských kapacít v tomto sektore. Zámerom rezortu pôdohospodárstva je venovať zvýšenú pozornosť  skupine mladých ľudí, ako potenciálne pracujúcim v rezorte, v maximálnej miere ich motivovať, vytvárať podmienky potrebné pre zamestnanie, rozvoj podnikania  a tým zabezpečovať rozvoj vidieka.</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 xml:space="preserve">Opatrenie  prispieva ku kvalite ďalšieho odborného vzdelávania s cieľom zlepšiť jeho výsledky, šírenie inovácií a vedomostí, využívanie informačných a komunikačných technológií, zabezpečenie transformovania inovatívnych myšlienok do nových produktov a služieb na podporu rastu, vytvorenie pracovných miest a riešenie sociálnych výziev, šírenie vedomostí, skúseností a spolupráce s výskumom na takej úrovni, aby bola dosahovaná vysoká ekonomická účinnosť a konkurencieschopnosť na jednotnom európskom trhu. </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Opatrenie sa  zameriava na podporu záujmu o vzdelávanie v pôdohospodárskej oblasti, posilnenie poznatkov o inováciách, ktoré sú hybnou silou rastu EÚ a tiež SR. Nevyhnutnou podmienkou</w:t>
      </w:r>
      <w:r w:rsidRPr="008676F9">
        <w:rPr>
          <w:rFonts w:ascii="Calibri" w:eastAsia="Calibri" w:hAnsi="Calibri" w:cs="Calibri"/>
          <w:szCs w:val="22"/>
          <w:lang w:eastAsia="en-US"/>
        </w:rPr>
        <w:lastRenderedPageBreak/>
        <w:t xml:space="preserve"> inteligentného rastu je kvalitné školstvo a systém celoživotného vzdelávania. Zameranie školení orientovať špecificky na potreby výrob s vyššou pridanou hodnotou a kvalitou, ktoré posilnia konkurencieschopnosť poľnohospodárstva, spracovania potravín a lesníctva a podporia domáci trh prostredníctvom nových distribučných kanálov, krátkych reťazcov, regionálnych tržníc a pod. </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Odborné vzdelávanie a získavanie zručností prispieva k podpore zvýšenia príjmov v poľnohospodárstve, potravinárstve a lesnom hospodárstve  a zlepšuje sa konkurencieschopnosť podnikov. Zvyšovanie efektívnosti podnikov je často spojené so substitúciou práce, čo spôsobuje znižovanie zamestnanosti.  Opatrenie chce vzdelávať dospelých, pracujúcich v pôdohospodárstve potrebnými vedomosťami a praktickými zručnosťami, ktoré posilnia konkurencieschopnosť a podporia zvýšenie príjmov podnikov v sektore.</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Podopatrenia 1.1 a 1.2 prioritne reagujú na nasledovné potreby:</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Podpora inovácií a vedomostnej základne vo vidieckych oblastiach</w:t>
      </w:r>
      <w:r w:rsidRPr="008676F9">
        <w:rPr>
          <w:rFonts w:ascii="Calibri" w:hAnsi="Calibri" w:cs="Calibri"/>
          <w:szCs w:val="22"/>
          <w:lang w:val="en-US" w:eastAsia="en-US"/>
        </w:rPr>
        <w:t>;</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 xml:space="preserve">Podpora celoživotného vzdelávania a odborného vzdelávania v sektoroch poľnohospodárstva a lesného hospodárstva; </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 xml:space="preserve">Prenos vedomostí a zručností pre uľahčenie generačnej výmeny v sektore poľnohospodárstva  a podpore mladých poľnohospodárov pri začatí činnosti;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Podpora celoživotného vzdelávania a odbornej príprave v poľnohospodárstve a potravinárstve, najmä v oblasti riadenia, udržateľných postupov, zlepšovania kvality, nových technológií, zmeny zamerania činností podnikov;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Podpora celoživotného vzdelávania v oblasti budovania a rozširovania regionálnych výrobno-spotrebiteľských reťazcov, priameho predaja, regionálnych značiek kvality a krátkych marketingových reťazcov;</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Podpora celoživotného vzdelávania so zameraním na znižovanie negatívnych dopadov činností jednotlivých sektorov pôdohospodárstva a ostatných vidieckych aktivít na jednotlivé zložky životného prostredia (ovzdušie, voda, pôda), biodiverzitu ekosystémov ako aj adaptáciu na klimatické zmeny;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zvýšenia účinnosti využitia energie v poľnohospodárstve a pri spracovaní potravín;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uľahčenia dodávok a využitia obnoviteľných zdrojov energie, vedľajších produktov, odpadov, zvyškov a iných nepotravinových surovín na účely bioekonomiky;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zníženia emisií oxidu dusného a metánu z pôdy, resp. z produkcie, z odpadov a vedľajších produktov v pôdohospodárstve;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Prenos vedomostí a zručností pre oblasť  podpory sekvestrácie oxidu uhličitého v poľnohospodárstve a lesnom hospodárstve.</w:t>
      </w:r>
    </w:p>
    <w:p w:rsidR="008676F9" w:rsidRPr="008676F9" w:rsidRDefault="008676F9" w:rsidP="008676F9">
      <w:pPr>
        <w:spacing w:after="60"/>
        <w:rPr>
          <w:rFonts w:ascii="Calibri" w:eastAsia="Calibri" w:hAnsi="Calibri" w:cs="Calibri"/>
          <w:szCs w:val="22"/>
          <w:u w:val="single"/>
          <w:lang w:eastAsia="en-US"/>
        </w:rPr>
      </w:pPr>
    </w:p>
    <w:p w:rsidR="008676F9" w:rsidRPr="008676F9" w:rsidRDefault="008676F9" w:rsidP="008676F9">
      <w:pPr>
        <w:spacing w:after="60"/>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fokusovým oblastiam</w:t>
      </w:r>
    </w:p>
    <w:p w:rsidR="008676F9" w:rsidRPr="008676F9" w:rsidRDefault="008676F9" w:rsidP="008676F9">
      <w:pPr>
        <w:spacing w:after="120"/>
        <w:rPr>
          <w:rFonts w:ascii="Calibri" w:eastAsia="Calibri" w:hAnsi="Calibri" w:cs="Calibri"/>
          <w:b/>
          <w:szCs w:val="22"/>
          <w:lang w:eastAsia="en-US"/>
        </w:rPr>
      </w:pPr>
      <w:r w:rsidRPr="008676F9">
        <w:rPr>
          <w:rFonts w:ascii="Calibri" w:eastAsia="Calibri" w:hAnsi="Calibri" w:cs="Calibri"/>
          <w:szCs w:val="22"/>
          <w:lang w:eastAsia="en-US"/>
        </w:rPr>
        <w:t>Opatrenie bude prispievať k nasledovným oblastiam:</w:t>
      </w:r>
    </w:p>
    <w:p w:rsidR="008676F9" w:rsidRPr="008676F9" w:rsidRDefault="008676F9" w:rsidP="008676F9">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1A </w:t>
      </w:r>
      <w:r w:rsidRPr="008676F9">
        <w:rPr>
          <w:rFonts w:ascii="Calibri" w:eastAsia="Calibri" w:hAnsi="Calibri" w:cs="Calibri"/>
          <w:i/>
          <w:szCs w:val="22"/>
          <w:lang w:eastAsia="en-US"/>
        </w:rPr>
        <w:tab/>
        <w:t>Podpora inovácie, spolupráce a rozvoja vedomostnej základne vo vidieckych oblastiach;</w:t>
      </w:r>
    </w:p>
    <w:p w:rsidR="008676F9" w:rsidRPr="008676F9" w:rsidRDefault="008676F9" w:rsidP="008676F9">
      <w:pPr>
        <w:spacing w:after="120"/>
        <w:ind w:left="426" w:hanging="426"/>
        <w:rPr>
          <w:rFonts w:ascii="Calibri" w:eastAsia="Calibri" w:hAnsi="Calibri" w:cs="Calibri"/>
          <w:b/>
          <w:i/>
          <w:szCs w:val="22"/>
          <w:lang w:eastAsia="en-US"/>
        </w:rPr>
      </w:pPr>
      <w:r w:rsidRPr="008676F9">
        <w:rPr>
          <w:rFonts w:ascii="Calibri" w:eastAsia="Calibri" w:hAnsi="Calibri" w:cs="Calibri"/>
          <w:i/>
          <w:szCs w:val="22"/>
          <w:lang w:eastAsia="en-US"/>
        </w:rPr>
        <w:t xml:space="preserve">1C </w:t>
      </w:r>
      <w:r w:rsidRPr="008676F9">
        <w:rPr>
          <w:rFonts w:ascii="Calibri" w:eastAsia="Calibri" w:hAnsi="Calibri" w:cs="Calibri"/>
          <w:i/>
          <w:szCs w:val="22"/>
          <w:lang w:eastAsia="en-US"/>
        </w:rPr>
        <w:tab/>
        <w:t>Podpora celoživotného vzdelávania a odborného vzdelávania v sektoroch poľnohospodárstva a lesného hospodárstva;</w:t>
      </w:r>
    </w:p>
    <w:p w:rsidR="008676F9" w:rsidRPr="008676F9" w:rsidRDefault="008676F9" w:rsidP="008676F9">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2A </w:t>
      </w:r>
      <w:r w:rsidRPr="008676F9">
        <w:rPr>
          <w:rFonts w:ascii="Calibri" w:eastAsia="Calibri" w:hAnsi="Calibri" w:cs="Calibri"/>
          <w:i/>
          <w:szCs w:val="22"/>
          <w:lang w:eastAsia="en-US"/>
        </w:rPr>
        <w:tab/>
        <w:t>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8676F9" w:rsidRPr="008676F9" w:rsidRDefault="008676F9" w:rsidP="00955DA4">
      <w:pPr>
        <w:numPr>
          <w:ilvl w:val="0"/>
          <w:numId w:val="141"/>
        </w:numPr>
        <w:spacing w:after="120"/>
        <w:ind w:left="426" w:hanging="426"/>
        <w:rPr>
          <w:rFonts w:cs="Calibri"/>
          <w:i/>
          <w:lang w:eastAsia="en-US"/>
        </w:rPr>
      </w:pPr>
      <w:r w:rsidRPr="008676F9">
        <w:rPr>
          <w:rFonts w:ascii="Calibri" w:eastAsia="Calibri" w:hAnsi="Calibri" w:cs="Calibri"/>
          <w:szCs w:val="22"/>
          <w:lang w:eastAsia="en-US"/>
        </w:rPr>
        <w:t>Zlepšovanie konkurencieschopnosti poľnohospodárskych podnikov vyplýva zo súčasného stavu sektora. Pre slovenské poľnohospodárstvo je charakteristická nízka pridaná hodnota a nízke príjmy na hektár poľnohospodárskej pôdy v porovnaní s ostatnými štátmi EÚ.  Prostredníctvom odovzdávania znalostí a informačných akcií v oblasti produkcie ako i v oblastiach podnikového hospodárstva, by sa mala zvýšiť konkurencieschopnosť podnikov vo všetkých výrobných</w:t>
      </w:r>
      <w:r w:rsidRPr="008676F9">
        <w:rPr>
          <w:rFonts w:ascii="Calibri" w:eastAsia="Calibri" w:hAnsi="Calibri" w:cs="Calibri"/>
          <w:szCs w:val="22"/>
          <w:lang w:eastAsia="en-US"/>
        </w:rPr>
        <w:lastRenderedPageBreak/>
        <w:t xml:space="preserve"> odvetviach. Prenos znalostí a informačné akcie majú za cieľ zlepšiť celkovú situáciu poľnohospodárskych podnikov – zvýšiť ich účasť na trhu a poľnohospodársku diverzifikáciu; zlepšiť odbytové možnosti poľnohospodárskych výrobkov; zvýšiť podiel živočíšnej výroby a oživenie v rastlinnej výrobe.</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2B </w:t>
      </w:r>
      <w:r w:rsidRPr="008676F9">
        <w:rPr>
          <w:rFonts w:ascii="Calibri" w:eastAsia="Calibri" w:hAnsi="Calibri" w:cs="Calibri"/>
          <w:i/>
          <w:szCs w:val="22"/>
          <w:lang w:eastAsia="en-US"/>
        </w:rPr>
        <w:tab/>
        <w:t>Uľahčenie vstupu poľnohospodárov s primeranými zručnosťami do odvetvia poľnohospodárstva, a najmä generačnej výmeny</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hAnsi="Calibri"/>
          <w:szCs w:val="22"/>
          <w:lang w:eastAsia="en-US"/>
        </w:rPr>
        <w:t>Priemerný vek pracovníkov v poľnohospodárstve v SR sa dlhodobo zvyšuje. V ostatných rokoch absentoval prísun mladej generácie a dochádzalo k zvyšovaniu podielu vyšších vekových kategórií zamestnancov. Prevažujú poľnohospodárske podniky so starším manažmentom od 45-64 rokov, v roku 2010 bolo len 7,1% manažérov pod 35 rokov z celkového počtu riadiacich pracovníkov na farmách.  Prenos znalostí a informačné akcie  posilnia generačnú výmenu v poľnohospodárstve a to najmä podporou začatia činnosti mladých poľnohospodárov. Na začiatku podnikania sú pre začínajúcich poľnohospodárov potrebné vedomosti a zručnosti v oblasti poľnohospodárskej praxe a prvé podnikanie by malo byť sprevádzané istými prípravnými opatreniami a späté s určitými predpokladmi – ohľadom odbornej kvalifikácie, ale aj ohľadne predloženia strategického konceptu o smerovaní podniku</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3A </w:t>
      </w:r>
      <w:r w:rsidRPr="008676F9">
        <w:rPr>
          <w:rFonts w:ascii="Calibri" w:eastAsia="Calibri" w:hAnsi="Calibri" w:cs="Calibri"/>
          <w:i/>
          <w:szCs w:val="22"/>
          <w:lang w:eastAsia="en-US"/>
        </w:rPr>
        <w:tab/>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Povedomie o dôležitosti spolupráce je u veľkého počtu účastníkov trhu nízke, rozvoj a inovácie potravinárstva v SR sú malo výrazné. Okrem investičnej podpory pre dosiahnutie zvýšenia konkurencieschopnosti prvovýrobcov je dôležitý prenos znalostí a informačných akcií, ktoré umožnia získať potrebné znalosti o témach - zavádzanie inovácií s cieľom posilniť výrobnú diverzifikáciu, </w:t>
      </w:r>
      <w:r w:rsidRPr="008676F9">
        <w:rPr>
          <w:rFonts w:ascii="Calibri" w:hAnsi="Calibri"/>
          <w:szCs w:val="22"/>
          <w:lang w:eastAsia="en-US"/>
        </w:rPr>
        <w:t xml:space="preserve">zlepšiť pozíciu poľnohospodárskych podnikov a spracovateľov voči príliš silnej rokovacej pozícii veľkých obchodných reťazcov, podpora marketingu poľnohospodárskych produktov </w:t>
      </w:r>
      <w:r w:rsidRPr="008676F9">
        <w:rPr>
          <w:rFonts w:ascii="Calibri" w:eastAsia="Calibri" w:hAnsi="Calibri" w:cs="Calibri"/>
          <w:szCs w:val="22"/>
          <w:lang w:eastAsia="en-US"/>
        </w:rPr>
        <w:t>zlepšiť pozíciu po integrácie ponuky prvovýrobcov, čo je najdôležitejším prvkom úsilia o zlepšenie konkurencieschopnosti slovenského poľnohospodárstva</w:t>
      </w:r>
      <w:r w:rsidRPr="008676F9">
        <w:rPr>
          <w:rFonts w:ascii="Calibri" w:hAnsi="Calibri" w:cs="Calibri"/>
          <w:szCs w:val="22"/>
          <w:lang w:eastAsia="en-US"/>
        </w:rPr>
        <w:t xml:space="preserve">; </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3B </w:t>
      </w:r>
      <w:r w:rsidRPr="008676F9">
        <w:rPr>
          <w:rFonts w:ascii="Calibri" w:eastAsia="Calibri" w:hAnsi="Calibri" w:cs="Calibri"/>
          <w:i/>
          <w:szCs w:val="22"/>
          <w:lang w:eastAsia="en-US"/>
        </w:rPr>
        <w:tab/>
        <w:t>Podpora riadenia rizík poľnohospodárskych podnikov a ich predchádzania</w:t>
      </w:r>
    </w:p>
    <w:p w:rsidR="008676F9" w:rsidRPr="008676F9" w:rsidRDefault="008676F9" w:rsidP="00955DA4">
      <w:pPr>
        <w:numPr>
          <w:ilvl w:val="0"/>
          <w:numId w:val="141"/>
        </w:numPr>
        <w:spacing w:after="240"/>
        <w:ind w:left="426" w:hanging="426"/>
        <w:rPr>
          <w:rFonts w:ascii="Calibri" w:hAnsi="Calibri"/>
          <w:szCs w:val="22"/>
          <w:lang w:eastAsia="en-US"/>
        </w:rPr>
      </w:pPr>
      <w:r w:rsidRPr="008676F9">
        <w:rPr>
          <w:rFonts w:ascii="Calibri" w:hAnsi="Calibri"/>
          <w:szCs w:val="22"/>
          <w:lang w:eastAsia="en-US"/>
        </w:rPr>
        <w:t>Výkyvy počasia v posledných rokoch spôsobujú nemalé škody v poľnohospodárstve. Efektívne riadenie rizík sa stále stáva dôležitejšie pre poľnohospodárske podniky v dôsledku toho, že sú vystavené prírodným katastrofám a  katastrofickým udalostiam a práve zavedenie a zlepšenie informovanosti o rizikách, umožní zaobchádzať s nimi, znížiť  ich následky a informovať o preventívnych opatreniach.</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4A</w:t>
      </w:r>
      <w:r w:rsidRPr="008676F9">
        <w:rPr>
          <w:rFonts w:ascii="Calibri" w:eastAsia="Calibri" w:hAnsi="Calibri"/>
          <w:i/>
          <w:szCs w:val="22"/>
          <w:lang w:eastAsia="en-US"/>
        </w:rPr>
        <w:t xml:space="preserve"> </w:t>
      </w:r>
      <w:r w:rsidRPr="008676F9">
        <w:rPr>
          <w:rFonts w:ascii="Calibri" w:eastAsia="Calibri" w:hAnsi="Calibri"/>
          <w:i/>
          <w:szCs w:val="22"/>
          <w:lang w:eastAsia="en-US"/>
        </w:rPr>
        <w:tab/>
        <w:t>O</w:t>
      </w:r>
      <w:r w:rsidRPr="008676F9">
        <w:rPr>
          <w:rFonts w:ascii="Calibri" w:eastAsia="Calibri" w:hAnsi="Calibri" w:cs="Calibri"/>
          <w:i/>
          <w:szCs w:val="22"/>
          <w:lang w:eastAsia="en-US"/>
        </w:rPr>
        <w:t>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Pr="008676F9" w:rsidRDefault="008676F9" w:rsidP="00955DA4">
      <w:pPr>
        <w:numPr>
          <w:ilvl w:val="0"/>
          <w:numId w:val="141"/>
        </w:numPr>
        <w:spacing w:after="240"/>
        <w:ind w:left="426" w:hanging="426"/>
        <w:rPr>
          <w:rFonts w:ascii="Calibri" w:hAnsi="Calibri"/>
          <w:szCs w:val="22"/>
          <w:lang w:eastAsia="en-US"/>
        </w:rPr>
      </w:pPr>
      <w:r w:rsidRPr="008676F9">
        <w:rPr>
          <w:rFonts w:ascii="Calibri" w:hAnsi="Calibri" w:cs="Arial"/>
          <w:color w:val="222222"/>
          <w:szCs w:val="22"/>
          <w:lang w:eastAsia="en-US"/>
        </w:rPr>
        <w:t>Cieľom fokusovej oblasti je opätovná obnova, zachovanie a podpora biodiverzity v SR. Prenos poznatkov a informačných akcií je v oblasti obnovy a posilnenia biologickej diverzity v poľnohospodárstve a lesníctve dôležitou súčasťou, prispieva nielen k šíreniu informácií o stave biologickej diverzity, ale prispieva aj k ďalšiemu povedomiu a rozšíreniu pochopenia príslušných environmentálnych opatrení a legislatívy.  Poľnohospodárstvo a lesníctvo je vystavené množstvu</w:t>
      </w:r>
      <w:r w:rsidRPr="008676F9">
        <w:rPr>
          <w:rFonts w:ascii="Calibri" w:hAnsi="Calibri" w:cs="Arial"/>
          <w:color w:val="222222"/>
          <w:szCs w:val="22"/>
          <w:lang w:eastAsia="en-US"/>
        </w:rPr>
        <w:lastRenderedPageBreak/>
        <w:t xml:space="preserve"> legislatívnych predpisov a správnou informovanosťou môže teda dôjsť k pridanej hodnote a ochrane biologickej biodiverzity</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4B </w:t>
      </w:r>
      <w:r w:rsidRPr="008676F9">
        <w:rPr>
          <w:rFonts w:ascii="Calibri" w:eastAsia="Calibri" w:hAnsi="Calibri" w:cs="Calibri"/>
          <w:i/>
          <w:szCs w:val="22"/>
          <w:lang w:eastAsia="en-US"/>
        </w:rPr>
        <w:tab/>
        <w:t>Zlepšenie vodného hospodárstva vrátane riadenia používania hnojív a pesticídov</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a preto je potrebné v tomto trende pokračovať . Prenos vedomostí a informačných akcií  zabezpečí prenos informácií  a povedomie o vplyve poľnohospodárskych postupov na kvalitu vody,  optimálneho využívania hnojív a pesticídov a zlepšenia hospodárenia s vodou</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5B </w:t>
      </w:r>
      <w:r w:rsidRPr="008676F9">
        <w:rPr>
          <w:rFonts w:ascii="Calibri" w:eastAsia="Calibri" w:hAnsi="Calibri" w:cs="Calibri"/>
          <w:i/>
          <w:szCs w:val="22"/>
          <w:lang w:eastAsia="en-US"/>
        </w:rPr>
        <w:tab/>
        <w:t>Zvýšenie efektívnosti využívania energie v poľnohospodárstve a pri spracovaní potravín</w:t>
      </w:r>
    </w:p>
    <w:p w:rsidR="008676F9" w:rsidRPr="008676F9" w:rsidRDefault="008676F9" w:rsidP="00955DA4">
      <w:pPr>
        <w:numPr>
          <w:ilvl w:val="0"/>
          <w:numId w:val="141"/>
        </w:numPr>
        <w:spacing w:after="120"/>
        <w:ind w:left="426" w:hanging="426"/>
        <w:rPr>
          <w:rFonts w:ascii="Calibri" w:hAnsi="Calibri" w:cs="Calibri"/>
          <w:szCs w:val="22"/>
          <w:lang w:eastAsia="en-US"/>
        </w:rPr>
      </w:pPr>
      <w:r w:rsidRPr="008676F9">
        <w:rPr>
          <w:rFonts w:ascii="Calibri" w:eastAsia="Calibri" w:hAnsi="Calibri" w:cs="Calibri"/>
          <w:szCs w:val="22"/>
          <w:lang w:eastAsia="en-US"/>
        </w:rPr>
        <w:t>Ako je uvedené v hodnotení potrieb, SR je piatou energeticky najnáročnejšou krajinou EÚ. Existujú značné rezervy v úsporách energií a energetickej efektívnosti v pôdohospodárstve (zateplenie budov, tepelné hospodárstvo, minimalizácia prejazdov, lepšie využívanie technologických a skladových kapacít, a pod.) Na zníženie energetickej náročnosti o 20% a zlepšenia využívania energie v poľnohospodárstve o 20% do roku 2020 a zlepšenia využívania energie v poľnohospodárstve okrem investičných opatrení je podstatným a dôležitým prvkom práve transfer vedomostí pre nutnosť zmeny správania sa poľnohospodárov</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5C </w:t>
      </w:r>
      <w:r w:rsidRPr="008676F9">
        <w:rPr>
          <w:rFonts w:ascii="Calibri" w:eastAsia="Calibri" w:hAnsi="Calibri" w:cs="Calibri"/>
          <w:i/>
          <w:szCs w:val="22"/>
          <w:lang w:eastAsia="en-US"/>
        </w:rPr>
        <w:tab/>
        <w:t>Uľahčenie dodávok a využívania obnoviteľných zdrojov energie, vedľajších produktov, odpadov, zvyškov a iných nepotravinových surovín na účely bioekonomiky</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hAnsi="Calibri"/>
          <w:szCs w:val="22"/>
          <w:lang w:eastAsia="en-US"/>
        </w:rPr>
        <w:t>Fokusová oblasť 5C je v rámci priority 5 dôležitou oblasťou. Vyplýva to zo záväzku SR dosiahnuť  do roku 2020 20% podiel energie z obnoviteľných zdrojov  na hrubej konečnej spotrebe energie. Jednou z ciest ako dosiahnuť stanovený cieľ v rámci priority 5 bude v rámci prenosu vedomostí a informačných akcií informovať o  zariadeniach produkujúcich čisté formy energie, ktoré využívajú biomasu, ktorú má podnik k dispozícii predovšetkým z vlastnej výrobnej činnosti; o využívaní OZE v lesníctve a vo vidieckych oblastiach</w:t>
      </w:r>
      <w:r w:rsidRPr="008676F9">
        <w:rPr>
          <w:rFonts w:ascii="Calibri" w:hAnsi="Calibri" w:cs="Calibri"/>
          <w:szCs w:val="22"/>
          <w:lang w:eastAsia="en-US"/>
        </w:rPr>
        <w:t>;</w:t>
      </w:r>
      <w:r w:rsidRPr="008676F9">
        <w:rPr>
          <w:rFonts w:ascii="Calibri" w:hAnsi="Calibri" w:cs="Calibri"/>
          <w:szCs w:val="22"/>
          <w:lang w:eastAsia="en-US"/>
        </w:rPr>
        <w:tab/>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5D </w:t>
      </w:r>
      <w:r w:rsidRPr="008676F9">
        <w:rPr>
          <w:rFonts w:ascii="Calibri" w:eastAsia="Calibri" w:hAnsi="Calibri" w:cs="Calibri"/>
          <w:i/>
          <w:szCs w:val="22"/>
          <w:lang w:eastAsia="en-US"/>
        </w:rPr>
        <w:tab/>
        <w:t>Zníženie emisií skleníkových plynov a amoniaku z poľnohospodárstva</w:t>
      </w:r>
    </w:p>
    <w:p w:rsidR="008676F9" w:rsidRPr="008676F9" w:rsidRDefault="008676F9" w:rsidP="00955DA4">
      <w:pPr>
        <w:numPr>
          <w:ilvl w:val="0"/>
          <w:numId w:val="141"/>
        </w:numPr>
        <w:spacing w:after="120"/>
        <w:ind w:left="426" w:hanging="426"/>
        <w:rPr>
          <w:rFonts w:ascii="Calibri" w:hAnsi="Calibri" w:cs="Calibri"/>
          <w:szCs w:val="22"/>
          <w:lang w:eastAsia="en-US"/>
        </w:rPr>
      </w:pPr>
      <w:r w:rsidRPr="008676F9">
        <w:rPr>
          <w:rFonts w:ascii="Calibri" w:hAnsi="Calibri"/>
          <w:szCs w:val="22"/>
          <w:lang w:eastAsia="en-US"/>
        </w:rPr>
        <w:t>Podiel poľnohospodárstva (vrátane emisií z pôdy) na celkových čistých emisiách SR predstavuje 5,1 % (CCI 45). Slovensko splnilo už v roku 2003 svoj emisný cieľ pre rok 2010 stanovený v Kodanskom protokole. Napriek očakávanému miernemu rastu v období po roku 2011, sú emisie stále len na tretinovej úrovni roku 1990. Prostredníctvom podpory prenosu poznatkov a informačných akcií v boji proti klimatickým zmenám bude v znížení emisií skleníkových plynov a amoniaku z poľnohospodárstva zohrávať prenos informácií dôležitú úlohu v informovanosti o moderných výrobných postupoch, o nedostatkoch v oblasti manipulácie a uskladňovania organických hnojív a exkrementov,  o znižovaní metánu a N2O</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5E </w:t>
      </w:r>
      <w:r w:rsidRPr="008676F9">
        <w:rPr>
          <w:rFonts w:ascii="Calibri" w:eastAsia="Calibri" w:hAnsi="Calibri" w:cs="Calibri"/>
          <w:i/>
          <w:szCs w:val="22"/>
          <w:lang w:eastAsia="en-US"/>
        </w:rPr>
        <w:tab/>
        <w:t>Podpora zachovania a sekvestrácie oxidu uhličitého v poľnohospodárstve a lesnom hospodárstve</w:t>
      </w:r>
    </w:p>
    <w:p w:rsidR="008676F9" w:rsidRPr="008676F9" w:rsidRDefault="008676F9" w:rsidP="00955DA4">
      <w:pPr>
        <w:numPr>
          <w:ilvl w:val="0"/>
          <w:numId w:val="141"/>
        </w:numPr>
        <w:spacing w:after="240"/>
        <w:ind w:left="426" w:hanging="426"/>
        <w:rPr>
          <w:rFonts w:ascii="Calibri" w:hAnsi="Calibri" w:cs="Arial"/>
          <w:color w:val="222222"/>
          <w:szCs w:val="22"/>
          <w:lang w:eastAsia="en-US"/>
        </w:rPr>
      </w:pPr>
      <w:r w:rsidRPr="008676F9">
        <w:rPr>
          <w:rFonts w:ascii="Calibri" w:hAnsi="Calibri" w:cs="Arial"/>
          <w:color w:val="222222"/>
          <w:szCs w:val="22"/>
          <w:lang w:eastAsia="en-US"/>
        </w:rPr>
        <w:t>V zmysle Stratégie Európa 2020 je sekvestrácia uhlíka prioritnou v rámci pôdohospodárskych opatrení na zmiernenie následkov zmeny klímy. V dlhodobom horizonte ukladanie uhlíka do pôdy priaznivo ovplyvní multifunkčný potenciál pôdy.  Rovnako ako v oblasti znižovania emisií z poľnohospodárstva si ukladanie uhlíka do pôdy, odovzdávanie skúseností pre zlepšenie hospodárenia vyžaduje masívnu podporu prostredníctvom prenosu znalostí a informačných akcií</w:t>
      </w:r>
      <w:r w:rsidRPr="008676F9">
        <w:rPr>
          <w:rFonts w:ascii="Calibri" w:hAnsi="Calibri" w:cs="Calibri"/>
          <w:szCs w:val="22"/>
          <w:lang w:eastAsia="en-US"/>
        </w:rPr>
        <w:t>;</w:t>
      </w:r>
    </w:p>
    <w:p w:rsidR="008676F9" w:rsidRPr="008676F9" w:rsidRDefault="008676F9" w:rsidP="00D82D4F">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6A</w:t>
      </w:r>
      <w:r w:rsidRPr="008676F9">
        <w:rPr>
          <w:rFonts w:ascii="Calibri" w:eastAsia="Calibri" w:hAnsi="Calibri" w:cs="Calibri"/>
          <w:i/>
          <w:szCs w:val="22"/>
          <w:lang w:eastAsia="en-US"/>
        </w:rPr>
        <w:tab/>
        <w:t xml:space="preserve"> Uľahčenie diverzifikácie, zakladania a rozvoja malých podnikov, ako aj vytvárania pracovných miest</w:t>
      </w:r>
    </w:p>
    <w:p w:rsid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Potreba vytvárania nových pracovných miest na vidieku patrí medzi nosné priority programu. Pre rozvoj vidieckej zamestnanosti je však rozhodujúci počet a stabilita podnikateľských subjektov, ktoré sa tu nachádzajú. Poľnohospodári a lesníci môžu prostredníctvom transferu znalostí a informácií získať nové pohľady na rozvoj podnikania v oblastí mimo poľnohospodárstva a diverzifikácie, čo umožní ich stabilizáciu  a rast podnikateľských subjektov, čo povedie k rastu zamestnanosti.</w:t>
      </w:r>
    </w:p>
    <w:p w:rsidR="00117051" w:rsidRPr="00117051" w:rsidRDefault="00117051" w:rsidP="00D82D4F">
      <w:pPr>
        <w:tabs>
          <w:tab w:val="left" w:pos="426"/>
        </w:tabs>
        <w:spacing w:after="240"/>
        <w:ind w:left="426" w:hanging="426"/>
        <w:rPr>
          <w:rFonts w:ascii="Calibri" w:eastAsia="Calibri" w:hAnsi="Calibri" w:cs="Calibri"/>
          <w:szCs w:val="22"/>
          <w:lang w:eastAsia="en-US"/>
        </w:rPr>
      </w:pPr>
      <w:r w:rsidRPr="00117051">
        <w:rPr>
          <w:rFonts w:ascii="Calibri" w:eastAsia="Calibri" w:hAnsi="Calibri" w:cs="Calibri"/>
          <w:szCs w:val="22"/>
          <w:lang w:eastAsia="en-US"/>
        </w:rPr>
        <w:t xml:space="preserve">6C </w:t>
      </w:r>
      <w:r w:rsidRPr="00117051">
        <w:rPr>
          <w:rFonts w:ascii="Calibri" w:eastAsia="Calibri" w:hAnsi="Calibri" w:cs="Calibri"/>
          <w:szCs w:val="22"/>
          <w:lang w:eastAsia="en-US"/>
        </w:rPr>
        <w:tab/>
        <w:t>Rozšírenie prístupnosti, využívania a kvality informačných a komunikačných technológií (IKT) vo vidieckych oblastiach</w:t>
      </w:r>
    </w:p>
    <w:p w:rsidR="00117051" w:rsidRPr="00E867CB" w:rsidRDefault="00117051" w:rsidP="00955DA4">
      <w:pPr>
        <w:pStyle w:val="Odsekzoznamu"/>
        <w:numPr>
          <w:ilvl w:val="0"/>
          <w:numId w:val="141"/>
        </w:numPr>
        <w:spacing w:after="240"/>
        <w:ind w:left="426" w:hanging="426"/>
        <w:rPr>
          <w:rFonts w:ascii="Calibri" w:eastAsia="Calibri" w:hAnsi="Calibri" w:cs="Calibri"/>
          <w:szCs w:val="22"/>
          <w:lang w:eastAsia="en-US"/>
        </w:rPr>
      </w:pPr>
      <w:r w:rsidRPr="00E867CB">
        <w:rPr>
          <w:rFonts w:ascii="Calibri" w:eastAsia="Calibri" w:hAnsi="Calibri" w:cs="Calibri"/>
          <w:szCs w:val="22"/>
          <w:lang w:eastAsia="en-US"/>
        </w:rPr>
        <w:t xml:space="preserve">Zvýšenie dostupnosti informácií prostredníctvom využívania moderných informačno-komunikačných technológií je významných faktorom ďalšieho ekonomického rozvoja vidieckych území. Prostredníctvom vzdelávacích a informačných aktivít sa posilnia kľúčové kompetencie subjektov pôsobiacich v priestore vidieka v oblastiach súvisiacich s využívaním IKT zariadení.  </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prierezovým cieľom:</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 xml:space="preserve">Inovácie; </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 xml:space="preserve">životné prostredie; </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zmierňovanie zmeny klímy a adaptácia na ňu.</w:t>
      </w:r>
    </w:p>
    <w:p w:rsidR="008676F9" w:rsidRPr="008676F9" w:rsidRDefault="008676F9" w:rsidP="008676F9">
      <w:pPr>
        <w:ind w:left="426"/>
        <w:rPr>
          <w:rFonts w:ascii="Calibri" w:hAnsi="Calibri" w:cs="Calibri"/>
          <w:szCs w:val="22"/>
          <w:lang w:eastAsia="en-US"/>
        </w:rPr>
      </w:pPr>
    </w:p>
    <w:p w:rsidR="008676F9" w:rsidRDefault="008676F9" w:rsidP="008676F9">
      <w:pPr>
        <w:rPr>
          <w:rFonts w:ascii="Calibri" w:eastAsia="Calibri" w:hAnsi="Calibri" w:cs="Calibri"/>
          <w:szCs w:val="22"/>
          <w:lang w:eastAsia="en-US"/>
        </w:rPr>
      </w:pPr>
      <w:r w:rsidRPr="008676F9">
        <w:rPr>
          <w:rFonts w:ascii="Calibri" w:eastAsia="Calibri" w:hAnsi="Calibri" w:cs="Calibri"/>
          <w:b/>
          <w:szCs w:val="22"/>
          <w:lang w:eastAsia="en-US"/>
        </w:rPr>
        <w:t xml:space="preserve">8.2.1.3. Rozsah, úroveň podpory a ďalšie informácie </w:t>
      </w:r>
      <w:r w:rsidRPr="008676F9">
        <w:rPr>
          <w:rFonts w:ascii="Calibri" w:eastAsia="Calibri" w:hAnsi="Calibri" w:cs="Calibri"/>
          <w:szCs w:val="22"/>
          <w:lang w:eastAsia="en-US"/>
        </w:rPr>
        <w:t>(v členení podľa podopatrení a typu operácie)</w:t>
      </w:r>
    </w:p>
    <w:p w:rsidR="00BE36D5" w:rsidRDefault="00BE36D5" w:rsidP="008676F9">
      <w:pPr>
        <w:rPr>
          <w:rFonts w:ascii="Calibri" w:eastAsia="Calibri" w:hAnsi="Calibri" w:cs="Calibri"/>
          <w:szCs w:val="22"/>
          <w:lang w:eastAsia="en-US"/>
        </w:rPr>
      </w:pPr>
    </w:p>
    <w:p w:rsidR="008676F9" w:rsidRPr="00CC6591" w:rsidRDefault="008676F9" w:rsidP="008676F9">
      <w:pPr>
        <w:shd w:val="clear" w:color="auto" w:fill="EAF1DD"/>
        <w:rPr>
          <w:rFonts w:ascii="Calibri" w:eastAsia="Calibri" w:hAnsi="Calibri" w:cs="Calibri"/>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1.1 </w:t>
      </w:r>
      <w:r w:rsidRPr="00CC6591">
        <w:rPr>
          <w:rFonts w:ascii="Calibri" w:eastAsia="Calibri" w:hAnsi="Calibri" w:cs="Calibri"/>
          <w:b/>
          <w:bCs/>
          <w:i/>
          <w:sz w:val="24"/>
          <w:lang w:eastAsia="en-US"/>
        </w:rPr>
        <w:t>Podpora odborného vzdelávania a získavania zručností</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Podpora odborného vzdelávania a získavania zručností</w:t>
      </w:r>
    </w:p>
    <w:p w:rsidR="008676F9" w:rsidRPr="008676F9" w:rsidRDefault="008676F9" w:rsidP="008676F9">
      <w:pPr>
        <w:rPr>
          <w:rFonts w:ascii="Calibri" w:eastAsia="Calibri" w:hAnsi="Calibri" w:cs="Calibri"/>
          <w:b/>
          <w:szCs w:val="22"/>
          <w:lang w:eastAsia="en-US"/>
        </w:rPr>
      </w:pP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r w:rsidRPr="008676F9">
        <w:rPr>
          <w:rFonts w:ascii="Calibri" w:hAnsi="Calibri"/>
          <w:szCs w:val="22"/>
          <w:u w:val="single"/>
        </w:rPr>
        <w:t>Opis operácie:</w:t>
      </w:r>
    </w:p>
    <w:p w:rsidR="008676F9" w:rsidRPr="008676F9" w:rsidRDefault="008676F9" w:rsidP="007B5045">
      <w:pPr>
        <w:tabs>
          <w:tab w:val="left" w:pos="708"/>
        </w:tabs>
        <w:suppressAutoHyphens/>
        <w:spacing w:after="120"/>
        <w:rPr>
          <w:rFonts w:ascii="Calibri" w:hAnsi="Calibri"/>
          <w:szCs w:val="22"/>
        </w:rPr>
      </w:pPr>
      <w:r w:rsidRPr="008676F9">
        <w:rPr>
          <w:rFonts w:ascii="Calibri" w:hAnsi="Calibri"/>
          <w:szCs w:val="22"/>
        </w:rPr>
        <w:t xml:space="preserve">Vzdelávanie a odborná príprava sú cielené činnosti, ktoré slúžia k dlhodobejšiemu resp. opakovanému prehĺbeniu  a šíreniu zručností a inovácií, rozširovaniu alebo obnovovaniu vedomostí, zručností a schopností formou prezenčných vzdelávacích kurzov, seminárov, školení, tréningov, terénnych exkurzií, praktických zručností, workshopov,  koučingu a e-learningu. </w:t>
      </w:r>
    </w:p>
    <w:p w:rsidR="008676F9" w:rsidRPr="008676F9" w:rsidRDefault="006D1C04" w:rsidP="007B5045">
      <w:pPr>
        <w:tabs>
          <w:tab w:val="left" w:pos="708"/>
        </w:tabs>
        <w:suppressAutoHyphens/>
        <w:rPr>
          <w:rFonts w:ascii="Calibri" w:hAnsi="Calibri"/>
          <w:szCs w:val="22"/>
        </w:rPr>
      </w:pPr>
      <w:r>
        <w:rPr>
          <w:rFonts w:ascii="Calibri" w:hAnsi="Calibri"/>
          <w:szCs w:val="22"/>
        </w:rPr>
        <w:t>Na</w:t>
      </w:r>
      <w:r w:rsidR="008676F9" w:rsidRPr="008676F9">
        <w:rPr>
          <w:rFonts w:ascii="Calibri" w:hAnsi="Calibri"/>
          <w:szCs w:val="22"/>
        </w:rPr>
        <w:t xml:space="preserve"> program</w:t>
      </w:r>
      <w:r>
        <w:rPr>
          <w:rFonts w:ascii="Calibri" w:hAnsi="Calibri"/>
          <w:szCs w:val="22"/>
        </w:rPr>
        <w:t>y</w:t>
      </w:r>
      <w:r w:rsidR="008676F9" w:rsidRPr="008676F9">
        <w:rPr>
          <w:rFonts w:ascii="Calibri" w:hAnsi="Calibri"/>
          <w:szCs w:val="22"/>
        </w:rPr>
        <w:t xml:space="preserve"> odborného vzdelávania, resp. informačných aktivít </w:t>
      </w:r>
      <w:r>
        <w:rPr>
          <w:rFonts w:ascii="Calibri" w:hAnsi="Calibri"/>
          <w:szCs w:val="22"/>
        </w:rPr>
        <w:t>bude</w:t>
      </w:r>
      <w:r w:rsidR="008676F9" w:rsidRPr="008676F9">
        <w:rPr>
          <w:rFonts w:ascii="Calibri" w:hAnsi="Calibri"/>
          <w:szCs w:val="22"/>
        </w:rPr>
        <w:t xml:space="preserve"> vyžadovaná akreditácia Ministerstvom školstva, vedy, výskumu a športu SR  a nevyhnutný podiel na realizácii získavania praktických zručností. </w:t>
      </w:r>
    </w:p>
    <w:p w:rsidR="008676F9" w:rsidRPr="008676F9" w:rsidRDefault="008676F9" w:rsidP="007B5045">
      <w:pPr>
        <w:tabs>
          <w:tab w:val="left" w:pos="708"/>
        </w:tabs>
        <w:suppressAutoHyphens/>
        <w:rPr>
          <w:rFonts w:ascii="Calibri" w:hAnsi="Calibri"/>
          <w:szCs w:val="22"/>
        </w:rPr>
      </w:pPr>
    </w:p>
    <w:p w:rsidR="008676F9" w:rsidRPr="008676F9" w:rsidRDefault="008676F9" w:rsidP="007B5045">
      <w:pPr>
        <w:tabs>
          <w:tab w:val="left" w:pos="708"/>
        </w:tabs>
        <w:suppressAutoHyphens/>
        <w:rPr>
          <w:rFonts w:ascii="Calibri" w:hAnsi="Calibri"/>
          <w:b/>
          <w:szCs w:val="22"/>
        </w:rPr>
      </w:pPr>
      <w:r w:rsidRPr="008676F9">
        <w:rPr>
          <w:rFonts w:ascii="Calibri" w:hAnsi="Calibri"/>
          <w:b/>
          <w:szCs w:val="22"/>
        </w:rPr>
        <w:t xml:space="preserve">Jednotlivé oblasti zamerania aktivít: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inovácií – zavádzanie nových chovateľských, pestovateľských a spracovateľských postupov a technológií;</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začínajúcich poľnohospodárov, mladých poľnohospodárov v oblasti legislatívy, výroby, spracovania a predaja produktov;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efektívneho riadenia podniku – ekonomika, financie, obchod;</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aplikácie spoločnej poľnohospodárskej politiky – nastavenie systému, podpory, kritériá, podmienky, kontrola, autorizácia, platby, previazanosť na národné podpory a štátnu pomoc podpory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reštrukturalizácie výroby so zameraním na výrobu produktov s vyššou pridanou hodnotou a ich umiestnenie na trhoch;</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Praktické vzdelávanie absolventov stredných a vysokých škôl na vybraných poľnohospodárskych podnikoch;</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pôdohospodárov v oblasti spracovania vlastných produktov, marketingu a predaja konečnému spotrebiteľovi; </w:t>
      </w:r>
    </w:p>
    <w:p w:rsidR="008676F9" w:rsidRPr="008676F9" w:rsidRDefault="008676F9" w:rsidP="00955DA4">
      <w:pPr>
        <w:numPr>
          <w:ilvl w:val="0"/>
          <w:numId w:val="147"/>
        </w:numPr>
        <w:spacing w:after="200"/>
        <w:ind w:left="714" w:hanging="357"/>
        <w:rPr>
          <w:rFonts w:ascii="Calibri" w:hAnsi="Calibri"/>
          <w:szCs w:val="22"/>
        </w:rPr>
      </w:pPr>
      <w:r w:rsidRPr="008676F9">
        <w:rPr>
          <w:rFonts w:ascii="Calibri" w:hAnsi="Calibri"/>
          <w:szCs w:val="22"/>
        </w:rPr>
        <w:t>Vzdelávanie a informačné aktivity so zameraním na znižovanie znečistenia jednotlivých zložiek životného prostredia – ovzdušie, voda, pôda, klíma ako a biodiverzity;</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hospodárenia s vodou na poľnohospodárskej pôde – protierózne a protipovodňové opatrenia;</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pôdohospodárov v</w:t>
      </w:r>
      <w:r w:rsidR="00804224">
        <w:rPr>
          <w:rFonts w:ascii="Calibri" w:hAnsi="Calibri"/>
          <w:szCs w:val="22"/>
        </w:rPr>
        <w:t xml:space="preserve"> územiach</w:t>
      </w:r>
      <w:r w:rsidRPr="008676F9">
        <w:rPr>
          <w:rFonts w:ascii="Calibri" w:hAnsi="Calibri"/>
          <w:szCs w:val="22"/>
        </w:rPr>
        <w:t xml:space="preserve"> NATURA 2000</w:t>
      </w:r>
      <w:r w:rsidR="00804224">
        <w:rPr>
          <w:rFonts w:ascii="Calibri" w:hAnsi="Calibri"/>
          <w:szCs w:val="22"/>
        </w:rPr>
        <w:t xml:space="preserve"> </w:t>
      </w:r>
      <w:r w:rsidRPr="008676F9">
        <w:rPr>
          <w:rFonts w:ascii="Calibri" w:hAnsi="Calibri"/>
          <w:szCs w:val="22"/>
        </w:rPr>
        <w:t>so zameraním na zvýšenie záujmu o hospodárenie v uvedených oblastiach s dôrazom na kompenzačné platby;</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aplikácie hnojív a pesticídov do pôdy – smernice a nariadenia na ich aplikáciu</w:t>
      </w:r>
      <w:r w:rsidRPr="008676F9">
        <w:rPr>
          <w:rFonts w:ascii="Calibri" w:hAnsi="Calibri"/>
          <w:szCs w:val="22"/>
          <w:lang w:val="en-US"/>
        </w:rPr>
        <w:t>;</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zamerané na protieróznu ochranu a ochranu proti degradácii pôdy vrát</w:t>
      </w:r>
      <w:r w:rsidR="00416CC7">
        <w:rPr>
          <w:rFonts w:ascii="Calibri" w:hAnsi="Calibri"/>
          <w:szCs w:val="22"/>
        </w:rPr>
        <w:t>ane  starostlivosti o TTP</w:t>
      </w:r>
      <w:r w:rsidRPr="008676F9">
        <w:rPr>
          <w:rFonts w:ascii="Calibri" w:hAnsi="Calibri"/>
          <w:szCs w:val="22"/>
        </w:rPr>
        <w:t>;</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zamerané na energetickú efektívnosť v pôdohospodárstve – efektívne tepelné hospodárstvo s udržateľným využitím obnoviteľných zdrojov energie, ktoré je podnik schopný produkovať. Využitie minimalizačných technológií pri osevných postupoch;</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výroby elektrickej energie a tepla s využitím vedľajších produktov, zvyškov a iných nepotravinových surovín;</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 xml:space="preserve">Vzdelávanie v oblasti manipulácie, uskladňovania a aplikácie organických hnojív, exkrementov hospodárskych zvierat s dôrazom na minimalizáciu úniku skleníkových plynov;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výroby tradičných regionálnych produktov s dôrazom na tvorbu nových pracovných miest;</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v oblasti lokálnej ekonomiky ako nástroja rozvoja regiónov v aktivitách mimo poľnohospodárskej výroby;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v oblasti vidieckeho cestovného ruchu ako nástroja rozvoja regiónov  a tvorby pracovných síl na vidieku;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posilnenia biodiverzity, preventívnych, ochranných a environmentálnych opatrení  v</w:t>
      </w:r>
      <w:r w:rsidR="00E867CB">
        <w:rPr>
          <w:rFonts w:ascii="Calibri" w:hAnsi="Calibri"/>
          <w:szCs w:val="22"/>
        </w:rPr>
        <w:t> </w:t>
      </w:r>
      <w:r w:rsidRPr="008676F9">
        <w:rPr>
          <w:rFonts w:ascii="Calibri" w:hAnsi="Calibri"/>
          <w:szCs w:val="22"/>
        </w:rPr>
        <w:t>rámci</w:t>
      </w:r>
      <w:r w:rsidR="00E867CB">
        <w:rPr>
          <w:rFonts w:ascii="Calibri" w:hAnsi="Calibri"/>
          <w:szCs w:val="22"/>
        </w:rPr>
        <w:t xml:space="preserve"> pôdohospodárstva</w:t>
      </w:r>
      <w:r w:rsidRPr="008676F9">
        <w:rPr>
          <w:rFonts w:ascii="Calibri" w:hAnsi="Calibri"/>
          <w:szCs w:val="22"/>
        </w:rPr>
        <w:t>;</w:t>
      </w:r>
    </w:p>
    <w:p w:rsidR="00416CC7" w:rsidRDefault="00416CC7" w:rsidP="00955DA4">
      <w:pPr>
        <w:numPr>
          <w:ilvl w:val="0"/>
          <w:numId w:val="147"/>
        </w:numPr>
        <w:tabs>
          <w:tab w:val="left" w:pos="708"/>
        </w:tabs>
        <w:suppressAutoHyphens/>
        <w:spacing w:after="200"/>
        <w:rPr>
          <w:rFonts w:ascii="Calibri" w:hAnsi="Calibri"/>
          <w:szCs w:val="22"/>
        </w:rPr>
      </w:pPr>
      <w:r>
        <w:rPr>
          <w:rFonts w:ascii="Calibri" w:hAnsi="Calibri"/>
          <w:szCs w:val="22"/>
        </w:rPr>
        <w:t>Vzdelávanie v oblasti posilnenia biodiverzity, preventívnych, ochranných a environmentálnych opatrení v rámci lesného hospodárstva;</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vo vyššie uvedených oblastiach v Bratislavskom kraji.</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u w:val="single"/>
          <w:lang w:eastAsia="en-US"/>
        </w:rPr>
        <w:t>Typ podpory:</w:t>
      </w:r>
    </w:p>
    <w:p w:rsidR="008676F9" w:rsidRPr="008676F9" w:rsidRDefault="008676F9" w:rsidP="00955DA4">
      <w:pPr>
        <w:numPr>
          <w:ilvl w:val="0"/>
          <w:numId w:val="213"/>
        </w:numPr>
        <w:tabs>
          <w:tab w:val="left" w:pos="708"/>
        </w:tabs>
        <w:suppressAutoHyphens/>
        <w:spacing w:after="200"/>
        <w:rPr>
          <w:rFonts w:ascii="Calibri" w:hAnsi="Calibri"/>
          <w:szCs w:val="22"/>
        </w:rPr>
      </w:pPr>
      <w:r w:rsidRPr="008676F9">
        <w:rPr>
          <w:rFonts w:ascii="Calibri" w:eastAsia="Calibri" w:hAnsi="Calibri" w:cs="Calibri"/>
          <w:szCs w:val="22"/>
          <w:lang w:eastAsia="en-US"/>
        </w:rPr>
        <w:t>nezisková, nenávratný finančný príspevok formou refundácie skutočne vynaložených a zaplatených výdavkov;</w:t>
      </w:r>
    </w:p>
    <w:p w:rsidR="008676F9" w:rsidRPr="008676F9" w:rsidRDefault="008676F9" w:rsidP="00955DA4">
      <w:pPr>
        <w:numPr>
          <w:ilvl w:val="0"/>
          <w:numId w:val="213"/>
        </w:numPr>
        <w:spacing w:after="240"/>
        <w:rPr>
          <w:rFonts w:ascii="Calibri" w:eastAsia="Calibri" w:hAnsi="Calibri" w:cs="Calibri"/>
          <w:szCs w:val="22"/>
          <w:lang w:eastAsia="en-US"/>
        </w:rPr>
      </w:pPr>
      <w:r w:rsidRPr="008676F9">
        <w:rPr>
          <w:rFonts w:ascii="Calibri" w:eastAsia="Calibri" w:hAnsi="Calibri" w:cs="Calibri"/>
          <w:szCs w:val="22"/>
          <w:lang w:eastAsia="en-US"/>
        </w:rPr>
        <w:t>stanovenie paušálnej platby - štandardných nákladov, a to zvolením vhodnej metodiky oprávnenosti nákladov na základe konkretizovania oprávnených činností.</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u w:val="single"/>
          <w:lang w:eastAsia="en-US"/>
        </w:rPr>
        <w:t xml:space="preserve">Súvislosť s inou legislatívou: </w:t>
      </w:r>
    </w:p>
    <w:p w:rsidR="008676F9" w:rsidRPr="008676F9" w:rsidRDefault="008676F9" w:rsidP="00955DA4">
      <w:pPr>
        <w:numPr>
          <w:ilvl w:val="0"/>
          <w:numId w:val="143"/>
        </w:numPr>
        <w:tabs>
          <w:tab w:val="left" w:pos="708"/>
        </w:tabs>
        <w:suppressAutoHyphens/>
        <w:spacing w:after="200"/>
        <w:contextualSpacing/>
        <w:rPr>
          <w:rFonts w:ascii="Calibri" w:hAnsi="Calibri"/>
          <w:szCs w:val="22"/>
        </w:rPr>
      </w:pPr>
      <w:r w:rsidRPr="008676F9">
        <w:rPr>
          <w:rFonts w:ascii="Calibri" w:eastAsia="Calibri" w:hAnsi="Calibri" w:cs="Calibri"/>
          <w:szCs w:val="22"/>
          <w:lang w:eastAsia="en-US"/>
        </w:rPr>
        <w:t>zákon č. 568/2009 o celoživotnom vzdelávaní;</w:t>
      </w:r>
    </w:p>
    <w:p w:rsidR="008676F9" w:rsidRPr="008676F9" w:rsidRDefault="008676F9" w:rsidP="00955DA4">
      <w:pPr>
        <w:numPr>
          <w:ilvl w:val="0"/>
          <w:numId w:val="143"/>
        </w:numPr>
        <w:tabs>
          <w:tab w:val="left" w:pos="708"/>
        </w:tabs>
        <w:suppressAutoHyphens/>
        <w:spacing w:after="200"/>
        <w:contextualSpacing/>
        <w:rPr>
          <w:rFonts w:ascii="Calibri" w:hAnsi="Calibri"/>
          <w:szCs w:val="22"/>
        </w:rPr>
      </w:pPr>
      <w:r w:rsidRPr="008676F9">
        <w:rPr>
          <w:rFonts w:ascii="Calibri" w:eastAsia="Calibri" w:hAnsi="Calibri" w:cs="Calibri"/>
          <w:szCs w:val="22"/>
          <w:lang w:eastAsia="en-US"/>
        </w:rPr>
        <w:t>zákon č. 25/2006 o verejnom obstarávaní.</w:t>
      </w:r>
    </w:p>
    <w:p w:rsidR="008676F9" w:rsidRPr="008676F9" w:rsidRDefault="008676F9" w:rsidP="007B5045">
      <w:pPr>
        <w:tabs>
          <w:tab w:val="left" w:pos="708"/>
        </w:tabs>
        <w:suppressAutoHyphens/>
        <w:rPr>
          <w:rFonts w:ascii="Calibri" w:eastAsia="Calibri" w:hAnsi="Calibri" w:cs="Calibri"/>
          <w:szCs w:val="22"/>
          <w:u w:val="single"/>
          <w:lang w:eastAsia="en-US"/>
        </w:rPr>
      </w:pPr>
    </w:p>
    <w:p w:rsidR="008676F9" w:rsidRPr="008676F9" w:rsidRDefault="008676F9" w:rsidP="007B5045">
      <w:pPr>
        <w:tabs>
          <w:tab w:val="left" w:pos="708"/>
        </w:tabs>
        <w:suppressAutoHyphens/>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lang w:eastAsia="en-US"/>
        </w:rPr>
        <w:t>Poskytovateľ prenosu vedomostí a zručností pre poľnohospodárov, obhospodarovateľov lesa</w:t>
      </w:r>
      <w:r w:rsidR="001B617C">
        <w:rPr>
          <w:rFonts w:ascii="Calibri" w:eastAsia="Calibri" w:hAnsi="Calibri" w:cs="Calibri"/>
          <w:szCs w:val="22"/>
          <w:lang w:eastAsia="en-US"/>
        </w:rPr>
        <w:t>,</w:t>
      </w:r>
      <w:r w:rsidRPr="008676F9">
        <w:rPr>
          <w:rFonts w:ascii="Calibri" w:eastAsia="Calibri" w:hAnsi="Calibri" w:cs="Calibri"/>
          <w:szCs w:val="22"/>
          <w:lang w:eastAsia="en-US"/>
        </w:rPr>
        <w:t> spracovateľov produktov poľnohospodárskej a lesnej prvovýroby</w:t>
      </w:r>
      <w:r w:rsidR="001B617C">
        <w:rPr>
          <w:rFonts w:ascii="Calibri" w:eastAsia="Calibri" w:hAnsi="Calibri" w:cs="Calibri"/>
          <w:szCs w:val="22"/>
          <w:lang w:eastAsia="en-US"/>
        </w:rPr>
        <w:t xml:space="preserve"> a malé a stredné podniky vo vidieckych oblastiach</w:t>
      </w:r>
      <w:r w:rsidRPr="008676F9">
        <w:rPr>
          <w:rFonts w:ascii="Calibri" w:eastAsia="Calibri" w:hAnsi="Calibri" w:cs="Calibri"/>
          <w:szCs w:val="22"/>
          <w:lang w:eastAsia="en-US"/>
        </w:rPr>
        <w:t>.</w:t>
      </w:r>
    </w:p>
    <w:p w:rsidR="00CA6003" w:rsidRDefault="00CA6003" w:rsidP="007B5045">
      <w:pPr>
        <w:tabs>
          <w:tab w:val="left" w:pos="708"/>
        </w:tabs>
        <w:suppressAutoHyphens/>
        <w:rPr>
          <w:rFonts w:ascii="Calibri" w:eastAsia="Calibri" w:hAnsi="Calibri" w:cs="Calibri"/>
          <w:bCs/>
          <w:szCs w:val="22"/>
          <w:u w:val="single"/>
          <w:lang w:eastAsia="en-US"/>
        </w:rPr>
      </w:pPr>
    </w:p>
    <w:p w:rsidR="008676F9" w:rsidRPr="008676F9" w:rsidRDefault="008676F9" w:rsidP="007B5045">
      <w:pPr>
        <w:tabs>
          <w:tab w:val="left" w:pos="708"/>
        </w:tabs>
        <w:suppressAutoHyphens/>
        <w:rPr>
          <w:rFonts w:ascii="Calibri" w:hAnsi="Calibri"/>
          <w:szCs w:val="22"/>
          <w:u w:val="single"/>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a odvodov do zdravotných poisťovní a sociálnej poisťovne;</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prenájom školiacich priestorov a potrebnej techniky;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materiálno-technické náklady, ktoré zahŕňajú i vydávanie odborných publikácií v tlačenej a elektronickej forme  a náklady na služby v súvislosti s aktivitou;</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režijné náklady spojené s realizáciou vzdelávacej, resp. informačnej aktivity;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ubytovacie náklady, náklady na občerstvenie, cestovné resp. dopravné náklady, ak sú súčasťou projektu;</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propagácia.</w:t>
      </w:r>
    </w:p>
    <w:p w:rsidR="008676F9" w:rsidRPr="008676F9" w:rsidRDefault="008676F9" w:rsidP="007B5045">
      <w:pPr>
        <w:tabs>
          <w:tab w:val="left" w:pos="708"/>
        </w:tabs>
        <w:suppressAutoHyphens/>
        <w:rPr>
          <w:rFonts w:ascii="Calibri" w:eastAsia="SimSun" w:hAnsi="Calibri" w:cs="Calibri"/>
          <w:b/>
          <w:szCs w:val="22"/>
          <w:lang w:eastAsia="zh-CN" w:bidi="hi-IN"/>
        </w:rPr>
      </w:pPr>
      <w:r w:rsidRPr="008676F9">
        <w:rPr>
          <w:rFonts w:ascii="Calibri" w:hAnsi="Calibri"/>
          <w:szCs w:val="22"/>
        </w:rPr>
        <w:br/>
      </w:r>
      <w:r w:rsidRPr="008676F9">
        <w:rPr>
          <w:rFonts w:ascii="Calibri" w:eastAsia="Calibri" w:hAnsi="Calibri" w:cs="Calibri"/>
          <w:szCs w:val="22"/>
          <w:u w:val="single"/>
          <w:lang w:eastAsia="en-US"/>
        </w:rPr>
        <w:t>Podmienky  oprávnenosti:</w:t>
      </w:r>
    </w:p>
    <w:p w:rsidR="008676F9" w:rsidRPr="008676F9" w:rsidRDefault="008676F9" w:rsidP="00955DA4">
      <w:pPr>
        <w:numPr>
          <w:ilvl w:val="0"/>
          <w:numId w:val="146"/>
        </w:numPr>
        <w:tabs>
          <w:tab w:val="left" w:pos="708"/>
        </w:tabs>
        <w:suppressAutoHyphens/>
        <w:spacing w:after="60"/>
        <w:rPr>
          <w:rFonts w:ascii="Calibri" w:eastAsia="Calibri" w:hAnsi="Calibri" w:cs="Calibri"/>
          <w:bCs/>
          <w:szCs w:val="22"/>
          <w:lang w:eastAsia="en-US"/>
        </w:rPr>
      </w:pPr>
      <w:r w:rsidRPr="008676F9">
        <w:rPr>
          <w:rFonts w:ascii="Calibri" w:eastAsia="Calibri" w:hAnsi="Calibri" w:cs="Calibri"/>
          <w:bCs/>
          <w:szCs w:val="22"/>
          <w:lang w:eastAsia="en-US"/>
        </w:rPr>
        <w:t xml:space="preserve">Poskytovatelia vzdelávania budú  vyberaní  prostredníctvom verejného obstarávania v zmysle zákona č. </w:t>
      </w:r>
      <w:hyperlink r:id="rId78" w:tgtFrame="_blank" w:history="1">
        <w:r w:rsidRPr="008676F9">
          <w:rPr>
            <w:rFonts w:ascii="Calibri" w:eastAsia="Calibri" w:hAnsi="Calibri" w:cs="Calibri"/>
            <w:bCs/>
            <w:szCs w:val="22"/>
            <w:lang w:eastAsia="en-US"/>
          </w:rPr>
          <w:t>25/2006 Z. z.</w:t>
        </w:r>
      </w:hyperlink>
      <w:r w:rsidRPr="008676F9">
        <w:rPr>
          <w:rFonts w:ascii="Calibri" w:eastAsia="Calibri" w:hAnsi="Calibri" w:cs="Calibri"/>
          <w:bCs/>
          <w:szCs w:val="22"/>
          <w:lang w:eastAsia="en-US"/>
        </w:rPr>
        <w:t xml:space="preserve"> o verejnom obstarávaní ﻿realizovaného </w:t>
      </w:r>
      <w:r w:rsidR="00B36C0D">
        <w:rPr>
          <w:rFonts w:ascii="Calibri" w:eastAsia="Calibri" w:hAnsi="Calibri" w:cs="Calibri"/>
          <w:bCs/>
          <w:szCs w:val="22"/>
          <w:lang w:eastAsia="en-US"/>
        </w:rPr>
        <w:t xml:space="preserve">riadiacim orgánom </w:t>
      </w:r>
      <w:r w:rsidRPr="008676F9">
        <w:rPr>
          <w:rFonts w:ascii="Calibri" w:eastAsia="Calibri" w:hAnsi="Calibri" w:cs="Calibri"/>
          <w:bCs/>
          <w:szCs w:val="22"/>
          <w:lang w:eastAsia="en-US"/>
        </w:rPr>
        <w:t>MPRV SR</w:t>
      </w:r>
      <w:r w:rsidR="00416CC7">
        <w:rPr>
          <w:rFonts w:ascii="Calibri" w:eastAsia="Calibri" w:hAnsi="Calibri" w:cs="Calibri"/>
          <w:bCs/>
          <w:szCs w:val="22"/>
          <w:lang w:eastAsia="en-US"/>
        </w:rPr>
        <w:t>, resp. Pôdohospodárskou platobnou agentúrou</w:t>
      </w:r>
      <w:r w:rsidRPr="008676F9">
        <w:rPr>
          <w:rFonts w:ascii="Calibri" w:eastAsia="Calibri" w:hAnsi="Calibri" w:cs="Calibri"/>
          <w:bCs/>
          <w:szCs w:val="22"/>
          <w:lang w:eastAsia="en-US"/>
        </w:rPr>
        <w:t xml:space="preserve">. </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Uchádzači predložia projektové zámery na realizáciu aktivít pre jednu z 21 nižšie uvedených oblastí. Pokiaľ aktivita č. 21 nebude spoločne zahŕňať všetky aktivity 1-20 v rámci Bratislavského kraja a bude rozdelená na viac oblastí, počet sa primerane zvýši. Len títo uchádzači môžu predložiť žiadosť o nenávratný finančný príspevok na PPA.  </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 každú oblasť bude vybraný jeden poskytovateľ, ktorý bude dlhodobo poskytovať vzdelávacie aktivity pre konečných prijímateľov v rámci celého územia SR  mimo Bratislavského kraja, resp. v rámci Bratislavského kraja na základe  svojho plánovaného ročného plánu aktivít, zverejneného na webovom sídle MPRV SR.</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Preukázanie kvality lektorov a kvality štruktúry vzdelávacej, resp. informačnej aktivity.</w:t>
      </w:r>
    </w:p>
    <w:p w:rsid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Výzvy vo výberovom konaní budú otvorené pre verejný aj súkromný sektor.</w:t>
      </w:r>
    </w:p>
    <w:p w:rsidR="00416CC7" w:rsidRPr="00432AD3" w:rsidRDefault="00416CC7" w:rsidP="00416CC7">
      <w:pPr>
        <w:numPr>
          <w:ilvl w:val="0"/>
          <w:numId w:val="146"/>
        </w:numPr>
        <w:tabs>
          <w:tab w:val="left" w:pos="708"/>
        </w:tabs>
        <w:suppressAutoHyphens/>
        <w:spacing w:after="60"/>
        <w:rPr>
          <w:rFonts w:ascii="Calibri" w:eastAsia="Calibri" w:hAnsi="Calibri" w:cs="Calibri"/>
          <w:bCs/>
          <w:szCs w:val="22"/>
          <w:lang w:eastAsia="en-US"/>
        </w:rPr>
      </w:pPr>
      <w:r w:rsidRPr="00432AD3">
        <w:rPr>
          <w:rFonts w:ascii="Calibri" w:eastAsia="Calibri" w:hAnsi="Calibri" w:cs="Calibri"/>
          <w:bCs/>
          <w:szCs w:val="22"/>
          <w:lang w:eastAsia="en-US"/>
        </w:rPr>
        <w:t xml:space="preserve">Dostatočné technické a materiálne zabezpečenie pre vzdelávaciu činnosť resp. spôsoby jeho dosiahnutia opísané v projekte. </w:t>
      </w:r>
    </w:p>
    <w:p w:rsidR="00416CC7" w:rsidRPr="008676F9" w:rsidRDefault="00416CC7" w:rsidP="00416CC7">
      <w:pPr>
        <w:numPr>
          <w:ilvl w:val="0"/>
          <w:numId w:val="146"/>
        </w:numPr>
        <w:tabs>
          <w:tab w:val="left" w:pos="708"/>
        </w:tabs>
        <w:suppressAutoHyphens/>
        <w:spacing w:after="60"/>
        <w:rPr>
          <w:rFonts w:ascii="Calibri" w:eastAsia="Calibri" w:hAnsi="Calibri" w:cs="Calibri"/>
          <w:bCs/>
          <w:szCs w:val="22"/>
          <w:lang w:eastAsia="en-US"/>
        </w:rPr>
      </w:pPr>
      <w:r w:rsidRPr="00432AD3">
        <w:rPr>
          <w:rFonts w:ascii="Calibri" w:eastAsia="Calibri" w:hAnsi="Calibri" w:cs="Calibri"/>
          <w:bCs/>
          <w:szCs w:val="22"/>
          <w:lang w:eastAsia="en-US"/>
        </w:rPr>
        <w:t>Akreditácia programu ďalšieho vzdelávania  Ministerstvom školstva, vedy, výskumu a športu SR</w:t>
      </w:r>
      <w:r>
        <w:rPr>
          <w:rFonts w:ascii="Calibri" w:eastAsia="Calibri" w:hAnsi="Calibri" w:cs="Calibri"/>
          <w:bCs/>
          <w:szCs w:val="22"/>
          <w:lang w:eastAsia="en-US"/>
        </w:rPr>
        <w:t>.</w:t>
      </w:r>
    </w:p>
    <w:p w:rsidR="008676F9" w:rsidRPr="008676F9" w:rsidRDefault="008676F9" w:rsidP="007B5045">
      <w:pPr>
        <w:tabs>
          <w:tab w:val="left" w:pos="708"/>
        </w:tabs>
        <w:suppressAutoHyphens/>
        <w:spacing w:after="60"/>
        <w:ind w:left="714"/>
        <w:rPr>
          <w:rFonts w:ascii="Calibri" w:eastAsia="Calibri" w:hAnsi="Calibri" w:cs="Calibri"/>
          <w:bCs/>
          <w:szCs w:val="22"/>
          <w:lang w:eastAsia="en-US"/>
        </w:rPr>
      </w:pPr>
    </w:p>
    <w:p w:rsidR="008676F9" w:rsidRPr="008676F9" w:rsidRDefault="008676F9" w:rsidP="007B5045">
      <w:pPr>
        <w:tabs>
          <w:tab w:val="left" w:pos="708"/>
        </w:tabs>
        <w:suppressAutoHyphens/>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144"/>
        </w:numPr>
        <w:tabs>
          <w:tab w:val="left" w:pos="708"/>
        </w:tabs>
        <w:suppressAutoHyphens/>
        <w:contextualSpacing/>
        <w:rPr>
          <w:rFonts w:ascii="Calibri" w:hAnsi="Calibri" w:cs="Calibri"/>
          <w:szCs w:val="22"/>
          <w:lang w:eastAsia="en-US"/>
        </w:rPr>
      </w:pPr>
      <w:r w:rsidRPr="008676F9">
        <w:rPr>
          <w:rFonts w:ascii="Calibri" w:hAnsi="Calibri" w:cs="Calibri"/>
          <w:szCs w:val="22"/>
          <w:lang w:eastAsia="en-US"/>
        </w:rPr>
        <w:t>Kvalita lektorov a ich referencia a prax;</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Skúsenosti s organizovaním vzdelávacích programov a projektov;</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Zameranie  činnosti prijímateľa podpory a jeho súvis s oblasťami vzdelávania;</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Podiel praktických činností, ak sa vyžaduje.</w:t>
      </w:r>
    </w:p>
    <w:p w:rsidR="008676F9" w:rsidRPr="008676F9" w:rsidRDefault="008676F9" w:rsidP="007B5045">
      <w:pPr>
        <w:tabs>
          <w:tab w:val="left" w:pos="708"/>
        </w:tabs>
        <w:suppressAutoHyphens/>
        <w:rPr>
          <w:rFonts w:ascii="Calibri" w:hAnsi="Calibri" w:cs="Calibri"/>
          <w:szCs w:val="22"/>
          <w:lang w:eastAsia="en-US"/>
        </w:rPr>
      </w:pPr>
    </w:p>
    <w:p w:rsidR="008676F9" w:rsidRPr="008676F9" w:rsidRDefault="008676F9" w:rsidP="007B5045">
      <w:pPr>
        <w:tabs>
          <w:tab w:val="left" w:pos="708"/>
        </w:tabs>
        <w:suppressAutoHyphens/>
        <w:rPr>
          <w:rFonts w:ascii="Calibri" w:hAnsi="Calibri" w:cs="Calibri"/>
          <w:szCs w:val="22"/>
          <w:lang w:eastAsia="en-US"/>
        </w:rPr>
      </w:pPr>
      <w:r w:rsidRPr="008676F9">
        <w:rPr>
          <w:rFonts w:ascii="Calibri" w:hAnsi="Calibri" w:cs="Calibri"/>
          <w:szCs w:val="22"/>
          <w:u w:val="single"/>
          <w:lang w:eastAsia="en-US"/>
        </w:rPr>
        <w:t>Výška a miera podpory:</w:t>
      </w:r>
    </w:p>
    <w:p w:rsidR="008676F9" w:rsidRPr="008676F9" w:rsidRDefault="008676F9" w:rsidP="007B5045">
      <w:pPr>
        <w:tabs>
          <w:tab w:val="left" w:pos="708"/>
        </w:tabs>
        <w:suppressAutoHyphens/>
        <w:rPr>
          <w:rFonts w:ascii="Calibri" w:hAnsi="Calibri" w:cs="Calibri"/>
          <w:szCs w:val="22"/>
          <w:lang w:eastAsia="en-US"/>
        </w:rPr>
      </w:pPr>
      <w:r w:rsidRPr="008676F9">
        <w:rPr>
          <w:rFonts w:ascii="Calibri" w:hAnsi="Calibri" w:cs="Calibri"/>
          <w:szCs w:val="22"/>
          <w:lang w:eastAsia="en-US"/>
        </w:rPr>
        <w:t xml:space="preserve">Maximálna výška podpory z celkových oprávnených nákladov: </w:t>
      </w:r>
    </w:p>
    <w:p w:rsidR="008676F9" w:rsidRDefault="008676F9" w:rsidP="001F5283">
      <w:pPr>
        <w:numPr>
          <w:ilvl w:val="0"/>
          <w:numId w:val="50"/>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100%.</w:t>
      </w:r>
      <w:r w:rsidRPr="008676F9">
        <w:rPr>
          <w:rFonts w:ascii="Calibri" w:hAnsi="Calibri" w:cs="Calibri"/>
          <w:szCs w:val="22"/>
          <w:lang w:eastAsia="en-US"/>
        </w:rPr>
        <w:tab/>
      </w:r>
    </w:p>
    <w:p w:rsidR="00BE36D5" w:rsidRDefault="00BE36D5" w:rsidP="00BE36D5">
      <w:pPr>
        <w:tabs>
          <w:tab w:val="left" w:pos="708"/>
        </w:tabs>
        <w:suppressAutoHyphens/>
        <w:ind w:left="357"/>
        <w:rPr>
          <w:rFonts w:ascii="Calibri" w:hAnsi="Calibri" w:cs="Calibri"/>
          <w:szCs w:val="22"/>
          <w:lang w:eastAsia="en-US"/>
        </w:rPr>
      </w:pPr>
      <w:r>
        <w:rPr>
          <w:rFonts w:ascii="Calibri" w:hAnsi="Calibri" w:cs="Calibri"/>
          <w:szCs w:val="22"/>
          <w:lang w:eastAsia="en-US"/>
        </w:rPr>
        <w:br w:type="page"/>
      </w: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Podpora v rámci tohto podopatrenia sa nevzťahuje na vzdelávacie programy, ktoré je súčasťou bežných programov alebo systémov vzdelávania na stredoškolskej alebo vyššej úrovni. Inštitúcie poskytujúce služby ďalšieho odborného vzdelávania prenosu informačných aktivít musia mať primerané kapacity. </w:t>
      </w:r>
    </w:p>
    <w:p w:rsidR="008676F9" w:rsidRDefault="008676F9" w:rsidP="008676F9">
      <w:pPr>
        <w:rPr>
          <w:rFonts w:ascii="Calibri" w:eastAsia="Calibri" w:hAnsi="Calibri" w:cs="Calibri"/>
          <w:b/>
          <w:bCs/>
          <w:szCs w:val="22"/>
          <w:lang w:eastAsia="en-US"/>
        </w:rPr>
      </w:pPr>
    </w:p>
    <w:p w:rsidR="007B5045" w:rsidRDefault="007B5045"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
          <w:szCs w:val="22"/>
          <w:lang w:eastAsia="en-US"/>
        </w:rPr>
      </w:pP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1.2 </w:t>
      </w:r>
      <w:r w:rsidRPr="00CC6591">
        <w:rPr>
          <w:rFonts w:ascii="Calibri" w:eastAsia="Calibri" w:hAnsi="Calibri" w:cs="Calibri"/>
          <w:b/>
          <w:bCs/>
          <w:i/>
          <w:sz w:val="24"/>
          <w:lang w:eastAsia="en-US"/>
        </w:rPr>
        <w:t>Podpora demonštračných aktivít a informačné akcie</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Demonštračné aktivity a informačné akcie</w:t>
      </w:r>
    </w:p>
    <w:p w:rsidR="008676F9" w:rsidRPr="008676F9" w:rsidRDefault="008676F9" w:rsidP="008676F9">
      <w:pPr>
        <w:tabs>
          <w:tab w:val="left" w:pos="708"/>
          <w:tab w:val="left" w:pos="6090"/>
        </w:tabs>
        <w:suppressAutoHyphens/>
        <w:spacing w:line="100" w:lineRule="atLeast"/>
        <w:rPr>
          <w:rFonts w:ascii="Calibri" w:eastAsia="Calibri" w:hAnsi="Calibri" w:cs="Calibri"/>
          <w:bCs/>
          <w:szCs w:val="22"/>
          <w:lang w:eastAsia="en-US"/>
        </w:rPr>
      </w:pPr>
    </w:p>
    <w:p w:rsidR="008676F9" w:rsidRPr="008676F9" w:rsidRDefault="008676F9" w:rsidP="008676F9">
      <w:pPr>
        <w:tabs>
          <w:tab w:val="left" w:pos="708"/>
          <w:tab w:val="left" w:pos="6090"/>
        </w:tabs>
        <w:suppressAutoHyphens/>
        <w:spacing w:line="100" w:lineRule="atLeast"/>
        <w:rPr>
          <w:rFonts w:ascii="Calibri" w:hAnsi="Calibri"/>
          <w:szCs w:val="22"/>
          <w:u w:val="single"/>
        </w:rPr>
      </w:pPr>
      <w:r w:rsidRPr="008676F9">
        <w:rPr>
          <w:rFonts w:ascii="Calibri" w:eastAsia="Calibri" w:hAnsi="Calibri" w:cs="Calibri"/>
          <w:bCs/>
          <w:szCs w:val="22"/>
          <w:u w:val="single"/>
          <w:lang w:eastAsia="en-US"/>
        </w:rPr>
        <w:t>Opis operácie</w:t>
      </w:r>
    </w:p>
    <w:p w:rsidR="008676F9" w:rsidRPr="008676F9" w:rsidRDefault="008676F9" w:rsidP="008676F9">
      <w:pPr>
        <w:tabs>
          <w:tab w:val="left" w:pos="708"/>
        </w:tabs>
        <w:suppressAutoHyphens/>
        <w:spacing w:after="60"/>
        <w:rPr>
          <w:rFonts w:ascii="Calibri" w:hAnsi="Calibri"/>
          <w:szCs w:val="22"/>
        </w:rPr>
      </w:pPr>
      <w:r w:rsidRPr="008676F9">
        <w:rPr>
          <w:rFonts w:ascii="Calibri" w:hAnsi="Calibri"/>
          <w:szCs w:val="22"/>
        </w:rPr>
        <w:t>Informačné aktivity predstavujú krátkodobé resp. jednorazové odborné informačné činnosti pre pôdohospodárov a prijímateľov v rámci rozvoja vidieka zamerané na získanie informácií potrebných pre pracujúcich v pôdohospodárstve.  Môžu sa dopĺňať o formy propagácie šírenia tlačou a ostatnými médiami. Prenos a spracovanie informácií môže byť vykonané rôznymi spôsobmi, napr. prostredníctvom konferencie, výstavy, vzdelávacej relácie, podujatia, eventu, súťaže, propagácie.</w:t>
      </w:r>
    </w:p>
    <w:p w:rsidR="008676F9" w:rsidRPr="008676F9" w:rsidRDefault="008676F9" w:rsidP="008676F9">
      <w:pPr>
        <w:tabs>
          <w:tab w:val="left" w:pos="708"/>
        </w:tabs>
        <w:suppressAutoHyphens/>
        <w:spacing w:after="60"/>
        <w:rPr>
          <w:rFonts w:ascii="Calibri" w:hAnsi="Calibri"/>
          <w:szCs w:val="22"/>
        </w:rPr>
      </w:pPr>
      <w:r w:rsidRPr="008676F9">
        <w:rPr>
          <w:rFonts w:ascii="Calibri" w:hAnsi="Calibri"/>
          <w:szCs w:val="22"/>
        </w:rPr>
        <w:t>Konkrétne informačné aktivity a demonštračné akcie budú na daný rok navrhnuté riadiacim orgánom -</w:t>
      </w:r>
      <w:r w:rsidR="005223B3">
        <w:rPr>
          <w:rFonts w:ascii="Calibri" w:hAnsi="Calibri"/>
          <w:szCs w:val="22"/>
        </w:rPr>
        <w:t xml:space="preserve"> </w:t>
      </w:r>
      <w:r w:rsidRPr="008676F9">
        <w:rPr>
          <w:rFonts w:ascii="Calibri" w:hAnsi="Calibri"/>
          <w:szCs w:val="22"/>
        </w:rPr>
        <w:t>MPRV SR</w:t>
      </w:r>
      <w:r w:rsidR="005223B3">
        <w:rPr>
          <w:rFonts w:ascii="Calibri" w:hAnsi="Calibri"/>
          <w:szCs w:val="22"/>
        </w:rPr>
        <w:t>, pri prístupe LEADER miestnou akčnou skupinou</w:t>
      </w:r>
      <w:r w:rsidRPr="008676F9">
        <w:rPr>
          <w:rFonts w:ascii="Calibri" w:hAnsi="Calibri"/>
          <w:szCs w:val="22"/>
        </w:rPr>
        <w:t xml:space="preserve">.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hAnsi="Calibri"/>
          <w:szCs w:val="22"/>
        </w:rPr>
        <w:t xml:space="preserve">Informačné aktivity  nesmú mať charakter propagácie konkrétneho produktu, služby či výrobku, resp. nesmú zahŕňať propagačnú činnosť pre komerčné produkty a služby.  Informačné aktivity nemusia byť akreditované.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hAnsi="Calibri"/>
          <w:szCs w:val="22"/>
        </w:rPr>
        <w:t>Informačné aktivity môžu byť doplnené  o   formu   demonštračnej  predvádzacej činnosti – praktické ukážky využitia nových, inovatívnych  technológií, výrobných techník,  metód a  postupov priamo v pôdohospodárskej praxi. Tento prenos vedomostí umožní účastníkom, aby sa rýchlo adaptovali na zmeny.</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u w:val="single"/>
          <w:lang w:eastAsia="en-US"/>
        </w:rPr>
        <w:t>Typ podpory:</w:t>
      </w:r>
    </w:p>
    <w:p w:rsidR="008676F9" w:rsidRPr="008676F9" w:rsidRDefault="008676F9" w:rsidP="00955DA4">
      <w:pPr>
        <w:numPr>
          <w:ilvl w:val="0"/>
          <w:numId w:val="213"/>
        </w:numPr>
        <w:tabs>
          <w:tab w:val="left" w:pos="708"/>
        </w:tabs>
        <w:suppressAutoHyphens/>
        <w:spacing w:after="200" w:line="100" w:lineRule="atLeast"/>
        <w:rPr>
          <w:rFonts w:ascii="Calibri" w:hAnsi="Calibri"/>
          <w:szCs w:val="22"/>
        </w:rPr>
      </w:pPr>
      <w:r w:rsidRPr="008676F9">
        <w:rPr>
          <w:rFonts w:ascii="Calibri" w:eastAsia="Calibri" w:hAnsi="Calibri" w:cs="Calibri"/>
          <w:szCs w:val="22"/>
          <w:lang w:eastAsia="en-US"/>
        </w:rPr>
        <w:t>nezisková, nenávratný finančný príspevok formou refundácie skutočne vynaložených a zaplatených výdavkov.</w:t>
      </w:r>
    </w:p>
    <w:p w:rsidR="008676F9" w:rsidRPr="008676F9" w:rsidRDefault="008676F9" w:rsidP="008676F9">
      <w:pPr>
        <w:tabs>
          <w:tab w:val="left" w:pos="708"/>
        </w:tabs>
        <w:suppressAutoHyphens/>
        <w:spacing w:line="100" w:lineRule="atLeast"/>
        <w:rPr>
          <w:rFonts w:ascii="Calibri" w:hAnsi="Calibri"/>
          <w:szCs w:val="22"/>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u w:val="single"/>
          <w:lang w:eastAsia="en-US"/>
        </w:rPr>
        <w:t xml:space="preserve">Súvislosť s inou legislatívou: </w:t>
      </w:r>
    </w:p>
    <w:p w:rsidR="008676F9" w:rsidRPr="008676F9" w:rsidRDefault="008676F9" w:rsidP="00955DA4">
      <w:pPr>
        <w:numPr>
          <w:ilvl w:val="0"/>
          <w:numId w:val="143"/>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szCs w:val="22"/>
          <w:lang w:eastAsia="en-US"/>
        </w:rPr>
        <w:t>zákon č. 568/2009 o celoživotnom vzdelávaní;</w:t>
      </w:r>
    </w:p>
    <w:p w:rsidR="008676F9" w:rsidRPr="008676F9" w:rsidRDefault="008676F9" w:rsidP="00955DA4">
      <w:pPr>
        <w:numPr>
          <w:ilvl w:val="0"/>
          <w:numId w:val="143"/>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szCs w:val="22"/>
          <w:lang w:eastAsia="en-US"/>
        </w:rPr>
        <w:t>zákon č. 25/2006 o verejnom obstarávaní.</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lang w:eastAsia="en-US"/>
        </w:rPr>
        <w:t>Poskytovateľ informačnej akcie a demonštračných aktivít pre poľnohospodárov, obhospodarovateľov lesa</w:t>
      </w:r>
      <w:r w:rsidR="001B617C">
        <w:rPr>
          <w:rFonts w:ascii="Calibri" w:eastAsia="Calibri" w:hAnsi="Calibri" w:cs="Calibri"/>
          <w:szCs w:val="22"/>
          <w:lang w:eastAsia="en-US"/>
        </w:rPr>
        <w:t xml:space="preserve">, </w:t>
      </w:r>
      <w:r w:rsidRPr="008676F9">
        <w:rPr>
          <w:rFonts w:ascii="Calibri" w:eastAsia="Calibri" w:hAnsi="Calibri" w:cs="Calibri"/>
          <w:szCs w:val="22"/>
          <w:lang w:eastAsia="en-US"/>
        </w:rPr>
        <w:t>spracovateľov produktov poľnohospodárskej a lesnej prvovýroby</w:t>
      </w:r>
      <w:r w:rsidR="001B617C">
        <w:rPr>
          <w:rFonts w:ascii="Calibri" w:eastAsia="Calibri" w:hAnsi="Calibri" w:cs="Calibri"/>
          <w:szCs w:val="22"/>
          <w:lang w:eastAsia="en-US"/>
        </w:rPr>
        <w:t xml:space="preserve"> a malé a stredné podniky vo vidieckych oblastiach</w:t>
      </w:r>
      <w:r w:rsidRPr="008676F9">
        <w:rPr>
          <w:rFonts w:ascii="Calibri" w:eastAsia="Calibri" w:hAnsi="Calibri" w:cs="Calibri"/>
          <w:szCs w:val="22"/>
          <w:lang w:eastAsia="en-US"/>
        </w:rPr>
        <w:t>.</w:t>
      </w:r>
    </w:p>
    <w:p w:rsidR="008676F9" w:rsidRPr="008676F9" w:rsidRDefault="008676F9" w:rsidP="008676F9">
      <w:pPr>
        <w:tabs>
          <w:tab w:val="left" w:pos="708"/>
        </w:tabs>
        <w:suppressAutoHyphens/>
        <w:spacing w:line="100" w:lineRule="atLeast"/>
        <w:rPr>
          <w:rFonts w:ascii="Calibri" w:hAnsi="Calibri"/>
          <w:szCs w:val="22"/>
        </w:rPr>
      </w:pPr>
    </w:p>
    <w:p w:rsidR="008676F9" w:rsidRPr="008676F9" w:rsidRDefault="008676F9" w:rsidP="008676F9">
      <w:pPr>
        <w:tabs>
          <w:tab w:val="left" w:pos="708"/>
        </w:tabs>
        <w:suppressAutoHyphens/>
        <w:spacing w:line="100" w:lineRule="atLeast"/>
        <w:rPr>
          <w:rFonts w:ascii="Calibri" w:hAnsi="Calibri"/>
          <w:szCs w:val="22"/>
          <w:u w:val="single"/>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48"/>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a odvodov do zdravotných poisťovní a sociálnej poisťovne;</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prenájom priestorov a potrebnej techniky;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materiálno-technické náklady  a náklady na služby v súvislosti s aktivitou;</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ubytovacie náklady, náklady na občerstvenie resp. dopravné náklady, ak sú súčasťou projektu;</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náklady za návštevu farmy, podniku v rámci demonštračnej aktivity;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investičné náklady spojené s realizáciou demonštračnej aktivity;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vecné ceny do súťaže;</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propagácia.</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eastAsia="SimSun" w:hAnsi="Calibri" w:cs="Calibri"/>
          <w:b/>
          <w:szCs w:val="22"/>
          <w:lang w:eastAsia="zh-CN" w:bidi="hi-IN"/>
        </w:rPr>
      </w:pPr>
      <w:r w:rsidRPr="008676F9">
        <w:rPr>
          <w:rFonts w:ascii="Calibri" w:eastAsia="Calibri" w:hAnsi="Calibri" w:cs="Calibri"/>
          <w:szCs w:val="22"/>
          <w:u w:val="single"/>
          <w:lang w:eastAsia="en-US"/>
        </w:rPr>
        <w:t>Podmienky  oprávnenosti:</w:t>
      </w:r>
    </w:p>
    <w:p w:rsidR="008676F9" w:rsidRPr="008676F9" w:rsidRDefault="008676F9" w:rsidP="00955DA4">
      <w:pPr>
        <w:numPr>
          <w:ilvl w:val="0"/>
          <w:numId w:val="149"/>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 xml:space="preserve">Poskytovatelia informačnej akcie a demonštračných aktivít budú  vyberaní  na základe verejného obstarávania v zmysle zákona č. </w:t>
      </w:r>
      <w:hyperlink r:id="rId79" w:tgtFrame="_blank" w:history="1">
        <w:r w:rsidRPr="008676F9">
          <w:rPr>
            <w:rFonts w:ascii="Calibri" w:eastAsia="Calibri" w:hAnsi="Calibri" w:cs="Calibri"/>
            <w:bCs/>
            <w:szCs w:val="22"/>
            <w:lang w:eastAsia="en-US"/>
          </w:rPr>
          <w:t>25/2006 Z. z.</w:t>
        </w:r>
      </w:hyperlink>
      <w:r w:rsidRPr="008676F9">
        <w:rPr>
          <w:rFonts w:ascii="Calibri" w:eastAsia="Calibri" w:hAnsi="Calibri" w:cs="Calibri"/>
          <w:bCs/>
          <w:szCs w:val="22"/>
          <w:lang w:eastAsia="en-US"/>
        </w:rPr>
        <w:t xml:space="preserve"> o verejnom obstarávaní realizovaného </w:t>
      </w:r>
      <w:r w:rsidR="00B36C0D">
        <w:rPr>
          <w:rFonts w:ascii="Calibri" w:eastAsia="Calibri" w:hAnsi="Calibri" w:cs="Calibri"/>
          <w:bCs/>
          <w:szCs w:val="22"/>
          <w:lang w:eastAsia="en-US"/>
        </w:rPr>
        <w:t xml:space="preserve">riadiacim orgánom </w:t>
      </w:r>
      <w:r w:rsidRPr="008676F9">
        <w:rPr>
          <w:rFonts w:ascii="Calibri" w:eastAsia="Calibri" w:hAnsi="Calibri" w:cs="Calibri"/>
          <w:bCs/>
          <w:szCs w:val="22"/>
          <w:lang w:eastAsia="en-US"/>
        </w:rPr>
        <w:t>MPRV SR</w:t>
      </w:r>
      <w:r w:rsidR="00416CC7">
        <w:rPr>
          <w:rFonts w:ascii="Calibri" w:eastAsia="Calibri" w:hAnsi="Calibri" w:cs="Calibri"/>
          <w:bCs/>
          <w:szCs w:val="22"/>
          <w:lang w:eastAsia="en-US"/>
        </w:rPr>
        <w:t>; resp. Pôdohospodárskou platobnou agentúrou</w:t>
      </w:r>
      <w:r w:rsidRPr="008676F9">
        <w:rPr>
          <w:rFonts w:ascii="Calibri" w:eastAsia="Calibri" w:hAnsi="Calibri" w:cs="Calibri"/>
          <w:bCs/>
          <w:szCs w:val="22"/>
          <w:lang w:eastAsia="en-US"/>
        </w:rPr>
        <w:t xml:space="preserve">. </w:t>
      </w:r>
    </w:p>
    <w:p w:rsidR="008676F9" w:rsidRPr="008676F9" w:rsidRDefault="008676F9" w:rsidP="00955DA4">
      <w:pPr>
        <w:numPr>
          <w:ilvl w:val="0"/>
          <w:numId w:val="149"/>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 xml:space="preserve">Uchádzači predložia projektové zámery na konkrétnu krátkodobú, resp. jednorazovú informačnú aktivitu, spravidla raz za dva roky. </w:t>
      </w:r>
    </w:p>
    <w:p w:rsidR="008676F9" w:rsidRPr="00416CC7" w:rsidRDefault="008676F9" w:rsidP="00955DA4">
      <w:pPr>
        <w:numPr>
          <w:ilvl w:val="0"/>
          <w:numId w:val="149"/>
        </w:numPr>
        <w:tabs>
          <w:tab w:val="left" w:pos="708"/>
        </w:tabs>
        <w:suppressAutoHyphens/>
        <w:ind w:left="714" w:hanging="357"/>
        <w:rPr>
          <w:rFonts w:ascii="Calibri" w:eastAsia="Calibri" w:hAnsi="Calibri" w:cs="Calibri"/>
          <w:bCs/>
          <w:szCs w:val="22"/>
          <w:lang w:eastAsia="en-US"/>
        </w:rPr>
      </w:pPr>
      <w:r w:rsidRPr="008676F9">
        <w:rPr>
          <w:rFonts w:ascii="Calibri" w:eastAsia="Calibri" w:hAnsi="Calibri" w:cs="Calibri"/>
          <w:bCs/>
          <w:szCs w:val="22"/>
          <w:lang w:eastAsia="en-US"/>
        </w:rPr>
        <w:t>Adresátom informačných akcií a demonštračných aktivít musí byť: p</w:t>
      </w:r>
      <w:r w:rsidRPr="008676F9">
        <w:rPr>
          <w:rFonts w:ascii="Calibri" w:eastAsia="Calibri" w:hAnsi="Calibri" w:cs="Calibri"/>
          <w:szCs w:val="22"/>
          <w:lang w:eastAsia="en-US"/>
        </w:rPr>
        <w:t>oľnohospodár a/alebo obhospodarovateľ lesa a/alebo spracovateľ produktov poľnohospodárskej a/alebo lesnej prvovýroby.</w:t>
      </w:r>
    </w:p>
    <w:p w:rsidR="00416CC7" w:rsidRPr="008676F9" w:rsidRDefault="00416CC7" w:rsidP="00955DA4">
      <w:pPr>
        <w:numPr>
          <w:ilvl w:val="0"/>
          <w:numId w:val="149"/>
        </w:numPr>
        <w:tabs>
          <w:tab w:val="left" w:pos="708"/>
        </w:tabs>
        <w:suppressAutoHyphens/>
        <w:ind w:left="714" w:hanging="357"/>
        <w:rPr>
          <w:rFonts w:ascii="Calibri" w:eastAsia="Calibri" w:hAnsi="Calibri" w:cs="Calibri"/>
          <w:bCs/>
          <w:szCs w:val="22"/>
          <w:lang w:eastAsia="en-US"/>
        </w:rPr>
      </w:pPr>
      <w:r>
        <w:rPr>
          <w:rFonts w:ascii="Calibri" w:eastAsia="Calibri" w:hAnsi="Calibri" w:cs="Calibri"/>
          <w:szCs w:val="22"/>
          <w:lang w:eastAsia="en-US"/>
        </w:rPr>
        <w:t>Žiadateľ, ktorý sa nachádza na území MAS je povinný predložiť potvrdenie od MAS, že daný projekt nie je realizovaný prostredníctvom LEADER/CLLD.</w:t>
      </w:r>
    </w:p>
    <w:p w:rsidR="00B36C0D" w:rsidRDefault="00B36C0D" w:rsidP="008676F9">
      <w:pPr>
        <w:tabs>
          <w:tab w:val="left" w:pos="708"/>
        </w:tabs>
        <w:suppressAutoHyphens/>
        <w:spacing w:line="100" w:lineRule="atLeast"/>
        <w:rPr>
          <w:rFonts w:ascii="Calibri" w:eastAsia="Calibri" w:hAnsi="Calibri" w:cs="Calibri"/>
          <w:bCs/>
          <w:szCs w:val="22"/>
          <w:u w:val="single"/>
          <w:lang w:eastAsia="en-US"/>
        </w:rPr>
      </w:pPr>
    </w:p>
    <w:p w:rsidR="008676F9" w:rsidRPr="008676F9" w:rsidRDefault="008676F9" w:rsidP="008676F9">
      <w:pPr>
        <w:tabs>
          <w:tab w:val="left" w:pos="708"/>
        </w:tabs>
        <w:suppressAutoHyphens/>
        <w:spacing w:line="100" w:lineRule="atLeast"/>
      </w:pPr>
      <w:r w:rsidRPr="008676F9">
        <w:rPr>
          <w:rFonts w:ascii="Calibri" w:eastAsia="Calibri" w:hAnsi="Calibri" w:cs="Calibri"/>
          <w:bCs/>
          <w:szCs w:val="22"/>
          <w:u w:val="single"/>
          <w:lang w:eastAsia="en-US"/>
        </w:rPr>
        <w:t>Princípy nastavenia výberových kritérií</w:t>
      </w:r>
      <w:r w:rsidRPr="008676F9">
        <w:t>:</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Príspevok k viacerým fokusovým oblastiam;</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Charakter a zameranie aktivity, medzinárodný rozsah aktivity;</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 xml:space="preserve">Kvalitatívne predpoklady; odborná spôsobilosť; </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Skúsenosti s organizovaním informačných a demonštračných aktivít;</w:t>
      </w:r>
    </w:p>
    <w:p w:rsid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Dostatočné technické a materiálne zabezpečenie pre informačnú resp. demonštračnú aktivitu resp. spôsoby jeho dosiahnutia popísané v projekte;</w:t>
      </w:r>
    </w:p>
    <w:p w:rsidR="000E76A1" w:rsidRPr="008676F9" w:rsidRDefault="000E76A1" w:rsidP="00955DA4">
      <w:pPr>
        <w:numPr>
          <w:ilvl w:val="0"/>
          <w:numId w:val="142"/>
        </w:numPr>
        <w:tabs>
          <w:tab w:val="left" w:pos="708"/>
        </w:tabs>
        <w:suppressAutoHyphens/>
        <w:ind w:left="714" w:hanging="357"/>
        <w:rPr>
          <w:rFonts w:ascii="Calibri" w:hAnsi="Calibri" w:cs="Calibri"/>
          <w:szCs w:val="22"/>
          <w:lang w:eastAsia="en-US"/>
        </w:rPr>
      </w:pPr>
      <w:r>
        <w:rPr>
          <w:rFonts w:ascii="Calibri" w:hAnsi="Calibri" w:cs="Calibri"/>
          <w:szCs w:val="22"/>
          <w:lang w:eastAsia="en-US"/>
        </w:rPr>
        <w:t>Inovatívnosť a multiplikačný dopad aktivít z pohľadu adresátov akcie, aktivity v danom sektore, ako aj z pohľadu ostatných regiónov;</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Prepojenie na priority a ciele SPP, PRV SR 2014-2020, Stratégiu EÚ pre lesy, resp. Koncepciu rozvoja pôdohospodárstva SR na roky 2013-2020 a na aktivity MPRV SR a multiplikačný efekt aktivít.</w:t>
      </w:r>
    </w:p>
    <w:p w:rsidR="008676F9" w:rsidRPr="008676F9" w:rsidRDefault="008676F9" w:rsidP="008676F9">
      <w:pPr>
        <w:tabs>
          <w:tab w:val="left" w:pos="708"/>
        </w:tabs>
        <w:suppressAutoHyphens/>
        <w:spacing w:line="100" w:lineRule="atLeast"/>
        <w:rPr>
          <w:rFonts w:ascii="Calibri" w:hAnsi="Calibri" w:cs="Calibri"/>
          <w:szCs w:val="22"/>
          <w:lang w:eastAsia="en-US"/>
        </w:rPr>
      </w:pPr>
    </w:p>
    <w:p w:rsidR="008676F9" w:rsidRPr="008676F9" w:rsidRDefault="008676F9" w:rsidP="008676F9">
      <w:pPr>
        <w:tabs>
          <w:tab w:val="left" w:pos="708"/>
        </w:tabs>
        <w:suppressAutoHyphens/>
        <w:spacing w:line="100" w:lineRule="atLeast"/>
        <w:rPr>
          <w:rFonts w:ascii="Calibri" w:hAnsi="Calibri" w:cs="Calibri"/>
          <w:szCs w:val="22"/>
          <w:lang w:eastAsia="en-US"/>
        </w:rPr>
      </w:pPr>
      <w:r w:rsidRPr="008676F9">
        <w:rPr>
          <w:rFonts w:ascii="Calibri" w:hAnsi="Calibri" w:cs="Calibri"/>
          <w:szCs w:val="22"/>
          <w:u w:val="single"/>
          <w:lang w:eastAsia="en-US"/>
        </w:rPr>
        <w:t>Výška a miera podpory:</w:t>
      </w:r>
    </w:p>
    <w:p w:rsidR="008676F9" w:rsidRPr="008676F9" w:rsidRDefault="008676F9" w:rsidP="008676F9">
      <w:pPr>
        <w:tabs>
          <w:tab w:val="left" w:pos="708"/>
        </w:tabs>
        <w:suppressAutoHyphens/>
        <w:spacing w:line="100" w:lineRule="atLeast"/>
        <w:rPr>
          <w:rFonts w:ascii="Calibri" w:hAnsi="Calibri" w:cs="Calibri"/>
          <w:szCs w:val="22"/>
          <w:lang w:eastAsia="en-US"/>
        </w:rPr>
      </w:pPr>
      <w:r w:rsidRPr="008676F9">
        <w:rPr>
          <w:rFonts w:ascii="Calibri" w:hAnsi="Calibri" w:cs="Calibri"/>
          <w:szCs w:val="22"/>
          <w:lang w:eastAsia="en-US"/>
        </w:rPr>
        <w:t xml:space="preserve">Maximálna výška podpory z celkových oprávnených nákladov: </w:t>
      </w:r>
    </w:p>
    <w:p w:rsidR="008676F9" w:rsidRPr="008676F9" w:rsidRDefault="008676F9" w:rsidP="001F5283">
      <w:pPr>
        <w:numPr>
          <w:ilvl w:val="0"/>
          <w:numId w:val="50"/>
        </w:numPr>
        <w:tabs>
          <w:tab w:val="left" w:pos="708"/>
        </w:tabs>
        <w:suppressAutoHyphens/>
        <w:spacing w:after="200" w:line="100" w:lineRule="atLeast"/>
        <w:rPr>
          <w:rFonts w:ascii="Calibri" w:hAnsi="Calibri" w:cs="Calibri"/>
          <w:szCs w:val="22"/>
          <w:lang w:eastAsia="en-US"/>
        </w:rPr>
      </w:pPr>
      <w:r w:rsidRPr="008676F9">
        <w:rPr>
          <w:rFonts w:ascii="Calibri" w:hAnsi="Calibri" w:cs="Calibri"/>
          <w:szCs w:val="22"/>
          <w:lang w:eastAsia="en-US"/>
        </w:rPr>
        <w:t>100%.</w:t>
      </w:r>
      <w:r w:rsidRPr="008676F9">
        <w:rPr>
          <w:rFonts w:ascii="Calibri" w:hAnsi="Calibri" w:cs="Calibri"/>
          <w:szCs w:val="22"/>
          <w:lang w:eastAsia="en-US"/>
        </w:rPr>
        <w:tab/>
      </w: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8676F9">
      <w:pPr>
        <w:spacing w:after="120"/>
        <w:rPr>
          <w:rFonts w:ascii="Calibri" w:eastAsia="Calibri" w:hAnsi="Calibri" w:cs="Calibri"/>
          <w:b/>
          <w:bCs/>
          <w:szCs w:val="22"/>
          <w:lang w:eastAsia="en-US"/>
        </w:rPr>
      </w:pPr>
      <w:r w:rsidRPr="008676F9">
        <w:rPr>
          <w:rFonts w:ascii="Calibri" w:eastAsia="Calibri" w:hAnsi="Calibri" w:cs="Calibri"/>
          <w:szCs w:val="22"/>
          <w:lang w:eastAsia="en-US"/>
        </w:rPr>
        <w:t xml:space="preserve">Podpora v rámci tohto opatrenia sa nevzťahuje na vzdelávacie programy, ktoré je súčasťou bežných programov alebo systémov vzdelávania na stredoškolskej alebo vyššej úrovni. Inštitúcie poskytujúce služby ďalšieho odborného vzdelávania prenosu informačných aktivít musia mať primerané kapacity. </w:t>
      </w:r>
    </w:p>
    <w:p w:rsidR="008676F9" w:rsidRPr="008676F9" w:rsidRDefault="008676F9" w:rsidP="008676F9">
      <w:pPr>
        <w:tabs>
          <w:tab w:val="left" w:pos="708"/>
        </w:tabs>
        <w:suppressAutoHyphens/>
        <w:spacing w:line="100" w:lineRule="atLeast"/>
        <w:rPr>
          <w:rFonts w:ascii="Calibri" w:eastAsia="Calibri" w:hAnsi="Calibri" w:cs="Calibri"/>
          <w:szCs w:val="22"/>
          <w:lang w:eastAsia="en-US"/>
        </w:rPr>
      </w:pPr>
    </w:p>
    <w:p w:rsidR="008676F9" w:rsidRPr="008676F9" w:rsidRDefault="008676F9" w:rsidP="008676F9">
      <w:pPr>
        <w:ind w:left="709" w:hanging="709"/>
        <w:rPr>
          <w:rFonts w:ascii="Calibri" w:eastAsia="Calibri" w:hAnsi="Calibri" w:cs="Calibri"/>
          <w:b/>
          <w:bCs/>
          <w:szCs w:val="22"/>
          <w:lang w:eastAsia="en-US"/>
        </w:rPr>
      </w:pPr>
      <w:r w:rsidRPr="008676F9">
        <w:rPr>
          <w:rFonts w:ascii="Calibri" w:eastAsia="Calibri" w:hAnsi="Calibri" w:cs="Calibri"/>
          <w:b/>
          <w:bCs/>
          <w:szCs w:val="22"/>
          <w:lang w:eastAsia="en-US"/>
        </w:rPr>
        <w:t>8.2.1.4. Overiteľnosť a kontrolovateľnosť opatrenia:</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Riziko implementácie opatrenia</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Výška oprávnených nákladov – efektívnosť vynaložených nákladov;</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Postupy verejného obstarávania;</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Udržateľnosť projektu.</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Opatrenia na zmiernenie rizika implementácie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V rámci opatrenia sú stanovené presné kritériá spôsobilosti, ktoré určujú oprávnenosť navrhovaného projektu a žiadateľa, ku ktorých plneniu sa prijímateľ podpory zaviaže pri podpise zmluvy o poskytnutí NFP.  V prípade ich neplnenia nebude žiadateľovi vyplatená finančná čiastka v rámci ŽoP. Povinnosť postupovať v zmysle usmernenia pre žiadateľa o verejnom obstarávaní.</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Celkové posúdenie opatrenia</w:t>
      </w:r>
    </w:p>
    <w:p w:rsid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Pri danom opatrení  je možné skontrolovať oprávnené náklady administratívnou kontrolou a kontrolou na mieste v zmysle legislatívy upravujúcej kontroly opatrení. Kontrola kritérií spôsobilosti bude predmetom výberového konania.</w:t>
      </w:r>
    </w:p>
    <w:p w:rsidR="000E76A1" w:rsidRDefault="000E76A1" w:rsidP="008676F9">
      <w:pPr>
        <w:rPr>
          <w:rFonts w:ascii="Calibri" w:eastAsia="Calibri" w:hAnsi="Calibri" w:cs="Calibri"/>
          <w:szCs w:val="22"/>
          <w:lang w:eastAsia="en-US"/>
        </w:rPr>
      </w:pPr>
      <w:r>
        <w:rPr>
          <w:rFonts w:ascii="Calibri" w:eastAsia="Calibri" w:hAnsi="Calibri" w:cs="Calibri"/>
          <w:szCs w:val="22"/>
          <w:lang w:eastAsia="en-US"/>
        </w:rPr>
        <w:br w:type="page"/>
      </w:r>
    </w:p>
    <w:p w:rsidR="008676F9" w:rsidRPr="008676F9" w:rsidRDefault="008676F9" w:rsidP="00AA30CA">
      <w:pPr>
        <w:pStyle w:val="Opatrenie"/>
      </w:pPr>
      <w:bookmarkStart w:id="81" w:name="_Toc387041322"/>
      <w:r w:rsidRPr="008676F9">
        <w:t>8.2.2. opatrenie</w:t>
      </w:r>
      <w:r w:rsidRPr="008676F9">
        <w:tab/>
        <w:t xml:space="preserve"> 2 </w:t>
      </w:r>
      <w:r w:rsidRPr="008676F9">
        <w:tab/>
        <w:t>poradenské služby</w:t>
      </w:r>
      <w:bookmarkEnd w:id="81"/>
    </w:p>
    <w:p w:rsidR="008676F9" w:rsidRPr="008676F9" w:rsidRDefault="008676F9" w:rsidP="008676F9">
      <w:pPr>
        <w:rPr>
          <w:rFonts w:ascii="Calibri" w:hAnsi="Calibri" w:cs="Calibri"/>
          <w:b/>
          <w:szCs w:val="22"/>
          <w:lang w:eastAsia="en-US"/>
        </w:rPr>
      </w:pPr>
    </w:p>
    <w:p w:rsidR="008676F9" w:rsidRP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8.2.2.1.Právny základ </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 xml:space="preserve">článok 15 nariadenia </w:t>
      </w:r>
      <w:r w:rsidR="00425CA0">
        <w:rPr>
          <w:rFonts w:ascii="Calibri" w:hAnsi="Calibri" w:cs="Calibri"/>
          <w:szCs w:val="22"/>
          <w:lang w:eastAsia="en-US"/>
        </w:rPr>
        <w:t xml:space="preserve">(EÚ) </w:t>
      </w:r>
      <w:r w:rsidR="00425CA0"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00425CA0" w:rsidRPr="008676F9">
        <w:rPr>
          <w:rFonts w:ascii="Calibri" w:hAnsi="Calibri" w:cs="Calibri"/>
          <w:szCs w:val="22"/>
          <w:lang w:eastAsia="en-US"/>
        </w:rPr>
        <w:t xml:space="preserve"> EPFRV</w:t>
      </w:r>
      <w:r w:rsidR="00425CA0">
        <w:rPr>
          <w:rFonts w:ascii="Calibri" w:hAnsi="Calibri" w:cs="Calibri"/>
          <w:szCs w:val="22"/>
          <w:lang w:eastAsia="en-US"/>
        </w:rPr>
        <w:t>;</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článok 7 a príloha I bod 8 vykonávacieho nariadenia Komisie (EÚ) č. ....../2014.</w:t>
      </w:r>
    </w:p>
    <w:p w:rsidR="008676F9" w:rsidRPr="008676F9" w:rsidRDefault="008676F9" w:rsidP="007B5045">
      <w:pPr>
        <w:rPr>
          <w:rFonts w:ascii="Calibri" w:eastAsia="Calibri" w:hAnsi="Calibri"/>
          <w:b/>
          <w:szCs w:val="22"/>
          <w:lang w:eastAsia="en-US"/>
        </w:rPr>
      </w:pPr>
    </w:p>
    <w:p w:rsidR="008676F9" w:rsidRPr="008676F9" w:rsidRDefault="008676F9" w:rsidP="008676F9">
      <w:pPr>
        <w:ind w:left="709" w:hanging="709"/>
        <w:rPr>
          <w:rFonts w:ascii="Calibri" w:eastAsia="Calibri" w:hAnsi="Calibri"/>
          <w:b/>
          <w:szCs w:val="22"/>
          <w:lang w:eastAsia="en-US"/>
        </w:rPr>
      </w:pPr>
      <w:r w:rsidRPr="008676F9">
        <w:rPr>
          <w:rFonts w:ascii="Calibri" w:eastAsia="Calibri" w:hAnsi="Calibri"/>
          <w:b/>
          <w:szCs w:val="22"/>
          <w:lang w:eastAsia="en-US"/>
        </w:rPr>
        <w:t>8.2.2.2. Všeobecný opis opatrenia vrátane intervenčnej logiky a príspevku k fokusovej oblasti a prierezovým cieľom</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Kvalitné a nezávislé pôdo</w:t>
      </w:r>
      <w:r w:rsidR="003D0842">
        <w:rPr>
          <w:rFonts w:ascii="Calibri" w:eastAsia="Calibri" w:hAnsi="Calibri"/>
          <w:szCs w:val="22"/>
          <w:lang w:eastAsia="en-US"/>
        </w:rPr>
        <w:t>ho</w:t>
      </w:r>
      <w:r w:rsidRPr="008676F9">
        <w:rPr>
          <w:rFonts w:ascii="Calibri" w:eastAsia="Calibri" w:hAnsi="Calibri"/>
          <w:szCs w:val="22"/>
          <w:lang w:eastAsia="en-US"/>
        </w:rPr>
        <w:t xml:space="preserve">spodárske poradenstvo je kľúčovým konkurenčným faktorom pre slovenské poľnohospodárstvo a lesníctvo. Vývoj,  špecializácia procesy zmien v pôdohospodárstve si vyžadujú primeranú úroveň všeobecných, technických a ekonomických vedomostí u osôb pracujúcich v poľnohospodárstve, lesníctve a pri prvotnom spracovaní poľnohospodárskych produktov, najmä pokiaľ ide o nové prístupy k riadeniu, výrobe a marketingu. Mimoriadnu pozornosť treba venovať zvyšovaniu odborných vedomostí pôdohospodárov ich odborným vzdelávaním a využívaním poradenských služieb. Pre posilnenie slovenského poľnohospodárstva  je nutné, aby sa skvalitnil </w:t>
      </w:r>
      <w:r w:rsidRPr="008676F9">
        <w:rPr>
          <w:rFonts w:ascii="Calibri" w:eastAsia="Calibri" w:hAnsi="Calibri"/>
          <w:bCs/>
          <w:szCs w:val="22"/>
          <w:lang w:eastAsia="en-US"/>
        </w:rPr>
        <w:t>pôdohospodársky poradenský</w:t>
      </w:r>
      <w:r w:rsidRPr="008676F9">
        <w:rPr>
          <w:rFonts w:ascii="Calibri" w:eastAsia="Calibri" w:hAnsi="Calibri"/>
          <w:szCs w:val="22"/>
          <w:lang w:eastAsia="en-US"/>
        </w:rPr>
        <w:t xml:space="preserve"> </w:t>
      </w:r>
      <w:r w:rsidRPr="008676F9">
        <w:rPr>
          <w:rFonts w:ascii="Calibri" w:eastAsia="Calibri" w:hAnsi="Calibri"/>
          <w:bCs/>
          <w:szCs w:val="22"/>
          <w:lang w:eastAsia="en-US"/>
        </w:rPr>
        <w:t>systém</w:t>
      </w:r>
      <w:r w:rsidRPr="008676F9">
        <w:rPr>
          <w:rFonts w:ascii="Calibri" w:eastAsia="Calibri" w:hAnsi="Calibri"/>
          <w:szCs w:val="22"/>
          <w:lang w:eastAsia="en-US"/>
        </w:rPr>
        <w:t>. Tento systém má prispieť k tomu, aby si pôdohospodári viac uvedomovali vzťahy medzi tokmi surovín a poľnohospodárskymi procesmi na jednej strane a štandardmi týkajúcimi sa životného prostredia, bezpečnosti potravín, zdravia zvierat a dobrého zaobchádzania so zvieratami, na strane druhej.</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Poradenské služby sú súčasťou poskytovania informácií k zlepšeniu fungovania podnikov, fariem a obhospodarovania lesa, potravinárstva a stabilizácie pracovnej sily v regióne. Je možné ich realizovať ako špecializované činnosti v širokom spektre a rozsahu v rôznych sektoroch pôdohospodárstva.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V</w:t>
      </w:r>
      <w:r w:rsidRPr="008676F9">
        <w:rPr>
          <w:rFonts w:ascii="Calibri" w:eastAsia="Calibri" w:hAnsi="Calibri"/>
          <w:b/>
          <w:bCs/>
          <w:szCs w:val="22"/>
          <w:lang w:eastAsia="en-US"/>
        </w:rPr>
        <w:t xml:space="preserve"> </w:t>
      </w:r>
      <w:r w:rsidRPr="008676F9">
        <w:rPr>
          <w:rFonts w:ascii="Calibri" w:eastAsia="Calibri" w:hAnsi="Calibri"/>
          <w:szCs w:val="22"/>
          <w:lang w:eastAsia="en-US"/>
        </w:rPr>
        <w:t>súvislosti s reformou SPP sú očakávania od Farmárskeho poradenského systému (FAS) vysoké, mal poskytovať výstupy farmárom nielen týkajúce sa krížového plnenia, ale celého širokého spektra tém od konkurencieschopnosti, cez inovácie až po oblasti ŽP a klímy, vrátane implementácie greening. Posilnenie FAS by malo zaistiť, že farmári budú mať k dispozícii poradenstvo reflektujúce špecifickú situáciu na farme, pričom smerom k prierezovým témam ŽP a klímy je potrebné začať presadzovať aj pri príprave poradcov t.j. navrhovať riešenia</w:t>
      </w:r>
      <w:r w:rsidRPr="008676F9">
        <w:rPr>
          <w:rFonts w:ascii="Calibri" w:eastAsia="Calibri" w:hAnsi="Calibri"/>
          <w:b/>
          <w:bCs/>
          <w:szCs w:val="22"/>
          <w:lang w:eastAsia="en-US"/>
        </w:rPr>
        <w:t xml:space="preserve"> </w:t>
      </w:r>
      <w:r w:rsidRPr="008676F9">
        <w:rPr>
          <w:rFonts w:ascii="Calibri" w:eastAsia="Calibri" w:hAnsi="Calibri"/>
          <w:szCs w:val="22"/>
          <w:lang w:eastAsia="en-US"/>
        </w:rPr>
        <w:t>v úzkom prepojení na konkrétny potenciál farmy/podniku s cieľom chrániť biodiverzitu, kvalitu vody, pôdy, zabrániť zmene klímy a podporiť adaptáciu.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V oblasti potravinárstva umožňujú získavať nové poznatky z legislatívy, nových technológií, ich transfer do praxe a tiež rozvíjať spoluprácu medzi jednotlivými subjektmi, čo je dôležitou súčasťou fungovania potravinárskych podnikov z pohľadu spracovania a predaja ich produktov.</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Špecializované  poradenstvo v oblasti lesníctva umožňuje získavať poznatky o zmenách právnych predpisov upravujúcich hospodárenie v lese, zavádzanie nových technológií, postupov a získavanie nových  vedomostí a zručností potrebných pre lesnícku prax.</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Rozhodujúcou zložkou systému sú odborné ľudské kapacity - poradcovia, ktorí musia posúdiť  konkrétnu situáciu každého jednotlivca, mať </w:t>
      </w:r>
      <w:r w:rsidRPr="008676F9">
        <w:rPr>
          <w:rFonts w:ascii="Calibri" w:eastAsia="Calibri" w:hAnsi="Calibri"/>
          <w:iCs/>
          <w:szCs w:val="22"/>
          <w:lang w:eastAsia="en-US"/>
        </w:rPr>
        <w:t>prehľad</w:t>
      </w:r>
      <w:r w:rsidRPr="008676F9">
        <w:rPr>
          <w:rFonts w:ascii="Calibri" w:eastAsia="Calibri" w:hAnsi="Calibri"/>
          <w:szCs w:val="22"/>
          <w:lang w:eastAsia="en-US"/>
        </w:rPr>
        <w:t xml:space="preserve">, dobre poznať procesy a postupy obvyklé v pôdohospodárskej praxi, musia poznať </w:t>
      </w:r>
      <w:r w:rsidRPr="008676F9">
        <w:rPr>
          <w:rFonts w:ascii="Calibri" w:eastAsia="Calibri" w:hAnsi="Calibri"/>
          <w:iCs/>
          <w:szCs w:val="22"/>
          <w:lang w:eastAsia="en-US"/>
        </w:rPr>
        <w:t>detaily a súvislosti</w:t>
      </w:r>
      <w:r w:rsidRPr="008676F9">
        <w:rPr>
          <w:rFonts w:ascii="Calibri" w:eastAsia="Calibri" w:hAnsi="Calibri"/>
          <w:i/>
          <w:iCs/>
          <w:szCs w:val="22"/>
          <w:lang w:eastAsia="en-US"/>
        </w:rPr>
        <w:t xml:space="preserve"> </w:t>
      </w:r>
      <w:r w:rsidRPr="008676F9">
        <w:rPr>
          <w:rFonts w:ascii="Calibri" w:eastAsia="Calibri" w:hAnsi="Calibri"/>
          <w:szCs w:val="22"/>
          <w:lang w:eastAsia="en-US"/>
        </w:rPr>
        <w:t xml:space="preserve">a mať schopnosť, poznatky a dôveryhodnosť, aby jednotlivec, ktorému je poskytnutá poradenská služba šitá na mieru zmenil svoje konanie, musia ovládať spôsob a </w:t>
      </w:r>
      <w:r w:rsidRPr="008676F9">
        <w:rPr>
          <w:rFonts w:ascii="Calibri" w:eastAsia="Calibri" w:hAnsi="Calibri"/>
          <w:iCs/>
          <w:szCs w:val="22"/>
          <w:lang w:eastAsia="en-US"/>
        </w:rPr>
        <w:t>metodiku</w:t>
      </w:r>
      <w:r w:rsidRPr="008676F9">
        <w:rPr>
          <w:rFonts w:ascii="Calibri" w:eastAsia="Calibri" w:hAnsi="Calibri"/>
          <w:i/>
          <w:iCs/>
          <w:szCs w:val="22"/>
          <w:lang w:eastAsia="en-US"/>
        </w:rPr>
        <w:t xml:space="preserve"> </w:t>
      </w:r>
      <w:r w:rsidRPr="008676F9">
        <w:rPr>
          <w:rFonts w:ascii="Calibri" w:eastAsia="Calibri" w:hAnsi="Calibri"/>
          <w:szCs w:val="22"/>
          <w:lang w:eastAsia="en-US"/>
        </w:rPr>
        <w:t>poradenstva a rovnako musia byť ekonomicky nezávislí od záujmov komerčných firiem. Preto je nevyhnutné systematicky podporovať školenie a certifikáciu poradcov, ako aj podporu inštitucionálnych kapacít pre vybudovanie terénneho, decentralizovaného a plodinovo špecifického systému poradenstva. Prípravu kvalitného a prepracovaného obsahu poradenstva podľa oblastí  špecifikuje čl. 15 príslušného nariadenia, vrátane špecifického poradenstva pre začínajúcich poľnohospodárov.</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Podopatrenia 2.1 a 2.2 prioritne reagujú na nasledovné potreby:</w:t>
      </w:r>
    </w:p>
    <w:p w:rsidR="008676F9" w:rsidRPr="008676F9" w:rsidRDefault="008676F9" w:rsidP="00955DA4">
      <w:pPr>
        <w:numPr>
          <w:ilvl w:val="0"/>
          <w:numId w:val="214"/>
        </w:numPr>
        <w:spacing w:after="200"/>
        <w:rPr>
          <w:rFonts w:ascii="Calibri" w:eastAsia="Calibri" w:hAnsi="Calibri" w:cs="Calibri"/>
          <w:bCs/>
          <w:szCs w:val="22"/>
          <w:lang w:eastAsia="en-US"/>
        </w:rPr>
      </w:pPr>
      <w:r w:rsidRPr="008676F9">
        <w:rPr>
          <w:rFonts w:ascii="Calibri" w:eastAsia="Calibri" w:hAnsi="Calibri" w:cs="Calibri"/>
          <w:bCs/>
          <w:szCs w:val="22"/>
          <w:lang w:eastAsia="en-US"/>
        </w:rPr>
        <w:t>pomoc poľnohospodárom a obhospodarovateľom lesa využívať poradenské služby na zlepšenie ekonomickej a environmentálnej výkonnosti, ako aj adaptáciu ich podniku na  klimatické zmeny a podporu pružnosti ich hospodárstva, podnikania a/alebo  investícií;</w:t>
      </w:r>
    </w:p>
    <w:p w:rsidR="008676F9" w:rsidRPr="008676F9" w:rsidRDefault="008676F9" w:rsidP="00955DA4">
      <w:pPr>
        <w:numPr>
          <w:ilvl w:val="0"/>
          <w:numId w:val="214"/>
        </w:numPr>
        <w:spacing w:after="200"/>
        <w:rPr>
          <w:rFonts w:ascii="Calibri" w:eastAsia="Calibri" w:hAnsi="Calibri" w:cs="Calibri"/>
          <w:bCs/>
          <w:szCs w:val="22"/>
          <w:lang w:eastAsia="en-US"/>
        </w:rPr>
      </w:pPr>
      <w:r w:rsidRPr="008676F9">
        <w:rPr>
          <w:rFonts w:ascii="Calibri" w:eastAsia="Calibri" w:hAnsi="Calibri" w:cs="Calibri"/>
          <w:bCs/>
          <w:szCs w:val="22"/>
          <w:lang w:eastAsia="en-US"/>
        </w:rPr>
        <w:t>podporu vzdelávania poradcov.</w:t>
      </w:r>
    </w:p>
    <w:p w:rsidR="008676F9" w:rsidRPr="008676F9" w:rsidRDefault="008676F9" w:rsidP="007B5045">
      <w:pPr>
        <w:rPr>
          <w:rFonts w:ascii="Calibri" w:eastAsia="Calibri" w:hAnsi="Calibri" w:cs="Calibri"/>
          <w:b/>
          <w:bCs/>
          <w:szCs w:val="22"/>
          <w:lang w:eastAsia="en-US"/>
        </w:rPr>
      </w:pP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fokusovým oblastiam</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2A  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Calibri" w:hAnsi="Calibri"/>
          <w:szCs w:val="22"/>
          <w:lang w:eastAsia="en-US"/>
        </w:rPr>
        <w:t xml:space="preserve">Zlepšovanie konkurencieschopnosti poľnohospodárskych podnikov vyplýva zo súčasného stavu sektora. Pre slovenské poľnohospodárstvo je charakteristická nízka pridaná hodnota a nízke príjmy na hektár poľnohospodárskej pôdy v porovnaní s ostatnými štátmi EÚ. </w:t>
      </w:r>
      <w:r w:rsidRPr="008676F9">
        <w:rPr>
          <w:rFonts w:ascii="Calibri" w:eastAsia="Calibri" w:hAnsi="Calibri"/>
          <w:i/>
          <w:szCs w:val="22"/>
          <w:lang w:eastAsia="en-US"/>
        </w:rPr>
        <w:t xml:space="preserve"> </w:t>
      </w:r>
      <w:r w:rsidRPr="008676F9">
        <w:rPr>
          <w:rFonts w:ascii="Calibri" w:eastAsia="Calibri" w:hAnsi="Calibri"/>
          <w:szCs w:val="22"/>
          <w:lang w:eastAsia="en-US"/>
        </w:rPr>
        <w:t xml:space="preserve">Prostredníctvom komplexných poradenských služieb by sa mali zlepšiť hospodárske výkony vo všetkých výrobných odvetviach a znížiť negatívne dopady na jednotlivé zložky životného prostredia, agro-ekosystém, resp. lesný ekosystém. Poradenská služba šitá na mieru a orientovaná na konkrétny problém u jednotlivých poľnohospodárov predpokladá individuálny prístup a riešenie konkrétnej situácie, bude viesť k zvýšeniu konkurencieschopnosti podniku a tým bude mať pozitívny vplyv na celkový hospodársky výkon všetkých poľnohospodárskych podnikov.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2B </w:t>
      </w:r>
      <w:r w:rsidRPr="008676F9">
        <w:rPr>
          <w:rFonts w:ascii="Calibri" w:eastAsia="Calibri" w:hAnsi="Calibri"/>
          <w:i/>
          <w:szCs w:val="22"/>
          <w:lang w:eastAsia="en-US"/>
        </w:rPr>
        <w:tab/>
        <w:t>Uľahčenie vstupu poľnohospodárov s primeranými zručnosťami do odvetvia poľnohospodárstva, a najmä generačnej výmeny;</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WenQuanYi Micro Hei" w:hAnsi="Calibri" w:cs="Lohit Hindi"/>
          <w:kern w:val="3"/>
          <w:szCs w:val="22"/>
          <w:lang w:eastAsia="zh-CN" w:bidi="hi-IN"/>
        </w:rPr>
        <w:t xml:space="preserve">Priemerný vek pracovníkov v poľnohospodárstve v SR sa dlhodobo zvyšuje. V ostatných rokoch absentoval prísun mladej generácie a dochádzalo k zvyšovaniu podielu vyšších vekových kategórií zamestnancov. Prevažujú poľnohospodárske podniky so starším manažmentom od 45-64 rokov, v roku 2010 bolo len 7,1% manažérov pod 35 rokov z celkového počtu riadiacich pracovníkov na farmách.  Prenos znalostí a informačné akcie  posilnia generačnú výmenu v poľnohospodárstve a to najmä podporou začatia činnosti mladých poľnohospodárov. K dispozícii budú poradenské produkty pre  cieľovú skupinu – mladých farmárov a pre rôzne fázy riadenia podniku – od analýzy východiskovej situácie, cez plánovanie, rozhodovanie, </w:t>
      </w:r>
      <w:r w:rsidRPr="008676F9">
        <w:rPr>
          <w:rFonts w:ascii="Calibri" w:hAnsi="Calibri"/>
          <w:szCs w:val="22"/>
          <w:lang w:eastAsia="en-US"/>
        </w:rPr>
        <w:t>predloženie strategického konceptu o smerovaní podniku až po realizáciu a implementáciu identifikovaných krokov spejúcich k rozvoju podniku v prvých rokoch</w:t>
      </w:r>
      <w:r w:rsidRPr="008676F9">
        <w:rPr>
          <w:rFonts w:ascii="Calibri" w:eastAsia="WenQuanYi Micro Hei" w:hAnsi="Calibri" w:cs="Lohit Hindi"/>
          <w:kern w:val="3"/>
          <w:szCs w:val="22"/>
          <w:lang w:eastAsia="zh-CN" w:bidi="hi-IN"/>
        </w:rPr>
        <w:t>.</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3A </w:t>
      </w:r>
      <w:r w:rsidRPr="008676F9">
        <w:rPr>
          <w:rFonts w:ascii="Calibri" w:eastAsia="Calibri" w:hAnsi="Calibri"/>
          <w:i/>
          <w:szCs w:val="22"/>
          <w:lang w:eastAsia="en-US"/>
        </w:rPr>
        <w:tab/>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955DA4">
      <w:pPr>
        <w:numPr>
          <w:ilvl w:val="0"/>
          <w:numId w:val="141"/>
        </w:numPr>
        <w:spacing w:after="12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Povedomie o dôležitosti spolupráce je u veľkého počtu účastníkov trhu nízke, rozvoj a inovácie potravinárstva v SR sú malo výrazné. 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Preto sa poradenské služby zamerajú na projekty na zabezpečenie kvality, marketing, na nové postupy v spracovaní poľnohospodárskych produktov.</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3B </w:t>
      </w:r>
      <w:r w:rsidRPr="008676F9">
        <w:rPr>
          <w:rFonts w:ascii="Calibri" w:eastAsia="Calibri" w:hAnsi="Calibri"/>
          <w:i/>
          <w:szCs w:val="22"/>
          <w:lang w:eastAsia="en-US"/>
        </w:rPr>
        <w:tab/>
        <w:t>Podpora riadenia rizík poľnohospodárskych podnikov a ich predchádzania;</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hAnsi="Calibri"/>
          <w:szCs w:val="22"/>
          <w:lang w:eastAsia="en-US"/>
        </w:rPr>
        <w:t xml:space="preserve">V posledných rokoch zvýšenie rizika extrémnych prejavov počasia, osobitne záplav, vplyvom pokračujúcich zmien klímy a z toho plynúci nedostatok domácich poľnohospodárskych komodít pre spracovanie v potravinárstve spôsobujú nemalé škody v poľnohospodárstve. Na zmiernenie negatívnych dôsledkov a naplnením cieľa 3B sa budú uplatňovať poradenské služby a riadenie rizika – na prevenciu  proti škodám a zvyšovanie povedomia poľnohospodárov o rizikách a zaobchádzaní s nimi, na zmiernenie negatívnych dôsledkov potenciálnych povodní a zaplavenia pôdy.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4A </w:t>
      </w:r>
      <w:r w:rsidRPr="008676F9">
        <w:rPr>
          <w:rFonts w:ascii="Calibri" w:eastAsia="Calibri" w:hAnsi="Calibri"/>
          <w:i/>
          <w:szCs w:val="22"/>
          <w:lang w:eastAsia="en-US"/>
        </w:rPr>
        <w:tab/>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hAnsi="Calibri"/>
          <w:szCs w:val="22"/>
          <w:lang w:eastAsia="en-US"/>
        </w:rPr>
        <w:t xml:space="preserve">Cieľom fokusovej oblasti je opätovná obnova, zachovanie a podpora biodiverzity v SR. Prostredníctvom poradenských služieb sa má prispieť k </w:t>
      </w:r>
      <w:r w:rsidRPr="008676F9">
        <w:rPr>
          <w:rFonts w:ascii="Calibri" w:hAnsi="Calibri" w:cs="Arial"/>
          <w:color w:val="222222"/>
          <w:szCs w:val="22"/>
          <w:lang w:eastAsia="en-US"/>
        </w:rPr>
        <w:t>obnove a posilneniu biologickej diverzity v poľnohospodárstve a lesníctve. Poradenská služba m</w:t>
      </w:r>
      <w:r w:rsidRPr="008676F9">
        <w:rPr>
          <w:rFonts w:ascii="Calibri" w:eastAsia="WenQuanYi Micro Hei" w:hAnsi="Calibri" w:cs="Lohit Hindi"/>
          <w:kern w:val="3"/>
          <w:szCs w:val="22"/>
          <w:lang w:eastAsia="zh-CN" w:bidi="hi-IN"/>
        </w:rPr>
        <w:t xml:space="preserve">á prispieť k </w:t>
      </w:r>
      <w:r w:rsidRPr="008676F9">
        <w:rPr>
          <w:rFonts w:ascii="Calibri" w:hAnsi="Calibri" w:cs="Arial"/>
          <w:color w:val="222222"/>
          <w:szCs w:val="22"/>
          <w:lang w:eastAsia="en-US"/>
        </w:rPr>
        <w:t xml:space="preserve">pochopeniu príslušných environmentálnych opatrení a legislatívy.  Poľnohospodárstvo a lesníctvo je vystavené množstvu legislatívnych predpisov a správnou synergiou medzi ochranou životného prostredia, legislatívou a obhospodarovaním môže teda dôjsť k pridanej hodnote a zároveň k ochrane biologickej biodiverzity.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4B  </w:t>
      </w:r>
      <w:r w:rsidRPr="008676F9">
        <w:rPr>
          <w:rFonts w:ascii="Calibri" w:eastAsia="Calibri" w:hAnsi="Calibri"/>
          <w:i/>
          <w:szCs w:val="22"/>
          <w:lang w:eastAsia="en-US"/>
        </w:rPr>
        <w:tab/>
        <w:t>Zlepšenie vodného hospodárstva vrátane riadenia používania hnojív a pesticídov;</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Calibri" w:hAnsi="Calibri"/>
          <w:szCs w:val="22"/>
          <w:lang w:eastAsia="en-US"/>
        </w:rPr>
        <w:t>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a preto je potrebné v tomto trende pokračovať. Obsahom poradenských služieb budú koncepcie na zlepšenie vodného hospodárstva, ktoré bude predstavovať  i jeden z nástrojov na zachovanie kvality vôd, zvýšenia environmentálnej efektívnosti podpôr na ochranu pred znečistením vôd z poľnohospodárskej činnosti.</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4C </w:t>
      </w:r>
      <w:r w:rsidRPr="008676F9">
        <w:rPr>
          <w:rFonts w:ascii="Calibri" w:eastAsia="Calibri" w:hAnsi="Calibri"/>
          <w:i/>
          <w:szCs w:val="22"/>
          <w:lang w:eastAsia="en-US"/>
        </w:rPr>
        <w:tab/>
        <w:t>Predchádzanie erózii pôdy a zlepšenie jej obhospodarovania;</w:t>
      </w:r>
    </w:p>
    <w:p w:rsidR="008676F9" w:rsidRPr="008676F9" w:rsidRDefault="008676F9" w:rsidP="00955DA4">
      <w:pPr>
        <w:numPr>
          <w:ilvl w:val="0"/>
          <w:numId w:val="141"/>
        </w:numPr>
        <w:spacing w:after="120"/>
        <w:rPr>
          <w:rFonts w:eastAsia="Calibri"/>
          <w:i/>
          <w:szCs w:val="22"/>
          <w:lang w:eastAsia="en-US"/>
        </w:rPr>
      </w:pPr>
      <w:r w:rsidRPr="008676F9">
        <w:rPr>
          <w:rFonts w:ascii="Calibri" w:hAnsi="Calibri" w:cs="Arial"/>
          <w:color w:val="222222"/>
          <w:szCs w:val="22"/>
          <w:lang w:eastAsia="en-US"/>
        </w:rPr>
        <w:t xml:space="preserve">Dôležitými predpokladmi pre úrodnosť pôdy je dostatočný obsah organických látok, ako aj protierózna ochrana zabezpečujúca ochranu pôdy. S pribúdajúcim obsahom pôdneho humusu stúpajú zásoby uhlíka, zadržovanie vody a aktivity živočíchov  v pôde, zatiaľ čo klesá nebezpečenstvo erózie. Prostredníctvom aktívneho poradenstva  v oblasti obhospodarovania s pôdou zameraného na </w:t>
      </w:r>
      <w:r w:rsidRPr="008676F9">
        <w:rPr>
          <w:rFonts w:ascii="Calibri" w:hAnsi="Calibri"/>
          <w:szCs w:val="22"/>
          <w:lang w:eastAsia="en-US"/>
        </w:rPr>
        <w:t>účinnejšiu ochranu pôdy a zachovanie jej úrodnosti</w:t>
      </w:r>
      <w:r w:rsidRPr="008676F9">
        <w:rPr>
          <w:rFonts w:ascii="Calibri" w:hAnsi="Calibri" w:cs="Arial"/>
          <w:color w:val="222222"/>
          <w:szCs w:val="22"/>
          <w:lang w:eastAsia="en-US"/>
        </w:rPr>
        <w:t xml:space="preserve">   sa  zaručí trvalo udržateľné hospodárenie  s pôdou. V tejto súvislosti je dôležité ukázať a priblížiť farmárom postupy obhospodarovania </w:t>
      </w:r>
      <w:r w:rsidRPr="008676F9">
        <w:rPr>
          <w:rFonts w:ascii="Calibri" w:hAnsi="Calibri"/>
          <w:szCs w:val="22"/>
          <w:lang w:eastAsia="en-US"/>
        </w:rPr>
        <w:t>zabraňujúce erózii, opatrenia podporujúce obsah humusu a také ktoré sú šetrné voči poľnohospodárskej pôde, postupy na  vytváranie stimulov na zachovávanie TTP.</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5A </w:t>
      </w:r>
      <w:r w:rsidRPr="008676F9">
        <w:rPr>
          <w:rFonts w:ascii="Calibri" w:eastAsia="Calibri" w:hAnsi="Calibri"/>
          <w:i/>
          <w:szCs w:val="22"/>
          <w:lang w:eastAsia="en-US"/>
        </w:rPr>
        <w:tab/>
        <w:t>Zvýšenie efektívnosti využívania vody v poľnohospodárstve;</w:t>
      </w:r>
    </w:p>
    <w:p w:rsidR="008676F9" w:rsidRPr="008676F9" w:rsidRDefault="008676F9" w:rsidP="00955DA4">
      <w:pPr>
        <w:numPr>
          <w:ilvl w:val="0"/>
          <w:numId w:val="141"/>
        </w:numPr>
        <w:spacing w:after="120"/>
        <w:rPr>
          <w:rFonts w:eastAsia="Calibri"/>
          <w:i/>
          <w:szCs w:val="22"/>
          <w:lang w:eastAsia="en-US"/>
        </w:rPr>
      </w:pPr>
      <w:r w:rsidRPr="008676F9">
        <w:rPr>
          <w:rFonts w:ascii="Calibri" w:hAnsi="Calibri" w:cs="Arial"/>
          <w:color w:val="222222"/>
          <w:szCs w:val="22"/>
          <w:lang w:eastAsia="en-US"/>
        </w:rPr>
        <w:t xml:space="preserve">V súvislosti s blížiacimi sa zmenami klimatických podmienok pre poľnohospodársku produkciu sú otázky ohľadom efektívneho hospodárenia s vodou v SR veľmi aktuálne. Slovenské pôdohospodárstvo nie je adaptačne pripravené na tieto zmeny. Zvýšenie efektívnosti využívania vody v poľnohospodárstve a tým i zlepšenie stavu životného prostredia môže byť dosiahnuté prostredníctvom poradenských služieb. </w:t>
      </w:r>
      <w:r w:rsidRPr="008676F9">
        <w:rPr>
          <w:rFonts w:ascii="Calibri" w:hAnsi="Calibri"/>
          <w:szCs w:val="22"/>
          <w:lang w:eastAsia="en-US"/>
        </w:rPr>
        <w:t xml:space="preserve">Súčasne s podporou investícií do závlah budú poskytnuté poradenské služby, ktoré zabezpečia transfer najnovších poznatkov a skúseností v oblasti využívania moderných zavlažovacích technológií.  </w:t>
      </w:r>
    </w:p>
    <w:p w:rsidR="008676F9" w:rsidRPr="008676F9" w:rsidRDefault="008676F9" w:rsidP="007B5045">
      <w:pPr>
        <w:spacing w:after="120"/>
        <w:ind w:left="567" w:hanging="567"/>
        <w:outlineLvl w:val="0"/>
        <w:rPr>
          <w:rFonts w:ascii="Calibri" w:eastAsia="Calibri" w:hAnsi="Calibri"/>
          <w:i/>
          <w:szCs w:val="22"/>
          <w:lang w:eastAsia="en-US"/>
        </w:rPr>
      </w:pPr>
      <w:r w:rsidRPr="008676F9">
        <w:rPr>
          <w:rFonts w:ascii="Calibri" w:eastAsia="Calibri" w:hAnsi="Calibri"/>
          <w:i/>
          <w:szCs w:val="22"/>
          <w:lang w:eastAsia="en-US"/>
        </w:rPr>
        <w:t xml:space="preserve">5B  </w:t>
      </w:r>
      <w:r w:rsidRPr="008676F9">
        <w:rPr>
          <w:rFonts w:ascii="Calibri" w:eastAsia="Calibri" w:hAnsi="Calibri"/>
          <w:i/>
          <w:szCs w:val="22"/>
          <w:lang w:eastAsia="en-US"/>
        </w:rPr>
        <w:tab/>
        <w:t>Zvýšenie efektívnosti využívania energie v poľnohospodárstve a pri spracovaní potravín;</w:t>
      </w:r>
    </w:p>
    <w:p w:rsidR="008676F9" w:rsidRPr="008676F9" w:rsidRDefault="008676F9" w:rsidP="00955DA4">
      <w:pPr>
        <w:numPr>
          <w:ilvl w:val="0"/>
          <w:numId w:val="141"/>
        </w:numPr>
        <w:spacing w:after="120"/>
        <w:outlineLvl w:val="0"/>
        <w:rPr>
          <w:rFonts w:ascii="Calibri" w:eastAsia="Calibri" w:hAnsi="Calibri"/>
          <w:szCs w:val="22"/>
          <w:lang w:eastAsia="en-US"/>
        </w:rPr>
      </w:pPr>
      <w:r w:rsidRPr="008676F9">
        <w:rPr>
          <w:rFonts w:ascii="Calibri" w:hAnsi="Calibri"/>
          <w:szCs w:val="22"/>
          <w:lang w:eastAsia="en-US"/>
        </w:rPr>
        <w:t xml:space="preserve">Zníženie energetickej náročnosti je nevyhnutné s ohľadom na potrebu príspevku pôdohospodárstva k adaptácii na klimatické zmeny a práve poradenské služby ako sprievodný prvok investícií dopomôžu k naplneniu daného cieľa.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5D </w:t>
      </w:r>
      <w:r w:rsidRPr="008676F9">
        <w:rPr>
          <w:rFonts w:ascii="Calibri" w:eastAsia="Calibri" w:hAnsi="Calibri"/>
          <w:i/>
          <w:szCs w:val="22"/>
          <w:lang w:eastAsia="en-US"/>
        </w:rPr>
        <w:tab/>
        <w:t>Zníženie emisií skleníkových plynov a amoniaku z poľnohospodárstva;</w:t>
      </w:r>
    </w:p>
    <w:p w:rsidR="008676F9" w:rsidRPr="008676F9" w:rsidRDefault="008676F9" w:rsidP="00955DA4">
      <w:pPr>
        <w:numPr>
          <w:ilvl w:val="0"/>
          <w:numId w:val="141"/>
        </w:numPr>
        <w:spacing w:after="12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Podiel poľnohospodárstva (vrátane emisií z pôdy) na celkových čistých emisiách SR predstavuje 5,1 % (CCI 45). Slovensko splnilo už v roku 2003 svoj emisný cieľ pre rok 2010 stanovený v Kodanskom protokole. Napriek očakávanému miernemu rastu v období po roku 2011, sú emisie stále len na tretinovej úrovni roku 1990.  Obsahom poradenských služieb bude najmä poradenstvo o výrobných postupoch, o nedostatkoch v oblasti manipulácie a uskladňovania organických hnojív a exkrementov,  o znižovaní metánu a N2O, čo prinesie benefit v boji proti klimatickej zmene.</w:t>
      </w:r>
    </w:p>
    <w:p w:rsidR="008676F9" w:rsidRPr="008676F9" w:rsidRDefault="008676F9" w:rsidP="007B5045">
      <w:pPr>
        <w:spacing w:after="120"/>
        <w:ind w:left="567" w:hanging="567"/>
        <w:outlineLvl w:val="0"/>
        <w:rPr>
          <w:rFonts w:ascii="Calibri" w:hAnsi="Calibri"/>
          <w:i/>
          <w:szCs w:val="22"/>
          <w:lang w:eastAsia="en-US"/>
        </w:rPr>
      </w:pPr>
      <w:r w:rsidRPr="008676F9">
        <w:rPr>
          <w:rFonts w:ascii="Calibri" w:hAnsi="Calibri"/>
          <w:i/>
          <w:szCs w:val="22"/>
          <w:lang w:eastAsia="en-US"/>
        </w:rPr>
        <w:t xml:space="preserve">5E </w:t>
      </w:r>
      <w:r w:rsidRPr="008676F9">
        <w:rPr>
          <w:rFonts w:ascii="Calibri" w:hAnsi="Calibri"/>
          <w:i/>
          <w:szCs w:val="22"/>
          <w:lang w:eastAsia="en-US"/>
        </w:rPr>
        <w:tab/>
        <w:t>podpora zachovania a sekvestrácie oxidu uhličitého v poľnohospodárstve a lesnom hospodárstve.</w:t>
      </w:r>
    </w:p>
    <w:p w:rsidR="008676F9" w:rsidRPr="008676F9" w:rsidRDefault="008676F9" w:rsidP="00955DA4">
      <w:pPr>
        <w:numPr>
          <w:ilvl w:val="0"/>
          <w:numId w:val="141"/>
        </w:numPr>
        <w:spacing w:after="120"/>
        <w:outlineLvl w:val="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V zmysle Stratégie Európa 2020 je sekvestrácia uhlíka prioritnou v rámci pôdohospodárskych opatrení na zmiernenie následkov zmeny klímy. V dlhodobom horizonte ukladanie uhlíka do pôdy priaznivo ovplyvní multifunkčný potenciál pôdy, pričom poradenské služby spolu s investíciami budú viesť k v rámci  priorite pôdohospodárskych opatrení na zmiernenie následkov zmeny klímy.</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prierezovým cieľom</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Inovácie</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 xml:space="preserve">životné prostredie </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zmierňovanie zmeny klímy a adaptácia na ňu.</w:t>
      </w:r>
    </w:p>
    <w:p w:rsidR="008676F9" w:rsidRPr="008676F9" w:rsidRDefault="008676F9" w:rsidP="007B5045">
      <w:pPr>
        <w:ind w:left="720"/>
        <w:rPr>
          <w:rFonts w:ascii="Calibri" w:hAnsi="Calibri" w:cs="Calibri"/>
          <w:b/>
          <w:szCs w:val="22"/>
          <w:lang w:eastAsia="en-US"/>
        </w:rPr>
      </w:pPr>
    </w:p>
    <w:p w:rsidR="008676F9" w:rsidRDefault="008676F9" w:rsidP="008676F9">
      <w:pPr>
        <w:rPr>
          <w:rFonts w:ascii="Calibri" w:eastAsia="Calibri" w:hAnsi="Calibri" w:cs="Calibri"/>
          <w:szCs w:val="22"/>
          <w:lang w:eastAsia="en-US"/>
        </w:rPr>
      </w:pPr>
      <w:r w:rsidRPr="008676F9">
        <w:rPr>
          <w:rFonts w:ascii="Calibri" w:eastAsia="Calibri" w:hAnsi="Calibri" w:cs="Calibri"/>
          <w:b/>
          <w:szCs w:val="22"/>
          <w:lang w:eastAsia="en-US"/>
        </w:rPr>
        <w:t xml:space="preserve">8.2.2.3. Rozsah, úroveň podpory a ďalšie informácie </w:t>
      </w:r>
      <w:r w:rsidRPr="008676F9">
        <w:rPr>
          <w:rFonts w:ascii="Calibri" w:eastAsia="Calibri" w:hAnsi="Calibri" w:cs="Calibri"/>
          <w:szCs w:val="22"/>
          <w:lang w:eastAsia="en-US"/>
        </w:rPr>
        <w:t>(v členení podľa podopatrenia a typu operácie)</w:t>
      </w:r>
    </w:p>
    <w:p w:rsidR="00BE36D5" w:rsidRPr="008676F9" w:rsidRDefault="00BE36D5" w:rsidP="008676F9">
      <w:pPr>
        <w:rPr>
          <w:rFonts w:ascii="Calibri" w:eastAsia="Calibri" w:hAnsi="Calibri" w:cs="Calibri"/>
          <w:szCs w:val="22"/>
          <w:lang w:eastAsia="en-US"/>
        </w:rPr>
      </w:pP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2.1 </w:t>
      </w:r>
      <w:r w:rsidRPr="00CC6591">
        <w:rPr>
          <w:rFonts w:ascii="Calibri" w:eastAsia="Calibri" w:hAnsi="Calibri" w:cs="Calibri"/>
          <w:b/>
          <w:bCs/>
          <w:i/>
          <w:sz w:val="24"/>
          <w:lang w:eastAsia="en-US"/>
        </w:rPr>
        <w:t>Podpora využívania poradenských služieb</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Poradenské služby zamerané na pomoc poľnohospodárom a obhospodarovateľom lesa</w:t>
      </w:r>
    </w:p>
    <w:p w:rsidR="008676F9" w:rsidRPr="008676F9" w:rsidRDefault="008676F9" w:rsidP="008676F9">
      <w:pPr>
        <w:rPr>
          <w:rFonts w:ascii="Calibri" w:eastAsia="Calibri" w:hAnsi="Calibri"/>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Hlavným cieľom je poskytnutie rady  v najdôležitejších oblastiach v pôdohospodárstve v súlade so Spoločnou poľnohospodárskou politikou EÚ a v zmysle Stratégie 2020 a pomáhať farmárom, majiteľom lesa a spracovateľom poľnohospodárskych produktov riešiť ich problémy, prispôsobovať proces výroby a metódy riadenia potrebám súčasnosti. </w:t>
      </w:r>
    </w:p>
    <w:p w:rsidR="008676F9" w:rsidRPr="008676F9" w:rsidRDefault="008676F9" w:rsidP="008676F9">
      <w:pPr>
        <w:rPr>
          <w:rFonts w:ascii="Calibri" w:eastAsia="Calibri" w:hAnsi="Calibri"/>
          <w:bCs/>
          <w:szCs w:val="22"/>
          <w:lang w:eastAsia="en-US"/>
        </w:rPr>
      </w:pPr>
      <w:r w:rsidRPr="008676F9">
        <w:rPr>
          <w:rFonts w:ascii="Calibri" w:eastAsia="Calibri" w:hAnsi="Calibri" w:cs="Calibri"/>
          <w:szCs w:val="22"/>
          <w:lang w:eastAsia="en-US"/>
        </w:rPr>
        <w:t xml:space="preserve">Podpora a poskytovanie ekonomicky nezávislých poradenských služieb zameraných na široké spektrum konkrétnych problémov jednotlivcov a v súlade s právnymi predpismi a úlohami vyplývajúcimi z politiky EÚ ako zlepšenie </w:t>
      </w:r>
      <w:r w:rsidRPr="008676F9">
        <w:rPr>
          <w:rFonts w:ascii="Calibri" w:eastAsia="Calibri" w:hAnsi="Calibri"/>
          <w:bCs/>
          <w:szCs w:val="22"/>
          <w:lang w:eastAsia="en-US"/>
        </w:rPr>
        <w:t>výkonu poľnohospodárskych podnikov, uľahčenie reštrukturalizácie a modernizácie poľnohospodárskych podnikov, zvýšenie ich účasti na trhu,  zvýšenie poľnohospodárskej diverzifikácie, u</w:t>
      </w:r>
      <w:r w:rsidRPr="008676F9">
        <w:rPr>
          <w:rFonts w:ascii="Calibri" w:eastAsia="Calibri" w:hAnsi="Calibri"/>
          <w:szCs w:val="22"/>
          <w:lang w:eastAsia="en-US"/>
        </w:rPr>
        <w:t xml:space="preserve">ľahčenie generačnej výmeny v sektore poľnohospodárstva. Ďalej </w:t>
      </w:r>
      <w:r w:rsidRPr="008676F9">
        <w:rPr>
          <w:rFonts w:ascii="Calibri" w:eastAsia="Calibri" w:hAnsi="Calibri"/>
          <w:bCs/>
          <w:szCs w:val="22"/>
          <w:lang w:eastAsia="en-US"/>
        </w:rPr>
        <w:t xml:space="preserve">podpora zameraná na organizáciu potravinového reťazca, budovanie lokálnych výrobno-spotrebiteľských reťazcov, </w:t>
      </w:r>
      <w:r w:rsidRPr="008676F9">
        <w:rPr>
          <w:rFonts w:ascii="Calibri" w:eastAsia="Calibri" w:hAnsi="Calibri"/>
          <w:szCs w:val="22"/>
          <w:lang w:eastAsia="en-US"/>
        </w:rPr>
        <w:t>manažmentu rizika</w:t>
      </w:r>
      <w:r w:rsidRPr="008676F9">
        <w:rPr>
          <w:rFonts w:ascii="Calibri" w:eastAsia="Calibri" w:hAnsi="Calibri"/>
          <w:bCs/>
          <w:szCs w:val="22"/>
          <w:lang w:eastAsia="en-US"/>
        </w:rPr>
        <w:t xml:space="preserve">, obnova, zachovanie a posilnenie biologickej diverzity vrátane  lokalít sústavy Natura 2000, zlepšenie vodného hospodárstva, skladovania a aplikácie hnojív a pesticídov, </w:t>
      </w:r>
      <w:r w:rsidRPr="008676F9">
        <w:rPr>
          <w:rFonts w:ascii="Calibri" w:eastAsia="Calibri" w:hAnsi="Calibri"/>
          <w:szCs w:val="22"/>
          <w:lang w:eastAsia="en-US"/>
        </w:rPr>
        <w:t xml:space="preserve"> </w:t>
      </w:r>
      <w:r w:rsidRPr="008676F9">
        <w:rPr>
          <w:rFonts w:ascii="Calibri" w:eastAsia="Calibri" w:hAnsi="Calibri"/>
          <w:bCs/>
          <w:szCs w:val="22"/>
          <w:lang w:eastAsia="en-US"/>
        </w:rPr>
        <w:t xml:space="preserve">prevencie pôdnej erózie a zlepšenie obhospodarovania pôdy, </w:t>
      </w:r>
      <w:r w:rsidRPr="008676F9">
        <w:rPr>
          <w:rFonts w:ascii="Calibri" w:eastAsia="Calibri" w:hAnsi="Calibri"/>
          <w:szCs w:val="22"/>
          <w:lang w:eastAsia="en-US"/>
        </w:rPr>
        <w:t xml:space="preserve"> efektívneho využívania zdrojov, podpora prechodu na nízko uhlíkové hospodárstvo  odolné voči zmenám klímy v odvetviach poľnohospodárstva, potravinárstva a lesného hospodárstva, z</w:t>
      </w:r>
      <w:r w:rsidRPr="008676F9">
        <w:rPr>
          <w:rFonts w:ascii="Calibri" w:eastAsia="Calibri" w:hAnsi="Calibri"/>
          <w:bCs/>
          <w:szCs w:val="22"/>
          <w:lang w:eastAsia="en-US"/>
        </w:rPr>
        <w:t>výšenie účinnosti využitia energie v poľnohospodárstve a pri spracovaní potravín, zníženie emisií skleníkových plynov a amoniaku z poľnohospodárstva, podpora sekvestrácie oxidu uhličitého v poľnohospodárstve a lesnom hospodárstve.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Operácie môžu zahŕňať len špecifický rozsah podpory uvedený v bodoch A) a B) tohto opatrenia nasledovne:</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szCs w:val="22"/>
          <w:u w:val="single"/>
          <w:lang w:eastAsia="en-US"/>
        </w:rPr>
        <w:t>Špecifický rozsah podpory</w:t>
      </w:r>
    </w:p>
    <w:p w:rsidR="008676F9" w:rsidRPr="008676F9" w:rsidRDefault="008676F9" w:rsidP="00BE36D5">
      <w:pPr>
        <w:spacing w:after="120"/>
        <w:ind w:left="284" w:hanging="284"/>
        <w:rPr>
          <w:rFonts w:ascii="Calibri" w:hAnsi="Calibri" w:cs="Calibri"/>
          <w:szCs w:val="22"/>
          <w:lang w:eastAsia="en-US"/>
        </w:rPr>
      </w:pPr>
      <w:r w:rsidRPr="008676F9">
        <w:rPr>
          <w:rFonts w:ascii="Calibri" w:hAnsi="Calibri" w:cs="Calibri"/>
          <w:szCs w:val="22"/>
          <w:lang w:eastAsia="en-US"/>
        </w:rPr>
        <w:t xml:space="preserve">A) Poradenské služby pre </w:t>
      </w:r>
      <w:r w:rsidRPr="008676F9">
        <w:rPr>
          <w:rFonts w:ascii="Calibri" w:hAnsi="Calibri" w:cs="Calibri"/>
          <w:b/>
          <w:szCs w:val="22"/>
          <w:lang w:eastAsia="en-US"/>
        </w:rPr>
        <w:t>poľnohospodárov</w:t>
      </w:r>
      <w:r w:rsidRPr="008676F9">
        <w:rPr>
          <w:rFonts w:ascii="Calibri" w:hAnsi="Calibri" w:cs="Calibri"/>
          <w:szCs w:val="22"/>
          <w:lang w:eastAsia="en-US"/>
        </w:rPr>
        <w:t xml:space="preserve">  musia byť spojené najmenej s jednou prioritou EÚ pre rozvoj vidieka a musia zahŕňať minimálne jeden z týchto prvkov:</w:t>
      </w:r>
    </w:p>
    <w:p w:rsidR="008676F9" w:rsidRPr="008676F9" w:rsidRDefault="008676F9" w:rsidP="00955DA4">
      <w:pPr>
        <w:numPr>
          <w:ilvl w:val="0"/>
          <w:numId w:val="152"/>
        </w:numPr>
        <w:spacing w:after="200"/>
        <w:contextualSpacing/>
        <w:rPr>
          <w:rFonts w:ascii="Calibri" w:hAnsi="Calibri" w:cs="Calibri"/>
          <w:szCs w:val="22"/>
          <w:lang w:eastAsia="en-US"/>
        </w:rPr>
      </w:pPr>
      <w:r w:rsidRPr="008676F9">
        <w:rPr>
          <w:rFonts w:ascii="Calibri" w:hAnsi="Calibri" w:cs="Calibri"/>
          <w:szCs w:val="22"/>
          <w:lang w:eastAsia="en-US"/>
        </w:rPr>
        <w:t>povinnosti na úrovni poľnohospodárskeho podniku, ktoré vyplývajú zo zákonných požiadaviek  na riadenie a/alebo noriem dobrých poľnohospodárskych a environmentálnych podmienok stanovených v kapitole I hlavy VI nariadenia (EÚ) č. .../2013;</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 v príslušných prípadoch na poľnohospodárske postupy prospešné pre klímu a životné prostredie stanovené v hlave III, kapitoly 3 nariadenia (EÚ) č. ../2013 (DP) a udržanie poľnohospodárskej plochy uvedené v čl. 4, ods. 1 písm. c) nariadenia (EÚ) č..../2013; </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 opatrenia na úrovni poľnohospodárskych podnikov ustanovené v programe rozvoja vidieka, ktoré sú zamerané na modernizáciu poľnohospodárskych podnikov, budovanie konkurencieschopnosti, odvetvovú integráciu, inováciu a trhovú orientáciu, budovanie lokálnych výrobno-spotrebiteľských reťazcov, ako aj na podporu podnikania;</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požiadavky  vymedzené  členskými štátmi na účely vykonávania článku 11 ods. 3 rámcovej osnovy o vode;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eastAsia="Calibri" w:hAnsi="Calibri" w:cs="Calibri"/>
          <w:szCs w:val="22"/>
          <w:lang w:eastAsia="en-US"/>
        </w:rPr>
        <w:t xml:space="preserve">požiadavky  vymedzené členskými štátmi  na účely vykonávania čl. 55 nariadenia (ES) č. 1107/2009, najmä dodržiavanie všeobecných zásad integrovanej ochrany proti škodcom, ako uvádza čl. 14, smernice 2009/128/ES,   alebo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hAnsi="Calibri" w:cs="Calibri"/>
          <w:szCs w:val="22"/>
          <w:lang w:eastAsia="en-US"/>
        </w:rPr>
        <w:t xml:space="preserve">v príslušných prípadoch normy bezpečnosti  pri práci alebo bezpečnostné normy spojené s poľnohospodárskym podnikom;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eastAsia="Calibri" w:hAnsi="Calibri" w:cs="Calibri"/>
          <w:szCs w:val="22"/>
          <w:lang w:eastAsia="en-US"/>
        </w:rPr>
        <w:t xml:space="preserve"> osobitné poradenstvo pre poľnohospodárov, ktorí prvýkrát zakladajú poľnohospodársky podnik,  </w:t>
      </w:r>
      <w:r w:rsidRPr="008676F9">
        <w:rPr>
          <w:rFonts w:ascii="Calibri" w:hAnsi="Calibri"/>
          <w:szCs w:val="22"/>
        </w:rPr>
        <w:t>mladých poľnohospodárov v oblasti legislatívy, výroby, spracovania a predaja produktov</w:t>
      </w:r>
      <w:r w:rsidRPr="008676F9">
        <w:rPr>
          <w:rFonts w:ascii="Calibri" w:eastAsia="Calibri" w:hAnsi="Calibri" w:cs="Calibri"/>
          <w:szCs w:val="22"/>
          <w:lang w:eastAsia="en-US"/>
        </w:rPr>
        <w:t xml:space="preserve"> a osobitné poradenstvo pre </w:t>
      </w:r>
      <w:r w:rsidRPr="008676F9">
        <w:rPr>
          <w:rFonts w:ascii="Calibri" w:hAnsi="Calibri"/>
          <w:szCs w:val="22"/>
        </w:rPr>
        <w:t>efektívne riadenie podniku</w:t>
      </w:r>
      <w:r w:rsidRPr="008676F9">
        <w:rPr>
          <w:rFonts w:ascii="Calibri" w:eastAsia="Calibri" w:hAnsi="Calibri" w:cs="Calibri"/>
          <w:szCs w:val="22"/>
          <w:lang w:eastAsia="en-US"/>
        </w:rPr>
        <w:t xml:space="preserve">; </w:t>
      </w:r>
    </w:p>
    <w:p w:rsidR="008676F9" w:rsidRPr="008676F9" w:rsidRDefault="008676F9" w:rsidP="007B5045">
      <w:pPr>
        <w:ind w:left="720"/>
        <w:contextualSpacing/>
        <w:rPr>
          <w:rFonts w:ascii="Calibri" w:eastAsia="Calibri" w:hAnsi="Calibri" w:cs="Calibri"/>
          <w:szCs w:val="22"/>
          <w:lang w:eastAsia="en-US"/>
        </w:rPr>
      </w:pPr>
    </w:p>
    <w:p w:rsidR="008676F9" w:rsidRPr="008676F9" w:rsidRDefault="008676F9" w:rsidP="00BE36D5">
      <w:pPr>
        <w:spacing w:after="120"/>
        <w:ind w:left="284" w:hanging="284"/>
        <w:rPr>
          <w:rFonts w:ascii="Calibri" w:hAnsi="Calibri" w:cs="Calibri"/>
          <w:szCs w:val="22"/>
          <w:lang w:eastAsia="en-US"/>
        </w:rPr>
      </w:pPr>
      <w:r w:rsidRPr="008676F9">
        <w:rPr>
          <w:rFonts w:ascii="Calibri" w:eastAsia="Calibri" w:hAnsi="Calibri" w:cs="Calibri"/>
          <w:szCs w:val="22"/>
          <w:lang w:eastAsia="en-US"/>
        </w:rPr>
        <w:t xml:space="preserve">B) </w:t>
      </w:r>
      <w:r w:rsidRPr="008676F9">
        <w:rPr>
          <w:rFonts w:ascii="Calibri" w:hAnsi="Calibri" w:cs="Calibri"/>
          <w:szCs w:val="22"/>
          <w:lang w:eastAsia="en-US"/>
        </w:rPr>
        <w:t xml:space="preserve">Poradenské služby pre </w:t>
      </w:r>
      <w:r w:rsidRPr="008676F9">
        <w:rPr>
          <w:rFonts w:ascii="Calibri" w:hAnsi="Calibri" w:cs="Calibri"/>
          <w:b/>
          <w:szCs w:val="22"/>
          <w:lang w:eastAsia="en-US"/>
        </w:rPr>
        <w:t xml:space="preserve">obhospodarovateľov lesa </w:t>
      </w:r>
      <w:r w:rsidRPr="008676F9">
        <w:rPr>
          <w:rFonts w:ascii="Calibri" w:hAnsi="Calibri" w:cs="Calibri"/>
          <w:szCs w:val="22"/>
          <w:lang w:eastAsia="en-US"/>
        </w:rPr>
        <w:t>musia zahŕňať minimálne príslušné povinnosti:</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 xml:space="preserve">podľa smernice 92/43/EHS (ochrana prirodzených biotopov a voľne žijúcich živočíchov a rastlín); </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podľa smernice 2009/147/ES (ochrana voľne žijúceho vtáctva);</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podľa smernice 2000/60/ES (rámcová smernica o vodách).</w:t>
      </w:r>
    </w:p>
    <w:p w:rsidR="008676F9" w:rsidRPr="008676F9" w:rsidRDefault="008676F9" w:rsidP="007B5045">
      <w:pPr>
        <w:contextualSpacing/>
        <w:rPr>
          <w:rFonts w:ascii="Calibri" w:hAnsi="Calibri" w:cs="Calibri"/>
          <w:szCs w:val="22"/>
          <w:lang w:eastAsia="en-US"/>
        </w:rPr>
      </w:pPr>
    </w:p>
    <w:p w:rsidR="008676F9" w:rsidRPr="008676F9" w:rsidRDefault="008676F9" w:rsidP="00BE36D5">
      <w:pPr>
        <w:spacing w:after="120"/>
        <w:rPr>
          <w:rFonts w:ascii="Calibri" w:eastAsia="Calibri" w:hAnsi="Calibri" w:cs="Calibri"/>
          <w:szCs w:val="22"/>
          <w:lang w:eastAsia="en-US"/>
        </w:rPr>
      </w:pPr>
      <w:r w:rsidRPr="008676F9">
        <w:rPr>
          <w:rFonts w:ascii="Calibri" w:hAnsi="Calibri" w:cs="Calibri"/>
          <w:szCs w:val="22"/>
          <w:lang w:eastAsia="en-US"/>
        </w:rPr>
        <w:t xml:space="preserve">Poradenstvo pre obhospodarovateľ lesa  </w:t>
      </w:r>
      <w:r w:rsidRPr="008676F9">
        <w:rPr>
          <w:rFonts w:ascii="Calibri" w:eastAsia="Calibri" w:hAnsi="Calibri" w:cs="Calibri"/>
          <w:szCs w:val="22"/>
          <w:lang w:eastAsia="en-US"/>
        </w:rPr>
        <w:t xml:space="preserve">môže okrem povinného obsahu uvedeného vyššie zahŕňať aj problematiku ekonomickej a environmentálnej výkonnosti lesného podniku. </w:t>
      </w:r>
    </w:p>
    <w:p w:rsidR="008676F9" w:rsidRPr="008676F9" w:rsidRDefault="008676F9" w:rsidP="007B5045">
      <w:pPr>
        <w:contextualSpacing/>
        <w:rPr>
          <w:rFonts w:ascii="Calibri" w:eastAsia="Calibri" w:hAnsi="Calibri" w:cs="Calibri"/>
          <w:bCs/>
          <w:szCs w:val="22"/>
          <w:lang w:eastAsia="en-US"/>
        </w:rPr>
      </w:pPr>
      <w:r w:rsidRPr="008676F9">
        <w:rPr>
          <w:rFonts w:ascii="Calibri" w:eastAsia="Calibri" w:hAnsi="Calibri" w:cs="Calibri"/>
          <w:bCs/>
          <w:szCs w:val="22"/>
          <w:lang w:eastAsia="en-US"/>
        </w:rPr>
        <w:t>Poradcovia môžu, podľa požiadaviek praxe, poskytovať odborné rady pri plnení praktických povinností v rámci krížového plnenia a greening, informácie o cieli krížového plnenia, súvisiacich politikách,  ktoré prispievajú k udržateľnému poľnohospodárstva.</w:t>
      </w:r>
    </w:p>
    <w:p w:rsidR="008676F9" w:rsidRPr="008676F9" w:rsidRDefault="008676F9" w:rsidP="007B5045">
      <w:pPr>
        <w:ind w:left="284"/>
        <w:rPr>
          <w:rFonts w:ascii="Calibri" w:hAnsi="Calibri" w:cs="Calibri"/>
          <w:b/>
          <w:szCs w:val="22"/>
          <w:lang w:eastAsia="en-US"/>
        </w:rPr>
      </w:pPr>
      <w:r w:rsidRPr="008676F9">
        <w:rPr>
          <w:rFonts w:ascii="Calibri" w:hAnsi="Calibri" w:cs="Calibri"/>
          <w:szCs w:val="22"/>
          <w:lang w:eastAsia="en-US"/>
        </w:rPr>
        <w:t xml:space="preserve"> </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Typ podpory:</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nezisková, nenávratný finančný príspevok – systém refundácie vynaložených a zaplatených výdavkov.</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 xml:space="preserve"> </w:t>
      </w:r>
    </w:p>
    <w:p w:rsidR="008676F9" w:rsidRPr="008676F9" w:rsidRDefault="008676F9" w:rsidP="007B5045">
      <w:pPr>
        <w:rPr>
          <w:rFonts w:ascii="Calibri" w:eastAsia="Calibri" w:hAnsi="Calibri" w:cs="Calibri"/>
          <w:bCs/>
          <w:i/>
          <w:szCs w:val="22"/>
          <w:u w:val="single"/>
          <w:lang w:eastAsia="en-US"/>
        </w:rPr>
      </w:pPr>
      <w:r w:rsidRPr="008676F9">
        <w:rPr>
          <w:rFonts w:ascii="Calibri" w:eastAsia="Calibri" w:hAnsi="Calibri" w:cs="Calibri"/>
          <w:bCs/>
          <w:szCs w:val="22"/>
          <w:u w:val="single"/>
          <w:lang w:eastAsia="en-US"/>
        </w:rPr>
        <w:t>Súvislosť s ostatnou legislatívou:</w:t>
      </w:r>
      <w:r w:rsidRPr="008676F9">
        <w:rPr>
          <w:rFonts w:ascii="Calibri" w:eastAsia="Calibri" w:hAnsi="Calibri" w:cs="Calibri"/>
          <w:bCs/>
          <w:i/>
          <w:szCs w:val="22"/>
          <w:u w:val="single"/>
          <w:lang w:eastAsia="en-US"/>
        </w:rPr>
        <w:t xml:space="preserve"> </w:t>
      </w:r>
    </w:p>
    <w:p w:rsidR="008676F9" w:rsidRPr="008676F9" w:rsidRDefault="008676F9" w:rsidP="00955DA4">
      <w:pPr>
        <w:numPr>
          <w:ilvl w:val="0"/>
          <w:numId w:val="150"/>
        </w:numPr>
        <w:spacing w:after="200"/>
        <w:contextualSpacing/>
        <w:rPr>
          <w:rFonts w:ascii="Calibri" w:eastAsia="Calibri" w:hAnsi="Calibri" w:cs="Calibri"/>
          <w:bCs/>
          <w:szCs w:val="22"/>
          <w:lang w:eastAsia="en-US"/>
        </w:rPr>
      </w:pPr>
      <w:r w:rsidRPr="008676F9">
        <w:rPr>
          <w:rFonts w:ascii="Calibri" w:eastAsia="Calibri" w:hAnsi="Calibri"/>
          <w:szCs w:val="22"/>
          <w:lang w:eastAsia="en-US"/>
        </w:rPr>
        <w:t>zákon 211/2013, ktorým sa mení a dopĺňa zákon z 5.10.2007 č. 543/2007 Z. z.  o pôsobnosti orgánov štátnej správy pri poskytovaní podpory pôdohospodárstve  a rozvoji, § 16e;</w:t>
      </w:r>
    </w:p>
    <w:p w:rsidR="008676F9" w:rsidRPr="008676F9" w:rsidRDefault="008676F9" w:rsidP="00955DA4">
      <w:pPr>
        <w:numPr>
          <w:ilvl w:val="0"/>
          <w:numId w:val="150"/>
        </w:numPr>
        <w:spacing w:after="200"/>
        <w:contextualSpacing/>
        <w:rPr>
          <w:rFonts w:ascii="Calibri" w:eastAsia="Calibri" w:hAnsi="Calibri" w:cs="Calibri"/>
          <w:bCs/>
          <w:szCs w:val="22"/>
          <w:lang w:eastAsia="en-US"/>
        </w:rPr>
      </w:pPr>
      <w:r w:rsidRPr="008676F9">
        <w:rPr>
          <w:rFonts w:ascii="Calibri" w:eastAsia="Calibri" w:hAnsi="Calibri" w:cs="Arial"/>
          <w:bCs/>
          <w:szCs w:val="22"/>
          <w:lang w:eastAsia="en-US"/>
        </w:rPr>
        <w:t>zákon č. 568/2009 o celoživotnom vzdelávaní;</w:t>
      </w:r>
    </w:p>
    <w:p w:rsidR="008676F9" w:rsidRPr="008676F9" w:rsidRDefault="008676F9" w:rsidP="00955DA4">
      <w:pPr>
        <w:numPr>
          <w:ilvl w:val="0"/>
          <w:numId w:val="150"/>
        </w:numPr>
        <w:spacing w:after="200"/>
        <w:contextualSpacing/>
        <w:rPr>
          <w:rFonts w:ascii="Calibri" w:eastAsia="Calibri" w:hAnsi="Calibri"/>
          <w:szCs w:val="22"/>
          <w:lang w:eastAsia="en-US"/>
        </w:rPr>
      </w:pPr>
      <w:r w:rsidRPr="008676F9">
        <w:rPr>
          <w:rFonts w:ascii="Calibri" w:eastAsia="Calibri" w:hAnsi="Calibri"/>
          <w:szCs w:val="22"/>
          <w:lang w:eastAsia="en-US"/>
        </w:rPr>
        <w:t>Európsky kvalifikačný rámec;</w:t>
      </w:r>
    </w:p>
    <w:p w:rsidR="008676F9" w:rsidRPr="008676F9" w:rsidRDefault="008676F9" w:rsidP="00955DA4">
      <w:pPr>
        <w:numPr>
          <w:ilvl w:val="0"/>
          <w:numId w:val="150"/>
        </w:numPr>
        <w:spacing w:after="200"/>
        <w:contextualSpacing/>
        <w:rPr>
          <w:rFonts w:ascii="Calibri" w:eastAsia="Calibri" w:hAnsi="Calibri"/>
          <w:szCs w:val="22"/>
          <w:lang w:eastAsia="en-US"/>
        </w:rPr>
      </w:pPr>
      <w:r w:rsidRPr="008676F9">
        <w:rPr>
          <w:rFonts w:ascii="Calibri" w:eastAsia="Calibri" w:hAnsi="Calibri"/>
          <w:szCs w:val="22"/>
          <w:lang w:eastAsia="en-US"/>
        </w:rPr>
        <w:t>Smernica 2005/36 o uznávaní odborných kvalifikácii;</w:t>
      </w:r>
    </w:p>
    <w:p w:rsidR="008676F9" w:rsidRPr="008676F9" w:rsidRDefault="008676F9" w:rsidP="00955DA4">
      <w:pPr>
        <w:numPr>
          <w:ilvl w:val="0"/>
          <w:numId w:val="150"/>
        </w:numPr>
        <w:spacing w:after="200" w:line="276" w:lineRule="auto"/>
        <w:contextualSpacing/>
        <w:rPr>
          <w:rFonts w:ascii="Calibri" w:eastAsia="Calibri" w:hAnsi="Calibri"/>
          <w:szCs w:val="22"/>
          <w:lang w:eastAsia="en-US"/>
        </w:rPr>
      </w:pPr>
      <w:r w:rsidRPr="008676F9">
        <w:rPr>
          <w:rFonts w:ascii="Calibri" w:eastAsia="Calibri" w:hAnsi="Calibri"/>
          <w:szCs w:val="22"/>
          <w:lang w:eastAsia="en-US"/>
        </w:rPr>
        <w:t>zákon 25/2006 Z.z. o verejnom obstarávaní.</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Certifikovaní poradcovia, organizácie združujúce certifikovaných poradcov resp. spoločnosti a organizácie zamestnávajúce certifikovaných poradcov spĺňajúcich kritériá odbornosti.</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Cena poradenskej služby zahŕňa:</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dopravné náklady a  ubytovacie náklady, ak sú súčasťou poradenskej služby; </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zamestnancov  a odvodov do zdravotných poisťovní a sociálnej poisťovne;</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administratívne náklady   a náklady na služby v súvislosti s aktivitou;</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vzdelávanie.</w:t>
      </w:r>
    </w:p>
    <w:p w:rsidR="008676F9" w:rsidRPr="008676F9" w:rsidRDefault="008676F9" w:rsidP="007B5045">
      <w:pPr>
        <w:rPr>
          <w:rFonts w:ascii="Calibri" w:eastAsia="Calibri" w:hAnsi="Calibri" w:cs="Calibri"/>
          <w:bCs/>
          <w:szCs w:val="22"/>
          <w:u w:val="single"/>
          <w:lang w:eastAsia="en-US"/>
        </w:rPr>
      </w:pPr>
    </w:p>
    <w:p w:rsidR="008676F9" w:rsidRPr="008676F9" w:rsidRDefault="008676F9" w:rsidP="007B5045">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Podmienky oprávnenosti:</w:t>
      </w:r>
      <w:r w:rsidRPr="008676F9">
        <w:rPr>
          <w:rFonts w:ascii="Calibri" w:eastAsia="Calibri" w:hAnsi="Calibri" w:cs="Calibri"/>
          <w:b/>
          <w:bCs/>
          <w:szCs w:val="22"/>
          <w:u w:val="single"/>
          <w:lang w:eastAsia="en-US"/>
        </w:rPr>
        <w:t xml:space="preserve"> </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Poskytovateľ poradenskej služby - certifikovaný poradca, organizácie združujúce certifikovaných poradcov resp. spoločnosti a organizácie zamestnávajúce certifikovaných poradcov musia spĺňať základné odborné kritériá spôsobilosti poskytovať poradenské služby určené </w:t>
      </w:r>
      <w:r w:rsidR="00B36C0D">
        <w:rPr>
          <w:rFonts w:ascii="Calibri" w:eastAsia="Calibri" w:hAnsi="Calibri" w:cs="Calibri"/>
          <w:szCs w:val="22"/>
          <w:lang w:eastAsia="en-US"/>
        </w:rPr>
        <w:t xml:space="preserve">riadiacim orgánom </w:t>
      </w:r>
      <w:r w:rsidRPr="008676F9">
        <w:rPr>
          <w:rFonts w:ascii="Calibri" w:eastAsia="Calibri" w:hAnsi="Calibri" w:cs="Calibri"/>
          <w:szCs w:val="22"/>
          <w:lang w:eastAsia="en-US"/>
        </w:rPr>
        <w:t xml:space="preserve">MPRV SR. </w:t>
      </w:r>
    </w:p>
    <w:p w:rsidR="008676F9" w:rsidRPr="008676F9" w:rsidRDefault="008676F9" w:rsidP="00955DA4">
      <w:pPr>
        <w:numPr>
          <w:ilvl w:val="0"/>
          <w:numId w:val="154"/>
        </w:numPr>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Certifikovaní poradcovia, organizácie združujúce certifikovaných poradcov resp. spoločnosti a organizácie zamestnávajúce certifikovaných poradcov budú vyberaní prostredníctvom verejného obstarávania realizovaného </w:t>
      </w:r>
      <w:r w:rsidR="00B36C0D">
        <w:rPr>
          <w:rFonts w:ascii="Calibri" w:eastAsia="Calibri" w:hAnsi="Calibri" w:cs="Calibri"/>
          <w:szCs w:val="22"/>
          <w:lang w:eastAsia="en-US"/>
        </w:rPr>
        <w:t xml:space="preserve">riadiacim orgánom </w:t>
      </w:r>
      <w:r w:rsidRPr="008676F9">
        <w:rPr>
          <w:rFonts w:ascii="Calibri" w:eastAsia="Calibri" w:hAnsi="Calibri" w:cs="Calibri"/>
          <w:szCs w:val="22"/>
          <w:lang w:eastAsia="en-US"/>
        </w:rPr>
        <w:t>MPRV SR</w:t>
      </w:r>
      <w:r w:rsidR="000E76A1">
        <w:rPr>
          <w:rFonts w:ascii="Calibri" w:eastAsia="Calibri" w:hAnsi="Calibri" w:cs="Calibri"/>
          <w:szCs w:val="22"/>
          <w:lang w:eastAsia="en-US"/>
        </w:rPr>
        <w:t>, resp. Pôdohospodárskou platobnou agentúrou</w:t>
      </w:r>
      <w:r w:rsidRPr="008676F9">
        <w:rPr>
          <w:rFonts w:ascii="Calibri" w:eastAsia="Calibri" w:hAnsi="Calibri" w:cs="Calibri"/>
          <w:szCs w:val="22"/>
          <w:lang w:eastAsia="en-US"/>
        </w:rPr>
        <w:t xml:space="preserve">. Výsledkom verejného obstarávania bude vybrať ekonomicky najvýhodnejšiu ponuku na realizovanie poradenstva v rámci každého z 8 krajov.  V prípade poradenstva </w:t>
      </w:r>
      <w:r w:rsidRPr="008676F9">
        <w:rPr>
          <w:rFonts w:ascii="Calibri" w:eastAsia="Calibri" w:hAnsi="Calibri" w:cs="Calibri"/>
          <w:b/>
          <w:szCs w:val="22"/>
          <w:lang w:eastAsia="en-US"/>
        </w:rPr>
        <w:t>pre obhospodarovateľov lesa</w:t>
      </w:r>
      <w:r w:rsidRPr="008676F9">
        <w:rPr>
          <w:rFonts w:ascii="Calibri" w:eastAsia="Calibri" w:hAnsi="Calibri" w:cs="Calibri"/>
          <w:szCs w:val="22"/>
          <w:lang w:eastAsia="en-US"/>
        </w:rPr>
        <w:t xml:space="preserve"> bude na základe verejného obstarávania vybraná najvýhodnejšia ponuka v rámci nasledovných oblastí:</w:t>
      </w:r>
    </w:p>
    <w:p w:rsidR="008676F9" w:rsidRPr="008676F9" w:rsidRDefault="008676F9" w:rsidP="00955DA4">
      <w:pPr>
        <w:numPr>
          <w:ilvl w:val="0"/>
          <w:numId w:val="216"/>
        </w:numPr>
        <w:autoSpaceDE w:val="0"/>
        <w:autoSpaceDN w:val="0"/>
        <w:adjustRightInd w:val="0"/>
        <w:ind w:left="1429" w:hanging="357"/>
        <w:rPr>
          <w:rFonts w:ascii="Calibri" w:eastAsia="Calibri" w:hAnsi="Calibri" w:cs="Calibri"/>
          <w:szCs w:val="22"/>
          <w:lang w:eastAsia="en-US"/>
        </w:rPr>
      </w:pPr>
      <w:r w:rsidRPr="008676F9">
        <w:rPr>
          <w:rFonts w:ascii="Calibri" w:eastAsia="Calibri" w:hAnsi="Calibri" w:cs="Calibri"/>
          <w:szCs w:val="22"/>
          <w:lang w:eastAsia="en-US"/>
        </w:rPr>
        <w:t>Žilinský a Prešovský kraj;</w:t>
      </w:r>
    </w:p>
    <w:p w:rsidR="008676F9" w:rsidRPr="008676F9" w:rsidRDefault="008676F9" w:rsidP="00955DA4">
      <w:pPr>
        <w:numPr>
          <w:ilvl w:val="0"/>
          <w:numId w:val="216"/>
        </w:numPr>
        <w:autoSpaceDE w:val="0"/>
        <w:autoSpaceDN w:val="0"/>
        <w:adjustRightInd w:val="0"/>
        <w:ind w:left="1429" w:hanging="357"/>
        <w:rPr>
          <w:rFonts w:ascii="Calibri" w:eastAsia="Calibri" w:hAnsi="Calibri" w:cs="Calibri"/>
          <w:szCs w:val="22"/>
          <w:lang w:eastAsia="en-US"/>
        </w:rPr>
      </w:pPr>
      <w:r w:rsidRPr="008676F9">
        <w:rPr>
          <w:rFonts w:ascii="Calibri" w:eastAsia="Calibri" w:hAnsi="Calibri" w:cs="Calibri"/>
          <w:szCs w:val="22"/>
          <w:lang w:eastAsia="en-US"/>
        </w:rPr>
        <w:t>Košický a Banskobystrický kraj;</w:t>
      </w:r>
    </w:p>
    <w:p w:rsidR="008676F9" w:rsidRPr="008676F9" w:rsidRDefault="008676F9" w:rsidP="00955DA4">
      <w:pPr>
        <w:numPr>
          <w:ilvl w:val="0"/>
          <w:numId w:val="216"/>
        </w:num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Trenčiansky, Trnavský, Nitriansky a Bratislavský kraj.</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Výzvy vo výberovom konaní  budú otvorené pre verejný aj súkromný sektor a vyradia sa uchádzači s konfliktom záujmov. </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Úspešní uchádzači budú v rámci jednotlivých krajov poskytovať resp. zabezpečovať poskytovanie poradenských služieb v rámci všetkých oblastí.  Zároveň len títo uchádzači môžu predložiť žiadosť o nenávratný finančný príspevok na PPA.  </w:t>
      </w:r>
    </w:p>
    <w:p w:rsidR="008676F9" w:rsidRPr="008676F9" w:rsidRDefault="008676F9" w:rsidP="00955DA4">
      <w:pPr>
        <w:numPr>
          <w:ilvl w:val="0"/>
          <w:numId w:val="154"/>
        </w:numPr>
        <w:spacing w:after="120"/>
        <w:ind w:left="714" w:hanging="357"/>
        <w:rPr>
          <w:rFonts w:ascii="Calibri" w:eastAsia="Calibri" w:hAnsi="Calibri" w:cs="Calibri"/>
          <w:szCs w:val="22"/>
          <w:u w:val="single"/>
          <w:lang w:eastAsia="en-US"/>
        </w:rPr>
      </w:pPr>
      <w:r w:rsidRPr="008676F9">
        <w:rPr>
          <w:rFonts w:ascii="Calibri" w:eastAsia="Calibri" w:hAnsi="Calibri" w:cs="Calibri"/>
          <w:szCs w:val="22"/>
          <w:lang w:eastAsia="en-US"/>
        </w:rPr>
        <w:t xml:space="preserve">Každý poradca poskytujúci poradenské služby bude povinný absolvovať odborné vzdelávanie poradcov (akreditované moduly vzdelávania v organizácii poverenej MPRV SR), ktorého výstupom je získanie certifikátu na spôsobilosť poskytovať poradenskú službu. </w:t>
      </w:r>
    </w:p>
    <w:p w:rsidR="008676F9" w:rsidRPr="008676F9" w:rsidRDefault="008676F9" w:rsidP="00955DA4">
      <w:pPr>
        <w:numPr>
          <w:ilvl w:val="0"/>
          <w:numId w:val="154"/>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Adresátom poradenstva musí byť: p</w:t>
      </w:r>
      <w:r w:rsidRPr="008676F9">
        <w:rPr>
          <w:rFonts w:ascii="Calibri" w:eastAsia="Calibri" w:hAnsi="Calibri" w:cs="Calibri"/>
          <w:szCs w:val="22"/>
          <w:lang w:eastAsia="en-US"/>
        </w:rPr>
        <w:t>oľnohospodár a/alebo obhospodarovateľ lesa.</w:t>
      </w:r>
    </w:p>
    <w:p w:rsidR="008676F9" w:rsidRPr="008676F9" w:rsidRDefault="008676F9" w:rsidP="007B5045">
      <w:pPr>
        <w:ind w:left="714"/>
        <w:rPr>
          <w:rFonts w:ascii="Calibri" w:eastAsia="Calibri" w:hAnsi="Calibri" w:cs="Calibri"/>
          <w:szCs w:val="22"/>
          <w:u w:val="single"/>
          <w:lang w:eastAsia="en-US"/>
        </w:rPr>
      </w:pPr>
    </w:p>
    <w:p w:rsidR="008676F9" w:rsidRPr="008676F9" w:rsidRDefault="008676F9" w:rsidP="007B5045">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Princípy nastavenia výberových kritérií</w:t>
      </w:r>
      <w:r w:rsidRPr="008676F9">
        <w:rPr>
          <w:rFonts w:ascii="Calibri" w:eastAsia="Calibri" w:hAnsi="Calibri" w:cs="Calibri"/>
          <w:b/>
          <w:bCs/>
          <w:szCs w:val="22"/>
          <w:u w:val="single"/>
          <w:lang w:eastAsia="en-US"/>
        </w:rPr>
        <w:t>:</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Výber poradcov bude zabezpečovaný na základe zákona o verejnom obstarávaní, pričom úspešní uchádzači o podporu musia spĺňať základné odborné kritériá spôsobilosti poskytovať poradenské služby určené MPRV SR:</w:t>
      </w:r>
    </w:p>
    <w:p w:rsidR="008676F9" w:rsidRPr="008676F9" w:rsidRDefault="008676F9" w:rsidP="00955DA4">
      <w:pPr>
        <w:numPr>
          <w:ilvl w:val="0"/>
          <w:numId w:val="217"/>
        </w:numPr>
        <w:contextualSpacing/>
        <w:rPr>
          <w:rFonts w:ascii="Calibri" w:eastAsia="Calibri" w:hAnsi="Calibri" w:cs="Calibri"/>
          <w:bCs/>
          <w:szCs w:val="22"/>
          <w:lang w:eastAsia="en-US"/>
        </w:rPr>
      </w:pPr>
      <w:r w:rsidRPr="008676F9">
        <w:rPr>
          <w:rFonts w:ascii="Calibri" w:eastAsia="Calibri" w:hAnsi="Calibri" w:cs="Calibri"/>
          <w:bCs/>
          <w:szCs w:val="22"/>
          <w:lang w:eastAsia="en-US"/>
        </w:rPr>
        <w:t>certifikáciu;</w:t>
      </w:r>
    </w:p>
    <w:p w:rsidR="008676F9" w:rsidRPr="008676F9" w:rsidRDefault="008676F9" w:rsidP="00955DA4">
      <w:pPr>
        <w:numPr>
          <w:ilvl w:val="0"/>
          <w:numId w:val="217"/>
        </w:numPr>
        <w:contextualSpacing/>
        <w:rPr>
          <w:rFonts w:ascii="Calibri" w:eastAsia="Calibri" w:hAnsi="Calibri" w:cs="Calibri"/>
          <w:bCs/>
          <w:szCs w:val="22"/>
          <w:lang w:eastAsia="en-US"/>
        </w:rPr>
      </w:pPr>
      <w:r w:rsidRPr="008676F9">
        <w:rPr>
          <w:rFonts w:ascii="Calibri" w:eastAsia="Calibri" w:hAnsi="Calibri" w:cs="Calibri"/>
          <w:bCs/>
          <w:szCs w:val="22"/>
          <w:lang w:eastAsia="en-US"/>
        </w:rPr>
        <w:t>zodpovedajúce  vzdelanie príslušné k danej oblasti poradenstva (vysokoškolské vzdelanie so zameraním poľnohospodárskym, prírodovedeckým, environmentálnym a ekonomickým) + 3 roky praxe</w:t>
      </w:r>
      <w:r w:rsidRPr="008676F9">
        <w:rPr>
          <w:rFonts w:ascii="Calibri" w:eastAsia="Calibri" w:hAnsi="Calibri" w:cs="Calibri"/>
          <w:bCs/>
          <w:szCs w:val="22"/>
          <w:lang w:val="en-US" w:eastAsia="en-US"/>
        </w:rPr>
        <w:t>.</w:t>
      </w:r>
    </w:p>
    <w:p w:rsidR="008676F9" w:rsidRPr="008676F9" w:rsidRDefault="008676F9" w:rsidP="007B5045">
      <w:pPr>
        <w:rPr>
          <w:rFonts w:ascii="Calibri" w:eastAsia="Calibri" w:hAnsi="Calibri" w:cs="Calibri"/>
          <w:b/>
          <w:bCs/>
          <w:szCs w:val="22"/>
          <w:u w:val="single"/>
          <w:lang w:eastAsia="en-US"/>
        </w:rPr>
      </w:pP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bCs/>
          <w:szCs w:val="22"/>
          <w:u w:val="single"/>
          <w:lang w:eastAsia="en-US"/>
        </w:rPr>
        <w:t>Výška a miera podpory</w:t>
      </w:r>
      <w:r w:rsidRPr="008676F9">
        <w:rPr>
          <w:rFonts w:ascii="Calibri" w:eastAsia="Calibri" w:hAnsi="Calibri" w:cs="Calibri"/>
          <w:szCs w:val="22"/>
          <w:lang w:eastAsia="en-US"/>
        </w:rPr>
        <w:t xml:space="preserve">: </w:t>
      </w:r>
    </w:p>
    <w:p w:rsidR="008676F9" w:rsidRP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max 1 500 €/za 1 poskytnutú poradenskú  službu; </w:t>
      </w:r>
    </w:p>
    <w:p w:rsid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preukázaný počet hodín poskytnutých individuálnemu konečnému prijímateľovi pri max. sadzbe 120 €/hod, pričom súčasťou sadzby sú oprávnené výdavky a zisk vrátane vzdelávania;</w:t>
      </w:r>
    </w:p>
    <w:p w:rsidR="000E76A1" w:rsidRPr="008676F9" w:rsidRDefault="000E76A1" w:rsidP="00955DA4">
      <w:pPr>
        <w:numPr>
          <w:ilvl w:val="0"/>
          <w:numId w:val="151"/>
        </w:numPr>
        <w:spacing w:after="120"/>
        <w:ind w:left="714" w:hanging="357"/>
        <w:rPr>
          <w:rFonts w:ascii="Calibri" w:eastAsia="Calibri" w:hAnsi="Calibri" w:cs="Calibri"/>
          <w:szCs w:val="22"/>
          <w:lang w:eastAsia="en-US"/>
        </w:rPr>
      </w:pPr>
      <w:r>
        <w:rPr>
          <w:rFonts w:ascii="Calibri" w:eastAsia="Calibri" w:hAnsi="Calibri" w:cs="Calibri"/>
          <w:szCs w:val="22"/>
          <w:lang w:eastAsia="en-US"/>
        </w:rPr>
        <w:t>1 podnik za 2 roky/1 poradenská služba;</w:t>
      </w:r>
    </w:p>
    <w:p w:rsidR="008676F9" w:rsidRP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max. 100 000 </w:t>
      </w:r>
      <w:r w:rsidR="00646537">
        <w:rPr>
          <w:rFonts w:ascii="Calibri" w:eastAsia="Calibri" w:hAnsi="Calibri" w:cs="Calibri"/>
          <w:szCs w:val="22"/>
          <w:lang w:eastAsia="en-US"/>
        </w:rPr>
        <w:t>€</w:t>
      </w:r>
      <w:r w:rsidRPr="008676F9">
        <w:rPr>
          <w:rFonts w:ascii="Calibri" w:eastAsia="Calibri" w:hAnsi="Calibri" w:cs="Calibri"/>
          <w:szCs w:val="22"/>
          <w:lang w:eastAsia="en-US"/>
        </w:rPr>
        <w:t xml:space="preserve"> na rok pre jedného prijímateľa podpory za 1 kraj;</w:t>
      </w:r>
    </w:p>
    <w:p w:rsidR="008676F9" w:rsidRPr="008676F9" w:rsidRDefault="008676F9" w:rsidP="00955DA4">
      <w:pPr>
        <w:numPr>
          <w:ilvl w:val="0"/>
          <w:numId w:val="151"/>
        </w:numPr>
        <w:contextualSpacing/>
        <w:rPr>
          <w:rFonts w:ascii="Calibri" w:eastAsia="Calibri" w:hAnsi="Calibri" w:cs="Calibri"/>
          <w:szCs w:val="22"/>
          <w:lang w:eastAsia="en-US"/>
        </w:rPr>
      </w:pPr>
      <w:r w:rsidRPr="008676F9">
        <w:rPr>
          <w:rFonts w:ascii="Calibri" w:eastAsia="Calibri" w:hAnsi="Calibri" w:cs="Calibri"/>
          <w:szCs w:val="22"/>
          <w:lang w:eastAsia="en-US"/>
        </w:rPr>
        <w:t xml:space="preserve">max. 50 000 </w:t>
      </w:r>
      <w:r w:rsidR="00646537">
        <w:rPr>
          <w:rFonts w:ascii="Calibri" w:eastAsia="Calibri" w:hAnsi="Calibri" w:cs="Calibri"/>
          <w:szCs w:val="22"/>
          <w:lang w:eastAsia="en-US"/>
        </w:rPr>
        <w:t>€</w:t>
      </w:r>
      <w:r w:rsidRPr="008676F9">
        <w:rPr>
          <w:rFonts w:ascii="Calibri" w:eastAsia="Calibri" w:hAnsi="Calibri" w:cs="Calibri"/>
          <w:szCs w:val="22"/>
          <w:lang w:eastAsia="en-US"/>
        </w:rPr>
        <w:t xml:space="preserve"> na rok pre jedného prijímateľa podpory za 1 oblasť v prípade poradenstva pre obhospodarovateľov lesa.</w:t>
      </w:r>
    </w:p>
    <w:p w:rsidR="008676F9" w:rsidRDefault="008676F9" w:rsidP="007B5045">
      <w:pPr>
        <w:rPr>
          <w:rFonts w:ascii="Calibri" w:eastAsia="Calibri" w:hAnsi="Calibri" w:cs="Calibri"/>
          <w:szCs w:val="22"/>
          <w:lang w:eastAsia="en-US"/>
        </w:rPr>
      </w:pPr>
    </w:p>
    <w:p w:rsidR="00BE36D5" w:rsidRDefault="00BE36D5" w:rsidP="007B5045">
      <w:pPr>
        <w:rPr>
          <w:rFonts w:ascii="Calibri" w:eastAsia="Calibri" w:hAnsi="Calibri" w:cs="Calibri"/>
          <w:szCs w:val="22"/>
          <w:lang w:eastAsia="en-US"/>
        </w:rPr>
      </w:pPr>
    </w:p>
    <w:p w:rsidR="000E5C15" w:rsidRPr="008676F9" w:rsidRDefault="000E5C15" w:rsidP="007B5045">
      <w:pPr>
        <w:rPr>
          <w:rFonts w:ascii="Calibri" w:eastAsia="Calibri" w:hAnsi="Calibri" w:cs="Calibri"/>
          <w:szCs w:val="22"/>
          <w:lang w:eastAsia="en-US"/>
        </w:rPr>
      </w:pPr>
    </w:p>
    <w:p w:rsidR="008676F9" w:rsidRPr="008676F9" w:rsidRDefault="008676F9" w:rsidP="007B5045">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2.2 </w:t>
      </w:r>
      <w:r w:rsidRPr="00CC6591">
        <w:rPr>
          <w:rFonts w:ascii="Calibri" w:eastAsia="Calibri" w:hAnsi="Calibri" w:cs="Calibri"/>
          <w:b/>
          <w:bCs/>
          <w:i/>
          <w:sz w:val="24"/>
          <w:lang w:eastAsia="en-US"/>
        </w:rPr>
        <w:t>Podpora vzdelávania poradcov</w:t>
      </w:r>
    </w:p>
    <w:p w:rsidR="008676F9" w:rsidRPr="008676F9" w:rsidRDefault="008676F9" w:rsidP="007B5045">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7B5045">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Podpora vzdelávania poradcov v poľnohospodárstve a lesnom hospodárstve</w:t>
      </w:r>
    </w:p>
    <w:p w:rsidR="008676F9" w:rsidRPr="008676F9" w:rsidRDefault="008676F9" w:rsidP="007B5045">
      <w:pPr>
        <w:rPr>
          <w:rFonts w:ascii="Calibri" w:eastAsia="Calibri" w:hAnsi="Calibri" w:cs="Calibri"/>
          <w:bCs/>
          <w:i/>
          <w:szCs w:val="22"/>
          <w:lang w:eastAsia="en-US"/>
        </w:rPr>
      </w:pPr>
      <w:r w:rsidRPr="008676F9">
        <w:rPr>
          <w:rFonts w:ascii="Calibri" w:eastAsia="Calibri" w:hAnsi="Calibri" w:cs="Calibri"/>
          <w:bCs/>
          <w:i/>
          <w:szCs w:val="22"/>
          <w:lang w:eastAsia="en-US"/>
        </w:rPr>
        <w:t xml:space="preserve"> </w:t>
      </w: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7B5045">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Hlavná cesta pre zlepšenie efektívnosti podnikate</w:t>
      </w:r>
      <w:r w:rsidRPr="008676F9">
        <w:rPr>
          <w:rFonts w:ascii="Calibri" w:eastAsia="Calibri" w:hAnsi="Calibri" w:cs="TimesNewRoman"/>
          <w:szCs w:val="22"/>
          <w:lang w:eastAsia="en-US"/>
        </w:rPr>
        <w:t>ľ</w:t>
      </w:r>
      <w:r w:rsidRPr="008676F9">
        <w:rPr>
          <w:rFonts w:ascii="Calibri" w:eastAsia="Calibri" w:hAnsi="Calibri"/>
          <w:szCs w:val="22"/>
          <w:lang w:eastAsia="en-US"/>
        </w:rPr>
        <w:t>ských subjektov a rast po</w:t>
      </w:r>
      <w:r w:rsidRPr="008676F9">
        <w:rPr>
          <w:rFonts w:ascii="Calibri" w:eastAsia="Calibri" w:hAnsi="Calibri" w:cs="TimesNewRoman"/>
          <w:szCs w:val="22"/>
          <w:lang w:eastAsia="en-US"/>
        </w:rPr>
        <w:t>ľ</w:t>
      </w:r>
      <w:r w:rsidRPr="008676F9">
        <w:rPr>
          <w:rFonts w:ascii="Calibri" w:eastAsia="Calibri" w:hAnsi="Calibri"/>
          <w:szCs w:val="22"/>
          <w:lang w:eastAsia="en-US"/>
        </w:rPr>
        <w:t>nohospodárskej produkcie je vzdelávanie agropodnikate</w:t>
      </w:r>
      <w:r w:rsidRPr="008676F9">
        <w:rPr>
          <w:rFonts w:ascii="Calibri" w:eastAsia="Calibri" w:hAnsi="Calibri" w:cs="TimesNewRoman"/>
          <w:szCs w:val="22"/>
          <w:lang w:eastAsia="en-US"/>
        </w:rPr>
        <w:t>ľ</w:t>
      </w:r>
      <w:r w:rsidRPr="008676F9">
        <w:rPr>
          <w:rFonts w:ascii="Calibri" w:eastAsia="Calibri" w:hAnsi="Calibri"/>
          <w:szCs w:val="22"/>
          <w:lang w:eastAsia="en-US"/>
        </w:rPr>
        <w:t>ov, čo si vyžaduje kvalitných poradcov. Systém ďalšieho vzdelávania poradcov (povinný, základný a nadstavbový kurz) štátnymi vzdelávacími inštitúciami podľa jednotlivých odborností v akreditovaných vzdelávacích aktivitách, vychádza zo základnej požiadavky, že poradcovia si musia trvalo zdokonaľovať svoju odbornosť, vedomosti, metódy a pracovné postupy, aby podávali najlepšie výsledky a výstupy jednotlivcom.  Efektívne väzby medzi farmárom a poradcom si vyžaduje  poradcov, ktorí  navštevujú podnikate</w:t>
      </w:r>
      <w:r w:rsidRPr="008676F9">
        <w:rPr>
          <w:rFonts w:ascii="Calibri" w:eastAsia="Calibri" w:hAnsi="Calibri" w:cs="TimesNewRoman"/>
          <w:szCs w:val="22"/>
          <w:lang w:eastAsia="en-US"/>
        </w:rPr>
        <w:t>ľ</w:t>
      </w:r>
      <w:r w:rsidRPr="008676F9">
        <w:rPr>
          <w:rFonts w:ascii="Calibri" w:eastAsia="Calibri" w:hAnsi="Calibri"/>
          <w:szCs w:val="22"/>
          <w:lang w:eastAsia="en-US"/>
        </w:rPr>
        <w:t>ské subjekty, spolu analyzujú ich problémy a diskutujú, ktoré riešenia sú možné. Kvality, ktoré poradca potrebuje sú  na jednej strane množstvo odborných zručností a intelektuálnych vlastností a na druhej strane množstvo výnimo</w:t>
      </w:r>
      <w:r w:rsidRPr="008676F9">
        <w:rPr>
          <w:rFonts w:ascii="Calibri" w:eastAsia="Calibri" w:hAnsi="Calibri" w:cs="TimesNewRoman"/>
          <w:szCs w:val="22"/>
          <w:lang w:eastAsia="en-US"/>
        </w:rPr>
        <w:t>č</w:t>
      </w:r>
      <w:r w:rsidRPr="008676F9">
        <w:rPr>
          <w:rFonts w:ascii="Calibri" w:eastAsia="Calibri" w:hAnsi="Calibri"/>
          <w:szCs w:val="22"/>
          <w:lang w:eastAsia="en-US"/>
        </w:rPr>
        <w:t>ných osobných zručností. Hlavným cieľom podpory poradcov v poľnohospodárstve a lesnom hospodárstve je zabezpečiť odbornosť, profesionalitu a schopnosť zvládnuť prácu na projekte v svojej oblasti, ponúkajúc nové špeciálne služby, špecializujúc sa na ur</w:t>
      </w:r>
      <w:r w:rsidRPr="008676F9">
        <w:rPr>
          <w:rFonts w:ascii="Calibri" w:eastAsia="Calibri" w:hAnsi="Calibri" w:cs="TimesNewRoman"/>
          <w:szCs w:val="22"/>
          <w:lang w:eastAsia="en-US"/>
        </w:rPr>
        <w:t>č</w:t>
      </w:r>
      <w:r w:rsidRPr="008676F9">
        <w:rPr>
          <w:rFonts w:ascii="Calibri" w:eastAsia="Calibri" w:hAnsi="Calibri"/>
          <w:szCs w:val="22"/>
          <w:lang w:eastAsia="en-US"/>
        </w:rPr>
        <w:t>ité odbory, alebo naopak poskytujú najnáro</w:t>
      </w:r>
      <w:r w:rsidRPr="008676F9">
        <w:rPr>
          <w:rFonts w:ascii="Calibri" w:eastAsia="Calibri" w:hAnsi="Calibri" w:cs="TimesNewRoman"/>
          <w:szCs w:val="22"/>
          <w:lang w:eastAsia="en-US"/>
        </w:rPr>
        <w:t>č</w:t>
      </w:r>
      <w:r w:rsidRPr="008676F9">
        <w:rPr>
          <w:rFonts w:ascii="Calibri" w:eastAsia="Calibri" w:hAnsi="Calibri"/>
          <w:szCs w:val="22"/>
          <w:lang w:eastAsia="en-US"/>
        </w:rPr>
        <w:t>nejším zákazníkom obsiahly súbor služieb s aplikovaním nových metód intervencie s maximálnou profesionalitou s oh</w:t>
      </w:r>
      <w:r w:rsidRPr="008676F9">
        <w:rPr>
          <w:rFonts w:ascii="Calibri" w:eastAsia="Calibri" w:hAnsi="Calibri" w:cs="TimesNewRoman"/>
          <w:szCs w:val="22"/>
          <w:lang w:eastAsia="en-US"/>
        </w:rPr>
        <w:t>ľ</w:t>
      </w:r>
      <w:r w:rsidRPr="008676F9">
        <w:rPr>
          <w:rFonts w:ascii="Calibri" w:eastAsia="Calibri" w:hAnsi="Calibri"/>
          <w:szCs w:val="22"/>
          <w:lang w:eastAsia="en-US"/>
        </w:rPr>
        <w:t xml:space="preserve">adom na kvalitu služieb a štábnu integritu a na to, aby zákazník vždy dostal to, za </w:t>
      </w:r>
      <w:r w:rsidRPr="008676F9">
        <w:rPr>
          <w:rFonts w:ascii="Calibri" w:eastAsia="Calibri" w:hAnsi="Calibri" w:cs="TimesNewRoman"/>
          <w:szCs w:val="22"/>
          <w:lang w:eastAsia="en-US"/>
        </w:rPr>
        <w:t>č</w:t>
      </w:r>
      <w:r w:rsidRPr="008676F9">
        <w:rPr>
          <w:rFonts w:ascii="Calibri" w:eastAsia="Calibri" w:hAnsi="Calibri"/>
          <w:szCs w:val="22"/>
          <w:lang w:eastAsia="en-US"/>
        </w:rPr>
        <w:t>o platí. Odborné vzdelávanie poradcov je zamerané na pomoc poľnohospodárom a obhospodarovateľom lesa využívať poradenské služby na zlepšenie ekonomickej a environmentálnej výkonnosti, zlepšenie klimatických podmienok a pružnosti hospodárstva, podnikania a/alebo  investícií.</w:t>
      </w:r>
    </w:p>
    <w:p w:rsidR="008676F9" w:rsidRPr="008676F9" w:rsidRDefault="008676F9" w:rsidP="007B5045">
      <w:pPr>
        <w:rPr>
          <w:rFonts w:ascii="Calibri" w:eastAsia="Calibri" w:hAnsi="Calibri" w:cs="Arial"/>
          <w:bCs/>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Typ podpory: </w:t>
      </w:r>
    </w:p>
    <w:p w:rsidR="008676F9" w:rsidRPr="008676F9" w:rsidRDefault="008676F9" w:rsidP="00955DA4">
      <w:pPr>
        <w:numPr>
          <w:ilvl w:val="0"/>
          <w:numId w:val="218"/>
        </w:numPr>
        <w:rPr>
          <w:rFonts w:ascii="Calibri" w:eastAsia="Calibri" w:hAnsi="Calibri" w:cs="Calibri"/>
          <w:bCs/>
          <w:szCs w:val="22"/>
          <w:lang w:eastAsia="en-US"/>
        </w:rPr>
      </w:pPr>
      <w:r w:rsidRPr="008676F9">
        <w:rPr>
          <w:rFonts w:ascii="Calibri" w:eastAsia="Calibri" w:hAnsi="Calibri" w:cs="Calibri"/>
          <w:bCs/>
          <w:szCs w:val="22"/>
          <w:lang w:eastAsia="en-US"/>
        </w:rPr>
        <w:t>nezisková, nenávratný finančný príspevok;</w:t>
      </w:r>
    </w:p>
    <w:p w:rsidR="008676F9" w:rsidRPr="008676F9" w:rsidRDefault="008676F9" w:rsidP="00955DA4">
      <w:pPr>
        <w:numPr>
          <w:ilvl w:val="0"/>
          <w:numId w:val="218"/>
        </w:numPr>
        <w:rPr>
          <w:rFonts w:ascii="Calibri" w:eastAsia="Calibri" w:hAnsi="Calibri" w:cs="Calibri"/>
          <w:bCs/>
          <w:szCs w:val="22"/>
          <w:lang w:eastAsia="en-US"/>
        </w:rPr>
      </w:pPr>
      <w:r w:rsidRPr="008676F9">
        <w:rPr>
          <w:rFonts w:ascii="Calibri" w:eastAsia="Calibri" w:hAnsi="Calibri" w:cs="Calibri"/>
          <w:bCs/>
          <w:szCs w:val="22"/>
          <w:lang w:eastAsia="en-US"/>
        </w:rPr>
        <w:t>degresívna forma podpory.</w:t>
      </w:r>
    </w:p>
    <w:p w:rsidR="008676F9" w:rsidRPr="008676F9" w:rsidRDefault="008676F9" w:rsidP="007B5045">
      <w:pPr>
        <w:rPr>
          <w:rFonts w:ascii="Calibri" w:eastAsia="Calibri" w:hAnsi="Calibri" w:cs="Calibri"/>
          <w:bCs/>
          <w:szCs w:val="22"/>
          <w:u w:val="single"/>
          <w:lang w:eastAsia="en-US"/>
        </w:rPr>
      </w:pPr>
    </w:p>
    <w:p w:rsidR="008676F9" w:rsidRPr="008676F9" w:rsidRDefault="008676F9" w:rsidP="007B5045">
      <w:pPr>
        <w:rPr>
          <w:rFonts w:ascii="Calibri" w:eastAsia="Calibri" w:hAnsi="Calibri" w:cs="Arial"/>
          <w:bCs/>
          <w:szCs w:val="22"/>
          <w:lang w:eastAsia="en-US"/>
        </w:rPr>
      </w:pPr>
      <w:r w:rsidRPr="008676F9">
        <w:rPr>
          <w:rFonts w:ascii="Calibri" w:eastAsia="Calibri" w:hAnsi="Calibri" w:cs="Calibri"/>
          <w:bCs/>
          <w:szCs w:val="22"/>
          <w:u w:val="single"/>
          <w:lang w:eastAsia="en-US"/>
        </w:rPr>
        <w:t>Súvislosť s ostatnou legislatívou</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cs="Arial"/>
          <w:bCs/>
          <w:szCs w:val="22"/>
          <w:lang w:eastAsia="en-US"/>
        </w:rPr>
        <w:t>zákon č. 568/2009 o celoživotnom vzdelávaní a o zmene a doplnení niektorých zákonov;</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zákon 211/2013, ktorým sa mení a dopĺňa zákon z 5.10.2007 č. 543/2007 Z. z.  o pôsobnosti orgánov štátnej správy pri poskytovaní podpory pôdohospodárstve  a rozvoji, § 16e;</w:t>
      </w:r>
    </w:p>
    <w:p w:rsidR="008676F9" w:rsidRPr="008676F9" w:rsidRDefault="008676F9" w:rsidP="00955DA4">
      <w:pPr>
        <w:numPr>
          <w:ilvl w:val="0"/>
          <w:numId w:val="150"/>
        </w:numPr>
        <w:contextualSpacing/>
        <w:rPr>
          <w:rFonts w:ascii="Calibri" w:eastAsia="Calibri" w:hAnsi="Calibri"/>
          <w:szCs w:val="22"/>
          <w:lang w:eastAsia="en-US"/>
        </w:rPr>
      </w:pPr>
      <w:r w:rsidRPr="008676F9">
        <w:rPr>
          <w:rFonts w:ascii="Calibri" w:eastAsia="Calibri" w:hAnsi="Calibri"/>
          <w:szCs w:val="22"/>
          <w:lang w:eastAsia="en-US"/>
        </w:rPr>
        <w:t>Európsky kvalifikačný rámec;</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smernica 2005/36 o uznávaní odborných kvalifikácii;</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zákon č. 25/2006 o verejnom obstarávaní.</w:t>
      </w:r>
    </w:p>
    <w:p w:rsidR="008676F9" w:rsidRPr="008676F9" w:rsidRDefault="008676F9" w:rsidP="007B5045">
      <w:pPr>
        <w:rPr>
          <w:rFonts w:ascii="Calibri" w:eastAsia="Calibri" w:hAnsi="Calibri"/>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Vzdelávaci</w:t>
      </w:r>
      <w:r w:rsidR="00AC3B02">
        <w:rPr>
          <w:rFonts w:ascii="Calibri" w:eastAsia="Calibri" w:hAnsi="Calibri" w:cs="Calibri"/>
          <w:szCs w:val="22"/>
          <w:lang w:eastAsia="en-US"/>
        </w:rPr>
        <w:t>e</w:t>
      </w:r>
      <w:r w:rsidRPr="008676F9">
        <w:rPr>
          <w:rFonts w:ascii="Calibri" w:eastAsia="Calibri" w:hAnsi="Calibri" w:cs="Calibri"/>
          <w:szCs w:val="22"/>
          <w:lang w:eastAsia="en-US"/>
        </w:rPr>
        <w:t xml:space="preserve"> organizáci</w:t>
      </w:r>
      <w:r w:rsidR="00AC3B02">
        <w:rPr>
          <w:rFonts w:ascii="Calibri" w:eastAsia="Calibri" w:hAnsi="Calibri" w:cs="Calibri"/>
          <w:szCs w:val="22"/>
          <w:lang w:eastAsia="en-US"/>
        </w:rPr>
        <w:t>e</w:t>
      </w:r>
      <w:r w:rsidRPr="008676F9">
        <w:rPr>
          <w:rFonts w:ascii="Calibri" w:eastAsia="Calibri" w:hAnsi="Calibri" w:cs="Calibri"/>
          <w:szCs w:val="22"/>
          <w:lang w:eastAsia="en-US"/>
        </w:rPr>
        <w:t xml:space="preserve"> oprávnen</w:t>
      </w:r>
      <w:r w:rsidR="00AC3B02">
        <w:rPr>
          <w:rFonts w:ascii="Calibri" w:eastAsia="Calibri" w:hAnsi="Calibri" w:cs="Calibri"/>
          <w:szCs w:val="22"/>
          <w:lang w:eastAsia="en-US"/>
        </w:rPr>
        <w:t>é</w:t>
      </w:r>
      <w:r w:rsidRPr="008676F9">
        <w:rPr>
          <w:rFonts w:ascii="Calibri" w:eastAsia="Calibri" w:hAnsi="Calibri" w:cs="Calibri"/>
          <w:szCs w:val="22"/>
          <w:lang w:eastAsia="en-US"/>
        </w:rPr>
        <w:t xml:space="preserve"> k odbornej príprave poradcov </w:t>
      </w:r>
      <w:r w:rsidR="00AC3B02">
        <w:rPr>
          <w:rFonts w:ascii="Calibri" w:eastAsia="Calibri" w:hAnsi="Calibri" w:cs="Calibri"/>
          <w:szCs w:val="22"/>
          <w:lang w:eastAsia="en-US"/>
        </w:rPr>
        <w:t>vybrané na základe verejného obstarávania</w:t>
      </w:r>
      <w:r w:rsidRPr="008676F9">
        <w:rPr>
          <w:rFonts w:ascii="Calibri" w:eastAsia="Calibri" w:hAnsi="Calibri" w:cs="Calibri"/>
          <w:szCs w:val="22"/>
          <w:lang w:eastAsia="en-US"/>
        </w:rPr>
        <w:t xml:space="preserve"> Ministerstvom pôdohospodárstva a rozvoja vidieka SR</w:t>
      </w:r>
      <w:r w:rsidR="000E76A1">
        <w:rPr>
          <w:rFonts w:ascii="Calibri" w:eastAsia="Calibri" w:hAnsi="Calibri" w:cs="Calibri"/>
          <w:szCs w:val="22"/>
          <w:lang w:eastAsia="en-US"/>
        </w:rPr>
        <w:t>, resp. Pôdohospodárskou platobnou agentúrou</w:t>
      </w:r>
      <w:r w:rsidR="00E53590">
        <w:rPr>
          <w:rFonts w:ascii="Calibri" w:eastAsia="Calibri" w:hAnsi="Calibri" w:cs="Calibri"/>
          <w:szCs w:val="22"/>
          <w:lang w:eastAsia="en-US"/>
        </w:rPr>
        <w:t>.</w:t>
      </w:r>
    </w:p>
    <w:p w:rsidR="008676F9" w:rsidRPr="008676F9" w:rsidRDefault="008676F9" w:rsidP="007B5045">
      <w:pPr>
        <w:rPr>
          <w:rFonts w:ascii="Calibri" w:eastAsia="Calibri" w:hAnsi="Calibri" w:cs="Calibri"/>
          <w:szCs w:val="22"/>
          <w:lang w:eastAsia="en-US"/>
        </w:rPr>
      </w:pPr>
    </w:p>
    <w:p w:rsidR="008676F9" w:rsidRPr="008676F9" w:rsidRDefault="008676F9" w:rsidP="007B5045">
      <w:pPr>
        <w:rPr>
          <w:rFonts w:ascii="Calibri" w:eastAsia="Calibri" w:hAnsi="Calibri" w:cs="Calibri"/>
          <w:bCs/>
          <w:szCs w:val="22"/>
          <w:lang w:eastAsia="en-US"/>
        </w:rPr>
      </w:pPr>
      <w:r w:rsidRPr="008676F9">
        <w:rPr>
          <w:rFonts w:ascii="Calibri" w:eastAsia="Calibri" w:hAnsi="Calibri" w:cs="Calibri"/>
          <w:bCs/>
          <w:i/>
          <w:szCs w:val="22"/>
          <w:lang w:eastAsia="en-US"/>
        </w:rPr>
        <w:t>Užívatelia  podpory (adresáti vzdelávania</w:t>
      </w:r>
      <w:r w:rsidRPr="008676F9">
        <w:rPr>
          <w:rFonts w:ascii="Calibri" w:eastAsia="Calibri" w:hAnsi="Calibri" w:cs="Calibri"/>
          <w:bCs/>
          <w:szCs w:val="22"/>
          <w:lang w:eastAsia="en-US"/>
        </w:rPr>
        <w:t xml:space="preserve">): </w:t>
      </w:r>
    </w:p>
    <w:p w:rsidR="008676F9" w:rsidRDefault="008676F9" w:rsidP="007B5045">
      <w:pPr>
        <w:rPr>
          <w:rFonts w:ascii="Calibri" w:eastAsia="Calibri" w:hAnsi="Calibri" w:cs="Calibri"/>
          <w:bCs/>
          <w:szCs w:val="22"/>
          <w:lang w:eastAsia="en-US"/>
        </w:rPr>
      </w:pPr>
      <w:r w:rsidRPr="008676F9">
        <w:rPr>
          <w:rFonts w:ascii="Calibri" w:eastAsia="Calibri" w:hAnsi="Calibri" w:cs="Calibri"/>
          <w:bCs/>
          <w:szCs w:val="22"/>
          <w:lang w:eastAsia="en-US"/>
        </w:rPr>
        <w:t>Certifikovaní poradcovia, ktorí sa na cene vzdelávania za účelom získania certifikátu poradcu budú podieľať sumou  do výšky max. 50%.</w:t>
      </w:r>
    </w:p>
    <w:p w:rsidR="00BE36D5" w:rsidRPr="008676F9" w:rsidRDefault="00BE36D5" w:rsidP="007B5045">
      <w:pPr>
        <w:rPr>
          <w:rFonts w:ascii="Calibri" w:eastAsia="Calibri" w:hAnsi="Calibri" w:cs="Calibri"/>
          <w:bCs/>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Náklady pre zabezpečenie systému vzdelávania v oblasti poľnohospodárstva a lesného hospodárstva: </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akreditáciou vzdelávacích programov a vzdelávacích modulov;</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so zabezpečenie lektorskej činnosti:</w:t>
      </w:r>
    </w:p>
    <w:p w:rsidR="008676F9" w:rsidRPr="008676F9" w:rsidRDefault="008676F9" w:rsidP="00955DA4">
      <w:pPr>
        <w:numPr>
          <w:ilvl w:val="0"/>
          <w:numId w:val="221"/>
        </w:numPr>
        <w:rPr>
          <w:rFonts w:ascii="Calibri" w:eastAsia="Calibri" w:hAnsi="Calibri" w:cs="Calibri"/>
          <w:bCs/>
          <w:szCs w:val="22"/>
          <w:lang w:eastAsia="en-US"/>
        </w:rPr>
      </w:pPr>
      <w:r w:rsidRPr="008676F9">
        <w:rPr>
          <w:rFonts w:ascii="Calibri" w:eastAsia="Calibri" w:hAnsi="Calibri" w:cs="Calibri"/>
          <w:bCs/>
          <w:szCs w:val="22"/>
          <w:lang w:eastAsia="en-US"/>
        </w:rPr>
        <w:t>personálne náklady na lektorov,</w:t>
      </w:r>
    </w:p>
    <w:p w:rsidR="008676F9" w:rsidRPr="008676F9" w:rsidRDefault="008676F9" w:rsidP="00955DA4">
      <w:pPr>
        <w:numPr>
          <w:ilvl w:val="0"/>
          <w:numId w:val="221"/>
        </w:numPr>
        <w:rPr>
          <w:rFonts w:ascii="Calibri" w:eastAsia="Calibri" w:hAnsi="Calibri" w:cs="Calibri"/>
          <w:bCs/>
          <w:szCs w:val="22"/>
          <w:lang w:eastAsia="en-US"/>
        </w:rPr>
      </w:pPr>
      <w:r w:rsidRPr="008676F9">
        <w:rPr>
          <w:rFonts w:ascii="Calibri" w:eastAsia="Calibri" w:hAnsi="Calibri" w:cs="Calibri"/>
          <w:bCs/>
          <w:szCs w:val="22"/>
          <w:lang w:eastAsia="en-US"/>
        </w:rPr>
        <w:t>cestovné náhrady,</w:t>
      </w:r>
    </w:p>
    <w:p w:rsidR="008676F9" w:rsidRPr="008676F9" w:rsidRDefault="008676F9" w:rsidP="00955DA4">
      <w:pPr>
        <w:numPr>
          <w:ilvl w:val="0"/>
          <w:numId w:val="221"/>
        </w:numPr>
        <w:ind w:left="1480" w:hanging="357"/>
        <w:rPr>
          <w:rFonts w:ascii="Calibri" w:eastAsia="Calibri" w:hAnsi="Calibri" w:cs="Calibri"/>
          <w:bCs/>
          <w:szCs w:val="22"/>
          <w:lang w:eastAsia="en-US"/>
        </w:rPr>
      </w:pPr>
      <w:r w:rsidRPr="008676F9">
        <w:rPr>
          <w:rFonts w:ascii="Calibri" w:eastAsia="Calibri" w:hAnsi="Calibri" w:cs="Calibri"/>
          <w:bCs/>
          <w:szCs w:val="22"/>
          <w:lang w:eastAsia="en-US"/>
        </w:rPr>
        <w:t>náklady na ubytovanie a stravovanie.  </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tvorbou študijných materiálov a testov na overovanie odbornej spôsobilosti;</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tvorbou e-learningových kurzov a testov na overovanie odbornej spôsobilosti;</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 organizačným zabezpečením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personálne náklady manažéra a administrátora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cestovné náhrady,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prenájom učebných priestorov,</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xml:space="preserve"> náklady na prenájom didaktickej techniky, </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prenájom IKT,</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náklady na prepravu pri zabezpečení praktickej časti odbornej prípravy,</w:t>
      </w:r>
    </w:p>
    <w:p w:rsidR="008676F9" w:rsidRPr="008676F9" w:rsidRDefault="008676F9" w:rsidP="00955DA4">
      <w:pPr>
        <w:numPr>
          <w:ilvl w:val="1"/>
          <w:numId w:val="220"/>
        </w:numPr>
        <w:spacing w:after="120"/>
        <w:ind w:left="1434" w:hanging="357"/>
        <w:rPr>
          <w:rFonts w:ascii="Calibri" w:eastAsia="Calibri" w:hAnsi="Calibri" w:cs="Calibri"/>
          <w:bCs/>
          <w:szCs w:val="22"/>
          <w:lang w:eastAsia="en-US"/>
        </w:rPr>
      </w:pPr>
      <w:r w:rsidRPr="008676F9">
        <w:rPr>
          <w:rFonts w:ascii="Calibri" w:eastAsia="Calibri" w:hAnsi="Calibri" w:cs="Calibri"/>
          <w:bCs/>
          <w:szCs w:val="22"/>
          <w:lang w:eastAsia="en-US"/>
        </w:rPr>
        <w:t> ostatné výdaje – poplatky za poštové, telekomunikačné a internetové služby.</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so správou registra pôdohospodárskych poradcov:</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aktualizácia informačných systémov pre prezentáciu certifikovaných poradcov,</w:t>
      </w:r>
    </w:p>
    <w:p w:rsidR="008676F9" w:rsidRPr="008676F9" w:rsidRDefault="008676F9" w:rsidP="00955DA4">
      <w:pPr>
        <w:numPr>
          <w:ilvl w:val="1"/>
          <w:numId w:val="220"/>
        </w:numPr>
        <w:spacing w:after="120"/>
        <w:ind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 tvorba a tlač certifikátov a osvedčení poradcov o odbornej spôsobilosti /. </w:t>
      </w:r>
    </w:p>
    <w:p w:rsidR="008676F9" w:rsidRPr="008676F9" w:rsidRDefault="008676F9" w:rsidP="00955DA4">
      <w:pPr>
        <w:numPr>
          <w:ilvl w:val="0"/>
          <w:numId w:val="223"/>
        </w:numPr>
        <w:spacing w:after="120"/>
        <w:ind w:hanging="357"/>
        <w:rPr>
          <w:rFonts w:ascii="Calibri" w:eastAsia="Calibri" w:hAnsi="Calibri" w:cs="Calibri"/>
          <w:bCs/>
          <w:szCs w:val="22"/>
          <w:lang w:eastAsia="en-US"/>
        </w:rPr>
      </w:pPr>
      <w:r w:rsidRPr="008676F9">
        <w:rPr>
          <w:rFonts w:ascii="Calibri" w:eastAsia="Calibri" w:hAnsi="Calibri" w:cs="Calibri"/>
          <w:bCs/>
          <w:szCs w:val="22"/>
          <w:lang w:eastAsia="en-US"/>
        </w:rPr>
        <w:t>Ostatné výdaje režijného charakteru /podiel z priamych výdajov – paušál/</w:t>
      </w:r>
      <w:r w:rsidRPr="008676F9">
        <w:rPr>
          <w:rFonts w:ascii="Calibri" w:eastAsia="Calibri" w:hAnsi="Calibri" w:cs="Calibri"/>
          <w:bCs/>
          <w:szCs w:val="22"/>
          <w:lang w:val="en-US" w:eastAsia="en-US"/>
        </w:rPr>
        <w:t>;</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 účastníkmi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ubytovanie a stravovanie.</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 xml:space="preserve">Podmienky oprávnenosti : </w:t>
      </w:r>
      <w:r w:rsidRPr="008676F9">
        <w:rPr>
          <w:rFonts w:ascii="Calibri" w:eastAsia="Calibri" w:hAnsi="Calibri" w:cs="Calibri"/>
          <w:b/>
          <w:bCs/>
          <w:szCs w:val="22"/>
          <w:u w:val="single"/>
          <w:lang w:eastAsia="en-US"/>
        </w:rPr>
        <w:t xml:space="preserve"> </w:t>
      </w:r>
    </w:p>
    <w:p w:rsidR="008676F9" w:rsidRPr="008676F9" w:rsidRDefault="008676F9" w:rsidP="008676F9">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Vzdelávacie organizácie</w:t>
      </w:r>
      <w:r w:rsidR="00AC3B02">
        <w:rPr>
          <w:rFonts w:ascii="Calibri" w:eastAsia="Calibri" w:hAnsi="Calibri" w:cs="Calibri"/>
          <w:szCs w:val="22"/>
          <w:lang w:eastAsia="en-US"/>
        </w:rPr>
        <w:t xml:space="preserve">, oprávnené k odbornej príprave poradcov a vybrané riadiacim orgánom </w:t>
      </w:r>
      <w:r w:rsidR="00437817">
        <w:rPr>
          <w:rFonts w:ascii="Calibri" w:eastAsia="Calibri" w:hAnsi="Calibri" w:cs="Calibri"/>
          <w:szCs w:val="22"/>
          <w:lang w:eastAsia="en-US"/>
        </w:rPr>
        <w:t>MPRV SR</w:t>
      </w:r>
      <w:r w:rsidR="000E76A1">
        <w:rPr>
          <w:rFonts w:ascii="Calibri" w:eastAsia="Calibri" w:hAnsi="Calibri" w:cs="Calibri"/>
          <w:szCs w:val="22"/>
          <w:lang w:eastAsia="en-US"/>
        </w:rPr>
        <w:t>, resp. Pôdohospodárskou platobnou agentúrou</w:t>
      </w:r>
      <w:r w:rsidR="00437817">
        <w:rPr>
          <w:rFonts w:ascii="Calibri" w:eastAsia="Calibri" w:hAnsi="Calibri" w:cs="Calibri"/>
          <w:szCs w:val="22"/>
          <w:lang w:eastAsia="en-US"/>
        </w:rPr>
        <w:t xml:space="preserve"> </w:t>
      </w:r>
      <w:r w:rsidR="00AC3B02">
        <w:rPr>
          <w:rFonts w:ascii="Calibri" w:eastAsia="Calibri" w:hAnsi="Calibri" w:cs="Calibri"/>
          <w:szCs w:val="22"/>
          <w:lang w:eastAsia="en-US"/>
        </w:rPr>
        <w:t xml:space="preserve">na základe zákona o verejnom obstarávaní, </w:t>
      </w:r>
      <w:r w:rsidRPr="008676F9">
        <w:rPr>
          <w:rFonts w:ascii="Calibri" w:eastAsia="Calibri" w:hAnsi="Calibri" w:cs="Calibri"/>
          <w:szCs w:val="22"/>
          <w:lang w:eastAsia="en-US"/>
        </w:rPr>
        <w:t xml:space="preserve">  </w:t>
      </w:r>
      <w:r w:rsidR="00E53590">
        <w:rPr>
          <w:rFonts w:ascii="Calibri" w:eastAsia="Calibri" w:hAnsi="Calibri" w:cs="Calibri"/>
          <w:szCs w:val="22"/>
          <w:lang w:eastAsia="en-US"/>
        </w:rPr>
        <w:t>musia mať</w:t>
      </w:r>
      <w:r w:rsidRPr="008676F9">
        <w:rPr>
          <w:rFonts w:ascii="Calibri" w:eastAsia="Calibri" w:hAnsi="Calibri" w:cs="Calibri"/>
          <w:szCs w:val="22"/>
          <w:lang w:eastAsia="en-US"/>
        </w:rPr>
        <w:t xml:space="preserve"> primerané zdroje v podobe:</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 xml:space="preserve">kvalifikovaných zamestnancov; </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technické zabezpečenie, ktoré  efektívne koordinuje  poskytovanie odborného a špeciálneho vzdelávania jednotlivým poradcom;</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 xml:space="preserve">disponujú s vypracovanou koncepciou vzdelávania poradcov; </w:t>
      </w:r>
    </w:p>
    <w:p w:rsidR="008676F9" w:rsidRPr="008676F9" w:rsidRDefault="000E76A1" w:rsidP="00955DA4">
      <w:pPr>
        <w:numPr>
          <w:ilvl w:val="0"/>
          <w:numId w:val="219"/>
        </w:numPr>
        <w:autoSpaceDE w:val="0"/>
        <w:autoSpaceDN w:val="0"/>
        <w:adjustRightInd w:val="0"/>
        <w:ind w:left="760" w:hanging="357"/>
        <w:rPr>
          <w:rFonts w:ascii="Calibri" w:eastAsia="Calibri" w:hAnsi="Calibri" w:cs="Calibri"/>
          <w:i/>
          <w:szCs w:val="22"/>
          <w:lang w:eastAsia="en-US"/>
        </w:rPr>
      </w:pPr>
      <w:r w:rsidRPr="00E55DD3">
        <w:rPr>
          <w:rFonts w:ascii="Calibri" w:eastAsia="Calibri" w:hAnsi="Calibri" w:cs="Calibri"/>
          <w:i/>
          <w:szCs w:val="22"/>
          <w:lang w:eastAsia="en-US"/>
        </w:rPr>
        <w:t>disponujú informačným systémom sprístupneným všetkým poradcom, alebo sú povinné po úspešnom výberovom konaní vybudova</w:t>
      </w:r>
      <w:r w:rsidRPr="005C2818">
        <w:rPr>
          <w:rFonts w:ascii="Calibri" w:eastAsia="Calibri" w:hAnsi="Calibri" w:cs="Calibri"/>
          <w:i/>
          <w:szCs w:val="22"/>
          <w:lang w:eastAsia="en-US"/>
        </w:rPr>
        <w:t>ť</w:t>
      </w:r>
      <w:r>
        <w:rPr>
          <w:rFonts w:ascii="Calibri" w:eastAsia="Calibri" w:hAnsi="Calibri" w:cs="Calibri"/>
          <w:i/>
          <w:szCs w:val="22"/>
          <w:lang w:eastAsia="en-US"/>
        </w:rPr>
        <w:t xml:space="preserve"> informačný systém</w:t>
      </w:r>
      <w:r w:rsidRPr="006D159A">
        <w:rPr>
          <w:rFonts w:ascii="Calibri" w:eastAsia="Calibri" w:hAnsi="Calibri" w:cs="Calibri"/>
          <w:i/>
          <w:szCs w:val="22"/>
          <w:lang w:eastAsia="en-US"/>
        </w:rPr>
        <w:t>, ktorý bude sprístupnený všetkým poradcom, kde</w:t>
      </w:r>
      <w:r>
        <w:rPr>
          <w:rFonts w:ascii="Calibri" w:eastAsia="Calibri" w:hAnsi="Calibri" w:cs="Calibri"/>
          <w:i/>
          <w:szCs w:val="22"/>
          <w:lang w:eastAsia="en-US"/>
        </w:rPr>
        <w:t xml:space="preserve"> nájdu informácie všetkého druh</w:t>
      </w:r>
      <w:r w:rsidRPr="008676F9">
        <w:rPr>
          <w:rFonts w:ascii="Calibri" w:eastAsia="Calibri" w:hAnsi="Calibri" w:cs="Calibri"/>
          <w:i/>
          <w:szCs w:val="22"/>
          <w:lang w:eastAsia="en-US"/>
        </w:rPr>
        <w:t>;</w:t>
      </w:r>
      <w:r w:rsidR="008676F9" w:rsidRPr="008676F9">
        <w:rPr>
          <w:rFonts w:ascii="Calibri" w:eastAsia="Calibri" w:hAnsi="Calibri" w:cs="Calibri"/>
          <w:i/>
          <w:szCs w:val="22"/>
          <w:lang w:eastAsia="en-US"/>
        </w:rPr>
        <w:t xml:space="preserve">. </w:t>
      </w:r>
    </w:p>
    <w:p w:rsidR="008676F9" w:rsidRPr="008676F9" w:rsidRDefault="008676F9" w:rsidP="008676F9">
      <w:pPr>
        <w:autoSpaceDE w:val="0"/>
        <w:autoSpaceDN w:val="0"/>
        <w:adjustRightInd w:val="0"/>
        <w:rPr>
          <w:rFonts w:ascii="Calibri" w:eastAsia="Calibri" w:hAnsi="Calibri" w:cs="Calibri"/>
          <w:bCs/>
          <w:i/>
          <w:szCs w:val="22"/>
          <w:u w:val="single"/>
          <w:lang w:eastAsia="en-US"/>
        </w:rPr>
      </w:pPr>
    </w:p>
    <w:p w:rsidR="008676F9" w:rsidRPr="008676F9" w:rsidRDefault="008676F9" w:rsidP="008676F9">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Organizácie  oprávnené  k odbornej príprave poradcov budú  vybraté</w:t>
      </w:r>
      <w:r w:rsidR="00AC3B02">
        <w:rPr>
          <w:rFonts w:ascii="Calibri" w:eastAsia="Calibri" w:hAnsi="Calibri" w:cs="Calibri"/>
          <w:bCs/>
          <w:szCs w:val="22"/>
          <w:lang w:eastAsia="en-US"/>
        </w:rPr>
        <w:t xml:space="preserve"> na základe verejného obstarávania</w:t>
      </w:r>
      <w:r w:rsidRPr="008676F9">
        <w:rPr>
          <w:rFonts w:ascii="Calibri" w:eastAsia="Calibri" w:hAnsi="Calibri" w:cs="Calibri"/>
          <w:bCs/>
          <w:szCs w:val="22"/>
          <w:lang w:eastAsia="en-US"/>
        </w:rPr>
        <w:t xml:space="preserve"> na celé programovacie obdobie, pričom v polovici programovacieho obdobia môže </w:t>
      </w:r>
      <w:r w:rsidR="00437817">
        <w:rPr>
          <w:rFonts w:ascii="Calibri" w:eastAsia="Calibri" w:hAnsi="Calibri" w:cs="Calibri"/>
          <w:bCs/>
          <w:szCs w:val="22"/>
          <w:lang w:eastAsia="en-US"/>
        </w:rPr>
        <w:t xml:space="preserve">riadiaci orgán </w:t>
      </w:r>
      <w:r w:rsidRPr="008676F9">
        <w:rPr>
          <w:rFonts w:ascii="Calibri" w:eastAsia="Calibri" w:hAnsi="Calibri" w:cs="Calibri"/>
          <w:bCs/>
          <w:szCs w:val="22"/>
          <w:lang w:eastAsia="en-US"/>
        </w:rPr>
        <w:t>MPRV SR prehodnotiť výber a</w:t>
      </w:r>
      <w:r w:rsidR="00AC3B02">
        <w:rPr>
          <w:rFonts w:ascii="Calibri" w:eastAsia="Calibri" w:hAnsi="Calibri" w:cs="Calibri"/>
          <w:bCs/>
          <w:szCs w:val="22"/>
          <w:lang w:eastAsia="en-US"/>
        </w:rPr>
        <w:t> vyhlásiť nové verejné obstarávanie</w:t>
      </w:r>
      <w:r w:rsidRPr="008676F9">
        <w:rPr>
          <w:rFonts w:ascii="Calibri" w:eastAsia="Calibri" w:hAnsi="Calibri" w:cs="Calibri"/>
          <w:bCs/>
          <w:szCs w:val="22"/>
          <w:lang w:eastAsia="en-US"/>
        </w:rPr>
        <w:t>.</w:t>
      </w:r>
    </w:p>
    <w:p w:rsidR="008676F9" w:rsidRDefault="008676F9" w:rsidP="008676F9">
      <w:pPr>
        <w:autoSpaceDE w:val="0"/>
        <w:autoSpaceDN w:val="0"/>
        <w:adjustRightInd w:val="0"/>
        <w:rPr>
          <w:rFonts w:ascii="Calibri" w:eastAsia="Calibri" w:hAnsi="Calibri" w:cs="Calibri"/>
          <w:szCs w:val="22"/>
          <w:lang w:eastAsia="en-US"/>
        </w:rPr>
      </w:pPr>
    </w:p>
    <w:p w:rsidR="000E5C15" w:rsidRDefault="000E5C15" w:rsidP="008676F9">
      <w:pPr>
        <w:autoSpaceDE w:val="0"/>
        <w:autoSpaceDN w:val="0"/>
        <w:adjustRightInd w:val="0"/>
        <w:rPr>
          <w:rFonts w:ascii="Calibri" w:eastAsia="Calibri" w:hAnsi="Calibri" w:cs="Calibri"/>
          <w:szCs w:val="22"/>
          <w:lang w:eastAsia="en-US"/>
        </w:rPr>
      </w:pPr>
    </w:p>
    <w:p w:rsidR="000E5C15" w:rsidRPr="008676F9" w:rsidRDefault="000E5C15" w:rsidP="008676F9">
      <w:pPr>
        <w:autoSpaceDE w:val="0"/>
        <w:autoSpaceDN w:val="0"/>
        <w:adjustRightInd w:val="0"/>
        <w:rPr>
          <w:rFonts w:ascii="Calibri" w:eastAsia="Calibri" w:hAnsi="Calibri" w:cs="Calibri"/>
          <w:szCs w:val="22"/>
          <w:lang w:eastAsia="en-US"/>
        </w:rPr>
      </w:pPr>
    </w:p>
    <w:p w:rsidR="008676F9" w:rsidRPr="008676F9" w:rsidRDefault="008676F9" w:rsidP="008676F9">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Princípy nastavenia výberových kritérií</w:t>
      </w:r>
      <w:r w:rsidRPr="008676F9">
        <w:rPr>
          <w:rFonts w:ascii="Calibri" w:eastAsia="Calibri" w:hAnsi="Calibri" w:cs="Calibri"/>
          <w:b/>
          <w:bCs/>
          <w:szCs w:val="22"/>
          <w:u w:val="single"/>
          <w:lang w:eastAsia="en-US"/>
        </w:rPr>
        <w:t>:</w:t>
      </w:r>
    </w:p>
    <w:p w:rsidR="008676F9" w:rsidRPr="00E53590" w:rsidRDefault="00E53590" w:rsidP="00E53590">
      <w:pPr>
        <w:rPr>
          <w:rFonts w:ascii="Calibri" w:eastAsia="Calibri" w:hAnsi="Calibri" w:cs="Calibri"/>
          <w:bCs/>
          <w:szCs w:val="22"/>
          <w:lang w:eastAsia="en-US"/>
        </w:rPr>
      </w:pPr>
      <w:r w:rsidRPr="00E53590">
        <w:rPr>
          <w:rFonts w:ascii="Calibri" w:eastAsia="Calibri" w:hAnsi="Calibri" w:cs="Calibri"/>
          <w:bCs/>
          <w:szCs w:val="22"/>
          <w:lang w:eastAsia="en-US"/>
        </w:rPr>
        <w:t>Výber vzdelávacej inštitúcie bude zabezpečovať MPRV SR</w:t>
      </w:r>
      <w:r w:rsidR="000E76A1">
        <w:rPr>
          <w:rFonts w:ascii="Calibri" w:eastAsia="Calibri" w:hAnsi="Calibri" w:cs="Calibri"/>
          <w:bCs/>
          <w:szCs w:val="22"/>
          <w:lang w:eastAsia="en-US"/>
        </w:rPr>
        <w:t>, resp. Pôdohospodárska platobná agentúra</w:t>
      </w:r>
      <w:r w:rsidR="00AC3B02">
        <w:rPr>
          <w:rFonts w:ascii="Calibri" w:eastAsia="Calibri" w:hAnsi="Calibri" w:cs="Calibri"/>
          <w:bCs/>
          <w:szCs w:val="22"/>
          <w:lang w:eastAsia="en-US"/>
        </w:rPr>
        <w:t xml:space="preserve"> na základe zákona o verejnom obstarávaní – na základe verejných výziev na predkladanie zámerov, pričom úspešní uchádzači – vybrané vzdelávacie organizácie – </w:t>
      </w:r>
      <w:r w:rsidRPr="00E53590">
        <w:rPr>
          <w:rFonts w:ascii="Calibri" w:eastAsia="Calibri" w:hAnsi="Calibri" w:cs="Calibri"/>
          <w:bCs/>
          <w:szCs w:val="22"/>
          <w:lang w:eastAsia="en-US"/>
        </w:rPr>
        <w:t>mus</w:t>
      </w:r>
      <w:r w:rsidR="00AC3B02">
        <w:rPr>
          <w:rFonts w:ascii="Calibri" w:eastAsia="Calibri" w:hAnsi="Calibri" w:cs="Calibri"/>
          <w:bCs/>
          <w:szCs w:val="22"/>
          <w:lang w:eastAsia="en-US"/>
        </w:rPr>
        <w:t>ia</w:t>
      </w:r>
      <w:r w:rsidRPr="00E53590">
        <w:rPr>
          <w:rFonts w:ascii="Calibri" w:eastAsia="Calibri" w:hAnsi="Calibri" w:cs="Calibri"/>
          <w:bCs/>
          <w:szCs w:val="22"/>
          <w:lang w:eastAsia="en-US"/>
        </w:rPr>
        <w:t xml:space="preserve"> spĺňať stanovené podmienky oprávnenosti.</w:t>
      </w:r>
    </w:p>
    <w:p w:rsidR="00E53590" w:rsidRPr="008676F9" w:rsidRDefault="00E53590"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Výška a miera podpory:</w:t>
      </w:r>
      <w:r w:rsidRPr="008676F9">
        <w:rPr>
          <w:rFonts w:ascii="Calibri" w:eastAsia="Calibri" w:hAnsi="Calibri" w:cs="Calibri"/>
          <w:b/>
          <w:bCs/>
          <w:szCs w:val="22"/>
          <w:u w:val="single"/>
          <w:lang w:eastAsia="en-US"/>
        </w:rPr>
        <w:t xml:space="preserve"> </w:t>
      </w:r>
    </w:p>
    <w:p w:rsidR="00E53590" w:rsidRPr="00E53590" w:rsidRDefault="00E53590" w:rsidP="00E53590">
      <w:pPr>
        <w:rPr>
          <w:rFonts w:ascii="Calibri" w:eastAsia="Calibri" w:hAnsi="Calibri" w:cs="Calibri"/>
          <w:szCs w:val="22"/>
          <w:lang w:eastAsia="en-US"/>
        </w:rPr>
      </w:pPr>
      <w:r w:rsidRPr="00E53590">
        <w:rPr>
          <w:rFonts w:ascii="Calibri" w:eastAsia="Calibri" w:hAnsi="Calibri" w:cs="Calibri"/>
          <w:szCs w:val="22"/>
          <w:lang w:eastAsia="en-US"/>
        </w:rPr>
        <w:t xml:space="preserve">200 000 € na tri roky odborného vzdelávania spolu pre všetky </w:t>
      </w:r>
      <w:r w:rsidR="00A65B79">
        <w:rPr>
          <w:rFonts w:ascii="Calibri" w:eastAsia="Calibri" w:hAnsi="Calibri" w:cs="Calibri"/>
          <w:szCs w:val="22"/>
          <w:lang w:eastAsia="en-US"/>
        </w:rPr>
        <w:t>vybrané vzdelávacie</w:t>
      </w:r>
      <w:r w:rsidRPr="00E53590">
        <w:rPr>
          <w:rFonts w:ascii="Calibri" w:eastAsia="Calibri" w:hAnsi="Calibri" w:cs="Calibri"/>
          <w:szCs w:val="22"/>
          <w:lang w:eastAsia="en-US"/>
        </w:rPr>
        <w:t xml:space="preserve"> organizá</w:t>
      </w:r>
      <w:r w:rsidR="00A65B79">
        <w:rPr>
          <w:rFonts w:ascii="Calibri" w:eastAsia="Calibri" w:hAnsi="Calibri" w:cs="Calibri"/>
          <w:szCs w:val="22"/>
          <w:lang w:eastAsia="en-US"/>
        </w:rPr>
        <w:t>cie</w:t>
      </w:r>
      <w:r w:rsidRPr="00E53590">
        <w:rPr>
          <w:rFonts w:ascii="Calibri" w:eastAsia="Calibri" w:hAnsi="Calibri" w:cs="Calibri"/>
          <w:szCs w:val="22"/>
          <w:lang w:eastAsia="en-US"/>
        </w:rPr>
        <w:t>.</w:t>
      </w:r>
    </w:p>
    <w:p w:rsidR="008676F9" w:rsidRPr="008676F9" w:rsidRDefault="008676F9" w:rsidP="00AA6566">
      <w:pPr>
        <w:rPr>
          <w:rFonts w:ascii="Calibri" w:eastAsia="Calibri" w:hAnsi="Calibri" w:cs="Calibri"/>
          <w:szCs w:val="22"/>
          <w:lang w:val="en-US" w:eastAsia="en-US"/>
        </w:rPr>
      </w:pPr>
    </w:p>
    <w:p w:rsidR="008676F9" w:rsidRPr="008676F9" w:rsidRDefault="008676F9" w:rsidP="00AA6566">
      <w:pPr>
        <w:rPr>
          <w:rFonts w:ascii="Calibri" w:eastAsia="Calibri" w:hAnsi="Calibri" w:cs="Calibri"/>
          <w:bCs/>
          <w:szCs w:val="22"/>
          <w:u w:val="single"/>
          <w:lang w:val="en-US" w:eastAsia="en-US"/>
        </w:rPr>
      </w:pPr>
      <w:r w:rsidRPr="008676F9">
        <w:rPr>
          <w:rFonts w:ascii="Calibri" w:eastAsia="Calibri" w:hAnsi="Calibri" w:cs="Calibri"/>
          <w:bCs/>
          <w:szCs w:val="22"/>
          <w:u w:val="single"/>
          <w:lang w:eastAsia="en-US"/>
        </w:rPr>
        <w:t>Ďalšie informácie špecifické pre danú operáciu:</w:t>
      </w:r>
    </w:p>
    <w:p w:rsidR="008676F9" w:rsidRPr="008676F9" w:rsidRDefault="008676F9" w:rsidP="00AA6566">
      <w:pPr>
        <w:rPr>
          <w:rFonts w:ascii="Calibri" w:eastAsia="Calibri" w:hAnsi="Calibri" w:cs="Calibri"/>
          <w:bCs/>
          <w:i/>
          <w:szCs w:val="22"/>
          <w:lang w:eastAsia="en-US"/>
        </w:rPr>
      </w:pPr>
      <w:r w:rsidRPr="008676F9">
        <w:rPr>
          <w:rFonts w:ascii="Calibri" w:eastAsia="Calibri" w:hAnsi="Calibri" w:cs="Calibri"/>
          <w:bCs/>
          <w:i/>
          <w:szCs w:val="22"/>
          <w:lang w:eastAsia="en-US"/>
        </w:rPr>
        <w:t xml:space="preserve">Štatút pôdohospodárskeho poradcu: </w:t>
      </w:r>
      <w:r w:rsidRPr="008676F9">
        <w:rPr>
          <w:rFonts w:ascii="Calibri" w:eastAsia="Calibri" w:hAnsi="Calibri" w:cs="Calibri"/>
          <w:bCs/>
          <w:szCs w:val="22"/>
          <w:lang w:eastAsia="en-US"/>
        </w:rPr>
        <w:t>pôdohospodársky poradca podniká na základe oprávnenia k vykonávaniu poradenských služieb, ktorý splnil podmienky odbornej spôsobilosti, ukončil predpísaný stupeň vzdelania, absolvoval doplňujúce formy vzdelania – špecializované kurzy, získal certifikát, je bezúhonný a zaviazal sa dodržiavať etický</w:t>
      </w:r>
    </w:p>
    <w:p w:rsidR="008676F9" w:rsidRPr="008676F9" w:rsidRDefault="008676F9" w:rsidP="00AA6566">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kódex poradcu. </w:t>
      </w:r>
    </w:p>
    <w:p w:rsidR="008676F9" w:rsidRPr="008676F9" w:rsidRDefault="008676F9" w:rsidP="00AA6566">
      <w:pPr>
        <w:spacing w:after="60"/>
        <w:rPr>
          <w:rFonts w:ascii="Calibri" w:eastAsia="Calibri" w:hAnsi="Calibri" w:cs="Calibri"/>
          <w:bCs/>
          <w:i/>
          <w:szCs w:val="22"/>
          <w:lang w:eastAsia="en-US"/>
        </w:rPr>
      </w:pPr>
      <w:r w:rsidRPr="008676F9">
        <w:rPr>
          <w:rFonts w:ascii="Calibri" w:eastAsia="Calibri" w:hAnsi="Calibri" w:cs="Calibri"/>
          <w:bCs/>
          <w:i/>
          <w:szCs w:val="22"/>
          <w:lang w:eastAsia="en-US"/>
        </w:rPr>
        <w:t xml:space="preserve">Certifikácia poradcov: </w:t>
      </w:r>
      <w:r w:rsidRPr="008676F9">
        <w:rPr>
          <w:rFonts w:ascii="Calibri" w:eastAsia="Calibri" w:hAnsi="Calibri"/>
          <w:szCs w:val="22"/>
          <w:lang w:eastAsia="en-US"/>
        </w:rPr>
        <w:t>proces zápisu poradcov v pôdohospodárstve  do nového Centrálneho registra pôdohospodárskych poradcov treba rozdeliť na dve časti:</w:t>
      </w:r>
    </w:p>
    <w:p w:rsidR="008676F9" w:rsidRPr="008676F9" w:rsidRDefault="008676F9" w:rsidP="00955DA4">
      <w:pPr>
        <w:numPr>
          <w:ilvl w:val="0"/>
          <w:numId w:val="222"/>
        </w:numPr>
        <w:spacing w:after="60"/>
        <w:rPr>
          <w:rFonts w:ascii="Calibri" w:eastAsia="Calibri" w:hAnsi="Calibri"/>
          <w:szCs w:val="22"/>
          <w:lang w:eastAsia="en-US"/>
        </w:rPr>
      </w:pPr>
      <w:r w:rsidRPr="008676F9">
        <w:rPr>
          <w:rFonts w:ascii="Calibri" w:eastAsia="Calibri" w:hAnsi="Calibri"/>
          <w:szCs w:val="22"/>
          <w:lang w:eastAsia="en-US"/>
        </w:rPr>
        <w:t xml:space="preserve">Poradcovia, ktorí sú zapísaní v súčasnom Centrálnom registri pôdohospodárskych poradcov, by mali absolvovať povinne aktualizačný kurz v rozsahu Hlavy III Poľnohospodársky poradenský systém článok 12 nariadenia č. 1306/2013, po ktorom by testom alebo ústne pred odbornou komisiou /odborní zástupcovia MPRV SR, PPA, </w:t>
      </w:r>
      <w:r w:rsidR="00F31817">
        <w:rPr>
          <w:rFonts w:ascii="Calibri" w:eastAsia="Calibri" w:hAnsi="Calibri"/>
          <w:szCs w:val="22"/>
          <w:lang w:eastAsia="en-US"/>
        </w:rPr>
        <w:t>Ú</w:t>
      </w:r>
      <w:r w:rsidRPr="008676F9">
        <w:rPr>
          <w:rFonts w:ascii="Calibri" w:eastAsia="Calibri" w:hAnsi="Calibri"/>
          <w:szCs w:val="22"/>
          <w:lang w:eastAsia="en-US"/>
        </w:rPr>
        <w:t>KS</w:t>
      </w:r>
      <w:r w:rsidR="00F31817">
        <w:rPr>
          <w:rFonts w:ascii="Calibri" w:eastAsia="Calibri" w:hAnsi="Calibri"/>
          <w:szCs w:val="22"/>
          <w:lang w:eastAsia="en-US"/>
        </w:rPr>
        <w:t>Ú</w:t>
      </w:r>
      <w:r w:rsidRPr="008676F9">
        <w:rPr>
          <w:rFonts w:ascii="Calibri" w:eastAsia="Calibri" w:hAnsi="Calibri"/>
          <w:szCs w:val="22"/>
          <w:lang w:eastAsia="en-US"/>
        </w:rPr>
        <w:t>P, ŠVPS SR,</w:t>
      </w:r>
      <w:r w:rsidR="000E76A1">
        <w:rPr>
          <w:rFonts w:ascii="Calibri" w:eastAsia="Calibri" w:hAnsi="Calibri"/>
          <w:szCs w:val="22"/>
          <w:lang w:eastAsia="en-US"/>
        </w:rPr>
        <w:t xml:space="preserve"> NLC,</w:t>
      </w:r>
      <w:r w:rsidRPr="008676F9">
        <w:rPr>
          <w:rFonts w:ascii="Calibri" w:eastAsia="Calibri" w:hAnsi="Calibri"/>
          <w:szCs w:val="22"/>
          <w:lang w:eastAsia="en-US"/>
        </w:rPr>
        <w:t xml:space="preserve"> zástupcovia poverených vzdelávacích inštitúcií preukázali odbornú spôsobilosť z právnych predpisov EÚ pre nové programové obdobie 2014 -2020 a platných právnych predpisov SR</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Pravidlá krížového plnenia podľa článku 93</w:t>
      </w:r>
      <w:r w:rsidRPr="008676F9">
        <w:rPr>
          <w:rFonts w:ascii="Calibri" w:eastAsia="Calibri" w:hAnsi="Calibri"/>
          <w:szCs w:val="22"/>
          <w:lang w:val="en-US" w:eastAsia="en-US"/>
        </w:rPr>
        <w:t>;</w:t>
      </w:r>
      <w:r w:rsidRPr="008676F9">
        <w:rPr>
          <w:rFonts w:ascii="Calibri" w:eastAsia="Calibri" w:hAnsi="Calibri"/>
          <w:szCs w:val="22"/>
          <w:lang w:eastAsia="en-US"/>
        </w:rPr>
        <w:t xml:space="preserve"> </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Poľnohospodárske postupy, ktoré sú prospešné pre klímu a životné prostredie;</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Opatrenia na úrovni poľnohospodárskeho podniku, ktoré sú ustanovené pre vybrané priority a fókusové oblasti PRV SR 2014 -2020;</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vymedzené na účely vykonávania smernice 60/2000/ES o vodách;</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 oblasti prípravkov na ochranu rastlín a trvale udržateľného používania pesticídov na účely  vykonávania nariadenia Európskeho parlamentu a Rady /ES/ 1107/2009 a smernice Európskeho parlamentu a Rady 2009/128/ES;</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 oblasti Natura 2000 na vykonávanie smerníc 92/43/EHS o ochrane prirodzených biotopov a voľne žijúcich živočíchov a rastlín a smernice Európskeho parlamentu a Rady 2009/147/ES o ochrane voľne žijúceho vtáctva ;</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Normy bezpečnosti pri práci založené na právnych prepisoch EÚ.</w:t>
      </w:r>
    </w:p>
    <w:p w:rsidR="008676F9" w:rsidRPr="008676F9" w:rsidRDefault="008676F9" w:rsidP="00955DA4">
      <w:pPr>
        <w:numPr>
          <w:ilvl w:val="0"/>
          <w:numId w:val="222"/>
        </w:numPr>
        <w:spacing w:after="200"/>
        <w:rPr>
          <w:rFonts w:ascii="Calibri" w:eastAsia="Calibri" w:hAnsi="Calibri"/>
          <w:szCs w:val="22"/>
          <w:lang w:eastAsia="en-US"/>
        </w:rPr>
      </w:pPr>
      <w:r w:rsidRPr="008676F9">
        <w:rPr>
          <w:rFonts w:ascii="Calibri" w:eastAsia="Calibri" w:hAnsi="Calibri"/>
          <w:szCs w:val="22"/>
          <w:lang w:eastAsia="en-US"/>
        </w:rPr>
        <w:t>Poradcovia, ktorí požiadajú o zápis do nového Centrálneho registra pôdohospodárskych poradcov musia absolvovať komplexný základný vzdelávací program pre poradcov v pôdohospodárstve v zmysle zákona 211/2013 §16e o poradenskom systéme ukončený záverečnou skúškou a obhajobou záverečnej práce.   </w:t>
      </w:r>
    </w:p>
    <w:p w:rsidR="008676F9" w:rsidRPr="008676F9" w:rsidRDefault="008676F9"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8.2.2.4. Overiteľnosť a kontrolovateľnosť opatrenia </w:t>
      </w:r>
    </w:p>
    <w:p w:rsidR="008676F9" w:rsidRPr="008676F9" w:rsidRDefault="008676F9" w:rsidP="00AA6566">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Riziko implementácie opatrenia: </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bCs/>
          <w:szCs w:val="22"/>
          <w:lang w:eastAsia="en-US"/>
        </w:rPr>
        <w:t>Výška oprávnených nákladov – efektívnosť vynaložených nákladov;</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szCs w:val="22"/>
        </w:rPr>
        <w:t>Postupy verejného obstarávania;</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szCs w:val="22"/>
        </w:rPr>
        <w:t>Udržateľnosť projektu.</w:t>
      </w:r>
    </w:p>
    <w:p w:rsidR="008676F9" w:rsidRPr="008676F9" w:rsidRDefault="008676F9" w:rsidP="00AA6566">
      <w:pPr>
        <w:ind w:left="851" w:hanging="851"/>
        <w:rPr>
          <w:rFonts w:ascii="Calibri" w:eastAsia="Calibri" w:hAnsi="Calibri" w:cs="Calibri"/>
          <w:bCs/>
          <w:szCs w:val="22"/>
          <w:lang w:eastAsia="en-US"/>
        </w:rPr>
      </w:pPr>
    </w:p>
    <w:p w:rsidR="008676F9" w:rsidRPr="008676F9" w:rsidRDefault="008676F9" w:rsidP="00AA6566">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lang w:eastAsia="en-US"/>
        </w:rPr>
        <w:t xml:space="preserve">V rámci opatrenia sú stanovené presné kritériá spôsobilosti, ktoré budú určovať oprávnenosť navrhovaného projektu a ku ktorých plneniu sa prijímateľ podpory zaviaže pri podpise zmluvy o poskytnutí NFP.  V prípade ich neplnenia nebude žiadateľovi vyplatená finančná čiastka v rámci ŽoP. </w:t>
      </w:r>
      <w:r w:rsidRPr="008676F9">
        <w:rPr>
          <w:rFonts w:ascii="Calibri" w:eastAsia="Calibri" w:hAnsi="Calibri" w:cs="Calibri"/>
          <w:szCs w:val="22"/>
        </w:rPr>
        <w:t>Povinnosť postupovať v zmysle usmernenia pre žiadateľa o verejnom obstarávaní.</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Overiteľnosť a kontrolovateľnosť je zabezpečená systémom administratívnych kontrol a kontrol na mieste v zmysle legislatívy. V prípade poradenskej  služby, kde je efekt merateľnosti ťažko identifikovateľný  a   výsledok činnosti   farmárov   ovplyvniteľný  množstvom  faktorov  ako  počasie</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rPr>
        <w:t xml:space="preserve"> a pod. , efekt  poradenskej služby možno zhodnotiť cez zvýšenie výkonnosti poľnohospodárskeho podniku a znížením počtu sankcií.</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4D2876" w:rsidRDefault="008676F9" w:rsidP="00AA6566">
      <w:pPr>
        <w:rPr>
          <w:rFonts w:ascii="Calibri" w:eastAsia="Calibri" w:hAnsi="Calibri" w:cs="Calibri"/>
          <w:szCs w:val="22"/>
        </w:rPr>
      </w:pPr>
      <w:r w:rsidRPr="008676F9">
        <w:rPr>
          <w:rFonts w:ascii="Calibri" w:eastAsia="Calibri" w:hAnsi="Calibri" w:cs="Calibri"/>
          <w:szCs w:val="22"/>
          <w:lang w:eastAsia="en-US"/>
        </w:rPr>
        <w:t xml:space="preserve">Pri danom opatrení  je možné </w:t>
      </w:r>
      <w:r w:rsidRPr="008676F9">
        <w:rPr>
          <w:rFonts w:ascii="Calibri" w:eastAsia="Calibri" w:hAnsi="Calibri" w:cs="Calibri"/>
          <w:szCs w:val="22"/>
        </w:rPr>
        <w:t xml:space="preserve">skontrolovať oprávnené náklady systémov administratívnych kontrol a kontrol na mieste v zmysle legislatívy.  Kontrola kritérií spôsobilosti bude predmetom výberového konania. </w:t>
      </w:r>
      <w:r w:rsidR="004D2876">
        <w:rPr>
          <w:rFonts w:ascii="Calibri" w:eastAsia="Calibri" w:hAnsi="Calibri" w:cs="Calibri"/>
          <w:szCs w:val="22"/>
        </w:rPr>
        <w:br w:type="page"/>
      </w:r>
    </w:p>
    <w:p w:rsidR="008676F9" w:rsidRPr="008676F9" w:rsidRDefault="008676F9" w:rsidP="00AA30CA">
      <w:pPr>
        <w:pStyle w:val="Opatrenie"/>
      </w:pPr>
      <w:bookmarkStart w:id="82" w:name="_Toc387041323"/>
      <w:r w:rsidRPr="008676F9">
        <w:t xml:space="preserve">8.2.3 OPATRENIE 4 </w:t>
      </w:r>
      <w:r w:rsidRPr="008676F9">
        <w:tab/>
        <w:t>investície do hmotného majetku</w:t>
      </w:r>
      <w:bookmarkEnd w:id="82"/>
    </w:p>
    <w:p w:rsidR="008676F9" w:rsidRPr="008676F9" w:rsidRDefault="008676F9" w:rsidP="008676F9">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8.2.3.1.Právny základ</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bCs/>
          <w:szCs w:val="22"/>
          <w:lang w:eastAsia="en-US"/>
        </w:rPr>
        <w:t xml:space="preserve">článok 17 </w:t>
      </w:r>
      <w:r w:rsidRPr="008676F9">
        <w:rPr>
          <w:rFonts w:ascii="Calibri" w:hAnsi="Calibri" w:cs="Calibri"/>
          <w:szCs w:val="22"/>
          <w:lang w:eastAsia="en-US"/>
        </w:rPr>
        <w:t xml:space="preserve">nariadenia </w:t>
      </w:r>
      <w:r w:rsidR="00425CA0">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 xml:space="preserve">z </w:t>
      </w:r>
      <w:r w:rsidRPr="008676F9">
        <w:rPr>
          <w:rFonts w:ascii="Calibri" w:hAnsi="Calibri" w:cs="Calibri"/>
          <w:szCs w:val="22"/>
          <w:lang w:eastAsia="en-US"/>
        </w:rPr>
        <w:t>EPFRV;</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szCs w:val="22"/>
          <w:lang w:eastAsia="en-US"/>
        </w:rPr>
        <w:t>článok 13 návrhu delegovaného nariadenia Komisie č……/2014;</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szCs w:val="22"/>
          <w:lang w:eastAsia="en-US"/>
        </w:rPr>
        <w:t>príloha I, bod 8.4 návrhu implementačného aktu Komisie č. ..../2014.</w:t>
      </w:r>
    </w:p>
    <w:p w:rsidR="008676F9" w:rsidRPr="008676F9" w:rsidRDefault="008676F9" w:rsidP="00AA6566">
      <w:pPr>
        <w:rPr>
          <w:rFonts w:ascii="Calibri" w:eastAsia="Calibri" w:hAnsi="Calibri" w:cs="Calibri"/>
          <w:szCs w:val="22"/>
          <w:lang w:eastAsia="en-US"/>
        </w:rPr>
      </w:pPr>
    </w:p>
    <w:p w:rsidR="008676F9" w:rsidRPr="008676F9" w:rsidRDefault="008676F9" w:rsidP="00AA6566">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8.2.3.2. Všeobecný opis opatrenia vrátane intervenčnej logiky a príspevku k fokusovým oblastiam a prierezovým cieľom</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Slovensko potrebuje podporiť rozvoj konkurencieschopnej, účelovo intenzívnej avšak environmentálne prijateľnej poľnohospodárskej výroby v priaznivých pôdnych a klimatických podmienkach, ktorá by prinášala vyššiu pridanú hodnotu. V nadväznosti na rozvoj poľnohospodárskej výroby je zároveň nevyhnutné posilniť konkurencieschopnosť spracovateľského a potravinárskeho priemyslu, jeho výrobnú diverzifikáciu a inováciu.</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Investičné podopatrenia 4.1 a 4.2 prioritne reagujú na nasledovné potreby:</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Zvýšiť efektivitu všetkých výrobných faktorov a dosiahnuť nárast pridanej hodnoty poľnohospodárskych podnikov vrátane diverzifikácie činnosti;</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Podporiť investičné aktivity malých podnikov s výrazne obmedzeným prístupom k zdrojom financovania;</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Zastaviť negatívny trend vo využívaní závlah a zvýšiť efektívnosť využívania vody v poľnohospodárstve;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Zvýšiť podiel využívania a spracovania odpadovej biomasy, rastlinných zvyškov, exkrementov živočíšnej výroby a iných OZE na produkciu energie;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cs="Calibri"/>
          <w:szCs w:val="22"/>
          <w:lang w:eastAsia="en-US"/>
        </w:rPr>
        <w:t>Podporiť predaj domácej produkcie a zvýšiť kvalitu, rozvoj krátkych dodávateľských reťazcov vrátane investícií v oblasti spracovania a odbytu/ marketingu poľnohospodárskej produkcie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cs="Calibri"/>
          <w:szCs w:val="22"/>
          <w:lang w:eastAsia="en-US"/>
        </w:rPr>
        <w:t>Zvýšiť energetickú efektívnosť a úspory energie v pôdohospodárstve.</w:t>
      </w:r>
    </w:p>
    <w:p w:rsidR="008676F9" w:rsidRPr="008676F9" w:rsidRDefault="008676F9" w:rsidP="00AA6566">
      <w:pPr>
        <w:ind w:left="360"/>
        <w:contextualSpacing/>
        <w:rPr>
          <w:rFonts w:ascii="Calibri" w:eastAsia="Calibri" w:hAnsi="Calibri" w:cs="Calibri"/>
          <w:szCs w:val="22"/>
          <w:lang w:eastAsia="en-US"/>
        </w:rPr>
      </w:pPr>
    </w:p>
    <w:p w:rsidR="008676F9" w:rsidRPr="008676F9" w:rsidRDefault="008676F9" w:rsidP="00BE36D5">
      <w:pPr>
        <w:spacing w:after="120"/>
        <w:rPr>
          <w:rFonts w:ascii="Calibri" w:eastAsia="Calibri" w:hAnsi="Calibri"/>
          <w:szCs w:val="22"/>
          <w:lang w:eastAsia="en-US"/>
        </w:rPr>
      </w:pPr>
      <w:r w:rsidRPr="008676F9">
        <w:rPr>
          <w:rFonts w:ascii="Calibri" w:eastAsia="Calibri" w:hAnsi="Calibri"/>
          <w:szCs w:val="22"/>
          <w:lang w:eastAsia="en-US"/>
        </w:rPr>
        <w:t xml:space="preserve">Pozemkové úpravy predstavujú základný a jediný komplexný organizačný nástroj na vysporiadanie vlastníckych vzťahov, ktoré sú prekážkou rozvoja trhu s pôdou. Ich význam je dôležitý aj z krajinno-ekologického hľadiska, z hľadiska ochrany pred povodňami, vodnou a veternou eróziou a zabezpečenia prístupu k pozemkom. Pozemkové úpravy vyriešia súčasné nezrovnalosti v evidencii pozemkového vlastníctva, keď informačný systém LPIS dokumentujúci produkčné plochy </w:t>
      </w:r>
      <w:r w:rsidRPr="008676F9">
        <w:rPr>
          <w:rFonts w:ascii="Calibri" w:eastAsia="Calibri" w:hAnsi="Calibri"/>
          <w:color w:val="000000"/>
          <w:szCs w:val="22"/>
          <w:lang w:eastAsia="en-US"/>
        </w:rPr>
        <w:t>jednotlivých obhospodarovateľov nie je kompatibilný s bázou údajov katastra nehnuteľností. Z uvedeného dôvodu súčasní obhospodarovatelia pozemkov nemajú možnosť uzatvoriť korektné nájomné zmluvy k reálnym pozemkom v držbe. Hranice pôvodných pozemkov evidované v katastri nehnuteľností presahujú hranice produkčných blokov obhospodarovanej poľnohospodárskej pôdy. Pozemkové úpravy vytvárajú právny rámec pre poskytovanie priamych platieb na pôdu bez možných sankcií, podmienky pre uzatváranie korektných nájomných vzťahov na pôdu a podmienky pre výber daní z nehnuteľností. Pozemkové úpravy zabezpečia nerušené užívanie poľnohospodárskych a lesných pozemkov, pretože väčšina súčasných poľných a lesných ciest nie je majetkovoprávne usporiadaná. Tento stav spôsobuje obmedzenie výkonu vlastníckeho práva na pozemkoch, na ktorých boli v predchádzajúcom období tieto cesty a ekologické prvky vytvorené. V rámci pozemkových úprav navrhnuté cesty sa stávajú vlastníctvom príslušnej obce bez možnosti ich scudzenia, zaťaženia vecným bremenom a s presne vymedzeným účelovým určením ich využitia.</w:t>
      </w:r>
      <w:r w:rsidRPr="008676F9">
        <w:rPr>
          <w:rFonts w:ascii="Calibri" w:eastAsia="Calibri" w:hAnsi="Calibri"/>
          <w:szCs w:val="22"/>
          <w:lang w:eastAsia="en-US"/>
        </w:rPr>
        <w:t xml:space="preserve"> </w:t>
      </w:r>
    </w:p>
    <w:p w:rsidR="008676F9" w:rsidRPr="008676F9" w:rsidRDefault="008676F9" w:rsidP="00AA6566">
      <w:pPr>
        <w:rPr>
          <w:rFonts w:ascii="Calibri" w:eastAsia="Calibri" w:hAnsi="Calibri"/>
          <w:color w:val="000000"/>
          <w:szCs w:val="22"/>
          <w:lang w:eastAsia="en-US"/>
        </w:rPr>
      </w:pPr>
      <w:r w:rsidRPr="008676F9">
        <w:rPr>
          <w:rFonts w:ascii="Calibri" w:eastAsia="Calibri" w:hAnsi="Calibri"/>
          <w:color w:val="000000"/>
          <w:szCs w:val="22"/>
          <w:lang w:eastAsia="en-US"/>
        </w:rPr>
        <w:t>Podopatrenie 4.3 prispieva k riešeniu a napĺňaniu identifikovaných potrieb:</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zabezpečiť kontinuitu pozemkových úprav;</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znížiť rozdrobenosť pozemkového vlastníctva;</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novú evidenciu pozemkového vlastníctva, aby bol súlad medzi pozemkami produkčných celkov z LPIS, údajmi v katastri nehnuteľností a skutkovým stavom v teréne;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podmienky pre korektné nájomné vzťahy k pozemkom ako základný predpoklad pre poskytovanie priamych platieb na pôdu;</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podporiť hospodárenie na pozemkoch;</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zlepšiť obhospodarovanie poľnohospodárskej a lesnej pôdy;</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zabezpečiť prístupy na pozemky po majetkovoprávne usporiadaných cestách</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podporiť sekvestráciu oxidu uhličitého v poľnohospodárstve a lesnom hospodárstve;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postupnou realizáciou navrhnutých zariadení a opatrení zabezpečiť nové funkčné usporiadanie krajiny z vodohospodárskeho, protierózneho a ekologického hľadiska;</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predpoklady pre rozvoj trhu s pôdou s cieľom zlepšenia podmienok obhospodarovania pozemkov za účelom zlepšenia podmienok podnikania na pôde;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podpora udržateľného obhospodarovania lesov.</w:t>
      </w:r>
    </w:p>
    <w:p w:rsidR="008676F9" w:rsidRPr="008676F9" w:rsidRDefault="008676F9" w:rsidP="00AA6566">
      <w:pPr>
        <w:ind w:left="284"/>
        <w:rPr>
          <w:rFonts w:ascii="Calibri" w:eastAsia="Calibri" w:hAnsi="Calibri"/>
          <w:color w:val="000000"/>
          <w:lang w:eastAsia="en-US"/>
        </w:rPr>
      </w:pPr>
    </w:p>
    <w:p w:rsidR="008676F9" w:rsidRPr="008676F9" w:rsidRDefault="008676F9" w:rsidP="00BE36D5">
      <w:pPr>
        <w:spacing w:after="120"/>
        <w:rPr>
          <w:rFonts w:ascii="Calibri" w:hAnsi="Calibri" w:cs="Calibri"/>
          <w:szCs w:val="22"/>
        </w:rPr>
      </w:pPr>
      <w:r w:rsidRPr="008676F9">
        <w:rPr>
          <w:rFonts w:ascii="Calibri" w:hAnsi="Calibri" w:cs="Calibri"/>
          <w:szCs w:val="22"/>
        </w:rPr>
        <w:t xml:space="preserve">Z analýz taktiež vyplýva, že emisie skleníkových plynov z poľnohospodárstva od roku 2001 klesali predovšetkým v dôsledku zníženia stavov hospodárskych zvierat a zníženia úrovne hnojenia priemyselnými hnojivami. V oboch prípadoch sa SR dostalo hlboko pod priemer susedných členských krajín, čo je nepriaznivý stav z hľadiska produktivity poľnohospodárstva, či potravinovej bezpečnosti krajiny. Na uvedený stav je nevyhnutné reagovať opatreniami zameranými na potravinovú bezpečnosť a zvyšovanie produktivity a efektivity výrobných faktorov v poľnohospodárstve. Avšak zvyšovanie produktivity a efektivity výrobných faktorov v poľnohospodárstve je potrebné vyvážiť takými opatreniami, ktoré by jednoznačne zabezpečili ochranu životného prostredia a prispeli k zmierneniu klimatických zmien. </w:t>
      </w:r>
    </w:p>
    <w:p w:rsidR="008676F9" w:rsidRPr="008676F9" w:rsidRDefault="008676F9" w:rsidP="00AA6566">
      <w:pPr>
        <w:rPr>
          <w:rFonts w:ascii="Calibri" w:hAnsi="Calibri" w:cs="Calibri"/>
          <w:szCs w:val="22"/>
        </w:rPr>
      </w:pPr>
      <w:r w:rsidRPr="008676F9">
        <w:rPr>
          <w:rFonts w:ascii="Calibri" w:hAnsi="Calibri" w:cs="Calibri"/>
          <w:szCs w:val="22"/>
        </w:rPr>
        <w:t>Podopatrenie 4.4 preto reaguje na nasledovné potreby:</w:t>
      </w:r>
    </w:p>
    <w:p w:rsidR="008676F9" w:rsidRPr="008676F9" w:rsidRDefault="008676F9" w:rsidP="00955DA4">
      <w:pPr>
        <w:numPr>
          <w:ilvl w:val="0"/>
          <w:numId w:val="114"/>
        </w:numPr>
        <w:contextualSpacing/>
        <w:rPr>
          <w:rFonts w:ascii="Calibri" w:hAnsi="Calibri" w:cs="Calibri"/>
          <w:szCs w:val="22"/>
        </w:rPr>
      </w:pPr>
      <w:r w:rsidRPr="008676F9">
        <w:rPr>
          <w:rFonts w:ascii="Calibri" w:hAnsi="Calibri" w:cs="Calibri"/>
          <w:szCs w:val="22"/>
        </w:rPr>
        <w:t>pomerné zníženie tvorby emisií skleníkových plynov vo vzťahu k zvýšeniu poľnohospodárskej produkcie;</w:t>
      </w:r>
    </w:p>
    <w:p w:rsidR="008676F9" w:rsidRPr="008676F9" w:rsidRDefault="008676F9" w:rsidP="00955DA4">
      <w:pPr>
        <w:numPr>
          <w:ilvl w:val="0"/>
          <w:numId w:val="114"/>
        </w:numPr>
        <w:ind w:left="714" w:hanging="357"/>
        <w:rPr>
          <w:rFonts w:ascii="Calibri" w:hAnsi="Calibri" w:cs="Calibri"/>
          <w:szCs w:val="22"/>
        </w:rPr>
      </w:pPr>
      <w:r w:rsidRPr="008676F9">
        <w:rPr>
          <w:rFonts w:ascii="Calibri" w:hAnsi="Calibri" w:cs="Calibri"/>
          <w:szCs w:val="22"/>
        </w:rPr>
        <w:t>zachovanie kvality vôd a zvýšenie environmentálnej efektívnosti podpôr na ochranu pred znečistením vôd z poľnohospodárskej činnosti.</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BE36D5">
      <w:pPr>
        <w:shd w:val="clear" w:color="auto" w:fill="FFFFFF"/>
        <w:spacing w:after="120"/>
        <w:ind w:left="426" w:hanging="426"/>
        <w:rPr>
          <w:rFonts w:ascii="Calibri" w:eastAsia="Calibri" w:hAnsi="Calibri" w:cs="Calibri"/>
          <w:b/>
          <w:bCs/>
          <w:i/>
          <w:szCs w:val="22"/>
          <w:lang w:eastAsia="en-US"/>
        </w:rPr>
      </w:pPr>
      <w:r w:rsidRPr="008676F9">
        <w:rPr>
          <w:rFonts w:ascii="Calibri" w:eastAsia="Calibri" w:hAnsi="Calibri" w:cs="Calibri"/>
          <w:bCs/>
          <w:i/>
          <w:szCs w:val="22"/>
          <w:lang w:eastAsia="en-US"/>
        </w:rPr>
        <w:t>2A</w:t>
      </w:r>
      <w:r w:rsidRPr="008676F9">
        <w:rPr>
          <w:rFonts w:ascii="Calibri" w:eastAsia="Calibri" w:hAnsi="Calibri" w:cs="Calibri"/>
          <w:b/>
          <w:bCs/>
          <w:i/>
          <w:szCs w:val="22"/>
          <w:lang w:eastAsia="en-US"/>
        </w:rPr>
        <w:t xml:space="preserve"> </w:t>
      </w:r>
      <w:r w:rsidRPr="008676F9">
        <w:rPr>
          <w:rFonts w:ascii="Calibri" w:eastAsia="Calibri" w:hAnsi="Calibri" w:cs="Calibri"/>
          <w:i/>
          <w:szCs w:val="22"/>
          <w:lang w:eastAsia="en-US"/>
        </w:rPr>
        <w:t xml:space="preserve">Zlepšenie hospodárskeho výkonu všetkých poľnohospodárskych podnikov a uľahčenie </w:t>
      </w:r>
      <w:r w:rsidRPr="008676F9">
        <w:rPr>
          <w:rFonts w:ascii="Calibri" w:eastAsia="Calibri" w:hAnsi="Calibri" w:cs="Calibri"/>
          <w:i/>
          <w:szCs w:val="22"/>
          <w:shd w:val="clear" w:color="auto" w:fill="FFFFFF"/>
          <w:lang w:eastAsia="en-US"/>
        </w:rPr>
        <w:t>reštrukturalizácie a modernizácie poľnohospodárskych podnikov, najmä na účely zvýšenia ich účasti</w:t>
      </w:r>
      <w:r w:rsidRPr="008676F9">
        <w:rPr>
          <w:rFonts w:ascii="Calibri" w:eastAsia="Calibri" w:hAnsi="Calibri" w:cs="Calibri"/>
          <w:i/>
          <w:szCs w:val="22"/>
          <w:lang w:eastAsia="en-US"/>
        </w:rPr>
        <w:t xml:space="preserve"> na trhu, zamerania na trh a poľnohospodárskej diverzifikácie.</w:t>
      </w:r>
    </w:p>
    <w:p w:rsidR="008676F9" w:rsidRPr="008676F9" w:rsidRDefault="008676F9" w:rsidP="00BE36D5">
      <w:pPr>
        <w:spacing w:after="120"/>
        <w:rPr>
          <w:rFonts w:ascii="Calibri" w:eastAsia="Calibri" w:hAnsi="Calibri" w:cs="Calibri"/>
          <w:b/>
          <w:bCs/>
          <w:szCs w:val="22"/>
          <w:lang w:eastAsia="en-US"/>
        </w:rPr>
      </w:pPr>
      <w:r w:rsidRPr="008676F9">
        <w:rPr>
          <w:rFonts w:ascii="Calibri" w:eastAsia="Calibri" w:hAnsi="Calibri" w:cs="Calibri"/>
          <w:szCs w:val="22"/>
          <w:lang w:eastAsia="en-US"/>
        </w:rPr>
        <w:t>Pre slovenské poľnohospodárstvo je charakteristická nízka pridaná hodnota a nízke príjmy na hektár poľnohospodárskej pôdy v porovnaní s ostatnými štátmi EÚ. Orientácia výroby na komodity s nízkou pridanou hodnotou sa ukazuje aj v štruktúre exportu agropotravinárskeho sektoru.</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Štruktúra produkcie sa postupne mení, podiel živočíšnej výroby na celkovej poľnohospodárskej produkcii klesá a podiel rastlinnej výroby rastie. Výrazne padá produkcia mlieka, hovädzieho aj hydinového mäsa a v prípade bravčového mäsa ide o najdramatickejší prepad o 83 % od roku 2002 Intenzita chovov hospodárskych zvierat je v porovnaní s okolitými členskými štátmi najnižšia. Klesajúce stavy hospodárskych zvierat znižujú význam odvetvia pre udržovanie kvality pôdy (pôdna organická hmota). Takýto stav nie je pre agrárny sektor optimálny, bolo by vhodnejšie, keby v štruktúre agrárnej výroby výrazne podielom dominovala živočíšna výroba, než je tomu v súčasnosti, pretože  živočíšna výroba má potenciál produkovať vyššiu pridanú hodnotu a zabezpečiť vyššiu zamestnanosť.</w:t>
      </w:r>
      <w:r w:rsidRPr="008676F9" w:rsidDel="000E4E3D">
        <w:rPr>
          <w:rFonts w:ascii="Calibri" w:eastAsia="Calibri" w:hAnsi="Calibri" w:cs="Calibri"/>
          <w:szCs w:val="22"/>
          <w:lang w:eastAsia="en-US"/>
        </w:rPr>
        <w:t xml:space="preserve"> </w:t>
      </w:r>
      <w:r w:rsidRPr="008676F9">
        <w:rPr>
          <w:rFonts w:ascii="Calibri" w:eastAsia="Calibri" w:hAnsi="Calibri" w:cs="Calibri"/>
          <w:szCs w:val="22"/>
          <w:lang w:eastAsia="en-US"/>
        </w:rPr>
        <w:t>V podhorských a horských oblastiach je výroba utlmovaná, prioritne sa orientuje na ochranu životného prostredia, avšak pokles ekonomickej výkonnosti nie je naviazaný na diverzifikáciu výroby a ani na udržiavanie zamestnanosti. Preto je potrebné stimulovať diverzifikáciu výroby s podmienkou zvýšenia zamestnanosti v živočíšnej výrobe a vybraných  odvetviach rastlinnej výroby.</w:t>
      </w:r>
    </w:p>
    <w:p w:rsidR="008676F9" w:rsidRPr="008676F9" w:rsidRDefault="008676F9" w:rsidP="008676F9">
      <w:pPr>
        <w:spacing w:after="120"/>
        <w:rPr>
          <w:rFonts w:ascii="Calibri" w:eastAsia="Calibri" w:hAnsi="Calibri" w:cs="Calibri"/>
          <w:szCs w:val="22"/>
          <w:lang w:eastAsia="en-US"/>
        </w:rPr>
      </w:pPr>
      <w:r w:rsidRPr="008676F9">
        <w:rPr>
          <w:rFonts w:ascii="Calibri" w:eastAsia="Calibri" w:hAnsi="Calibri" w:cs="Calibri"/>
          <w:szCs w:val="22"/>
          <w:lang w:eastAsia="en-US"/>
        </w:rPr>
        <w:t>V rastlinnej výrobe dochádza k zmene štruktúry výroby, znižuje sa výmera plodín viac náročných na pracovnú silu a kvalitu práce, na riadenie procesov a marketing (pestovanie ovocia, zeleniny a viniča).  Z rastlinnej výroby z dôvodu rapídneho poklesu produkcie a vysokým dovozom  je potrebné využiť</w:t>
      </w:r>
      <w:r w:rsidRPr="008676F9">
        <w:rPr>
          <w:rFonts w:ascii="Calibri" w:eastAsia="Calibri" w:hAnsi="Calibri" w:cs="Calibri"/>
          <w:szCs w:val="22"/>
          <w:lang w:eastAsia="en-US"/>
        </w:rPr>
        <w:lastRenderedPageBreak/>
        <w:t xml:space="preserve"> vhodný produkčný potenciál pôd pre výrobu plodín mierneho pásma a prednostne venovať pozornosť rozvoju ovocinárskej,  zeleninárskej a vinohradníckej výrobe. Investície budú zamerané na rozšírenie plôch  produkčných ovocných sadov  a na  oživenie skleníkového hospodárstva, na zlepšenie kvalitatívnych vlastností pôdy a ochranu pred jej degradáciou, ako aj na podporu výstavby infraštruktúry závlah pri dodržaní požiadaviek na udržateľné hospodárenie s prírodnými zdrojmi. Investície do aplikačnej techniky na aplikáciu prípravkov na ochranu rastlín sú taktiež potrebné z dôvodu ekonomického hospodárenia s prípravkami ako aj z dôvodu zabránenia nežiaduceho uvoľňovania prípravkov do životného prostredia.</w:t>
      </w:r>
    </w:p>
    <w:p w:rsidR="008676F9" w:rsidRPr="008676F9" w:rsidRDefault="008676F9" w:rsidP="008676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Realizácia pozemkových úprav prispieva k zlepšeniu ekonomického výkonu všetkých poľnohospodárskych podnikov a vedie k uľahčeniu reštrukturalizácii a modernizácii poľnohospodárskych podnikov najmä za účelom zvýšenia ich účasti na trhu a zvýšenia poľnohospodárskej diverzifikácie. Pozemkové úpravy vytvárajú podmienky pre korektné nájomné vzťahy k pozemkom, čo je základný predpoklad pre poskytovanie priamych platieb na pôdu.  </w:t>
      </w:r>
    </w:p>
    <w:p w:rsidR="008676F9" w:rsidRPr="008676F9" w:rsidRDefault="008676F9" w:rsidP="008676F9">
      <w:pPr>
        <w:shd w:val="clear" w:color="auto" w:fill="FFFFFF"/>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2B Uľahčenie vstupu poľnohospodárov s primeranými zručnosťami do odvetvia poľnohospodárstva a najmä generačnej výmeny</w:t>
      </w:r>
    </w:p>
    <w:p w:rsidR="008676F9" w:rsidRPr="008676F9" w:rsidRDefault="008676F9" w:rsidP="008676F9">
      <w:pPr>
        <w:shd w:val="clear" w:color="auto" w:fill="FFFFFF"/>
        <w:spacing w:after="120"/>
        <w:rPr>
          <w:rFonts w:ascii="Calibri" w:eastAsia="Calibri" w:hAnsi="Calibri" w:cs="Calibri"/>
          <w:bCs/>
          <w:szCs w:val="22"/>
          <w:lang w:eastAsia="en-US"/>
        </w:rPr>
      </w:pPr>
      <w:r w:rsidRPr="008676F9">
        <w:rPr>
          <w:rFonts w:ascii="Calibri" w:eastAsia="Calibri" w:hAnsi="Calibri" w:cs="Calibri"/>
          <w:bCs/>
          <w:szCs w:val="22"/>
          <w:lang w:eastAsia="en-US"/>
        </w:rPr>
        <w:t>Vychádzajúc z vekovej štruktúry riadiacich pracovníkov poľnohospodárskych podnikov fyzických osôb, SHR a rodinných fariem v záujme udržania tohto typu hospodárenia vyplýva potreba podpory investícií mladých začínajúcich poľnohospodárov. Cieľom je uľahčiť prístup k zdrojom financovania a nadväzne podpora konkurencieschopnosti poľnohospodárskych podnikov. Podporené budú investície plánované v rámci podnikateľského plánu mladých poľnohospodárov.</w:t>
      </w:r>
    </w:p>
    <w:p w:rsidR="008676F9" w:rsidRPr="008676F9" w:rsidRDefault="008676F9" w:rsidP="008676F9">
      <w:pPr>
        <w:shd w:val="clear" w:color="auto" w:fill="FFFFFF"/>
        <w:spacing w:after="120"/>
        <w:rPr>
          <w:rFonts w:ascii="Calibri" w:eastAsia="Calibri" w:hAnsi="Calibri"/>
          <w:i/>
          <w:szCs w:val="22"/>
          <w:lang w:eastAsia="en-US"/>
        </w:rPr>
      </w:pPr>
      <w:r w:rsidRPr="008676F9">
        <w:rPr>
          <w:rFonts w:ascii="Calibri" w:eastAsia="Calibri" w:hAnsi="Calibri" w:cs="Calibri"/>
          <w:bCs/>
          <w:i/>
          <w:szCs w:val="22"/>
          <w:lang w:eastAsia="en-US"/>
        </w:rPr>
        <w:t xml:space="preserve">2C </w:t>
      </w:r>
      <w:r w:rsidRPr="008676F9">
        <w:rPr>
          <w:rFonts w:ascii="Calibri" w:eastAsia="Calibri" w:hAnsi="Calibri"/>
          <w:i/>
          <w:szCs w:val="22"/>
          <w:lang w:eastAsia="en-US"/>
        </w:rPr>
        <w:t>Zlepšenie hospodárskeho výkonu lesných podnikov</w:t>
      </w: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 xml:space="preserve">V roku 2012 bola hustota lesnej dopravnej siete  v SR na úrovni 10,6 bm/ha (bežný meter na hektár). V porovnaním s lesnou dopravnou sieťou ostatných lesnícky vyspelých krajín Európy dosahuje lesná sieť v SR výrazne nižšiu hustotu (Rakúsko 35,4 bm/ha; Nemecko 41,45 bm/ha; Česká republika 14,1 bm/ha). V roku 2012 hustota sprístupnenia lesov dopravnou sieťou vzrástla oproti predchádzajúcemu roku len nepatrne (o 0,1 bm/ha). Celková dĺžka lesnej dopravnej siete bola 40 740 km. Jedná sa o lesné cesty kategórie 1L a 2L , ktoré môžu slúžiť pre odvoz dreva, prístup hasičskej techniky a technologických vozidiel. V rámci lesohospodárskych činností je z hľadiska zabezpečenia výkonov dôležité približovanie dreva, ktoré tvorí približne 28% priamych nákladov na ťažbu a významne ovplyvňuje kalkuláciu nákladov na výkony. Cieľom SR je dosiahnuť hustotu lesnej dopravnej siete na úrovni 25 bm/ha. Dosiahnutie tohto cieľa je možné docieliť sprístupňovaním lesov a lesných komplexov. Rozumie sa tým optimálne rozmiestnenie trás lesných ciest, dopravných dráh, účelových pozemných a vzdušných komunikácií s ich optimálnou štruktúrou realizovanou v rámci lesnej dopravnej siete tak, aby dĺžka budovaných komunikácií a ich plocha boli čo najmenšie a zároveň sa dosiahlo najvyššie percento sprístupnenia uvažovanej plochy územia a optimálna približovacia vzdialenosť pre uplatnenie najnovších technológií. Na optimálne sprístupnenie lesov chýba v rámci lesov Slovenska dobudovať ešte asi 3 000 – 5 000 km lesných ciest, čo znamená, že  sprístupňovanie lesov predstavuje najvyššiu prioritu lesného hospodárstva. Pri sprístupňovaní horských lesov sa odporúča postupovať diferencovane, podľa kategórií lesov s tým, že v hospodárskych lesoch sa uvažuje s optimálnou hustotou lesných ciest 20–25 m.ha-1 a pre ochranné lesy sa odporúča optimálna hustota 7–14 m.ha-1 lesných ciest. </w:t>
      </w: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 xml:space="preserve">Špeciálnou časťou lesnej dopravnej siete sú aj lesné sklady dreva a lesné skládky – odvozné miesta a tiež rôzne upravený terén, prirodzene rozšírené miesta v trasách lesných ciest slúžiace ako dočasné skládky dreva, ako aj turistické chodníky, vybudované cyklotrasy a hipotrasy. </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bCs/>
          <w:szCs w:val="22"/>
          <w:lang w:eastAsia="en-US"/>
        </w:rPr>
        <w:t>Lesy sú nezastupiteľné taktiež pri procesoch sekvestrácie a ich potenciál ukladania uhlíka do dreva vysoko prekračuje potenciál pestovania plodín. Zlepšenie sprístupnenia lesov prispeje aj k zlepšeniu obhospodarovania lesov, čo bude mať dosah na lepšie viazanie CO2. Okrem toho vybudovaní lesných ciest sa znižuje spotreba palív lesnej mechanizácie, znižujú sa prejazdy po lesnej pôde, čo priaznivo vplýva na ochranu životného prostredia (znižovanie CO2), rovnako sa znižujú riziká erózie pôd v</w:t>
      </w:r>
      <w:r w:rsidRPr="008676F9">
        <w:rPr>
          <w:rFonts w:ascii="Calibri" w:eastAsia="Calibri" w:hAnsi="Calibri"/>
          <w:bCs/>
          <w:szCs w:val="22"/>
          <w:lang w:eastAsia="en-US"/>
        </w:rPr>
        <w:lastRenderedPageBreak/>
        <w:t xml:space="preserve"> lesoch. Celkovo na Slovensku nedostatočné sprístupnenie lesov výrazne znemožňuje ich trvalo</w:t>
      </w:r>
      <w:r w:rsidR="00E53F6F">
        <w:rPr>
          <w:rFonts w:ascii="Calibri" w:eastAsia="Calibri" w:hAnsi="Calibri"/>
          <w:bCs/>
          <w:szCs w:val="22"/>
          <w:lang w:eastAsia="en-US"/>
        </w:rPr>
        <w:t xml:space="preserve"> </w:t>
      </w:r>
      <w:r w:rsidRPr="008676F9">
        <w:rPr>
          <w:rFonts w:ascii="Calibri" w:eastAsia="Calibri" w:hAnsi="Calibri"/>
          <w:bCs/>
          <w:szCs w:val="22"/>
          <w:lang w:eastAsia="en-US"/>
        </w:rPr>
        <w:t>udržateľné obhospodarovanie z pohľadu ekonomického, environmentálneho a sociálneho.</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5A Zvýšenie efektívnosti využívania vody v poľnohospodárstve</w:t>
      </w:r>
    </w:p>
    <w:p w:rsidR="008676F9" w:rsidRPr="008676F9" w:rsidRDefault="008676F9" w:rsidP="008676F9">
      <w:pPr>
        <w:rPr>
          <w:rFonts w:ascii="Calibri" w:eastAsia="Calibri" w:hAnsi="Calibri"/>
          <w:szCs w:val="20"/>
          <w:lang w:eastAsia="en-US"/>
        </w:rPr>
      </w:pPr>
      <w:r w:rsidRPr="008676F9">
        <w:rPr>
          <w:rFonts w:ascii="Calibri" w:eastAsia="Calibri" w:hAnsi="Calibri"/>
          <w:szCs w:val="20"/>
          <w:lang w:eastAsia="en-US"/>
        </w:rPr>
        <w:t>V celosvetovom meradle, ako aj pre Slovensko je vzhľadom k zabezpečeniu výživy obyvateľstva a prognózovaným klimatickým zmenám potrebné racionálne hospodárenie s vodou. Vývoj klimatických podmienok v strednej Európe signalizuje zvýšenú potrebu vody aj pri pestovaní plodín a v širšom význame aj pre zachovanie súčasných ekosystémov. Pre pokračovanie poľnohospodárskej výroby bude nevyhnutné zvýšenie využívania závlah a pre udržanie krajinných ekosystémov zvyšovanie retencie vody v pôde a v krajine. Závlahové systémy sú na poľnohospodárskej pôde SR vybudované na výmere 321 tisíc ha, avšak reálne využívaná výmera sa každoročne mení, pričom trend vo využívaní závlah je i napriek rozširovaniu dopadov sucha klesajúci.  Za posledných 5 rokov sa spotreba vody na zavlažovanie pohybuje v rozmedzí 6  - 14 mil. m3, resp. 29 – 65 m3 v prepočte na 1 ha, čo je alarmujúci stav vo využití závlah ako intenzifikačného faktora s priamym dopadom na kvalitu a kvantitu produktov poľnohospodárskej prvovýroby. Za obdobie r. 2007–2011 sa výmera pôdy, na ktorej sa využívajú zavlažovacie zariadenia znížila z 1,3% na 0,7%, čo prestavuje pokles o takmer polovicu. Podporou investícií do závlahových systémov (aj infraštruktúry aj koncových zariadení) sa dosiahne jednak efektívnejšie využívanie vody v poľnohospodárstve a jednak sa zabezpečí primeraný vlahový režim pôdy a jej produkčný potenciál v období nedostatku zrážok.</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shd w:val="clear" w:color="auto" w:fill="FFFFFF"/>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Poľnohospodárstvo a nadväzujúci spracovateľský sektor vzhľadom na geografickú polohu Slovenska, výmery plôch poľnohospodárskej pôdy a lesníckej pôdy má vysoké predpoklady na využívanie biomasy na energetické účely. Potenciál obnoviteľných zdrojov na Slovensku je značný, ale zatiaľ využívaný len z cca 30 %. Biomasa je v podmienkach SR významným dodatočným a vo väčšom rozsahu dostupným obnoviteľným zdrojom energie a jej využitie je mnohostranné: výroba tepelnej energie, výroba elektrickej energie, výroba biopalív. V poľnohospodárskom sektore však výrazne zaostáva rozvoj využívania biomasy na energetické účely. Aj vzhľadom na ambiciózne ciele zvyšovania energetickej bezpečnosti, ktoré stanovuje Smernica o podpore využívania obnoviteľných zdrojov energie (Renewable Energy Directive) 2009/28/EC je dôležité podporovať spracovanie a využívanie obnoviteľných zdrojov energie. Potrebné je podporiť zariadenia produkujúce čisté formy energie, ktoré využívajú biomasu (predovšetkým odpadovú), ktorú má podnik k dispozícii predovšetkým z vlastnej výrobnej činnosti. Zároveň jednou z ciest ako dosiahnuť konkurencieschopné poľnohospodárstvo je znižovanie vlastných výrobných nákladov a to formou znižovania nákladov na energiu, využívaním energie z obnoviteľných zdrojov menovite biomasy, ktorá vzniká ako vedľajší produkt alebo odpad pri poľnohospodárskej alebo lesnej výrobe. Realizácia projektov na využívanie energetického potenciálu vlastnej vyprodukovanej biomasy umožňuje rozvoj energetickej sebestačnosti poľnohospodárskeho podniku a v konečnom dôsledku aj úspory nákladov na výrobu poľnohospodárskych produktov. Výrazne by pomohlo zlepšiť ekonomickú situáciu poľnohospodárskych podnikov, ak by získali finančnú podporu na investície do rozvoja budovania bioplynových staníc, ktoré by prioritne boli určené na konverziu odpadových druhov biomasy zo živočíšnej výroby, biomasy z nevyužívanej poľnohospodárskej pôdy a biologicky rozložiteľných druhov odpadu z poľnohospodárskej a potravinárskej výroby. Tak by sa výraznejšie redukovali požiadavky na biomasu pestovanú na ornej pôde, z dôvodu ohrozenia dostatočnej produkcie krmovín (najmä kukuričnej siláže) pre potreby živočíšnej výroby. Potenciál vyprodukovanej biomasy všetkého druhu zvyčajne vysoko prevyšuje energetickú spotrebu podniku. Navrhované riešenia technologických liniek na spracovanie a energetické využívanie biomasy by mali garantovať znižovanie vlastných nákladov na spotrebu energie a v prípade nadprodukcie aj prínos za jej realizáciu na trhu. Okrem uvedeného je potrebné investovať v rámci skleníkového hospodárstva aj do zariadení, ktoré využívajú alternatívne zdroje energie na vykurovanie.</w:t>
      </w:r>
    </w:p>
    <w:p w:rsidR="008676F9" w:rsidRPr="008676F9" w:rsidRDefault="008676F9" w:rsidP="008676F9">
      <w:pPr>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5B Zvýšenie efektívnosti využívania energie v poľnohospodárstve a pri spracovaní potravín</w:t>
      </w:r>
    </w:p>
    <w:p w:rsidR="001B617C" w:rsidRDefault="008676F9" w:rsidP="008676F9">
      <w:pPr>
        <w:shd w:val="clear" w:color="auto" w:fill="FFFFFF"/>
        <w:spacing w:after="120"/>
        <w:rPr>
          <w:rFonts w:ascii="Calibri" w:eastAsia="Calibri" w:hAnsi="Calibri"/>
          <w:szCs w:val="22"/>
          <w:lang w:eastAsia="en-US"/>
        </w:rPr>
      </w:pPr>
      <w:r w:rsidRPr="008676F9">
        <w:rPr>
          <w:rFonts w:ascii="Calibri" w:eastAsia="Calibri" w:hAnsi="Calibri"/>
          <w:szCs w:val="22"/>
          <w:lang w:eastAsia="en-US"/>
        </w:rPr>
        <w:t xml:space="preserve">Zvýšenie efektívnosti vo využívaní energií v poľnohospodárstve a potravinárstve je tiež spoločným cieľom pre programové obdobie 2014 – 2020. </w:t>
      </w:r>
    </w:p>
    <w:p w:rsidR="001B617C" w:rsidRDefault="001B617C" w:rsidP="001B617C">
      <w:pPr>
        <w:autoSpaceDE w:val="0"/>
        <w:autoSpaceDN w:val="0"/>
        <w:adjustRightInd w:val="0"/>
        <w:rPr>
          <w:rFonts w:cs="Arial Narrow"/>
          <w:szCs w:val="22"/>
        </w:rPr>
      </w:pPr>
      <w:r w:rsidRPr="001F01DD">
        <w:rPr>
          <w:rFonts w:cs="Arial Narrow"/>
          <w:szCs w:val="22"/>
        </w:rPr>
        <w:t xml:space="preserve">Slovensko implementuje smernicu EÚ o energetickej efektívnosti, ktorá podľa Národného programu reforiem Slovenskej republiky 2013 a 2014 (MF SR) má </w:t>
      </w:r>
      <w:r>
        <w:rPr>
          <w:rFonts w:cs="Arial Narrow"/>
          <w:szCs w:val="22"/>
        </w:rPr>
        <w:t xml:space="preserve">za </w:t>
      </w:r>
      <w:r w:rsidRPr="001F01DD">
        <w:rPr>
          <w:rFonts w:cs="Arial Narrow"/>
          <w:szCs w:val="22"/>
        </w:rPr>
        <w:t>cieľ dosiahnuť do roku 2020 zníženie primárnej spotreby energie o 20 %. Na jej plnenie bude nevyhnutné realizovať významné redukčné opatrenia aj v ďalších sektoroch, najmä dopravy, poľnohospodárstva a budov.</w:t>
      </w:r>
      <w:r>
        <w:rPr>
          <w:rFonts w:cs="Arial Narrow"/>
          <w:szCs w:val="22"/>
        </w:rPr>
        <w:t xml:space="preserve"> </w:t>
      </w:r>
    </w:p>
    <w:p w:rsidR="008676F9" w:rsidRPr="008676F9" w:rsidRDefault="001B617C" w:rsidP="001B617C">
      <w:pPr>
        <w:shd w:val="clear" w:color="auto" w:fill="FFFFFF"/>
        <w:spacing w:after="120"/>
        <w:rPr>
          <w:rFonts w:ascii="Calibri" w:eastAsia="Calibri" w:hAnsi="Calibri"/>
          <w:szCs w:val="22"/>
          <w:lang w:eastAsia="en-US"/>
        </w:rPr>
      </w:pPr>
      <w:r w:rsidRPr="001F01DD">
        <w:rPr>
          <w:rFonts w:cs="Arial Narrow"/>
          <w:szCs w:val="22"/>
        </w:rPr>
        <w:t xml:space="preserve">Úspora sa bude týkať všetkých oblastí spotreby energie, vrátane premeny, prenosu a distribúcie energie. </w:t>
      </w:r>
      <w:r w:rsidR="008676F9" w:rsidRPr="008676F9">
        <w:rPr>
          <w:rFonts w:ascii="Calibri" w:eastAsia="Calibri" w:hAnsi="Calibri"/>
          <w:szCs w:val="22"/>
          <w:lang w:eastAsia="en-US"/>
        </w:rPr>
        <w:t xml:space="preserve">Jedným z hlavných impulzov, ktoré by mohli viesť k splneniu cieľa, je </w:t>
      </w:r>
      <w:r w:rsidR="00871C41">
        <w:rPr>
          <w:rFonts w:ascii="Calibri" w:eastAsia="Calibri" w:hAnsi="Calibri"/>
          <w:szCs w:val="22"/>
          <w:lang w:eastAsia="en-US"/>
        </w:rPr>
        <w:t xml:space="preserve">aj </w:t>
      </w:r>
      <w:r w:rsidR="008676F9" w:rsidRPr="008676F9">
        <w:rPr>
          <w:rFonts w:ascii="Calibri" w:eastAsia="Calibri" w:hAnsi="Calibri"/>
          <w:szCs w:val="22"/>
          <w:lang w:eastAsia="en-US"/>
        </w:rPr>
        <w:t>vývoj a inštalácia nových technológií, ktoré prispejú k úsporám energie. Vzhľadom na skutočnosť, že existujú značné rezervy v úsporách a energetickej efektívnosti v poľnohospodárstve a potravinárstve a analýza poukazuje na veľký podiel zastaraných strojov, zariadení a technológií s nízkou energetickou efektívnosťou, je potrebné investovať do opatrení na zníženie energetickej náročnosti v poľnohospodárskej a potravinárskej výrobe, a to vrátane investícií do nových technológií alebo do modernizácie technológií a zariadení. Podporu investícií do hmotného majetku, pre ktoré bude možné kvantifikovať dosiahnutú úsporu spotreby energie v podniku, sa priamo prispeje k cieľu  zvýšenia energetickej efektívnosti.</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3A 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Primárna funkcia poľnohospodárstva je produkcia potravín. V súčasnosti dochádza v SR k poklesu agropotravinárskej produkcie a zvyšovaniu podielu nahraditeľných komodít na celkovom agropotravinárskom dovoze, ktorý sa od roku 2001 zvýšil na 79,4 %. Z hľadiska medzinárodného obchodu vykazujú výrobky slovenského agropotravinárskeho priemyslu nízku konkurencieschopnosť. Situácia na Slovensku je taká, že v roku 2010 až 65 % výdavkov domácností na potraviny a tabak tvorili náklady na kúpu agropotravinárskeho tovaru z dovozu, pričom 51,6 % bolo na potraviny, ktoré si vieme sami vyrobiť na Slovensku. Vo viacerých výrobných odboroch je situácia veľmi nepriaznivá,  tržby z domácej produkcie sú hlboko pod 50 %.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Uvedené dokumentuje aj aktuálna situácia v agropotravinárskom zahraničnom obchode Slovenska. Na celkovom agropotravinárskom exporte sa neustále znižuje podiel výrobkov s vyššou pridanou hodnotou (spracované poľnohospodárske produkty, potraviny) a rastie podiel základných poľnohospodárskych surovín s nízkou pridanou hodnotou.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Vo vzťahoch medzi  obchodnými systémami na Slovensku nie je dostatočná konkurencia. Odvetvie obchodu má trhovú silu na ovplyvňovanie spotrebiteľských cien. Postavenie obchodu je dominantné vo vzťahu k dodávateľom aj spotrebiteľom. Dodávatelia poľnohospodárskych a potravinárskych výrobkov majú nižšiu vyjednávaciu silu vo vzťahu s obchodnými reťazcami, preto mnohí z nich sú vylúčení z dodávok pre obchodné reťazce alebo sú donútení akceptovať nevýhodné  cenové a dodacie podmienky. Posilnenie trhového postavenia poľnohospodárskych a potravinárskych výrobcov a ich integrácie do nadnárodného systému obchodovania s  poľnohospodárskymi a potravinárskymi výrobkami je kľúčová úloha. </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V období hospodárskej recesie je pre domácich výrobcov potravín kľúčové udržať si pozíciu na domácom trhu. Je preto nevyhnutné podporiť marketing a konkurencieschopnosť poľnohospodárskych a potravinárskych produktov na domácom a zahraničnom trhu rôznymi nástrojmi, napríklad podporou investícií na zvyšovanie efektívnosti výroby potravín a inovácií potravinárskych výrobkov či marketingových aktivít, spolupráce prvovýrobcov a spracovateľov a podporou investícií do vytvárania vlastných predajných miest. Je potrebné posilniť výrobnú diverzifikáciu a zlepšiť pozíciu poľnohospodárskych a potravinárskych podnikov voči príliš silnej rokovacej pozícii veľkých obchodných reťazcov.</w:t>
      </w: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5D Zníženie emisií skleníkových plynov a amoniaku z  poľnohospodárstva</w:t>
      </w: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4B Zlepšenie vodného hospodárstva vrátane riadenia používania hnojív a pesticídov</w:t>
      </w:r>
    </w:p>
    <w:p w:rsidR="008676F9" w:rsidRPr="008676F9" w:rsidRDefault="008676F9" w:rsidP="008676F9">
      <w:pPr>
        <w:contextualSpacing/>
        <w:rPr>
          <w:rFonts w:ascii="Calibri" w:hAnsi="Calibri" w:cs="Calibri"/>
          <w:szCs w:val="22"/>
        </w:rPr>
      </w:pPr>
      <w:r w:rsidRPr="008676F9">
        <w:rPr>
          <w:rFonts w:ascii="Calibri" w:hAnsi="Calibri" w:cs="Calibri"/>
          <w:szCs w:val="22"/>
        </w:rPr>
        <w:t xml:space="preserve">Investície do výstavby, rekonštrukcie a modernizácie zariadení na skladovanie a spracovanie odpadovej vody a hospodárskych hnojív a nakladanie s nimi priamo prispejú k cieľom znižovania emisií skleníkových plynov a amoniaku z poľnohospodárstva ako aj k zachovaniu kvality vody a ochrane pred jej znečistením. K zníženiu emisií skleníkových plynov a amoniaku prispievajú aj špeciálne nové technológie ustajnenia a chovu hospodárskych zvierat. Takéto investície však nevedú k zvýšeniu objemu produkcie, ani k zvýšeniu jej kvality, či k zníženiu nákladovosti výroby. Ide o neziskové investície pre poľnohospodárov, ktoré priamo prispievajú k udržateľnému rastu, konkrétne k prierezovým cieľom v oblasti ochrany životného prostredia a zmierneniu klimatických zmien, </w:t>
      </w:r>
      <w:r w:rsidRPr="008676F9">
        <w:rPr>
          <w:rFonts w:ascii="Calibri" w:eastAsia="Calibri" w:hAnsi="Calibri" w:cs="Calibri"/>
          <w:bCs/>
          <w:szCs w:val="22"/>
          <w:lang w:eastAsia="en-US"/>
        </w:rPr>
        <w:t>najmä pokiaľ ide o znižovanie emisií skleníkových plynov a amoniaku z poľnohospodárstva, ale aj ochranu vody. Investície teda prispejú k cieľom fokusovej oblasti 5D a zároveň prispejú k cieľom fokusovej oblasti 4B</w:t>
      </w:r>
      <w:r w:rsidRPr="008676F9">
        <w:rPr>
          <w:rFonts w:ascii="Calibri" w:hAnsi="Calibri" w:cs="Calibri"/>
          <w:szCs w:val="22"/>
        </w:rPr>
        <w:t>.</w:t>
      </w:r>
    </w:p>
    <w:p w:rsidR="008676F9" w:rsidRPr="008676F9" w:rsidRDefault="008676F9" w:rsidP="008676F9">
      <w:pPr>
        <w:rPr>
          <w:rFonts w:ascii="Calibri" w:eastAsia="Calibri" w:hAnsi="Calibri" w:cs="Calibri"/>
          <w:bCs/>
          <w:i/>
          <w:szCs w:val="22"/>
          <w:lang w:eastAsia="en-US"/>
        </w:rPr>
      </w:pP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4C  Predchádzanie erózii pôdy a zlepšenie jej obhospodarovania.</w:t>
      </w:r>
    </w:p>
    <w:p w:rsidR="008676F9" w:rsidRPr="008676F9" w:rsidRDefault="008676F9" w:rsidP="008676F9">
      <w:pPr>
        <w:tabs>
          <w:tab w:val="left" w:pos="708"/>
        </w:tabs>
        <w:suppressAutoHyphens/>
        <w:rPr>
          <w:rFonts w:ascii="Calibri" w:hAnsi="Calibri"/>
          <w:szCs w:val="22"/>
        </w:rPr>
      </w:pPr>
      <w:r w:rsidRPr="008676F9">
        <w:rPr>
          <w:rFonts w:ascii="Calibri" w:eastAsia="Calibri" w:hAnsi="Calibri" w:cs="Calibri"/>
          <w:bCs/>
          <w:szCs w:val="22"/>
          <w:lang w:eastAsia="en-US"/>
        </w:rPr>
        <w:t>I</w:t>
      </w:r>
      <w:r w:rsidRPr="008676F9">
        <w:rPr>
          <w:rFonts w:ascii="Calibri" w:hAnsi="Calibri"/>
          <w:szCs w:val="22"/>
        </w:rPr>
        <w:t xml:space="preserve">mplementácia projektov pozemkových úprav a spoločných zariadení v rámci podopatrenia 4.3 prispeje k prevencii pred prírodnými rizikami a zamedzí erózii pôdy; dôjde k vylepšeniu vodného režimu v krajine a zvýšeniu  jej ekologickej stability. Projekty, ktoré prispejú k zlepšeniu obhospodarovania poľnohospodárskej a lesnej pôdy zabezpečia  prístupy na pozemky po majetkovoprávne usporiadaných cestách, podporia sekvestráciu oxidu uhličitého v poľnohospodárstve a lesnom hospodárstve. Postupnou realizáciou navrhnutých zariadení a opatrení zabezpečia nové funkčné usporiadanie krajiny z vodohospodárskeho, protierózneho a ekologického hľadiska. </w:t>
      </w:r>
      <w:r w:rsidRPr="008676F9">
        <w:rPr>
          <w:rFonts w:ascii="Calibri" w:eastAsia="Calibri" w:hAnsi="Calibri" w:cs="Calibri"/>
          <w:bCs/>
          <w:szCs w:val="22"/>
          <w:lang w:eastAsia="en-US"/>
        </w:rPr>
        <w:t>Podopatrenie 4.3 prispieva synergicky k ostatným opatreniam programu a predpokladá sa jeho dosah aj na vyšší ekonomický rast aj a na produktivitu práce.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Inovácie</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Životné prostredie</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Zmierňovanie zmien klímy a adaptácia na ňu</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 xml:space="preserve">Investície prispievajúce k priorite 5 majú priamy vplyv na ciele v oblasti zmien klímy.  </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spacing w:after="120"/>
        <w:rPr>
          <w:rFonts w:ascii="Calibri" w:eastAsia="Calibri" w:hAnsi="Calibri" w:cs="Calibri"/>
          <w:b/>
          <w:bCs/>
          <w:szCs w:val="22"/>
          <w:lang w:eastAsia="en-US"/>
        </w:rPr>
      </w:pPr>
      <w:r w:rsidRPr="008676F9">
        <w:rPr>
          <w:rFonts w:ascii="Calibri" w:eastAsia="Calibri" w:hAnsi="Calibri" w:cs="Calibri"/>
          <w:b/>
          <w:bCs/>
          <w:szCs w:val="22"/>
          <w:lang w:eastAsia="en-US"/>
        </w:rPr>
        <w:t>8.2.3.3. Rozsah, úroveň podpory a ďalšie informácie v členení podľa podopatrení a typu operácie</w:t>
      </w: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ktoré prispievajú k zvýšeniu </w:t>
      </w:r>
      <w:r w:rsidRPr="008676F9">
        <w:rPr>
          <w:rFonts w:ascii="Calibri" w:eastAsia="Calibri" w:hAnsi="Calibri" w:cs="Calibri"/>
          <w:b/>
          <w:bCs/>
          <w:i/>
          <w:szCs w:val="22"/>
          <w:lang w:eastAsia="en-US"/>
        </w:rPr>
        <w:t xml:space="preserve">konkurencieschopnosti </w:t>
      </w:r>
      <w:r w:rsidRPr="008676F9">
        <w:rPr>
          <w:rFonts w:ascii="Calibri" w:eastAsia="Calibri" w:hAnsi="Calibri" w:cs="Calibri"/>
          <w:b/>
          <w:i/>
          <w:szCs w:val="22"/>
          <w:lang w:eastAsia="en-US"/>
        </w:rPr>
        <w:t>poľnohospodárskych podnikov</w:t>
      </w:r>
      <w:r w:rsidRPr="008676F9">
        <w:rPr>
          <w:rFonts w:ascii="Calibri" w:eastAsia="Calibri" w:hAnsi="Calibri" w:cs="Calibri"/>
          <w:i/>
          <w:szCs w:val="22"/>
          <w:lang w:eastAsia="en-US"/>
        </w:rPr>
        <w:t xml:space="preserve"> najmä v kritických odvetviach (živočíšna výroba, špecializovaná rastlinná výroba) a to v súvislosti s tvorbou vyššej pridanej hodnoty a zvyšovaním príjmov v jednotlivých oblastiach prvovýroby pri zabezpečení efektívneho a udržateľného využívania zdrojov a stimuláciou inovácií s ohľadom na potrebu udržania a zvyšovania zamestnanosti.</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hAnsi="Calibri" w:cs="Calibri"/>
          <w:bCs/>
          <w:szCs w:val="22"/>
          <w:lang w:eastAsia="en-US"/>
        </w:rPr>
      </w:pPr>
      <w:r w:rsidRPr="008676F9">
        <w:rPr>
          <w:rFonts w:ascii="Calibri" w:hAnsi="Calibri" w:cs="Calibri"/>
          <w:bCs/>
          <w:szCs w:val="22"/>
          <w:lang w:eastAsia="en-US"/>
        </w:rPr>
        <w:t>Investície do hmotného majetku, ktoré zvyšujú celkovú výkonnosť a udržateľnosť poľnohospodárskeho podniku:</w:t>
      </w:r>
    </w:p>
    <w:p w:rsidR="008676F9" w:rsidRPr="008676F9" w:rsidRDefault="008676F9" w:rsidP="00955DA4">
      <w:pPr>
        <w:numPr>
          <w:ilvl w:val="0"/>
          <w:numId w:val="112"/>
        </w:numPr>
        <w:ind w:left="765" w:hanging="357"/>
        <w:rPr>
          <w:rFonts w:ascii="Calibri" w:hAnsi="Calibri" w:cs="Calibri"/>
          <w:bCs/>
          <w:szCs w:val="22"/>
          <w:lang w:eastAsia="en-US"/>
        </w:rPr>
      </w:pPr>
      <w:r w:rsidRPr="008676F9">
        <w:rPr>
          <w:rFonts w:ascii="Calibri" w:hAnsi="Calibri"/>
          <w:szCs w:val="22"/>
          <w:lang w:eastAsia="en-US"/>
        </w:rPr>
        <w:t xml:space="preserve">zvýšením produkcie </w:t>
      </w:r>
      <w:r w:rsidRPr="008676F9">
        <w:rPr>
          <w:rFonts w:ascii="Calibri" w:hAnsi="Calibri" w:cs="Calibri"/>
          <w:bCs/>
          <w:szCs w:val="22"/>
          <w:lang w:eastAsia="en-US"/>
        </w:rPr>
        <w:t xml:space="preserve">alebo jej kvality hlavne </w:t>
      </w:r>
      <w:r w:rsidRPr="008676F9">
        <w:rPr>
          <w:rFonts w:ascii="Calibri" w:hAnsi="Calibri"/>
          <w:szCs w:val="22"/>
          <w:lang w:eastAsia="en-US"/>
        </w:rPr>
        <w:t>v kritických odvetviach (živočíšna výroba a špecializovaná rastlinná výroba)</w:t>
      </w:r>
      <w:r w:rsidRPr="008676F9">
        <w:rPr>
          <w:rFonts w:ascii="Calibri" w:hAnsi="Calibri" w:cs="Calibri"/>
          <w:bCs/>
          <w:szCs w:val="22"/>
          <w:lang w:eastAsia="en-US"/>
        </w:rPr>
        <w:t xml:space="preserve"> </w:t>
      </w:r>
      <w:r w:rsidRPr="008676F9">
        <w:rPr>
          <w:rFonts w:ascii="Calibri" w:hAnsi="Calibri"/>
          <w:szCs w:val="22"/>
          <w:lang w:eastAsia="en-US"/>
        </w:rPr>
        <w:t>a/alebo</w:t>
      </w:r>
      <w:r w:rsidRPr="008676F9">
        <w:rPr>
          <w:rFonts w:ascii="Calibri" w:hAnsi="Calibri" w:cs="Calibri"/>
          <w:bCs/>
          <w:szCs w:val="22"/>
          <w:lang w:eastAsia="en-US"/>
        </w:rPr>
        <w:t xml:space="preserve">; </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znížením nákladovosti výroby poľnohospodárskych produktov pri zachovaní alebo zvýšení zamestnanosti alebo pri zachovaní alebo zvýšení produkcie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znížením záťaže na životné prostredie pri zachovaní alebo zvýšení zamestnanosti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zvýšením odbytu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komplexnou reštrukturalizáciou výroby v podniku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zlepšením kvalitatívnych vlastností a úrodnosti pôdy a ochranou pred jej degradáciou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cs="Calibri"/>
          <w:bCs/>
          <w:szCs w:val="22"/>
          <w:lang w:eastAsia="en-US"/>
        </w:rPr>
        <w:t>diverzifikáciou poľnohospodárskej výroby smerom k výrobe produktov, ktoré prinášajú</w:t>
      </w:r>
      <w:r w:rsidRPr="008676F9">
        <w:rPr>
          <w:rFonts w:ascii="Calibri" w:hAnsi="Calibri"/>
          <w:szCs w:val="22"/>
          <w:lang w:eastAsia="en-US"/>
        </w:rPr>
        <w:t xml:space="preserve">  vyššiu pridanú hodnotu pri zachovaní alebo zvýšení zamestnanosti.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bude prispievať prioritne k fokusovej oblasti 2A, 2B.</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bude prispievať sekundárne k fokusovej oblasti 2B, 5A, 5B,5C, 5D, 6A.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Rozsah činností:</w:t>
      </w:r>
    </w:p>
    <w:p w:rsidR="008676F9" w:rsidRPr="008676F9" w:rsidRDefault="008676F9" w:rsidP="00BE36D5">
      <w:pPr>
        <w:keepNext/>
        <w:keepLines/>
        <w:spacing w:after="20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1. Rastlinná výroba</w:t>
      </w:r>
    </w:p>
    <w:p w:rsidR="008676F9" w:rsidRPr="008676F9" w:rsidRDefault="008676F9" w:rsidP="001F5283">
      <w:pPr>
        <w:numPr>
          <w:ilvl w:val="0"/>
          <w:numId w:val="66"/>
        </w:numPr>
        <w:spacing w:after="60"/>
        <w:ind w:left="425" w:hanging="425"/>
        <w:rPr>
          <w:rFonts w:ascii="Calibri" w:hAnsi="Calibri" w:cs="Calibri"/>
          <w:b/>
          <w:bCs/>
          <w:szCs w:val="22"/>
          <w:lang w:eastAsia="en-US"/>
        </w:rPr>
      </w:pPr>
      <w:r w:rsidRPr="008676F9">
        <w:rPr>
          <w:rFonts w:ascii="Calibri" w:hAnsi="Calibri" w:cs="Calibri"/>
          <w:b/>
          <w:bCs/>
          <w:szCs w:val="22"/>
          <w:lang w:eastAsia="en-US"/>
        </w:rPr>
        <w:t>Investície do výstavby, rekonštrukcie a modernizácie objektov:</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výsadbu rekonštrukciu alebo modernizáciu ovocných sadov, chmeľníc, plantáží drobného ovocia,  viacročnej zeleniny, </w:t>
      </w:r>
      <w:r w:rsidR="00204D9D">
        <w:rPr>
          <w:rFonts w:ascii="Calibri" w:hAnsi="Calibri"/>
          <w:szCs w:val="22"/>
          <w:lang w:eastAsia="en-US"/>
        </w:rPr>
        <w:t xml:space="preserve">borievkových plantáží, </w:t>
      </w:r>
      <w:r w:rsidRPr="008676F9">
        <w:rPr>
          <w:rFonts w:ascii="Calibri" w:hAnsi="Calibri"/>
          <w:szCs w:val="22"/>
          <w:lang w:eastAsia="en-US"/>
        </w:rPr>
        <w:t>liečivých a koreninových rastlín vrátane výsadbového materiálu a na súvisiace investičné činnosti (napr. na likvidáciu starých neprodukčných ovocných sadov, chmeľníc, výstavbu oporných konštrukcií, oplotenia a pod.). Podpora na investície na likvidáciu ovocných sadov a chmeľníc je podmienená stanoviskom príslušnej organizácie (výpis z registra ovocných sadov vydaný ÚKSUP-om);</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novú výsadbu vinohradov a súvisiace investičné činnosti, na základe povolenia (v zmysle nariadenia č. 1308/2013, ktorým sa vytvára spoločná organizácia trhov s poľnohospodárskymi produktmi);</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výstavbu, rekonštrukciu a modernizáciu skleníkov a fóliovníkov a súvisiace investičné činnosti. Prioritou je využitie alternatívnych zdrojov vykurovania.</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protimrazovú a protiľadovcovú ochranu v špecializovanej rastlinnej výrobe;</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 xml:space="preserve">na oplotenie ornej pôdy na ochranu pred divou zverou; </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 xml:space="preserve">na prvotnú pozberovú úpravu a skladovanie obilnín, olejnín, strukovín, ovocia, zeleniny, zemiakov, </w:t>
      </w:r>
      <w:r w:rsidR="00204D9D">
        <w:rPr>
          <w:rFonts w:ascii="Calibri" w:hAnsi="Calibri"/>
          <w:szCs w:val="22"/>
          <w:lang w:eastAsia="en-US"/>
        </w:rPr>
        <w:t xml:space="preserve">borievok, </w:t>
      </w:r>
      <w:r w:rsidRPr="008676F9">
        <w:rPr>
          <w:rFonts w:ascii="Calibri" w:hAnsi="Calibri"/>
          <w:szCs w:val="22"/>
          <w:lang w:eastAsia="en-US"/>
        </w:rPr>
        <w:t xml:space="preserve">objemových krmív, liečivých, technických a energetických plodín vrátane osív a sadív a na zlepšenie skladovania plodín (napr. špeciálne skladovanie, zaistenie vetrania, klimatizácie, izolácie a chladenia). </w:t>
      </w:r>
      <w:r w:rsidRPr="008676F9">
        <w:rPr>
          <w:rFonts w:ascii="Calibri" w:hAnsi="Calibri" w:cs="Calibri"/>
          <w:szCs w:val="22"/>
          <w:lang w:eastAsia="en-US"/>
        </w:rPr>
        <w:t>V prípade skladovania obilnín, olejnín a strukovín sú oprávnené len náklady na rekonštrukciu, prestavbu a modernizáciu skladov len do kapacity vlastnej produkcie alebo spoločnej produkcie odbytového združenia</w:t>
      </w:r>
      <w:r w:rsidRPr="008676F9">
        <w:rPr>
          <w:rFonts w:ascii="Calibri" w:hAnsi="Calibri"/>
          <w:szCs w:val="22"/>
          <w:lang w:eastAsia="en-US"/>
        </w:rPr>
        <w:t>;</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priemyselných hnojív a prípravkov na ochranu rastlín a plodín;</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a ošetrenie manipulačnej techniky;</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w:t>
      </w:r>
      <w:r w:rsidRPr="008676F9" w:rsidDel="00B47C93">
        <w:rPr>
          <w:rFonts w:ascii="Calibri" w:eastAsia="Calibri" w:hAnsi="Calibri"/>
          <w:szCs w:val="22"/>
          <w:lang w:eastAsia="en-US"/>
        </w:rPr>
        <w:t xml:space="preserve">zavádzanie nových aplikačných zariadení na </w:t>
      </w:r>
      <w:r w:rsidRPr="008676F9">
        <w:rPr>
          <w:rFonts w:ascii="Calibri" w:eastAsia="Calibri" w:hAnsi="Calibri"/>
          <w:szCs w:val="22"/>
          <w:lang w:eastAsia="en-US"/>
        </w:rPr>
        <w:t>ochranu</w:t>
      </w:r>
      <w:r w:rsidRPr="008676F9" w:rsidDel="00B47C93">
        <w:rPr>
          <w:rFonts w:ascii="Calibri" w:eastAsia="Calibri" w:hAnsi="Calibri"/>
          <w:szCs w:val="22"/>
          <w:lang w:eastAsia="en-US"/>
        </w:rPr>
        <w:t xml:space="preserve"> rastlín chemickými prostriedkami s cieľom znižova</w:t>
      </w:r>
      <w:r w:rsidRPr="008676F9">
        <w:rPr>
          <w:rFonts w:ascii="Calibri" w:eastAsia="Calibri" w:hAnsi="Calibri"/>
          <w:szCs w:val="22"/>
          <w:lang w:eastAsia="en-US"/>
        </w:rPr>
        <w:t>ť</w:t>
      </w:r>
      <w:r w:rsidRPr="008676F9" w:rsidDel="00B47C93">
        <w:rPr>
          <w:rFonts w:ascii="Calibri" w:eastAsia="Calibri" w:hAnsi="Calibri"/>
          <w:szCs w:val="22"/>
          <w:lang w:eastAsia="en-US"/>
        </w:rPr>
        <w:t xml:space="preserve"> zaťaženi</w:t>
      </w:r>
      <w:r w:rsidRPr="008676F9">
        <w:rPr>
          <w:rFonts w:ascii="Calibri" w:eastAsia="Calibri" w:hAnsi="Calibri"/>
          <w:szCs w:val="22"/>
          <w:lang w:eastAsia="en-US"/>
        </w:rPr>
        <w:t>e</w:t>
      </w:r>
      <w:r w:rsidRPr="008676F9" w:rsidDel="00B47C93">
        <w:rPr>
          <w:rFonts w:ascii="Calibri" w:eastAsia="Calibri" w:hAnsi="Calibri"/>
          <w:szCs w:val="22"/>
          <w:lang w:eastAsia="en-US"/>
        </w:rPr>
        <w:t xml:space="preserve"> prostredia chemickými látkami</w:t>
      </w:r>
      <w:r w:rsidRPr="008676F9">
        <w:rPr>
          <w:rFonts w:ascii="Calibri" w:eastAsia="Calibri" w:hAnsi="Calibri"/>
          <w:szCs w:val="22"/>
          <w:lang w:eastAsia="en-US"/>
        </w:rPr>
        <w:t>;</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zavádzanie inovatívnych technológií ekologického poľnohospodárstva;</w:t>
      </w:r>
    </w:p>
    <w:p w:rsidR="008676F9" w:rsidRPr="004D2876"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priamy </w:t>
      </w:r>
      <w:r w:rsidRPr="004D2876">
        <w:rPr>
          <w:rFonts w:ascii="Calibri" w:eastAsia="Calibri" w:hAnsi="Calibri"/>
          <w:szCs w:val="22"/>
          <w:lang w:eastAsia="en-US"/>
        </w:rPr>
        <w:t>predaj vlastnej produkcie priamo v areáli podniku;</w:t>
      </w:r>
    </w:p>
    <w:p w:rsidR="00FE2A2D" w:rsidRPr="004D2876" w:rsidRDefault="008676F9" w:rsidP="001F5283">
      <w:pPr>
        <w:numPr>
          <w:ilvl w:val="0"/>
          <w:numId w:val="92"/>
        </w:numPr>
        <w:spacing w:after="60"/>
        <w:ind w:left="714" w:hanging="357"/>
        <w:rPr>
          <w:rFonts w:ascii="Calibri" w:eastAsia="Calibri" w:hAnsi="Calibri" w:cs="Calibri"/>
          <w:szCs w:val="22"/>
          <w:lang w:eastAsia="en-US"/>
        </w:rPr>
      </w:pPr>
      <w:r w:rsidRPr="004D2876">
        <w:rPr>
          <w:rFonts w:ascii="Calibri" w:eastAsia="Calibri" w:hAnsi="Calibri" w:cs="Calibri"/>
          <w:szCs w:val="22"/>
          <w:lang w:eastAsia="en-US"/>
        </w:rPr>
        <w:t>čistiarní odpadových vôd výlučne pre potreby podniku</w:t>
      </w:r>
      <w:r w:rsidR="00FE2A2D" w:rsidRPr="004D2876">
        <w:rPr>
          <w:rFonts w:ascii="Calibri" w:eastAsia="Calibri" w:hAnsi="Calibri" w:cs="Calibri"/>
          <w:szCs w:val="22"/>
          <w:lang w:eastAsia="en-US"/>
        </w:rPr>
        <w:t>;</w:t>
      </w:r>
    </w:p>
    <w:p w:rsidR="008676F9" w:rsidRPr="008676F9" w:rsidRDefault="00FE2A2D" w:rsidP="001F5283">
      <w:pPr>
        <w:numPr>
          <w:ilvl w:val="0"/>
          <w:numId w:val="92"/>
        </w:numPr>
        <w:spacing w:after="120"/>
        <w:ind w:left="714" w:hanging="357"/>
        <w:rPr>
          <w:rFonts w:ascii="Calibri" w:eastAsia="Calibri" w:hAnsi="Calibri" w:cs="Calibri"/>
          <w:szCs w:val="22"/>
          <w:lang w:eastAsia="en-US"/>
        </w:rPr>
      </w:pPr>
      <w:r w:rsidRPr="004D2876">
        <w:rPr>
          <w:rFonts w:ascii="Calibri" w:eastAsia="Calibri" w:hAnsi="Calibri" w:cs="Calibri"/>
          <w:szCs w:val="22"/>
          <w:lang w:eastAsia="en-US"/>
        </w:rPr>
        <w:t>objektov zariadenia</w:t>
      </w:r>
      <w:r>
        <w:rPr>
          <w:rFonts w:ascii="Calibri" w:eastAsia="Calibri" w:hAnsi="Calibri" w:cs="Calibri"/>
          <w:szCs w:val="22"/>
          <w:lang w:eastAsia="en-US"/>
        </w:rPr>
        <w:t xml:space="preserve"> na výrobu priemyselného kompostu z biologicky rozložiteľného odpadu</w:t>
      </w:r>
      <w:r w:rsidR="008676F9" w:rsidRPr="008676F9">
        <w:rPr>
          <w:rFonts w:ascii="Calibri" w:eastAsia="Calibri" w:hAnsi="Calibri" w:cs="Calibri"/>
          <w:szCs w:val="22"/>
          <w:lang w:eastAsia="en-US"/>
        </w:rPr>
        <w:t>.</w:t>
      </w:r>
    </w:p>
    <w:p w:rsidR="008676F9" w:rsidRPr="008676F9" w:rsidRDefault="008676F9" w:rsidP="00AA6566">
      <w:pPr>
        <w:ind w:left="284"/>
        <w:rPr>
          <w:rFonts w:ascii="Calibri" w:eastAsia="Calibri" w:hAnsi="Calibri"/>
          <w:szCs w:val="22"/>
          <w:lang w:eastAsia="en-US"/>
        </w:rPr>
      </w:pPr>
    </w:p>
    <w:p w:rsidR="008676F9" w:rsidRPr="008676F9" w:rsidRDefault="008676F9" w:rsidP="001F5283">
      <w:pPr>
        <w:numPr>
          <w:ilvl w:val="0"/>
          <w:numId w:val="66"/>
        </w:numPr>
        <w:spacing w:after="60"/>
        <w:ind w:left="284" w:hanging="284"/>
        <w:contextualSpacing/>
        <w:rPr>
          <w:rFonts w:ascii="Calibri" w:hAnsi="Calibri"/>
          <w:szCs w:val="22"/>
          <w:lang w:eastAsia="en-US"/>
        </w:rPr>
      </w:pPr>
      <w:r w:rsidRPr="008676F9">
        <w:rPr>
          <w:rFonts w:ascii="Calibri" w:hAnsi="Calibri" w:cs="Calibri"/>
          <w:b/>
          <w:bCs/>
          <w:szCs w:val="22"/>
          <w:lang w:eastAsia="en-US"/>
        </w:rPr>
        <w:t>Investície do obstarania technického a technologického vybavenia vrátane špeciálnych strojov a náradia:</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pestovanie poľnohospodárskych plodín špecializovanej rastlinnej výroby a  zlepšenie jej kvality, t.j. prípravu pôdy, sejbu, výsadbu, zber, dopravu a manipuláciu s rastlinnou produkciou vrátane strojov a doplnenia existujúcich technologických liniek;</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zlepšenie kvality pri pestovaní poľnohospodárskych produktov, t.j. prípravu pôdy, sejbu, výsadbu, zber, dopravu a manipuláciu s rastlinnou produkciou vrátane doplnenia existujúcich technologických liniek;</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zavádzanie nových a inovatívnych technológií, špeciálnych strojov  a náradia na pestovanie, ošetrovanie a zber poľných kultúr využívaním presného poľnohospodárstva a technológií GPS;</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szCs w:val="22"/>
          <w:lang w:eastAsia="en-US"/>
        </w:rPr>
        <w:t xml:space="preserve">na výsadbu, rekonštrukciu alebo modernizáciu ovocných sadov, plantáží drobného ovocia, </w:t>
      </w:r>
      <w:r w:rsidR="00204D9D">
        <w:rPr>
          <w:rFonts w:ascii="Calibri" w:eastAsia="Calibri" w:hAnsi="Calibri"/>
          <w:szCs w:val="22"/>
          <w:lang w:eastAsia="en-US"/>
        </w:rPr>
        <w:t xml:space="preserve">borievkových plantáží, </w:t>
      </w:r>
      <w:r w:rsidRPr="008676F9">
        <w:rPr>
          <w:rFonts w:ascii="Calibri" w:eastAsia="Calibri" w:hAnsi="Calibri"/>
          <w:szCs w:val="22"/>
          <w:lang w:eastAsia="en-US"/>
        </w:rPr>
        <w:t>chmeľníc,  viacročnej zeleniny a liečivých a koreninových rastlín;</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szCs w:val="22"/>
          <w:lang w:eastAsia="en-US"/>
        </w:rPr>
        <w:t>na novú výsadbu vinohradov na základe povolenia (v zmysle nariadenia č. 1308/2013, ktorým sa vytvára spoločná organizácia trhov s poľnohospodárskymi produktmi);</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 xml:space="preserve">na prvotnú pozberovú úpravu a skladovanie obilnín, olejnín, strukovín, ovocia, zeleniny, zemiakov, </w:t>
      </w:r>
      <w:r w:rsidR="00204D9D">
        <w:rPr>
          <w:rFonts w:ascii="Calibri" w:eastAsia="Calibri" w:hAnsi="Calibri" w:cs="Calibri"/>
          <w:szCs w:val="22"/>
          <w:lang w:eastAsia="en-US"/>
        </w:rPr>
        <w:t xml:space="preserve">borievok, </w:t>
      </w:r>
      <w:r w:rsidRPr="008676F9">
        <w:rPr>
          <w:rFonts w:ascii="Calibri" w:eastAsia="Calibri" w:hAnsi="Calibri" w:cs="Calibri"/>
          <w:szCs w:val="22"/>
          <w:lang w:eastAsia="en-US"/>
        </w:rPr>
        <w:t>objemových krmív, liečivých rastlín, technických a energetických plodín vrátane osív a sadív. V prípade skladovania obilnín, olejnín a strukovín sú oprávnené len náklady na modernizáciu skladov len do kapacity vlastnej produkcie alebo spoločnej produkcie odbytového združenia</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szCs w:val="22"/>
          <w:lang w:eastAsia="en-US"/>
        </w:rPr>
        <w:t xml:space="preserve">nová technológia na prvotné spracovanie, sušenie a na finalizáciu výrobkov poľnohospodárskej prvovýroby vrátane liečivých rastlín, drobného ovocia, </w:t>
      </w:r>
      <w:r w:rsidR="00204D9D">
        <w:rPr>
          <w:rFonts w:ascii="Calibri" w:eastAsia="Calibri" w:hAnsi="Calibri"/>
          <w:szCs w:val="22"/>
          <w:lang w:eastAsia="en-US"/>
        </w:rPr>
        <w:t xml:space="preserve">borievok, </w:t>
      </w:r>
      <w:r w:rsidRPr="008676F9">
        <w:rPr>
          <w:rFonts w:ascii="Calibri" w:eastAsia="Calibri" w:hAnsi="Calibri"/>
          <w:szCs w:val="22"/>
          <w:lang w:eastAsia="en-US"/>
        </w:rPr>
        <w:t>spracovanie šípok, spracovanie priemyselných rajčiakov</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cs="Calibri"/>
          <w:szCs w:val="22"/>
          <w:lang w:eastAsia="en-US"/>
        </w:rPr>
        <w:t>na aplikáciu hnojív a prípravkov na ochranu rastlín;</w:t>
      </w:r>
    </w:p>
    <w:p w:rsidR="008676F9" w:rsidRPr="008676F9" w:rsidRDefault="008676F9" w:rsidP="001F5283">
      <w:pPr>
        <w:numPr>
          <w:ilvl w:val="0"/>
          <w:numId w:val="93"/>
        </w:numPr>
        <w:tabs>
          <w:tab w:val="left" w:pos="284"/>
        </w:tabs>
        <w:spacing w:after="60"/>
        <w:rPr>
          <w:rFonts w:ascii="Calibri" w:eastAsia="Calibri" w:hAnsi="Calibri"/>
          <w:szCs w:val="22"/>
          <w:lang w:eastAsia="en-US"/>
        </w:rPr>
      </w:pPr>
      <w:r w:rsidRPr="008676F9">
        <w:rPr>
          <w:rFonts w:ascii="Calibri" w:eastAsia="Calibri" w:hAnsi="Calibri"/>
          <w:szCs w:val="22"/>
          <w:lang w:eastAsia="en-US"/>
        </w:rPr>
        <w:t>na zvýšenie efektívnosti využívania dusíkatých hnojív;</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szCs w:val="22"/>
          <w:lang w:eastAsia="en-US"/>
        </w:rPr>
        <w:t>na zavádzanie nových a inovatívnych technológií  pestovania, ošetrovania a zberu poľných kultúr využívaním presného poľnohospodárstva a technológií GPS;</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zriadenie vnútropodnikových počítačových sietí, programové a počítačové vybavenie a zriadenie prístupu na internet len ak ide o investície do nových technológií v oblasti špecializovanej rastlinnej výroby;</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 umývacích rámp a zlepšenie kvalitatívnych a kvantitatívnych parametrov výlučne pre potreby podniku;</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na manipuláciu s debničkami, paletami, chladiace boxy a iné manipulačné prostriedky;</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špecializované na prepravu rastlinnej produkcie;</w:t>
      </w:r>
    </w:p>
    <w:p w:rsidR="00FE2A2D"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s klimatizovanou izotermickou nadstavbou</w:t>
      </w:r>
      <w:r w:rsidR="00FE2A2D">
        <w:rPr>
          <w:rFonts w:ascii="Calibri" w:eastAsia="Calibri" w:hAnsi="Calibri"/>
          <w:szCs w:val="22"/>
          <w:lang w:eastAsia="en-US"/>
        </w:rPr>
        <w:t>;</w:t>
      </w:r>
    </w:p>
    <w:p w:rsidR="008676F9" w:rsidRPr="008676F9" w:rsidRDefault="00FE2A2D" w:rsidP="001F5283">
      <w:pPr>
        <w:numPr>
          <w:ilvl w:val="0"/>
          <w:numId w:val="93"/>
        </w:numPr>
        <w:ind w:left="714" w:hanging="357"/>
        <w:rPr>
          <w:rFonts w:ascii="Calibri" w:eastAsia="Calibri" w:hAnsi="Calibri"/>
          <w:szCs w:val="22"/>
          <w:lang w:eastAsia="en-US"/>
        </w:rPr>
      </w:pPr>
      <w:r>
        <w:rPr>
          <w:rFonts w:ascii="Calibri" w:eastAsia="Calibri" w:hAnsi="Calibri"/>
          <w:szCs w:val="22"/>
          <w:lang w:eastAsia="en-US"/>
        </w:rPr>
        <w:t>na výrobu kompostu z biologicky rozložiteľného odpadu, stroje na manipuláciu so zložkami kompostu</w:t>
      </w:r>
      <w:r w:rsidR="008676F9" w:rsidRPr="008676F9">
        <w:rPr>
          <w:rFonts w:ascii="Calibri" w:eastAsia="Calibri" w:hAnsi="Calibri"/>
          <w:szCs w:val="22"/>
          <w:lang w:eastAsia="en-US"/>
        </w:rPr>
        <w:t>.</w:t>
      </w:r>
    </w:p>
    <w:p w:rsidR="008676F9" w:rsidRPr="008676F9" w:rsidRDefault="008676F9" w:rsidP="00D40112">
      <w:pPr>
        <w:ind w:left="284"/>
        <w:rPr>
          <w:rFonts w:ascii="Calibri" w:eastAsia="Calibri" w:hAnsi="Calibri"/>
          <w:szCs w:val="22"/>
          <w:lang w:eastAsia="en-US"/>
        </w:rPr>
      </w:pPr>
    </w:p>
    <w:p w:rsidR="00204D9D" w:rsidRPr="008676F9" w:rsidRDefault="00204D9D" w:rsidP="00204D9D">
      <w:pPr>
        <w:numPr>
          <w:ilvl w:val="0"/>
          <w:numId w:val="94"/>
        </w:numPr>
        <w:spacing w:after="200"/>
        <w:ind w:left="284" w:hanging="284"/>
        <w:rPr>
          <w:rFonts w:ascii="Calibri" w:hAnsi="Calibri" w:cs="Calibri"/>
          <w:b/>
          <w:bCs/>
          <w:szCs w:val="22"/>
          <w:lang w:eastAsia="en-US"/>
        </w:rPr>
      </w:pPr>
      <w:r w:rsidRPr="008676F9">
        <w:rPr>
          <w:rFonts w:ascii="Calibri" w:hAnsi="Calibri" w:cs="Calibri"/>
          <w:b/>
          <w:bCs/>
          <w:szCs w:val="22"/>
          <w:lang w:eastAsia="en-US"/>
        </w:rPr>
        <w:t>zlepšenia kvalitatívnych vlastností</w:t>
      </w:r>
      <w:r>
        <w:rPr>
          <w:rFonts w:ascii="Calibri" w:hAnsi="Calibri" w:cs="Calibri"/>
          <w:b/>
          <w:bCs/>
          <w:szCs w:val="22"/>
          <w:lang w:eastAsia="en-US"/>
        </w:rPr>
        <w:t>, </w:t>
      </w:r>
      <w:r w:rsidRPr="008676F9">
        <w:rPr>
          <w:rFonts w:ascii="Calibri" w:hAnsi="Calibri" w:cs="Calibri"/>
          <w:b/>
          <w:bCs/>
          <w:szCs w:val="22"/>
          <w:lang w:eastAsia="en-US"/>
        </w:rPr>
        <w:t>úrodnosti</w:t>
      </w:r>
      <w:r>
        <w:rPr>
          <w:rFonts w:ascii="Calibri" w:hAnsi="Calibri" w:cs="Calibri"/>
          <w:b/>
          <w:bCs/>
          <w:szCs w:val="22"/>
          <w:lang w:eastAsia="en-US"/>
        </w:rPr>
        <w:t xml:space="preserve"> a štruktúrneho stavu</w:t>
      </w:r>
      <w:r w:rsidRPr="008676F9">
        <w:rPr>
          <w:rFonts w:ascii="Calibri" w:hAnsi="Calibri" w:cs="Calibri"/>
          <w:b/>
          <w:bCs/>
          <w:szCs w:val="22"/>
          <w:lang w:eastAsia="en-US"/>
        </w:rPr>
        <w:t xml:space="preserve"> pôdy a ochrany pred jej degradáciou</w:t>
      </w:r>
    </w:p>
    <w:p w:rsidR="00204D9D" w:rsidRDefault="00204D9D" w:rsidP="00204D9D">
      <w:pPr>
        <w:ind w:left="709" w:hanging="283"/>
        <w:rPr>
          <w:rFonts w:ascii="Calibri" w:eastAsia="Calibri" w:hAnsi="Calibri"/>
          <w:szCs w:val="22"/>
          <w:lang w:eastAsia="en-US"/>
        </w:rPr>
      </w:pPr>
      <w:r w:rsidRPr="008676F9">
        <w:rPr>
          <w:rFonts w:ascii="Calibri" w:eastAsia="Calibri" w:hAnsi="Calibri"/>
          <w:szCs w:val="22"/>
          <w:lang w:eastAsia="en-US"/>
        </w:rPr>
        <w:t>•</w:t>
      </w:r>
      <w:r w:rsidRPr="008676F9">
        <w:rPr>
          <w:rFonts w:ascii="Calibri" w:eastAsia="Calibri" w:hAnsi="Calibri"/>
          <w:szCs w:val="22"/>
          <w:lang w:eastAsia="en-US"/>
        </w:rPr>
        <w:tab/>
        <w:t>Aplikácia vápenatých hmôt na pôdach s reakciou pod pH 6,5. Podmienkou je projekt melioračného vápnenia v rámci integrovaného projektu v opatrení 16</w:t>
      </w:r>
      <w:r>
        <w:rPr>
          <w:rFonts w:ascii="Calibri" w:eastAsia="Calibri" w:hAnsi="Calibri"/>
          <w:szCs w:val="22"/>
          <w:lang w:eastAsia="en-US"/>
        </w:rPr>
        <w:t>;</w:t>
      </w:r>
    </w:p>
    <w:p w:rsidR="008676F9" w:rsidRDefault="00204D9D" w:rsidP="00204D9D">
      <w:pPr>
        <w:ind w:left="709" w:hanging="283"/>
        <w:rPr>
          <w:rFonts w:ascii="Calibri" w:eastAsia="Calibri" w:hAnsi="Calibri"/>
          <w:szCs w:val="22"/>
          <w:lang w:eastAsia="en-US"/>
        </w:rPr>
      </w:pPr>
      <w:r w:rsidRPr="008676F9">
        <w:rPr>
          <w:rFonts w:ascii="Calibri" w:eastAsia="Calibri" w:hAnsi="Calibri"/>
          <w:szCs w:val="22"/>
          <w:lang w:eastAsia="en-US"/>
        </w:rPr>
        <w:t>•</w:t>
      </w:r>
      <w:r>
        <w:rPr>
          <w:rFonts w:ascii="Calibri" w:eastAsia="Calibri" w:hAnsi="Calibri"/>
          <w:szCs w:val="22"/>
          <w:lang w:eastAsia="en-US"/>
        </w:rPr>
        <w:t xml:space="preserve"> </w:t>
      </w:r>
      <w:r>
        <w:rPr>
          <w:rFonts w:ascii="Calibri" w:eastAsia="Calibri" w:hAnsi="Calibri"/>
          <w:szCs w:val="22"/>
          <w:lang w:eastAsia="en-US"/>
        </w:rPr>
        <w:tab/>
        <w:t>Výkon hĺbkového kyprenia pôdy nad úroveň bežných agrotechnických postupov, tzn. do hĺbky 0,6 m na reálne zhutnených pôdach a na potenciálne zhutnených pôdach. Podmienkou je potvrdenie o zhutnení pôdy vydané príslušnou organizáciou (VÚPOP).</w:t>
      </w:r>
    </w:p>
    <w:p w:rsidR="00204D9D" w:rsidRPr="008676F9" w:rsidRDefault="00204D9D" w:rsidP="00204D9D">
      <w:pPr>
        <w:ind w:left="709" w:hanging="283"/>
        <w:rPr>
          <w:rFonts w:ascii="Calibri" w:eastAsia="Calibri" w:hAnsi="Calibri"/>
          <w:szCs w:val="22"/>
          <w:lang w:eastAsia="en-US"/>
        </w:rPr>
      </w:pPr>
    </w:p>
    <w:p w:rsidR="008676F9" w:rsidRPr="008676F9" w:rsidRDefault="008676F9" w:rsidP="00BE36D5">
      <w:pPr>
        <w:keepNext/>
        <w:keepLines/>
        <w:spacing w:after="20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2. Živočíšna  výroba</w:t>
      </w:r>
    </w:p>
    <w:p w:rsidR="008676F9" w:rsidRPr="008676F9" w:rsidRDefault="008676F9" w:rsidP="001F5283">
      <w:pPr>
        <w:numPr>
          <w:ilvl w:val="0"/>
          <w:numId w:val="66"/>
        </w:numPr>
        <w:spacing w:after="200"/>
        <w:ind w:left="426" w:hanging="426"/>
        <w:contextualSpacing/>
        <w:rPr>
          <w:rFonts w:ascii="Calibri" w:hAnsi="Calibri" w:cs="Calibri"/>
          <w:b/>
          <w:bCs/>
          <w:szCs w:val="22"/>
          <w:lang w:eastAsia="en-US"/>
        </w:rPr>
      </w:pPr>
      <w:r w:rsidRPr="008676F9">
        <w:rPr>
          <w:rFonts w:ascii="Calibri" w:hAnsi="Calibri" w:cs="Calibri"/>
          <w:b/>
          <w:bCs/>
          <w:szCs w:val="22"/>
          <w:lang w:eastAsia="en-US"/>
        </w:rPr>
        <w:t>Investície do výstavby, rekonštrukcie a modernizácie objektov</w:t>
      </w:r>
      <w:r w:rsidR="00204D9D">
        <w:rPr>
          <w:rFonts w:ascii="Calibri" w:hAnsi="Calibri" w:cs="Calibri"/>
          <w:b/>
          <w:bCs/>
          <w:szCs w:val="22"/>
          <w:lang w:eastAsia="en-US"/>
        </w:rPr>
        <w:t xml:space="preserve"> vrátane prípravy staveniska</w:t>
      </w:r>
      <w:r w:rsidRPr="008676F9">
        <w:rPr>
          <w:rFonts w:ascii="Calibri" w:hAnsi="Calibri" w:cs="Calibri"/>
          <w:b/>
          <w:bCs/>
          <w:szCs w:val="22"/>
          <w:lang w:eastAsia="en-US"/>
        </w:rPr>
        <w:t>:</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pre ustajnenie a chov hospodárskych zvierat vrátane výbehov, vodných plôch a budovanie pastevných areálov, prístreškov na pastve a salašov; </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administratívne budovy, hygienické zariadenia, šatne pre zamestnancov;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oplôtky, investície do obnovy pasienkového areálu;</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pre ustajnenie a chov hospodárskych zvierat s využitím nových technológií na znižovanie emisií skleníkových plynov;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dojární vrátane objektov na prvotné ošetrenie mlieka, laboratória na kontrolu kvality mlieka;</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liahní a doliahní;</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medární;</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krmív, stelív;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chladenie, balenie</w:t>
      </w:r>
      <w:r w:rsidR="00204D9D">
        <w:rPr>
          <w:rFonts w:ascii="Calibri" w:eastAsia="Calibri" w:hAnsi="Calibri"/>
          <w:szCs w:val="22"/>
          <w:lang w:eastAsia="en-US"/>
        </w:rPr>
        <w:t>, označovanie</w:t>
      </w:r>
      <w:r w:rsidRPr="008676F9">
        <w:rPr>
          <w:rFonts w:ascii="Calibri" w:eastAsia="Calibri" w:hAnsi="Calibri"/>
          <w:szCs w:val="22"/>
          <w:lang w:eastAsia="en-US"/>
        </w:rPr>
        <w:t xml:space="preserve"> a manipuláciu s mliekom, mäsom, vajcami a medom;</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a ošetrenie manipulačnej techniky;</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bezpečné uskladnenie a spracovanie odpadovej vody a biologického odpadu (výstavba hnojísk, uskladňovacích nádrží alebo žúmp);</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w:t>
      </w:r>
    </w:p>
    <w:p w:rsidR="008676F9" w:rsidRPr="008676F9" w:rsidRDefault="008676F9" w:rsidP="001F5283">
      <w:pPr>
        <w:numPr>
          <w:ilvl w:val="0"/>
          <w:numId w:val="95"/>
        </w:numPr>
        <w:spacing w:after="12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1F5283">
      <w:pPr>
        <w:numPr>
          <w:ilvl w:val="0"/>
          <w:numId w:val="66"/>
        </w:numPr>
        <w:spacing w:after="200"/>
        <w:ind w:left="284" w:hanging="284"/>
        <w:contextualSpacing/>
        <w:rPr>
          <w:rFonts w:ascii="Calibri" w:hAnsi="Calibri"/>
          <w:szCs w:val="22"/>
          <w:lang w:eastAsia="en-US"/>
        </w:rPr>
      </w:pPr>
      <w:r w:rsidRPr="008676F9">
        <w:rPr>
          <w:rFonts w:ascii="Calibri" w:hAnsi="Calibri" w:cs="Calibri"/>
          <w:b/>
          <w:bCs/>
          <w:szCs w:val="22"/>
          <w:lang w:eastAsia="en-US"/>
        </w:rPr>
        <w:t>Investície do obstarania technického a technologického vybavenia vrátane špeciálnych strojov a náradia:</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pre chov a starostlivosť o hospodárske zvieratá;</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zariadenia na manipuláciu a prepravu hospodárskych zvierat;</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technologické vybavenie inseminačných a reprodukčných centier vrátane liahní (s klimatizáciou);</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uskladnenie a manipuláciu s krmivami a stelivami;</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zariadenia na výrobu kŕmnych zmesí;</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výkrm s moderným počítačovým riadením;</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technológie dojenia;</w:t>
      </w:r>
    </w:p>
    <w:p w:rsidR="008676F9" w:rsidRPr="008676F9" w:rsidRDefault="008676F9" w:rsidP="001F5283">
      <w:pPr>
        <w:numPr>
          <w:ilvl w:val="0"/>
          <w:numId w:val="96"/>
        </w:numPr>
        <w:spacing w:after="60"/>
        <w:ind w:left="714" w:hanging="357"/>
        <w:rPr>
          <w:rFonts w:ascii="Calibri" w:hAnsi="Calibri" w:cs="Calibri"/>
          <w:szCs w:val="22"/>
          <w:lang w:eastAsia="en-US"/>
        </w:rPr>
      </w:pPr>
      <w:r w:rsidRPr="008676F9">
        <w:rPr>
          <w:rFonts w:ascii="Calibri" w:hAnsi="Calibri" w:cs="Calibri"/>
          <w:szCs w:val="22"/>
          <w:lang w:eastAsia="en-US"/>
        </w:rPr>
        <w:t>na uskladnenie, chladenie, balenie a manipuláciu s mliekom, mäsom, vajcami a medom;</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uskladnenie, manipuláciu a likvidáciu vedľajších produktov živočíšnej výroby a exkrementov hospodárskych zvierat a na bezpečnú likvidáciu uhynutých zvierat (vlastnej produkcie);</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 umývacích rámp a zlepšenie kvalitatívnych a kvantitatívnych parametrov výlučne pre potreby podniku;</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a prívesy (návesy) špecializované na prepravu zvierat;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s klimatizovanou izotermickou nadstavbou (aj nad 3.5 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nakladače, kŕmne vozy, automobily upravené na aplikáciu hnoja alebo hnojovice (fekálne vozy a cisterny);</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univerzálne podvozky určené k preprave špeciálnych nadstavieb vrátane obstarania týchto nadstavieb;</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inovatívne špeciálne stroje v súvislosti so živočíšnou výrobou</w:t>
      </w:r>
      <w:r w:rsidR="00204D9D">
        <w:rPr>
          <w:rFonts w:ascii="Calibri" w:eastAsia="Calibri" w:hAnsi="Calibri"/>
          <w:szCs w:val="22"/>
          <w:lang w:eastAsia="en-US"/>
        </w:rPr>
        <w:t>, špeciálne zariadenia na zber živej hydiny</w:t>
      </w:r>
      <w:r w:rsidRPr="008676F9">
        <w:rPr>
          <w:rFonts w:ascii="Calibri" w:eastAsia="Calibri" w:hAnsi="Calibri"/>
          <w:szCs w:val="22"/>
          <w:lang w:eastAsia="en-US"/>
        </w:rPr>
        <w: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zriadenie vnútropodnikových počítačových sietí, programové a počítačové vybavenie a zriadenie prístupu na internet len ak ide o investície do nových technológií v oblasti živočíšnej výroby;</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w:t>
      </w:r>
      <w:r w:rsidR="00C83A6A">
        <w:rPr>
          <w:rFonts w:ascii="Calibri" w:eastAsia="Calibri" w:hAnsi="Calibri"/>
          <w:szCs w:val="22"/>
          <w:lang w:eastAsia="en-US"/>
        </w:rPr>
        <w:t xml:space="preserve">manipuláciu s </w:t>
      </w:r>
      <w:r w:rsidRPr="008676F9">
        <w:rPr>
          <w:rFonts w:ascii="Calibri" w:eastAsia="Calibri" w:hAnsi="Calibri"/>
          <w:szCs w:val="22"/>
          <w:lang w:eastAsia="en-US"/>
        </w:rPr>
        <w:t>debničk</w:t>
      </w:r>
      <w:r w:rsidR="00C83A6A">
        <w:rPr>
          <w:rFonts w:ascii="Calibri" w:eastAsia="Calibri" w:hAnsi="Calibri"/>
          <w:szCs w:val="22"/>
          <w:lang w:eastAsia="en-US"/>
        </w:rPr>
        <w:t>ami</w:t>
      </w:r>
      <w:r w:rsidRPr="008676F9">
        <w:rPr>
          <w:rFonts w:ascii="Calibri" w:eastAsia="Calibri" w:hAnsi="Calibri"/>
          <w:szCs w:val="22"/>
          <w:lang w:eastAsia="en-US"/>
        </w:rPr>
        <w:t>, palet</w:t>
      </w:r>
      <w:r w:rsidR="00C83A6A">
        <w:rPr>
          <w:rFonts w:ascii="Calibri" w:eastAsia="Calibri" w:hAnsi="Calibri"/>
          <w:szCs w:val="22"/>
          <w:lang w:eastAsia="en-US"/>
        </w:rPr>
        <w:t>ami</w:t>
      </w:r>
      <w:r w:rsidRPr="008676F9">
        <w:rPr>
          <w:rFonts w:ascii="Calibri" w:eastAsia="Calibri" w:hAnsi="Calibri"/>
          <w:szCs w:val="22"/>
          <w:lang w:eastAsia="en-US"/>
        </w:rPr>
        <w:t>, chladiace boxy a</w:t>
      </w:r>
      <w:r w:rsidR="00C83A6A">
        <w:rPr>
          <w:rFonts w:ascii="Calibri" w:eastAsia="Calibri" w:hAnsi="Calibri"/>
          <w:szCs w:val="22"/>
          <w:lang w:eastAsia="en-US"/>
        </w:rPr>
        <w:t xml:space="preserve"> iné</w:t>
      </w:r>
      <w:r w:rsidRPr="008676F9">
        <w:rPr>
          <w:rFonts w:ascii="Calibri" w:eastAsia="Calibri" w:hAnsi="Calibri"/>
          <w:szCs w:val="22"/>
          <w:lang w:eastAsia="en-US"/>
        </w:rPr>
        <w:t> manipulačné prostriedky;</w:t>
      </w:r>
    </w:p>
    <w:p w:rsidR="008676F9" w:rsidRPr="008676F9" w:rsidRDefault="008676F9" w:rsidP="001F5283">
      <w:pPr>
        <w:numPr>
          <w:ilvl w:val="0"/>
          <w:numId w:val="96"/>
        </w:numPr>
        <w:spacing w:after="12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D40112">
      <w:pPr>
        <w:tabs>
          <w:tab w:val="num" w:pos="284"/>
        </w:tabs>
        <w:ind w:left="284" w:hanging="284"/>
        <w:rPr>
          <w:rFonts w:ascii="Calibri" w:eastAsia="Calibri" w:hAnsi="Calibri" w:cs="Calibri"/>
          <w:szCs w:val="22"/>
          <w:lang w:eastAsia="en-US"/>
        </w:rPr>
      </w:pPr>
    </w:p>
    <w:p w:rsidR="008676F9" w:rsidRPr="008676F9" w:rsidRDefault="008676F9" w:rsidP="00BE36D5">
      <w:pPr>
        <w:keepNext/>
        <w:keepLines/>
        <w:spacing w:after="12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3. Diverzifikácia poľnohospodárskych činností</w:t>
      </w:r>
    </w:p>
    <w:p w:rsidR="00204D9D" w:rsidRPr="00204D9D" w:rsidRDefault="008676F9" w:rsidP="00955DA4">
      <w:pPr>
        <w:numPr>
          <w:ilvl w:val="0"/>
          <w:numId w:val="202"/>
        </w:numPr>
        <w:spacing w:after="120"/>
        <w:ind w:left="714" w:hanging="357"/>
        <w:rPr>
          <w:rFonts w:ascii="Calibri" w:eastAsia="Calibri" w:hAnsi="Calibri" w:cs="Calibri"/>
          <w:b/>
          <w:szCs w:val="22"/>
          <w:u w:val="single"/>
          <w:lang w:eastAsia="en-US"/>
        </w:rPr>
      </w:pPr>
      <w:r w:rsidRPr="00204D9D">
        <w:rPr>
          <w:rFonts w:ascii="Calibri" w:eastAsia="Calibri" w:hAnsi="Calibri" w:cs="Calibri"/>
          <w:b/>
          <w:szCs w:val="22"/>
          <w:lang w:eastAsia="en-US"/>
        </w:rPr>
        <w:t xml:space="preserve">Investície do výstavby, rekonštrukcie a modernizácie objektov a do obstarania technického a technologického vybavenia vrátane špeciálnych strojov a náradia: </w:t>
      </w:r>
      <w:r w:rsidRPr="00204D9D">
        <w:rPr>
          <w:rFonts w:ascii="Calibri" w:eastAsia="Calibri" w:hAnsi="Calibri" w:cs="Calibri"/>
          <w:szCs w:val="22"/>
          <w:lang w:eastAsia="en-US"/>
        </w:rPr>
        <w:t xml:space="preserve">na diverzifikáciu poľnohospodárskych činností alebo služieb smerom k spracovaniu poľnohospodárskych produktov, na ktoré sa vzťahuje príloha I ZFEÚ, pričom podiel vstupov do spracovania musí nad 50% pochádzať z vlastnej poľnohospodárskej prvovýroby. </w:t>
      </w:r>
    </w:p>
    <w:p w:rsidR="00DA4E63" w:rsidRPr="00204D9D" w:rsidRDefault="008676F9" w:rsidP="00955DA4">
      <w:pPr>
        <w:numPr>
          <w:ilvl w:val="0"/>
          <w:numId w:val="202"/>
        </w:numPr>
        <w:spacing w:after="120"/>
        <w:ind w:left="709"/>
        <w:rPr>
          <w:rFonts w:ascii="Calibri" w:eastAsia="Calibri" w:hAnsi="Calibri" w:cs="Calibri"/>
          <w:bCs/>
          <w:i/>
          <w:sz w:val="20"/>
          <w:szCs w:val="20"/>
          <w:lang w:eastAsia="en-US"/>
        </w:rPr>
      </w:pPr>
      <w:r w:rsidRPr="00204D9D">
        <w:rPr>
          <w:rFonts w:ascii="Calibri" w:eastAsia="Calibri" w:hAnsi="Calibri" w:cs="Calibri"/>
          <w:b/>
          <w:szCs w:val="22"/>
          <w:lang w:eastAsia="en-US"/>
        </w:rPr>
        <w:t xml:space="preserve">investície do výstavby, rekonštrukcie a modernizácie objektov a do jeho vnútorného vybavenia: </w:t>
      </w:r>
      <w:r w:rsidRPr="00204D9D">
        <w:rPr>
          <w:rFonts w:ascii="Calibri" w:eastAsia="Calibri" w:hAnsi="Calibri" w:cs="Calibri"/>
          <w:szCs w:val="22"/>
          <w:lang w:eastAsia="en-US"/>
        </w:rPr>
        <w:t>na priamy predaj výhradne vlastných výrobkov v rámci areálu daného poľnohospodárskeho podniku.</w:t>
      </w:r>
    </w:p>
    <w:p w:rsidR="008676F9" w:rsidRPr="00DA4E63" w:rsidRDefault="00FE2A2D" w:rsidP="00DA4E63">
      <w:pPr>
        <w:rPr>
          <w:rFonts w:ascii="Calibri" w:eastAsia="Calibri" w:hAnsi="Calibri" w:cs="Calibri"/>
          <w:bCs/>
          <w:i/>
          <w:sz w:val="20"/>
          <w:szCs w:val="20"/>
          <w:lang w:eastAsia="en-US"/>
        </w:rPr>
      </w:pPr>
      <w:r w:rsidRPr="00DA4E63">
        <w:rPr>
          <w:rFonts w:ascii="Calibri" w:eastAsia="Calibri" w:hAnsi="Calibri" w:cs="Calibri"/>
          <w:bCs/>
          <w:i/>
          <w:sz w:val="20"/>
          <w:szCs w:val="20"/>
          <w:lang w:eastAsia="en-US"/>
        </w:rPr>
        <w:t>Pozn.: V prípade sektora „hrozno a víno“ sú neoprávnenými investíciami investície do nákupu vnútorného vybavenia pre predajné a prezentačné priestory v rámci výrobného podniku</w:t>
      </w:r>
      <w:r w:rsidR="00C83A6A">
        <w:rPr>
          <w:rStyle w:val="Odkaznapoznmkupodiarou"/>
          <w:rFonts w:ascii="Calibri" w:eastAsia="Calibri" w:hAnsi="Calibri" w:cs="Calibri"/>
          <w:bCs/>
          <w:i/>
          <w:sz w:val="20"/>
          <w:szCs w:val="20"/>
          <w:lang w:eastAsia="en-US"/>
        </w:rPr>
        <w:footnoteReference w:id="10"/>
      </w:r>
      <w:r w:rsidRPr="00DA4E63">
        <w:rPr>
          <w:rFonts w:ascii="Calibri" w:eastAsia="Calibri" w:hAnsi="Calibri" w:cs="Calibri"/>
          <w:bCs/>
          <w:i/>
          <w:sz w:val="20"/>
          <w:szCs w:val="20"/>
          <w:lang w:eastAsia="en-US"/>
        </w:rPr>
        <w:t>, pretože tieto investície sú oprávnenými na podporu z Národného podporného programu v rámci SOT s vínom.</w:t>
      </w:r>
    </w:p>
    <w:p w:rsidR="00FE2A2D" w:rsidRPr="008676F9" w:rsidRDefault="00FE2A2D" w:rsidP="00D40112">
      <w:pPr>
        <w:ind w:left="709"/>
        <w:rPr>
          <w:rFonts w:ascii="Calibri" w:eastAsia="Calibri" w:hAnsi="Calibri" w:cs="Calibri"/>
          <w:bCs/>
          <w:szCs w:val="22"/>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D40112">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0E5C15" w:rsidRPr="008676F9" w:rsidRDefault="000E5C15" w:rsidP="00D40112">
      <w:pPr>
        <w:rPr>
          <w:rFonts w:ascii="Calibri" w:eastAsia="Calibri" w:hAnsi="Calibri" w:cs="Calibri"/>
          <w:bCs/>
          <w:szCs w:val="22"/>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136/2000 Z. z. o hnojivách;</w:t>
      </w:r>
    </w:p>
    <w:p w:rsidR="00FE2A2D" w:rsidRPr="00FE2A2D" w:rsidRDefault="00FE2A2D" w:rsidP="00955DA4">
      <w:pPr>
        <w:pStyle w:val="Odsekzoznamu"/>
        <w:numPr>
          <w:ilvl w:val="0"/>
          <w:numId w:val="203"/>
        </w:numPr>
        <w:rPr>
          <w:rFonts w:ascii="Calibri" w:hAnsi="Calibri" w:cs="Calibri"/>
          <w:bCs/>
          <w:szCs w:val="22"/>
          <w:lang w:eastAsia="en-US"/>
        </w:rPr>
      </w:pPr>
      <w:r w:rsidRPr="00FE2A2D">
        <w:rPr>
          <w:rFonts w:ascii="Calibri" w:hAnsi="Calibri" w:cs="Calibri"/>
          <w:bCs/>
          <w:szCs w:val="22"/>
          <w:lang w:eastAsia="en-US"/>
        </w:rPr>
        <w:t>zákon č. 220/2004 Z. z. o ochrane a využívaní poľnohospodárskej pôdy a o zmene zákona č. 245/2003 Z. z. o integrovanej prevencii a kontrole znečisťovania životného prostredia;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smernica 91/676/EC o ochrane vodných zdrojov pred znečistením dusičnanmi pochádzajúcimi z poľnohospodárstva;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smernica 2010/75/EÚ o  priemyselných emisiách;</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nariadenie (EÚ) č. 1308/2013, ktorým sa vytvára spoločná organizácia trhov </w:t>
      </w:r>
      <w:r w:rsidR="00D40112">
        <w:rPr>
          <w:rFonts w:ascii="Calibri" w:hAnsi="Calibri" w:cs="Calibri"/>
          <w:bCs/>
          <w:szCs w:val="22"/>
          <w:lang w:eastAsia="en-US"/>
        </w:rPr>
        <w:br/>
      </w:r>
      <w:r w:rsidRPr="008676F9">
        <w:rPr>
          <w:rFonts w:ascii="Calibri" w:hAnsi="Calibri" w:cs="Calibri"/>
          <w:bCs/>
          <w:szCs w:val="22"/>
          <w:lang w:eastAsia="en-US"/>
        </w:rPr>
        <w:t>s poľnohospodárskymi výrobkami;</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nariadenie (EÚ) č. 1310/2013 ktorým sa stanovujú niektoré prechodné ustanovenia </w:t>
      </w:r>
      <w:r w:rsidR="00D40112">
        <w:rPr>
          <w:rFonts w:ascii="Calibri" w:hAnsi="Calibri" w:cs="Calibri"/>
          <w:bCs/>
          <w:szCs w:val="22"/>
          <w:lang w:eastAsia="en-US"/>
        </w:rPr>
        <w:br/>
      </w:r>
      <w:r w:rsidRPr="008676F9">
        <w:rPr>
          <w:rFonts w:ascii="Calibri" w:hAnsi="Calibri" w:cs="Calibri"/>
          <w:bCs/>
          <w:szCs w:val="22"/>
          <w:lang w:eastAsia="en-US"/>
        </w:rPr>
        <w:t>o podpore rozvoja vidieka z Európskeho poľnohospodárskeho fondu pre rozvoj vidieka;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neprekrývanie podpory s Národným programom stabilizácie a rozvoja slovenského včelárstva na roky 2013/2014 až 2015/2016 je zabezpečené rozdielnymi podporenými činnosťami;</w:t>
      </w:r>
    </w:p>
    <w:p w:rsid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neprekrývanie podpory s Národným podporným programom pre víno je zabezpečené rozdielnymi podporenými činnosťami;</w:t>
      </w:r>
    </w:p>
    <w:p w:rsidR="00204D9D" w:rsidRDefault="00C83A6A" w:rsidP="00955DA4">
      <w:pPr>
        <w:pStyle w:val="Odsekzoznamu"/>
        <w:numPr>
          <w:ilvl w:val="0"/>
          <w:numId w:val="203"/>
        </w:numPr>
        <w:rPr>
          <w:rFonts w:ascii="Calibri" w:hAnsi="Calibri" w:cs="Calibri"/>
          <w:bCs/>
          <w:szCs w:val="22"/>
          <w:lang w:eastAsia="en-US"/>
        </w:rPr>
      </w:pPr>
      <w:r w:rsidRPr="00C83A6A">
        <w:rPr>
          <w:rFonts w:ascii="Calibri" w:hAnsi="Calibri" w:cs="Calibri"/>
          <w:bCs/>
          <w:szCs w:val="22"/>
          <w:lang w:eastAsia="en-US"/>
        </w:rPr>
        <w:t>dodržanie rovnakých  cieľov a neprekrývanie podpôr vo  Vnútroštátnom  rámci  pre environmentálne opatrenia riešené v rámci  operačných programov  organizácií výrobcov v sektore ovocie a zelenina vypracovaným podľa čl. 33 ods. 5 a čl.  36 ods. 1  nariadenia (EÚ) č. 1308/2013</w:t>
      </w:r>
      <w:r>
        <w:rPr>
          <w:rFonts w:ascii="Calibri" w:hAnsi="Calibri" w:cs="Calibri"/>
          <w:bCs/>
          <w:szCs w:val="22"/>
          <w:lang w:eastAsia="en-US"/>
        </w:rPr>
        <w:t>;</w:t>
      </w:r>
    </w:p>
    <w:p w:rsidR="00204D9D" w:rsidRPr="00204D9D" w:rsidRDefault="00204D9D" w:rsidP="00955DA4">
      <w:pPr>
        <w:pStyle w:val="Odsekzoznamu"/>
        <w:numPr>
          <w:ilvl w:val="0"/>
          <w:numId w:val="203"/>
        </w:numPr>
        <w:rPr>
          <w:rFonts w:ascii="Calibri" w:hAnsi="Calibri" w:cs="Calibri"/>
          <w:bCs/>
          <w:szCs w:val="22"/>
          <w:lang w:eastAsia="en-US"/>
        </w:rPr>
      </w:pPr>
      <w:r w:rsidRPr="00204D9D">
        <w:rPr>
          <w:rFonts w:ascii="Calibri" w:hAnsi="Calibri" w:cs="Calibri"/>
          <w:bCs/>
          <w:szCs w:val="22"/>
          <w:lang w:eastAsia="en-US"/>
        </w:rPr>
        <w:t>neprekrývanie podpory z Operačného programu Výskum a inovácie je zabezpečené  rozdielnym zameraním investícií (z OP VaI nebudú podporené investície v poľnohospodárskej prvovýrobe</w:t>
      </w:r>
      <w:r w:rsidR="00871C41">
        <w:rPr>
          <w:rFonts w:ascii="Calibri" w:hAnsi="Calibri" w:cs="Calibri"/>
          <w:bCs/>
          <w:szCs w:val="22"/>
          <w:lang w:eastAsia="en-US"/>
        </w:rPr>
        <w:t>),</w:t>
      </w:r>
      <w:r w:rsidR="001B617C">
        <w:rPr>
          <w:rFonts w:ascii="Calibri" w:hAnsi="Calibri" w:cs="Calibri"/>
          <w:bCs/>
          <w:szCs w:val="22"/>
          <w:lang w:eastAsia="en-US"/>
        </w:rPr>
        <w:t> rozdielnou veľkosťou projektu</w:t>
      </w:r>
      <w:r w:rsidR="00871C41">
        <w:rPr>
          <w:rFonts w:ascii="Calibri" w:hAnsi="Calibri" w:cs="Calibri"/>
          <w:bCs/>
          <w:szCs w:val="22"/>
          <w:lang w:eastAsia="en-US"/>
        </w:rPr>
        <w:t xml:space="preserve"> a vzájomnou informovanosťou o schválených projektoch</w:t>
      </w:r>
      <w:r w:rsidRPr="00204D9D">
        <w:rPr>
          <w:rFonts w:ascii="Calibri" w:hAnsi="Calibri" w:cs="Calibri"/>
          <w:bCs/>
          <w:szCs w:val="22"/>
          <w:lang w:eastAsia="en-US"/>
        </w:rPr>
        <w:t>.</w:t>
      </w:r>
    </w:p>
    <w:p w:rsidR="008676F9" w:rsidRPr="008676F9" w:rsidRDefault="008676F9" w:rsidP="00D40112">
      <w:pPr>
        <w:ind w:left="720"/>
        <w:rPr>
          <w:rFonts w:ascii="Calibri" w:hAnsi="Calibri" w:cs="Calibri"/>
          <w:bCs/>
          <w:szCs w:val="22"/>
          <w:lang w:val="en-GB"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D40112">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 podnikajúce v poľnohospodárskej prvovýrobe.</w:t>
      </w:r>
    </w:p>
    <w:p w:rsidR="008676F9" w:rsidRDefault="008676F9" w:rsidP="00D40112">
      <w:pPr>
        <w:rPr>
          <w:rFonts w:ascii="Calibri" w:eastAsia="Calibri" w:hAnsi="Calibri" w:cs="Calibri"/>
          <w:bCs/>
          <w:szCs w:val="22"/>
          <w:u w:val="single"/>
          <w:lang w:eastAsia="en-US"/>
        </w:rPr>
      </w:pPr>
    </w:p>
    <w:p w:rsidR="00E53F6F" w:rsidRPr="008676F9" w:rsidRDefault="00E53F6F" w:rsidP="00D40112">
      <w:pPr>
        <w:rPr>
          <w:rFonts w:ascii="Calibri" w:eastAsia="Calibri" w:hAnsi="Calibri" w:cs="Calibri"/>
          <w:bCs/>
          <w:szCs w:val="22"/>
          <w:u w:val="single"/>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r w:rsidR="00FE2A2D">
        <w:rPr>
          <w:rFonts w:ascii="Calibri" w:eastAsia="Calibri" w:hAnsi="Calibri" w:cs="Calibri"/>
          <w:szCs w:val="22"/>
          <w:lang w:eastAsia="en-US"/>
        </w:rPr>
        <w:t xml:space="preserve"> vrátane investícií na zlepšenie kvalitatívnych vlastností nehnuteľného dlhodobého hmotného majetku</w:t>
      </w:r>
      <w:r w:rsidRPr="008676F9">
        <w:rPr>
          <w:rFonts w:ascii="Calibri" w:eastAsia="Calibri" w:hAnsi="Calibri" w:cs="Calibri"/>
          <w:szCs w:val="22"/>
          <w:lang w:eastAsia="en-US"/>
        </w:rPr>
        <w:t>;</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D40112">
      <w:pPr>
        <w:rPr>
          <w:rFonts w:ascii="Calibri" w:eastAsia="Calibri" w:hAnsi="Calibri" w:cs="Calibri"/>
          <w:bCs/>
          <w:szCs w:val="22"/>
          <w:u w:val="single"/>
          <w:lang w:eastAsia="en-US"/>
        </w:rPr>
      </w:pPr>
    </w:p>
    <w:p w:rsidR="008676F9" w:rsidRPr="008676F9" w:rsidRDefault="008676F9" w:rsidP="00D40112">
      <w:pPr>
        <w:spacing w:after="120"/>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204D9D" w:rsidRDefault="00204D9D" w:rsidP="00204D9D">
      <w:pPr>
        <w:pStyle w:val="Odsekzoznamu"/>
        <w:numPr>
          <w:ilvl w:val="3"/>
          <w:numId w:val="24"/>
        </w:numPr>
        <w:spacing w:after="120"/>
        <w:ind w:left="426"/>
        <w:rPr>
          <w:rFonts w:ascii="Calibri" w:hAnsi="Calibri" w:cs="Calibri"/>
          <w:bCs/>
          <w:szCs w:val="22"/>
          <w:lang w:eastAsia="en-US"/>
        </w:rPr>
      </w:pPr>
      <w:r w:rsidRPr="003A44D0">
        <w:rPr>
          <w:rFonts w:ascii="Calibri" w:hAnsi="Calibri" w:cs="Calibri"/>
          <w:bCs/>
          <w:szCs w:val="22"/>
          <w:lang w:eastAsia="en-US"/>
        </w:rPr>
        <w:t>Oprávnené sú len tie činnosti, ktoré zvyšujú celkovú výkonnosť a udržateľnosť poľnohospodárskeho podniku:</w:t>
      </w:r>
    </w:p>
    <w:p w:rsidR="00204D9D" w:rsidRDefault="00204D9D" w:rsidP="00CE203B">
      <w:pPr>
        <w:numPr>
          <w:ilvl w:val="0"/>
          <w:numId w:val="383"/>
        </w:numPr>
        <w:spacing w:after="120"/>
        <w:rPr>
          <w:rFonts w:ascii="Calibri" w:hAnsi="Calibri" w:cs="Calibri"/>
          <w:bCs/>
          <w:szCs w:val="22"/>
          <w:lang w:eastAsia="en-US"/>
        </w:rPr>
      </w:pPr>
      <w:r w:rsidRPr="008676F9">
        <w:rPr>
          <w:rFonts w:ascii="Calibri" w:hAnsi="Calibri"/>
          <w:szCs w:val="22"/>
          <w:lang w:eastAsia="en-US"/>
        </w:rPr>
        <w:t xml:space="preserve">zvýšením produkcie </w:t>
      </w:r>
      <w:r w:rsidRPr="008676F9">
        <w:rPr>
          <w:rFonts w:ascii="Calibri" w:hAnsi="Calibri" w:cs="Calibri"/>
          <w:bCs/>
          <w:szCs w:val="22"/>
          <w:lang w:eastAsia="en-US"/>
        </w:rPr>
        <w:t xml:space="preserve">alebo jej kvality hlavne </w:t>
      </w:r>
      <w:r w:rsidRPr="008676F9">
        <w:rPr>
          <w:rFonts w:ascii="Calibri" w:hAnsi="Calibri"/>
          <w:szCs w:val="22"/>
          <w:lang w:eastAsia="en-US"/>
        </w:rPr>
        <w:t>v kritických odvetviach (živočíšna výroba a špecializovaná rastlinná výroba)</w:t>
      </w:r>
      <w:r w:rsidRPr="008676F9">
        <w:rPr>
          <w:rFonts w:ascii="Calibri" w:hAnsi="Calibri" w:cs="Calibri"/>
          <w:bCs/>
          <w:szCs w:val="22"/>
          <w:lang w:eastAsia="en-US"/>
        </w:rPr>
        <w:t xml:space="preserve"> </w:t>
      </w:r>
      <w:r w:rsidRPr="008676F9">
        <w:rPr>
          <w:rFonts w:ascii="Calibri" w:hAnsi="Calibri"/>
          <w:szCs w:val="22"/>
          <w:lang w:eastAsia="en-US"/>
        </w:rPr>
        <w:t>a/alebo</w:t>
      </w:r>
      <w:r w:rsidRPr="008676F9">
        <w:rPr>
          <w:rFonts w:ascii="Calibri" w:hAnsi="Calibri" w:cs="Calibri"/>
          <w:bCs/>
          <w:szCs w:val="22"/>
          <w:lang w:eastAsia="en-US"/>
        </w:rPr>
        <w:t xml:space="preserve">; </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znížením nákladovosti výroby poľnohospodárskych produktov pri zachovaní alebo zvýšení zamestnanosti alebo pri zachovaní alebo zvýšení produkcie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znížením záťaže na životné prostredie pri zachovaní alebo zvýšení zamestnanosti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zvýšením odbytu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komplexnou reštrukturalizáciou výroby v podniku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zlepšením kvalitatívnych vlastností a úrodnosti pôdy a ochranou pred jej degradáciou a/alebo</w:t>
      </w:r>
    </w:p>
    <w:p w:rsidR="00204D9D" w:rsidRDefault="00204D9D" w:rsidP="00CE203B">
      <w:pPr>
        <w:numPr>
          <w:ilvl w:val="0"/>
          <w:numId w:val="383"/>
        </w:numPr>
        <w:spacing w:line="276" w:lineRule="auto"/>
        <w:rPr>
          <w:rFonts w:ascii="Calibri" w:hAnsi="Calibri"/>
          <w:szCs w:val="22"/>
          <w:lang w:eastAsia="en-US"/>
        </w:rPr>
      </w:pPr>
      <w:r w:rsidRPr="008676F9">
        <w:rPr>
          <w:rFonts w:ascii="Calibri" w:hAnsi="Calibri" w:cs="Calibri"/>
          <w:bCs/>
          <w:szCs w:val="22"/>
          <w:lang w:eastAsia="en-US"/>
        </w:rPr>
        <w:t>diverzifikáciou poľnohospodárskej výroby smerom k výrobe produktov, ktoré prinášajú</w:t>
      </w:r>
      <w:r w:rsidRPr="008676F9">
        <w:rPr>
          <w:rFonts w:ascii="Calibri" w:hAnsi="Calibri"/>
          <w:szCs w:val="22"/>
          <w:lang w:eastAsia="en-US"/>
        </w:rPr>
        <w:t xml:space="preserve">  vyššiu pridanú hodnotu pri zachovaní alebo zvýšení zamestnanosti.</w:t>
      </w:r>
    </w:p>
    <w:p w:rsidR="00204D9D" w:rsidRDefault="00204D9D" w:rsidP="00204D9D">
      <w:pPr>
        <w:pStyle w:val="Odsekzoznamu"/>
        <w:numPr>
          <w:ilvl w:val="3"/>
          <w:numId w:val="24"/>
        </w:numPr>
        <w:spacing w:after="120"/>
        <w:ind w:left="425" w:hanging="357"/>
        <w:contextualSpacing w:val="0"/>
        <w:rPr>
          <w:rFonts w:ascii="Calibri" w:eastAsia="Calibri" w:hAnsi="Calibri" w:cs="Calibri"/>
          <w:bCs/>
          <w:szCs w:val="22"/>
          <w:lang w:eastAsia="en-US"/>
        </w:rPr>
      </w:pPr>
      <w:r w:rsidRPr="003A44D0">
        <w:rPr>
          <w:rFonts w:ascii="Calibri" w:eastAsia="Calibri" w:hAnsi="Calibri" w:cs="Calibri"/>
          <w:bCs/>
          <w:szCs w:val="22"/>
          <w:lang w:eastAsia="en-US"/>
        </w:rPr>
        <w:t>Pre projekty</w:t>
      </w:r>
      <w:r>
        <w:rPr>
          <w:rFonts w:ascii="Calibri" w:eastAsia="Calibri" w:hAnsi="Calibri" w:cs="Calibri"/>
          <w:bCs/>
          <w:szCs w:val="22"/>
          <w:lang w:eastAsia="en-US"/>
        </w:rPr>
        <w:t xml:space="preserve"> vyhodnocované</w:t>
      </w:r>
      <w:r w:rsidRPr="003A44D0">
        <w:rPr>
          <w:rFonts w:ascii="Calibri" w:eastAsia="Calibri" w:hAnsi="Calibri" w:cs="Calibri"/>
          <w:bCs/>
          <w:szCs w:val="22"/>
          <w:lang w:eastAsia="en-US"/>
        </w:rPr>
        <w:t xml:space="preserve"> v rámci fokusovej oblasti 2B je podmienkou schválený podnikateľský plán v zmysle podopatrenia 6.1.</w:t>
      </w:r>
    </w:p>
    <w:p w:rsidR="00204D9D" w:rsidRDefault="00204D9D" w:rsidP="00204D9D">
      <w:pPr>
        <w:pStyle w:val="Odsekzoznamu"/>
        <w:numPr>
          <w:ilvl w:val="3"/>
          <w:numId w:val="24"/>
        </w:numPr>
        <w:ind w:left="426"/>
        <w:rPr>
          <w:rFonts w:ascii="Calibri" w:eastAsia="Calibri" w:hAnsi="Calibri" w:cs="Calibri"/>
          <w:bCs/>
          <w:szCs w:val="22"/>
          <w:lang w:eastAsia="en-US"/>
        </w:rPr>
      </w:pPr>
      <w:r w:rsidRPr="003A44D0">
        <w:rPr>
          <w:rFonts w:ascii="Calibri" w:eastAsia="Calibri" w:hAnsi="Calibri"/>
          <w:szCs w:val="22"/>
          <w:lang w:eastAsia="en-US"/>
        </w:rPr>
        <w:t>Povinnosť žiadateľa, ktorý sa nachádza na území MAS predložiť potvrdenie od MAS, že daný projekt nie je realizovaný prostredníctvom stratégie CLLD miestnej akčnej skupiny</w:t>
      </w:r>
    </w:p>
    <w:p w:rsidR="00204D9D" w:rsidRDefault="00204D9D"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 rámci kritických odvetví;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alebo zvýšeniu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zabezpečenie zvyšovania produkcie a jej kvality;</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prioritnejšie budú investície vedúce k rozšíreniu kapacít;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porovnanie výšky výdavkov vo vzťahu k zvýšeniu produkcie a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prioritu budú mať projekty prispievajúce k ochrane životného prostredia (pôdy, vody, ovzdušia);</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kolektívne investície </w:t>
      </w:r>
      <w:r w:rsidR="00B54E05">
        <w:rPr>
          <w:rFonts w:ascii="Calibri" w:hAnsi="Calibri" w:cs="Calibri"/>
          <w:bCs/>
          <w:szCs w:val="22"/>
          <w:lang w:eastAsia="en-US"/>
        </w:rPr>
        <w:t>a integrované projekty</w:t>
      </w:r>
      <w:r w:rsidRPr="008676F9">
        <w:rPr>
          <w:rFonts w:ascii="Calibri" w:hAnsi="Calibri" w:cs="Calibri"/>
          <w:bCs/>
          <w:szCs w:val="22"/>
          <w:lang w:eastAsia="en-US"/>
        </w:rPr>
        <w: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projekty na zvýšenie výkonnosti mladých </w:t>
      </w:r>
      <w:r w:rsidR="00204D9D">
        <w:rPr>
          <w:rFonts w:ascii="Calibri" w:hAnsi="Calibri" w:cs="Calibri"/>
          <w:bCs/>
          <w:szCs w:val="22"/>
          <w:lang w:eastAsia="en-US"/>
        </w:rPr>
        <w:t>poľnohospodár</w:t>
      </w:r>
      <w:r w:rsidRPr="008676F9">
        <w:rPr>
          <w:rFonts w:ascii="Calibri" w:hAnsi="Calibri" w:cs="Calibri"/>
          <w:bCs/>
          <w:szCs w:val="22"/>
          <w:lang w:eastAsia="en-US"/>
        </w:rPr>
        <w:t xml:space="preserve">ov a malých </w:t>
      </w:r>
      <w:r w:rsidR="00204D9D">
        <w:rPr>
          <w:rFonts w:ascii="Calibri" w:hAnsi="Calibri" w:cs="Calibri"/>
          <w:bCs/>
          <w:szCs w:val="22"/>
          <w:lang w:eastAsia="en-US"/>
        </w:rPr>
        <w:t>poľnohospodárskych podnikov</w:t>
      </w:r>
      <w:r w:rsidRPr="008676F9">
        <w:rPr>
          <w:rFonts w:ascii="Calibri" w:hAnsi="Calibri" w:cs="Calibri"/>
          <w:bCs/>
          <w:szCs w:val="22"/>
          <w:lang w:eastAsia="en-US"/>
        </w:rPr>
        <w: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projekty sa budú hodnotiť samostatne pre fokusovú oblasť 2A a 2B. Projekty nevybrané na základe bodovacieho skóre na financovanie v rámci fokusovej oblasti 2B budú ďalej zaradené do hodnotenia projektov pre fokusovú oblasť 2A.</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204D9D" w:rsidP="00955DA4">
      <w:pPr>
        <w:numPr>
          <w:ilvl w:val="0"/>
          <w:numId w:val="97"/>
        </w:numPr>
        <w:rPr>
          <w:rFonts w:ascii="Calibri" w:hAnsi="Calibri" w:cs="Calibri"/>
          <w:szCs w:val="22"/>
          <w:lang w:eastAsia="en-US"/>
        </w:rPr>
      </w:pPr>
      <w:r>
        <w:rPr>
          <w:rFonts w:ascii="Calibri" w:hAnsi="Calibri" w:cs="Calibri"/>
          <w:szCs w:val="22"/>
          <w:lang w:eastAsia="en-US"/>
        </w:rPr>
        <w:t>45</w:t>
      </w:r>
      <w:r w:rsidR="008676F9" w:rsidRPr="008676F9">
        <w:rPr>
          <w:rFonts w:ascii="Calibri" w:hAnsi="Calibri" w:cs="Calibri"/>
          <w:szCs w:val="22"/>
          <w:lang w:eastAsia="en-US"/>
        </w:rPr>
        <w:t>% v prípade menej rozvinutých regiónov (mimo Bratislavského kraja);</w:t>
      </w:r>
    </w:p>
    <w:p w:rsidR="008676F9" w:rsidRPr="008676F9" w:rsidRDefault="008676F9"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204D9D" w:rsidRDefault="00204D9D" w:rsidP="00204D9D">
      <w:pPr>
        <w:rPr>
          <w:rFonts w:ascii="Calibri" w:hAnsi="Calibri" w:cs="Calibri"/>
          <w:szCs w:val="22"/>
          <w:lang w:eastAsia="en-US"/>
        </w:rPr>
      </w:pPr>
    </w:p>
    <w:p w:rsidR="00204D9D" w:rsidRDefault="00204D9D" w:rsidP="00204D9D">
      <w:pPr>
        <w:rPr>
          <w:rFonts w:ascii="Calibri" w:hAnsi="Calibri" w:cs="Calibri"/>
          <w:szCs w:val="22"/>
          <w:lang w:eastAsia="en-US"/>
        </w:rPr>
      </w:pPr>
      <w:r>
        <w:rPr>
          <w:rFonts w:ascii="Calibri" w:hAnsi="Calibri" w:cs="Calibri"/>
          <w:szCs w:val="22"/>
          <w:lang w:eastAsia="en-US"/>
        </w:rPr>
        <w:t>V prípade kolektívnych investícií a integrovaných projektov je základná maximálna výška podpory z celkových oprávnených výdavkov:</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50 % v prípade menej rozvinutých regiónov (mimo Bratislavského kraja)</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40 % v prípade iných regiónov (Bratislavský kraj)</w:t>
      </w:r>
    </w:p>
    <w:p w:rsidR="008676F9" w:rsidRPr="008676F9" w:rsidRDefault="008676F9" w:rsidP="00AA6566">
      <w:pPr>
        <w:rPr>
          <w:rFonts w:ascii="Calibri" w:hAnsi="Calibri" w:cs="Calibri"/>
          <w:szCs w:val="22"/>
          <w:lang w:eastAsia="en-US"/>
        </w:rPr>
      </w:pPr>
    </w:p>
    <w:p w:rsidR="008676F9" w:rsidRPr="008676F9" w:rsidRDefault="00204D9D" w:rsidP="00AA6566">
      <w:pPr>
        <w:rPr>
          <w:rFonts w:ascii="Calibri" w:hAnsi="Calibri" w:cs="Calibri"/>
          <w:szCs w:val="22"/>
          <w:lang w:eastAsia="en-US"/>
        </w:rPr>
      </w:pPr>
      <w:r>
        <w:rPr>
          <w:rFonts w:ascii="Calibri" w:hAnsi="Calibri" w:cs="Calibri"/>
          <w:szCs w:val="22"/>
          <w:lang w:eastAsia="en-US"/>
        </w:rPr>
        <w:t>Zároveň platí, že m</w:t>
      </w:r>
      <w:r w:rsidR="008676F9"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i/>
          <w:szCs w:val="22"/>
          <w:lang w:eastAsia="en-US"/>
        </w:rPr>
        <w:t>v oblastiach s prírodnými a inými špecifickými obmedzeniami</w:t>
      </w:r>
      <w:r w:rsidRPr="008676F9">
        <w:rPr>
          <w:rFonts w:ascii="Calibri" w:hAnsi="Calibri" w:cs="Calibri"/>
          <w:i/>
          <w:szCs w:val="22"/>
          <w:lang w:eastAsia="en-US"/>
        </w:rPr>
        <w:t>;</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investícií súvisiacich s operáciami podľa opatrení č. 10 a č. 11.</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Intenzita podpory sa môže zvýšiť kombinovane najviac do 90% z celkových oprávnených výdavkov.</w:t>
      </w:r>
    </w:p>
    <w:p w:rsidR="00204D9D" w:rsidRDefault="00204D9D" w:rsidP="00204D9D">
      <w:pPr>
        <w:rPr>
          <w:rFonts w:ascii="Calibri" w:eastAsia="Calibri" w:hAnsi="Calibri" w:cs="Calibri"/>
          <w:bCs/>
          <w:szCs w:val="22"/>
          <w:lang w:eastAsia="en-US"/>
        </w:rPr>
      </w:pPr>
    </w:p>
    <w:p w:rsidR="00204D9D" w:rsidRDefault="00204D9D" w:rsidP="00204D9D">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1 500 000 €. Toto obmedzenie neplatí pre kolektívne investície a integrované projekty.</w:t>
      </w:r>
    </w:p>
    <w:p w:rsidR="00204D9D" w:rsidRPr="008676F9" w:rsidRDefault="00204D9D" w:rsidP="00204D9D">
      <w:pPr>
        <w:rPr>
          <w:rFonts w:ascii="Calibri" w:eastAsia="Calibri" w:hAnsi="Calibri" w:cs="Calibri"/>
          <w:bCs/>
          <w:szCs w:val="22"/>
          <w:lang w:eastAsia="en-US"/>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0E5C15">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 xml:space="preserve">Opis zacielenia podpory pre poľnohospodárske podniky na reštrukturalizáciu v súlade s analýzou SWOT vo vzťahu k priorite 2: </w:t>
      </w:r>
      <w:r w:rsidRPr="008676F9">
        <w:rPr>
          <w:rFonts w:ascii="Calibri" w:eastAsia="Calibri" w:hAnsi="Calibri" w:cs="Calibri"/>
          <w:bCs/>
          <w:szCs w:val="22"/>
          <w:lang w:eastAsia="en-US"/>
        </w:rPr>
        <w:t>Pre SR je charakteristická nízka rentabilita poľnohospodárskej výroby, pričom veľké právnické osoby ľahšie maximalizujú zisk znižovaním nákladov a obmedzovaním výroby, ako zvyšovaním efektívnosti podnikania. Z uvedeného dôvodu bude podpora na reštrukturalizáciu cielená na menšie podniky (triedy 1-4 ESU).</w:t>
      </w:r>
    </w:p>
    <w:p w:rsidR="008676F9" w:rsidRPr="008676F9" w:rsidRDefault="008676F9" w:rsidP="00D4011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8676F9" w:rsidRPr="008676F9" w:rsidRDefault="008676F9" w:rsidP="00D4011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204D9D" w:rsidRDefault="008676F9" w:rsidP="00204D9D">
      <w:pPr>
        <w:spacing w:after="120"/>
        <w:rPr>
          <w:rFonts w:ascii="Calibri" w:eastAsia="Calibri" w:hAnsi="Calibri" w:cs="Calibri"/>
          <w:bCs/>
          <w:szCs w:val="22"/>
          <w:lang w:eastAsia="en-US"/>
        </w:rPr>
      </w:pPr>
      <w:r w:rsidRPr="008676F9">
        <w:rPr>
          <w:rFonts w:ascii="Calibri" w:eastAsia="Calibri" w:hAnsi="Calibri"/>
          <w:i/>
          <w:szCs w:val="22"/>
          <w:lang w:eastAsia="en-US"/>
        </w:rPr>
        <w:t xml:space="preserve"> </w:t>
      </w:r>
      <w:r w:rsidR="00204D9D">
        <w:rPr>
          <w:rFonts w:ascii="Calibri" w:eastAsia="Calibri" w:hAnsi="Calibri" w:cs="Calibri"/>
          <w:bCs/>
          <w:i/>
          <w:szCs w:val="22"/>
          <w:lang w:eastAsia="en-US"/>
        </w:rPr>
        <w:t xml:space="preserve">Poľnohospodársky produkt: </w:t>
      </w:r>
      <w:r w:rsidR="00204D9D">
        <w:rPr>
          <w:rFonts w:ascii="Calibri" w:eastAsia="Calibri" w:hAnsi="Calibri" w:cs="Calibri"/>
          <w:bCs/>
          <w:szCs w:val="22"/>
          <w:lang w:eastAsia="en-US"/>
        </w:rPr>
        <w:t>produkt uvedený v prílohe I ZFEÚ (s výnimkou rybích produktov) a bavlna. Niektoré poľnohospodárske produkty sú zároveň potravinami.</w:t>
      </w:r>
    </w:p>
    <w:p w:rsidR="00204D9D" w:rsidRDefault="00204D9D" w:rsidP="00204D9D">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204D9D" w:rsidRPr="00E220F6" w:rsidRDefault="00204D9D" w:rsidP="00204D9D">
      <w:pPr>
        <w:spacing w:after="120"/>
        <w:rPr>
          <w:rFonts w:ascii="Calibri" w:eastAsia="Calibri" w:hAnsi="Calibri" w:cs="Calibri"/>
          <w:bCs/>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Pr="008676F9">
        <w:rPr>
          <w:rFonts w:ascii="Calibri" w:eastAsia="Calibri" w:hAnsi="Calibri"/>
          <w:szCs w:val="22"/>
          <w:lang w:eastAsia="en-US"/>
        </w:rPr>
        <w:t xml:space="preserve"> 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3A44D0">
        <w:rPr>
          <w:rFonts w:ascii="Calibri" w:eastAsia="Calibri" w:hAnsi="Calibri"/>
          <w:i/>
          <w:szCs w:val="22"/>
          <w:lang w:eastAsia="en-US"/>
        </w:rPr>
        <w:t>výroba potravín</w:t>
      </w:r>
      <w:r>
        <w:rPr>
          <w:rFonts w:ascii="Calibri" w:eastAsia="Calibri" w:hAnsi="Calibri"/>
          <w:i/>
          <w:szCs w:val="22"/>
          <w:lang w:eastAsia="en-US"/>
        </w:rPr>
        <w:t>.</w:t>
      </w:r>
    </w:p>
    <w:p w:rsidR="008676F9" w:rsidRPr="008676F9" w:rsidRDefault="008676F9" w:rsidP="00D40112">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w:t>
      </w:r>
      <w:r w:rsidRPr="008676F9">
        <w:rPr>
          <w:rFonts w:ascii="Calibri" w:eastAsia="Calibri" w:hAnsi="Calibri"/>
          <w:szCs w:val="22"/>
          <w:lang w:eastAsia="en-US"/>
        </w:rPr>
        <w:lastRenderedPageBreak/>
        <w:t xml:space="preserve">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D40112">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204D9D" w:rsidRPr="008676F9" w:rsidRDefault="00204D9D" w:rsidP="00204D9D">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operačných skupín v zmysle opatrenia Spolupráca.</w:t>
      </w:r>
    </w:p>
    <w:p w:rsidR="00204D9D" w:rsidRPr="008676F9" w:rsidRDefault="00204D9D" w:rsidP="00204D9D">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w:t>
      </w:r>
      <w:r w:rsidR="00871C41">
        <w:rPr>
          <w:rFonts w:ascii="Calibri" w:eastAsia="Calibri" w:hAnsi="Calibri" w:cs="Calibri"/>
          <w:szCs w:val="22"/>
          <w:lang w:eastAsia="en-US"/>
        </w:rPr>
        <w:t> </w:t>
      </w:r>
      <w:r w:rsidRPr="008676F9">
        <w:rPr>
          <w:rFonts w:ascii="Calibri" w:eastAsia="Calibri" w:hAnsi="Calibri" w:cs="Calibri"/>
          <w:szCs w:val="22"/>
          <w:lang w:eastAsia="en-US"/>
        </w:rPr>
        <w:t>podopatrení</w:t>
      </w:r>
      <w:r w:rsidR="00871C41">
        <w:rPr>
          <w:rFonts w:ascii="Calibri" w:eastAsia="Calibri" w:hAnsi="Calibri" w:cs="Calibri"/>
          <w:szCs w:val="22"/>
          <w:lang w:eastAsia="en-US"/>
        </w:rPr>
        <w:t xml:space="preserve"> </w:t>
      </w:r>
      <w:r>
        <w:rPr>
          <w:rFonts w:ascii="Calibri" w:eastAsia="Calibri" w:hAnsi="Calibri" w:cs="Calibri"/>
          <w:szCs w:val="22"/>
          <w:lang w:eastAsia="en-US"/>
        </w:rPr>
        <w:t>6</w:t>
      </w:r>
      <w:r w:rsidRPr="008676F9">
        <w:rPr>
          <w:rFonts w:ascii="Calibri" w:eastAsia="Calibri" w:hAnsi="Calibri" w:cs="Calibri"/>
          <w:szCs w:val="22"/>
          <w:lang w:eastAsia="en-US"/>
        </w:rPr>
        <w:t>.1.</w:t>
      </w:r>
    </w:p>
    <w:p w:rsidR="00204D9D" w:rsidRDefault="00204D9D" w:rsidP="00204D9D">
      <w:pPr>
        <w:autoSpaceDE w:val="0"/>
        <w:autoSpaceDN w:val="0"/>
        <w:adjustRightInd w:val="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w:t>
      </w:r>
      <w:r w:rsidRPr="008676F9">
        <w:rPr>
          <w:rFonts w:ascii="Calibri" w:eastAsia="Calibri" w:hAnsi="Calibri" w:cs="Calibri"/>
          <w:i/>
          <w:szCs w:val="22"/>
          <w:lang w:eastAsia="en-US"/>
        </w:rPr>
        <w:t xml:space="preserve"> </w:t>
      </w:r>
      <w:r>
        <w:rPr>
          <w:rFonts w:ascii="Calibri" w:eastAsia="Calibri" w:hAnsi="Calibri" w:cs="Calibri"/>
          <w:i/>
          <w:szCs w:val="22"/>
          <w:lang w:eastAsia="en-US"/>
        </w:rPr>
        <w:t>poľnohospodársky podnik</w:t>
      </w:r>
      <w:r w:rsidRPr="008676F9">
        <w:rPr>
          <w:rFonts w:ascii="Calibri" w:eastAsia="Calibri" w:hAnsi="Calibri" w:cs="Calibri"/>
          <w:szCs w:val="22"/>
          <w:lang w:eastAsia="en-US"/>
        </w:rPr>
        <w:t>: subjekt, ktorý spĺňa definíciu prijímateľa podpory v podopatrení 6.2.</w:t>
      </w:r>
    </w:p>
    <w:p w:rsidR="001B617C" w:rsidRDefault="001B617C" w:rsidP="00204D9D">
      <w:pPr>
        <w:autoSpaceDE w:val="0"/>
        <w:autoSpaceDN w:val="0"/>
        <w:adjustRightInd w:val="0"/>
        <w:rPr>
          <w:rFonts w:ascii="Calibri" w:eastAsia="Calibri" w:hAnsi="Calibri" w:cs="Calibri"/>
          <w:szCs w:val="22"/>
          <w:lang w:eastAsia="en-US"/>
        </w:rPr>
      </w:pPr>
    </w:p>
    <w:p w:rsidR="00204D9D" w:rsidRDefault="00204D9D" w:rsidP="00204D9D">
      <w:pPr>
        <w:autoSpaceDE w:val="0"/>
        <w:autoSpaceDN w:val="0"/>
        <w:adjustRightInd w:val="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204D9D" w:rsidRDefault="00204D9D" w:rsidP="00204D9D">
      <w:pPr>
        <w:rPr>
          <w:rFonts w:ascii="Calibri" w:hAnsi="Calibri" w:cs="Calibri"/>
          <w:bCs/>
          <w:szCs w:val="22"/>
          <w:lang w:eastAsia="en-US"/>
        </w:rPr>
      </w:pPr>
    </w:p>
    <w:p w:rsidR="008676F9" w:rsidRDefault="008676F9" w:rsidP="00AA6566">
      <w:pPr>
        <w:autoSpaceDE w:val="0"/>
        <w:autoSpaceDN w:val="0"/>
        <w:adjustRightInd w:val="0"/>
        <w:rPr>
          <w:rFonts w:ascii="Calibri" w:eastAsia="Calibri" w:hAnsi="Calibri" w:cs="Calibri"/>
          <w:szCs w:val="22"/>
          <w:lang w:eastAsia="en-US"/>
        </w:rPr>
      </w:pPr>
    </w:p>
    <w:p w:rsidR="008676F9" w:rsidRPr="008676F9" w:rsidRDefault="008676F9" w:rsidP="008676F9">
      <w:pPr>
        <w:shd w:val="clear" w:color="auto" w:fill="D6E3BC"/>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zamerané </w:t>
      </w:r>
      <w:r w:rsidRPr="008676F9">
        <w:rPr>
          <w:rFonts w:ascii="Calibri" w:eastAsia="Calibri" w:hAnsi="Calibri" w:cs="Calibri"/>
          <w:b/>
          <w:bCs/>
          <w:i/>
          <w:szCs w:val="22"/>
          <w:lang w:eastAsia="en-US"/>
        </w:rPr>
        <w:t>na zefektívnenie využívania vody</w:t>
      </w:r>
      <w:r w:rsidRPr="008676F9">
        <w:rPr>
          <w:rFonts w:ascii="Calibri" w:eastAsia="Calibri" w:hAnsi="Calibri" w:cs="Calibri"/>
          <w:bCs/>
          <w:i/>
          <w:szCs w:val="22"/>
          <w:lang w:eastAsia="en-US"/>
        </w:rPr>
        <w:t xml:space="preserve"> v poľnohospodárstve</w:t>
      </w:r>
    </w:p>
    <w:p w:rsidR="008676F9" w:rsidRPr="008676F9" w:rsidRDefault="008676F9" w:rsidP="008676F9">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016B4F">
      <w:pPr>
        <w:spacing w:after="120"/>
        <w:rPr>
          <w:rFonts w:ascii="Calibri" w:hAnsi="Calibri"/>
          <w:szCs w:val="22"/>
          <w:lang w:eastAsia="en-US"/>
        </w:rPr>
      </w:pPr>
      <w:r w:rsidRPr="008676F9">
        <w:rPr>
          <w:rFonts w:ascii="Calibri" w:hAnsi="Calibri" w:cs="Calibri"/>
          <w:bCs/>
          <w:szCs w:val="22"/>
          <w:lang w:eastAsia="en-US"/>
        </w:rPr>
        <w:t xml:space="preserve">Oprávnené sú len tie činnosti, ktoré zvyšujú celkovú výkonnosť a udržateľnosť poľnohospodárskeho podniku </w:t>
      </w:r>
      <w:r w:rsidRPr="008676F9">
        <w:rPr>
          <w:rFonts w:ascii="Calibri" w:hAnsi="Calibri"/>
          <w:szCs w:val="22"/>
          <w:lang w:eastAsia="en-US"/>
        </w:rPr>
        <w:t>zvýšením efektivity využívania vody v poľnohospodárstve.</w:t>
      </w:r>
    </w:p>
    <w:p w:rsidR="008676F9" w:rsidRPr="008676F9" w:rsidRDefault="008676F9" w:rsidP="00016B4F">
      <w:pPr>
        <w:spacing w:after="120"/>
        <w:rPr>
          <w:rFonts w:ascii="Calibri" w:eastAsia="Calibri" w:hAnsi="Calibri"/>
          <w:szCs w:val="22"/>
          <w:lang w:eastAsia="en-US"/>
        </w:rPr>
      </w:pPr>
      <w:r w:rsidRPr="008676F9">
        <w:rPr>
          <w:rFonts w:ascii="Calibri" w:eastAsia="Calibri" w:hAnsi="Calibri" w:cs="Calibri"/>
          <w:bCs/>
          <w:szCs w:val="22"/>
          <w:lang w:eastAsia="en-US"/>
        </w:rPr>
        <w:t xml:space="preserve">Podporené budú činnosti v súvislosti s </w:t>
      </w:r>
      <w:r w:rsidRPr="008676F9">
        <w:rPr>
          <w:rFonts w:ascii="Calibri" w:eastAsia="Calibri" w:hAnsi="Calibri"/>
          <w:szCs w:val="22"/>
          <w:lang w:eastAsia="en-US"/>
        </w:rPr>
        <w:t>využívaním závlah, realizáciou investícií do existujúcich a nových závlahových systémov (infraštruktúry ako aj koncových zariadení) s cieľom ich výstavby, rekonštrukcie, modernizácie a efektívnejšieho nakladania so závlahovou vodou a energiou obmedzením ich strát.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5A</w:t>
      </w:r>
      <w:r w:rsidR="00D40112">
        <w:rPr>
          <w:rFonts w:ascii="Calibri" w:eastAsia="Calibri" w:hAnsi="Calibri" w:cs="Calibri"/>
          <w:bCs/>
          <w:szCs w:val="22"/>
          <w:lang w:eastAsia="en-US"/>
        </w:rPr>
        <w: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2A, 2B</w:t>
      </w:r>
      <w:r w:rsidR="00D40112">
        <w:rPr>
          <w:rFonts w:ascii="Calibri" w:eastAsia="Calibri" w:hAnsi="Calibri" w:cs="Calibri"/>
          <w:bCs/>
          <w:szCs w:val="22"/>
          <w:lang w:eastAsia="en-US"/>
        </w:rPr>
        <w:t>.</w:t>
      </w:r>
    </w:p>
    <w:p w:rsidR="008676F9" w:rsidRPr="008676F9" w:rsidRDefault="008676F9" w:rsidP="00D40112">
      <w:pPr>
        <w:keepNext/>
        <w:keepLines/>
        <w:ind w:left="720"/>
        <w:outlineLvl w:val="3"/>
        <w:rPr>
          <w:rFonts w:ascii="Calibri" w:hAnsi="Calibri" w:cs="Calibri"/>
          <w:bCs/>
          <w:iCs/>
          <w:szCs w:val="22"/>
          <w:lang w:eastAsia="en-US"/>
        </w:rPr>
      </w:pPr>
    </w:p>
    <w:p w:rsidR="008676F9" w:rsidRPr="008676F9" w:rsidRDefault="008676F9" w:rsidP="00D40112">
      <w:pPr>
        <w:keepNext/>
        <w:keepLines/>
        <w:outlineLvl w:val="3"/>
        <w:rPr>
          <w:rFonts w:ascii="Calibri" w:hAnsi="Calibri" w:cs="Calibri"/>
          <w:bCs/>
          <w:iCs/>
          <w:szCs w:val="22"/>
          <w:lang w:eastAsia="en-US"/>
        </w:rPr>
      </w:pPr>
      <w:r w:rsidRPr="008676F9">
        <w:rPr>
          <w:rFonts w:ascii="Calibri" w:hAnsi="Calibri" w:cs="Calibri"/>
          <w:bCs/>
          <w:iCs/>
          <w:szCs w:val="22"/>
          <w:lang w:eastAsia="en-US"/>
        </w:rPr>
        <w:t>Rozsah činností:</w:t>
      </w:r>
    </w:p>
    <w:p w:rsidR="008676F9" w:rsidRPr="008676F9" w:rsidRDefault="008676F9" w:rsidP="001F5283">
      <w:pPr>
        <w:keepNext/>
        <w:keepLines/>
        <w:numPr>
          <w:ilvl w:val="0"/>
          <w:numId w:val="76"/>
        </w:numPr>
        <w:ind w:left="714" w:hanging="357"/>
        <w:outlineLvl w:val="3"/>
        <w:rPr>
          <w:rFonts w:ascii="Calibri" w:hAnsi="Calibri" w:cs="Calibri"/>
          <w:b/>
          <w:bCs/>
          <w:i/>
          <w:iCs/>
          <w:szCs w:val="22"/>
          <w:u w:val="single"/>
          <w:lang w:eastAsia="en-US"/>
        </w:rPr>
      </w:pPr>
      <w:r w:rsidRPr="008676F9">
        <w:rPr>
          <w:rFonts w:ascii="Calibri" w:hAnsi="Calibri" w:cs="Calibri"/>
          <w:bCs/>
          <w:iCs/>
          <w:szCs w:val="22"/>
          <w:lang w:eastAsia="en-US"/>
        </w:rPr>
        <w:t>stavebné investície na výstavbu, rekonštrukciu alebo modernizáciu závlahových systémov vrátane infraštruktúry;</w:t>
      </w:r>
    </w:p>
    <w:p w:rsidR="008676F9" w:rsidRPr="008676F9" w:rsidRDefault="008676F9" w:rsidP="001F5283">
      <w:pPr>
        <w:keepNext/>
        <w:keepLines/>
        <w:numPr>
          <w:ilvl w:val="0"/>
          <w:numId w:val="76"/>
        </w:numPr>
        <w:outlineLvl w:val="3"/>
        <w:rPr>
          <w:rFonts w:ascii="Calibri" w:hAnsi="Calibri" w:cs="Calibri"/>
          <w:b/>
          <w:bCs/>
          <w:i/>
          <w:iCs/>
          <w:szCs w:val="22"/>
          <w:u w:val="single"/>
          <w:lang w:eastAsia="en-US"/>
        </w:rPr>
      </w:pPr>
      <w:r w:rsidRPr="008676F9">
        <w:rPr>
          <w:rFonts w:ascii="Calibri" w:hAnsi="Calibri" w:cs="Calibri"/>
          <w:bCs/>
          <w:iCs/>
          <w:szCs w:val="22"/>
          <w:lang w:eastAsia="en-US"/>
        </w:rPr>
        <w:t xml:space="preserve">investície do obstarania a modernizácie techniky a technológie závlahových systémov.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smernica 2000/60/ES, ktorá ustanovuje rámec pre politiku spoločenstva v oblasti vôd;</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364/2004 Z.z. o vodách;</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 podnikajúce v poľnohospodárskej prvovýrobe.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5"/>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5"/>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Default="008676F9" w:rsidP="001F5283">
      <w:pPr>
        <w:numPr>
          <w:ilvl w:val="0"/>
          <w:numId w:val="65"/>
        </w:numPr>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 xml:space="preserve">Oprávnené sú len tie činnosti, ktoré zvyšujú celkovú výkonnosť a udržateľnosť poľnohospodárskeho podniku, a to </w:t>
      </w:r>
      <w:r w:rsidRPr="008676F9">
        <w:rPr>
          <w:rFonts w:ascii="Calibri" w:hAnsi="Calibri"/>
          <w:b/>
          <w:szCs w:val="22"/>
          <w:lang w:eastAsia="en-US"/>
        </w:rPr>
        <w:t>zvýšením efektivity využívania vody v poľnohospodárstve.</w:t>
      </w:r>
    </w:p>
    <w:p w:rsidR="008676F9" w:rsidRPr="008676F9" w:rsidRDefault="008676F9" w:rsidP="00955DA4">
      <w:pPr>
        <w:numPr>
          <w:ilvl w:val="0"/>
          <w:numId w:val="98"/>
        </w:numPr>
        <w:spacing w:after="120"/>
        <w:ind w:left="714" w:hanging="357"/>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Investície do závlahových systémov sú podmienené zavedením merača spotreby vody, ktorý môže byť súčasťou podporenej investície.</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Investície do rekonštrukcie alebo modernizácie existujúcich závlahových systémov sú oprávnené, pokiaľ sa posudkom pred realizáciou investície preukáže, že danou investíciou sa môže potenciálne dosiahnuť úspora vody aspoň 5 % - 25 % podľa technických parametrov existujúcich závlahových systémov.</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Ak má investícia vplyv na útvary podzemnej alebo povrchovej vody, ktorých stav bol v príslušnom pláne vodohospodárskeho manažmentu povodia označený za menej ako dobrý z dôvodov týkajúcich sa množstva vody:</w:t>
      </w:r>
    </w:p>
    <w:p w:rsidR="008676F9" w:rsidRPr="008676F9" w:rsidRDefault="008676F9" w:rsidP="00955DA4">
      <w:pPr>
        <w:numPr>
          <w:ilvl w:val="0"/>
          <w:numId w:val="99"/>
        </w:numPr>
        <w:spacing w:after="60"/>
        <w:ind w:left="993" w:hanging="284"/>
        <w:rPr>
          <w:rFonts w:ascii="Calibri" w:hAnsi="Calibri" w:cs="Calibri"/>
          <w:bCs/>
          <w:szCs w:val="22"/>
          <w:lang w:eastAsia="en-US"/>
        </w:rPr>
      </w:pPr>
      <w:r w:rsidRPr="008676F9">
        <w:rPr>
          <w:rFonts w:ascii="Calibri" w:hAnsi="Calibri" w:cs="Calibri"/>
          <w:bCs/>
          <w:szCs w:val="22"/>
          <w:lang w:eastAsia="en-US"/>
        </w:rPr>
        <w:t xml:space="preserve">investíciou sa na jej úrovni zabezpečí skutočné zníženie spotreby vody v objeme aspoň 50% potenciálnych úspor vody, ktoré sa umožnia prostredníctvom tejto investície; </w:t>
      </w:r>
    </w:p>
    <w:p w:rsidR="008676F9" w:rsidRPr="008676F9" w:rsidRDefault="008676F9" w:rsidP="00955DA4">
      <w:pPr>
        <w:numPr>
          <w:ilvl w:val="0"/>
          <w:numId w:val="99"/>
        </w:numPr>
        <w:spacing w:after="60"/>
        <w:ind w:left="993" w:hanging="284"/>
        <w:rPr>
          <w:rFonts w:ascii="Calibri" w:hAnsi="Calibri" w:cs="Calibri"/>
          <w:bCs/>
          <w:szCs w:val="22"/>
          <w:lang w:eastAsia="en-US"/>
        </w:rPr>
      </w:pPr>
      <w:r w:rsidRPr="008676F9">
        <w:rPr>
          <w:rFonts w:ascii="Calibri" w:hAnsi="Calibri" w:cs="Calibri"/>
          <w:bCs/>
          <w:szCs w:val="22"/>
          <w:lang w:eastAsia="en-US"/>
        </w:rPr>
        <w:t xml:space="preserve">v prípade investície v jedinom poľnohospodárskom podniku investícia tiež vedie k zníženiu celkovej spotreby vody podniku v objeme aspoň 50% potenciálnych úspor vody, ktoré sa umožnia na úrovni investície. Celková spotreba vody podniku zahŕňa aj vodu, ktorú podnik predal. </w:t>
      </w:r>
    </w:p>
    <w:p w:rsidR="008676F9" w:rsidRPr="008676F9" w:rsidRDefault="008676F9" w:rsidP="000E5C15">
      <w:pPr>
        <w:ind w:left="720"/>
        <w:rPr>
          <w:rFonts w:ascii="Calibri" w:hAnsi="Calibri" w:cs="Calibri"/>
          <w:bCs/>
          <w:szCs w:val="22"/>
          <w:lang w:eastAsia="en-US"/>
        </w:rPr>
      </w:pPr>
      <w:r w:rsidRPr="008676F9">
        <w:rPr>
          <w:rFonts w:ascii="Calibri" w:hAnsi="Calibri" w:cs="Calibri"/>
          <w:bCs/>
          <w:szCs w:val="22"/>
          <w:lang w:eastAsia="en-US"/>
        </w:rPr>
        <w:t>Žiadna z podmienok v bode 4 sa neuplatňuje na:</w:t>
      </w:r>
    </w:p>
    <w:p w:rsidR="008676F9" w:rsidRPr="008676F9" w:rsidRDefault="008676F9" w:rsidP="000E5C15">
      <w:pPr>
        <w:numPr>
          <w:ilvl w:val="0"/>
          <w:numId w:val="100"/>
        </w:numPr>
        <w:ind w:left="1434" w:hanging="357"/>
        <w:rPr>
          <w:rFonts w:ascii="Calibri" w:hAnsi="Calibri" w:cs="Calibri"/>
          <w:bCs/>
          <w:szCs w:val="22"/>
          <w:lang w:eastAsia="en-US"/>
        </w:rPr>
      </w:pPr>
      <w:r w:rsidRPr="008676F9">
        <w:rPr>
          <w:rFonts w:ascii="Calibri" w:hAnsi="Calibri" w:cs="Calibri"/>
          <w:bCs/>
          <w:szCs w:val="22"/>
          <w:lang w:eastAsia="en-US"/>
        </w:rPr>
        <w:t xml:space="preserve">investíciu do existujúcich inštalácií, ktorá má vplyv len na energetickú efektívnosť; </w:t>
      </w:r>
    </w:p>
    <w:p w:rsidR="008676F9" w:rsidRPr="008676F9" w:rsidRDefault="008676F9" w:rsidP="000E5C15">
      <w:pPr>
        <w:numPr>
          <w:ilvl w:val="0"/>
          <w:numId w:val="100"/>
        </w:numPr>
        <w:ind w:left="1434" w:hanging="357"/>
        <w:rPr>
          <w:rFonts w:ascii="Calibri" w:hAnsi="Calibri" w:cs="Calibri"/>
          <w:bCs/>
          <w:szCs w:val="22"/>
          <w:lang w:eastAsia="en-US"/>
        </w:rPr>
      </w:pPr>
      <w:r w:rsidRPr="008676F9">
        <w:rPr>
          <w:rFonts w:ascii="Calibri" w:hAnsi="Calibri" w:cs="Calibri"/>
          <w:bCs/>
          <w:szCs w:val="22"/>
          <w:lang w:eastAsia="en-US"/>
        </w:rPr>
        <w:t xml:space="preserve">investíciu na vytvorenie rezervoáru; </w:t>
      </w:r>
    </w:p>
    <w:p w:rsidR="008676F9" w:rsidRPr="008676F9" w:rsidRDefault="008676F9" w:rsidP="00955DA4">
      <w:pPr>
        <w:numPr>
          <w:ilvl w:val="0"/>
          <w:numId w:val="100"/>
        </w:numPr>
        <w:spacing w:after="120"/>
        <w:ind w:left="1434" w:hanging="357"/>
        <w:rPr>
          <w:rFonts w:ascii="Calibri" w:hAnsi="Calibri" w:cs="Calibri"/>
          <w:bCs/>
          <w:szCs w:val="22"/>
          <w:lang w:eastAsia="en-US"/>
        </w:rPr>
      </w:pPr>
      <w:r w:rsidRPr="008676F9">
        <w:rPr>
          <w:rFonts w:ascii="Calibri" w:hAnsi="Calibri" w:cs="Calibri"/>
          <w:bCs/>
          <w:szCs w:val="22"/>
          <w:lang w:eastAsia="en-US"/>
        </w:rPr>
        <w:t>investíciu do využívania recyklovanej vody, ktorá nemá vplyv na útvar podzemnej alebo povrchovej vody.</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Investícia, v dôsledku ktorej dôjde k čistému zväčšeniu zavlažovanej plochy majúcej vplyv na daný útvar podzemnej alebo povrchovej vody, je oprávnená, iba ak:</w:t>
      </w:r>
    </w:p>
    <w:p w:rsidR="008676F9" w:rsidRPr="008676F9" w:rsidRDefault="008676F9" w:rsidP="00955DA4">
      <w:pPr>
        <w:numPr>
          <w:ilvl w:val="0"/>
          <w:numId w:val="101"/>
        </w:numPr>
        <w:spacing w:after="60"/>
        <w:ind w:left="993" w:hanging="284"/>
        <w:rPr>
          <w:rFonts w:ascii="Calibri" w:hAnsi="Calibri" w:cs="Calibri"/>
          <w:bCs/>
          <w:szCs w:val="22"/>
          <w:lang w:eastAsia="en-US"/>
        </w:rPr>
      </w:pPr>
      <w:r w:rsidRPr="008676F9">
        <w:rPr>
          <w:rFonts w:ascii="Calibri" w:hAnsi="Calibri" w:cs="Calibri"/>
          <w:bCs/>
          <w:szCs w:val="22"/>
          <w:lang w:eastAsia="en-US"/>
        </w:rPr>
        <w:t>stav vodného útvaru nebol v príslušnom pláne vodohospodárskeho manažmentu povodia označený za menej ako dobrý z dôvodov týkajúcich sa množstva vody a</w:t>
      </w:r>
    </w:p>
    <w:p w:rsidR="008676F9" w:rsidRPr="008676F9" w:rsidRDefault="008676F9" w:rsidP="00955DA4">
      <w:pPr>
        <w:numPr>
          <w:ilvl w:val="0"/>
          <w:numId w:val="101"/>
        </w:numPr>
        <w:spacing w:after="60"/>
        <w:ind w:left="993" w:hanging="284"/>
        <w:rPr>
          <w:rFonts w:ascii="Calibri" w:hAnsi="Calibri" w:cs="Calibri"/>
          <w:bCs/>
          <w:szCs w:val="22"/>
          <w:lang w:eastAsia="en-US"/>
        </w:rPr>
      </w:pPr>
      <w:r w:rsidRPr="008676F9">
        <w:rPr>
          <w:rFonts w:ascii="Calibri" w:hAnsi="Calibri" w:cs="Calibri"/>
          <w:bCs/>
          <w:szCs w:val="22"/>
          <w:lang w:eastAsia="en-US"/>
        </w:rPr>
        <w:t>environmentálna analýza preukazuje, že daná investícia nebude mať výrazný negatívny vplyv na životné prostredie; takúto analýzu vplyvu na životné prostredie vykoná alebo schváli príslušný orgán a môže sa vzťahovať aj na skupiny podnikov.</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Plochy, ktoré nie sú zavlažované, ale v ktorých bola zavlažovacia inštalácia aktívna v nedávnej minulosti, sa môžu považovať za zavlažované plochy na účely určenia čistého nárastu zavlažovaných plôch.</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Odchylne od predchádzajúceho bodu môžu byť investície, v dôsledku ktorých dôjde k čistému zväčšeniu zavlažovanej plochy poľnohospodárskeho podniku, stále oprávnené, ak:</w:t>
      </w:r>
    </w:p>
    <w:p w:rsidR="008676F9" w:rsidRPr="008676F9" w:rsidRDefault="008676F9" w:rsidP="00955DA4">
      <w:pPr>
        <w:numPr>
          <w:ilvl w:val="0"/>
          <w:numId w:val="102"/>
        </w:numPr>
        <w:spacing w:after="60"/>
        <w:ind w:left="1134" w:hanging="425"/>
        <w:rPr>
          <w:rFonts w:ascii="Calibri" w:hAnsi="Calibri" w:cs="Calibri"/>
          <w:bCs/>
          <w:szCs w:val="22"/>
          <w:lang w:eastAsia="en-US"/>
        </w:rPr>
      </w:pPr>
      <w:r w:rsidRPr="008676F9">
        <w:rPr>
          <w:rFonts w:ascii="Calibri" w:hAnsi="Calibri" w:cs="Calibri"/>
          <w:bCs/>
          <w:szCs w:val="22"/>
          <w:lang w:eastAsia="en-US"/>
        </w:rPr>
        <w:t>sa investícia kombinuje s investíciou do existujúcej zavlažovacej inštalácie alebo prvku zavlažovacej infraštruktúry, v prípade ktorých sa pri posúdení ex-ante skonštatuje, že ponúkajú potenciálnu úsporu vody minimálne medzi 5 % a 25 % podľa technických parametrov existujúcej inštalácie alebo infraštruktúry a</w:t>
      </w:r>
    </w:p>
    <w:p w:rsidR="008676F9" w:rsidRPr="008676F9" w:rsidRDefault="008676F9" w:rsidP="00955DA4">
      <w:pPr>
        <w:numPr>
          <w:ilvl w:val="0"/>
          <w:numId w:val="102"/>
        </w:numPr>
        <w:spacing w:after="60"/>
        <w:ind w:left="1134" w:hanging="425"/>
        <w:rPr>
          <w:rFonts w:ascii="Calibri" w:hAnsi="Calibri" w:cs="Calibri"/>
          <w:bCs/>
          <w:szCs w:val="22"/>
          <w:lang w:eastAsia="en-US"/>
        </w:rPr>
      </w:pPr>
      <w:r w:rsidRPr="008676F9">
        <w:rPr>
          <w:rFonts w:ascii="Calibri" w:hAnsi="Calibri" w:cs="Calibri"/>
          <w:bCs/>
          <w:szCs w:val="22"/>
          <w:lang w:eastAsia="en-US"/>
        </w:rPr>
        <w:t>investícia ako celok zabezpečuje účinné zníženie spotreby vody na úrovni investície ako celku, a to vo výške aspoň 50 % potenciálnej úspory vody možnej v dôsledku investície do existujúcej zavlažovacej inštalácie alebo prvku zavlažovacej infraštruktúry.</w:t>
      </w:r>
    </w:p>
    <w:p w:rsidR="008676F9" w:rsidRPr="008676F9" w:rsidRDefault="008676F9" w:rsidP="00AA6566">
      <w:pPr>
        <w:spacing w:after="60"/>
        <w:ind w:left="720"/>
        <w:rPr>
          <w:rFonts w:ascii="Calibri" w:hAnsi="Calibri" w:cs="Calibri"/>
          <w:bCs/>
          <w:szCs w:val="22"/>
          <w:lang w:eastAsia="en-US"/>
        </w:rPr>
      </w:pPr>
      <w:r w:rsidRPr="008676F9">
        <w:rPr>
          <w:rFonts w:ascii="Calibri" w:hAnsi="Calibri" w:cs="Calibri"/>
          <w:bCs/>
          <w:szCs w:val="22"/>
          <w:lang w:eastAsia="en-US"/>
        </w:rPr>
        <w:t>Podmienky v tomto odseku sa okrem toho neuplatňujú na investície do vytvorenia novej zavlažovacej inštalácie zásobovanej vodou z existujúcej nádrže, ktorú príslušné orgány schválili pred 31. októbrom 2013, pokiaľ sú splnené tieto podmienky:</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daná nádrž je určená v príslušnom pláne manažmentu povodia a je predmetom požiadaviek preverovania uvedených v článku 11 ods. 3 písm. e) rámcovej smernice o vode,</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31. októbra 2013 platil buď maximálny limit pre celkový odber z nádrže alebo minimálna požadovaná úroveň prietoku vo vodných útvaroch, na ktoré má daná nádrž vplyv,</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tento maximálny limit alebo minimálna požadovaná úroveň prietoku sú v súlade s podmienkami stanovenými v článku 4 rámcovej smernice o vode a</w:t>
      </w:r>
    </w:p>
    <w:p w:rsidR="008676F9" w:rsidRPr="008676F9" w:rsidRDefault="008676F9" w:rsidP="00955DA4">
      <w:pPr>
        <w:numPr>
          <w:ilvl w:val="0"/>
          <w:numId w:val="103"/>
        </w:numPr>
        <w:spacing w:after="200"/>
        <w:ind w:left="993" w:hanging="284"/>
        <w:rPr>
          <w:rFonts w:ascii="Calibri" w:hAnsi="Calibri" w:cs="Calibri"/>
          <w:bCs/>
          <w:szCs w:val="22"/>
          <w:lang w:eastAsia="en-US"/>
        </w:rPr>
      </w:pPr>
      <w:r w:rsidRPr="008676F9">
        <w:rPr>
          <w:rFonts w:ascii="Calibri" w:hAnsi="Calibri" w:cs="Calibri"/>
          <w:bCs/>
          <w:szCs w:val="22"/>
          <w:lang w:eastAsia="en-US"/>
        </w:rPr>
        <w:t>výsledkom daných investícií nie je odber nad rámec maximálneho limitu platného 31. októbra 2013, ani pokles úrovne prietoku v ovplyvnených vodných útvaroch pod minimálnu požadovanú úroveň platnú 31. októbra 2013.</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v prípade investícií v oblastiach, kde existuje závlahová infraštruktúra, budú uprednostnené projekty závlah napojených a využívajúcich túto existujúcu infraštruktúru pred budovaním systémov, pre ktoré je potrebné vybudovať nové zdroje (studne);</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rekonštrukcie a dostavby reálne využívaných závlah pred závlahami dlhodobo nepoužívanými;</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 rámci kritických odvetví;</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w:t>
      </w:r>
      <w:r w:rsidR="00204D9D">
        <w:rPr>
          <w:rFonts w:ascii="Calibri" w:hAnsi="Calibri" w:cs="Calibri"/>
          <w:bCs/>
          <w:szCs w:val="22"/>
          <w:lang w:eastAsia="en-US"/>
        </w:rPr>
        <w:t>lebo</w:t>
      </w:r>
      <w:r w:rsidRPr="008676F9">
        <w:rPr>
          <w:rFonts w:ascii="Calibri" w:hAnsi="Calibri" w:cs="Calibri"/>
          <w:bCs/>
          <w:szCs w:val="22"/>
          <w:lang w:eastAsia="en-US"/>
        </w:rPr>
        <w:t xml:space="preserve"> zvýšeniu zamestnanosti;</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prioritou je zabezpečenie zvyšovania produkcie a jej kvality;</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prioritu budú mať projekty prispievajúce k ochrane životného prostredia;</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kolektívne investície v kritických odvetviach;</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projekty na zvýšenie výkonnosti mladých </w:t>
      </w:r>
      <w:r w:rsidR="00204D9D">
        <w:rPr>
          <w:rFonts w:ascii="Calibri" w:hAnsi="Calibri" w:cs="Calibri"/>
          <w:bCs/>
          <w:szCs w:val="22"/>
          <w:lang w:eastAsia="en-US"/>
        </w:rPr>
        <w:t>poľnohospodá</w:t>
      </w:r>
      <w:r w:rsidRPr="008676F9">
        <w:rPr>
          <w:rFonts w:ascii="Calibri" w:hAnsi="Calibri" w:cs="Calibri"/>
          <w:bCs/>
          <w:szCs w:val="22"/>
          <w:lang w:eastAsia="en-US"/>
        </w:rPr>
        <w:t>rov a</w:t>
      </w:r>
      <w:r w:rsidR="00204D9D">
        <w:rPr>
          <w:rFonts w:ascii="Calibri" w:hAnsi="Calibri" w:cs="Calibri"/>
          <w:bCs/>
          <w:szCs w:val="22"/>
          <w:lang w:eastAsia="en-US"/>
        </w:rPr>
        <w:t> </w:t>
      </w:r>
      <w:r w:rsidRPr="008676F9">
        <w:rPr>
          <w:rFonts w:ascii="Calibri" w:hAnsi="Calibri" w:cs="Calibri"/>
          <w:bCs/>
          <w:szCs w:val="22"/>
          <w:lang w:eastAsia="en-US"/>
        </w:rPr>
        <w:t>malých</w:t>
      </w:r>
      <w:r w:rsidR="00204D9D">
        <w:rPr>
          <w:rFonts w:ascii="Calibri" w:hAnsi="Calibri" w:cs="Calibri"/>
          <w:bCs/>
          <w:szCs w:val="22"/>
          <w:lang w:eastAsia="en-US"/>
        </w:rPr>
        <w:t xml:space="preserve"> poľnohospodárskych podnikov</w:t>
      </w:r>
      <w:r w:rsidRPr="008676F9">
        <w:rPr>
          <w:rFonts w:ascii="Calibri" w:hAnsi="Calibri" w:cs="Calibri"/>
          <w:bCs/>
          <w:szCs w:val="22"/>
          <w:lang w:eastAsia="en-US"/>
        </w:rPr>
        <w:t>;</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w:t>
      </w:r>
    </w:p>
    <w:p w:rsidR="008676F9" w:rsidRPr="008676F9" w:rsidRDefault="008676F9" w:rsidP="00AA6566">
      <w:pPr>
        <w:rPr>
          <w:rFonts w:ascii="Calibri" w:eastAsia="Calibri" w:hAnsi="Calibri" w:cs="Calibri"/>
          <w:bCs/>
          <w:szCs w:val="22"/>
          <w:lang w:eastAsia="en-US"/>
        </w:rPr>
      </w:pPr>
    </w:p>
    <w:p w:rsidR="00204D9D" w:rsidRPr="008676F9" w:rsidRDefault="00204D9D" w:rsidP="00204D9D">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204D9D" w:rsidRPr="008676F9" w:rsidRDefault="00204D9D" w:rsidP="00204D9D">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204D9D" w:rsidRPr="008676F9" w:rsidRDefault="00204D9D" w:rsidP="00955DA4">
      <w:pPr>
        <w:numPr>
          <w:ilvl w:val="0"/>
          <w:numId w:val="97"/>
        </w:numPr>
        <w:rPr>
          <w:rFonts w:ascii="Calibri" w:hAnsi="Calibri" w:cs="Calibri"/>
          <w:szCs w:val="22"/>
          <w:lang w:eastAsia="en-US"/>
        </w:rPr>
      </w:pPr>
      <w:r>
        <w:rPr>
          <w:rFonts w:ascii="Calibri" w:hAnsi="Calibri" w:cs="Calibri"/>
          <w:szCs w:val="22"/>
          <w:lang w:eastAsia="en-US"/>
        </w:rPr>
        <w:t>45</w:t>
      </w:r>
      <w:r w:rsidRPr="008676F9">
        <w:rPr>
          <w:rFonts w:ascii="Calibri" w:hAnsi="Calibri" w:cs="Calibri"/>
          <w:szCs w:val="22"/>
          <w:lang w:eastAsia="en-US"/>
        </w:rPr>
        <w:t>% v prípade menej rozvinutých regiónov (mimo Bratislavského kraja);</w:t>
      </w:r>
    </w:p>
    <w:p w:rsidR="00204D9D" w:rsidRPr="008676F9" w:rsidRDefault="00204D9D"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204D9D" w:rsidRDefault="00204D9D" w:rsidP="00204D9D">
      <w:pPr>
        <w:rPr>
          <w:rFonts w:ascii="Calibri" w:hAnsi="Calibri" w:cs="Calibri"/>
          <w:szCs w:val="22"/>
          <w:lang w:eastAsia="en-US"/>
        </w:rPr>
      </w:pPr>
    </w:p>
    <w:p w:rsidR="00204D9D" w:rsidRDefault="00204D9D" w:rsidP="00204D9D">
      <w:pPr>
        <w:rPr>
          <w:rFonts w:ascii="Calibri" w:hAnsi="Calibri" w:cs="Calibri"/>
          <w:szCs w:val="22"/>
          <w:lang w:eastAsia="en-US"/>
        </w:rPr>
      </w:pPr>
      <w:r>
        <w:rPr>
          <w:rFonts w:ascii="Calibri" w:hAnsi="Calibri" w:cs="Calibri"/>
          <w:szCs w:val="22"/>
          <w:lang w:eastAsia="en-US"/>
        </w:rPr>
        <w:t>V prípade kolektívnych investícií a integrovaných projektov je základná maximálna výška podpory z celkových oprávnených výdavkov:</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50 % v prípade menej rozvinutých regiónov (mimo Bratislavského kraja)</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40 % v prípade iných regiónov (Bratislavský kraj)</w:t>
      </w:r>
    </w:p>
    <w:p w:rsidR="008676F9" w:rsidRPr="008676F9" w:rsidRDefault="008676F9" w:rsidP="00AA6566">
      <w:pPr>
        <w:rPr>
          <w:rFonts w:ascii="Calibri" w:hAnsi="Calibri" w:cs="Calibri"/>
          <w:szCs w:val="22"/>
          <w:lang w:eastAsia="en-US"/>
        </w:rPr>
      </w:pPr>
    </w:p>
    <w:p w:rsidR="008676F9" w:rsidRPr="008676F9" w:rsidRDefault="00204D9D" w:rsidP="00AA6566">
      <w:pPr>
        <w:rPr>
          <w:rFonts w:ascii="Calibri" w:hAnsi="Calibri" w:cs="Calibri"/>
          <w:szCs w:val="22"/>
          <w:lang w:eastAsia="en-US"/>
        </w:rPr>
      </w:pPr>
      <w:r>
        <w:rPr>
          <w:rFonts w:ascii="Calibri" w:hAnsi="Calibri" w:cs="Calibri"/>
          <w:szCs w:val="22"/>
          <w:lang w:eastAsia="en-US"/>
        </w:rPr>
        <w:t>Zároveň platí, že m</w:t>
      </w:r>
      <w:r w:rsidR="008676F9"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szCs w:val="22"/>
          <w:lang w:eastAsia="en-US"/>
        </w:rPr>
        <w:t>v oblastiach s prírodnými a inými špecifickými obmedzeniami</w:t>
      </w:r>
      <w:r w:rsidRPr="008676F9">
        <w:rPr>
          <w:rFonts w:ascii="Calibri" w:hAnsi="Calibri" w:cs="Calibri"/>
          <w:szCs w:val="22"/>
          <w:lang w:eastAsia="en-US"/>
        </w:rPr>
        <w:t>;</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investícií súvisiacich s operáciami podľa opatrení č. 10 a č. 11.</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sa môže zvýšiť kombinovane najviac do 90% z celkových oprávnených výdavkov.</w:t>
      </w:r>
    </w:p>
    <w:p w:rsidR="00871C41" w:rsidRDefault="00871C41" w:rsidP="008676F9">
      <w:pPr>
        <w:rPr>
          <w:rFonts w:ascii="Calibri" w:eastAsia="Calibri" w:hAnsi="Calibri" w:cs="Calibri"/>
          <w:szCs w:val="22"/>
          <w:u w:val="single"/>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204D9D" w:rsidRDefault="00204D9D" w:rsidP="00204D9D">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 poľnohospodársky podnik</w:t>
      </w:r>
      <w:r w:rsidRPr="008676F9">
        <w:rPr>
          <w:rFonts w:ascii="Calibri" w:eastAsia="Calibri" w:hAnsi="Calibri" w:cs="Calibri"/>
          <w:szCs w:val="22"/>
          <w:lang w:eastAsia="en-US"/>
        </w:rPr>
        <w:t>: subjekt, ktorý spĺňa definíciu prijímateľa podpory v podopatrení 6.2.</w:t>
      </w:r>
    </w:p>
    <w:p w:rsidR="00204D9D" w:rsidRPr="008676F9" w:rsidRDefault="00204D9D" w:rsidP="00204D9D">
      <w:pPr>
        <w:autoSpaceDE w:val="0"/>
        <w:autoSpaceDN w:val="0"/>
        <w:adjustRightInd w:val="0"/>
        <w:spacing w:after="6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Default="008676F9" w:rsidP="008676F9">
      <w:pPr>
        <w:rPr>
          <w:rFonts w:ascii="Calibri" w:eastAsia="Calibri" w:hAnsi="Calibri" w:cs="Calibri"/>
          <w:b/>
          <w:bCs/>
          <w:szCs w:val="22"/>
          <w:lang w:eastAsia="en-US"/>
        </w:rPr>
      </w:pPr>
    </w:p>
    <w:p w:rsidR="00BE36D5" w:rsidRPr="008676F9" w:rsidRDefault="00BE36D5" w:rsidP="008676F9">
      <w:pPr>
        <w:rPr>
          <w:rFonts w:ascii="Calibri" w:eastAsia="Calibri" w:hAnsi="Calibri" w:cs="Calibri"/>
          <w:b/>
          <w:bCs/>
          <w:szCs w:val="22"/>
          <w:lang w:eastAsia="en-US"/>
        </w:rPr>
      </w:pPr>
    </w:p>
    <w:p w:rsidR="008676F9" w:rsidRPr="008676F9" w:rsidRDefault="008676F9" w:rsidP="008676F9">
      <w:pPr>
        <w:shd w:val="clear" w:color="auto" w:fill="EAF1DD"/>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CC6591" w:rsidRDefault="008676F9" w:rsidP="00871C41">
      <w:pPr>
        <w:shd w:val="clear" w:color="auto" w:fill="EAF1DD"/>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CC6591">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zamerané na spracovanie a využívanie </w:t>
      </w:r>
      <w:r w:rsidRPr="008676F9">
        <w:rPr>
          <w:rFonts w:ascii="Calibri" w:eastAsia="Calibri" w:hAnsi="Calibri" w:cs="Calibri"/>
          <w:b/>
          <w:bCs/>
          <w:i/>
          <w:szCs w:val="22"/>
          <w:lang w:eastAsia="en-US"/>
        </w:rPr>
        <w:t>obnoviteľných zdrojov energie</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hAnsi="Calibri" w:cs="Calibri"/>
          <w:szCs w:val="22"/>
          <w:lang w:eastAsia="en-US"/>
        </w:rPr>
      </w:pPr>
      <w:r w:rsidRPr="008676F9">
        <w:rPr>
          <w:rFonts w:ascii="Calibri" w:hAnsi="Calibri" w:cs="Calibri"/>
          <w:bCs/>
          <w:szCs w:val="22"/>
          <w:lang w:eastAsia="en-US"/>
        </w:rPr>
        <w:t xml:space="preserve">Činnosti týkajúce sa spracovania alebo využívania </w:t>
      </w:r>
      <w:r w:rsidRPr="008676F9">
        <w:rPr>
          <w:rFonts w:ascii="Calibri" w:hAnsi="Calibri" w:cs="Calibri"/>
          <w:szCs w:val="22"/>
          <w:lang w:eastAsia="en-US"/>
        </w:rPr>
        <w:t xml:space="preserve">obnoviteľných zdrojov energie s výnimkou vodnej, veternej a solárnej energie a činnosti týkajúce sa výroby biomasy a zakladania porastov rýchlorastúcich drevín. </w:t>
      </w:r>
    </w:p>
    <w:p w:rsidR="008676F9" w:rsidRPr="008676F9" w:rsidRDefault="008676F9" w:rsidP="00AA6566">
      <w:pPr>
        <w:rPr>
          <w:rFonts w:ascii="Calibri" w:hAnsi="Calibri" w:cs="Calibri"/>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je rozdelená na dva typy podľa podopatrení:</w:t>
      </w:r>
    </w:p>
    <w:p w:rsidR="008676F9" w:rsidRPr="008676F9" w:rsidRDefault="008676F9" w:rsidP="00BE36D5">
      <w:pPr>
        <w:ind w:left="709" w:hanging="709"/>
        <w:rPr>
          <w:rFonts w:ascii="Calibri" w:eastAsia="Calibri" w:hAnsi="Calibri" w:cs="Calibri"/>
          <w:bCs/>
          <w:szCs w:val="22"/>
          <w:lang w:eastAsia="en-US"/>
        </w:rPr>
      </w:pPr>
      <w:r w:rsidRPr="008676F9">
        <w:rPr>
          <w:rFonts w:ascii="Calibri" w:eastAsia="Calibri" w:hAnsi="Calibri" w:cs="Calibri"/>
          <w:bCs/>
          <w:szCs w:val="22"/>
          <w:lang w:eastAsia="en-US"/>
        </w:rPr>
        <w:t>Typ 1: Investícia do výroby, spracovania a využívania OZE, pričom všetku vyrobenú energiu spotrebuje podnik na vlastnú činnosť – operácia v zmysle podopatrenia 4.1</w:t>
      </w:r>
    </w:p>
    <w:p w:rsidR="008676F9" w:rsidRPr="008676F9" w:rsidRDefault="008676F9" w:rsidP="00BE36D5">
      <w:pPr>
        <w:ind w:left="709" w:hanging="709"/>
        <w:rPr>
          <w:rFonts w:ascii="Calibri" w:eastAsia="Calibri" w:hAnsi="Calibri" w:cs="Calibri"/>
          <w:bCs/>
          <w:szCs w:val="22"/>
          <w:lang w:eastAsia="en-US"/>
        </w:rPr>
      </w:pPr>
      <w:r w:rsidRPr="008676F9">
        <w:rPr>
          <w:rFonts w:ascii="Calibri" w:eastAsia="Calibri" w:hAnsi="Calibri" w:cs="Calibri"/>
          <w:bCs/>
          <w:szCs w:val="22"/>
          <w:lang w:eastAsia="en-US"/>
        </w:rPr>
        <w:t>Typ  2: Investícia do výroby, spracovania a využívania OZE, pričom časť vyrobenej energie sa predá do siete – operácia v zmysle podopatrenia 4.2</w:t>
      </w:r>
    </w:p>
    <w:p w:rsidR="00BE36D5" w:rsidRDefault="00BE36D5" w:rsidP="00AA6566">
      <w:pPr>
        <w:rPr>
          <w:rFonts w:ascii="Calibri" w:hAnsi="Calibri" w:cs="Calibri"/>
          <w:bCs/>
          <w:szCs w:val="22"/>
          <w:u w:val="single"/>
          <w:lang w:eastAsia="en-US"/>
        </w:rPr>
      </w:pPr>
    </w:p>
    <w:p w:rsidR="008676F9" w:rsidRPr="008676F9" w:rsidRDefault="008676F9" w:rsidP="00AA6566">
      <w:pPr>
        <w:rPr>
          <w:rFonts w:ascii="Calibri" w:hAnsi="Calibri" w:cs="Calibri"/>
          <w:bCs/>
          <w:szCs w:val="22"/>
          <w:u w:val="single"/>
          <w:lang w:eastAsia="en-US"/>
        </w:rPr>
      </w:pPr>
      <w:r w:rsidRPr="008676F9">
        <w:rPr>
          <w:rFonts w:ascii="Calibri" w:hAnsi="Calibri" w:cs="Calibri"/>
          <w:bCs/>
          <w:szCs w:val="22"/>
          <w:u w:val="single"/>
          <w:lang w:eastAsia="en-US"/>
        </w:rPr>
        <w:t>Pre operáciu typ 1:</w:t>
      </w: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Oprávnené sú činnosti, ktoré zvyšujú celkovú výkonnosť a udržateľnosť poľnohospodárskeho podniku. Všetku vyrobenú energiu spotrebuje podnik na vlastnú činnosť.</w:t>
      </w:r>
    </w:p>
    <w:p w:rsidR="000E5C15" w:rsidRDefault="000E5C15" w:rsidP="00AA6566">
      <w:pPr>
        <w:rPr>
          <w:rFonts w:ascii="Calibri" w:hAnsi="Calibri" w:cs="Calibri"/>
          <w:bCs/>
          <w:szCs w:val="22"/>
          <w:lang w:eastAsia="en-US"/>
        </w:rPr>
      </w:pP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Rozsah podpory:</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budovanie zariadení na energetické využívanie biomasy na výrobu elektriny a tepla spaľovaním bioplynu vyrobeného anaeróbnou fermentáciou, s max. elektrickým výkonom do 500 kWe,</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zariadení na energetické využívanie biomasy na výrobu tepla a vykurovanie s max. tepelným výkonom do 500 kWt,</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modernizáciu a rekonštrukciu objektov sušiarní s energetickým využitím biomasy na výrobu tepla s max. tepelným výkonom do 2 MWt,</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modernizáciu a rekonštrukciu zariadení na využívanie geotermálneho vrtu</w:t>
      </w:r>
      <w:r w:rsidR="00FE2A2D">
        <w:rPr>
          <w:rFonts w:ascii="Calibri" w:hAnsi="Calibri"/>
          <w:szCs w:val="22"/>
          <w:lang w:eastAsia="en-US"/>
        </w:rPr>
        <w:t xml:space="preserve"> pre vlastnú činnosť </w:t>
      </w:r>
      <w:r w:rsidR="00204D9D">
        <w:rPr>
          <w:rFonts w:ascii="Calibri" w:hAnsi="Calibri"/>
          <w:szCs w:val="22"/>
          <w:lang w:eastAsia="en-US"/>
        </w:rPr>
        <w:t>poľnohospodárskeho podniku</w:t>
      </w:r>
      <w:r w:rsidR="00FE2A2D">
        <w:rPr>
          <w:rFonts w:ascii="Calibri" w:hAnsi="Calibri"/>
          <w:szCs w:val="22"/>
          <w:lang w:eastAsia="en-US"/>
        </w:rPr>
        <w:t>,</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budovanie skleníkov so zdrojom tepla na obnoviteľné zdroje a alternatívne zdroje energie s  využívaním na vykurovanie,</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výrobu biomasy pre technické a energetické využitie,</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založenie porastov rýchlo rastúcich drevín</w:t>
      </w:r>
      <w:r w:rsidR="00FE2A2D">
        <w:rPr>
          <w:rFonts w:ascii="Calibri" w:hAnsi="Calibri"/>
          <w:szCs w:val="22"/>
          <w:lang w:eastAsia="en-US"/>
        </w:rPr>
        <w:t xml:space="preserve"> </w:t>
      </w:r>
      <w:r w:rsidR="00204D9D">
        <w:rPr>
          <w:rFonts w:ascii="Calibri" w:hAnsi="Calibri"/>
          <w:szCs w:val="22"/>
          <w:lang w:eastAsia="en-US"/>
        </w:rPr>
        <w:t xml:space="preserve">a iných trvalých energetických plodín </w:t>
      </w:r>
      <w:r w:rsidR="00FE2A2D">
        <w:rPr>
          <w:rFonts w:ascii="Calibri" w:hAnsi="Calibri"/>
          <w:szCs w:val="22"/>
          <w:lang w:eastAsia="en-US"/>
        </w:rPr>
        <w:t>na poľnohospodárskej pôde.</w:t>
      </w:r>
    </w:p>
    <w:p w:rsidR="00AA6566" w:rsidRDefault="00AA6566" w:rsidP="00AA6566">
      <w:pPr>
        <w:rPr>
          <w:rFonts w:ascii="Calibri" w:hAnsi="Calibri" w:cs="Calibri"/>
          <w:bCs/>
          <w:szCs w:val="22"/>
          <w:u w:val="single"/>
          <w:lang w:eastAsia="en-US"/>
        </w:rPr>
      </w:pPr>
    </w:p>
    <w:p w:rsidR="008676F9" w:rsidRPr="008676F9" w:rsidRDefault="008676F9" w:rsidP="00AA6566">
      <w:pPr>
        <w:rPr>
          <w:rFonts w:ascii="Calibri" w:hAnsi="Calibri" w:cs="Calibri"/>
          <w:bCs/>
          <w:szCs w:val="22"/>
          <w:u w:val="single"/>
          <w:lang w:eastAsia="en-US"/>
        </w:rPr>
      </w:pPr>
      <w:r w:rsidRPr="008676F9">
        <w:rPr>
          <w:rFonts w:ascii="Calibri" w:hAnsi="Calibri" w:cs="Calibri"/>
          <w:bCs/>
          <w:szCs w:val="22"/>
          <w:u w:val="single"/>
          <w:lang w:eastAsia="en-US"/>
        </w:rPr>
        <w:t>Pre operáciu typ 2:</w:t>
      </w: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 xml:space="preserve">Oprávnené sú činnosti, ktoré sa týkajú spracovania poľnohospodárskych produktov. Vstupom do výrobného procesu je poľnohospodársky produkt alebo vedľajšie produkty a odpady z poľnohospodárskej výroby alebo vlastného spracovania potravín. Všetky uvedené </w:t>
      </w:r>
      <w:r w:rsidR="00871C41">
        <w:rPr>
          <w:rFonts w:ascii="Calibri" w:hAnsi="Calibri" w:cs="Calibri"/>
          <w:bCs/>
          <w:szCs w:val="22"/>
          <w:lang w:eastAsia="en-US"/>
        </w:rPr>
        <w:t>v</w:t>
      </w:r>
      <w:r w:rsidRPr="008676F9">
        <w:rPr>
          <w:rFonts w:ascii="Calibri" w:hAnsi="Calibri" w:cs="Calibri"/>
          <w:bCs/>
          <w:szCs w:val="22"/>
          <w:lang w:eastAsia="en-US"/>
        </w:rPr>
        <w:t>stupy sú produktmi prílohy I ZFEÚ. Výstupom výrobného procesu je produkt mimo prílohy I ZFEÚ</w:t>
      </w:r>
      <w:r w:rsidRPr="008676F9">
        <w:rPr>
          <w:rFonts w:ascii="Calibri" w:hAnsi="Calibri" w:cs="Calibri"/>
          <w:bCs/>
          <w:szCs w:val="22"/>
          <w:vertAlign w:val="superscript"/>
          <w:lang w:eastAsia="en-US"/>
        </w:rPr>
        <w:footnoteReference w:id="11"/>
      </w:r>
      <w:r w:rsidRPr="008676F9">
        <w:rPr>
          <w:rFonts w:ascii="Calibri" w:hAnsi="Calibri" w:cs="Calibri"/>
          <w:bCs/>
          <w:szCs w:val="22"/>
          <w:lang w:eastAsia="en-US"/>
        </w:rPr>
        <w:t>, a to:</w:t>
      </w:r>
    </w:p>
    <w:p w:rsidR="008676F9" w:rsidRPr="008676F9" w:rsidRDefault="008676F9" w:rsidP="00955DA4">
      <w:pPr>
        <w:numPr>
          <w:ilvl w:val="0"/>
          <w:numId w:val="104"/>
        </w:numPr>
        <w:contextualSpacing/>
        <w:rPr>
          <w:rFonts w:ascii="Calibri" w:hAnsi="Calibri" w:cs="Calibri"/>
          <w:bCs/>
          <w:szCs w:val="22"/>
          <w:lang w:eastAsia="en-US"/>
        </w:rPr>
      </w:pPr>
      <w:r w:rsidRPr="008676F9">
        <w:rPr>
          <w:rFonts w:ascii="Calibri" w:hAnsi="Calibri" w:cs="Calibri"/>
          <w:bCs/>
          <w:szCs w:val="22"/>
          <w:lang w:eastAsia="en-US"/>
        </w:rPr>
        <w:t>energia z obnoviteľných zdrojov energie alebo</w:t>
      </w:r>
    </w:p>
    <w:p w:rsidR="008676F9" w:rsidRPr="008676F9" w:rsidRDefault="008676F9" w:rsidP="00955DA4">
      <w:pPr>
        <w:numPr>
          <w:ilvl w:val="0"/>
          <w:numId w:val="104"/>
        </w:numPr>
        <w:contextualSpacing/>
        <w:rPr>
          <w:rFonts w:ascii="Calibri" w:hAnsi="Calibri" w:cs="Calibri"/>
          <w:bCs/>
          <w:szCs w:val="22"/>
          <w:lang w:eastAsia="en-US"/>
        </w:rPr>
      </w:pPr>
      <w:r w:rsidRPr="008676F9">
        <w:rPr>
          <w:rFonts w:ascii="Calibri" w:hAnsi="Calibri" w:cs="Calibri"/>
          <w:bCs/>
          <w:szCs w:val="22"/>
          <w:lang w:eastAsia="en-US"/>
        </w:rPr>
        <w:t>produkt, ktorý je ďalej využívaný na výrobu energie.</w:t>
      </w:r>
    </w:p>
    <w:p w:rsidR="008676F9" w:rsidRPr="008676F9" w:rsidRDefault="008676F9" w:rsidP="00AA6566">
      <w:pPr>
        <w:rPr>
          <w:rFonts w:ascii="Calibri" w:hAnsi="Calibri" w:cs="Calibri"/>
          <w:bCs/>
          <w:szCs w:val="22"/>
          <w:lang w:eastAsia="en-US"/>
        </w:rPr>
      </w:pP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Podnik nespotrebuje všetku vyrobenú energiu na vlastnú činnosť, ale časť predáva do siete alebo produkty, ktoré sú ďalej využívané na výrobu energie, podnik realizuje na trhu.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Rozsah podpory:</w:t>
      </w:r>
    </w:p>
    <w:p w:rsidR="008676F9" w:rsidRPr="008676F9" w:rsidRDefault="008676F9" w:rsidP="00955DA4">
      <w:pPr>
        <w:numPr>
          <w:ilvl w:val="0"/>
          <w:numId w:val="205"/>
        </w:numPr>
        <w:ind w:left="426"/>
        <w:rPr>
          <w:rFonts w:ascii="Calibri" w:hAnsi="Calibri"/>
          <w:szCs w:val="22"/>
          <w:lang w:eastAsia="en-US"/>
        </w:rPr>
      </w:pPr>
      <w:r w:rsidRPr="008676F9">
        <w:rPr>
          <w:rFonts w:ascii="Calibri" w:hAnsi="Calibri"/>
          <w:szCs w:val="22"/>
          <w:lang w:eastAsia="en-US"/>
        </w:rPr>
        <w:t>investície na budovanie zariadení na energetické využívanie biomasy na výrobu elektriny a tepla spaľovaním bioplynu vyrobeného anaeróbnou fermentáciou, s max. elektrickým výkonom do 500 kWe,</w:t>
      </w:r>
    </w:p>
    <w:p w:rsidR="008676F9" w:rsidRPr="008676F9" w:rsidRDefault="008676F9" w:rsidP="00955DA4">
      <w:pPr>
        <w:numPr>
          <w:ilvl w:val="0"/>
          <w:numId w:val="205"/>
        </w:numPr>
        <w:ind w:left="425" w:hanging="357"/>
        <w:rPr>
          <w:rFonts w:ascii="Calibri" w:hAnsi="Calibri"/>
          <w:szCs w:val="22"/>
          <w:lang w:eastAsia="en-US"/>
        </w:rPr>
      </w:pPr>
      <w:r w:rsidRPr="008676F9">
        <w:rPr>
          <w:rFonts w:ascii="Calibri" w:hAnsi="Calibri"/>
          <w:szCs w:val="22"/>
          <w:lang w:eastAsia="en-US"/>
        </w:rPr>
        <w:t>investície na budovanie zariadení na energetické využívanie biomasy na výrobu tepla a vykurovanie s max. tepelným výkonom do 500 kWt,</w:t>
      </w:r>
    </w:p>
    <w:p w:rsidR="008676F9" w:rsidRPr="008676F9" w:rsidRDefault="008676F9" w:rsidP="00955DA4">
      <w:pPr>
        <w:numPr>
          <w:ilvl w:val="0"/>
          <w:numId w:val="205"/>
        </w:numPr>
        <w:ind w:left="425" w:hanging="357"/>
        <w:rPr>
          <w:rFonts w:ascii="Calibri" w:hAnsi="Calibri"/>
          <w:szCs w:val="22"/>
          <w:lang w:eastAsia="en-US"/>
        </w:rPr>
      </w:pPr>
      <w:r w:rsidRPr="008676F9">
        <w:rPr>
          <w:rFonts w:ascii="Calibri" w:hAnsi="Calibri"/>
          <w:szCs w:val="22"/>
          <w:lang w:eastAsia="en-US"/>
        </w:rPr>
        <w:t>investície na výrobu biomasy pre technické a energetické využitie.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5C.</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5D, 2A, 2B, 6A.</w:t>
      </w:r>
    </w:p>
    <w:p w:rsidR="008676F9" w:rsidRPr="008676F9" w:rsidRDefault="008676F9" w:rsidP="00AA6566">
      <w:pPr>
        <w:keepNext/>
        <w:keepLines/>
        <w:ind w:left="864" w:hanging="864"/>
        <w:outlineLvl w:val="3"/>
        <w:rPr>
          <w:rFonts w:ascii="Calibri" w:hAnsi="Calibri" w:cs="Calibri"/>
          <w:bCs/>
          <w:iCs/>
          <w:szCs w:val="22"/>
          <w:lang w:eastAsia="en-US"/>
        </w:rPr>
      </w:pPr>
    </w:p>
    <w:p w:rsidR="008676F9" w:rsidRPr="008676F9" w:rsidRDefault="008676F9" w:rsidP="00AA6566">
      <w:pPr>
        <w:keepNext/>
        <w:keepLines/>
        <w:ind w:left="864" w:hanging="864"/>
        <w:outlineLvl w:val="3"/>
        <w:rPr>
          <w:rFonts w:ascii="Calibri" w:hAnsi="Calibri" w:cs="Calibri"/>
          <w:bCs/>
          <w:iCs/>
          <w:szCs w:val="22"/>
          <w:lang w:eastAsia="en-US"/>
        </w:rPr>
      </w:pPr>
      <w:r w:rsidRPr="008676F9">
        <w:rPr>
          <w:rFonts w:ascii="Calibri" w:hAnsi="Calibri" w:cs="Calibri"/>
          <w:bCs/>
          <w:iCs/>
          <w:szCs w:val="22"/>
          <w:lang w:eastAsia="en-US"/>
        </w:rPr>
        <w:t>Rozsah činností:</w:t>
      </w:r>
    </w:p>
    <w:p w:rsidR="008676F9" w:rsidRPr="008676F9" w:rsidRDefault="008676F9" w:rsidP="00AA6566">
      <w:pPr>
        <w:keepNext/>
        <w:keepLines/>
        <w:ind w:left="864" w:hanging="864"/>
        <w:outlineLvl w:val="3"/>
        <w:rPr>
          <w:rFonts w:ascii="Calibri" w:hAnsi="Calibri" w:cs="Calibri"/>
          <w:b/>
          <w:bCs/>
          <w:i/>
          <w:iCs/>
          <w:szCs w:val="22"/>
          <w:u w:val="single"/>
          <w:lang w:eastAsia="en-US"/>
        </w:rPr>
      </w:pPr>
      <w:r w:rsidRPr="008676F9">
        <w:rPr>
          <w:rFonts w:ascii="Calibri" w:hAnsi="Calibri" w:cs="Calibri"/>
          <w:b/>
          <w:bCs/>
          <w:i/>
          <w:iCs/>
          <w:szCs w:val="22"/>
          <w:u w:val="single"/>
          <w:lang w:eastAsia="en-US"/>
        </w:rPr>
        <w:t>1. Výstavba, rekonštrukcia a modernizácia objektov</w:t>
      </w:r>
    </w:p>
    <w:p w:rsidR="008676F9" w:rsidRPr="008676F9" w:rsidRDefault="008676F9" w:rsidP="00955DA4">
      <w:pPr>
        <w:numPr>
          <w:ilvl w:val="0"/>
          <w:numId w:val="105"/>
        </w:numPr>
        <w:ind w:left="714" w:hanging="357"/>
        <w:rPr>
          <w:rFonts w:ascii="Calibri" w:hAnsi="Calibri" w:cs="Calibri"/>
          <w:szCs w:val="22"/>
          <w:lang w:eastAsia="en-US"/>
        </w:rPr>
      </w:pPr>
      <w:r w:rsidRPr="008676F9">
        <w:rPr>
          <w:rFonts w:ascii="Calibri" w:hAnsi="Calibri"/>
          <w:szCs w:val="22"/>
          <w:lang w:eastAsia="en-US"/>
        </w:rPr>
        <w:t>na využívanie geotermálnej energie na vykurovanie skleníkov a fóliovníkov a súvisiace investičné činnosti;</w:t>
      </w:r>
    </w:p>
    <w:p w:rsidR="008676F9" w:rsidRPr="008676F9" w:rsidDel="00B47C93" w:rsidRDefault="008676F9" w:rsidP="00955DA4">
      <w:pPr>
        <w:numPr>
          <w:ilvl w:val="0"/>
          <w:numId w:val="105"/>
        </w:numPr>
        <w:ind w:left="714" w:hanging="357"/>
        <w:rPr>
          <w:rFonts w:ascii="Calibri" w:eastAsia="Calibri" w:hAnsi="Calibri"/>
          <w:szCs w:val="22"/>
          <w:lang w:eastAsia="en-US"/>
        </w:rPr>
      </w:pPr>
      <w:r w:rsidRPr="008676F9">
        <w:rPr>
          <w:rFonts w:ascii="Calibri" w:eastAsia="Calibri" w:hAnsi="Calibri"/>
          <w:szCs w:val="22"/>
          <w:lang w:eastAsia="en-US"/>
        </w:rPr>
        <w:t>na zavádzanie technológií na výrobu energie energetickou transformáciou biomasy vyprodukovanej na ostatnej poľnohospodárskej pôde (nevyužitej ornej i TTP) a odpadových druhov biomasy z poľnohospodárstva, vlastnej výroby potravinárskych výrobkov a lesného hospodárstva;</w:t>
      </w:r>
    </w:p>
    <w:p w:rsidR="008676F9" w:rsidRPr="008676F9" w:rsidRDefault="008676F9" w:rsidP="00955DA4">
      <w:pPr>
        <w:numPr>
          <w:ilvl w:val="0"/>
          <w:numId w:val="105"/>
        </w:numPr>
        <w:ind w:left="714" w:hanging="357"/>
        <w:rPr>
          <w:rFonts w:ascii="Calibri" w:eastAsia="Calibri" w:hAnsi="Calibri" w:cs="Calibri"/>
          <w:szCs w:val="22"/>
          <w:lang w:eastAsia="en-US"/>
        </w:rPr>
      </w:pPr>
      <w:r w:rsidRPr="008676F9">
        <w:rPr>
          <w:rFonts w:ascii="Calibri" w:eastAsia="Calibri" w:hAnsi="Calibri"/>
          <w:szCs w:val="22"/>
          <w:lang w:eastAsia="en-US"/>
        </w:rPr>
        <w:t xml:space="preserve">na zriadenie a využívanie geotermálneho vrtu vrátane rozvodov pre vlastnú spotrebu </w:t>
      </w:r>
      <w:r w:rsidR="00204D9D">
        <w:rPr>
          <w:rFonts w:ascii="Calibri" w:eastAsia="Calibri" w:hAnsi="Calibri"/>
          <w:szCs w:val="22"/>
          <w:lang w:eastAsia="en-US"/>
        </w:rPr>
        <w:t>poľnohospodárskeho podniku.</w:t>
      </w:r>
    </w:p>
    <w:p w:rsidR="008676F9" w:rsidRPr="008676F9" w:rsidRDefault="008676F9" w:rsidP="00AA6566">
      <w:pPr>
        <w:tabs>
          <w:tab w:val="num" w:pos="284"/>
        </w:tabs>
        <w:ind w:left="284" w:hanging="284"/>
        <w:rPr>
          <w:rFonts w:ascii="Calibri" w:eastAsia="Calibri" w:hAnsi="Calibri"/>
          <w:szCs w:val="22"/>
          <w:lang w:eastAsia="en-US"/>
        </w:rPr>
      </w:pPr>
    </w:p>
    <w:p w:rsidR="008676F9" w:rsidRPr="008676F9" w:rsidRDefault="008676F9" w:rsidP="00AA6566">
      <w:pPr>
        <w:keepNext/>
        <w:keepLines/>
        <w:outlineLvl w:val="3"/>
        <w:rPr>
          <w:rFonts w:ascii="Calibri" w:hAnsi="Calibri" w:cs="Calibri"/>
          <w:i/>
          <w:iCs/>
          <w:szCs w:val="22"/>
          <w:u w:val="single"/>
          <w:lang w:eastAsia="en-US"/>
        </w:rPr>
      </w:pPr>
      <w:r w:rsidRPr="008676F9">
        <w:rPr>
          <w:rFonts w:ascii="Calibri" w:hAnsi="Calibri" w:cs="Calibri"/>
          <w:b/>
          <w:bCs/>
          <w:i/>
          <w:iCs/>
          <w:szCs w:val="22"/>
          <w:u w:val="single"/>
          <w:lang w:eastAsia="en-US"/>
        </w:rPr>
        <w:t xml:space="preserve">2. Obstaranie a modernizácia  technického a technologického vybavenia </w:t>
      </w:r>
    </w:p>
    <w:p w:rsidR="008676F9" w:rsidRPr="008676F9" w:rsidRDefault="008676F9" w:rsidP="00955DA4">
      <w:pPr>
        <w:numPr>
          <w:ilvl w:val="0"/>
          <w:numId w:val="106"/>
        </w:numPr>
        <w:rPr>
          <w:rFonts w:ascii="Calibri" w:eastAsia="Calibri" w:hAnsi="Calibri" w:cs="Calibri"/>
          <w:szCs w:val="22"/>
          <w:lang w:eastAsia="en-US"/>
        </w:rPr>
      </w:pPr>
      <w:r w:rsidRPr="008676F9">
        <w:rPr>
          <w:rFonts w:ascii="Calibri" w:eastAsia="Calibri" w:hAnsi="Calibri"/>
          <w:szCs w:val="22"/>
          <w:lang w:eastAsia="en-US"/>
        </w:rPr>
        <w:t>na energetickú transformáciu biomasy a to cielene pestovanej biomasy na plochách nevyužívanej poľnohospodárskej pôdy (nevyužitej ornej pôdy a plochy trvalých trávnych porastov), odpadovej biomasy zo živočíšnej výroby, rastlinnej výroby, drevnej hmoty z lesnej pôdy a biomasy z biologicky rozložiteľného odpadu z vlastnej poľnohospodárskej činnosti</w:t>
      </w:r>
      <w:r w:rsidRPr="008676F9">
        <w:rPr>
          <w:rFonts w:ascii="Calibri" w:eastAsia="Calibri" w:hAnsi="Calibri"/>
          <w:szCs w:val="22"/>
          <w:lang w:eastAsia="en-US"/>
        </w:rPr>
        <w:lastRenderedPageBreak/>
        <w:t xml:space="preserve"> a vlastnej výroby potravinárskych výrobkov. Investície budú zamerané na produkciu tepla a elektriny.</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vykurovania skleníkov  pre efektívnejšie využívanie potenciálu geotermálnych vôd priamo za účelom jej získania,  ako aj technológie pre využívanie termálnej vody  priamym ohrevom. Tiež technológie k zefektívneniu využitia termálnej vody s nízkou teplotou, ktorú nie je možné využiť na priame vykurovanie, transformovaním pomocou  tepelných čerpadiel ako zdroj pre priame vykurovanie.</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pre vykurovanie skleníkov na vysoko účinnú kombinovanú výrobu  tepla/elektrickej energie z</w:t>
      </w:r>
      <w:r w:rsidR="00FE2A2D">
        <w:rPr>
          <w:rFonts w:ascii="Calibri" w:hAnsi="Calibri"/>
          <w:szCs w:val="22"/>
          <w:lang w:eastAsia="cs-CZ"/>
        </w:rPr>
        <w:t> bio</w:t>
      </w:r>
      <w:r w:rsidRPr="008676F9">
        <w:rPr>
          <w:rFonts w:ascii="Calibri" w:hAnsi="Calibri"/>
          <w:szCs w:val="22"/>
          <w:lang w:eastAsia="cs-CZ"/>
        </w:rPr>
        <w:t>plynu</w:t>
      </w:r>
      <w:r w:rsidR="00FE2A2D">
        <w:rPr>
          <w:rFonts w:ascii="Calibri" w:hAnsi="Calibri"/>
          <w:szCs w:val="22"/>
          <w:lang w:eastAsia="cs-CZ"/>
        </w:rPr>
        <w:t>/drevoplynu</w:t>
      </w:r>
      <w:r w:rsidRPr="008676F9">
        <w:rPr>
          <w:rFonts w:ascii="Calibri" w:hAnsi="Calibri"/>
          <w:szCs w:val="22"/>
          <w:lang w:eastAsia="cs-CZ"/>
        </w:rPr>
        <w:t xml:space="preserve"> v kombinácii s tepelnými čerpadlami pre spotrebu produkovanej el. energie. Technológie plnia  požiadavky:  produkované teplo sa využije na 100 % pre vlastnú spotrebu a el. energie min. 50 % bude využitá ako pre vlastnú spotrebu, tak aj priamo na technológiu pestovania spolu s technológiou tepelných čerpadiel;</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vykurovania skleníkov pre vysoko efektívne využívanie biomasy ako obnoviteľného zdroja s využitím produkovaného syntetického plynu v kombinovanej výrobe tepla a el. energie, alebo na priame využívanie syntetického plynu pre výrobu tepla s účinnosťou v zmysle vyhlášky MH SR 337/2012, pričom navrhovaná technológia musí garantovať na 100 % využitie tepla pre vlastnú spotrebu.</w:t>
      </w:r>
    </w:p>
    <w:p w:rsidR="008676F9" w:rsidRPr="008676F9" w:rsidRDefault="008676F9" w:rsidP="00955DA4">
      <w:pPr>
        <w:numPr>
          <w:ilvl w:val="0"/>
          <w:numId w:val="106"/>
        </w:numPr>
        <w:rPr>
          <w:rFonts w:ascii="Calibri" w:eastAsia="Calibri" w:hAnsi="Calibri" w:cs="Calibri"/>
          <w:szCs w:val="22"/>
          <w:lang w:eastAsia="en-US"/>
        </w:rPr>
      </w:pPr>
      <w:r w:rsidRPr="008676F9">
        <w:rPr>
          <w:rFonts w:ascii="Calibri" w:eastAsia="Calibri" w:hAnsi="Calibri"/>
          <w:szCs w:val="22"/>
          <w:lang w:eastAsia="en-US"/>
        </w:rPr>
        <w:t>Technológia na využívanie obnoviteľných zdrojov energie (s výnimkou veternej, vodnej a solárnej) na sušenie výrobkov poľnohospodárskej prvovýroby vrátane liečivých rastlín, drobného ovocia, spracovanie šípok, spracovanie priemyselných rajčiakov.</w:t>
      </w:r>
    </w:p>
    <w:p w:rsidR="008676F9" w:rsidRPr="008676F9" w:rsidRDefault="008676F9" w:rsidP="00955DA4">
      <w:pPr>
        <w:numPr>
          <w:ilvl w:val="0"/>
          <w:numId w:val="106"/>
        </w:numPr>
        <w:rPr>
          <w:rFonts w:ascii="Calibri" w:eastAsia="Calibri" w:hAnsi="Calibri"/>
          <w:szCs w:val="22"/>
          <w:lang w:eastAsia="en-US"/>
        </w:rPr>
      </w:pPr>
      <w:r w:rsidRPr="008676F9">
        <w:rPr>
          <w:rFonts w:ascii="Calibri" w:eastAsia="Calibri" w:hAnsi="Calibri" w:cs="Calibri"/>
          <w:szCs w:val="22"/>
          <w:lang w:eastAsia="en-US"/>
        </w:rPr>
        <w:t>na výrobu biomasy pre technické a energetické využitie</w:t>
      </w:r>
      <w:r w:rsidRPr="008676F9">
        <w:rPr>
          <w:rFonts w:ascii="Calibri" w:eastAsia="Calibri" w:hAnsi="Calibri"/>
          <w:szCs w:val="22"/>
          <w:lang w:eastAsia="en-US"/>
        </w:rPr>
        <w:t>.</w:t>
      </w:r>
    </w:p>
    <w:p w:rsidR="008676F9" w:rsidRPr="008676F9" w:rsidRDefault="008676F9" w:rsidP="00AA6566">
      <w:pPr>
        <w:ind w:left="720"/>
        <w:rPr>
          <w:rFonts w:ascii="Calibri" w:eastAsia="Calibri" w:hAnsi="Calibri" w:cs="Calibri"/>
          <w:szCs w:val="22"/>
          <w:lang w:eastAsia="en-US"/>
        </w:rPr>
      </w:pPr>
    </w:p>
    <w:p w:rsidR="008676F9" w:rsidRPr="008676F9" w:rsidRDefault="008676F9" w:rsidP="00AA6566">
      <w:pPr>
        <w:keepNext/>
        <w:keepLines/>
        <w:outlineLvl w:val="3"/>
        <w:rPr>
          <w:rFonts w:ascii="Calibri" w:hAnsi="Calibri" w:cs="Calibri"/>
          <w:i/>
          <w:iCs/>
          <w:szCs w:val="22"/>
          <w:u w:val="single"/>
          <w:lang w:eastAsia="en-US"/>
        </w:rPr>
      </w:pPr>
      <w:r w:rsidRPr="008676F9">
        <w:rPr>
          <w:rFonts w:ascii="Calibri" w:hAnsi="Calibri" w:cs="Calibri"/>
          <w:b/>
          <w:bCs/>
          <w:i/>
          <w:iCs/>
          <w:szCs w:val="22"/>
          <w:u w:val="single"/>
          <w:lang w:eastAsia="en-US"/>
        </w:rPr>
        <w:t>3. Založenie porastov rýchlo rastúcich drevín</w:t>
      </w:r>
      <w:r w:rsidR="00204D9D">
        <w:rPr>
          <w:rFonts w:ascii="Calibri" w:hAnsi="Calibri" w:cs="Calibri"/>
          <w:b/>
          <w:bCs/>
          <w:i/>
          <w:iCs/>
          <w:szCs w:val="22"/>
          <w:u w:val="single"/>
          <w:lang w:eastAsia="en-US"/>
        </w:rPr>
        <w:t xml:space="preserve"> a iných trvalých energetických plodín</w:t>
      </w:r>
      <w:r w:rsidRPr="008676F9">
        <w:rPr>
          <w:rFonts w:ascii="Calibri" w:hAnsi="Calibri" w:cs="Calibri"/>
          <w:b/>
          <w:bCs/>
          <w:i/>
          <w:iCs/>
          <w:szCs w:val="22"/>
          <w:u w:val="single"/>
          <w:lang w:eastAsia="en-US"/>
        </w:rPr>
        <w:t xml:space="preserve"> </w:t>
      </w:r>
    </w:p>
    <w:p w:rsidR="008676F9" w:rsidRPr="008676F9" w:rsidRDefault="008676F9" w:rsidP="00317BFF">
      <w:pPr>
        <w:numPr>
          <w:ilvl w:val="0"/>
          <w:numId w:val="27"/>
        </w:numPr>
        <w:tabs>
          <w:tab w:val="clear" w:pos="720"/>
          <w:tab w:val="num" w:pos="284"/>
          <w:tab w:val="decimal" w:pos="9000"/>
        </w:tabs>
        <w:overflowPunct w:val="0"/>
        <w:autoSpaceDE w:val="0"/>
        <w:autoSpaceDN w:val="0"/>
        <w:adjustRightInd w:val="0"/>
        <w:ind w:left="284" w:hanging="284"/>
        <w:textAlignment w:val="baseline"/>
        <w:rPr>
          <w:rFonts w:ascii="Calibri" w:hAnsi="Calibri"/>
          <w:szCs w:val="22"/>
          <w:lang w:eastAsia="cs-CZ"/>
        </w:rPr>
      </w:pPr>
      <w:r w:rsidRPr="008676F9">
        <w:rPr>
          <w:rFonts w:ascii="Calibri" w:hAnsi="Calibri"/>
          <w:szCs w:val="22"/>
          <w:lang w:eastAsia="cs-CZ"/>
        </w:rPr>
        <w:t>náklady na založenie porastov rýchlo rastúcich drevín</w:t>
      </w:r>
      <w:r w:rsidR="00DE7344">
        <w:rPr>
          <w:rFonts w:ascii="Calibri" w:hAnsi="Calibri"/>
          <w:szCs w:val="22"/>
          <w:lang w:eastAsia="cs-CZ"/>
        </w:rPr>
        <w:t xml:space="preserve"> </w:t>
      </w:r>
      <w:r w:rsidR="00204D9D">
        <w:rPr>
          <w:rFonts w:ascii="Calibri" w:hAnsi="Calibri"/>
          <w:szCs w:val="22"/>
          <w:lang w:eastAsia="cs-CZ"/>
        </w:rPr>
        <w:t xml:space="preserve">a iných trvalých energetických plodín </w:t>
      </w:r>
      <w:r w:rsidR="00DE7344">
        <w:rPr>
          <w:rFonts w:ascii="Calibri" w:hAnsi="Calibri"/>
          <w:szCs w:val="22"/>
          <w:lang w:eastAsia="cs-CZ"/>
        </w:rPr>
        <w:t>na poľnohospodárskej pôde</w:t>
      </w:r>
      <w:r w:rsidRPr="008676F9">
        <w:rPr>
          <w:rFonts w:ascii="Calibri" w:hAnsi="Calibri"/>
          <w:szCs w:val="22"/>
          <w:lang w:eastAsia="cs-CZ"/>
        </w:rPr>
        <w: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309/2009 Z.z. o podpore obnoviteľných zdrojov energie a vysokoúčinnej kombinovanej výroby;</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smernica 2009/28/ES o podpore využívania energie z obnoviteľných zdrojov energie;</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220/2004 Z.z. o ochrane a využívaní poľnohospodárskej pôdy</w:t>
      </w:r>
      <w:r w:rsidR="00FE2A2D">
        <w:rPr>
          <w:rFonts w:ascii="Calibri" w:hAnsi="Calibri" w:cs="Calibri"/>
          <w:bCs/>
          <w:szCs w:val="22"/>
          <w:lang w:eastAsia="en-US"/>
        </w:rPr>
        <w:t xml:space="preserve"> a o zmene zákona č. 245/2003 Z.z. o integrovanej prevencii a kontrole znečisťovania životného prostredia</w:t>
      </w:r>
      <w:r w:rsidRPr="008676F9">
        <w:rPr>
          <w:rFonts w:ascii="Calibri" w:hAnsi="Calibri" w:cs="Calibri"/>
          <w:bCs/>
          <w:szCs w:val="22"/>
          <w:lang w:eastAsia="en-US"/>
        </w:rPr>
        <w:t>;</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szCs w:val="22"/>
          <w:lang w:eastAsia="en-US"/>
        </w:rPr>
        <w:t>vyhláška MH SR 337/2012, ktorou sa ustanovuje energetická účinnosť premeny energie pri prevádzke, rekonštrukcii a budovaní zariadenia na výrobu elektriny a zariadenia na výrobu tepla;</w:t>
      </w:r>
    </w:p>
    <w:p w:rsidR="008676F9" w:rsidRPr="008676F9" w:rsidRDefault="008676F9" w:rsidP="001F5283">
      <w:pPr>
        <w:numPr>
          <w:ilvl w:val="0"/>
          <w:numId w:val="78"/>
        </w:numPr>
        <w:ind w:left="284" w:hanging="284"/>
        <w:rPr>
          <w:rFonts w:ascii="Calibri" w:hAnsi="Calibri"/>
          <w:szCs w:val="22"/>
          <w:lang w:eastAsia="en-US"/>
        </w:rPr>
      </w:pPr>
      <w:r w:rsidRPr="008676F9">
        <w:rPr>
          <w:rFonts w:ascii="Calibri" w:hAnsi="Calibri"/>
          <w:szCs w:val="22"/>
          <w:lang w:eastAsia="en-US"/>
        </w:rPr>
        <w:t>Neprekrývanie podpory v oblasti investícii do OZE s OP Kvalita životného prostredia je zabezpečené rozdielnym výkonom zariadenia a rozdielnym zameraním investície (v rámci OP KŽP sú podporené investície do zariadení s vyššou kapacitou a pri investíciách s nižšou kapacitou je podmienka, že ani časť energie žiadateľ nespotrebuje na vlastnú poľnohospodársku činnosť).</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BE36D5" w:rsidRDefault="00BE36D5"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poľnohospodárskej prvovýrobe.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07"/>
        </w:numPr>
        <w:spacing w:after="60"/>
        <w:ind w:left="426" w:hanging="284"/>
        <w:rPr>
          <w:rFonts w:ascii="Calibri" w:hAnsi="Calibri"/>
          <w:szCs w:val="22"/>
          <w:lang w:eastAsia="en-US"/>
        </w:rPr>
      </w:pPr>
      <w:r w:rsidRPr="008676F9">
        <w:rPr>
          <w:rFonts w:ascii="Calibri" w:hAnsi="Calibri" w:cs="Calibri"/>
          <w:szCs w:val="22"/>
          <w:lang w:eastAsia="en-US"/>
        </w:rPr>
        <w:t>Podpora nemôže zakladať ďalšie nároky na ornú pôdu, aby nedošlo k prípadnému zhoršeniu podmienok potravinovej bezpečnosti.</w:t>
      </w:r>
    </w:p>
    <w:p w:rsidR="00204D9D" w:rsidRPr="00D601F6" w:rsidRDefault="00204D9D"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Založenie porastov rýchlorastúcich drevín</w:t>
      </w:r>
      <w:r>
        <w:rPr>
          <w:rFonts w:ascii="Calibri" w:hAnsi="Calibri" w:cs="Calibri"/>
          <w:szCs w:val="22"/>
          <w:lang w:eastAsia="en-US"/>
        </w:rPr>
        <w:t xml:space="preserve"> a iných trvalých energetických plodín</w:t>
      </w:r>
      <w:r w:rsidRPr="008676F9">
        <w:rPr>
          <w:rFonts w:ascii="Calibri" w:hAnsi="Calibri" w:cs="Calibri"/>
          <w:szCs w:val="22"/>
          <w:lang w:eastAsia="en-US"/>
        </w:rPr>
        <w:t xml:space="preserve"> nebude mať negatívny vplyv na biodiverzitu a sústavu NATURA 2000.</w:t>
      </w:r>
      <w:r>
        <w:rPr>
          <w:rFonts w:ascii="Calibri" w:hAnsi="Calibri" w:cs="Calibri"/>
          <w:szCs w:val="22"/>
          <w:lang w:eastAsia="en-US"/>
        </w:rPr>
        <w:t xml:space="preserve"> </w:t>
      </w:r>
      <w:r w:rsidRPr="00D601F6">
        <w:rPr>
          <w:rFonts w:ascii="Calibri" w:hAnsi="Calibri" w:cs="Calibri"/>
          <w:szCs w:val="22"/>
          <w:lang w:eastAsia="en-US"/>
        </w:rPr>
        <w:t xml:space="preserve">Založenie porastu rýchlorastúcich drevín </w:t>
      </w:r>
      <w:r>
        <w:rPr>
          <w:rFonts w:ascii="Calibri" w:hAnsi="Calibri" w:cs="Calibri"/>
          <w:szCs w:val="22"/>
          <w:lang w:eastAsia="en-US"/>
        </w:rPr>
        <w:t>a iných trvalých energetických plodín</w:t>
      </w:r>
      <w:r w:rsidRPr="008676F9">
        <w:rPr>
          <w:rFonts w:ascii="Calibri" w:hAnsi="Calibri" w:cs="Calibri"/>
          <w:szCs w:val="22"/>
          <w:lang w:eastAsia="en-US"/>
        </w:rPr>
        <w:t xml:space="preserve"> </w:t>
      </w:r>
      <w:r w:rsidRPr="00D601F6">
        <w:rPr>
          <w:rFonts w:ascii="Calibri" w:hAnsi="Calibri" w:cs="Calibri"/>
          <w:szCs w:val="22"/>
          <w:lang w:eastAsia="en-US"/>
        </w:rPr>
        <w:t>na poľnohospodárskej pôde musí byť v súlade s ustanovením §18a zákona  č. 220/2004 Z. z. o ochrane a využívaní poľnohospodárskej pôdy a o zmene zákona č. 245/2003 Z. z. o integrovanej prevencii a kontrole znečisťovania životného prostredia.</w:t>
      </w:r>
    </w:p>
    <w:p w:rsidR="00204D9D" w:rsidRDefault="00204D9D"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Pokiaľ ide o spracovanie biomasy</w:t>
      </w:r>
      <w:r>
        <w:rPr>
          <w:rFonts w:ascii="Calibri" w:hAnsi="Calibri" w:cs="Calibri"/>
          <w:szCs w:val="22"/>
          <w:lang w:eastAsia="en-US"/>
        </w:rPr>
        <w:t xml:space="preserve"> na energiu</w:t>
      </w:r>
      <w:r w:rsidRPr="008676F9">
        <w:rPr>
          <w:rFonts w:ascii="Calibri" w:hAnsi="Calibri" w:cs="Calibri"/>
          <w:szCs w:val="22"/>
          <w:lang w:eastAsia="en-US"/>
        </w:rPr>
        <w:t>, technológia sa zameriava na spracovanie prevažne odpadu a vedľajších produktov</w:t>
      </w:r>
      <w:r>
        <w:rPr>
          <w:rFonts w:ascii="Calibri" w:hAnsi="Calibri" w:cs="Calibri"/>
          <w:szCs w:val="22"/>
          <w:lang w:eastAsia="en-US"/>
        </w:rPr>
        <w:t xml:space="preserve">, </w:t>
      </w:r>
      <w:r w:rsidRPr="008676F9">
        <w:rPr>
          <w:rFonts w:ascii="Calibri" w:hAnsi="Calibri" w:cs="Calibri"/>
          <w:bCs/>
          <w:szCs w:val="22"/>
          <w:lang w:eastAsia="en-US"/>
        </w:rPr>
        <w:t>tzn. odpady a vedľa</w:t>
      </w:r>
      <w:r>
        <w:rPr>
          <w:rFonts w:ascii="Calibri" w:hAnsi="Calibri" w:cs="Calibri"/>
          <w:bCs/>
          <w:szCs w:val="22"/>
          <w:lang w:eastAsia="en-US"/>
        </w:rPr>
        <w:t>jšie produkty tvoria aspoň 5</w:t>
      </w:r>
      <w:r w:rsidRPr="008676F9">
        <w:rPr>
          <w:rFonts w:ascii="Calibri" w:hAnsi="Calibri" w:cs="Calibri"/>
          <w:bCs/>
          <w:szCs w:val="22"/>
          <w:lang w:eastAsia="en-US"/>
        </w:rPr>
        <w:t>0 % vstupov</w:t>
      </w:r>
      <w:r w:rsidRPr="008676F9">
        <w:rPr>
          <w:rFonts w:ascii="Calibri" w:hAnsi="Calibri" w:cs="Calibri"/>
          <w:szCs w:val="22"/>
          <w:lang w:eastAsia="en-US"/>
        </w:rPr>
        <w:t>.</w:t>
      </w:r>
    </w:p>
    <w:p w:rsidR="008676F9" w:rsidRPr="008676F9" w:rsidRDefault="008676F9"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Pokiaľ ide o výrobu elektriny spaľovaním bioplynu získaného anaeróbnou fermentáciou a elektriny z plynu vyrobeného termochemickým splyňovaním biomasy, musí žiadateľ z ročnej výroby tepla využiť najmenej 50 % na dodávku využiteľného tepla, ktorá nezahŕňa teplo použité na energetické spracovanie zvyšku biologicky rozložiteľného odpadu, ktorý zostal po výrobe bioplynu.</w:t>
      </w:r>
    </w:p>
    <w:p w:rsidR="008676F9" w:rsidRPr="008676F9" w:rsidRDefault="008676F9"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Pre operácie typ 1: V prípade investícií do výroby energie je podmienkou, že všetka  vyrobená energia sa  spotrebuje výhradne vo vlastnom podniku - v prípade investícií do výroby tepelnej energie a/alebo elektrickej energie z obnoviteľných zdrojov v poľnohospodárskych podnikoch sú zariadenia na výrobu energie z obnoviteľných zdrojov oprávnené na podporu len vtedy, ak ich výrobná kapacita nepresahuje kombinovanú priemernú ročnú spotrebu tepelnej energie a elektrickej energie v danom poľnohospodárskom podniku vrátane domácnosti</w:t>
      </w:r>
      <w:r w:rsidRPr="008676F9">
        <w:rPr>
          <w:rFonts w:ascii="Calibri" w:hAnsi="Calibri" w:cs="Calibri"/>
          <w:szCs w:val="22"/>
          <w:vertAlign w:val="superscript"/>
          <w:lang w:eastAsia="en-US"/>
        </w:rPr>
        <w:footnoteReference w:id="12"/>
      </w:r>
      <w:r w:rsidRPr="008676F9">
        <w:rPr>
          <w:rFonts w:ascii="Calibri" w:hAnsi="Calibri" w:cs="Calibri"/>
          <w:szCs w:val="22"/>
          <w:lang w:eastAsia="en-US"/>
        </w:rPr>
        <w:t>. Uvedená podmienka sa bude posudzovať pred realizáciou investície.</w:t>
      </w:r>
    </w:p>
    <w:p w:rsidR="008676F9" w:rsidRPr="008676F9" w:rsidRDefault="008676F9" w:rsidP="00955DA4">
      <w:pPr>
        <w:numPr>
          <w:ilvl w:val="0"/>
          <w:numId w:val="107"/>
        </w:numPr>
        <w:spacing w:after="60"/>
        <w:ind w:left="426" w:hanging="284"/>
        <w:rPr>
          <w:rFonts w:ascii="Calibri" w:hAnsi="Calibri" w:cs="Calibri"/>
          <w:bCs/>
          <w:szCs w:val="22"/>
          <w:u w:val="single"/>
          <w:lang w:eastAsia="en-US"/>
        </w:rPr>
      </w:pPr>
      <w:r w:rsidRPr="008676F9">
        <w:rPr>
          <w:rFonts w:ascii="Calibri" w:hAnsi="Calibri" w:cs="Calibri"/>
          <w:szCs w:val="22"/>
          <w:lang w:eastAsia="en-US"/>
        </w:rPr>
        <w:t>Pre operácie typ 2: Výrobná kapacita zariadení na výrobu tepelnej a/alebo elektrickej energie z obnoviteľných zdrojov energie presahuje kombinovanú priemernú ročnú spotrebu tepelnej energie a elektrickej energie v danom poľnohospodárskom podniku vrátane domácnosti</w:t>
      </w:r>
      <w:r w:rsidRPr="008676F9">
        <w:rPr>
          <w:rFonts w:ascii="Calibri" w:hAnsi="Calibri" w:cs="Calibri"/>
          <w:szCs w:val="22"/>
          <w:vertAlign w:val="superscript"/>
          <w:lang w:eastAsia="en-US"/>
        </w:rPr>
        <w:t>3</w:t>
      </w:r>
      <w:r w:rsidRPr="008676F9">
        <w:rPr>
          <w:rFonts w:ascii="Calibri" w:hAnsi="Calibri" w:cs="Calibri"/>
          <w:szCs w:val="22"/>
          <w:lang w:eastAsia="en-US"/>
        </w:rPr>
        <w:t>. Uvedená podmienka sa bude posudzovať pred realizáciou investície. Podmienkou je, že poľnohospodársky podnik využite aspoň časť vyrobenej energie na vlastnú poľnohospodársku činnosť.</w:t>
      </w:r>
    </w:p>
    <w:p w:rsidR="008676F9" w:rsidRPr="008676F9" w:rsidRDefault="008676F9" w:rsidP="00955DA4">
      <w:pPr>
        <w:numPr>
          <w:ilvl w:val="0"/>
          <w:numId w:val="107"/>
        </w:numPr>
        <w:ind w:left="426" w:hanging="284"/>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AA6566">
      <w:pPr>
        <w:ind w:left="714"/>
        <w:rPr>
          <w:rFonts w:ascii="Calibri" w:hAnsi="Calibri" w:cs="Calibri"/>
          <w:bCs/>
          <w:szCs w:val="22"/>
          <w:u w:val="single"/>
          <w:lang w:eastAsia="en-US"/>
        </w:rPr>
      </w:pPr>
    </w:p>
    <w:p w:rsidR="00693323" w:rsidRPr="008676F9" w:rsidRDefault="00693323"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w:t>
      </w:r>
      <w:r>
        <w:rPr>
          <w:rFonts w:ascii="Calibri" w:hAnsi="Calibri" w:cs="Calibri"/>
          <w:bCs/>
          <w:szCs w:val="22"/>
          <w:lang w:eastAsia="en-US"/>
        </w:rPr>
        <w:t>lebo</w:t>
      </w:r>
      <w:r w:rsidRPr="008676F9">
        <w:rPr>
          <w:rFonts w:ascii="Calibri" w:hAnsi="Calibri" w:cs="Calibri"/>
          <w:bCs/>
          <w:szCs w:val="22"/>
          <w:lang w:eastAsia="en-US"/>
        </w:rPr>
        <w:t xml:space="preserve"> zvýšeniu zamestnanosti;</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kolektívne investície v prípade spracovania odpadov zo živočíšnej výroby;</w:t>
      </w:r>
    </w:p>
    <w:p w:rsidR="00693323"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zamerané na spracovanie a využitie najmä odpad</w:t>
      </w:r>
      <w:r>
        <w:rPr>
          <w:rFonts w:ascii="Calibri" w:hAnsi="Calibri" w:cs="Calibri"/>
          <w:bCs/>
          <w:szCs w:val="22"/>
          <w:lang w:eastAsia="en-US"/>
        </w:rPr>
        <w:t>ovej biomasy</w:t>
      </w:r>
      <w:r w:rsidRPr="008676F9">
        <w:rPr>
          <w:rFonts w:ascii="Calibri" w:hAnsi="Calibri" w:cs="Calibri"/>
          <w:bCs/>
          <w:szCs w:val="22"/>
          <w:lang w:eastAsia="en-US"/>
        </w:rPr>
        <w:t>, tzn. odpady a vedľajšie produkty tvoria aspoň 70 % vstupov;</w:t>
      </w:r>
    </w:p>
    <w:p w:rsidR="00693323" w:rsidRPr="008676F9" w:rsidRDefault="00693323" w:rsidP="0069332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prioritne budú podporené nízko emisné technológie</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 alebo odborov zameraných na bioenergetiku.</w:t>
      </w:r>
    </w:p>
    <w:p w:rsidR="00693323" w:rsidRDefault="00693323" w:rsidP="00693323">
      <w:pPr>
        <w:rPr>
          <w:rFonts w:ascii="Calibri" w:eastAsia="Calibri" w:hAnsi="Calibri" w:cs="Calibri"/>
          <w:bCs/>
          <w:szCs w:val="22"/>
          <w:lang w:eastAsia="en-US"/>
        </w:rPr>
      </w:pPr>
    </w:p>
    <w:p w:rsidR="00693323" w:rsidRPr="008676F9" w:rsidRDefault="00693323"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AA6566">
      <w:pPr>
        <w:rPr>
          <w:rFonts w:ascii="Calibri" w:hAnsi="Calibri" w:cs="Calibri"/>
          <w:b/>
          <w:szCs w:val="22"/>
          <w:lang w:eastAsia="en-US"/>
        </w:rPr>
      </w:pPr>
      <w:r w:rsidRPr="008676F9">
        <w:rPr>
          <w:rFonts w:ascii="Calibri" w:hAnsi="Calibri" w:cs="Calibri"/>
          <w:b/>
          <w:szCs w:val="22"/>
          <w:lang w:eastAsia="en-US"/>
        </w:rPr>
        <w:t xml:space="preserve"> pre operácie typ 1:</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i/>
          <w:szCs w:val="22"/>
          <w:lang w:eastAsia="en-US"/>
        </w:rPr>
        <w:t>v oblastiach s prírodnými a inými špecifickými obmedzeniami</w:t>
      </w:r>
      <w:r w:rsidRPr="008676F9">
        <w:rPr>
          <w:rFonts w:ascii="Calibri" w:hAnsi="Calibri" w:cs="Calibri"/>
          <w:i/>
          <w:szCs w:val="22"/>
          <w:lang w:eastAsia="en-US"/>
        </w:rPr>
        <w:t>;</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szCs w:val="22"/>
          <w:lang w:eastAsia="en-US"/>
        </w:rPr>
        <w:t>v prípade investícií súvisiacich s operáciami podľa opatrení č. 10 a č. 11</w:t>
      </w:r>
      <w:r w:rsidRPr="008676F9">
        <w:rPr>
          <w:rFonts w:ascii="Calibri" w:hAnsi="Calibri" w:cs="Calibri"/>
          <w:i/>
          <w:szCs w:val="22"/>
          <w:lang w:eastAsia="en-US"/>
        </w:rPr>
        <w:t>.</w:t>
      </w:r>
    </w:p>
    <w:p w:rsidR="00BE36D5" w:rsidRDefault="00BE36D5"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pre operácie typ 2:</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Miera podpory pre oba typy operácií sa môže zvýšiť kombinovane najviac do 90% z celkových oprávnených výdavkov.</w:t>
      </w:r>
    </w:p>
    <w:p w:rsidR="008676F9" w:rsidRPr="008676F9" w:rsidRDefault="008676F9" w:rsidP="00AA6566">
      <w:pPr>
        <w:rPr>
          <w:rFonts w:ascii="Calibri" w:eastAsia="Calibri" w:hAnsi="Calibri" w:cs="Calibri"/>
          <w:szCs w:val="22"/>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00871C41">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Pr="008676F9" w:rsidRDefault="00693323" w:rsidP="00693323">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693323" w:rsidRDefault="00693323" w:rsidP="00693323">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 poľnohospodársky podnik</w:t>
      </w:r>
      <w:r w:rsidRPr="008676F9">
        <w:rPr>
          <w:rFonts w:ascii="Calibri" w:eastAsia="Calibri" w:hAnsi="Calibri" w:cs="Calibri"/>
          <w:szCs w:val="22"/>
          <w:lang w:eastAsia="en-US"/>
        </w:rPr>
        <w:t>: subjekt, ktorý spĺňa definíciu prijímateľa podpory v podopatrení 6.2.</w:t>
      </w:r>
    </w:p>
    <w:p w:rsidR="00693323" w:rsidRPr="008676F9" w:rsidRDefault="00693323" w:rsidP="00693323">
      <w:pPr>
        <w:autoSpaceDE w:val="0"/>
        <w:autoSpaceDN w:val="0"/>
        <w:adjustRightInd w:val="0"/>
        <w:spacing w:after="6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Default="008676F9" w:rsidP="008676F9">
      <w:pPr>
        <w:rPr>
          <w:rFonts w:ascii="Calibri" w:eastAsia="Calibri" w:hAnsi="Calibri" w:cs="Calibri"/>
          <w:bCs/>
          <w:szCs w:val="22"/>
          <w:u w:val="single"/>
          <w:lang w:eastAsia="en-US"/>
        </w:rPr>
      </w:pPr>
    </w:p>
    <w:p w:rsidR="008676F9" w:rsidRPr="008676F9" w:rsidRDefault="008676F9" w:rsidP="008676F9">
      <w:pPr>
        <w:shd w:val="clear" w:color="auto" w:fill="EAF1DD"/>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E53F6F">
        <w:rPr>
          <w:rFonts w:ascii="Calibri" w:eastAsia="Calibri" w:hAnsi="Calibri" w:cs="Calibri"/>
          <w:b/>
          <w:bCs/>
          <w:i/>
          <w:sz w:val="24"/>
          <w:lang w:eastAsia="en-US"/>
        </w:rPr>
        <w:t>Podpora investícií do poľnohospodárskych podnikov</w:t>
      </w:r>
    </w:p>
    <w:p w:rsidR="008676F9" w:rsidRPr="008676F9" w:rsidRDefault="008676F9" w:rsidP="00871C41">
      <w:pPr>
        <w:shd w:val="clear" w:color="auto" w:fill="EAF1DD"/>
        <w:ind w:left="1701" w:hanging="1701"/>
        <w:jc w:val="left"/>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E53F6F">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Investície do technológií, ktoré prispievajú k </w:t>
      </w:r>
      <w:r w:rsidRPr="008676F9">
        <w:rPr>
          <w:rFonts w:ascii="Calibri" w:eastAsia="Calibri" w:hAnsi="Calibri" w:cs="Calibri"/>
          <w:b/>
          <w:i/>
          <w:szCs w:val="22"/>
          <w:lang w:eastAsia="en-US"/>
        </w:rPr>
        <w:t>úsporám konečnej energetickej spotreby</w:t>
      </w:r>
    </w:p>
    <w:p w:rsidR="008676F9" w:rsidRPr="008676F9" w:rsidRDefault="008676F9" w:rsidP="008676F9">
      <w:pPr>
        <w:ind w:left="851" w:hanging="851"/>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szCs w:val="22"/>
          <w:lang w:eastAsia="en-US"/>
        </w:rPr>
        <w:t>Operácia je rozdelená na dva typy podľa podopatrení:</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szCs w:val="22"/>
          <w:lang w:eastAsia="en-US"/>
        </w:rPr>
        <w:tab/>
        <w:t>Typ 1: Investície do hmotného majetku, ktoré zvyšujú celkovú výkonnosť a udržateľnosť poľnohospodárskeho podniku a ktoré prispievajú k úsporám energie – operácia v zmysle podopatrenia 4.1</w:t>
      </w:r>
    </w:p>
    <w:p w:rsidR="00693323" w:rsidRPr="008676F9" w:rsidRDefault="008676F9" w:rsidP="00693323">
      <w:pPr>
        <w:spacing w:after="120"/>
        <w:rPr>
          <w:rFonts w:ascii="Calibri" w:eastAsia="Calibri" w:hAnsi="Calibri" w:cs="Calibri"/>
          <w:bCs/>
          <w:szCs w:val="22"/>
          <w:lang w:eastAsia="en-US"/>
        </w:rPr>
      </w:pPr>
      <w:r w:rsidRPr="008676F9">
        <w:rPr>
          <w:rFonts w:ascii="Calibri" w:eastAsia="Calibri" w:hAnsi="Calibri" w:cs="Calibri"/>
          <w:bCs/>
          <w:szCs w:val="22"/>
          <w:lang w:eastAsia="en-US"/>
        </w:rPr>
        <w:tab/>
        <w:t>Typ  2: Investície do hmotného majetku, ktoré sa týkajú spracovania, skladovania, uvádzania na trh a/alebo vývoja poľnohospodárskych</w:t>
      </w:r>
      <w:r w:rsidR="00693323">
        <w:rPr>
          <w:rFonts w:ascii="Calibri" w:eastAsia="Calibri" w:hAnsi="Calibri" w:cs="Calibri"/>
          <w:bCs/>
          <w:szCs w:val="22"/>
          <w:lang w:eastAsia="en-US"/>
        </w:rPr>
        <w:t xml:space="preserve"> produktov</w:t>
      </w:r>
      <w:r w:rsidRPr="008676F9">
        <w:rPr>
          <w:rFonts w:ascii="Calibri" w:eastAsia="Calibri" w:hAnsi="Calibri" w:cs="Calibri"/>
          <w:bCs/>
          <w:szCs w:val="22"/>
          <w:lang w:eastAsia="en-US"/>
        </w:rPr>
        <w:t xml:space="preserve"> alebo potravinárskych výrobkov, na ktoré sa </w:t>
      </w:r>
      <w:r w:rsidR="00693323" w:rsidRPr="008676F9">
        <w:rPr>
          <w:rFonts w:ascii="Calibri" w:eastAsia="Calibri" w:hAnsi="Calibri" w:cs="Calibri"/>
          <w:bCs/>
          <w:szCs w:val="22"/>
          <w:lang w:eastAsia="en-US"/>
        </w:rPr>
        <w:t xml:space="preserve">vzťahuje príloha I ZFEÚ, pričom výstupom výrobného procesu môže byť aj výrobok, na ktorý sa príloha I ZFEÚ nevzťahuje a ktoré </w:t>
      </w:r>
      <w:r w:rsidR="00693323">
        <w:rPr>
          <w:rFonts w:ascii="Calibri" w:eastAsia="Calibri" w:hAnsi="Calibri" w:cs="Calibri"/>
          <w:bCs/>
          <w:szCs w:val="22"/>
          <w:lang w:eastAsia="en-US"/>
        </w:rPr>
        <w:t xml:space="preserve">zároveň </w:t>
      </w:r>
      <w:r w:rsidR="00693323" w:rsidRPr="008676F9">
        <w:rPr>
          <w:rFonts w:ascii="Calibri" w:eastAsia="Calibri" w:hAnsi="Calibri" w:cs="Calibri"/>
          <w:bCs/>
          <w:szCs w:val="22"/>
          <w:lang w:eastAsia="en-US"/>
        </w:rPr>
        <w:t xml:space="preserve">prispievajú k úsporám </w:t>
      </w:r>
      <w:r w:rsidR="00693323">
        <w:rPr>
          <w:rFonts w:ascii="Calibri" w:eastAsia="Calibri" w:hAnsi="Calibri" w:cs="Calibri"/>
          <w:bCs/>
          <w:szCs w:val="22"/>
          <w:lang w:eastAsia="en-US"/>
        </w:rPr>
        <w:t xml:space="preserve">spotreby </w:t>
      </w:r>
      <w:r w:rsidR="00693323" w:rsidRPr="008676F9">
        <w:rPr>
          <w:rFonts w:ascii="Calibri" w:eastAsia="Calibri" w:hAnsi="Calibri" w:cs="Calibri"/>
          <w:bCs/>
          <w:szCs w:val="22"/>
          <w:lang w:eastAsia="en-US"/>
        </w:rPr>
        <w:t>energie</w:t>
      </w:r>
      <w:r w:rsidR="00693323">
        <w:rPr>
          <w:rFonts w:ascii="Calibri" w:eastAsia="Calibri" w:hAnsi="Calibri" w:cs="Calibri"/>
          <w:bCs/>
          <w:szCs w:val="22"/>
          <w:lang w:eastAsia="en-US"/>
        </w:rPr>
        <w:t>.</w:t>
      </w:r>
      <w:r w:rsidR="00693323" w:rsidRPr="008676F9">
        <w:rPr>
          <w:rFonts w:ascii="Calibri" w:eastAsia="Calibri" w:hAnsi="Calibri" w:cs="Calibri"/>
          <w:bCs/>
          <w:szCs w:val="22"/>
          <w:lang w:eastAsia="en-US"/>
        </w:rPr>
        <w:t xml:space="preserve"> Investícia sa týka výlučne vlastnej činnosti</w:t>
      </w:r>
      <w:r w:rsidR="00693323">
        <w:rPr>
          <w:rFonts w:ascii="Calibri" w:eastAsia="Calibri" w:hAnsi="Calibri" w:cs="Calibri"/>
          <w:bCs/>
          <w:szCs w:val="22"/>
          <w:lang w:eastAsia="en-US"/>
        </w:rPr>
        <w:t xml:space="preserve"> podniku</w:t>
      </w:r>
      <w:r w:rsidR="00693323" w:rsidRPr="008676F9">
        <w:rPr>
          <w:rFonts w:ascii="Calibri" w:eastAsia="Calibri" w:hAnsi="Calibri" w:cs="Calibri"/>
          <w:bCs/>
          <w:szCs w:val="22"/>
          <w:lang w:eastAsia="en-US"/>
        </w:rPr>
        <w:t>.</w:t>
      </w:r>
      <w:r w:rsidR="00693323" w:rsidRPr="001B5243">
        <w:rPr>
          <w:rFonts w:ascii="Calibri" w:eastAsia="Calibri" w:hAnsi="Calibri" w:cs="Calibri"/>
          <w:bCs/>
          <w:szCs w:val="22"/>
          <w:lang w:eastAsia="en-US"/>
        </w:rPr>
        <w:t xml:space="preserve"> </w:t>
      </w:r>
      <w:r w:rsidR="00693323" w:rsidRPr="008676F9">
        <w:rPr>
          <w:rFonts w:ascii="Calibri" w:eastAsia="Calibri" w:hAnsi="Calibri" w:cs="Calibri"/>
          <w:bCs/>
          <w:szCs w:val="22"/>
          <w:lang w:eastAsia="en-US"/>
        </w:rPr>
        <w:t>– operácia v zmysle podopatrenia 4.2</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Pre operácie typ 1</w:t>
      </w:r>
      <w:r w:rsidRPr="008676F9">
        <w:rPr>
          <w:rFonts w:ascii="Calibri" w:eastAsia="Calibri" w:hAnsi="Calibri" w:cs="Calibri"/>
          <w:bCs/>
          <w:szCs w:val="22"/>
          <w:lang w:eastAsia="en-US"/>
        </w:rPr>
        <w:t xml:space="preserve"> sú oprávnené všetky investície do nových technológií, ktoré prispievajú k úsporám energie  a investícia sa týka výhradne vlastnej poľnohospodárskej výroby.</w:t>
      </w:r>
    </w:p>
    <w:p w:rsidR="00693323" w:rsidRDefault="008676F9" w:rsidP="008676F9">
      <w:pPr>
        <w:rPr>
          <w:rFonts w:ascii="Calibri" w:eastAsia="Calibri" w:hAnsi="Calibri" w:cs="Calibri"/>
          <w:bCs/>
          <w:szCs w:val="22"/>
          <w:lang w:eastAsia="en-US"/>
        </w:rPr>
      </w:pPr>
      <w:r w:rsidRPr="008676F9">
        <w:rPr>
          <w:rFonts w:ascii="Calibri" w:eastAsia="Calibri" w:hAnsi="Calibri" w:cs="Calibri"/>
          <w:bCs/>
          <w:i/>
          <w:szCs w:val="22"/>
          <w:lang w:eastAsia="en-US"/>
        </w:rPr>
        <w:t>Pre operácie typ 2</w:t>
      </w:r>
      <w:r w:rsidRPr="008676F9">
        <w:rPr>
          <w:rFonts w:ascii="Calibri" w:eastAsia="Calibri" w:hAnsi="Calibri" w:cs="Calibri"/>
          <w:bCs/>
          <w:szCs w:val="22"/>
          <w:lang w:eastAsia="en-US"/>
        </w:rPr>
        <w:t xml:space="preserve"> sú oprávnené všetky investície prispievajúce k úsporám energie súvisiace s výrobou, spracovaním, skladovaním, uvádzaním na trh a/alebo vývojom poľnohospodárskych produktov a potravinárskych výrobkov, na ktoré sa vzťahuje príloha I ZFEÚ. Výstupom výrobného procesu môže byť aj výrobok, na ktorý sa príloha I ZFEÚ nevzťahuje. </w:t>
      </w:r>
    </w:p>
    <w:p w:rsidR="00693323" w:rsidRDefault="00693323"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5B.</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2A, 3A.</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6"/>
        </w:numPr>
        <w:rPr>
          <w:rFonts w:ascii="Calibri" w:eastAsia="Calibri" w:hAnsi="Calibri" w:cs="Calibri"/>
          <w:bCs/>
          <w:szCs w:val="22"/>
          <w:lang w:eastAsia="en-US"/>
        </w:rPr>
      </w:pPr>
      <w:r w:rsidRPr="008676F9">
        <w:rPr>
          <w:rFonts w:ascii="Calibri" w:eastAsia="Calibri" w:hAnsi="Calibri" w:cs="Calibri"/>
          <w:bCs/>
          <w:szCs w:val="22"/>
          <w:lang w:eastAsia="en-US"/>
        </w:rPr>
        <w:t>zákon č. 476/2008 Z. z. o efektívnosti pri používaní energie;</w:t>
      </w:r>
    </w:p>
    <w:p w:rsidR="008676F9" w:rsidRPr="008676F9" w:rsidRDefault="008676F9" w:rsidP="00955DA4">
      <w:pPr>
        <w:numPr>
          <w:ilvl w:val="0"/>
          <w:numId w:val="206"/>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955DA4">
      <w:pPr>
        <w:numPr>
          <w:ilvl w:val="0"/>
          <w:numId w:val="206"/>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955DA4">
      <w:pPr>
        <w:numPr>
          <w:ilvl w:val="0"/>
          <w:numId w:val="206"/>
        </w:numPr>
        <w:rPr>
          <w:rFonts w:ascii="Calibri" w:eastAsia="Calibri" w:hAnsi="Calibri" w:cs="Calibri"/>
          <w:bCs/>
          <w:szCs w:val="22"/>
          <w:lang w:eastAsia="en-US"/>
        </w:rPr>
      </w:pPr>
      <w:r w:rsidRPr="008676F9">
        <w:rPr>
          <w:rFonts w:ascii="Calibri" w:hAnsi="Calibri" w:cs="Calibri"/>
          <w:szCs w:val="22"/>
          <w:lang w:eastAsia="en-US"/>
        </w:rPr>
        <w:t>zákon č. 152/1995 Z. z. o potravinách;</w:t>
      </w:r>
    </w:p>
    <w:p w:rsidR="00693323" w:rsidRDefault="00693323" w:rsidP="00955DA4">
      <w:pPr>
        <w:numPr>
          <w:ilvl w:val="0"/>
          <w:numId w:val="206"/>
        </w:numPr>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z Operačného programu Kvalita životného prostredia je zabezpečené rozdielnymi prijímateľmi a rozdielnym zameraním investícií (z OP KŽP nebudú podporené investície v poľnohospodárstve a </w:t>
      </w:r>
      <w:r>
        <w:rPr>
          <w:rFonts w:ascii="Calibri" w:eastAsia="Calibri" w:hAnsi="Calibri" w:cs="Calibri"/>
          <w:bCs/>
          <w:szCs w:val="22"/>
          <w:lang w:eastAsia="en-US"/>
        </w:rPr>
        <w:t xml:space="preserve">stavebné investície </w:t>
      </w:r>
      <w:r w:rsidRPr="008676F9">
        <w:rPr>
          <w:rFonts w:ascii="Calibri" w:eastAsia="Calibri" w:hAnsi="Calibri" w:cs="Calibri"/>
          <w:bCs/>
          <w:szCs w:val="22"/>
          <w:lang w:eastAsia="en-US"/>
        </w:rPr>
        <w:t>v sektore potravinárstva).</w:t>
      </w:r>
    </w:p>
    <w:p w:rsidR="00693323" w:rsidRDefault="00693323" w:rsidP="00955DA4">
      <w:pPr>
        <w:numPr>
          <w:ilvl w:val="0"/>
          <w:numId w:val="206"/>
        </w:numPr>
        <w:rPr>
          <w:rFonts w:ascii="Calibri" w:eastAsia="Calibri" w:hAnsi="Calibri" w:cs="Calibri"/>
          <w:bCs/>
          <w:szCs w:val="22"/>
          <w:lang w:eastAsia="en-US"/>
        </w:rPr>
      </w:pPr>
      <w:r>
        <w:rPr>
          <w:rFonts w:ascii="Calibri" w:eastAsia="Calibri" w:hAnsi="Calibri" w:cs="Calibri"/>
          <w:bCs/>
          <w:szCs w:val="22"/>
          <w:lang w:eastAsia="en-US"/>
        </w:rPr>
        <w:t>Neprekrývanie podpory z Operačného programu Výskum a inovácie je zabezpečené rozdieln</w:t>
      </w:r>
      <w:r w:rsidR="001B617C">
        <w:rPr>
          <w:rFonts w:ascii="Calibri" w:eastAsia="Calibri" w:hAnsi="Calibri" w:cs="Calibri"/>
          <w:bCs/>
          <w:szCs w:val="22"/>
          <w:lang w:eastAsia="en-US"/>
        </w:rPr>
        <w:t>ou veľkosťou projektu</w:t>
      </w:r>
      <w:r w:rsidR="00871C41">
        <w:rPr>
          <w:rFonts w:ascii="Calibri" w:eastAsia="Calibri" w:hAnsi="Calibri" w:cs="Calibri"/>
          <w:bCs/>
          <w:szCs w:val="22"/>
          <w:lang w:eastAsia="en-US"/>
        </w:rPr>
        <w:t xml:space="preserve"> a vzájomnou informovanosťou o schválených projektoch</w:t>
      </w:r>
      <w:r w:rsidR="001B617C">
        <w:rPr>
          <w:rFonts w:ascii="Calibri" w:eastAsia="Calibri" w:hAnsi="Calibri" w:cs="Calibri"/>
          <w:bCs/>
          <w:szCs w:val="22"/>
          <w:lang w:eastAsia="en-US"/>
        </w:rPr>
        <w:t xml:space="preserve">. </w:t>
      </w:r>
    </w:p>
    <w:p w:rsidR="0041401C" w:rsidRPr="008676F9" w:rsidRDefault="0041401C" w:rsidP="0041401C">
      <w:pPr>
        <w:ind w:left="720"/>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 xml:space="preserve">súvisiace všeobecné náklady. </w:t>
      </w: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bCs/>
          <w:szCs w:val="22"/>
          <w:lang w:eastAsia="en-US"/>
        </w:rPr>
        <w:t xml:space="preserve">Oprávnené sú len tie </w:t>
      </w:r>
      <w:r w:rsidRPr="008676F9">
        <w:rPr>
          <w:rFonts w:ascii="Calibri" w:eastAsia="Calibri" w:hAnsi="Calibri" w:cs="Calibri"/>
          <w:szCs w:val="22"/>
          <w:lang w:eastAsia="en-US"/>
        </w:rPr>
        <w:t>investície do majetku, ktoré sa týkajú zvyšovania účinnosti využitia energie.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i/>
          <w:szCs w:val="22"/>
          <w:lang w:eastAsia="en-US"/>
        </w:rPr>
      </w:pPr>
      <w:r w:rsidRPr="008676F9">
        <w:rPr>
          <w:rFonts w:ascii="Calibri" w:eastAsia="Calibri" w:hAnsi="Calibri" w:cs="Calibri"/>
          <w:i/>
          <w:szCs w:val="22"/>
          <w:lang w:eastAsia="en-US"/>
        </w:rPr>
        <w:t xml:space="preserve">Pre operácie typ 1: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poľnohospodárskej prvovýrobe.</w:t>
      </w:r>
    </w:p>
    <w:p w:rsidR="008676F9" w:rsidRPr="008676F9" w:rsidRDefault="008676F9" w:rsidP="00AA6566">
      <w:pPr>
        <w:ind w:left="1701" w:hanging="1701"/>
        <w:rPr>
          <w:rFonts w:ascii="Calibri" w:eastAsia="Calibri" w:hAnsi="Calibri" w:cs="Calibri"/>
          <w:i/>
          <w:szCs w:val="22"/>
          <w:lang w:eastAsia="en-US"/>
        </w:rPr>
      </w:pPr>
      <w:r w:rsidRPr="008676F9">
        <w:rPr>
          <w:rFonts w:ascii="Calibri" w:eastAsia="Calibri" w:hAnsi="Calibri" w:cs="Calibri"/>
          <w:i/>
          <w:szCs w:val="22"/>
          <w:lang w:eastAsia="en-US"/>
        </w:rPr>
        <w:t xml:space="preserve">Pre operácie typ 2: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oblasti spracovania produktov poľnohospodárskej  alebo potravinárskej výroby (s výnimkou rybích produktov).</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investícia prispeje k úspore energie v absolútnom vyjadrení;</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investícia prispeje k úspore energie, čo je možné v podniku kvantifikovať;</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ide o investície vyplývajúce z energetických auditov v zmysle 476/2008 Z. z. o efektívnosti pri používaní energie v znení neskorších predpisov;</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pre operácie typ 2 sa na vstupy do výrobného procesu vzťahuje príloha I ZFEÚ;</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pre operácie typ 2 výstupom výrobného procesu môže byť:</w:t>
      </w:r>
    </w:p>
    <w:p w:rsidR="008676F9" w:rsidRPr="008676F9" w:rsidRDefault="008676F9" w:rsidP="00955DA4">
      <w:pPr>
        <w:numPr>
          <w:ilvl w:val="1"/>
          <w:numId w:val="224"/>
        </w:numPr>
        <w:ind w:left="709" w:hanging="283"/>
        <w:rPr>
          <w:rFonts w:ascii="Calibri" w:hAnsi="Calibri" w:cs="Calibri"/>
          <w:bCs/>
          <w:szCs w:val="22"/>
          <w:lang w:eastAsia="en-US"/>
        </w:rPr>
      </w:pPr>
      <w:r w:rsidRPr="008676F9">
        <w:rPr>
          <w:rFonts w:ascii="Calibri" w:hAnsi="Calibri" w:cs="Calibri"/>
          <w:bCs/>
          <w:szCs w:val="22"/>
          <w:lang w:eastAsia="en-US"/>
        </w:rPr>
        <w:t>produkt prílohy I ZFEÚ;</w:t>
      </w:r>
    </w:p>
    <w:p w:rsidR="008676F9" w:rsidRPr="008676F9" w:rsidRDefault="008676F9" w:rsidP="00955DA4">
      <w:pPr>
        <w:numPr>
          <w:ilvl w:val="1"/>
          <w:numId w:val="224"/>
        </w:numPr>
        <w:ind w:left="709" w:hanging="283"/>
        <w:rPr>
          <w:rFonts w:ascii="Calibri" w:hAnsi="Calibri" w:cs="Calibri"/>
          <w:bCs/>
          <w:szCs w:val="22"/>
          <w:lang w:eastAsia="en-US"/>
        </w:rPr>
      </w:pPr>
      <w:r w:rsidRPr="008676F9">
        <w:rPr>
          <w:rFonts w:ascii="Calibri" w:hAnsi="Calibri" w:cs="Calibri"/>
          <w:bCs/>
          <w:szCs w:val="22"/>
          <w:lang w:eastAsia="en-US"/>
        </w:rPr>
        <w:t>ďalšie potraviny v zmysle zákona č. 152/1995 Z. z. o potravinách, ktoré nie sú zahrnuté medzi produktmi prílohy I ZFEÚ;</w:t>
      </w:r>
    </w:p>
    <w:p w:rsidR="008676F9" w:rsidRPr="008676F9" w:rsidRDefault="008676F9" w:rsidP="00955DA4">
      <w:pPr>
        <w:numPr>
          <w:ilvl w:val="0"/>
          <w:numId w:val="240"/>
        </w:numPr>
        <w:ind w:left="426" w:hanging="426"/>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príspevok investície k udržaniu alebo </w:t>
      </w:r>
      <w:r w:rsidR="00693323">
        <w:rPr>
          <w:rFonts w:ascii="Calibri" w:hAnsi="Calibri" w:cs="Calibri"/>
          <w:bCs/>
          <w:szCs w:val="22"/>
          <w:lang w:eastAsia="en-US"/>
        </w:rPr>
        <w:t>zvýšeniu zamestnanosti</w:t>
      </w:r>
      <w:r w:rsidRPr="008676F9">
        <w:rPr>
          <w:rFonts w:ascii="Calibri" w:hAnsi="Calibri" w:cs="Calibri"/>
          <w:bCs/>
          <w:szCs w:val="22"/>
          <w:lang w:eastAsia="en-US"/>
        </w:rPr>
        <w:t xml:space="preserve"> alebo k zvyšovaniu efektívnosti výroby;</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výrobcov, ktorých výrobky majú Značku kvality SK</w:t>
      </w:r>
      <w:r w:rsidR="00693323">
        <w:rPr>
          <w:rFonts w:ascii="Calibri" w:hAnsi="Calibri" w:cs="Calibri"/>
          <w:bCs/>
          <w:szCs w:val="22"/>
          <w:lang w:eastAsia="en-US"/>
        </w:rPr>
        <w:t>, iný certifikát kvality</w:t>
      </w:r>
      <w:r w:rsidRPr="008676F9">
        <w:rPr>
          <w:rFonts w:ascii="Calibri" w:hAnsi="Calibri" w:cs="Calibri"/>
          <w:bCs/>
          <w:szCs w:val="22"/>
          <w:lang w:eastAsia="en-US"/>
        </w:rPr>
        <w:t xml:space="preserve"> alebo chránené označenie pôvodu, chránené zemepisné označenie alebo sú to výrobky s označením - zaručená tradičná špecialita. </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príspevok investície k zvýšeniu produkcie alebo k zvýšeniu kvality výrobkov;</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závislosť výšky výdavkov projektu od zvýšenia produkcie, resp. od zvýšenia alebo udržania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komplexnosť, udržateľnosť projektu, schopnosť realizácie projektu, hospodárnosť a efektívnosť projektu;</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Žiadateľ poskytuje možnosť absolvovania praxe pre študentov poľnohospodárskych alebo potravinárskych študijných alebo učebných odborov.</w:t>
      </w:r>
    </w:p>
    <w:p w:rsidR="008676F9" w:rsidRPr="008676F9" w:rsidRDefault="008676F9" w:rsidP="00AA6566">
      <w:pPr>
        <w:rPr>
          <w:rFonts w:ascii="Calibri" w:eastAsia="Calibri" w:hAnsi="Calibri" w:cs="Calibri"/>
          <w:szCs w:val="22"/>
          <w:u w:val="single"/>
          <w:lang w:eastAsia="en-US"/>
        </w:rPr>
      </w:pPr>
    </w:p>
    <w:p w:rsidR="00693323" w:rsidRPr="008676F9" w:rsidRDefault="00693323" w:rsidP="00693323">
      <w:pPr>
        <w:rPr>
          <w:rFonts w:ascii="Calibri" w:eastAsia="Calibri" w:hAnsi="Calibri" w:cs="Calibri"/>
          <w:szCs w:val="22"/>
          <w:u w:val="single"/>
          <w:lang w:eastAsia="en-US"/>
        </w:rPr>
      </w:pPr>
      <w:r w:rsidRPr="008676F9">
        <w:rPr>
          <w:rFonts w:ascii="Calibri" w:eastAsia="Calibri" w:hAnsi="Calibri" w:cs="Calibri"/>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AA6566">
      <w:pPr>
        <w:rPr>
          <w:rFonts w:ascii="Calibri" w:hAnsi="Calibri" w:cs="Calibri"/>
          <w:b/>
          <w:szCs w:val="22"/>
          <w:lang w:eastAsia="en-US"/>
        </w:rPr>
      </w:pPr>
      <w:r w:rsidRPr="008676F9">
        <w:rPr>
          <w:rFonts w:ascii="Calibri" w:hAnsi="Calibri" w:cs="Calibri"/>
          <w:b/>
          <w:szCs w:val="22"/>
          <w:lang w:eastAsia="en-US"/>
        </w:rPr>
        <w:t xml:space="preserve"> pre operácie typ 1:</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71C41" w:rsidRPr="00871C41" w:rsidRDefault="008676F9" w:rsidP="001F5283">
      <w:pPr>
        <w:numPr>
          <w:ilvl w:val="0"/>
          <w:numId w:val="35"/>
        </w:numPr>
        <w:ind w:left="284" w:hanging="284"/>
        <w:rPr>
          <w:rFonts w:ascii="Calibri" w:hAnsi="Calibri" w:cs="Calibri"/>
          <w:i/>
          <w:szCs w:val="22"/>
          <w:lang w:eastAsia="en-US"/>
        </w:rPr>
      </w:pPr>
      <w:r w:rsidRPr="00871C41">
        <w:rPr>
          <w:rFonts w:ascii="Calibri" w:hAnsi="Calibri"/>
          <w:i/>
          <w:szCs w:val="22"/>
          <w:lang w:eastAsia="en-US"/>
        </w:rPr>
        <w:t>v oblastiach s prírodnými a inými špecifickými obmedzeniami</w:t>
      </w:r>
      <w:r w:rsidR="00871C41">
        <w:rPr>
          <w:rFonts w:ascii="Calibri" w:hAnsi="Calibri"/>
          <w:i/>
          <w:szCs w:val="22"/>
          <w:lang w:eastAsia="en-US"/>
        </w:rPr>
        <w:t>;</w:t>
      </w:r>
      <w:r w:rsidRPr="00871C41">
        <w:rPr>
          <w:rFonts w:ascii="Calibri" w:hAnsi="Calibri"/>
          <w:i/>
          <w:szCs w:val="22"/>
          <w:lang w:eastAsia="en-US"/>
        </w:rPr>
        <w:t xml:space="preserve"> </w:t>
      </w:r>
    </w:p>
    <w:p w:rsidR="008676F9" w:rsidRPr="00871C41" w:rsidRDefault="008676F9" w:rsidP="001F5283">
      <w:pPr>
        <w:numPr>
          <w:ilvl w:val="0"/>
          <w:numId w:val="35"/>
        </w:numPr>
        <w:ind w:left="284" w:hanging="284"/>
        <w:rPr>
          <w:rFonts w:ascii="Calibri" w:hAnsi="Calibri" w:cs="Calibri"/>
          <w:i/>
          <w:szCs w:val="22"/>
          <w:lang w:eastAsia="en-US"/>
        </w:rPr>
      </w:pPr>
      <w:r w:rsidRPr="00871C41">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investícií súvisiacich s operáciami podľa opatrení č. 10 a č. 11.</w:t>
      </w:r>
    </w:p>
    <w:p w:rsidR="000E5C15" w:rsidRDefault="000E5C15"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pre operácie typ 2:</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 (vzťahuje sa aj na spracovanie, marketing a vývoj);</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pre oba typy operácií sa môže zvýšiť kombinovane najviac do 90% z celkových oprávnených výdavkov.</w:t>
      </w:r>
    </w:p>
    <w:p w:rsidR="000E5C15" w:rsidRDefault="000E5C15" w:rsidP="001B617C">
      <w:pPr>
        <w:rPr>
          <w:rFonts w:ascii="Calibri" w:eastAsia="Calibri" w:hAnsi="Calibri" w:cs="Calibri"/>
          <w:bCs/>
          <w:szCs w:val="22"/>
          <w:lang w:eastAsia="en-US"/>
        </w:rPr>
      </w:pPr>
    </w:p>
    <w:p w:rsidR="001B617C" w:rsidRDefault="001B617C" w:rsidP="001B617C">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2 000 000 €.</w:t>
      </w:r>
    </w:p>
    <w:p w:rsidR="008676F9" w:rsidRPr="008676F9" w:rsidRDefault="008676F9" w:rsidP="00AA6566">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8676F9" w:rsidRPr="008676F9" w:rsidRDefault="008676F9" w:rsidP="008676F9">
      <w:pPr>
        <w:spacing w:after="120"/>
        <w:rPr>
          <w:rFonts w:ascii="Calibri" w:eastAsia="Calibri" w:hAnsi="Calibri"/>
          <w:i/>
          <w:szCs w:val="22"/>
          <w:lang w:eastAsia="en-US"/>
        </w:rPr>
      </w:pPr>
      <w:r w:rsidRPr="008676F9">
        <w:rPr>
          <w:rFonts w:ascii="Calibri" w:eastAsia="Calibri" w:hAnsi="Calibri"/>
          <w:i/>
          <w:szCs w:val="22"/>
          <w:lang w:eastAsia="en-US"/>
        </w:rPr>
        <w:t xml:space="preserve">Uvádzanie na trh poľnohospodárskych produktov </w:t>
      </w:r>
      <w:r w:rsidRPr="008676F9">
        <w:rPr>
          <w:rFonts w:ascii="Calibri" w:eastAsia="Calibri" w:hAnsi="Calibri"/>
          <w:szCs w:val="22"/>
          <w:lang w:eastAsia="en-US"/>
        </w:rPr>
        <w:t>znamená vystavenie produktu s cieľom predaja, ponúkania na predaj, dodanie alebo iná forma umiestnenia na trhu s výnimkou prvého predaja prvovýrobcom distribútorovi alebo spracovateľovi a akejkoľvek aktivity súvisiacej s prípravou produktu na prvý predaj. Predaj prvovýrobcom spotrebiteľovi sa považuje za uvádzanie na trh, pokiaľ ide o predaj v samostatných priestoroch určených na ten účel mimo areálu daného podniku</w:t>
      </w:r>
      <w:r w:rsidRPr="008676F9">
        <w:rPr>
          <w:rFonts w:ascii="Calibri" w:eastAsia="Calibri" w:hAnsi="Calibri"/>
          <w:i/>
          <w:szCs w:val="22"/>
          <w:lang w:eastAsia="en-US"/>
        </w:rPr>
        <w:t>.</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 xml:space="preserve"> 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Default="00693323" w:rsidP="00693323">
      <w:pPr>
        <w:spacing w:after="12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8676F9" w:rsidRPr="008676F9" w:rsidRDefault="008676F9" w:rsidP="008676F9">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Malá farma</w:t>
      </w:r>
      <w:r w:rsidRPr="008676F9">
        <w:rPr>
          <w:rFonts w:ascii="Calibri" w:eastAsia="Calibri" w:hAnsi="Calibri" w:cs="Calibri"/>
          <w:szCs w:val="22"/>
          <w:lang w:eastAsia="en-US"/>
        </w:rPr>
        <w:t>: subjekt, ktorý spĺňa definíciu prijímateľa podpory v podopatrení 6.2.</w:t>
      </w:r>
    </w:p>
    <w:p w:rsidR="008676F9" w:rsidRDefault="008676F9" w:rsidP="008676F9">
      <w:pPr>
        <w:rPr>
          <w:rFonts w:ascii="Calibri" w:eastAsia="Calibri" w:hAnsi="Calibri" w:cs="Calibri"/>
          <w:b/>
          <w:bCs/>
          <w:szCs w:val="22"/>
          <w:lang w:eastAsia="en-US"/>
        </w:rPr>
      </w:pPr>
    </w:p>
    <w:p w:rsidR="00BE36D5" w:rsidRPr="008676F9" w:rsidRDefault="00BE36D5" w:rsidP="008676F9">
      <w:pPr>
        <w:rPr>
          <w:rFonts w:ascii="Calibri" w:eastAsia="Calibri" w:hAnsi="Calibri" w:cs="Calibri"/>
          <w:b/>
          <w:bCs/>
          <w:szCs w:val="22"/>
          <w:lang w:eastAsia="en-US"/>
        </w:rPr>
      </w:pPr>
    </w:p>
    <w:p w:rsidR="008676F9" w:rsidRPr="00E53F6F" w:rsidRDefault="008676F9" w:rsidP="00E53F6F">
      <w:pPr>
        <w:shd w:val="clear" w:color="auto" w:fill="D6E3BC"/>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E53F6F">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Investície, ktoré sa týkajú spracovania, uvádzania na trh a/alebo vý</w:t>
      </w:r>
      <w:r w:rsidR="00693323">
        <w:rPr>
          <w:rFonts w:ascii="Calibri" w:eastAsia="Calibri" w:hAnsi="Calibri" w:cs="Calibri"/>
          <w:i/>
          <w:szCs w:val="22"/>
          <w:lang w:eastAsia="en-US"/>
        </w:rPr>
        <w:t>voja poľnohospodárskych výrobkov</w:t>
      </w:r>
      <w:r w:rsidRPr="008676F9">
        <w:rPr>
          <w:rFonts w:ascii="Calibri" w:eastAsia="Calibri" w:hAnsi="Calibri" w:cs="Calibri"/>
          <w:i/>
          <w:szCs w:val="22"/>
          <w:lang w:eastAsia="en-US"/>
        </w:rPr>
        <w:t xml:space="preserve"> alebo potravinárskych výrobkov, pričom výstupom výrobného procesu môže byť výrobok, na ktorý sa vzťahuje príloha I ZFEÚ, aj výrobok, na ktorý sa príloha I ZFEÚ nevzťahuje.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Oprávnené sú investície do hmotného majetku, ktoré sa týkajú spracovania, skladovania, uvádzania na trh a/alebo vývoja poľnohospodárskych a potravinárskych výrobkov, na ktoré sa vzťahuje príloha I ZFEÚ alebo výroby, spracovania, skladovania, uvádzania na trh a/alebo vývoja potravinárskych výrobkov, pričom výstupom výrobného procesu môže byť aj výrobok, na ktorý sa príloha I ZFEÚ nevzťahuje.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3A.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5B, 6A.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Rozsah činností:</w:t>
      </w:r>
    </w:p>
    <w:p w:rsidR="008676F9" w:rsidRPr="008676F9" w:rsidRDefault="008676F9" w:rsidP="00955DA4">
      <w:pPr>
        <w:numPr>
          <w:ilvl w:val="0"/>
          <w:numId w:val="108"/>
        </w:numPr>
        <w:autoSpaceDE w:val="0"/>
        <w:autoSpaceDN w:val="0"/>
        <w:adjustRightInd w:val="0"/>
        <w:ind w:left="714" w:hanging="357"/>
        <w:rPr>
          <w:rFonts w:ascii="Calibri" w:hAnsi="Calibri" w:cs="Calibri"/>
          <w:szCs w:val="22"/>
          <w:lang w:eastAsia="en-US"/>
        </w:rPr>
      </w:pPr>
      <w:r w:rsidRPr="008676F9">
        <w:rPr>
          <w:rFonts w:ascii="Calibri" w:hAnsi="Calibri" w:cs="Calibri"/>
          <w:szCs w:val="22"/>
          <w:lang w:eastAsia="en-US"/>
        </w:rPr>
        <w:t xml:space="preserve">výstavba vrátane prípravy staveniska, rekonštrukcia a modernizácia objektov súvisiacich so spracovaním, skladovaním, uvádzaním na trh a/alebo vývojom poľnohospodárskych a potravinárskych výrobkov, vrátane kancelárií (sklady obalových materiálov, čistiacich a dezinfekčných prostriedkov a pomôcok); </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obstaranie, rekonštrukcia a modernizácia zariadení, strojov, prístrojov a technológií, spracovateľských a výrobných kapacít, vrátane laboratórneho vybavenia a detektorov kovov v rámci procesu spracovania, skladovania, uvádzania na trh</w:t>
      </w:r>
      <w:r w:rsidRPr="008676F9">
        <w:rPr>
          <w:rFonts w:ascii="Calibri" w:hAnsi="Calibri"/>
          <w:szCs w:val="22"/>
          <w:lang w:eastAsia="en-US"/>
        </w:rPr>
        <w:t xml:space="preserve"> produktov </w:t>
      </w:r>
      <w:r w:rsidRPr="008676F9">
        <w:rPr>
          <w:rFonts w:ascii="Calibri" w:hAnsi="Calibri" w:cs="Calibri"/>
          <w:szCs w:val="22"/>
          <w:lang w:eastAsia="en-US"/>
        </w:rPr>
        <w:t>a /alebo vývoja poľnohospodárskych a potravinárskych výrobkov, vrátane p</w:t>
      </w:r>
      <w:r w:rsidR="00FE2A2D">
        <w:rPr>
          <w:rFonts w:ascii="Calibri" w:hAnsi="Calibri" w:cs="Calibri"/>
          <w:szCs w:val="22"/>
          <w:lang w:eastAsia="en-US"/>
        </w:rPr>
        <w:t>roduktov</w:t>
      </w:r>
      <w:r w:rsidRPr="008676F9">
        <w:rPr>
          <w:rFonts w:ascii="Calibri" w:hAnsi="Calibri" w:cs="Calibri"/>
          <w:szCs w:val="22"/>
          <w:lang w:eastAsia="en-US"/>
        </w:rPr>
        <w:t xml:space="preserve"> s chráneným označením pôvodu, chráneným zemepisným označením a zaručených tradičných špecialít podľa osobitného predpisu (nariadenie</w:t>
      </w:r>
      <w:r w:rsidRPr="008676F9">
        <w:rPr>
          <w:rFonts w:ascii="Calibri" w:hAnsi="Calibri" w:cs="Calibri"/>
          <w:b/>
          <w:szCs w:val="22"/>
          <w:lang w:eastAsia="en-US"/>
        </w:rPr>
        <w:t xml:space="preserve"> </w:t>
      </w:r>
      <w:r w:rsidRPr="008676F9">
        <w:rPr>
          <w:rFonts w:ascii="Calibri" w:eastAsia="Calibri" w:hAnsi="Calibri"/>
          <w:bCs/>
          <w:szCs w:val="22"/>
          <w:lang w:eastAsia="en-US"/>
        </w:rPr>
        <w:t>E</w:t>
      </w:r>
      <w:r w:rsidR="00DE7344">
        <w:rPr>
          <w:rFonts w:ascii="Calibri" w:eastAsia="Calibri" w:hAnsi="Calibri"/>
          <w:bCs/>
          <w:szCs w:val="22"/>
          <w:lang w:eastAsia="en-US"/>
        </w:rPr>
        <w:t>Ú</w:t>
      </w:r>
      <w:r w:rsidRPr="008676F9">
        <w:rPr>
          <w:rFonts w:ascii="Calibri" w:eastAsia="Calibri" w:hAnsi="Calibri"/>
          <w:bCs/>
          <w:szCs w:val="22"/>
          <w:lang w:eastAsia="en-US"/>
        </w:rPr>
        <w:t xml:space="preserve"> č. 1151/2012 z </w:t>
      </w:r>
      <w:r w:rsidR="00DE7344">
        <w:rPr>
          <w:rFonts w:ascii="Calibri" w:eastAsia="Calibri" w:hAnsi="Calibri"/>
          <w:bCs/>
          <w:szCs w:val="22"/>
          <w:lang w:eastAsia="en-US"/>
        </w:rPr>
        <w:t> , nariadenie (EÚ) č. 1308/2013</w:t>
      </w:r>
      <w:r w:rsidRPr="008676F9">
        <w:rPr>
          <w:rFonts w:ascii="Calibri" w:hAnsi="Calibri" w:cs="Calibri"/>
          <w:szCs w:val="22"/>
          <w:lang w:eastAsia="en-US"/>
        </w:rPr>
        <w:t>);</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stavebné alebo technologické investície na vytvorenie alebo modernizáciu miestnej zbernej siete - príjem, skladovanie, úprava, triedenie a balenie;</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nákup chladiarenských, mraziarenských alebo termoizolačných nákladných, osobných alebo špeciálnych automobilov, prívesov a</w:t>
      </w:r>
      <w:r w:rsidR="00693323">
        <w:rPr>
          <w:rFonts w:ascii="Calibri" w:hAnsi="Calibri"/>
          <w:szCs w:val="22"/>
          <w:lang w:eastAsia="en-US"/>
        </w:rPr>
        <w:t> </w:t>
      </w:r>
      <w:r w:rsidRPr="008676F9">
        <w:rPr>
          <w:rFonts w:ascii="Calibri" w:hAnsi="Calibri"/>
          <w:szCs w:val="22"/>
          <w:lang w:eastAsia="en-US"/>
        </w:rPr>
        <w:t>návesov</w:t>
      </w:r>
      <w:r w:rsidR="00693323">
        <w:rPr>
          <w:rFonts w:ascii="Calibri" w:hAnsi="Calibri"/>
          <w:szCs w:val="22"/>
          <w:lang w:eastAsia="en-US"/>
        </w:rPr>
        <w:t>, nákladných automobilov a prívesov (návesov) špecializovaných na prepravu zvierat</w:t>
      </w:r>
      <w:r w:rsidRPr="008676F9">
        <w:rPr>
          <w:rFonts w:ascii="Calibri" w:hAnsi="Calibri"/>
          <w:szCs w:val="22"/>
          <w:lang w:eastAsia="en-US"/>
        </w:rPr>
        <w:t xml:space="preserve"> (aj nad 3,5 t), manipulačných vozíkov v súvislosti so spracovaním, resp. uvádzaním na trh</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zavedenie technológií a postupov s cieľom vytvoriť nové alebo kvalitnejšie výrobky a otvorenie nových trhov, najmä v súvislosti s krátkym dodávateľským reťazcom vrátane podpory uvádzania výrobkov na trh alebo vypracovania programov správnej výrobnej praxe;</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 xml:space="preserve">stavebné alebo technologické investície podporujúce lepšie využitie alebo elimináciu vedľajších produktov alebo odpadu a čistiarne odpadových vôd; </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investície na vybudovanie a zariadenie vlastných podnikových predajní;</w:t>
      </w:r>
    </w:p>
    <w:p w:rsidR="008676F9" w:rsidRPr="008676F9" w:rsidRDefault="008676F9" w:rsidP="00AA6566">
      <w:pPr>
        <w:ind w:left="714"/>
        <w:rPr>
          <w:rFonts w:ascii="Calibri" w:hAnsi="Calibri"/>
          <w:i/>
          <w:sz w:val="20"/>
          <w:szCs w:val="20"/>
          <w:lang w:eastAsia="en-US"/>
        </w:rPr>
      </w:pPr>
      <w:r w:rsidRPr="008676F9">
        <w:rPr>
          <w:rFonts w:ascii="Calibri" w:hAnsi="Calibri"/>
          <w:i/>
          <w:sz w:val="20"/>
          <w:szCs w:val="20"/>
          <w:lang w:eastAsia="en-US"/>
        </w:rPr>
        <w:t xml:space="preserve">Pozn.: V prípade sektora „hrozno a víno“ sú neoprávnenými investíciami investície do nákupu vnútorného vybavenia pre predajné a prezentačné priestory v rámci výrobného </w:t>
      </w:r>
      <w:r w:rsidRPr="008676F9">
        <w:rPr>
          <w:rFonts w:ascii="Calibri" w:hAnsi="Calibri" w:cs="Calibri"/>
          <w:i/>
          <w:sz w:val="20"/>
          <w:szCs w:val="20"/>
          <w:lang w:eastAsia="en-US"/>
        </w:rPr>
        <w:t>podniku</w:t>
      </w:r>
      <w:r w:rsidRPr="008676F9">
        <w:rPr>
          <w:rFonts w:ascii="Calibri" w:hAnsi="Calibri" w:cs="Calibri"/>
          <w:i/>
          <w:sz w:val="20"/>
          <w:szCs w:val="20"/>
          <w:vertAlign w:val="superscript"/>
          <w:lang w:eastAsia="en-US"/>
        </w:rPr>
        <w:footnoteReference w:id="13"/>
      </w:r>
      <w:r w:rsidRPr="008676F9">
        <w:rPr>
          <w:rFonts w:ascii="Calibri" w:hAnsi="Calibri"/>
          <w:i/>
          <w:sz w:val="20"/>
          <w:szCs w:val="20"/>
          <w:lang w:eastAsia="en-US"/>
        </w:rPr>
        <w:t>, pretože tieto investície sú oprávnenými na podporu z Národného podporného programu v rámci SOT s vínom.</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investície do zlepšenia pracovného prostredia  pre zamestnancov (hygienické zariadenia, jedálne, odpočivárne, klimatizácia);</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obstaranie výpočtovej techniky (hardvér), programového (softvér) a iného elektronického vybavenia (tlačiarne, skenery a pod.);</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 xml:space="preserve">zriadenie pripojenia k internetu k zefektívneniu činností zvyšujúcich pridanú hodnotu a zlepšujúcich predaj produkcie a zaistenia informatizácie; </w:t>
      </w:r>
    </w:p>
    <w:p w:rsidR="000E5C15" w:rsidRDefault="000E5C15"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152/1995 Z. z. o potravinách;</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FE2A2D" w:rsidRPr="00FE2A2D" w:rsidRDefault="00FE2A2D" w:rsidP="00955DA4">
      <w:pPr>
        <w:numPr>
          <w:ilvl w:val="0"/>
          <w:numId w:val="206"/>
        </w:numPr>
        <w:ind w:left="284" w:hanging="284"/>
        <w:rPr>
          <w:rFonts w:ascii="Calibri" w:hAnsi="Calibri" w:cs="Calibri"/>
          <w:bCs/>
          <w:szCs w:val="22"/>
          <w:lang w:eastAsia="en-US"/>
        </w:rPr>
      </w:pPr>
      <w:r w:rsidRPr="001C1FC0">
        <w:rPr>
          <w:rFonts w:ascii="Calibri" w:hAnsi="Calibri" w:cs="Calibri"/>
          <w:bCs/>
          <w:szCs w:val="22"/>
          <w:lang w:eastAsia="en-US"/>
        </w:rPr>
        <w:t>zákon č. 313/2009 Z. z. o vinohradníctve a vinárstve</w:t>
      </w:r>
      <w:r w:rsidRPr="008676F9">
        <w:rPr>
          <w:rFonts w:ascii="Calibri" w:hAnsi="Calibri" w:cs="Calibri"/>
          <w:bCs/>
          <w:szCs w:val="22"/>
          <w:lang w:eastAsia="en-US"/>
        </w:rPr>
        <w:t>;</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v oblasti spracovania produktov s podporou v rámci podopatrenia 6.4 je zabezpečené odlišnými produktmi vstupujúcimi do spracovania. V rámci podopatrenia 6.4 je vstupom do spracovania produkt mimo prílohy I ZFEÚ a v rámci podopatrenia 4.1 je vstupom do spracovania produkt v rámci prílohy I ZFEÚ.</w:t>
      </w:r>
    </w:p>
    <w:p w:rsidR="00693323" w:rsidRPr="008676F9" w:rsidRDefault="00693323"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z Operačného programu Výskum a inovácie je zabezpečené rozdieln</w:t>
      </w:r>
      <w:r w:rsidR="00EC29F5">
        <w:rPr>
          <w:rFonts w:ascii="Calibri" w:hAnsi="Calibri" w:cs="Calibri"/>
          <w:bCs/>
          <w:szCs w:val="22"/>
          <w:lang w:eastAsia="en-US"/>
        </w:rPr>
        <w:t>ou veľkosťou projektu</w:t>
      </w:r>
      <w:r w:rsidR="00871C41">
        <w:rPr>
          <w:rFonts w:ascii="Calibri" w:hAnsi="Calibri" w:cs="Calibri"/>
          <w:bCs/>
          <w:szCs w:val="22"/>
          <w:lang w:eastAsia="en-US"/>
        </w:rPr>
        <w:t xml:space="preserve"> a vzájomnou informovanosťou o schválených projektoch</w:t>
      </w:r>
      <w:r>
        <w:rPr>
          <w:rFonts w:ascii="Calibri" w:hAnsi="Calibri" w:cs="Calibri"/>
          <w:bCs/>
          <w:szCs w:val="22"/>
          <w:lang w:eastAsia="en-US"/>
        </w:rPr>
        <w:t>.</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s Národným podporným programom pre víno je zabezpečené rozdielnymi podporenými činnosťami.</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 xml:space="preserve">súvisiace všeobecné náklady. </w:t>
      </w:r>
    </w:p>
    <w:p w:rsidR="008676F9" w:rsidRPr="008676F9" w:rsidRDefault="008676F9" w:rsidP="00AA6566">
      <w:pPr>
        <w:autoSpaceDE w:val="0"/>
        <w:autoSpaceDN w:val="0"/>
        <w:adjustRightInd w:val="0"/>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93323" w:rsidRPr="006017E9" w:rsidRDefault="00693323" w:rsidP="006017E9">
      <w:pPr>
        <w:pStyle w:val="Odsekzoznamu"/>
        <w:numPr>
          <w:ilvl w:val="0"/>
          <w:numId w:val="413"/>
        </w:numPr>
        <w:spacing w:after="120"/>
        <w:ind w:left="714" w:hanging="357"/>
        <w:contextualSpacing w:val="0"/>
        <w:rPr>
          <w:rFonts w:ascii="Calibri" w:eastAsia="Calibri" w:hAnsi="Calibri" w:cs="Calibri"/>
          <w:szCs w:val="22"/>
          <w:lang w:eastAsia="en-US"/>
        </w:rPr>
      </w:pPr>
      <w:r w:rsidRPr="006017E9">
        <w:rPr>
          <w:rFonts w:ascii="Calibri" w:eastAsia="Calibri" w:hAnsi="Calibri" w:cs="Calibri"/>
          <w:szCs w:val="22"/>
          <w:lang w:eastAsia="en-US"/>
        </w:rPr>
        <w:t>Fyzické a právnické osoby  podnikajúce v oblasti spracovania produktov poľnohospodárskej prvovýroby a/alebo potravinárskej výroby (s výnimkou rybích produktov)</w:t>
      </w:r>
      <w:r w:rsidR="006017E9" w:rsidRPr="006017E9">
        <w:rPr>
          <w:rFonts w:ascii="Calibri" w:eastAsia="Calibri" w:hAnsi="Calibri" w:cs="Calibri"/>
          <w:szCs w:val="22"/>
          <w:lang w:eastAsia="en-US"/>
        </w:rPr>
        <w:t xml:space="preserve"> v rámci celého rozsahu činností.</w:t>
      </w:r>
    </w:p>
    <w:p w:rsidR="00693323" w:rsidRPr="006017E9" w:rsidRDefault="006017E9" w:rsidP="006017E9">
      <w:pPr>
        <w:pStyle w:val="Odsekzoznamu"/>
        <w:numPr>
          <w:ilvl w:val="0"/>
          <w:numId w:val="413"/>
        </w:numPr>
        <w:rPr>
          <w:rFonts w:ascii="Calibri" w:eastAsia="Calibri" w:hAnsi="Calibri" w:cs="Calibri"/>
          <w:szCs w:val="22"/>
          <w:lang w:eastAsia="en-US"/>
        </w:rPr>
      </w:pPr>
      <w:r w:rsidRPr="006017E9">
        <w:rPr>
          <w:rFonts w:ascii="Calibri" w:eastAsia="Calibri" w:hAnsi="Calibri" w:cs="Calibri"/>
          <w:szCs w:val="22"/>
          <w:lang w:eastAsia="en-US"/>
        </w:rPr>
        <w:t>Fyzické a právnické osoby podnikajúce v oblasti poľnohospodárskej prvovýroby len v rozsahu činností p</w:t>
      </w:r>
      <w:r w:rsidR="00693323" w:rsidRPr="006017E9">
        <w:rPr>
          <w:rFonts w:ascii="Calibri" w:eastAsia="Calibri" w:hAnsi="Calibri" w:cs="Calibri"/>
          <w:szCs w:val="22"/>
          <w:lang w:eastAsia="en-US"/>
        </w:rPr>
        <w:t>okiaľ ide o</w:t>
      </w:r>
      <w:r w:rsidRPr="006017E9">
        <w:rPr>
          <w:rFonts w:ascii="Calibri" w:eastAsia="Calibri" w:hAnsi="Calibri" w:cs="Calibri"/>
          <w:szCs w:val="22"/>
          <w:lang w:eastAsia="en-US"/>
        </w:rPr>
        <w:t> </w:t>
      </w:r>
      <w:r w:rsidR="00693323" w:rsidRPr="006017E9">
        <w:rPr>
          <w:rFonts w:ascii="Calibri" w:eastAsia="Calibri" w:hAnsi="Calibri" w:cs="Calibri"/>
          <w:szCs w:val="22"/>
          <w:lang w:eastAsia="en-US"/>
        </w:rPr>
        <w:t>investície</w:t>
      </w:r>
      <w:r w:rsidRPr="006017E9">
        <w:rPr>
          <w:rFonts w:ascii="Calibri" w:eastAsia="Calibri" w:hAnsi="Calibri" w:cs="Calibri"/>
          <w:szCs w:val="22"/>
          <w:lang w:eastAsia="en-US"/>
        </w:rPr>
        <w:t xml:space="preserve"> na vybudovanie a zriadenie vlastných</w:t>
      </w:r>
      <w:r w:rsidR="00693323" w:rsidRPr="006017E9">
        <w:rPr>
          <w:rFonts w:ascii="Calibri" w:eastAsia="Calibri" w:hAnsi="Calibri" w:cs="Calibri"/>
          <w:szCs w:val="22"/>
          <w:lang w:eastAsia="en-US"/>
        </w:rPr>
        <w:t xml:space="preserve"> malých podnikových predajní</w:t>
      </w:r>
      <w:r w:rsidRPr="006017E9">
        <w:rPr>
          <w:rFonts w:ascii="Calibri" w:eastAsia="Calibri" w:hAnsi="Calibri" w:cs="Calibri"/>
          <w:szCs w:val="22"/>
          <w:lang w:eastAsia="en-US"/>
        </w:rPr>
        <w:t>. V tomto prípade</w:t>
      </w:r>
      <w:r w:rsidR="00693323" w:rsidRPr="006017E9">
        <w:rPr>
          <w:rFonts w:ascii="Calibri" w:eastAsia="Calibri" w:hAnsi="Calibri" w:cs="Calibri"/>
          <w:szCs w:val="22"/>
          <w:lang w:eastAsia="en-US"/>
        </w:rPr>
        <w:t xml:space="preserve"> prijímateľ podpory bude môcť predávať výhradne výrobky, na ktoré sa vzťahuje príloha I ZFEÚ.</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09"/>
        </w:numPr>
        <w:ind w:left="284" w:hanging="142"/>
        <w:rPr>
          <w:rFonts w:ascii="Calibri" w:hAnsi="Calibri" w:cs="Calibri"/>
          <w:szCs w:val="22"/>
          <w:lang w:eastAsia="en-US"/>
        </w:rPr>
      </w:pPr>
      <w:r w:rsidRPr="008676F9">
        <w:rPr>
          <w:rFonts w:ascii="Calibri" w:hAnsi="Calibri" w:cs="Calibri"/>
          <w:bCs/>
          <w:szCs w:val="22"/>
          <w:lang w:eastAsia="en-US"/>
        </w:rPr>
        <w:t xml:space="preserve">oprávnené sú len tie </w:t>
      </w:r>
      <w:r w:rsidRPr="008676F9">
        <w:rPr>
          <w:rFonts w:ascii="Calibri" w:hAnsi="Calibri" w:cs="Calibri"/>
          <w:szCs w:val="22"/>
          <w:lang w:eastAsia="en-US"/>
        </w:rPr>
        <w:t>investície, ktoré sa týkajú spracovania, uvádzania na trh alebo vývoja poľnohospodárskych a potravinárskych výrobkov v súvislosti so :</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zavadzaním výroby nových ako aj tradičných výrobkov</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zavádzaním novej techniky/technológií;</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 rozširovaním výroby</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 zvýšením efektívnosti výrobného procesu</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zavádzaním a rozširovaním informačných a komunikačných technológií;</w:t>
      </w:r>
    </w:p>
    <w:p w:rsidR="008676F9" w:rsidRDefault="008676F9" w:rsidP="00955DA4">
      <w:pPr>
        <w:numPr>
          <w:ilvl w:val="1"/>
          <w:numId w:val="110"/>
        </w:numPr>
        <w:ind w:left="567" w:hanging="283"/>
        <w:rPr>
          <w:rFonts w:ascii="Calibri" w:hAnsi="Calibri"/>
          <w:szCs w:val="22"/>
          <w:lang w:eastAsia="en-US"/>
        </w:rPr>
      </w:pPr>
      <w:r w:rsidRPr="008676F9">
        <w:rPr>
          <w:rFonts w:ascii="Calibri" w:hAnsi="Calibri"/>
          <w:szCs w:val="22"/>
          <w:lang w:eastAsia="en-US"/>
        </w:rPr>
        <w:t>podporou budovania  odbytových miest pre odbyt poľnohospodárskej produkcie a produktov spracovania poľnohospodárskej výroby;</w:t>
      </w:r>
    </w:p>
    <w:p w:rsidR="000E5C15" w:rsidRPr="008676F9" w:rsidRDefault="000E5C15" w:rsidP="000E5C15">
      <w:pPr>
        <w:ind w:left="567"/>
        <w:rPr>
          <w:rFonts w:ascii="Calibri" w:hAnsi="Calibri"/>
          <w:szCs w:val="22"/>
          <w:lang w:eastAsia="en-US"/>
        </w:rPr>
      </w:pPr>
    </w:p>
    <w:p w:rsidR="008676F9" w:rsidRDefault="008676F9" w:rsidP="00955DA4">
      <w:pPr>
        <w:numPr>
          <w:ilvl w:val="0"/>
          <w:numId w:val="109"/>
        </w:numPr>
        <w:ind w:left="426" w:hanging="284"/>
        <w:rPr>
          <w:rFonts w:ascii="Calibri" w:hAnsi="Calibri" w:cs="Calibri"/>
          <w:bCs/>
          <w:szCs w:val="22"/>
          <w:lang w:eastAsia="en-US"/>
        </w:rPr>
      </w:pPr>
      <w:r w:rsidRPr="008676F9">
        <w:rPr>
          <w:rFonts w:ascii="Calibri" w:hAnsi="Calibri" w:cs="Calibri"/>
          <w:bCs/>
          <w:szCs w:val="22"/>
          <w:lang w:eastAsia="en-US"/>
        </w:rPr>
        <w:t>na vstupy do výrobného procesu sa vzťahuje príloha I ZFEÚ;</w:t>
      </w:r>
    </w:p>
    <w:p w:rsidR="000E5C15" w:rsidRPr="008676F9" w:rsidRDefault="000E5C15" w:rsidP="000E5C15">
      <w:pPr>
        <w:ind w:left="426"/>
        <w:rPr>
          <w:rFonts w:ascii="Calibri" w:hAnsi="Calibri" w:cs="Calibri"/>
          <w:bCs/>
          <w:szCs w:val="22"/>
          <w:lang w:eastAsia="en-US"/>
        </w:rPr>
      </w:pPr>
    </w:p>
    <w:p w:rsidR="008676F9" w:rsidRPr="008676F9" w:rsidRDefault="008676F9" w:rsidP="00955DA4">
      <w:pPr>
        <w:numPr>
          <w:ilvl w:val="0"/>
          <w:numId w:val="109"/>
        </w:numPr>
        <w:ind w:left="426" w:hanging="284"/>
        <w:rPr>
          <w:rFonts w:ascii="Calibri" w:hAnsi="Calibri" w:cs="Calibri"/>
          <w:bCs/>
          <w:szCs w:val="22"/>
          <w:lang w:eastAsia="en-US"/>
        </w:rPr>
      </w:pPr>
      <w:r w:rsidRPr="008676F9">
        <w:rPr>
          <w:rFonts w:ascii="Calibri" w:hAnsi="Calibri" w:cs="Calibri"/>
          <w:bCs/>
          <w:szCs w:val="22"/>
          <w:lang w:eastAsia="en-US"/>
        </w:rPr>
        <w:t>výstupom výrobného procesu môže byť:</w:t>
      </w:r>
    </w:p>
    <w:p w:rsidR="008676F9" w:rsidRPr="008676F9" w:rsidRDefault="008676F9" w:rsidP="00955DA4">
      <w:pPr>
        <w:numPr>
          <w:ilvl w:val="1"/>
          <w:numId w:val="111"/>
        </w:numPr>
        <w:ind w:left="567" w:hanging="283"/>
        <w:rPr>
          <w:rFonts w:ascii="Calibri" w:hAnsi="Calibri" w:cs="Calibri"/>
          <w:bCs/>
          <w:szCs w:val="22"/>
          <w:lang w:eastAsia="en-US"/>
        </w:rPr>
      </w:pPr>
      <w:r w:rsidRPr="008676F9">
        <w:rPr>
          <w:rFonts w:ascii="Calibri" w:hAnsi="Calibri" w:cs="Calibri"/>
          <w:bCs/>
          <w:szCs w:val="22"/>
          <w:lang w:eastAsia="en-US"/>
        </w:rPr>
        <w:t>produkt prílohy I ZFEÚ;</w:t>
      </w:r>
    </w:p>
    <w:p w:rsidR="008676F9" w:rsidRDefault="008676F9" w:rsidP="00955DA4">
      <w:pPr>
        <w:numPr>
          <w:ilvl w:val="1"/>
          <w:numId w:val="111"/>
        </w:numPr>
        <w:ind w:left="568" w:hanging="284"/>
        <w:rPr>
          <w:rFonts w:ascii="Calibri" w:hAnsi="Calibri" w:cs="Calibri"/>
          <w:bCs/>
          <w:szCs w:val="22"/>
          <w:lang w:eastAsia="en-US"/>
        </w:rPr>
      </w:pPr>
      <w:r w:rsidRPr="008676F9">
        <w:rPr>
          <w:rFonts w:ascii="Calibri" w:hAnsi="Calibri" w:cs="Calibri"/>
          <w:bCs/>
          <w:szCs w:val="22"/>
          <w:lang w:eastAsia="en-US"/>
        </w:rPr>
        <w:t>ďalšie potraviny v zmysle zákona č. 152/1995 Z. z. o potravinách, ktoré nie sú zahrnuté medzi produktmi prílohy I ZFEÚ.</w:t>
      </w:r>
    </w:p>
    <w:p w:rsidR="000E5C15" w:rsidRPr="008676F9" w:rsidRDefault="000E5C15" w:rsidP="000E5C15">
      <w:pPr>
        <w:ind w:left="568"/>
        <w:rPr>
          <w:rFonts w:ascii="Calibri" w:hAnsi="Calibri" w:cs="Calibri"/>
          <w:bCs/>
          <w:szCs w:val="22"/>
          <w:lang w:eastAsia="en-US"/>
        </w:rPr>
      </w:pPr>
    </w:p>
    <w:p w:rsidR="008676F9" w:rsidRPr="008676F9" w:rsidRDefault="008676F9" w:rsidP="00955DA4">
      <w:pPr>
        <w:numPr>
          <w:ilvl w:val="0"/>
          <w:numId w:val="109"/>
        </w:numPr>
        <w:ind w:left="284" w:hanging="142"/>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693323" w:rsidRPr="00693323" w:rsidRDefault="008676F9"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bCs/>
          <w:szCs w:val="22"/>
          <w:lang w:eastAsia="en-US"/>
        </w:rPr>
        <w:t>príspevok investície k udržaniu a</w:t>
      </w:r>
      <w:r>
        <w:rPr>
          <w:rFonts w:ascii="Calibri" w:eastAsia="Calibri" w:hAnsi="Calibri" w:cs="Calibri"/>
          <w:bCs/>
          <w:szCs w:val="22"/>
          <w:lang w:eastAsia="en-US"/>
        </w:rPr>
        <w:t>lebo</w:t>
      </w:r>
      <w:r w:rsidRPr="008676F9">
        <w:rPr>
          <w:rFonts w:ascii="Calibri" w:eastAsia="Calibri" w:hAnsi="Calibri" w:cs="Calibri"/>
          <w:bCs/>
          <w:szCs w:val="22"/>
          <w:lang w:eastAsia="en-US"/>
        </w:rPr>
        <w:t> </w:t>
      </w:r>
      <w:r>
        <w:rPr>
          <w:rFonts w:ascii="Calibri" w:eastAsia="Calibri" w:hAnsi="Calibri" w:cs="Calibri"/>
          <w:bCs/>
          <w:szCs w:val="22"/>
          <w:lang w:eastAsia="en-US"/>
        </w:rPr>
        <w:t>zvýšeniu zamestnanosti</w:t>
      </w:r>
      <w:r w:rsidRPr="008676F9">
        <w:rPr>
          <w:rFonts w:ascii="Calibri" w:eastAsia="Calibri" w:hAnsi="Calibri" w:cs="Calibri"/>
          <w:bCs/>
          <w:szCs w:val="22"/>
          <w:lang w:eastAsia="en-US"/>
        </w:rPr>
        <w:t xml:space="preserve"> alebo k zvyšovaniu efektívnosti výroby;</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bCs/>
          <w:szCs w:val="22"/>
          <w:lang w:eastAsia="en-US"/>
        </w:rPr>
        <w:t xml:space="preserve">Investícia sa týka </w:t>
      </w:r>
      <w:r>
        <w:rPr>
          <w:rFonts w:ascii="Calibri" w:eastAsia="Calibri" w:hAnsi="Calibri" w:cs="Calibri"/>
          <w:bCs/>
          <w:szCs w:val="22"/>
          <w:lang w:eastAsia="en-US"/>
        </w:rPr>
        <w:t>výrobcov</w:t>
      </w:r>
      <w:r w:rsidRPr="008676F9">
        <w:rPr>
          <w:rFonts w:ascii="Calibri" w:eastAsia="Calibri" w:hAnsi="Calibri" w:cs="Calibri"/>
          <w:bCs/>
          <w:szCs w:val="22"/>
          <w:lang w:eastAsia="en-US"/>
        </w:rPr>
        <w:t>, ktor</w:t>
      </w:r>
      <w:r>
        <w:rPr>
          <w:rFonts w:ascii="Calibri" w:eastAsia="Calibri" w:hAnsi="Calibri" w:cs="Calibri"/>
          <w:bCs/>
          <w:szCs w:val="22"/>
          <w:lang w:eastAsia="en-US"/>
        </w:rPr>
        <w:t>ých výrobky</w:t>
      </w:r>
      <w:r w:rsidRPr="008676F9">
        <w:rPr>
          <w:rFonts w:ascii="Calibri" w:eastAsia="Calibri" w:hAnsi="Calibri" w:cs="Calibri"/>
          <w:bCs/>
          <w:szCs w:val="22"/>
          <w:lang w:eastAsia="en-US"/>
        </w:rPr>
        <w:t xml:space="preserve"> majú Značku kvality SK,</w:t>
      </w:r>
      <w:r>
        <w:rPr>
          <w:rFonts w:ascii="Calibri" w:eastAsia="Calibri" w:hAnsi="Calibri" w:cs="Calibri"/>
          <w:bCs/>
          <w:szCs w:val="22"/>
          <w:lang w:eastAsia="en-US"/>
        </w:rPr>
        <w:t xml:space="preserve"> iný certifikát kvality</w:t>
      </w:r>
      <w:r w:rsidRPr="008676F9">
        <w:rPr>
          <w:rFonts w:ascii="Calibri" w:eastAsia="Calibri" w:hAnsi="Calibri" w:cs="Calibri"/>
          <w:bCs/>
          <w:szCs w:val="22"/>
          <w:lang w:eastAsia="en-US"/>
        </w:rPr>
        <w:t xml:space="preserve"> alebo </w:t>
      </w:r>
      <w:r w:rsidRPr="008676F9">
        <w:rPr>
          <w:rFonts w:ascii="Calibri" w:eastAsia="Calibri" w:hAnsi="Calibri" w:cs="Calibri"/>
          <w:szCs w:val="22"/>
          <w:lang w:eastAsia="en-US"/>
        </w:rPr>
        <w:t>chránen</w:t>
      </w:r>
      <w:r>
        <w:rPr>
          <w:rFonts w:ascii="Calibri" w:eastAsia="Calibri" w:hAnsi="Calibri" w:cs="Calibri"/>
          <w:szCs w:val="22"/>
          <w:lang w:eastAsia="en-US"/>
        </w:rPr>
        <w:t>é</w:t>
      </w:r>
      <w:r w:rsidRPr="008676F9">
        <w:rPr>
          <w:rFonts w:ascii="Calibri" w:eastAsia="Calibri" w:hAnsi="Calibri" w:cs="Calibri"/>
          <w:szCs w:val="22"/>
          <w:lang w:eastAsia="en-US"/>
        </w:rPr>
        <w:t xml:space="preserve"> označen</w:t>
      </w:r>
      <w:r>
        <w:rPr>
          <w:rFonts w:ascii="Calibri" w:eastAsia="Calibri" w:hAnsi="Calibri" w:cs="Calibri"/>
          <w:szCs w:val="22"/>
          <w:lang w:eastAsia="en-US"/>
        </w:rPr>
        <w:t>ie</w:t>
      </w:r>
      <w:r w:rsidRPr="008676F9">
        <w:rPr>
          <w:rFonts w:ascii="Calibri" w:eastAsia="Calibri" w:hAnsi="Calibri" w:cs="Calibri"/>
          <w:szCs w:val="22"/>
          <w:lang w:eastAsia="en-US"/>
        </w:rPr>
        <w:t xml:space="preserve"> pôvodu, chránen</w:t>
      </w:r>
      <w:r>
        <w:rPr>
          <w:rFonts w:ascii="Calibri" w:eastAsia="Calibri" w:hAnsi="Calibri" w:cs="Calibri"/>
          <w:szCs w:val="22"/>
          <w:lang w:eastAsia="en-US"/>
        </w:rPr>
        <w:t>é</w:t>
      </w:r>
      <w:r w:rsidRPr="008676F9">
        <w:rPr>
          <w:rFonts w:ascii="Calibri" w:eastAsia="Calibri" w:hAnsi="Calibri" w:cs="Calibri"/>
          <w:szCs w:val="22"/>
          <w:lang w:eastAsia="en-US"/>
        </w:rPr>
        <w:t xml:space="preserve"> zemepisn</w:t>
      </w:r>
      <w:r>
        <w:rPr>
          <w:rFonts w:ascii="Calibri" w:eastAsia="Calibri" w:hAnsi="Calibri" w:cs="Calibri"/>
          <w:szCs w:val="22"/>
          <w:lang w:eastAsia="en-US"/>
        </w:rPr>
        <w:t>é</w:t>
      </w:r>
      <w:r w:rsidRPr="008676F9">
        <w:rPr>
          <w:rFonts w:ascii="Calibri" w:eastAsia="Calibri" w:hAnsi="Calibri" w:cs="Calibri"/>
          <w:szCs w:val="22"/>
          <w:lang w:eastAsia="en-US"/>
        </w:rPr>
        <w:t xml:space="preserve"> označen</w:t>
      </w:r>
      <w:r>
        <w:rPr>
          <w:rFonts w:ascii="Calibri" w:eastAsia="Calibri" w:hAnsi="Calibri" w:cs="Calibri"/>
          <w:szCs w:val="22"/>
          <w:lang w:eastAsia="en-US"/>
        </w:rPr>
        <w:t>ie</w:t>
      </w:r>
      <w:r w:rsidRPr="008676F9">
        <w:rPr>
          <w:rFonts w:ascii="Calibri" w:eastAsia="Calibri" w:hAnsi="Calibri" w:cs="Calibri"/>
          <w:szCs w:val="22"/>
          <w:lang w:eastAsia="en-US"/>
        </w:rPr>
        <w:t xml:space="preserve"> a</w:t>
      </w:r>
      <w:r>
        <w:rPr>
          <w:rFonts w:ascii="Calibri" w:eastAsia="Calibri" w:hAnsi="Calibri" w:cs="Calibri"/>
          <w:szCs w:val="22"/>
          <w:lang w:eastAsia="en-US"/>
        </w:rPr>
        <w:t xml:space="preserve">lebo sú to výrobky s označením </w:t>
      </w:r>
      <w:r w:rsidRPr="008676F9">
        <w:rPr>
          <w:rFonts w:ascii="Calibri" w:eastAsia="Calibri" w:hAnsi="Calibri" w:cs="Calibri"/>
          <w:szCs w:val="22"/>
          <w:lang w:eastAsia="en-US"/>
        </w:rPr>
        <w:t>zaručen</w:t>
      </w:r>
      <w:r>
        <w:rPr>
          <w:rFonts w:ascii="Calibri" w:eastAsia="Calibri" w:hAnsi="Calibri" w:cs="Calibri"/>
          <w:szCs w:val="22"/>
          <w:lang w:eastAsia="en-US"/>
        </w:rPr>
        <w:t>á</w:t>
      </w:r>
      <w:r w:rsidRPr="008676F9">
        <w:rPr>
          <w:rFonts w:ascii="Calibri" w:eastAsia="Calibri" w:hAnsi="Calibri" w:cs="Calibri"/>
          <w:szCs w:val="22"/>
          <w:lang w:eastAsia="en-US"/>
        </w:rPr>
        <w:t xml:space="preserve"> tradičn</w:t>
      </w:r>
      <w:r>
        <w:rPr>
          <w:rFonts w:ascii="Calibri" w:eastAsia="Calibri" w:hAnsi="Calibri" w:cs="Calibri"/>
          <w:szCs w:val="22"/>
          <w:lang w:eastAsia="en-US"/>
        </w:rPr>
        <w:t>á</w:t>
      </w:r>
      <w:r w:rsidRPr="008676F9">
        <w:rPr>
          <w:rFonts w:ascii="Calibri" w:eastAsia="Calibri" w:hAnsi="Calibri" w:cs="Calibri"/>
          <w:szCs w:val="22"/>
          <w:lang w:eastAsia="en-US"/>
        </w:rPr>
        <w:t xml:space="preserve"> špecial</w:t>
      </w:r>
      <w:r>
        <w:rPr>
          <w:rFonts w:ascii="Calibri" w:eastAsia="Calibri" w:hAnsi="Calibri" w:cs="Calibri"/>
          <w:szCs w:val="22"/>
          <w:lang w:eastAsia="en-US"/>
        </w:rPr>
        <w:t>i</w:t>
      </w:r>
      <w:r w:rsidRPr="008676F9">
        <w:rPr>
          <w:rFonts w:ascii="Calibri" w:eastAsia="Calibri" w:hAnsi="Calibri" w:cs="Calibri"/>
          <w:szCs w:val="22"/>
          <w:lang w:eastAsia="en-US"/>
        </w:rPr>
        <w:t>t</w:t>
      </w:r>
      <w:r>
        <w:rPr>
          <w:rFonts w:ascii="Calibri" w:eastAsia="Calibri" w:hAnsi="Calibri" w:cs="Calibri"/>
          <w:szCs w:val="22"/>
          <w:lang w:eastAsia="en-US"/>
        </w:rPr>
        <w:t>a</w:t>
      </w:r>
      <w:r w:rsidRPr="008676F9">
        <w:rPr>
          <w:rFonts w:ascii="Calibri" w:eastAsia="Calibri" w:hAnsi="Calibri" w:cs="Calibri"/>
          <w:szCs w:val="22"/>
          <w:lang w:eastAsia="en-US"/>
        </w:rPr>
        <w:t>.</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szCs w:val="22"/>
          <w:lang w:eastAsia="en-US"/>
        </w:rPr>
        <w:t>príspevok investície k zvýšeniu produkcie alebo k zvýšeniu kvality výrobkov;</w:t>
      </w:r>
    </w:p>
    <w:p w:rsidR="00693323" w:rsidRPr="008676F9" w:rsidRDefault="00693323" w:rsidP="00693323">
      <w:pPr>
        <w:numPr>
          <w:ilvl w:val="0"/>
          <w:numId w:val="64"/>
        </w:numPr>
        <w:ind w:left="284" w:hanging="284"/>
        <w:contextualSpacing/>
        <w:rPr>
          <w:rFonts w:ascii="Calibri" w:hAnsi="Calibri" w:cs="Calibri"/>
          <w:bCs/>
          <w:szCs w:val="22"/>
          <w:lang w:eastAsia="en-US"/>
        </w:rPr>
      </w:pPr>
      <w:r>
        <w:rPr>
          <w:rFonts w:ascii="Calibri" w:eastAsia="Calibri" w:hAnsi="Calibri" w:cs="Calibri"/>
          <w:szCs w:val="22"/>
          <w:lang w:eastAsia="en-US"/>
        </w:rPr>
        <w:t xml:space="preserve">hodnotiť sa bude inovatívnosť technológie, </w:t>
      </w: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udržateľnosť projektu, schopnosť realizácie projektu, hospodárnosť a efektívnosť projektu;</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szCs w:val="22"/>
          <w:lang w:eastAsia="en-US"/>
        </w:rPr>
        <w:t>Žiadateľ poskytuje možnosť absolvovania praxe pre študentov potravinárskych a poľnohospodárskych študijných alebo učebných odborov.</w:t>
      </w:r>
    </w:p>
    <w:p w:rsidR="008676F9" w:rsidRPr="008676F9" w:rsidRDefault="008676F9" w:rsidP="00AA6566">
      <w:pPr>
        <w:rPr>
          <w:rFonts w:ascii="Calibri" w:eastAsia="Calibri" w:hAnsi="Calibri" w:cs="Calibri"/>
          <w:szCs w:val="22"/>
          <w:u w:val="single"/>
          <w:lang w:eastAsia="en-US"/>
        </w:rPr>
      </w:pPr>
    </w:p>
    <w:p w:rsidR="008676F9" w:rsidRPr="008676F9" w:rsidRDefault="008676F9" w:rsidP="00AA6566">
      <w:pPr>
        <w:rPr>
          <w:rFonts w:ascii="Calibri" w:eastAsia="Calibri" w:hAnsi="Calibri" w:cs="Calibri"/>
          <w:szCs w:val="22"/>
          <w:u w:val="single"/>
          <w:lang w:eastAsia="en-US"/>
        </w:rPr>
      </w:pPr>
      <w:r w:rsidRPr="008676F9">
        <w:rPr>
          <w:rFonts w:ascii="Calibri" w:eastAsia="Calibri" w:hAnsi="Calibri" w:cs="Calibri"/>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 (vzťahuje sa aj na spracovanie, marketing a vývoj);</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sa môže zvýšiť kombinovane najviac do 90% z celkových oprávnených výdavkov.</w:t>
      </w:r>
    </w:p>
    <w:p w:rsidR="00EC29F5" w:rsidRDefault="00EC29F5" w:rsidP="00EC29F5">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2 000 000 €.</w:t>
      </w:r>
    </w:p>
    <w:p w:rsidR="008676F9" w:rsidRPr="008676F9" w:rsidRDefault="008676F9" w:rsidP="00AA6566">
      <w:pPr>
        <w:rPr>
          <w:rFonts w:ascii="Calibri" w:eastAsia="Calibri" w:hAnsi="Calibri" w:cs="Calibri"/>
          <w:szCs w:val="22"/>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00871C41">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Uvádzanie poľnohospodárskych produktov na trh </w:t>
      </w:r>
      <w:r w:rsidRPr="008676F9">
        <w:rPr>
          <w:rFonts w:ascii="Calibri" w:eastAsia="Calibri" w:hAnsi="Calibri"/>
          <w:szCs w:val="22"/>
          <w:lang w:eastAsia="en-US"/>
        </w:rPr>
        <w:t>znamená vystavenie produktu s cieľom predaja, ponúkania na predaj, dodanie alebo iná forma umiestnenia na trhu s výnimkou prvého predaja prvovýrobcom distribútorovi alebo spracovateľovi a akejkoľvek aktivity súvisiacej s prípravou produktu na prvý predaj. Predaj prvovýrobcom spotrebiteľovi sa považuje za uvádzanie na trh, pokiaľ ide o predaj v samostatných priestoroch určených na ten účel mimo areálu daného podniku</w:t>
      </w:r>
      <w:r w:rsidRPr="008676F9">
        <w:rPr>
          <w:rFonts w:ascii="Calibri" w:eastAsia="Calibri" w:hAnsi="Calibri"/>
          <w:i/>
          <w:szCs w:val="22"/>
          <w:lang w:eastAsia="en-US"/>
        </w:rPr>
        <w:t>.</w:t>
      </w:r>
    </w:p>
    <w:p w:rsidR="00693323"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 xml:space="preserve"> 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Default="00693323" w:rsidP="00693323">
      <w:pPr>
        <w:spacing w:after="12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1F3673" w:rsidRPr="00693323" w:rsidRDefault="001F3673" w:rsidP="00955DA4">
      <w:pPr>
        <w:numPr>
          <w:ilvl w:val="0"/>
          <w:numId w:val="97"/>
        </w:numPr>
        <w:rPr>
          <w:rFonts w:ascii="Calibri" w:eastAsia="Calibri" w:hAnsi="Calibri" w:cs="Calibri"/>
          <w:bCs/>
          <w:szCs w:val="22"/>
          <w:u w:val="single"/>
          <w:lang w:eastAsia="en-US"/>
        </w:rPr>
      </w:pPr>
      <w:r w:rsidRPr="00693323">
        <w:rPr>
          <w:rFonts w:ascii="Calibri" w:eastAsia="Calibri" w:hAnsi="Calibri" w:cs="Calibri"/>
          <w:b/>
          <w:bCs/>
          <w:szCs w:val="22"/>
          <w:lang w:eastAsia="en-US"/>
        </w:rPr>
        <w:br w:type="page"/>
      </w:r>
    </w:p>
    <w:p w:rsidR="008676F9" w:rsidRPr="008676F9" w:rsidRDefault="008676F9" w:rsidP="00E53F6F">
      <w:pPr>
        <w:shd w:val="clear" w:color="auto" w:fill="D6E3BC"/>
        <w:ind w:left="1701" w:hanging="1701"/>
        <w:jc w:val="left"/>
        <w:rPr>
          <w:rFonts w:ascii="Calibri" w:eastAsia="Calibri" w:hAnsi="Calibri" w:cs="Calibri"/>
          <w:bCs/>
          <w:i/>
          <w:szCs w:val="22"/>
          <w:lang w:eastAsia="en-US"/>
        </w:rPr>
      </w:pPr>
      <w:r w:rsidRPr="008676F9">
        <w:rPr>
          <w:rFonts w:ascii="Calibri" w:eastAsia="Calibri" w:hAnsi="Calibri" w:cs="Calibri"/>
          <w:bCs/>
          <w:szCs w:val="22"/>
          <w:lang w:eastAsia="en-US"/>
        </w:rPr>
        <w:t xml:space="preserve">Podopatrenie: </w:t>
      </w:r>
      <w:r w:rsidRPr="008676F9">
        <w:rPr>
          <w:rFonts w:ascii="Calibri" w:eastAsia="Calibri" w:hAnsi="Calibri" w:cs="Calibri"/>
          <w:b/>
          <w:bCs/>
          <w:i/>
          <w:szCs w:val="22"/>
          <w:lang w:eastAsia="en-US"/>
        </w:rPr>
        <w:t xml:space="preserve">4.3 </w:t>
      </w:r>
      <w:r w:rsidRPr="00E53F6F">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Vypracovanie a vykonanie projektov pozemkových úprav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Opis operácie: </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Investície, ktoré prispievajú k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zníženiu fragmentácie pozemkového vlastníctva;</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obnove evidencie pozemkov a podpore hospodárenia na pozemkoch;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vytvoreniu novej evidencie pozemkového vlastníctva na zabezpečenie súladu medzi pozemkami produkčných celkov z LPIS a údajmi v katastri nehnuteľností so skutkovým stavom v teréne;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vytvoreniu podmienok  pre korektné nájomné vzťahy k pozemkom ako základný predpoklad pre poskytovanie priamych platieb na pôdu;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podpore hospodárenia na upravených pozemkoch vytvára predpoklad pre rozvoj trhu s pôdou s cieľom zlepšenia podmienok obhospodarovania pozemkov za účelom zlepšenia podnikania  na pôde.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2A.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2B, 6A, 4A, 4B, 4C, 5E.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zálohové/refundačné/paušálne platby</w:t>
      </w:r>
      <w:r w:rsidRPr="008676F9">
        <w:rPr>
          <w:rFonts w:ascii="Calibri" w:eastAsia="Calibri" w:hAnsi="Calibri" w:cs="Calibri"/>
          <w:bCs/>
          <w:szCs w:val="22"/>
          <w:lang w:eastAsia="en-US"/>
        </w:rPr>
        <w:t>.</w:t>
      </w:r>
    </w:p>
    <w:p w:rsidR="00437817" w:rsidRDefault="00437817"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330/1991 Zb. o pozemkových úpravách, usporiadaní pozemkového vlastníctva, pozemkových úradoch, pozemkovom fonde a o pozemkových spoločenstvách;</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50/1976 Zb. o územnom plánovaní a stavebnom poriadku;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 xml:space="preserve">zákon č. 25/2006 Z.z. o verejnom obstarávaní. </w:t>
      </w:r>
    </w:p>
    <w:p w:rsidR="008676F9" w:rsidRPr="008676F9" w:rsidRDefault="008676F9" w:rsidP="00AA6566">
      <w:pPr>
        <w:tabs>
          <w:tab w:val="left" w:pos="708"/>
        </w:tabs>
        <w:suppressAutoHyphens/>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Ministerstvo pôdohospodárstva a rozvoja vidieka SR.</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Užívateľ:</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Priamy – štátna správa v oblasti pozemkových úprav a ochrany poľnohospodárskej pôdy.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Nepriamy – obhospodarovatelia a vlastníci pôdy a miestna územná samospráva.</w:t>
      </w:r>
    </w:p>
    <w:p w:rsidR="008676F9" w:rsidRPr="008676F9" w:rsidRDefault="008676F9" w:rsidP="00AA6566">
      <w:pPr>
        <w:rPr>
          <w:rFonts w:ascii="Calibri" w:eastAsia="Calibri" w:hAnsi="Calibri" w:cs="Calibri"/>
          <w:bCs/>
          <w:szCs w:val="22"/>
          <w:lang w:eastAsia="en-US"/>
        </w:rPr>
      </w:pPr>
    </w:p>
    <w:p w:rsidR="008676F9" w:rsidRDefault="008676F9" w:rsidP="00AA6566">
      <w:pPr>
        <w:rPr>
          <w:rFonts w:ascii="Calibri" w:eastAsia="Calibri" w:hAnsi="Calibri" w:cs="Calibri"/>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szCs w:val="22"/>
          <w:u w:val="single"/>
          <w:lang w:eastAsia="en-US"/>
        </w:rPr>
        <w:t xml:space="preserve">: </w:t>
      </w:r>
    </w:p>
    <w:p w:rsidR="008676F9" w:rsidRPr="00916A52" w:rsidRDefault="00916A52" w:rsidP="00916A52">
      <w:pPr>
        <w:rPr>
          <w:rFonts w:ascii="Calibri" w:eastAsia="Calibri" w:hAnsi="Calibri" w:cs="Calibri"/>
          <w:szCs w:val="22"/>
          <w:lang w:eastAsia="en-US"/>
        </w:rPr>
      </w:pPr>
      <w:r>
        <w:rPr>
          <w:rFonts w:ascii="Calibri" w:eastAsia="Calibri" w:hAnsi="Calibri" w:cs="Calibri"/>
          <w:szCs w:val="22"/>
          <w:lang w:eastAsia="en-US"/>
        </w:rPr>
        <w:t xml:space="preserve">Súvisiace všeobecné náklady  - </w:t>
      </w:r>
      <w:r w:rsidR="008676F9" w:rsidRPr="00916A52">
        <w:rPr>
          <w:rFonts w:ascii="Calibri" w:eastAsia="Calibri" w:hAnsi="Calibri" w:cs="Calibri"/>
          <w:szCs w:val="22"/>
          <w:lang w:eastAsia="en-US"/>
        </w:rPr>
        <w:t>náklady na riadenie projektu.</w:t>
      </w:r>
    </w:p>
    <w:p w:rsidR="008676F9" w:rsidRPr="008676F9" w:rsidRDefault="008676F9" w:rsidP="00AA6566">
      <w:pPr>
        <w:ind w:left="284" w:hanging="284"/>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Oprávnené sú len tie činnosti, ktoré zabezpečia kontinuitu pozemkových úprav v súlade s príslušnými právnymi predpismi EÚ a ktoré sú definované platnými právnymi, metodickými a technickými predpismi, a to:</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lang w:eastAsia="en-US"/>
        </w:rPr>
        <w:t xml:space="preserve">investície </w:t>
      </w:r>
      <w:r w:rsidRPr="008676F9">
        <w:rPr>
          <w:rFonts w:ascii="Calibri" w:eastAsia="Calibri" w:hAnsi="Calibri" w:cs="Calibri"/>
          <w:bCs/>
          <w:szCs w:val="22"/>
          <w:lang w:eastAsia="en-US"/>
        </w:rPr>
        <w:t>spojené so znížením rozdrobenosti pozemkového vlastníctva zabezpečením kontinuity pozemkových úprav;</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vytvorením novej  evidencie pozemkového vlastníctva;</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podporou hospodárenia na pozemkoch;</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vytvorením podmienok pre korektné nájomné vzťahy k pozemkom;</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Prostriedky nie je možné čerpať na katastrálne územia ležiace mimo územia Slovenska.</w:t>
      </w:r>
    </w:p>
    <w:p w:rsidR="008676F9" w:rsidRPr="008676F9" w:rsidRDefault="008676F9" w:rsidP="00AA6566">
      <w:pPr>
        <w:ind w:left="284" w:hanging="284"/>
        <w:rPr>
          <w:rFonts w:ascii="Calibri" w:eastAsia="Calibri" w:hAnsi="Calibri" w:cs="Calibri"/>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szCs w:val="22"/>
          <w:u w:val="single"/>
          <w:lang w:eastAsia="en-US"/>
        </w:rPr>
        <w:t>Princípy nastavenia výberových kritérií:</w:t>
      </w:r>
    </w:p>
    <w:p w:rsidR="008676F9" w:rsidRPr="008676F9" w:rsidRDefault="008676F9" w:rsidP="00955DA4">
      <w:pPr>
        <w:numPr>
          <w:ilvl w:val="0"/>
          <w:numId w:val="208"/>
        </w:numPr>
        <w:ind w:left="714" w:hanging="357"/>
        <w:rPr>
          <w:rFonts w:ascii="Calibri" w:eastAsia="Calibri" w:hAnsi="Calibri"/>
          <w:szCs w:val="22"/>
          <w:lang w:eastAsia="en-US"/>
        </w:rPr>
      </w:pPr>
      <w:r w:rsidRPr="008676F9">
        <w:rPr>
          <w:rFonts w:ascii="Calibri" w:eastAsia="Calibri" w:hAnsi="Calibri" w:cs="Calibri"/>
          <w:szCs w:val="22"/>
          <w:lang w:eastAsia="en-US"/>
        </w:rPr>
        <w:t>príspevok investície k naplneniu cieľa</w:t>
      </w:r>
      <w:r w:rsidRPr="008676F9">
        <w:rPr>
          <w:rFonts w:ascii="Calibri" w:eastAsia="Calibri" w:hAnsi="Calibri"/>
          <w:szCs w:val="22"/>
          <w:lang w:eastAsia="en-US"/>
        </w:rPr>
        <w:t>;</w:t>
      </w:r>
    </w:p>
    <w:p w:rsidR="008676F9" w:rsidRPr="008676F9" w:rsidRDefault="008676F9" w:rsidP="00955DA4">
      <w:pPr>
        <w:numPr>
          <w:ilvl w:val="0"/>
          <w:numId w:val="208"/>
        </w:numPr>
        <w:ind w:left="714" w:hanging="357"/>
        <w:rPr>
          <w:rFonts w:ascii="Calibri" w:eastAsia="Calibri" w:hAnsi="Calibri"/>
          <w:szCs w:val="22"/>
          <w:lang w:eastAsia="en-US"/>
        </w:rPr>
      </w:pP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udržateľnosť, efektívnosť projektu, schopnosť realizácie projektu, hospodárnosť projektu</w:t>
      </w:r>
      <w:r w:rsidRPr="008676F9">
        <w:rPr>
          <w:rFonts w:ascii="Calibri" w:eastAsia="Calibri" w:hAnsi="Calibri"/>
          <w:szCs w:val="22"/>
          <w:lang w:eastAsia="en-US"/>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 xml:space="preserve">Maximálna výška podpory z celkových oprávnených výdavkov: </w:t>
      </w:r>
    </w:p>
    <w:p w:rsidR="008676F9" w:rsidRPr="008676F9" w:rsidRDefault="008676F9" w:rsidP="00955DA4">
      <w:pPr>
        <w:numPr>
          <w:ilvl w:val="0"/>
          <w:numId w:val="97"/>
        </w:numPr>
        <w:spacing w:after="200" w:line="276" w:lineRule="auto"/>
        <w:rPr>
          <w:rFonts w:ascii="Calibri" w:eastAsia="Calibri" w:hAnsi="Calibri"/>
          <w:szCs w:val="22"/>
          <w:lang w:eastAsia="en-US"/>
        </w:rPr>
      </w:pPr>
      <w:r w:rsidRPr="008676F9">
        <w:rPr>
          <w:rFonts w:ascii="Calibri" w:eastAsia="Calibri" w:hAnsi="Calibri"/>
          <w:szCs w:val="22"/>
          <w:lang w:eastAsia="en-US"/>
        </w:rPr>
        <w:t>100%.</w:t>
      </w:r>
    </w:p>
    <w:p w:rsidR="008676F9" w:rsidRPr="008676F9" w:rsidRDefault="008676F9" w:rsidP="008676F9">
      <w:pPr>
        <w:tabs>
          <w:tab w:val="left" w:pos="142"/>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8676F9" w:rsidRPr="008676F9" w:rsidRDefault="008676F9" w:rsidP="008676F9">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Finančná pomoc v zmluvách na vypracovanie a vykonanie projektov pozemkových úprav spolufinancovaných EÚ je vo väčšine prípadov, vzhľadom na časový a finančný horizont projektov pozemkových úprav, rozdelená na dve programovacie obdobia, v tomto prípade na programovacie obdobie 2007 – 2013 s fakturovaním do 31.3.2015 a na programovacie obdobie 2014 – 2020. </w:t>
      </w:r>
    </w:p>
    <w:p w:rsidR="002E6EC8" w:rsidRPr="002E6EC8" w:rsidRDefault="008676F9" w:rsidP="002E6EC8">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Z Programu rozvoja vidieka SR 2014 – 2020 je potreba finančných prostriedkov  v objeme cca</w:t>
      </w:r>
      <w:r w:rsidR="002E6EC8">
        <w:rPr>
          <w:rFonts w:ascii="Calibri" w:eastAsia="Calibri" w:hAnsi="Calibri" w:cs="Calibri"/>
          <w:bCs/>
          <w:szCs w:val="22"/>
          <w:lang w:eastAsia="en-US"/>
        </w:rPr>
        <w:t xml:space="preserve"> 55</w:t>
      </w:r>
      <w:r w:rsidRPr="008676F9">
        <w:rPr>
          <w:rFonts w:ascii="Calibri" w:eastAsia="Calibri" w:hAnsi="Calibri" w:cs="Calibri"/>
          <w:bCs/>
          <w:szCs w:val="22"/>
          <w:lang w:eastAsia="en-US"/>
        </w:rPr>
        <w:t xml:space="preserve"> mil. € </w:t>
      </w:r>
      <w:r w:rsidR="002E6EC8" w:rsidRPr="002E6EC8">
        <w:rPr>
          <w:rFonts w:ascii="Calibri" w:eastAsia="Calibri" w:hAnsi="Calibri" w:cs="Calibri"/>
          <w:bCs/>
          <w:szCs w:val="22"/>
          <w:lang w:eastAsia="en-US"/>
        </w:rPr>
        <w:t>na realizáciu projektov pozemkových úprav, pričom v objeme 35 mil. € sú pripravené projekty pozemkových úprav s predpokladom začatia realizácie prác do roku 2015 a zvyšný objem finančných prostriedkov sa použije na práce súvisiace s vyhotovením projektov pozemkových úprav, ktoré budú verejne obstarané a vypracované do roku 2016. Okrem toho sa predpokladá prechod záväzkov z PRV SR 2007-2013 do PRV SR 2014-2020 vo výške 2 mil. €.</w:t>
      </w:r>
    </w:p>
    <w:p w:rsidR="008676F9" w:rsidRPr="008676F9" w:rsidRDefault="008676F9" w:rsidP="002E6EC8">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Práce súvisiace so zabezpečením vypracovania a vykonania projektu pozemkových úprav sú rozdelené do viacerých etáp, pričom priemerná doba trvania vypracovania a vykonania projektu je                  5 - 6 rokov. Ich prípadné prerušenie a ukončenie  niektorej z etáp je neefektívne. Čiastkové výsledky sú nepoužiteľné, pretože výsledkom musí byť právoplatné rozhodnutie správneho orgánu, ktorým sa zakladajú, menia a rušia vlastnícke vzťahy k pozemkom. </w:t>
      </w:r>
    </w:p>
    <w:p w:rsidR="008676F9" w:rsidRPr="008676F9" w:rsidRDefault="008676F9" w:rsidP="008676F9">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V prípadoch nepokračovania začatých konaní a prác spojených s pozemkovými úpravami by to bolo neefektívne vynakladanie finančných prostriedkov. </w:t>
      </w:r>
    </w:p>
    <w:p w:rsidR="00AA6566" w:rsidRDefault="00AA6566" w:rsidP="008676F9">
      <w:pPr>
        <w:tabs>
          <w:tab w:val="left" w:pos="142"/>
        </w:tabs>
        <w:rPr>
          <w:rFonts w:ascii="Calibri" w:eastAsia="Calibri" w:hAnsi="Calibri" w:cs="Calibri"/>
          <w:bCs/>
          <w:szCs w:val="22"/>
          <w:lang w:eastAsia="en-US"/>
        </w:rPr>
      </w:pPr>
    </w:p>
    <w:p w:rsidR="008676F9" w:rsidRPr="008676F9" w:rsidRDefault="008676F9" w:rsidP="00E53F6F">
      <w:pPr>
        <w:shd w:val="clear" w:color="auto" w:fill="D6E3BC"/>
        <w:ind w:left="1701" w:hanging="1701"/>
        <w:jc w:val="left"/>
        <w:rPr>
          <w:rFonts w:ascii="Calibri" w:eastAsia="Calibri" w:hAnsi="Calibri" w:cs="Calibri"/>
          <w:bCs/>
          <w:i/>
          <w:szCs w:val="22"/>
          <w:lang w:eastAsia="en-US"/>
        </w:rPr>
      </w:pPr>
      <w:r w:rsidRPr="008676F9">
        <w:rPr>
          <w:rFonts w:ascii="Calibri" w:eastAsia="Calibri" w:hAnsi="Calibri" w:cs="Calibri"/>
          <w:bCs/>
          <w:szCs w:val="22"/>
          <w:lang w:eastAsia="en-US"/>
        </w:rPr>
        <w:t xml:space="preserve">Podopatrenie: </w:t>
      </w:r>
      <w:r w:rsidRPr="008676F9">
        <w:rPr>
          <w:rFonts w:ascii="Calibri" w:eastAsia="Calibri" w:hAnsi="Calibri" w:cs="Calibri"/>
          <w:b/>
          <w:bCs/>
          <w:i/>
          <w:szCs w:val="22"/>
          <w:lang w:eastAsia="en-US"/>
        </w:rPr>
        <w:t xml:space="preserve">4.3 </w:t>
      </w:r>
      <w:r w:rsidRPr="00E53F6F">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lang w:eastAsia="en-US"/>
        </w:rPr>
        <w:t>Vybudovanie spoločných zariadení</w:t>
      </w:r>
      <w:r w:rsidR="00E867CB">
        <w:rPr>
          <w:rFonts w:ascii="Calibri" w:eastAsia="Calibri" w:hAnsi="Calibri" w:cs="Calibri"/>
          <w:i/>
          <w:szCs w:val="22"/>
          <w:lang w:eastAsia="en-US"/>
        </w:rPr>
        <w:t xml:space="preserve"> a opatrení</w:t>
      </w:r>
    </w:p>
    <w:p w:rsidR="008676F9" w:rsidRPr="008676F9" w:rsidRDefault="008676F9" w:rsidP="008676F9">
      <w:pPr>
        <w:tabs>
          <w:tab w:val="left" w:pos="708"/>
        </w:tabs>
        <w:suppressAutoHyphens/>
        <w:rPr>
          <w:rFonts w:ascii="Calibri" w:eastAsia="Calibri" w:hAnsi="Calibri" w:cs="Calibri"/>
          <w:bCs/>
          <w:szCs w:val="22"/>
          <w:u w:val="single"/>
          <w:lang w:eastAsia="en-US"/>
        </w:rPr>
      </w:pPr>
    </w:p>
    <w:p w:rsidR="008676F9" w:rsidRPr="008676F9" w:rsidRDefault="008676F9" w:rsidP="008676F9">
      <w:pPr>
        <w:tabs>
          <w:tab w:val="left" w:pos="708"/>
        </w:tabs>
        <w:suppressAutoHyphen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Vybudovaním  spoločných zariadení </w:t>
      </w:r>
      <w:r w:rsidR="00E867CB">
        <w:rPr>
          <w:rFonts w:ascii="Calibri" w:eastAsia="Calibri" w:hAnsi="Calibri" w:cs="Calibri"/>
          <w:bCs/>
          <w:szCs w:val="22"/>
          <w:lang w:eastAsia="en-US"/>
        </w:rPr>
        <w:t xml:space="preserve">a opatrení </w:t>
      </w:r>
      <w:r w:rsidRPr="008676F9">
        <w:rPr>
          <w:rFonts w:ascii="Calibri" w:eastAsia="Calibri" w:hAnsi="Calibri" w:cs="Calibri"/>
          <w:bCs/>
          <w:szCs w:val="22"/>
          <w:lang w:eastAsia="en-US"/>
        </w:rPr>
        <w:t xml:space="preserve">na pozemkoch, ktoré sú výsledkom projektov pozemkových úprav dochádza v územiach, na ktorých boli vykonané PPÚ k reálnemu predpokladu zníženia nákladov na prepravu materiálov (osív, sadív, hnojív a pod.); k optimálnej kultivácii a ošetrovaniu pozemkov vplyvom racionálnejšieho rozmiestnenia a tvaru parciel; k modernizácii a prispôsobením poľnohospodárstva a lesného hospodárstva vrátane lepšieho prístupu k poľnohospodárskej a lesnej pôde;  a  tým dochádza k úspore energií, najmä pohonných hmôt. </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Operácia prispieva prioritne k fokusovej oblasti 4C </w:t>
      </w:r>
    </w:p>
    <w:p w:rsidR="008676F9" w:rsidRPr="008676F9" w:rsidRDefault="008676F9" w:rsidP="00AA6566">
      <w:pPr>
        <w:tabs>
          <w:tab w:val="left" w:pos="708"/>
        </w:tabs>
        <w:suppressAutoHyphens/>
        <w:rPr>
          <w:rFonts w:ascii="Calibri" w:eastAsia="Calibri" w:hAnsi="Calibri" w:cs="Calibri"/>
          <w:bCs/>
          <w:szCs w:val="22"/>
          <w:u w:val="single"/>
          <w:lang w:eastAsia="en-US"/>
        </w:rPr>
      </w:pPr>
    </w:p>
    <w:p w:rsidR="008676F9" w:rsidRPr="008676F9" w:rsidRDefault="008676F9" w:rsidP="00AA6566">
      <w:pPr>
        <w:tabs>
          <w:tab w:val="left" w:pos="708"/>
        </w:tabs>
        <w:suppressAutoHyphen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Typ podpory: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zálohové/refundačné/paušálne platby</w:t>
      </w:r>
      <w:r w:rsidRPr="008676F9">
        <w:rPr>
          <w:rFonts w:ascii="Calibri" w:eastAsia="Calibri" w:hAnsi="Calibri" w:cs="Calibri"/>
          <w:bCs/>
          <w:szCs w:val="22"/>
          <w:lang w:eastAsia="en-US"/>
        </w:rPr>
        <w:t>.</w:t>
      </w:r>
    </w:p>
    <w:p w:rsidR="008676F9" w:rsidRPr="008676F9" w:rsidRDefault="008676F9" w:rsidP="00AA6566">
      <w:pPr>
        <w:tabs>
          <w:tab w:val="left" w:pos="708"/>
        </w:tabs>
        <w:suppressAutoHyphens/>
        <w:rPr>
          <w:rFonts w:ascii="Calibri" w:hAnsi="Calibri"/>
          <w:szCs w:val="22"/>
        </w:rPr>
      </w:pP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u w:val="single"/>
          <w:lang w:eastAsia="en-US"/>
        </w:rPr>
        <w:t>Súvislosť s ostatnou legislatívou: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330/1991 Zb. o pozemkových úpravách, usporiadaní pozemkového vlastníctva, pozemkových úradoch, pozemkovom fonde a o pozemkových spoločenstvách;</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50/1976 Zb. o územnom plánovaní a stavebnom poriadku;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 xml:space="preserve">zákon č. 25/2006 Z.z. o verejnom obstarávaní. </w:t>
      </w:r>
    </w:p>
    <w:p w:rsidR="008676F9" w:rsidRPr="008676F9" w:rsidRDefault="008676F9" w:rsidP="00AA6566">
      <w:pPr>
        <w:tabs>
          <w:tab w:val="left" w:pos="708"/>
        </w:tabs>
        <w:suppressAutoHyphens/>
        <w:rPr>
          <w:rFonts w:ascii="Calibri" w:hAnsi="Calibri"/>
          <w:szCs w:val="22"/>
          <w:u w:val="single"/>
        </w:rPr>
      </w:pPr>
      <w:r w:rsidRPr="008676F9">
        <w:rPr>
          <w:rFonts w:ascii="Calibri" w:eastAsia="Calibri" w:hAnsi="Calibri" w:cs="Calibri"/>
          <w:bCs/>
          <w:szCs w:val="22"/>
          <w:u w:val="single"/>
          <w:lang w:eastAsia="en-US"/>
        </w:rPr>
        <w:t>Prijímateľ podpory:</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Ministerstvo pôdohospodárstva a rozvoja vidieka SR a miestna územná samospráva.</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Užívateľ:</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 xml:space="preserve">Priamy – štátna správa v oblasti pozemkových úprav a ochrany poľnohospodárskej pôdy.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Nepriamy – obhospodarovatelia a vlastníci pôdy a miestna územná samospráva.</w:t>
      </w:r>
    </w:p>
    <w:p w:rsidR="008676F9" w:rsidRPr="008676F9" w:rsidRDefault="008676F9" w:rsidP="00AA6566">
      <w:pPr>
        <w:tabs>
          <w:tab w:val="left" w:pos="708"/>
        </w:tabs>
        <w:suppressAutoHyphens/>
        <w:rPr>
          <w:rFonts w:ascii="Calibri" w:hAnsi="Calibri"/>
          <w:szCs w:val="22"/>
        </w:rPr>
      </w:pPr>
    </w:p>
    <w:p w:rsidR="008676F9" w:rsidRPr="008676F9" w:rsidRDefault="008676F9" w:rsidP="00AA6566">
      <w:pPr>
        <w:tabs>
          <w:tab w:val="left" w:pos="708"/>
        </w:tabs>
        <w:suppressAutoHyphens/>
        <w:rPr>
          <w:rFonts w:ascii="Calibri" w:eastAsia="Calibri" w:hAnsi="Calibri" w:cs="Calibri"/>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szCs w:val="22"/>
          <w:u w:val="single"/>
          <w:lang w:eastAsia="en-US"/>
        </w:rPr>
        <w:t xml:space="preserve">: </w:t>
      </w:r>
    </w:p>
    <w:p w:rsidR="008676F9" w:rsidRPr="008676F9" w:rsidRDefault="008676F9" w:rsidP="00955DA4">
      <w:pPr>
        <w:numPr>
          <w:ilvl w:val="0"/>
          <w:numId w:val="159"/>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955DA4">
      <w:pPr>
        <w:numPr>
          <w:ilvl w:val="0"/>
          <w:numId w:val="160"/>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na výstavbu nehnuteľného majetku;</w:t>
      </w:r>
    </w:p>
    <w:p w:rsidR="008676F9" w:rsidRPr="008676F9" w:rsidRDefault="008676F9" w:rsidP="00955DA4">
      <w:pPr>
        <w:numPr>
          <w:ilvl w:val="0"/>
          <w:numId w:val="160"/>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na vylepšenie nehnuteľného majetku;</w:t>
      </w:r>
    </w:p>
    <w:p w:rsidR="008676F9" w:rsidRPr="008676F9" w:rsidRDefault="008676F9" w:rsidP="00955DA4">
      <w:pPr>
        <w:numPr>
          <w:ilvl w:val="0"/>
          <w:numId w:val="160"/>
        </w:numPr>
        <w:tabs>
          <w:tab w:val="left" w:pos="708"/>
        </w:tabs>
        <w:suppressAutoHyphens/>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 na úpravu nehnuteľného majetku.</w:t>
      </w:r>
    </w:p>
    <w:p w:rsidR="008676F9" w:rsidRPr="008676F9" w:rsidRDefault="008676F9" w:rsidP="00955DA4">
      <w:pPr>
        <w:numPr>
          <w:ilvl w:val="0"/>
          <w:numId w:val="159"/>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955DA4">
      <w:pPr>
        <w:numPr>
          <w:ilvl w:val="0"/>
          <w:numId w:val="161"/>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náklady na projektovú dokumentáciu;</w:t>
      </w:r>
    </w:p>
    <w:p w:rsidR="008676F9" w:rsidRPr="008676F9" w:rsidRDefault="008676F9" w:rsidP="00955DA4">
      <w:pPr>
        <w:numPr>
          <w:ilvl w:val="0"/>
          <w:numId w:val="161"/>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náklady na riadenie projektu.</w:t>
      </w:r>
    </w:p>
    <w:p w:rsidR="008676F9" w:rsidRPr="008676F9" w:rsidRDefault="008676F9" w:rsidP="00AA6566">
      <w:pPr>
        <w:tabs>
          <w:tab w:val="left" w:pos="708"/>
        </w:tabs>
        <w:suppressAutoHyphens/>
        <w:rPr>
          <w:rFonts w:ascii="Calibri" w:eastAsia="Calibri" w:hAnsi="Calibri" w:cs="Calibri"/>
          <w:bCs/>
          <w:color w:val="000000"/>
          <w:szCs w:val="22"/>
          <w:u w:val="single"/>
          <w:lang w:eastAsia="en-US"/>
        </w:rPr>
      </w:pPr>
    </w:p>
    <w:p w:rsidR="008676F9" w:rsidRPr="008676F9" w:rsidRDefault="008676F9" w:rsidP="00AA6566">
      <w:pPr>
        <w:tabs>
          <w:tab w:val="left" w:pos="708"/>
        </w:tabs>
        <w:suppressAutoHyphens/>
        <w:rPr>
          <w:rFonts w:ascii="Calibri" w:hAnsi="Calibri"/>
          <w:color w:val="000000"/>
          <w:szCs w:val="22"/>
        </w:rPr>
      </w:pPr>
      <w:r w:rsidRPr="008676F9">
        <w:rPr>
          <w:rFonts w:ascii="Calibri" w:eastAsia="Calibri" w:hAnsi="Calibri" w:cs="Calibri"/>
          <w:bCs/>
          <w:color w:val="000000"/>
          <w:szCs w:val="22"/>
          <w:u w:val="single"/>
          <w:lang w:eastAsia="en-US"/>
        </w:rPr>
        <w:t>Podmienky oprávnenosti:</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 xml:space="preserve">Budú uplatňované kritéria spôsobilosti definované platnými právnymi, metodickými a technickými predpismi a </w:t>
      </w:r>
      <w:r w:rsidRPr="008676F9">
        <w:rPr>
          <w:rFonts w:ascii="Calibri" w:hAnsi="Calibri" w:cs="Calibri"/>
          <w:bCs/>
          <w:szCs w:val="22"/>
          <w:lang w:eastAsia="en-US"/>
        </w:rPr>
        <w:t xml:space="preserve">oprávnené sú len tie činnosti, ktoré  zabezpečia </w:t>
      </w:r>
      <w:r w:rsidRPr="008676F9">
        <w:rPr>
          <w:rFonts w:ascii="Calibri" w:eastAsia="Calibri" w:hAnsi="Calibri"/>
          <w:szCs w:val="22"/>
          <w:lang w:eastAsia="en-US"/>
        </w:rPr>
        <w:t xml:space="preserve">kontinuitu pozemkových úprav  </w:t>
      </w:r>
      <w:r w:rsidRPr="008676F9" w:rsidDel="00964C0B">
        <w:rPr>
          <w:rFonts w:ascii="Calibri" w:eastAsia="Calibri" w:hAnsi="Calibri" w:cs="Calibri"/>
          <w:bCs/>
          <w:szCs w:val="22"/>
          <w:lang w:eastAsia="en-US"/>
        </w:rPr>
        <w:t xml:space="preserve"> </w:t>
      </w:r>
      <w:r w:rsidRPr="008676F9">
        <w:rPr>
          <w:rFonts w:ascii="Calibri" w:eastAsia="Calibri" w:hAnsi="Calibri" w:cs="Calibri"/>
          <w:szCs w:val="22"/>
          <w:lang w:eastAsia="en-US"/>
        </w:rPr>
        <w:t>v súlade s príslušnými právnymi predpismi EÚ</w:t>
      </w:r>
      <w:r w:rsidRPr="008676F9">
        <w:rPr>
          <w:rFonts w:ascii="Calibri" w:eastAsia="Calibri" w:hAnsi="Calibri" w:cs="Calibri"/>
          <w:bCs/>
          <w:i/>
          <w:szCs w:val="22"/>
          <w:lang w:eastAsia="en-US"/>
        </w:rPr>
        <w:t>.</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i/>
          <w:szCs w:val="22"/>
          <w:lang w:eastAsia="en-US"/>
        </w:rPr>
        <w:t xml:space="preserve">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09"/>
        </w:numPr>
        <w:tabs>
          <w:tab w:val="left" w:pos="708"/>
        </w:tabs>
        <w:suppressAutoHyphens/>
        <w:contextualSpacing/>
        <w:rPr>
          <w:rFonts w:ascii="Calibri" w:hAnsi="Calibri"/>
          <w:szCs w:val="22"/>
        </w:rPr>
      </w:pPr>
      <w:r w:rsidRPr="008676F9">
        <w:rPr>
          <w:rFonts w:ascii="Calibri" w:eastAsia="Calibri" w:hAnsi="Calibri" w:cs="Calibri"/>
          <w:szCs w:val="22"/>
          <w:lang w:eastAsia="en-US"/>
        </w:rPr>
        <w:t>príspevok investície k naplneniu cieľa;</w:t>
      </w:r>
    </w:p>
    <w:p w:rsidR="008676F9" w:rsidRPr="008676F9" w:rsidRDefault="008676F9" w:rsidP="00955DA4">
      <w:pPr>
        <w:numPr>
          <w:ilvl w:val="0"/>
          <w:numId w:val="209"/>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 </w:t>
      </w: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 xml:space="preserve">udržateľnosť a efektívnosť projektu, schopnosť realizácie projektu, hospodárnosť projektu. </w:t>
      </w:r>
    </w:p>
    <w:p w:rsidR="008676F9" w:rsidRPr="008676F9" w:rsidRDefault="008676F9" w:rsidP="008676F9">
      <w:pPr>
        <w:tabs>
          <w:tab w:val="left" w:pos="708"/>
        </w:tabs>
        <w:suppressAutoHyphens/>
        <w:spacing w:line="100" w:lineRule="atLeast"/>
        <w:rPr>
          <w:rFonts w:ascii="Calibri" w:eastAsia="Calibri" w:hAnsi="Calibri" w:cs="Calibri"/>
          <w:bCs/>
          <w:szCs w:val="22"/>
          <w:u w:val="single"/>
          <w:lang w:eastAsia="en-US"/>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bCs/>
          <w:szCs w:val="22"/>
          <w:u w:val="single"/>
          <w:lang w:eastAsia="en-US"/>
        </w:rPr>
        <w:t>Výška a miera podpory:</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bCs/>
          <w:szCs w:val="22"/>
          <w:lang w:eastAsia="en-US"/>
        </w:rPr>
        <w:t>Maximálna výška podpory z celkových oprávnených výdavkov:</w:t>
      </w:r>
    </w:p>
    <w:p w:rsidR="008676F9" w:rsidRPr="008676F9" w:rsidRDefault="008676F9" w:rsidP="00955DA4">
      <w:pPr>
        <w:numPr>
          <w:ilvl w:val="0"/>
          <w:numId w:val="158"/>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bCs/>
          <w:szCs w:val="22"/>
          <w:lang w:eastAsia="en-US"/>
        </w:rPr>
        <w:t>100%.</w:t>
      </w:r>
    </w:p>
    <w:p w:rsidR="008676F9" w:rsidRPr="008676F9" w:rsidRDefault="008676F9" w:rsidP="008676F9">
      <w:pPr>
        <w:tabs>
          <w:tab w:val="left" w:pos="708"/>
        </w:tabs>
        <w:suppressAutoHyphens/>
        <w:spacing w:line="100" w:lineRule="atLeast"/>
        <w:ind w:left="720"/>
        <w:contextualSpacing/>
        <w:rPr>
          <w:rFonts w:ascii="Calibri" w:hAnsi="Calibri"/>
          <w:szCs w:val="22"/>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tabs>
          <w:tab w:val="left" w:pos="0"/>
        </w:tabs>
        <w:suppressAutoHyphens/>
        <w:spacing w:after="120"/>
      </w:pPr>
      <w:r w:rsidRPr="008676F9">
        <w:rPr>
          <w:rFonts w:ascii="Calibri" w:eastAsia="Calibri" w:hAnsi="Calibri" w:cs="Calibri"/>
          <w:szCs w:val="22"/>
          <w:lang w:eastAsia="en-US"/>
        </w:rPr>
        <w:t>Spoločné zariadenia a opatrenia sú: komunikačné (poľné a lesné cesty), protierózne (zariadenia a opatrenia zabraňujúce vodnej a veternej erózii), protipovodňové (zariadenia a opatrenia zabezpečujúce zadržiavanie vody v území a ochranu pre povodňami), vodohospodárske (úpravy vodných tokov a výstavba vodohospodárskych zariadení a opatrení), ekologické (výsadba zelene)  zrealizované a skolaudované.</w:t>
      </w:r>
    </w:p>
    <w:p w:rsidR="008676F9" w:rsidRDefault="008676F9" w:rsidP="008676F9">
      <w:pPr>
        <w:tabs>
          <w:tab w:val="left" w:pos="0"/>
        </w:tabs>
        <w:suppressAutoHyphens/>
        <w:spacing w:after="120"/>
        <w:rPr>
          <w:rFonts w:ascii="Calibri" w:eastAsia="Calibri" w:hAnsi="Calibri" w:cs="Calibri"/>
          <w:szCs w:val="22"/>
          <w:lang w:eastAsia="en-US"/>
        </w:rPr>
      </w:pPr>
      <w:r w:rsidRPr="008676F9">
        <w:rPr>
          <w:rFonts w:ascii="Calibri" w:eastAsia="Calibri" w:hAnsi="Calibri" w:cs="Calibri"/>
          <w:szCs w:val="22"/>
          <w:lang w:eastAsia="en-US"/>
        </w:rPr>
        <w:t xml:space="preserve">Dôvodmi pre pokračovanie v </w:t>
      </w:r>
      <w:r w:rsidR="002E6EC8">
        <w:rPr>
          <w:rFonts w:ascii="Calibri" w:eastAsia="Calibri" w:hAnsi="Calibri" w:cs="Calibri"/>
          <w:szCs w:val="22"/>
          <w:lang w:eastAsia="en-US"/>
        </w:rPr>
        <w:t>realizácii v</w:t>
      </w:r>
      <w:r w:rsidRPr="008676F9">
        <w:rPr>
          <w:rFonts w:ascii="Calibri" w:eastAsia="Calibri" w:hAnsi="Calibri" w:cs="Calibri"/>
          <w:szCs w:val="22"/>
          <w:lang w:eastAsia="en-US"/>
        </w:rPr>
        <w:t xml:space="preserve">ybudovania spoločných zariadení </w:t>
      </w:r>
      <w:r w:rsidR="00E867CB">
        <w:rPr>
          <w:rFonts w:ascii="Calibri" w:eastAsia="Calibri" w:hAnsi="Calibri" w:cs="Calibri"/>
          <w:szCs w:val="22"/>
          <w:lang w:eastAsia="en-US"/>
        </w:rPr>
        <w:t xml:space="preserve">a opatrení </w:t>
      </w:r>
      <w:r w:rsidRPr="008676F9">
        <w:rPr>
          <w:rFonts w:ascii="Calibri" w:eastAsia="Calibri" w:hAnsi="Calibri" w:cs="Calibri"/>
          <w:szCs w:val="22"/>
          <w:lang w:eastAsia="en-US"/>
        </w:rPr>
        <w:t>podporených v predchádzajúcich programovacích obdobiach sú prebiehajúce negatívne procesy vo vidieckej a poľnohospodárskej krajine ako sú: nízka podpora rozvoja malých podnikov osobitne SHR, nevysporiadané vlastnícke vzťahy k pozemkom tvoriacich  existujúcu infraštruktúru</w:t>
      </w:r>
      <w:r w:rsidRPr="008676F9">
        <w:rPr>
          <w:rFonts w:ascii="Calibri" w:eastAsia="Calibri" w:hAnsi="Calibri"/>
          <w:color w:val="000000"/>
          <w:szCs w:val="22"/>
          <w:lang w:eastAsia="en-US"/>
        </w:rPr>
        <w:t xml:space="preserve"> (väčšina súčasných poľných a lesných ciest nie je majetkovoprávne usporiadaná), </w:t>
      </w:r>
      <w:r w:rsidRPr="008676F9">
        <w:rPr>
          <w:rFonts w:ascii="Calibri" w:eastAsia="Calibri" w:hAnsi="Calibri"/>
          <w:szCs w:val="22"/>
          <w:lang w:eastAsia="en-US"/>
        </w:rPr>
        <w:t xml:space="preserve">nezrovnalosti v evidencii pozemkového vlastníctva, čo vedie k tomu, že </w:t>
      </w:r>
      <w:r w:rsidRPr="008676F9">
        <w:rPr>
          <w:rFonts w:ascii="Calibri" w:eastAsia="Calibri" w:hAnsi="Calibri"/>
          <w:color w:val="000000"/>
          <w:szCs w:val="22"/>
          <w:lang w:eastAsia="en-US"/>
        </w:rPr>
        <w:t>súčasní obhospodarovatelia pozemkov nemajú možnosť uzatvoriť korektné nájomné zmluvy k reálnym pozemkom</w:t>
      </w:r>
      <w:r w:rsidRPr="008676F9">
        <w:rPr>
          <w:rFonts w:ascii="Calibri" w:eastAsia="Calibri" w:hAnsi="Calibri"/>
          <w:szCs w:val="22"/>
          <w:lang w:eastAsia="en-US"/>
        </w:rPr>
        <w:t xml:space="preserve">. Tieto </w:t>
      </w:r>
      <w:r w:rsidRPr="008676F9">
        <w:rPr>
          <w:rFonts w:ascii="Calibri" w:eastAsia="Calibri" w:hAnsi="Calibri"/>
          <w:color w:val="000000"/>
          <w:szCs w:val="22"/>
          <w:lang w:eastAsia="en-US"/>
        </w:rPr>
        <w:t>problém</w:t>
      </w:r>
      <w:r w:rsidRPr="008676F9">
        <w:rPr>
          <w:rFonts w:ascii="Calibri" w:eastAsia="Calibri" w:hAnsi="Calibri"/>
          <w:szCs w:val="22"/>
          <w:lang w:eastAsia="en-US"/>
        </w:rPr>
        <w:t>y</w:t>
      </w:r>
      <w:r w:rsidRPr="008676F9">
        <w:rPr>
          <w:rFonts w:ascii="Calibri" w:eastAsia="Calibri" w:hAnsi="Calibri"/>
          <w:color w:val="000000"/>
          <w:szCs w:val="22"/>
          <w:lang w:eastAsia="en-US"/>
        </w:rPr>
        <w:t xml:space="preserve"> riešia práve pozemkové úpravy, ktoré dávajú </w:t>
      </w:r>
      <w:r w:rsidRPr="008676F9">
        <w:rPr>
          <w:rFonts w:ascii="Calibri" w:eastAsia="Calibri" w:hAnsi="Calibri"/>
          <w:szCs w:val="22"/>
          <w:lang w:eastAsia="en-US"/>
        </w:rPr>
        <w:t>predpoklady pre rozvoj trhu s pôdou s cieľom zlepšenia podmienok obhospodarovania pozemkov za účelom zlepšenia podmienok podnikania na pôde</w:t>
      </w:r>
      <w:r w:rsidRPr="008676F9">
        <w:rPr>
          <w:rFonts w:ascii="Calibri" w:eastAsia="Calibri" w:hAnsi="Calibri" w:cs="Calibri"/>
          <w:szCs w:val="22"/>
          <w:lang w:eastAsia="en-US"/>
        </w:rPr>
        <w:t xml:space="preserve">); nízka ekologická stabilita krajiny, zmeny v štruktúre vidieckeho obyvateľstva, zmeny v spôsobe hospodárenia na poľnohospodárskej pôde. </w:t>
      </w:r>
    </w:p>
    <w:p w:rsidR="00E867CB" w:rsidRDefault="00E867CB" w:rsidP="00E867CB">
      <w:pPr>
        <w:rPr>
          <w:rFonts w:ascii="Calibri" w:hAnsi="Calibri"/>
          <w:szCs w:val="22"/>
        </w:rPr>
      </w:pPr>
      <w:r w:rsidRPr="00E867CB">
        <w:rPr>
          <w:rFonts w:ascii="Calibri" w:hAnsi="Calibri"/>
          <w:szCs w:val="22"/>
        </w:rPr>
        <w:t>Práce súvisiace s realizáciou navrhovaných spoločných zariadení a opatrení sú časovo kratšie ako vypracovanie a vykonanie projektov pozemkových úprav, priemerná doba výstavby je 1-2 roky, ale sú finančné podstatne náročnejšie. Zároveň je možné ich zrealizovať len na majetkovoprávne usporiadaných pozemkoch, ktoré sa stanú vlastníctvom obce alebo štátu až po zapísaní projektu</w:t>
      </w:r>
      <w:r w:rsidRPr="00E867CB">
        <w:rPr>
          <w:rFonts w:ascii="Calibri" w:hAnsi="Calibri"/>
          <w:szCs w:val="22"/>
        </w:rPr>
        <w:lastRenderedPageBreak/>
        <w:t xml:space="preserve"> pozemkových úprav do katastra nehnuteľností.  Ide najmä o projekty začaté a rozpracované v rámci predchádzajúcich podporných programov a programovacieho obdobia 2007 – 2013. </w:t>
      </w:r>
    </w:p>
    <w:p w:rsidR="002E6EC8" w:rsidRPr="002E6EC8" w:rsidRDefault="002E6EC8" w:rsidP="00E867CB">
      <w:r w:rsidRPr="002E6EC8">
        <w:rPr>
          <w:rFonts w:ascii="Calibri" w:hAnsi="Calibri"/>
          <w:szCs w:val="22"/>
        </w:rPr>
        <w:t>Objem finančných prostriedkov na realizáciu vybudovania spoločný</w:t>
      </w:r>
      <w:r w:rsidR="00E867CB">
        <w:rPr>
          <w:rFonts w:ascii="Calibri" w:hAnsi="Calibri"/>
          <w:szCs w:val="22"/>
        </w:rPr>
        <w:t xml:space="preserve">ch zariadení predstavuje 30 mil. </w:t>
      </w:r>
      <w:r w:rsidR="00646537">
        <w:rPr>
          <w:rFonts w:ascii="Calibri" w:hAnsi="Calibri"/>
          <w:szCs w:val="22"/>
        </w:rPr>
        <w:t>€</w:t>
      </w:r>
      <w:r w:rsidRPr="002E6EC8">
        <w:rPr>
          <w:rFonts w:ascii="Calibri" w:eastAsia="Calibri" w:hAnsi="Calibri" w:cs="Calibri"/>
          <w:bCs/>
          <w:szCs w:val="22"/>
          <w:lang w:eastAsia="en-US"/>
        </w:rPr>
        <w:t>.</w:t>
      </w:r>
    </w:p>
    <w:p w:rsidR="002E6EC8" w:rsidRPr="008676F9" w:rsidRDefault="002E6EC8" w:rsidP="008676F9">
      <w:pPr>
        <w:tabs>
          <w:tab w:val="left" w:pos="0"/>
        </w:tabs>
        <w:suppressAutoHyphens/>
        <w:spacing w:after="120"/>
        <w:rPr>
          <w:rFonts w:ascii="Calibri" w:eastAsia="Calibri" w:hAnsi="Calibri" w:cs="Calibri"/>
          <w:szCs w:val="22"/>
          <w:lang w:eastAsia="en-US"/>
        </w:rPr>
      </w:pPr>
    </w:p>
    <w:p w:rsidR="008676F9" w:rsidRPr="008676F9" w:rsidRDefault="008676F9" w:rsidP="00A03A77">
      <w:pPr>
        <w:shd w:val="clear" w:color="auto" w:fill="D6E3BC"/>
        <w:ind w:left="1701" w:hanging="1701"/>
        <w:jc w:val="left"/>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4.3 </w:t>
      </w:r>
      <w:r w:rsidRPr="00A03A77">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 xml:space="preserve"> </w:t>
      </w:r>
      <w:r w:rsidRPr="008676F9">
        <w:rPr>
          <w:rFonts w:ascii="Calibri" w:eastAsia="Calibri" w:hAnsi="Calibri" w:cs="Calibri"/>
          <w:bCs/>
          <w:i/>
          <w:szCs w:val="22"/>
          <w:lang w:eastAsia="en-US"/>
        </w:rPr>
        <w:t>Investície týkajúce sa infraštruktúry a prístupu k lesnej pôde</w:t>
      </w:r>
    </w:p>
    <w:p w:rsidR="008676F9" w:rsidRPr="008676F9" w:rsidRDefault="008676F9" w:rsidP="008676F9">
      <w:pPr>
        <w:spacing w:line="276" w:lineRule="auto"/>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tabs>
          <w:tab w:val="left" w:pos="708"/>
        </w:tabs>
        <w:suppressAutoHyphens/>
        <w:contextualSpacing/>
        <w:rPr>
          <w:rFonts w:ascii="Calibri" w:eastAsia="Calibri" w:hAnsi="Calibri"/>
          <w:szCs w:val="22"/>
          <w:lang w:eastAsia="en-US"/>
        </w:rPr>
      </w:pPr>
      <w:r w:rsidRPr="008676F9">
        <w:rPr>
          <w:rFonts w:ascii="Calibri" w:eastAsia="Calibri" w:hAnsi="Calibri"/>
          <w:szCs w:val="22"/>
          <w:lang w:eastAsia="en-US"/>
        </w:rPr>
        <w:t>Oprávnené sú tie činnosti, ktoré sa týkajú infraštruktúry súvisiacej s výstavbou, dostavbou, prestavbou a rekonštrukciou lesných ciest a prístupu k lesnej pôde s výnimkou protipožiarnych lesných ciest. Oprávnená bude výstavba lesných ciest kategórií 1L a 2L</w:t>
      </w:r>
      <w:r w:rsidRPr="008676F9">
        <w:rPr>
          <w:rFonts w:ascii="Calibri" w:eastAsia="Calibri" w:hAnsi="Calibri"/>
          <w:szCs w:val="22"/>
          <w:vertAlign w:val="superscript"/>
          <w:lang w:eastAsia="en-US"/>
        </w:rPr>
        <w:footnoteReference w:id="14"/>
      </w:r>
      <w:r w:rsidRPr="008676F9">
        <w:rPr>
          <w:rFonts w:ascii="Calibri" w:eastAsia="Calibri" w:hAnsi="Calibri"/>
          <w:szCs w:val="22"/>
          <w:lang w:eastAsia="en-US"/>
        </w:rPr>
        <w:t>, ktoré slúžia pre odvoz dreva, prístup hasičskej techniky a technologických vozidiel</w:t>
      </w:r>
      <w:r w:rsidR="00DB352A">
        <w:rPr>
          <w:rFonts w:ascii="Calibri" w:eastAsia="Calibri" w:hAnsi="Calibri"/>
          <w:szCs w:val="22"/>
          <w:lang w:eastAsia="en-US"/>
        </w:rPr>
        <w:t xml:space="preserve"> a so súčasným zohľadňovaním cieľov ochrany biodiverzity</w:t>
      </w:r>
      <w:r w:rsidRPr="008676F9">
        <w:rPr>
          <w:rFonts w:ascii="Calibri" w:eastAsia="Calibri" w:hAnsi="Calibri"/>
          <w:szCs w:val="22"/>
          <w:lang w:eastAsia="en-US"/>
        </w:rPr>
        <w: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2C.</w:t>
      </w:r>
    </w:p>
    <w:p w:rsidR="008676F9" w:rsidRPr="008676F9" w:rsidRDefault="008676F9" w:rsidP="00AA6566">
      <w:pPr>
        <w:tabs>
          <w:tab w:val="left" w:pos="708"/>
        </w:tabs>
        <w:suppressAutoHyphens/>
        <w:contextualSpacing/>
        <w:rPr>
          <w:rFonts w:ascii="Calibri" w:eastAsia="Calibri" w:hAnsi="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1F5283">
      <w:pPr>
        <w:numPr>
          <w:ilvl w:val="0"/>
          <w:numId w:val="48"/>
        </w:numPr>
        <w:ind w:left="426"/>
        <w:rPr>
          <w:rFonts w:ascii="Calibri" w:eastAsia="Calibri" w:hAnsi="Calibri" w:cs="Calibri"/>
          <w:bCs/>
          <w:szCs w:val="22"/>
          <w:lang w:eastAsia="en-US"/>
        </w:rPr>
      </w:pPr>
      <w:r w:rsidRPr="008676F9">
        <w:rPr>
          <w:rFonts w:ascii="Calibri" w:eastAsia="Calibri" w:hAnsi="Calibri" w:cs="Calibri"/>
          <w:bCs/>
          <w:szCs w:val="22"/>
          <w:lang w:eastAsia="en-US"/>
        </w:rPr>
        <w:t>Investičná, 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48"/>
        </w:numPr>
        <w:ind w:left="426"/>
        <w:contextualSpacing/>
        <w:rPr>
          <w:rFonts w:ascii="Calibri" w:hAnsi="Calibri" w:cs="Calibri"/>
          <w:bCs/>
          <w:szCs w:val="22"/>
          <w:u w:val="single"/>
          <w:lang w:eastAsia="en-US"/>
        </w:rPr>
      </w:pPr>
      <w:r w:rsidRPr="008676F9">
        <w:rPr>
          <w:rFonts w:ascii="Calibri" w:hAnsi="Calibri"/>
          <w:szCs w:val="22"/>
          <w:lang w:eastAsia="en-US"/>
        </w:rPr>
        <w:t>usmernenia EÚ pre štátnu pomoc v poľnohospodárstve a lesnom hospodárstve 2014 – 2020;</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rPr>
        <w:t>zákon č. 326/2005 Z. z. o lesoch;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eastAsia="Calibri" w:hAnsi="Calibri"/>
          <w:szCs w:val="22"/>
          <w:lang w:eastAsia="en-US"/>
        </w:rPr>
        <w:t>Neprekrývanie podpory v rámci podopatrenia 4.3 s podporou v rámci podopatrenia  8.3 je zabezpečené rozdielnym typom oprávnených aktivít (v rámci podopatrenia 4.3 je oprávnená výstavba a rekonštrukcia lesných ciest a prístupu k lesnej pôde s výnimkou protipožiarnych lesných ciest, v rámci podopatrenia 8.3 je oprávnená výstavba a rekonštrukcia protipožiarnych lesných ciest).</w:t>
      </w:r>
    </w:p>
    <w:p w:rsidR="008676F9" w:rsidRPr="008676F9" w:rsidRDefault="008676F9" w:rsidP="00AA6566">
      <w:pPr>
        <w:ind w:left="426"/>
        <w:contextualSpacing/>
        <w:rPr>
          <w:rFonts w:ascii="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39"/>
        </w:numPr>
        <w:ind w:left="426"/>
        <w:contextualSpacing/>
        <w:rPr>
          <w:rFonts w:ascii="Calibri" w:hAnsi="Calibri" w:cs="Calibri"/>
          <w:bCs/>
          <w:szCs w:val="22"/>
          <w:lang w:eastAsia="en-US"/>
        </w:rPr>
      </w:pPr>
      <w:r w:rsidRPr="008676F9">
        <w:rPr>
          <w:rFonts w:ascii="Calibri" w:hAnsi="Calibri" w:cs="Calibri"/>
          <w:bCs/>
          <w:szCs w:val="22"/>
          <w:lang w:eastAsia="en-US"/>
        </w:rPr>
        <w:t>obhospodarovateľ lesa v zmysle zákona č. 326/2005 Z. z. o lesoch.</w:t>
      </w:r>
    </w:p>
    <w:p w:rsidR="008676F9" w:rsidRPr="008676F9" w:rsidRDefault="008676F9" w:rsidP="00AA6566">
      <w:pPr>
        <w:ind w:left="426"/>
        <w:rPr>
          <w:rFonts w:ascii="Calibri" w:hAnsi="Calibri" w:cs="Calibri"/>
          <w:bCs/>
          <w:szCs w:val="22"/>
          <w:u w:val="single"/>
          <w:lang w:val="en-GB"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48"/>
        </w:numPr>
        <w:ind w:left="426"/>
        <w:contextualSpacing/>
        <w:rPr>
          <w:rFonts w:ascii="Calibri" w:hAnsi="Calibri" w:cs="Calibri"/>
          <w:bCs/>
          <w:szCs w:val="22"/>
          <w:lang w:eastAsia="en-US"/>
        </w:rPr>
      </w:pPr>
      <w:r w:rsidRPr="008676F9">
        <w:rPr>
          <w:rFonts w:ascii="Calibri" w:hAnsi="Calibri" w:cs="Calibri"/>
          <w:bCs/>
          <w:szCs w:val="22"/>
          <w:lang w:eastAsia="en-US"/>
        </w:rPr>
        <w:t>náklady na hmotné investície súvisiace s budovaním, dostavbou, prestavbou a rekonštrukciou lesných ciest;</w:t>
      </w:r>
    </w:p>
    <w:p w:rsidR="008676F9" w:rsidRPr="008676F9" w:rsidRDefault="00DB352A" w:rsidP="001F5283">
      <w:pPr>
        <w:numPr>
          <w:ilvl w:val="0"/>
          <w:numId w:val="48"/>
        </w:numPr>
        <w:ind w:left="426"/>
        <w:contextualSpacing/>
        <w:rPr>
          <w:rFonts w:ascii="Calibri" w:hAnsi="Calibri" w:cs="Calibri"/>
          <w:bCs/>
          <w:szCs w:val="22"/>
          <w:lang w:eastAsia="en-US"/>
        </w:rPr>
      </w:pPr>
      <w:r>
        <w:rPr>
          <w:rFonts w:ascii="Calibri" w:hAnsi="Calibri" w:cs="Calibri"/>
          <w:bCs/>
          <w:szCs w:val="22"/>
          <w:lang w:eastAsia="en-US"/>
        </w:rPr>
        <w:t>riadenie projektu</w:t>
      </w:r>
      <w:r w:rsidR="008676F9" w:rsidRPr="008676F9">
        <w:rPr>
          <w:rFonts w:ascii="Calibri" w:hAnsi="Calibri" w:cs="Calibri"/>
          <w:szCs w:val="22"/>
          <w:lang w:eastAsia="en-US"/>
        </w:rPr>
        <w:t>.</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Kritériá vzťahujúce sa k investíciám.</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Verejné obstarávanie.</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Žiadateľ obhospodaruje minimálne 10 ha lesa.</w:t>
      </w:r>
    </w:p>
    <w:p w:rsidR="008676F9" w:rsidRPr="008676F9" w:rsidRDefault="008676F9" w:rsidP="001F5283">
      <w:pPr>
        <w:numPr>
          <w:ilvl w:val="0"/>
          <w:numId w:val="41"/>
        </w:numPr>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44"/>
        </w:numPr>
        <w:ind w:left="426"/>
        <w:contextualSpacing/>
        <w:rPr>
          <w:rFonts w:ascii="Calibri" w:hAnsi="Calibri" w:cs="Calibri"/>
          <w:bCs/>
          <w:szCs w:val="22"/>
          <w:u w:val="single"/>
          <w:lang w:eastAsia="en-US"/>
        </w:rPr>
      </w:pPr>
      <w:r w:rsidRPr="008676F9">
        <w:rPr>
          <w:rFonts w:ascii="Calibri" w:hAnsi="Calibri"/>
          <w:szCs w:val="22"/>
          <w:lang w:eastAsia="en-US"/>
        </w:rPr>
        <w:t xml:space="preserve">Princíp nediskriminácie, efektivity. </w:t>
      </w:r>
    </w:p>
    <w:p w:rsidR="00DB352A" w:rsidRDefault="00DB352A" w:rsidP="001F5283">
      <w:pPr>
        <w:numPr>
          <w:ilvl w:val="0"/>
          <w:numId w:val="44"/>
        </w:numPr>
        <w:ind w:left="426"/>
        <w:contextualSpacing/>
        <w:rPr>
          <w:rFonts w:ascii="Calibri" w:hAnsi="Calibri" w:cs="Calibri"/>
          <w:bCs/>
          <w:szCs w:val="22"/>
          <w:lang w:eastAsia="en-US"/>
        </w:rPr>
      </w:pPr>
      <w:r>
        <w:rPr>
          <w:rFonts w:ascii="Calibri" w:hAnsi="Calibri" w:cs="Calibri"/>
          <w:bCs/>
          <w:szCs w:val="22"/>
          <w:lang w:eastAsia="en-US"/>
        </w:rPr>
        <w:t>Kolektívne investície.</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 xml:space="preserve">Udržateľnosť </w:t>
      </w:r>
      <w:r>
        <w:rPr>
          <w:rFonts w:ascii="Calibri" w:hAnsi="Calibri" w:cs="Calibri"/>
          <w:bCs/>
          <w:szCs w:val="22"/>
          <w:lang w:eastAsia="en-US"/>
        </w:rPr>
        <w:t>projektu.</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Vply</w:t>
      </w:r>
      <w:r>
        <w:rPr>
          <w:rFonts w:ascii="Calibri" w:hAnsi="Calibri" w:cs="Calibri"/>
          <w:bCs/>
          <w:szCs w:val="22"/>
          <w:lang w:eastAsia="en-US"/>
        </w:rPr>
        <w:t>v na životné prostredie a klímu.</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 xml:space="preserve">Komplexnosť projektu.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955DA4">
      <w:pPr>
        <w:numPr>
          <w:ilvl w:val="0"/>
          <w:numId w:val="158"/>
        </w:numPr>
        <w:rPr>
          <w:rFonts w:ascii="Calibri" w:hAnsi="Calibri" w:cs="Calibri"/>
          <w:szCs w:val="22"/>
          <w:lang w:val="en-GB" w:eastAsia="en-US"/>
        </w:rPr>
      </w:pPr>
      <w:r w:rsidRPr="008676F9">
        <w:rPr>
          <w:rFonts w:ascii="Calibri" w:hAnsi="Calibri" w:cs="Calibri"/>
          <w:szCs w:val="22"/>
          <w:lang w:val="en-GB" w:eastAsia="en-US"/>
        </w:rPr>
        <w:t xml:space="preserve">80%. </w:t>
      </w:r>
    </w:p>
    <w:p w:rsidR="008676F9" w:rsidRDefault="008676F9" w:rsidP="00AA6566">
      <w:pPr>
        <w:tabs>
          <w:tab w:val="left" w:pos="708"/>
        </w:tabs>
        <w:suppressAutoHyphens/>
        <w:contextualSpacing/>
        <w:rPr>
          <w:rFonts w:ascii="Calibri" w:eastAsia="Calibri" w:hAnsi="Calibri" w:cs="Calibri"/>
          <w:bCs/>
          <w:szCs w:val="22"/>
          <w:lang w:eastAsia="en-US"/>
        </w:rPr>
      </w:pPr>
    </w:p>
    <w:p w:rsidR="001F3673" w:rsidRPr="008676F9" w:rsidRDefault="001F3673" w:rsidP="00AA6566">
      <w:pPr>
        <w:tabs>
          <w:tab w:val="left" w:pos="708"/>
        </w:tabs>
        <w:suppressAutoHyphens/>
        <w:contextualSpacing/>
        <w:rPr>
          <w:rFonts w:ascii="Calibri" w:eastAsia="Calibri" w:hAnsi="Calibri" w:cs="Calibri"/>
          <w:bCs/>
          <w:szCs w:val="22"/>
          <w:lang w:eastAsia="en-US"/>
        </w:rPr>
      </w:pPr>
    </w:p>
    <w:p w:rsidR="008676F9" w:rsidRPr="00A03A77" w:rsidRDefault="008676F9" w:rsidP="00A03A77">
      <w:pPr>
        <w:shd w:val="clear" w:color="auto" w:fill="D6E3BC"/>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4.4 </w:t>
      </w:r>
      <w:r w:rsidRPr="00A03A77">
        <w:rPr>
          <w:rFonts w:ascii="Calibri" w:eastAsia="Calibri" w:hAnsi="Calibri" w:cs="Calibri"/>
          <w:b/>
          <w:bCs/>
          <w:i/>
          <w:sz w:val="24"/>
          <w:lang w:eastAsia="en-US"/>
        </w:rPr>
        <w:t>Podpora neproduktívnych investícií spojených s plnením agro-environmentálnych cieľov súvisiacich s klímou</w:t>
      </w:r>
    </w:p>
    <w:p w:rsidR="008676F9" w:rsidRPr="008676F9" w:rsidRDefault="008676F9" w:rsidP="00AA6566">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Názov operácie:</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Neziskové investície do výstavby, rekonštrukcie, opravy a modernizácie zariadení na skladovanie, spracovanie a nakladanie s odpadovou vodou a hospodárskymi hnojivami a neziskové investície pre ustajnenie a chov hospodárskych zvierat s využitím nových technológií na znižovanie emisií skleníkových plynov.</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 xml:space="preserve">Výstavba, rekonštrukcia, modernizácia skladovacích kapacít pre odpadovú vodu a hospodárske hnojivá a technológie na znižovanie emisií skleníkových plynov v chovoch hospodárskych zvierat.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Rozsah činností:</w:t>
      </w:r>
    </w:p>
    <w:p w:rsidR="008676F9" w:rsidRPr="008676F9" w:rsidRDefault="008676F9" w:rsidP="00317BFF">
      <w:pPr>
        <w:numPr>
          <w:ilvl w:val="0"/>
          <w:numId w:val="26"/>
        </w:numPr>
        <w:tabs>
          <w:tab w:val="num" w:pos="284"/>
        </w:tabs>
        <w:ind w:left="284" w:hanging="284"/>
        <w:rPr>
          <w:rFonts w:ascii="Calibri" w:eastAsia="Calibri" w:hAnsi="Calibri"/>
          <w:szCs w:val="22"/>
          <w:lang w:eastAsia="en-US"/>
        </w:rPr>
      </w:pPr>
      <w:r w:rsidRPr="008676F9">
        <w:rPr>
          <w:rFonts w:ascii="Calibri" w:eastAsia="Calibri" w:hAnsi="Calibri"/>
          <w:szCs w:val="22"/>
          <w:lang w:eastAsia="en-US"/>
        </w:rPr>
        <w:t>do objektov a technológií na bezpečné uskladnenie a nakladanie s hospodárskymi hnojivami a inými vedľajšími produktmi vlastnej živočíšnej výroby (výstavba hnojísk, uskladňovacích nádrží alebo žúmp);</w:t>
      </w:r>
    </w:p>
    <w:p w:rsidR="008676F9" w:rsidRPr="008676F9" w:rsidRDefault="008676F9" w:rsidP="00317BFF">
      <w:pPr>
        <w:numPr>
          <w:ilvl w:val="0"/>
          <w:numId w:val="26"/>
        </w:numPr>
        <w:tabs>
          <w:tab w:val="num" w:pos="284"/>
        </w:tabs>
        <w:spacing w:after="120"/>
        <w:ind w:left="284" w:hanging="284"/>
        <w:rPr>
          <w:rFonts w:ascii="Calibri" w:eastAsia="Calibri" w:hAnsi="Calibri" w:cs="Calibri"/>
          <w:szCs w:val="22"/>
          <w:lang w:eastAsia="en-US"/>
        </w:rPr>
      </w:pPr>
      <w:r w:rsidRPr="008676F9">
        <w:rPr>
          <w:rFonts w:ascii="Calibri" w:eastAsia="Calibri" w:hAnsi="Calibri"/>
          <w:szCs w:val="22"/>
          <w:lang w:eastAsia="en-US"/>
        </w:rPr>
        <w:t>do nových technológií na znižovanie emisií skleníkových plynov v ustajnení hospodárskych zvierat.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Operácia prispieva prioritne k fokusovej oblasti 5D a zároveň prispieva k fokusovej oblasti 4B.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olor w:val="000000"/>
          <w:szCs w:val="22"/>
          <w:shd w:val="clear" w:color="auto" w:fill="FFFFFF"/>
          <w:lang w:eastAsia="en-US"/>
        </w:rPr>
        <w:t>smernica 91/676/EC o ochrane vodných zdrojov pred znečistením dusičnanmi pochádzajúcimi z poľnohospodárstva;</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smernica 2010/75/EÚ o priemyselných emisiách;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smernica 2008/1/ES o integrovanej prevencii a obmedzovaní znečistenia;</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24/2006 Z. z. o posudzovaní vplyvov na životné prostredie;</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50/1976 Zb. o územnom plánovaní a stavebnom poriadku;</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136/2000 Z.z. o hnojivách;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137/2010 Z.z. o ovzduší;</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346/2004 o vodách.</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szCs w:val="22"/>
          <w:lang w:eastAsia="en-US"/>
        </w:rPr>
      </w:pPr>
      <w:r w:rsidRPr="008676F9">
        <w:rPr>
          <w:rFonts w:ascii="Calibri" w:eastAsia="Calibri" w:hAnsi="Calibri" w:cs="Calibri"/>
          <w:szCs w:val="22"/>
          <w:lang w:eastAsia="en-US"/>
        </w:rPr>
        <w:t>Právnické alebo fyzické osoby podnikajúce v poľnohospodárskej prvovýrobe.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317BFF">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Default="008676F9" w:rsidP="00317BFF">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A03A77" w:rsidRPr="008676F9" w:rsidRDefault="00A03A77" w:rsidP="00A03A77">
      <w:pPr>
        <w:ind w:left="426"/>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kritériá vzťahujúce sa k investíciám;</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verejné obstarávanie;</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 xml:space="preserve">kritériá pre nové technológie v ustajnení </w:t>
      </w:r>
      <w:r w:rsidRPr="008676F9">
        <w:rPr>
          <w:rFonts w:ascii="Calibri" w:eastAsia="Calibri" w:hAnsi="Calibri"/>
          <w:szCs w:val="22"/>
          <w:lang w:eastAsia="en-US"/>
        </w:rPr>
        <w:t>hospodárskych zvierat zamerané na znižovanie emisií skleníkových plynov (najlepšie dostupné techniky v zmysle smernice 2008/1/ES o integrovanej prevencii a obmedzovaní znečistenia);</w:t>
      </w:r>
    </w:p>
    <w:p w:rsidR="008676F9" w:rsidRPr="008676F9" w:rsidRDefault="008676F9" w:rsidP="001F5283">
      <w:pPr>
        <w:numPr>
          <w:ilvl w:val="0"/>
          <w:numId w:val="41"/>
        </w:numPr>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E02BDB" w:rsidRPr="00E02BDB" w:rsidRDefault="00E02BDB" w:rsidP="001F5283">
      <w:pPr>
        <w:numPr>
          <w:ilvl w:val="0"/>
          <w:numId w:val="61"/>
        </w:numPr>
        <w:ind w:left="426" w:hanging="426"/>
        <w:contextualSpacing/>
        <w:rPr>
          <w:rFonts w:ascii="Calibri" w:hAnsi="Calibri" w:cs="Calibri"/>
          <w:bCs/>
          <w:szCs w:val="22"/>
          <w:lang w:eastAsia="en-US"/>
        </w:rPr>
      </w:pPr>
      <w:r>
        <w:rPr>
          <w:rFonts w:ascii="Calibri" w:hAnsi="Calibri" w:cs="Calibri"/>
          <w:bCs/>
          <w:szCs w:val="22"/>
          <w:lang w:eastAsia="en-US"/>
        </w:rPr>
        <w:t xml:space="preserve"> komplexnosť, udržateľnosť, </w:t>
      </w:r>
      <w:r w:rsidRPr="00E02BDB">
        <w:rPr>
          <w:rFonts w:ascii="Calibri" w:hAnsi="Calibri" w:cs="Calibri"/>
          <w:bCs/>
          <w:szCs w:val="22"/>
          <w:lang w:eastAsia="en-US"/>
        </w:rPr>
        <w:t>realizovateľnosť</w:t>
      </w:r>
      <w:r>
        <w:rPr>
          <w:rFonts w:ascii="Calibri" w:hAnsi="Calibri" w:cs="Calibri"/>
          <w:bCs/>
          <w:szCs w:val="22"/>
          <w:lang w:eastAsia="en-US"/>
        </w:rPr>
        <w:t>, hospodárnosť a efektívnosť projektu;</w:t>
      </w:r>
    </w:p>
    <w:p w:rsidR="008676F9" w:rsidRPr="008676F9" w:rsidRDefault="008676F9" w:rsidP="001F5283">
      <w:pPr>
        <w:numPr>
          <w:ilvl w:val="0"/>
          <w:numId w:val="61"/>
        </w:numPr>
        <w:ind w:left="426" w:hanging="426"/>
        <w:contextualSpacing/>
        <w:rPr>
          <w:rFonts w:ascii="Calibri" w:hAnsi="Calibri" w:cs="Calibri"/>
          <w:bCs/>
          <w:szCs w:val="22"/>
          <w:lang w:eastAsia="en-US"/>
        </w:rPr>
      </w:pPr>
      <w:r w:rsidRPr="008676F9">
        <w:rPr>
          <w:rFonts w:ascii="Calibri" w:hAnsi="Calibri" w:cs="Calibri"/>
          <w:bCs/>
          <w:szCs w:val="22"/>
          <w:lang w:eastAsia="en-US"/>
        </w:rPr>
        <w:t>kategórie zraniteľných oblastí  (pôdny portál VÚPOP)</w:t>
      </w:r>
      <w:r w:rsidR="00E02BDB">
        <w:rPr>
          <w:rFonts w:ascii="Calibri" w:hAnsi="Calibri" w:cs="Calibri"/>
          <w:bCs/>
          <w:szCs w:val="22"/>
          <w:lang w:eastAsia="en-US"/>
        </w:rPr>
        <w:t>;</w:t>
      </w:r>
    </w:p>
    <w:p w:rsidR="008676F9" w:rsidRPr="008676F9" w:rsidRDefault="008676F9" w:rsidP="001F5283">
      <w:pPr>
        <w:numPr>
          <w:ilvl w:val="0"/>
          <w:numId w:val="61"/>
        </w:numPr>
        <w:ind w:left="426" w:hanging="426"/>
        <w:contextualSpacing/>
        <w:rPr>
          <w:rFonts w:ascii="Calibri" w:hAnsi="Calibri" w:cs="Calibri"/>
          <w:bCs/>
          <w:szCs w:val="22"/>
          <w:lang w:eastAsia="en-US"/>
        </w:rPr>
      </w:pPr>
      <w:r w:rsidRPr="008676F9">
        <w:rPr>
          <w:rFonts w:ascii="Calibri" w:hAnsi="Calibri" w:cs="Calibri"/>
          <w:bCs/>
          <w:szCs w:val="22"/>
          <w:lang w:eastAsia="en-US"/>
        </w:rPr>
        <w:t>nižšia intenzita podpory požadovaná prijímateľom.</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9D42CC" w:rsidP="001F5283">
      <w:pPr>
        <w:numPr>
          <w:ilvl w:val="0"/>
          <w:numId w:val="59"/>
        </w:numPr>
        <w:tabs>
          <w:tab w:val="num" w:pos="426"/>
        </w:tabs>
        <w:ind w:left="426" w:hanging="426"/>
        <w:rPr>
          <w:rFonts w:ascii="Calibri" w:eastAsia="Calibri" w:hAnsi="Calibri" w:cs="Calibri"/>
          <w:szCs w:val="22"/>
          <w:lang w:eastAsia="en-US"/>
        </w:rPr>
      </w:pPr>
      <w:r>
        <w:rPr>
          <w:rFonts w:ascii="Calibri" w:eastAsia="Calibri" w:hAnsi="Calibri" w:cs="Calibri"/>
          <w:szCs w:val="22"/>
          <w:lang w:eastAsia="en-US"/>
        </w:rPr>
        <w:t>75</w:t>
      </w:r>
      <w:r w:rsidR="008676F9" w:rsidRPr="008676F9">
        <w:rPr>
          <w:rFonts w:ascii="Calibri" w:eastAsia="Calibri" w:hAnsi="Calibri" w:cs="Calibri"/>
          <w:szCs w:val="22"/>
          <w:lang w:eastAsia="en-US"/>
        </w:rPr>
        <w:t xml:space="preserve"> %.</w:t>
      </w:r>
    </w:p>
    <w:p w:rsidR="008676F9" w:rsidRPr="008676F9" w:rsidRDefault="008676F9" w:rsidP="00AA6566">
      <w:pPr>
        <w:tabs>
          <w:tab w:val="left" w:pos="142"/>
        </w:tabs>
        <w:ind w:left="851" w:hanging="851"/>
        <w:rPr>
          <w:rFonts w:ascii="Calibri" w:eastAsia="Calibri" w:hAnsi="Calibri" w:cs="Calibri"/>
          <w:b/>
          <w:bCs/>
          <w:szCs w:val="22"/>
          <w:lang w:eastAsia="en-US"/>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8676F9" w:rsidRPr="008676F9" w:rsidRDefault="008676F9" w:rsidP="008676F9">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Neproduktívne investície</w:t>
      </w:r>
      <w:r w:rsidRPr="008676F9">
        <w:rPr>
          <w:rFonts w:ascii="Calibri" w:eastAsia="Calibri" w:hAnsi="Calibri" w:cs="Calibri"/>
          <w:szCs w:val="22"/>
          <w:lang w:eastAsia="en-US"/>
        </w:rPr>
        <w:t>: investície, ktoré nevedú k žiadnemu značnému zvýšeniu hodnoty alebo výnosnosti podniku.</w:t>
      </w:r>
    </w:p>
    <w:p w:rsidR="008676F9" w:rsidRPr="008676F9" w:rsidRDefault="008676F9" w:rsidP="008676F9">
      <w:pPr>
        <w:tabs>
          <w:tab w:val="left" w:pos="142"/>
        </w:tabs>
        <w:ind w:left="851" w:hanging="851"/>
        <w:rPr>
          <w:rFonts w:ascii="Calibri" w:eastAsia="Calibri" w:hAnsi="Calibri" w:cs="Calibri"/>
          <w:b/>
          <w:bCs/>
          <w:szCs w:val="22"/>
          <w:lang w:eastAsia="en-US"/>
        </w:rPr>
      </w:pPr>
    </w:p>
    <w:p w:rsidR="008676F9" w:rsidRPr="008676F9" w:rsidRDefault="008676F9" w:rsidP="00AA6566">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8.2.3.4. Overiteľnosť a kontrolovateľnosť opatrenia:</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955DA4">
      <w:pPr>
        <w:numPr>
          <w:ilvl w:val="0"/>
          <w:numId w:val="210"/>
        </w:numPr>
        <w:rPr>
          <w:rFonts w:ascii="Calibri" w:hAnsi="Calibri" w:cs="Calibri"/>
          <w:szCs w:val="22"/>
        </w:rPr>
      </w:pPr>
      <w:r w:rsidRPr="008676F9">
        <w:rPr>
          <w:rFonts w:ascii="Calibri" w:hAnsi="Calibri" w:cs="Calibri"/>
          <w:szCs w:val="22"/>
        </w:rPr>
        <w:t xml:space="preserve">Výška oprávnených nákladov investície. </w:t>
      </w:r>
    </w:p>
    <w:p w:rsidR="008676F9" w:rsidRPr="008676F9" w:rsidRDefault="008676F9" w:rsidP="00955DA4">
      <w:pPr>
        <w:numPr>
          <w:ilvl w:val="0"/>
          <w:numId w:val="210"/>
        </w:numPr>
        <w:rPr>
          <w:rFonts w:ascii="Calibri" w:hAnsi="Calibri" w:cs="Calibri"/>
          <w:szCs w:val="22"/>
        </w:rPr>
      </w:pPr>
      <w:r w:rsidRPr="008676F9">
        <w:rPr>
          <w:rFonts w:ascii="Calibri" w:hAnsi="Calibri" w:cs="Calibri"/>
          <w:szCs w:val="22"/>
        </w:rPr>
        <w:t>Postupy verejného obstarávania.</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Efektívnosť a primeranosť vynaložených finančných prostriedkov na projekty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Nákladovosť realizácie  projektov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Časová  náročnosť projektov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Náročnosť národnej legislatívy v oblasti pozemkových úprav.</w:t>
      </w:r>
    </w:p>
    <w:p w:rsidR="00AA6566" w:rsidRDefault="00AA6566"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1F3673">
      <w:pPr>
        <w:spacing w:after="120"/>
        <w:rPr>
          <w:rFonts w:ascii="Calibri" w:eastAsia="Calibri" w:hAnsi="Calibri" w:cs="Calibri"/>
          <w:szCs w:val="22"/>
        </w:rPr>
      </w:pPr>
      <w:r w:rsidRPr="008676F9">
        <w:rPr>
          <w:rFonts w:ascii="Calibri" w:eastAsia="Calibri" w:hAnsi="Calibri" w:cs="Calibri"/>
          <w:szCs w:val="22"/>
        </w:rPr>
        <w:t>Povinnosť postupovať v zmysle zákona č. 25/2006 Z. z. o verejnom obstarávaní, resp. podľa usmernenia pre obstarávanie prác, tovarov a služieb.</w:t>
      </w:r>
    </w:p>
    <w:p w:rsidR="008676F9" w:rsidRPr="008676F9" w:rsidRDefault="008676F9" w:rsidP="001F3673">
      <w:pPr>
        <w:spacing w:after="120"/>
        <w:rPr>
          <w:rFonts w:ascii="Calibri" w:eastAsia="Calibri" w:hAnsi="Calibri" w:cs="Calibri"/>
          <w:szCs w:val="22"/>
          <w:u w:val="single"/>
        </w:rPr>
      </w:pPr>
      <w:r w:rsidRPr="008676F9">
        <w:rPr>
          <w:rFonts w:ascii="Calibri" w:eastAsia="Calibri" w:hAnsi="Calibri" w:cs="Calibri"/>
          <w:szCs w:val="22"/>
        </w:rPr>
        <w:t xml:space="preserve">Overiteľnosť a kontrolovateľnosť investícií je zabezpečená systémom administratívnych kontrol a kontrol na mieste v zmysle legislatívy upravujúcej kontroly investičných opatrení.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Overiteľnosť a kontrolovateľnosť podopatrenia 4.3 vychádza z kontroly:</w:t>
      </w:r>
    </w:p>
    <w:p w:rsidR="008676F9" w:rsidRPr="008676F9" w:rsidRDefault="008676F9" w:rsidP="00955DA4">
      <w:pPr>
        <w:numPr>
          <w:ilvl w:val="0"/>
          <w:numId w:val="116"/>
        </w:numPr>
        <w:spacing w:after="120"/>
        <w:ind w:left="426" w:hanging="284"/>
        <w:rPr>
          <w:rFonts w:ascii="Calibri" w:eastAsia="Calibri" w:hAnsi="Calibri" w:cs="Calibri"/>
          <w:szCs w:val="22"/>
          <w:lang w:eastAsia="en-US"/>
        </w:rPr>
      </w:pPr>
      <w:r w:rsidRPr="008676F9">
        <w:rPr>
          <w:rFonts w:ascii="Calibri" w:eastAsia="Calibri" w:hAnsi="Calibri" w:cs="Calibri"/>
          <w:szCs w:val="22"/>
          <w:lang w:eastAsia="en-US"/>
        </w:rPr>
        <w:t>Počtu ukončených, schválených a do katastra nehnuteľností zapísaných projektov  (údaje eviduje ÚGKK SR na základe zapísaných projektov do katastra nehnuteľností);</w:t>
      </w:r>
    </w:p>
    <w:p w:rsidR="008676F9" w:rsidRPr="008676F9" w:rsidRDefault="008676F9" w:rsidP="00955DA4">
      <w:pPr>
        <w:numPr>
          <w:ilvl w:val="0"/>
          <w:numId w:val="116"/>
        </w:numPr>
        <w:spacing w:after="120"/>
        <w:ind w:left="426" w:hanging="284"/>
        <w:rPr>
          <w:rFonts w:ascii="Calibri" w:eastAsia="Calibri" w:hAnsi="Calibri" w:cs="Calibri"/>
          <w:szCs w:val="22"/>
          <w:lang w:eastAsia="en-US"/>
        </w:rPr>
      </w:pPr>
      <w:r w:rsidRPr="008676F9">
        <w:rPr>
          <w:rFonts w:ascii="Calibri" w:eastAsia="Calibri" w:hAnsi="Calibri" w:cs="Calibri"/>
          <w:szCs w:val="22"/>
          <w:lang w:eastAsia="en-US"/>
        </w:rPr>
        <w:t>Počtu vybudovaných spoločných zariadení a opatrení (údaje eviduje priamo MPRV SR, resp. príslušné pozemkové úrady na základe zrealizovaných a skolaudovaných spoločných zariadení a opatrení).</w:t>
      </w:r>
    </w:p>
    <w:p w:rsidR="008676F9" w:rsidRPr="008676F9" w:rsidRDefault="008676F9" w:rsidP="00955DA4">
      <w:pPr>
        <w:numPr>
          <w:ilvl w:val="0"/>
          <w:numId w:val="116"/>
        </w:numPr>
        <w:ind w:left="426" w:hanging="284"/>
        <w:rPr>
          <w:rFonts w:ascii="Calibri" w:eastAsia="Calibri" w:hAnsi="Calibri" w:cs="Calibri"/>
          <w:szCs w:val="22"/>
          <w:lang w:eastAsia="en-US"/>
        </w:rPr>
      </w:pPr>
      <w:r w:rsidRPr="008676F9">
        <w:rPr>
          <w:rFonts w:ascii="Calibri" w:eastAsia="Calibri" w:hAnsi="Calibri" w:cs="Calibri"/>
          <w:szCs w:val="22"/>
          <w:lang w:eastAsia="en-US"/>
        </w:rPr>
        <w:t>Pomeru rozdielu počtu vlastníckych vzťahov pred a po vykonaní a zapísaní projektu pozemkových úprav do katastra a počtu vlastníckych vzťahov pred vykonaním a zapísaním projektu (fragmentácia vlastníctva), vyjadreného v percentách (údaje eviduje priamo MPRV SR alebo príslušné pozemkové úrady na základe štatistických údajov uvedených v projektoch).</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EB6F57">
      <w:pPr>
        <w:spacing w:after="120"/>
        <w:rPr>
          <w:rFonts w:ascii="Calibri" w:eastAsia="Calibri" w:hAnsi="Calibri" w:cs="Calibri"/>
          <w:szCs w:val="22"/>
          <w:u w:val="single"/>
        </w:rPr>
      </w:pPr>
      <w:r w:rsidRPr="008676F9">
        <w:rPr>
          <w:rFonts w:ascii="Calibri" w:eastAsia="Calibri" w:hAnsi="Calibri" w:cs="Calibri"/>
          <w:szCs w:val="22"/>
        </w:rPr>
        <w:t>Pri danom opatrení je možné dokumentovať stav pred investíciou a následne efektívne skontrolovať parametre investície fyzickou kontrolou oprávnených výdavkov na mieste po ukončení investície a taktiež oprávnenosť výdavkov administratívnou kontrolou.</w:t>
      </w:r>
    </w:p>
    <w:p w:rsidR="008676F9" w:rsidRPr="008676F9" w:rsidRDefault="008676F9" w:rsidP="00AA6566">
      <w:p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Pri podopatrení Podpora investícií do infraštruktúry týkajúcej sa rozvoja, modernizácie alebo adaptácie poľnohospodárstva a lesníctva je možné zdokumentovanie stavu pred implementáciou projektov pozemkových úprav a po ukončení procesu pozemkových úprav ukončených zápisom do katastra nehnuteľností a vydania listu vlastníctva a</w:t>
      </w:r>
      <w:r w:rsidRPr="008676F9">
        <w:rPr>
          <w:rFonts w:ascii="Calibri" w:eastAsia="Calibri" w:hAnsi="Calibri" w:cs="Calibri"/>
          <w:szCs w:val="22"/>
        </w:rPr>
        <w:t xml:space="preserve"> oprávnenosť výdavkov administratívnou kontrolou</w:t>
      </w:r>
      <w:r w:rsidRPr="008676F9">
        <w:rPr>
          <w:rFonts w:ascii="Calibri" w:eastAsia="Calibri" w:hAnsi="Calibri" w:cs="Calibri"/>
          <w:szCs w:val="22"/>
          <w:lang w:eastAsia="en-US"/>
        </w:rPr>
        <w:t xml:space="preserve">. Výstupom pozemkových úprav je </w:t>
      </w:r>
      <w:r w:rsidR="000E5C15" w:rsidRPr="008676F9">
        <w:rPr>
          <w:rFonts w:ascii="Calibri" w:eastAsia="Calibri" w:hAnsi="Calibri" w:cs="Calibri"/>
          <w:szCs w:val="22"/>
          <w:lang w:eastAsia="en-US"/>
        </w:rPr>
        <w:t>defragmentácia</w:t>
      </w:r>
      <w:r w:rsidRPr="008676F9">
        <w:rPr>
          <w:rFonts w:ascii="Calibri" w:eastAsia="Calibri" w:hAnsi="Calibri" w:cs="Calibri"/>
          <w:szCs w:val="22"/>
          <w:lang w:eastAsia="en-US"/>
        </w:rPr>
        <w:t xml:space="preserve"> vlastníckych vzťahov k pôde a prístupnosť k pozemkom cez spoločné zariadenia.</w:t>
      </w:r>
      <w:r w:rsidRPr="008676F9">
        <w:rPr>
          <w:rFonts w:ascii="Calibri" w:eastAsia="Calibri" w:hAnsi="Calibri" w:cs="Calibri"/>
          <w:szCs w:val="22"/>
          <w:lang w:eastAsia="en-US"/>
        </w:rPr>
        <w:br w:type="page"/>
      </w:r>
    </w:p>
    <w:p w:rsidR="003A7956" w:rsidRPr="008676F9" w:rsidRDefault="003A7956" w:rsidP="003A7956">
      <w:pPr>
        <w:pStyle w:val="Nadpis1"/>
        <w:shd w:val="clear" w:color="auto" w:fill="DDD9C3"/>
        <w:spacing w:before="0" w:after="0"/>
        <w:ind w:left="2410" w:hanging="2410"/>
        <w:jc w:val="left"/>
        <w:rPr>
          <w:rFonts w:ascii="Calibri" w:hAnsi="Calibri" w:cs="Calibri"/>
          <w:caps/>
          <w:sz w:val="28"/>
          <w:szCs w:val="28"/>
          <w:lang w:eastAsia="en-US"/>
        </w:rPr>
      </w:pPr>
      <w:r w:rsidRPr="008676F9">
        <w:rPr>
          <w:rFonts w:ascii="Calibri" w:hAnsi="Calibri" w:cs="Calibri"/>
          <w:caps/>
          <w:sz w:val="28"/>
          <w:szCs w:val="28"/>
          <w:lang w:eastAsia="en-US"/>
        </w:rPr>
        <w:t>8.2.4 Opatrenie 5: Obnova potenciálu poľnohospodárskej výroby zničeného prírodnými pohromami a katastrofickými udalosťami a zavedenie vhodných preventívnych opatrení</w:t>
      </w:r>
    </w:p>
    <w:p w:rsidR="008676F9" w:rsidRPr="008676F9" w:rsidRDefault="008676F9" w:rsidP="008676F9">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8.2.4.1. Právny základ</w:t>
      </w:r>
    </w:p>
    <w:p w:rsidR="008676F9" w:rsidRPr="00425CA0" w:rsidRDefault="00425CA0" w:rsidP="00955DA4">
      <w:pPr>
        <w:numPr>
          <w:ilvl w:val="0"/>
          <w:numId w:val="141"/>
        </w:numPr>
        <w:ind w:left="142" w:hanging="142"/>
        <w:rPr>
          <w:rFonts w:ascii="Calibri" w:hAnsi="Calibri" w:cs="Calibri"/>
          <w:szCs w:val="22"/>
          <w:lang w:eastAsia="en-US"/>
        </w:rPr>
      </w:pPr>
      <w:r>
        <w:rPr>
          <w:rFonts w:ascii="Calibri" w:hAnsi="Calibri" w:cs="Calibri"/>
          <w:szCs w:val="22"/>
        </w:rPr>
        <w:t>č</w:t>
      </w:r>
      <w:r w:rsidR="008676F9" w:rsidRPr="008676F9">
        <w:rPr>
          <w:rFonts w:ascii="Calibri" w:hAnsi="Calibri" w:cs="Calibri"/>
          <w:szCs w:val="22"/>
        </w:rPr>
        <w:t xml:space="preserve">lánok 18 nariadenia </w:t>
      </w:r>
      <w:r>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Pr="008676F9">
        <w:rPr>
          <w:rFonts w:ascii="Calibri" w:hAnsi="Calibri" w:cs="Calibri"/>
          <w:szCs w:val="22"/>
          <w:lang w:eastAsia="en-US"/>
        </w:rPr>
        <w:t xml:space="preserve"> EPFRV</w:t>
      </w:r>
      <w:r w:rsidR="008676F9" w:rsidRPr="00425CA0">
        <w:rPr>
          <w:rFonts w:ascii="Calibri" w:hAnsi="Calibri" w:cs="Calibri"/>
          <w:szCs w:val="22"/>
        </w:rPr>
        <w:t>.</w:t>
      </w:r>
    </w:p>
    <w:p w:rsidR="008676F9" w:rsidRPr="008676F9" w:rsidRDefault="008676F9" w:rsidP="00AA6566">
      <w:pPr>
        <w:rPr>
          <w:rFonts w:ascii="Calibri" w:hAnsi="Calibri" w:cs="Calibri"/>
          <w:szCs w:val="22"/>
        </w:rPr>
      </w:pPr>
    </w:p>
    <w:p w:rsidR="008676F9" w:rsidRPr="008676F9" w:rsidRDefault="008676F9" w:rsidP="00AA6566">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8.2.4.2 Všeobecný opis opatrenia vrátane intervenčnej logiky a príspevku k fokusovým oblastiam a prierezovým cieľom</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Na zmiernenie negatívnych dôsledkov potenciálnych povodní, zamokrenia a zaplavenia poľnohospodárskej krajiny by mali byť podporované preventívne opatrenia investičného charakteru, ktoré by na odvodňovacích kanáloch a na ich zariadeniach zabezpečili  ochranu poľnohospodárskej pôdy a priľahlej krajiny (aj obcí) pred ich nepriaznivými účinkami.</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Tieto hydromelioračné kanály a čerpacie stanice môžu zohrať významnú úlohu v prevencii pred škodami na poľnohospodárskej produkcii spôsobenými záplavami a zamokrením poľnohospodárskej pôdy,  poľnohospodárskej krajine v širšom poňatí, ako sú obce, podnikateľské aktivity, infraštruktúra, pričom </w:t>
      </w:r>
      <w:r w:rsidR="003A7956">
        <w:rPr>
          <w:rFonts w:ascii="Calibri" w:eastAsia="Calibri" w:hAnsi="Calibri" w:cs="Calibri"/>
          <w:szCs w:val="22"/>
          <w:lang w:eastAsia="en-US"/>
        </w:rPr>
        <w:t xml:space="preserve">sa zabezpečí, aby </w:t>
      </w:r>
      <w:r w:rsidRPr="008676F9">
        <w:rPr>
          <w:rFonts w:ascii="Calibri" w:eastAsia="Calibri" w:hAnsi="Calibri" w:cs="Calibri"/>
          <w:szCs w:val="22"/>
          <w:lang w:eastAsia="en-US"/>
        </w:rPr>
        <w:t>neohrozi</w:t>
      </w:r>
      <w:r w:rsidR="003A7956">
        <w:rPr>
          <w:rFonts w:ascii="Calibri" w:eastAsia="Calibri" w:hAnsi="Calibri" w:cs="Calibri"/>
          <w:szCs w:val="22"/>
          <w:lang w:eastAsia="en-US"/>
        </w:rPr>
        <w:t>li</w:t>
      </w:r>
      <w:r w:rsidRPr="008676F9">
        <w:rPr>
          <w:rFonts w:ascii="Calibri" w:eastAsia="Calibri" w:hAnsi="Calibri" w:cs="Calibri"/>
          <w:szCs w:val="22"/>
          <w:lang w:eastAsia="en-US"/>
        </w:rPr>
        <w:t xml:space="preserve"> existujúce mokradné lokality. Na druhej strane je potrebné podporiť výstavbu, rekonštrukciu, modernizáciu, dostavbu a opravu takých hydromelioračných kanálov, ktoré majú kapacitný potenciál aj na zadržanie vody v danej oblasti v období sucha  ako aj na privedenie vody do oblastí z nedostatkom vodných zdrojov.</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Okrem uvedených negatívnych dôsledkov je nutné brať do úvahy aj riziko vodnej erózie pôdy ako dôsledok intenzívnych (prívalových) dažďov ale aj zadržanie vody v krajine pre obdobia dlhotrvajúceho sucha. Jedným z dôležitých opatrení je preto zabezpečenie efektívnej regulácie odtoku vody z poľnohospodárskej krajiny hydromelioračnými kanálmi.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Štátny podnik Hydromeliorácie spravuje 5 851 km odvodňovacích kanálov, ktoré boli vybudované na odvodnenie poľnohospodárskej pôdy a 24 odvodňovacích čerpacích staníc na odvádzanie vnútorných vôd z poľnohospodárskej pôdy a krajiny. Tieto kanály a zariadenia vybudoval štát a sú v  jeho vlastníctve ako hydromelioračný majetok odvodnenia. Vzhľadom na ich vek, technický stav  a pôvodné projektované parametre však v súčasnosti môžu tieto funkcie napĺňať iba po  kapacitnej rekonštrukcii a stavebnej a technologickej obnove.</w:t>
      </w:r>
    </w:p>
    <w:p w:rsidR="008676F9" w:rsidRPr="008676F9" w:rsidRDefault="008676F9"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AA6566">
      <w:pPr>
        <w:pStyle w:val="Predmetkomentra"/>
        <w:shd w:val="clear" w:color="auto" w:fill="FFFFFF"/>
        <w:rPr>
          <w:rFonts w:ascii="Calibri" w:eastAsia="Calibri" w:hAnsi="Calibri" w:cs="Calibri"/>
          <w:i/>
          <w:sz w:val="22"/>
          <w:szCs w:val="22"/>
          <w:lang w:eastAsia="en-US"/>
        </w:rPr>
      </w:pPr>
      <w:r w:rsidRPr="008676F9">
        <w:rPr>
          <w:rFonts w:ascii="Calibri" w:eastAsia="Calibri" w:hAnsi="Calibri" w:cs="Calibri"/>
          <w:i/>
          <w:sz w:val="22"/>
          <w:szCs w:val="22"/>
          <w:lang w:eastAsia="en-US"/>
        </w:rPr>
        <w:t>3B Podpora riadenia rizík poľnohospodárskych podnikov a ich predchádzania;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Investičnou podporu na výstavbu, rekonštrukciu, modernizáciu, dostavbu a opravu hydromelioračných systémov – kanálov s regulovaným odtokom a čerpacích staníc a ich zariadení sa prispeje k zníženiu rizika zamokrenia a zaplavenia v dôsledku povodní počas intenzívnych (prívalových) dažďov, čo zamedzí potenciálnym škodám na pôde, ako základného výrobného faktora v poľnohospodárskych podnikoch. Na druhej strane, v obdobiach sucha, môžu tieto systémy s regulovaným odtokom zohrať významnú úlohu v súvislosti s aktívnou reguláciou odtoku vody a privádzaní vody do oblastí s jej nedostatkom.</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1F5283">
      <w:pPr>
        <w:numPr>
          <w:ilvl w:val="0"/>
          <w:numId w:val="87"/>
        </w:num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1F5283">
      <w:pPr>
        <w:numPr>
          <w:ilvl w:val="0"/>
          <w:numId w:val="87"/>
        </w:num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AA6566" w:rsidRDefault="00AA6566" w:rsidP="008676F9">
      <w:pPr>
        <w:rPr>
          <w:rFonts w:ascii="Calibri" w:eastAsia="Calibri" w:hAnsi="Calibri" w:cs="Calibri"/>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Navrhnuté opatrenie priamo reaguje na zmeny klímy a adaptuje poľnohospodársku výrobu na jej dôsledky. Zároveň prispieva k cieľom v oblasti životného prostredia, konkrétne k prevencii pred zhoršovaním kvality pôdy v dôsledku dlhotrvajúceho sucha, vodnej a veternej erózie.</w:t>
      </w:r>
    </w:p>
    <w:p w:rsid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8.2.4.3. Rozsah, úroveň podpory a ďalšie informácie  v členení podľa podopatrení a typu operácie</w:t>
      </w:r>
    </w:p>
    <w:p w:rsidR="001F3673" w:rsidRPr="008676F9" w:rsidRDefault="001F3673" w:rsidP="008676F9">
      <w:pPr>
        <w:rPr>
          <w:rFonts w:ascii="Calibri" w:eastAsia="Calibri" w:hAnsi="Calibri" w:cs="Calibri"/>
          <w:b/>
          <w:bCs/>
          <w:szCs w:val="22"/>
          <w:lang w:eastAsia="en-US"/>
        </w:rPr>
      </w:pPr>
    </w:p>
    <w:p w:rsidR="008676F9" w:rsidRPr="000E5C15" w:rsidRDefault="008676F9" w:rsidP="000E5C15">
      <w:pPr>
        <w:shd w:val="clear" w:color="auto" w:fill="EAF1DD"/>
        <w:ind w:left="1843" w:hanging="1843"/>
        <w:rPr>
          <w:rFonts w:ascii="Calibri" w:eastAsia="Calibri" w:hAnsi="Calibri" w:cs="Calibri"/>
          <w:b/>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lang w:eastAsia="en-US"/>
        </w:rPr>
        <w:t xml:space="preserve">5.1 </w:t>
      </w:r>
      <w:r w:rsidRPr="000E5C15">
        <w:rPr>
          <w:rFonts w:ascii="Calibri" w:eastAsia="Calibri" w:hAnsi="Calibri" w:cs="Calibri"/>
          <w:b/>
          <w:bCs/>
          <w:i/>
          <w:sz w:val="24"/>
          <w:lang w:eastAsia="en-US"/>
        </w:rPr>
        <w:t>Podpora investícií do preventívnych opatrení na zníženie následkov pravdepodobných prírodných pohrôm, nepriaznivých klimatických a katastrofických udalostí</w:t>
      </w:r>
    </w:p>
    <w:p w:rsidR="008676F9" w:rsidRPr="008676F9" w:rsidRDefault="008676F9" w:rsidP="008676F9">
      <w:pPr>
        <w:shd w:val="clear" w:color="auto" w:fill="FDE9D9"/>
        <w:rPr>
          <w:rFonts w:ascii="Calibri" w:eastAsia="Calibri" w:hAnsi="Calibri" w:cs="Calibri"/>
          <w:bCs/>
          <w:i/>
          <w:szCs w:val="22"/>
          <w:u w:val="single"/>
          <w:lang w:eastAsia="en-US"/>
        </w:rPr>
      </w:pPr>
      <w:r w:rsidRPr="008676F9">
        <w:rPr>
          <w:rFonts w:ascii="Calibri" w:eastAsia="Calibri" w:hAnsi="Calibri" w:cs="Calibri"/>
          <w:bCs/>
          <w:i/>
          <w:szCs w:val="22"/>
          <w:u w:val="single"/>
          <w:lang w:eastAsia="en-US"/>
        </w:rPr>
        <w:t>Názov operácie:</w:t>
      </w:r>
    </w:p>
    <w:p w:rsidR="008676F9" w:rsidRPr="008676F9" w:rsidRDefault="008676F9" w:rsidP="008676F9">
      <w:pPr>
        <w:shd w:val="clear" w:color="auto" w:fill="FDE9D9"/>
        <w:rPr>
          <w:rFonts w:ascii="Calibri" w:eastAsia="Calibri" w:hAnsi="Calibri" w:cs="Calibri"/>
          <w:bCs/>
          <w:i/>
          <w:szCs w:val="22"/>
          <w:lang w:eastAsia="en-US"/>
        </w:rPr>
      </w:pPr>
      <w:r w:rsidRPr="008676F9">
        <w:rPr>
          <w:rFonts w:ascii="Calibri" w:eastAsia="Calibri" w:hAnsi="Calibri" w:cs="Calibri"/>
          <w:b/>
          <w:i/>
          <w:szCs w:val="22"/>
          <w:lang w:eastAsia="en-US"/>
        </w:rPr>
        <w:t>Preventívne opatrenia</w:t>
      </w:r>
      <w:r w:rsidRPr="008676F9">
        <w:rPr>
          <w:rFonts w:ascii="Calibri" w:eastAsia="Calibri" w:hAnsi="Calibri" w:cs="Calibri"/>
          <w:i/>
          <w:szCs w:val="22"/>
          <w:lang w:eastAsia="en-US"/>
        </w:rPr>
        <w:t xml:space="preserve"> pred negatívnymi dôsledkami prírodných katastrofických udalostí a nepriaznivých pomerov na potenciál poľnohospodárskej výroby vo väzbe na prebiehajúce klimatické zmeny</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Výstavba nových, rekonštrukcia, modernizácia, oprava a dostavba odvodňovacích systémov, kanálov s regulovaným odtokom a čerpacích staníc a ich zariadení, ktoré sú v súlade s relevantnými plánmi manažmentu povodia.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Opatrenie prispieva prioritne k fokusovej oblasti 3B.</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Opatrenie prispieva sekundárne k fokusovej oblasti 5A, 4B.</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204D9D" w:rsidRPr="008676F9" w:rsidRDefault="00204D9D" w:rsidP="00204D9D">
      <w:pPr>
        <w:numPr>
          <w:ilvl w:val="0"/>
          <w:numId w:val="88"/>
        </w:numPr>
        <w:ind w:left="284" w:hanging="284"/>
        <w:rPr>
          <w:rFonts w:ascii="Calibri" w:hAnsi="Calibri" w:cs="Calibri"/>
          <w:bCs/>
          <w:szCs w:val="22"/>
          <w:lang w:eastAsia="en-US"/>
        </w:rPr>
      </w:pPr>
      <w:r w:rsidRPr="008676F9">
        <w:rPr>
          <w:rFonts w:ascii="Calibri" w:hAnsi="Calibri" w:cs="Calibri"/>
          <w:bCs/>
          <w:szCs w:val="22"/>
          <w:lang w:eastAsia="en-US"/>
        </w:rPr>
        <w:t>smernica 2007/60/ES o hodnotení a riadení povodňových rizík;</w:t>
      </w:r>
    </w:p>
    <w:p w:rsidR="00204D9D" w:rsidRDefault="00204D9D" w:rsidP="00204D9D">
      <w:pPr>
        <w:numPr>
          <w:ilvl w:val="0"/>
          <w:numId w:val="88"/>
        </w:numPr>
        <w:ind w:left="284" w:hanging="284"/>
        <w:rPr>
          <w:rFonts w:ascii="Calibri" w:hAnsi="Calibri" w:cs="Calibri"/>
          <w:bCs/>
          <w:szCs w:val="22"/>
          <w:lang w:eastAsia="en-US"/>
        </w:rPr>
      </w:pPr>
      <w:r w:rsidRPr="008676F9">
        <w:rPr>
          <w:rFonts w:ascii="Calibri" w:hAnsi="Calibri" w:cs="Calibri"/>
          <w:bCs/>
          <w:szCs w:val="22"/>
          <w:lang w:eastAsia="en-US"/>
        </w:rPr>
        <w:t>§ 4 zákona č. 7/2010 Z. z. o ochrane pred povodňami, do ktorého bola transponovaná smernica 2007/60/ES o hodnotení a riadení povodňových rizík</w:t>
      </w:r>
      <w:r>
        <w:rPr>
          <w:rFonts w:ascii="Calibri" w:hAnsi="Calibri" w:cs="Calibri"/>
          <w:bCs/>
          <w:szCs w:val="22"/>
          <w:lang w:eastAsia="en-US"/>
        </w:rPr>
        <w:t>;</w:t>
      </w:r>
    </w:p>
    <w:p w:rsidR="00204D9D" w:rsidRDefault="00204D9D" w:rsidP="00204D9D">
      <w:pPr>
        <w:numPr>
          <w:ilvl w:val="0"/>
          <w:numId w:val="88"/>
        </w:numPr>
        <w:ind w:left="284"/>
        <w:rPr>
          <w:rFonts w:ascii="Calibri" w:hAnsi="Calibri" w:cs="Calibri"/>
          <w:bCs/>
          <w:szCs w:val="22"/>
          <w:lang w:eastAsia="en-US"/>
        </w:rPr>
      </w:pPr>
      <w:r w:rsidRPr="008676F9">
        <w:rPr>
          <w:rFonts w:ascii="Calibri" w:hAnsi="Calibri" w:cs="Calibri"/>
          <w:bCs/>
          <w:szCs w:val="22"/>
          <w:lang w:eastAsia="en-US"/>
        </w:rPr>
        <w:t>zákon č.</w:t>
      </w:r>
      <w:r>
        <w:rPr>
          <w:rFonts w:ascii="Calibri" w:hAnsi="Calibri" w:cs="Calibri"/>
          <w:bCs/>
          <w:szCs w:val="22"/>
          <w:lang w:eastAsia="en-US"/>
        </w:rPr>
        <w:t>543/2002 Z. z. o ochrane prírody a krajiny</w:t>
      </w:r>
      <w:r w:rsidRPr="008676F9">
        <w:rPr>
          <w:rFonts w:ascii="Calibri" w:hAnsi="Calibri" w:cs="Calibri"/>
          <w:bCs/>
          <w:szCs w:val="22"/>
          <w:lang w:eastAsia="en-US"/>
        </w:rPr>
        <w:t>;</w:t>
      </w:r>
    </w:p>
    <w:p w:rsidR="00204D9D" w:rsidRDefault="00204D9D" w:rsidP="00204D9D">
      <w:pPr>
        <w:numPr>
          <w:ilvl w:val="0"/>
          <w:numId w:val="88"/>
        </w:numPr>
        <w:ind w:left="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szCs w:val="22"/>
          <w:lang w:eastAsia="en-US"/>
        </w:rPr>
      </w:pPr>
      <w:r w:rsidRPr="008676F9">
        <w:rPr>
          <w:rFonts w:ascii="Calibri" w:eastAsia="Calibri" w:hAnsi="Calibri" w:cs="Calibri"/>
          <w:szCs w:val="22"/>
          <w:lang w:eastAsia="en-US"/>
        </w:rPr>
        <w:t>Právnická alebo fyzická osoba podnikajúca v poľnohospodárskej prvovýrobe.</w:t>
      </w:r>
    </w:p>
    <w:p w:rsidR="008676F9" w:rsidRPr="008676F9" w:rsidRDefault="008676F9" w:rsidP="001F5283">
      <w:pPr>
        <w:numPr>
          <w:ilvl w:val="0"/>
          <w:numId w:val="60"/>
        </w:numPr>
        <w:ind w:left="426" w:hanging="426"/>
        <w:rPr>
          <w:rFonts w:ascii="Calibri" w:eastAsia="Calibri" w:hAnsi="Calibri" w:cs="Calibri"/>
          <w:szCs w:val="22"/>
          <w:lang w:eastAsia="en-US"/>
        </w:rPr>
      </w:pPr>
      <w:r w:rsidRPr="00865BF9">
        <w:rPr>
          <w:rFonts w:ascii="Calibri" w:eastAsia="Calibri" w:hAnsi="Calibri" w:cs="Calibri"/>
          <w:szCs w:val="22"/>
          <w:lang w:eastAsia="en-US"/>
        </w:rPr>
        <w:t>Verejný subjekt,</w:t>
      </w:r>
      <w:r w:rsidRPr="008676F9">
        <w:rPr>
          <w:rFonts w:ascii="Calibri" w:eastAsia="Calibri" w:hAnsi="Calibri" w:cs="Calibri"/>
          <w:szCs w:val="22"/>
          <w:lang w:eastAsia="en-US"/>
        </w:rPr>
        <w:t xml:space="preserve"> ak preukáže prepojenie medzi realizovanými investíciami a potenciálom poľnohospodárskej výroby</w:t>
      </w:r>
      <w:r w:rsidR="002E6EC8">
        <w:rPr>
          <w:rFonts w:ascii="Calibri" w:eastAsia="Calibri" w:hAnsi="Calibri" w:cs="Calibri"/>
          <w:szCs w:val="22"/>
          <w:lang w:eastAsia="en-US"/>
        </w:rPr>
        <w:t xml:space="preserve"> (Hydromeliorácie, š.p.)</w:t>
      </w:r>
      <w:r w:rsidRPr="008676F9">
        <w:rPr>
          <w:rFonts w:ascii="Calibri" w:eastAsia="Calibri" w:hAnsi="Calibri" w:cs="Calibri"/>
          <w:szCs w:val="22"/>
          <w:lang w:eastAsia="en-US"/>
        </w:rPr>
        <w:t>.</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90"/>
        </w:numPr>
        <w:ind w:left="714" w:hanging="357"/>
        <w:rPr>
          <w:rFonts w:ascii="Calibri" w:eastAsia="Calibri" w:hAnsi="Calibri" w:cs="Calibri"/>
          <w:szCs w:val="22"/>
          <w:lang w:eastAsia="en-US"/>
        </w:rPr>
      </w:pPr>
      <w:r w:rsidRPr="008676F9">
        <w:rPr>
          <w:rFonts w:ascii="Calibri" w:eastAsia="Calibri" w:hAnsi="Calibri" w:cs="Calibri"/>
          <w:szCs w:val="22"/>
          <w:lang w:eastAsia="en-US"/>
        </w:rPr>
        <w:t>náklady na hmotné investície na výstavbu/rekonštrukciu/opravu a modernizáciu odvodňovacích systémov, kanálov s regulovaným odtokom a čerpacích staníc a ich zariadení;</w:t>
      </w:r>
    </w:p>
    <w:p w:rsidR="00865BF9" w:rsidRDefault="008676F9" w:rsidP="001F5283">
      <w:pPr>
        <w:numPr>
          <w:ilvl w:val="0"/>
          <w:numId w:val="90"/>
        </w:numPr>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inžinierska činnosť, poradenská činnosť a štúdie realizovateľnosti</w:t>
      </w:r>
      <w:r w:rsidR="00865BF9">
        <w:rPr>
          <w:rFonts w:ascii="Calibri" w:eastAsia="Calibri" w:hAnsi="Calibri" w:cs="Calibri"/>
          <w:szCs w:val="22"/>
          <w:lang w:eastAsia="en-US"/>
        </w:rPr>
        <w:t>;</w:t>
      </w:r>
    </w:p>
    <w:p w:rsidR="008676F9" w:rsidRPr="008676F9" w:rsidRDefault="00865BF9" w:rsidP="001F5283">
      <w:pPr>
        <w:numPr>
          <w:ilvl w:val="0"/>
          <w:numId w:val="90"/>
        </w:numPr>
        <w:rPr>
          <w:rFonts w:ascii="Calibri" w:eastAsia="Calibri" w:hAnsi="Calibri" w:cs="Calibri"/>
          <w:szCs w:val="22"/>
          <w:lang w:eastAsia="en-US"/>
        </w:rPr>
      </w:pPr>
      <w:r>
        <w:rPr>
          <w:rFonts w:ascii="Calibri" w:eastAsia="Calibri" w:hAnsi="Calibri" w:cs="Calibri"/>
          <w:szCs w:val="22"/>
          <w:lang w:eastAsia="en-US"/>
        </w:rPr>
        <w:t>náklady na riadenie projektu</w:t>
      </w:r>
      <w:r w:rsidR="008676F9" w:rsidRPr="008676F9">
        <w:rPr>
          <w:rFonts w:ascii="Calibri" w:eastAsia="Calibri" w:hAnsi="Calibri" w:cs="Calibri"/>
          <w:szCs w:val="22"/>
          <w:lang w:eastAsia="en-US"/>
        </w:rPr>
        <w: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bCs/>
          <w:szCs w:val="22"/>
          <w:lang w:eastAsia="en-US"/>
        </w:rPr>
        <w:t>Kritériá vzťahujúce sa k investíciám.</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bCs/>
          <w:szCs w:val="22"/>
          <w:lang w:eastAsia="en-US"/>
        </w:rPr>
        <w:t>Verejné obstarávanie.</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szCs w:val="22"/>
          <w:lang w:eastAsia="en-US"/>
        </w:rPr>
        <w:t>Ak je žiadateľom verejný subjekt, musí preukázať prepojenie medzi realizovanými investíciami a potenciálom poľnohospodárskej pôdy.</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szCs w:val="22"/>
          <w:lang w:eastAsia="en-US"/>
        </w:rPr>
        <w:t>Komplexnosť projektu vrátane zabezpečenia odstránenia kalu.</w:t>
      </w:r>
    </w:p>
    <w:p w:rsidR="00204D9D" w:rsidRPr="008676F9" w:rsidRDefault="00204D9D" w:rsidP="00204D9D">
      <w:pPr>
        <w:numPr>
          <w:ilvl w:val="0"/>
          <w:numId w:val="89"/>
        </w:numPr>
        <w:ind w:left="714" w:hanging="357"/>
        <w:rPr>
          <w:rFonts w:ascii="Calibri" w:hAnsi="Calibri" w:cs="Calibri"/>
          <w:bCs/>
          <w:szCs w:val="22"/>
          <w:u w:val="single"/>
          <w:lang w:eastAsia="en-US"/>
        </w:rPr>
      </w:pPr>
      <w:r>
        <w:rPr>
          <w:rFonts w:ascii="Calibri" w:hAnsi="Calibri" w:cs="Calibri"/>
          <w:szCs w:val="22"/>
          <w:lang w:eastAsia="en-US"/>
        </w:rPr>
        <w:t>Podmienky povinne vyplývajúce zo zákona č. 543/2002 Z .z. o ochrane prírody a krajiny</w:t>
      </w:r>
    </w:p>
    <w:p w:rsidR="008676F9" w:rsidRPr="008676F9" w:rsidRDefault="008676F9" w:rsidP="00AA6566">
      <w:pPr>
        <w:ind w:left="426"/>
        <w:contextualSpacing/>
        <w:rPr>
          <w:rFonts w:ascii="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szCs w:val="22"/>
          <w:lang w:eastAsia="en-US"/>
        </w:rPr>
        <w:t>Riadiaci orgán pri výbere operácií na financovanie bude brať do úvahy predovšetkým výšku rizika povodňových stavov, zaplavenia a zamokrenia poľnohospodárskej pôdy v jednotlivých nížinných a podhorských oblastiach Slovenska.</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spacing w:after="200" w:line="276" w:lineRule="auto"/>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80% na činnosti vykonávane individuálne jedným poľnohospodárskym podnikom; </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100% na činnosti vykonávané verejným subjektom, ak preukážu prepojenie medzi realizovanými investíciami a potenciálom poľnohospodárskej výroby.</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Pre toto opatrenie je prijímateľom finančnej podpory popri verejnom subjekte uvedenom v bode 8.2.4.3  jeden poľnohospodársky podnik, pričom zmluvnými spoluriešiteľmi projektu a zároveň spoluinvestormi môžu byť ďalšie poľnohospodárske podniky. V takomto prípade ide o kolektívne (združené) investície, ktorými sa rozumejú investície realizované viac ako jedným poľnohospodárskym podnikom a z uvedeného dôvodu prinášajú synergický efekt. Synergickým efektom kolektívnej investície sa rozumie vyšší účinok investície ako účinok individuálnych investícií spolu.</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i/>
          <w:szCs w:val="22"/>
          <w:lang w:eastAsia="en-US"/>
        </w:rPr>
        <w:t>Zálohová platba</w:t>
      </w:r>
      <w:r w:rsidRPr="008676F9">
        <w:rPr>
          <w:rFonts w:ascii="Calibri" w:eastAsia="Calibri" w:hAnsi="Calibri" w:cs="Calibri"/>
          <w:bCs/>
          <w:szCs w:val="22"/>
          <w:lang w:eastAsia="en-US"/>
        </w:rPr>
        <w:t xml:space="preserve"> môže byť poskytnutá len verejnému subjektu.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Neoprávnené náklady: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náhrady za stratu príjmov v dôsledku prírodnej katastrofy alebo katastrofickej udalosti;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kúpa poľnohospodárskych práv, platobných nárokov, jednoročných rastlín a ich pestovanie;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náklady na bežnú údržbu.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ind w:left="709" w:hanging="709"/>
        <w:rPr>
          <w:rFonts w:ascii="Calibri" w:eastAsia="Calibri" w:hAnsi="Calibri" w:cs="Calibri"/>
          <w:b/>
          <w:bCs/>
          <w:szCs w:val="22"/>
          <w:lang w:eastAsia="en-US"/>
        </w:rPr>
      </w:pPr>
      <w:r w:rsidRPr="008676F9">
        <w:rPr>
          <w:rFonts w:ascii="Calibri" w:eastAsia="Calibri" w:hAnsi="Calibri" w:cs="Calibri"/>
          <w:b/>
          <w:bCs/>
          <w:szCs w:val="22"/>
          <w:lang w:eastAsia="en-US"/>
        </w:rPr>
        <w:t>8.2.4.4. Overiteľnosť a kontrolovateľnosť opatrenia</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Výška oprávnených nákladov investície. Postupy verejného obstarávania.</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Povinnosť postupovať v zmysle zákona č. 25/2006 Z. z. o verejnom obstarávaní.</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rPr>
        <w:t xml:space="preserve">Overiteľnosť a kontrolovateľnosť investícií je zabezpečená systémom administratívnych kontrol a kontrol na mieste v zmysle legislatívy upravujúcej kontroly investičných opatrení. </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Pri danom opatrení je možné dokumentovať stav pred investíciou a následne efektívne skontrolovať parametre investície fyzickou kontrolou oprávnených výdavkov na mieste po ukončení investície a taktiež oprávnenosť výdavkov administratívnou kontrolou.</w:t>
      </w:r>
      <w:r w:rsidRPr="008676F9">
        <w:rPr>
          <w:rFonts w:ascii="Calibri" w:eastAsia="Calibri" w:hAnsi="Calibri" w:cs="Calibri"/>
          <w:szCs w:val="22"/>
        </w:rPr>
        <w:br w:type="page"/>
      </w:r>
    </w:p>
    <w:p w:rsidR="00AA30CA" w:rsidRDefault="008676F9" w:rsidP="00AA30CA">
      <w:pPr>
        <w:pStyle w:val="Opatrenie"/>
      </w:pPr>
      <w:bookmarkStart w:id="83" w:name="_Toc387041324"/>
      <w:r w:rsidRPr="008676F9">
        <w:rPr>
          <w:smallCaps/>
        </w:rPr>
        <w:t>8.2.5 OPATRENIE   6</w:t>
      </w:r>
      <w:r w:rsidRPr="008676F9">
        <w:rPr>
          <w:smallCaps/>
        </w:rPr>
        <w:tab/>
      </w:r>
      <w:r w:rsidRPr="008676F9">
        <w:t>rozvoj poľnohospodárskych podnikov a</w:t>
      </w:r>
      <w:bookmarkEnd w:id="83"/>
      <w:r w:rsidRPr="008676F9">
        <w:t xml:space="preserve"> </w:t>
      </w:r>
    </w:p>
    <w:p w:rsidR="008676F9" w:rsidRPr="008676F9" w:rsidRDefault="008676F9" w:rsidP="00AA30CA">
      <w:pPr>
        <w:pStyle w:val="Opatrenie"/>
        <w:ind w:left="2556" w:firstLine="276"/>
        <w:rPr>
          <w:smallCaps/>
        </w:rPr>
      </w:pPr>
      <w:bookmarkStart w:id="84" w:name="_Toc387041325"/>
      <w:r w:rsidRPr="008676F9">
        <w:t>podnika</w:t>
      </w:r>
      <w:r w:rsidR="00955DA4">
        <w:t>teľskej činnosti</w:t>
      </w:r>
      <w:bookmarkEnd w:id="84"/>
    </w:p>
    <w:p w:rsidR="008676F9" w:rsidRPr="008676F9" w:rsidRDefault="008676F9" w:rsidP="00AA6566">
      <w:pPr>
        <w:ind w:left="720"/>
        <w:rPr>
          <w:rFonts w:ascii="Calibri" w:eastAsia="Calibri" w:hAnsi="Calibri" w:cs="Calibri"/>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8.2.5.1.Právny základ</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 xml:space="preserve">článok 19 nariadenia (EÚ) č. 1305/2013 o podpore rozvoja vidieka z EPFRV; </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článok 2, 5, 13 delegovaného nariadenia Komisie č. xxxx/2014;</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príloha I bod 8.6 vykonávacieho nariadenia Komisie č...../2014.</w:t>
      </w:r>
    </w:p>
    <w:p w:rsidR="008676F9" w:rsidRPr="008676F9" w:rsidRDefault="008676F9" w:rsidP="00AA6566">
      <w:pPr>
        <w:rPr>
          <w:rFonts w:ascii="Calibri" w:hAnsi="Calibri" w:cs="Calibri"/>
          <w:szCs w:val="22"/>
        </w:rPr>
      </w:pPr>
    </w:p>
    <w:p w:rsidR="008676F9" w:rsidRPr="008676F9" w:rsidRDefault="008676F9" w:rsidP="00AA6566">
      <w:pPr>
        <w:ind w:left="709" w:hanging="709"/>
        <w:rPr>
          <w:rFonts w:ascii="Calibri" w:hAnsi="Calibri" w:cs="Calibri"/>
          <w:b/>
          <w:szCs w:val="22"/>
        </w:rPr>
      </w:pPr>
      <w:r w:rsidRPr="008676F9">
        <w:rPr>
          <w:rFonts w:ascii="Calibri" w:hAnsi="Calibri" w:cs="Calibri"/>
          <w:b/>
          <w:szCs w:val="22"/>
        </w:rPr>
        <w:t>8.2.5.2. Všeobecný opis opatrenia vrátane intervenčnej logiky a príspevku k fokusovým oblastiam a prierezovým cieľom</w:t>
      </w:r>
    </w:p>
    <w:p w:rsidR="008676F9" w:rsidRPr="008676F9" w:rsidRDefault="008676F9" w:rsidP="00551D5C">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Poľnohospodárstvo predstavuje na vidieku jedno z mála odvetví, ktoré má potenciál vytvárať pracovné miesta a zamestnávať aj starších a menej kvalifikovaných zamestnancov, ktorí sa v inom odvetví nedokážu uplatniť. Zároveň predstavuje zastúpenie domácej produkcie na trhu a tvorbu pridanej hodnoty.  </w:t>
      </w:r>
    </w:p>
    <w:p w:rsidR="008676F9" w:rsidRPr="008676F9" w:rsidRDefault="008676F9" w:rsidP="00551D5C">
      <w:pPr>
        <w:spacing w:after="120"/>
        <w:rPr>
          <w:rFonts w:ascii="Calibri" w:eastAsia="Calibri" w:hAnsi="Calibri"/>
          <w:b/>
          <w:i/>
          <w:lang w:eastAsia="en-US"/>
        </w:rPr>
      </w:pPr>
      <w:r w:rsidRPr="008676F9">
        <w:rPr>
          <w:rFonts w:ascii="Calibri" w:eastAsia="Calibri" w:hAnsi="Calibri" w:cs="Calibri"/>
          <w:szCs w:val="22"/>
          <w:lang w:eastAsia="en-US"/>
        </w:rPr>
        <w:t xml:space="preserve">Priemerný vek pracovníkov v poľnohospodárstve sa od 90. rokov minulého storočia začína zvyšovať a poľnohospodárska populácia začína výrazne starnúť. Oproti minulosti, kedy v poľnohospodárstve pracovala cca jedna pätina až šestina trvalo činných pracovníkov v poproduktívnom veku, v roku 2011 predstavuje tento podiel už len 5,6 %. To znamená, že podiel poproduktívnych pracovníkov sa ďalej znižoval, ale priemerný vek sa výrazne zvyšoval. </w:t>
      </w:r>
      <w:r w:rsidRPr="008676F9">
        <w:rPr>
          <w:rFonts w:ascii="Calibri" w:eastAsia="Calibri" w:hAnsi="Calibri"/>
          <w:lang w:eastAsia="en-US"/>
        </w:rPr>
        <w:t xml:space="preserve">Ku koncu roka 1989 činil priemerný vek pracovníkov v poľnohospodárstve v SR 41,1 roka, v roku 2012 došlo k zvýšeniu na 46 rokov. V ostatných rokoch absentoval prísun mladej generácie a dochádzalo k zvyšovaniu podielu vyšších vekových kategórií zamestnancov. V podmienkach SR prevažujú poľnohospodárske podniky so starším manažmentom od 45-64 rokov, čo potvrdzuje fakt, že v roku 2010 bolo len 7,1% manažérov pod 35 rokov z celkového počtu 24 260 riadiacich pracovníkov na farmách. Podopatrenie 6.1 preto reaguje na potrebu podpory vstupu mladých poľnohospodárov do odvetvia poľnohospodárstva, ktorého implementácia prispeje k napĺňaniu fokusovej oblasti </w:t>
      </w:r>
      <w:r w:rsidRPr="008676F9">
        <w:rPr>
          <w:rFonts w:ascii="Calibri" w:eastAsia="Calibri" w:hAnsi="Calibri"/>
          <w:b/>
          <w:lang w:eastAsia="en-US"/>
        </w:rPr>
        <w:t>2B</w:t>
      </w:r>
      <w:r w:rsidRPr="008676F9">
        <w:rPr>
          <w:rFonts w:ascii="Calibri" w:eastAsia="Calibri" w:hAnsi="Calibri"/>
          <w:lang w:eastAsia="en-US"/>
        </w:rPr>
        <w:t xml:space="preserve"> </w:t>
      </w:r>
      <w:r w:rsidRPr="008676F9">
        <w:rPr>
          <w:rFonts w:ascii="Calibri" w:eastAsia="Calibri" w:hAnsi="Calibri"/>
          <w:b/>
          <w:i/>
          <w:lang w:eastAsia="en-US"/>
        </w:rPr>
        <w:t xml:space="preserve">Uľahčenie vstupu poľnohospodárov s primeranými zručnosťami do odvetvia poľnohospodárstva, a najmä generačnej výmeny tým, že </w:t>
      </w:r>
      <w:r w:rsidR="00955DA4">
        <w:rPr>
          <w:rFonts w:ascii="Calibri" w:eastAsia="Calibri" w:hAnsi="Calibri"/>
          <w:b/>
          <w:i/>
          <w:lang w:eastAsia="en-US"/>
        </w:rPr>
        <w:t xml:space="preserve">sa </w:t>
      </w:r>
      <w:r w:rsidRPr="008676F9">
        <w:rPr>
          <w:rFonts w:ascii="Calibri" w:eastAsia="Calibri" w:hAnsi="Calibri"/>
          <w:b/>
          <w:i/>
          <w:lang w:eastAsia="en-US"/>
        </w:rPr>
        <w:t>mladým poľnohospodárom do 40 rokov poskytne finančnú podporu na začatie ich poľnohospodárskej podnikateľskej činnosti.</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lang w:eastAsia="en-US"/>
        </w:rPr>
        <w:t xml:space="preserve">Slovenské poľnohospodárstvo je zároveň charakteristické duálnou štruktúrou výroby (82% podnikov, prevažne rodinného charakteru, obhospodaruje len 5% poľnohospodárskej pôdy, zvyšných 18% podnikov hospodári na 95%). Štruktúra fariem na Slovensku a ekonomicky rozhodujúca časť slovenského poľnohospodárstva je definovaná veľkými právnickými osobami (družstvá a obchodné spoločnosti), ktoré majú komparatívne výhody v kapitálovo náročnej rastlinnej výrobe, ako je produkcia obilnín a olejnín. Menej konkurencieschopné sú však v živočíšnej výrobe a špecializovanej rastlinnej výrobe, náročnej na prácu, ktorej produktivita pri porovnaní rokov na Slovensku klesá. Produkcia živočíšnej výroby a špecializovanej rastlinnej výroby na Slovensku, ale aj v celej EÚ, klesá a práve tu je prítomný potenciál malých fariem. Význam malých fariem narastá najmä v menej produkčných oblastiach Slovenska, ktoré majú značný potenciál najmä v nižších nákladoch. Podopatrenie 6.3 reaguje na potrebu podpory investičných aktivít malých poľnohospodárskych podnikov, ktoré majú obmedzený prístup k zdrojom financovania a ktoré prispeje k fokusovej oblasti </w:t>
      </w:r>
      <w:r w:rsidRPr="008676F9">
        <w:rPr>
          <w:rFonts w:ascii="Calibri" w:eastAsia="Calibri" w:hAnsi="Calibri"/>
          <w:b/>
          <w:lang w:eastAsia="en-US"/>
        </w:rPr>
        <w:t xml:space="preserve">2A </w:t>
      </w:r>
      <w:r w:rsidRPr="008676F9">
        <w:rPr>
          <w:rFonts w:ascii="Calibri" w:eastAsia="Calibri" w:hAnsi="Calibri" w:cs="Calibri"/>
          <w:b/>
          <w:bCs/>
          <w:i/>
          <w:szCs w:val="22"/>
          <w:lang w:eastAsia="en-US"/>
        </w:rPr>
        <w:t xml:space="preserve">Zlepšenie hospodárskeho výkonu všetkých poľnohospodárskych podnikov a uľahčenie reštrukturalizácie a modernizácie poľnohospodárskych podnikov, najmä na účely zvýšenia ich účasti na trhu, zamerania na trh a poľnohospodárskej diverzifikácie </w:t>
      </w:r>
      <w:r w:rsidRPr="008676F9">
        <w:rPr>
          <w:rFonts w:ascii="Calibri" w:eastAsia="Calibri" w:hAnsi="Calibri" w:cs="Calibri"/>
          <w:bCs/>
          <w:szCs w:val="22"/>
          <w:lang w:eastAsia="en-US"/>
        </w:rPr>
        <w:t>tým, že malým poľnohospodárskym podnikom umožní získať podporu na ich ekonomickú životaschopnosť.</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szCs w:val="22"/>
          <w:lang w:eastAsia="en-US"/>
        </w:rPr>
        <w:t>Živočíšna výroba má nezastupiteľný a multiprodukčný význam v štruktúre celého národného hospodárstva. Napriek tomu sa od roku 2002 do roku 2010 celková poľnohospodárska produkcia v bežných cenách znížila o 12,7%, čo bolo spôsobené aj poklesom celkovej hrubej živočíšnej produkcie až o 25,9%. Podiel hrubej živočíšnej produkcie na celkovej poľnohospodárskej produkcii sa v tomto období znížil o 8%.  Najväčší úbytok v živočíšnej výrobe predstavuje najmä pokles produkcie</w:t>
      </w:r>
      <w:r w:rsidRPr="008676F9">
        <w:rPr>
          <w:rFonts w:ascii="Calibri" w:eastAsia="Calibri" w:hAnsi="Calibri" w:cs="Calibri"/>
          <w:bCs/>
          <w:szCs w:val="22"/>
          <w:lang w:eastAsia="en-US"/>
        </w:rPr>
        <w:lastRenderedPageBreak/>
        <w:t xml:space="preserve"> hydiny (16,6%) a kritický úbytok pri ošípaných (63%). Podobná situácia je prítomná aj v oblasti špecializovanej rastlinnej výrobe, kde produkcia zeleniny pokrýva len 56,97% dopytu a ovocie mierneho pásma len 41,99%. Podopatrenia 6.1 a 6.3 preto reagujú na podporu týchto odvetví poľnohospodárstva, a to aj vzhľadom na to, že tento systém podpory je v podmienkach SR pilotným systémom a na dané podopatrenia je vyčlenený menší finančný objem.  Zároveň je však podpora pre mladých poľnohospodárov umožnená aj v rámci podopatrenia 4.1, kde je pre túto skupinu žiadateľov vyčlenený samostatný finančný objem investícii. Podpora malých poľnohospodárskych podnikov je zabezpečená aj prostredníctvom prístupu LEADER, v rámci ktorého sú pre implementáciu tohto podopatrenia vyčlenené ďalšie finančné prostriedky.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Zamestnanosť v terciárnom sektore má na vidieku značný rastový potenciál. Podiel pracujúcich z celkového počtu obyvateľov v produktívnom veku príslušného regiónu (15-64 rokov) je vo vidieckych regiónoch podstatne nižší ako v mestských regiónoch. Podiel miery zamestnanosti vo vidieckych oblastiach činí 56,2%, ktorý je nižší ako celkovo pre SR (59,5%). Vyplýva to zo stále nedostatočnej ekonomickej infraštruktúry a nízkej podnikateľskej hustoty na vidieku. Miera zamestnanosti  vo vidieckych regiónoch bola v roku 2011 14,7%, čo je viac ako celková miera nezamestnanosti na SR (13,5%).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Pôdohospodárstvo bolo v roku 2012 odvetvím s piatym najvyšším stavom uchádzačov o zamestnanie, ktorí majú obmedzené perspektívy reintegrácie do trhu práce a nízky potenciál širších zručností. Príspevok poľnohospodárskeho sektoru k zamestnanosti neustále klesá.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Zamestnanosť v lesnom hospodárstve v roku 2012 mierne stúpla (o 1,6%), kde sa čiastočné oživenie výroby v lesnom hospodárstve začalo pomaly premietať do stavu zamestnanosti. Aj napriek tomu podiel pracujúcich v lesnom hospodárstve na celkovom počte pracujúcich v národnom hospodárstve SR predstavoval v roku 2012 0,8%.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Podopatrenie 6.4 reaguje na potrebu udržania a vytvárania nových pracovných miest na vidieku, vrátane podpory diverzifikácie príjmu v oblasti poľnohospodárstva a lesného hospodárstva, realizácia ktorého prispeje k napĺňaniu fokusovej oblasti </w:t>
      </w:r>
      <w:r w:rsidRPr="008676F9">
        <w:rPr>
          <w:rFonts w:ascii="Calibri" w:eastAsia="Calibri" w:hAnsi="Calibri"/>
          <w:b/>
          <w:lang w:eastAsia="en-US"/>
        </w:rPr>
        <w:t xml:space="preserve">6A </w:t>
      </w:r>
      <w:r w:rsidRPr="008676F9">
        <w:rPr>
          <w:rFonts w:ascii="Calibri" w:eastAsia="Calibri" w:hAnsi="Calibri" w:cs="Calibri"/>
          <w:b/>
          <w:bCs/>
          <w:i/>
          <w:szCs w:val="22"/>
          <w:lang w:eastAsia="en-US"/>
        </w:rPr>
        <w:t>Uľahčenie diverzifikácie, zakladania a rozvoja malých podnikov ako aj  vytvárania pracovných miest.</w:t>
      </w:r>
      <w:r w:rsidRPr="008676F9">
        <w:rPr>
          <w:rFonts w:ascii="Calibri" w:eastAsia="Calibri" w:hAnsi="Calibri"/>
          <w:lang w:eastAsia="en-US"/>
        </w:rPr>
        <w:t xml:space="preserve"> </w:t>
      </w:r>
    </w:p>
    <w:p w:rsidR="008676F9" w:rsidRPr="008676F9" w:rsidRDefault="008676F9" w:rsidP="00551D5C">
      <w:pPr>
        <w:shd w:val="clear" w:color="auto" w:fill="FFFFFF"/>
        <w:spacing w:after="120"/>
        <w:rPr>
          <w:rFonts w:ascii="Calibri" w:eastAsia="Calibri" w:hAnsi="Calibri" w:cs="Calibri"/>
          <w:b/>
          <w:bCs/>
          <w:i/>
          <w:szCs w:val="22"/>
          <w:lang w:eastAsia="en-US"/>
        </w:rPr>
      </w:pPr>
      <w:r w:rsidRPr="008676F9">
        <w:rPr>
          <w:rFonts w:ascii="Calibri" w:eastAsia="Calibri" w:hAnsi="Calibri"/>
          <w:szCs w:val="22"/>
          <w:lang w:eastAsia="en-US"/>
        </w:rPr>
        <w:t xml:space="preserve">V podmienkach SR je značný potenciál využívania obnoviteľných zdrojov energie, ale zatiaľ využívaný len na cca 30 %. Drevná biomasa je v podmienkach SR významným dodatočným a vo väčšom rozsahu dostupným obnoviteľným zdrojom energie, čo vyplýva aj z povahy lesnatosti územia SR, ako aj veterná a solárna energia.  Aj vzhľadom na ambiciózne ciele zvyšovania energetickej bezpečnosti, ktoré stanovuje Smernica o podpore využívania obnoviteľných zdrojov energie (Renewable Energy Directive) 2009/28/EC je dôležité podporovať spracovanie a využívanie obnoviteľných zdrojov energie. Zároveň podpora OZE prispeje k posilneniu ekonomickej životaschopnosti daného podniku a zvýši jeho konkurencieschopnosť znížením jeho vlastných výrobných nákladov.  Podopatrenie 6.4 preto reaguje aj na potrebu zvýšenia využívania a spracovania drevnej biomasy a veternej a solárnej energie ako OZE, čo prispeje k napĺňaniu fokusovej oblasti </w:t>
      </w:r>
      <w:r w:rsidRPr="008676F9">
        <w:rPr>
          <w:rFonts w:ascii="Calibri" w:eastAsia="Calibri" w:hAnsi="Calibri"/>
          <w:b/>
          <w:szCs w:val="22"/>
          <w:lang w:eastAsia="en-US"/>
        </w:rPr>
        <w:t xml:space="preserve">5C </w:t>
      </w:r>
      <w:r w:rsidRPr="008676F9">
        <w:rPr>
          <w:rFonts w:ascii="Calibri" w:eastAsia="Calibri" w:hAnsi="Calibri" w:cs="Calibri"/>
          <w:b/>
          <w:bCs/>
          <w:i/>
          <w:szCs w:val="22"/>
          <w:lang w:eastAsia="en-US"/>
        </w:rPr>
        <w:t>Uľahčenie dodávok a využívania obnoviteľných zdrojov energie, vedľajších produktov, odpadov, zvyškov a iných nepotravinových surovín na účely bioekonomiky.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Toto opatrenia bude zároveň prispievať k prierezovému cieľu:</w:t>
      </w:r>
      <w:r w:rsidRPr="008676F9">
        <w:rPr>
          <w:rFonts w:ascii="Calibri" w:eastAsia="Calibri" w:hAnsi="Calibri" w:cs="Calibri"/>
          <w:b/>
          <w:bCs/>
          <w:i/>
          <w:szCs w:val="22"/>
          <w:lang w:eastAsia="en-US"/>
        </w:rPr>
        <w:t xml:space="preserve"> inovácie, životné prostredie a klíma.</w:t>
      </w:r>
      <w:r w:rsidRPr="008676F9">
        <w:rPr>
          <w:rFonts w:ascii="Calibri" w:eastAsia="Calibri" w:hAnsi="Calibri" w:cs="Calibri"/>
          <w:bCs/>
          <w:szCs w:val="22"/>
          <w:lang w:eastAsia="en-US"/>
        </w:rPr>
        <w:t xml:space="preserve"> </w:t>
      </w:r>
    </w:p>
    <w:p w:rsidR="008676F9" w:rsidRDefault="008676F9" w:rsidP="00AA6566">
      <w:pPr>
        <w:rPr>
          <w:rFonts w:ascii="Calibri" w:eastAsia="Calibri" w:hAnsi="Calibri" w:cs="Calibri"/>
          <w:b/>
          <w:bCs/>
          <w:szCs w:val="22"/>
          <w:lang w:eastAsia="en-US"/>
        </w:rPr>
      </w:pPr>
    </w:p>
    <w:p w:rsidR="00BD13CE" w:rsidRDefault="00BD13CE">
      <w:pPr>
        <w:jc w:val="left"/>
        <w:rPr>
          <w:rFonts w:ascii="Calibri" w:eastAsia="Calibri" w:hAnsi="Calibri" w:cs="Calibri"/>
          <w:b/>
          <w:bCs/>
          <w:szCs w:val="22"/>
          <w:lang w:eastAsia="en-US"/>
        </w:rPr>
      </w:pPr>
      <w:r>
        <w:rPr>
          <w:rFonts w:ascii="Calibri" w:eastAsia="Calibri" w:hAnsi="Calibri" w:cs="Calibri"/>
          <w:b/>
          <w:bCs/>
          <w:szCs w:val="22"/>
          <w:lang w:eastAsia="en-US"/>
        </w:rPr>
        <w:br w:type="page"/>
      </w:r>
    </w:p>
    <w:p w:rsidR="008676F9" w:rsidRDefault="008676F9" w:rsidP="00AA6566">
      <w:pPr>
        <w:rPr>
          <w:rFonts w:ascii="Calibri" w:eastAsia="Calibri" w:hAnsi="Calibri" w:cs="Calibri"/>
          <w:bCs/>
          <w:szCs w:val="22"/>
          <w:lang w:eastAsia="en-US"/>
        </w:rPr>
      </w:pPr>
      <w:r w:rsidRPr="008676F9">
        <w:rPr>
          <w:rFonts w:ascii="Calibri" w:eastAsia="Calibri" w:hAnsi="Calibri" w:cs="Calibri"/>
          <w:b/>
          <w:bCs/>
          <w:szCs w:val="22"/>
          <w:lang w:eastAsia="en-US"/>
        </w:rPr>
        <w:t xml:space="preserve">8.2.5.3. Rozsah, úroveň podpory a ďalšie informácie </w:t>
      </w:r>
      <w:r w:rsidRPr="008676F9">
        <w:rPr>
          <w:rFonts w:ascii="Calibri" w:eastAsia="Calibri" w:hAnsi="Calibri" w:cs="Calibri"/>
          <w:bCs/>
          <w:szCs w:val="22"/>
          <w:lang w:eastAsia="en-US"/>
        </w:rPr>
        <w:t>(v členení podľa podopatrení a typov operácie)</w:t>
      </w:r>
    </w:p>
    <w:p w:rsidR="00A03A77" w:rsidRPr="008676F9" w:rsidRDefault="00A03A77" w:rsidP="00AA6566">
      <w:pPr>
        <w:rPr>
          <w:rFonts w:ascii="Calibri" w:eastAsia="Calibri" w:hAnsi="Calibri" w:cs="Calibri"/>
          <w:bCs/>
          <w:szCs w:val="22"/>
          <w:lang w:eastAsia="en-US"/>
        </w:rPr>
      </w:pPr>
    </w:p>
    <w:p w:rsidR="008676F9" w:rsidRPr="000E5C15" w:rsidRDefault="008676F9" w:rsidP="00A03A77">
      <w:pPr>
        <w:shd w:val="clear" w:color="auto" w:fill="D6E3BC"/>
        <w:ind w:left="1843" w:hanging="1843"/>
        <w:jc w:val="left"/>
        <w:rPr>
          <w:rFonts w:ascii="Calibri" w:eastAsia="Calibri" w:hAnsi="Calibri" w:cs="Calibri"/>
          <w:b/>
          <w:bCs/>
          <w:i/>
          <w:sz w:val="24"/>
          <w:lang w:eastAsia="en-US"/>
        </w:rPr>
      </w:pPr>
      <w:r w:rsidRPr="000E5C15">
        <w:rPr>
          <w:rFonts w:ascii="Calibri" w:eastAsia="Calibri" w:hAnsi="Calibri" w:cs="Calibri"/>
          <w:bCs/>
          <w:sz w:val="24"/>
          <w:lang w:eastAsia="en-US"/>
        </w:rPr>
        <w:t xml:space="preserve">Podopatrenie: </w:t>
      </w:r>
      <w:r w:rsidRPr="000E5C15">
        <w:rPr>
          <w:rFonts w:ascii="Calibri" w:eastAsia="Calibri" w:hAnsi="Calibri" w:cs="Calibri"/>
          <w:b/>
          <w:bCs/>
          <w:i/>
          <w:sz w:val="24"/>
          <w:lang w:eastAsia="en-US"/>
        </w:rPr>
        <w:t>6.1 Podpora na začatie podnika</w:t>
      </w:r>
      <w:r w:rsidR="00955DA4" w:rsidRPr="000E5C15">
        <w:rPr>
          <w:rFonts w:ascii="Calibri" w:eastAsia="Calibri" w:hAnsi="Calibri" w:cs="Calibri"/>
          <w:b/>
          <w:bCs/>
          <w:i/>
          <w:sz w:val="24"/>
          <w:lang w:eastAsia="en-US"/>
        </w:rPr>
        <w:t>teľskej činnosti</w:t>
      </w:r>
      <w:r w:rsidRPr="000E5C15">
        <w:rPr>
          <w:rFonts w:ascii="Calibri" w:eastAsia="Calibri" w:hAnsi="Calibri" w:cs="Calibri"/>
          <w:b/>
          <w:bCs/>
          <w:i/>
          <w:sz w:val="24"/>
          <w:lang w:eastAsia="en-US"/>
        </w:rPr>
        <w:t xml:space="preserve"> pre mladých poľnohospodárov</w:t>
      </w:r>
    </w:p>
    <w:p w:rsidR="008676F9" w:rsidRPr="008676F9" w:rsidRDefault="008676F9" w:rsidP="00AA6566">
      <w:pPr>
        <w:shd w:val="clear" w:color="auto" w:fill="FBD4B4"/>
        <w:rPr>
          <w:rFonts w:ascii="Calibri" w:eastAsia="Calibri" w:hAnsi="Calibri" w:cs="Calibri"/>
          <w:bCs/>
          <w:i/>
          <w:szCs w:val="22"/>
          <w:u w:val="single"/>
          <w:lang w:eastAsia="en-US"/>
        </w:rPr>
      </w:pPr>
      <w:r w:rsidRPr="008676F9">
        <w:rPr>
          <w:rFonts w:ascii="Calibri" w:eastAsia="Calibri" w:hAnsi="Calibri" w:cs="Calibri"/>
          <w:bCs/>
          <w:i/>
          <w:szCs w:val="22"/>
          <w:u w:val="single"/>
          <w:lang w:eastAsia="en-US"/>
        </w:rPr>
        <w:t>Názov operácie:</w:t>
      </w:r>
    </w:p>
    <w:p w:rsidR="008676F9" w:rsidRPr="008676F9" w:rsidRDefault="008676F9" w:rsidP="00AA6566">
      <w:pPr>
        <w:shd w:val="clear" w:color="auto" w:fill="FBD4B4"/>
        <w:rPr>
          <w:rFonts w:ascii="Calibri" w:eastAsia="Calibri" w:hAnsi="Calibri" w:cs="Calibri"/>
          <w:bCs/>
          <w:i/>
          <w:szCs w:val="22"/>
          <w:u w:val="single"/>
          <w:lang w:eastAsia="en-US"/>
        </w:rPr>
      </w:pPr>
      <w:r w:rsidRPr="008676F9">
        <w:rPr>
          <w:rFonts w:ascii="Calibri" w:eastAsia="Calibri" w:hAnsi="Calibri" w:cs="Calibri"/>
          <w:i/>
          <w:szCs w:val="22"/>
          <w:lang w:eastAsia="en-US"/>
        </w:rPr>
        <w:t xml:space="preserve">Uľahčenie vstupu mladých poľnohospodárov s primeranými zručnosťami do poľnohospodárstva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hAnsi="Calibri" w:cs="Calibri"/>
          <w:szCs w:val="22"/>
          <w:lang w:eastAsia="en-US"/>
        </w:rPr>
      </w:pPr>
      <w:r w:rsidRPr="008676F9">
        <w:rPr>
          <w:rFonts w:ascii="Calibri" w:hAnsi="Calibri" w:cs="Calibri"/>
          <w:szCs w:val="22"/>
          <w:lang w:eastAsia="en-US"/>
        </w:rPr>
        <w:t xml:space="preserve">Podpora sa poskytuje mladému poľnohospodárovi na začatie jeho podnikateľskej činnosti v oblasti živočíšnej a špecializovanej rastlinnej výroby na realizáciu podnikateľského plánu. </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955DA4">
      <w:pPr>
        <w:numPr>
          <w:ilvl w:val="0"/>
          <w:numId w:val="122"/>
        </w:numPr>
        <w:rPr>
          <w:rFonts w:ascii="Calibri" w:hAnsi="Calibri" w:cs="Calibri"/>
          <w:szCs w:val="22"/>
          <w:lang w:eastAsia="en-US"/>
        </w:rPr>
      </w:pPr>
      <w:r w:rsidRPr="008676F9">
        <w:rPr>
          <w:rFonts w:ascii="Calibri" w:hAnsi="Calibri" w:cs="Calibri"/>
          <w:szCs w:val="22"/>
          <w:lang w:eastAsia="en-US"/>
        </w:rPr>
        <w:t>podpora na začatie podnikania vo forme nenávratného finančného príspevku – paušálna platba.</w:t>
      </w:r>
    </w:p>
    <w:p w:rsidR="00551D5C" w:rsidRDefault="00551D5C"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3673">
      <w:pPr>
        <w:spacing w:after="120"/>
        <w:rPr>
          <w:rFonts w:ascii="Calibri" w:hAnsi="Calibri" w:cs="Calibri"/>
          <w:szCs w:val="22"/>
        </w:rPr>
      </w:pPr>
      <w:r w:rsidRPr="008676F9">
        <w:rPr>
          <w:rFonts w:ascii="Calibri" w:hAnsi="Calibri" w:cs="Calibri"/>
          <w:szCs w:val="22"/>
        </w:rPr>
        <w:t xml:space="preserve">Podpora v rámci tejto operácie dopĺňa/nadväzuje na podporu v oblasti zamestnanosti v rámci </w:t>
      </w:r>
      <w:r w:rsidRPr="008676F9">
        <w:rPr>
          <w:rFonts w:ascii="Calibri" w:hAnsi="Calibri" w:cs="Calibri"/>
          <w:b/>
          <w:szCs w:val="22"/>
        </w:rPr>
        <w:t>OP Ľudské zdroje</w:t>
      </w:r>
      <w:r w:rsidRPr="008676F9">
        <w:rPr>
          <w:rFonts w:ascii="Calibri" w:hAnsi="Calibri" w:cs="Calibri"/>
          <w:szCs w:val="22"/>
        </w:rPr>
        <w:t xml:space="preserve">  tým, že poskytuje podporu pre subjekty, ktoré majú oprávnenie podnikať (t.j. nie nezamestnaných), a to formou </w:t>
      </w:r>
      <w:r w:rsidRPr="008676F9">
        <w:rPr>
          <w:rFonts w:ascii="Calibri" w:hAnsi="Calibri" w:cs="Calibri"/>
          <w:b/>
          <w:szCs w:val="22"/>
        </w:rPr>
        <w:t>paušálnej platby</w:t>
      </w:r>
      <w:r w:rsidRPr="008676F9">
        <w:rPr>
          <w:rFonts w:ascii="Calibri" w:hAnsi="Calibri" w:cs="Calibri"/>
          <w:szCs w:val="22"/>
        </w:rPr>
        <w:t xml:space="preserve"> pre </w:t>
      </w:r>
      <w:r w:rsidRPr="008676F9">
        <w:rPr>
          <w:rFonts w:ascii="Calibri" w:hAnsi="Calibri" w:cs="Calibri"/>
          <w:i/>
          <w:szCs w:val="22"/>
        </w:rPr>
        <w:t>mladého poľnohospodára</w:t>
      </w:r>
      <w:r w:rsidRPr="008676F9">
        <w:rPr>
          <w:rFonts w:ascii="Calibri" w:hAnsi="Calibri" w:cs="Calibri"/>
          <w:szCs w:val="22"/>
        </w:rPr>
        <w:t>, ktorý po prvýkrát zakladá poľnohospodársky podnik.</w:t>
      </w:r>
    </w:p>
    <w:p w:rsidR="008676F9" w:rsidRPr="008676F9" w:rsidRDefault="008676F9" w:rsidP="00AA6566">
      <w:pPr>
        <w:rPr>
          <w:rFonts w:ascii="Calibri" w:eastAsia="Calibri" w:hAnsi="Calibri"/>
          <w:iCs/>
        </w:rPr>
      </w:pPr>
      <w:r w:rsidRPr="008676F9">
        <w:rPr>
          <w:rFonts w:ascii="Calibri" w:eastAsia="Calibri" w:hAnsi="Calibri"/>
          <w:iCs/>
        </w:rPr>
        <w:t xml:space="preserve">Podpora v rámci tejto operácie dopĺňa/nadväzuje na podporu v rámci </w:t>
      </w:r>
      <w:r w:rsidRPr="008676F9">
        <w:rPr>
          <w:rFonts w:ascii="Calibri" w:eastAsia="Calibri" w:hAnsi="Calibri"/>
          <w:b/>
          <w:iCs/>
        </w:rPr>
        <w:t>„schémy pre mladých farmárov“ I. piliera Spoločnej poľnohospodárskej politiky v oblasti priamych platieb</w:t>
      </w:r>
      <w:r w:rsidRPr="008676F9">
        <w:rPr>
          <w:rFonts w:ascii="Calibri" w:eastAsia="Calibri" w:hAnsi="Calibri"/>
          <w:iCs/>
        </w:rPr>
        <w:t>, ktorej cieľom je rovnako uľahčiť mladým poľnohospodárom zakladanie podnikov a to zvýšenou mierou základného príjmu farmára prostredníctvom poskytnutia ročnej platby navyše k základnej platbe, ktorá zmierňuje riziko problémov súvisiacich s podnikaním (v rámci tejto operácie sa poskytuje podpora na podnikateľský plán na začatie podnikateľskej činnosti).</w:t>
      </w:r>
    </w:p>
    <w:p w:rsidR="008676F9" w:rsidRPr="008676F9" w:rsidRDefault="008676F9" w:rsidP="00AA6566">
      <w:pPr>
        <w:rPr>
          <w:rFonts w:ascii="Calibri" w:eastAsia="Calibri" w:hAnsi="Calibri" w:cs="Calibri"/>
          <w:bCs/>
          <w:color w:val="FF0000"/>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i/>
          <w:szCs w:val="22"/>
          <w:lang w:eastAsia="en-US"/>
        </w:rPr>
        <w:t>Samostatne hospodáriaci roľník</w:t>
      </w:r>
      <w:r w:rsidRPr="008676F9">
        <w:rPr>
          <w:rFonts w:ascii="Calibri" w:eastAsia="Calibri" w:hAnsi="Calibri" w:cs="Calibri"/>
          <w:szCs w:val="22"/>
          <w:lang w:eastAsia="en-US"/>
        </w:rPr>
        <w:t xml:space="preserve"> – mladý poľnohospodár, tzn. fyzická osoba (mikropodnik alebo malý podnik v zmysle odporúčania Komisie 2003/361/ES), ktorá  vykonáva poľnohospodársku výrobu ako sústavnú a samostatnú činnosť pod vlastným menom, na vlastnú zodpovednosť a za účelom dosiahnutia zisku, ktorý je hlavným zdrojom jeho príjmu. Táto fyzická osoba nedosiahla</w:t>
      </w:r>
      <w:r w:rsidR="00955DA4">
        <w:rPr>
          <w:rFonts w:ascii="Calibri" w:eastAsia="Calibri" w:hAnsi="Calibri" w:cs="Calibri"/>
          <w:szCs w:val="22"/>
          <w:lang w:eastAsia="en-US"/>
        </w:rPr>
        <w:t xml:space="preserve"> do 01.01.2014</w:t>
      </w:r>
      <w:r w:rsidRPr="008676F9">
        <w:rPr>
          <w:rFonts w:ascii="Calibri" w:eastAsia="Calibri" w:hAnsi="Calibri" w:cs="Calibri"/>
          <w:szCs w:val="22"/>
          <w:lang w:eastAsia="en-US"/>
        </w:rPr>
        <w:t xml:space="preserve"> vek 40 rokov, má zodpovedajúce profesijné zručnosti a schopnosti a prvýkrát zakladá poľnohospodársky podnik ako jeho najvyšší predstaviteľ alebo tento podnik založil najviac 5 rokov pred podaním ŽoNFP.</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Prijímateľ podpory nie je povinný preukazovať skutočný účel použitia </w:t>
      </w:r>
      <w:r w:rsidR="00AD2E19">
        <w:rPr>
          <w:rFonts w:ascii="Calibri" w:eastAsia="Calibri" w:hAnsi="Calibri" w:cs="Calibri"/>
          <w:szCs w:val="22"/>
          <w:lang w:eastAsia="en-US"/>
        </w:rPr>
        <w:t>NFP</w:t>
      </w:r>
      <w:r w:rsidRPr="008676F9">
        <w:rPr>
          <w:rFonts w:ascii="Calibri" w:eastAsia="Calibri" w:hAnsi="Calibri" w:cs="Calibri"/>
          <w:szCs w:val="22"/>
          <w:lang w:eastAsia="en-US"/>
        </w:rPr>
        <w:t xml:space="preserve"> na jednotlivé typy nákladov uvedených v podnikateľskom pláne.</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 xml:space="preserve">Zároveň je však povinný preukázať, že realizácia jeho poľnohospodárskej činnosti je v súlade s podnikateľským plánom.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955DA4" w:rsidRPr="008676F9" w:rsidRDefault="00955DA4" w:rsidP="00955DA4">
      <w:pPr>
        <w:numPr>
          <w:ilvl w:val="0"/>
          <w:numId w:val="38"/>
        </w:numPr>
        <w:spacing w:after="120"/>
        <w:ind w:left="425" w:hanging="357"/>
        <w:rPr>
          <w:rFonts w:ascii="Calibri" w:hAnsi="Calibri" w:cs="Arial"/>
          <w:bCs/>
          <w:szCs w:val="22"/>
          <w:u w:val="single"/>
          <w:lang w:eastAsia="en-US"/>
        </w:rPr>
      </w:pPr>
      <w:r w:rsidRPr="008676F9">
        <w:rPr>
          <w:rFonts w:ascii="Calibri" w:hAnsi="Calibri" w:cs="Arial"/>
          <w:b/>
          <w:szCs w:val="22"/>
          <w:lang w:eastAsia="en-US"/>
        </w:rPr>
        <w:t>Podiel</w:t>
      </w:r>
      <w:r w:rsidRPr="008676F9">
        <w:rPr>
          <w:rFonts w:ascii="Calibri" w:hAnsi="Calibri" w:cs="Arial"/>
          <w:szCs w:val="22"/>
          <w:lang w:eastAsia="en-US"/>
        </w:rPr>
        <w:t xml:space="preserve"> poľnohospodárskej produkcie, uvádzanej na trh, na celkovej poľnohospodárskej produkcii podniku je </w:t>
      </w:r>
      <w:r w:rsidRPr="008676F9">
        <w:rPr>
          <w:rFonts w:ascii="Calibri" w:hAnsi="Calibri" w:cs="Arial"/>
          <w:b/>
          <w:szCs w:val="22"/>
          <w:lang w:eastAsia="en-US"/>
        </w:rPr>
        <w:t>vyšší ako 30%</w:t>
      </w:r>
      <w:r>
        <w:rPr>
          <w:rFonts w:ascii="Calibri" w:hAnsi="Calibri" w:cs="Arial"/>
          <w:b/>
          <w:szCs w:val="22"/>
          <w:lang w:eastAsia="en-US"/>
        </w:rPr>
        <w:t xml:space="preserve"> </w:t>
      </w:r>
      <w:r w:rsidRPr="00955DA4">
        <w:rPr>
          <w:rFonts w:ascii="Calibri" w:hAnsi="Calibri" w:cs="Arial"/>
          <w:szCs w:val="22"/>
          <w:lang w:eastAsia="en-US"/>
        </w:rPr>
        <w:t>(vychádza z finančného vyjadrenia v súlade s účtovníctvom);</w:t>
      </w:r>
    </w:p>
    <w:p w:rsidR="00955DA4" w:rsidRPr="008676F9" w:rsidRDefault="00955DA4" w:rsidP="00955DA4">
      <w:pPr>
        <w:numPr>
          <w:ilvl w:val="0"/>
          <w:numId w:val="38"/>
        </w:numPr>
        <w:shd w:val="clear" w:color="auto" w:fill="FFFFFF"/>
        <w:ind w:left="426" w:hanging="426"/>
        <w:contextualSpacing/>
        <w:rPr>
          <w:rFonts w:ascii="Calibri" w:eastAsia="Calibri" w:hAnsi="Calibri" w:cs="Calibri"/>
          <w:szCs w:val="22"/>
          <w:lang w:eastAsia="en-US"/>
        </w:rPr>
      </w:pPr>
      <w:r w:rsidRPr="008676F9">
        <w:rPr>
          <w:rFonts w:ascii="Calibri" w:eastAsia="Calibri" w:hAnsi="Calibri" w:cs="Calibri"/>
          <w:szCs w:val="22"/>
          <w:lang w:eastAsia="en-US"/>
        </w:rPr>
        <w:t xml:space="preserve">predloženie podnikateľského plánu s nasledovnými minimálnymi požiadavkami: </w:t>
      </w:r>
    </w:p>
    <w:p w:rsidR="00955DA4" w:rsidRPr="008676F9" w:rsidRDefault="00955DA4" w:rsidP="00955DA4">
      <w:pPr>
        <w:numPr>
          <w:ilvl w:val="0"/>
          <w:numId w:val="57"/>
        </w:numPr>
        <w:ind w:hanging="294"/>
        <w:rPr>
          <w:rFonts w:ascii="Calibri" w:eastAsia="Calibri" w:hAnsi="Calibri" w:cs="Calibri"/>
          <w:i/>
          <w:szCs w:val="22"/>
          <w:lang w:eastAsia="en-US"/>
        </w:rPr>
      </w:pPr>
      <w:r w:rsidRPr="008676F9">
        <w:rPr>
          <w:rFonts w:ascii="Calibri" w:eastAsia="Calibri" w:hAnsi="Calibri" w:cs="Calibri"/>
          <w:i/>
          <w:szCs w:val="22"/>
          <w:lang w:eastAsia="en-US"/>
        </w:rPr>
        <w:t>počiatočná situácia podniku;</w:t>
      </w:r>
    </w:p>
    <w:p w:rsidR="00955DA4" w:rsidRPr="006A6B3A" w:rsidRDefault="00955DA4" w:rsidP="00955DA4">
      <w:pPr>
        <w:numPr>
          <w:ilvl w:val="0"/>
          <w:numId w:val="57"/>
        </w:numPr>
        <w:ind w:hanging="294"/>
        <w:rPr>
          <w:rFonts w:ascii="Calibri" w:eastAsia="Calibri" w:hAnsi="Calibri" w:cs="Calibri"/>
          <w:i/>
          <w:szCs w:val="22"/>
          <w:lang w:eastAsia="en-US"/>
        </w:rPr>
      </w:pPr>
      <w:r w:rsidRPr="008676F9">
        <w:rPr>
          <w:rFonts w:ascii="Calibri" w:eastAsia="Calibri" w:hAnsi="Calibri" w:cs="Calibri"/>
          <w:i/>
          <w:szCs w:val="22"/>
          <w:lang w:eastAsia="en-US"/>
        </w:rPr>
        <w:t xml:space="preserve">plánované </w:t>
      </w:r>
      <w:r w:rsidRPr="006A6B3A">
        <w:rPr>
          <w:rFonts w:ascii="Calibri" w:eastAsia="Calibri" w:hAnsi="Calibri" w:cs="Calibri"/>
          <w:i/>
          <w:szCs w:val="22"/>
          <w:lang w:eastAsia="en-US"/>
        </w:rPr>
        <w:t>ciele;</w:t>
      </w:r>
    </w:p>
    <w:p w:rsidR="00955DA4" w:rsidRPr="006A6B3A" w:rsidRDefault="00955DA4" w:rsidP="00955DA4">
      <w:pPr>
        <w:numPr>
          <w:ilvl w:val="0"/>
          <w:numId w:val="57"/>
        </w:numPr>
        <w:ind w:hanging="294"/>
        <w:rPr>
          <w:rFonts w:ascii="Calibri" w:eastAsia="Calibri" w:hAnsi="Calibri" w:cs="Calibri"/>
          <w:i/>
          <w:szCs w:val="22"/>
          <w:lang w:eastAsia="en-US"/>
        </w:rPr>
      </w:pPr>
      <w:r w:rsidRPr="006A6B3A">
        <w:rPr>
          <w:rFonts w:ascii="Calibri" w:eastAsia="Calibri" w:hAnsi="Calibri" w:cs="Calibri"/>
          <w:i/>
          <w:szCs w:val="22"/>
          <w:lang w:eastAsia="en-US"/>
        </w:rPr>
        <w:t>údaje o činnostiach/aktivitách na dosiahnutie stanovených cieľov, vrátane tých, ktoré sa týkajú trvalej udržateľnosti životného prostredia, efektívnosti využívania zdrojov a rozpočtu;</w:t>
      </w:r>
    </w:p>
    <w:p w:rsidR="00955DA4" w:rsidRPr="008676F9" w:rsidRDefault="00955DA4" w:rsidP="00955DA4">
      <w:pPr>
        <w:numPr>
          <w:ilvl w:val="0"/>
          <w:numId w:val="57"/>
        </w:numPr>
        <w:ind w:hanging="294"/>
        <w:rPr>
          <w:rFonts w:ascii="Calibri" w:hAnsi="Calibri" w:cs="Calibri"/>
          <w:i/>
          <w:szCs w:val="22"/>
          <w:lang w:eastAsia="en-US"/>
        </w:rPr>
      </w:pPr>
      <w:r w:rsidRPr="006A6B3A">
        <w:rPr>
          <w:rFonts w:ascii="Calibri" w:hAnsi="Calibri" w:cs="Calibri"/>
          <w:i/>
          <w:szCs w:val="22"/>
          <w:lang w:eastAsia="en-US"/>
        </w:rPr>
        <w:t>v podnikateľskom pláne sa uvádza, že mladý poľnohospodár do 18 mesiacov odo dňa začatia činnosti splní požiadavku na aktívneho</w:t>
      </w:r>
      <w:r w:rsidRPr="008676F9">
        <w:rPr>
          <w:rFonts w:ascii="Calibri" w:hAnsi="Calibri" w:cs="Calibri"/>
          <w:i/>
          <w:szCs w:val="22"/>
          <w:lang w:eastAsia="en-US"/>
        </w:rPr>
        <w:t xml:space="preserve"> poľnohospodára</w:t>
      </w:r>
      <w:r w:rsidRPr="008676F9">
        <w:rPr>
          <w:rFonts w:ascii="Calibri" w:hAnsi="Calibri" w:cs="Calibri"/>
          <w:i/>
          <w:szCs w:val="22"/>
          <w:vertAlign w:val="superscript"/>
          <w:lang w:eastAsia="en-US"/>
        </w:rPr>
        <w:t xml:space="preserve"> </w:t>
      </w:r>
      <w:r w:rsidRPr="008676F9">
        <w:rPr>
          <w:rFonts w:ascii="Calibri" w:hAnsi="Calibri" w:cs="Calibri"/>
          <w:i/>
          <w:szCs w:val="22"/>
          <w:lang w:eastAsia="en-US"/>
        </w:rPr>
        <w:t>podľa čl. 9 nariadenia (EÚ) č. 1307/2013 o priamych platbách;</w:t>
      </w:r>
    </w:p>
    <w:p w:rsidR="00955DA4" w:rsidRPr="008676F9" w:rsidRDefault="00955DA4" w:rsidP="00955DA4">
      <w:pPr>
        <w:numPr>
          <w:ilvl w:val="0"/>
          <w:numId w:val="57"/>
        </w:numPr>
        <w:ind w:left="714" w:hanging="357"/>
        <w:rPr>
          <w:rFonts w:ascii="Calibri" w:hAnsi="Calibri" w:cs="Calibri"/>
          <w:i/>
          <w:szCs w:val="22"/>
          <w:lang w:eastAsia="en-US"/>
        </w:rPr>
      </w:pPr>
      <w:r w:rsidRPr="008676F9">
        <w:rPr>
          <w:rFonts w:ascii="Calibri" w:hAnsi="Calibri" w:cs="Calibri"/>
          <w:i/>
          <w:szCs w:val="22"/>
          <w:lang w:eastAsia="en-US"/>
        </w:rPr>
        <w:t>v podnikateľskom pláne sa uvádza, že podiel poľnohospodárskej produkcie, uvádzanej na trh, z celkovej poľnohospodárskej produkcie je vyšší ako 30%</w:t>
      </w:r>
      <w:r>
        <w:rPr>
          <w:rFonts w:ascii="Calibri" w:hAnsi="Calibri" w:cs="Calibri"/>
          <w:i/>
          <w:szCs w:val="22"/>
          <w:lang w:eastAsia="en-US"/>
        </w:rPr>
        <w:t xml:space="preserve"> (vychádza z finančného vyjadrenia v súlade s účtovníctvom</w:t>
      </w:r>
      <w:r w:rsidRPr="008676F9">
        <w:rPr>
          <w:rFonts w:ascii="Calibri" w:hAnsi="Calibri" w:cs="Calibri"/>
          <w:i/>
          <w:szCs w:val="22"/>
          <w:lang w:eastAsia="en-US"/>
        </w:rPr>
        <w:t>;</w:t>
      </w:r>
    </w:p>
    <w:p w:rsidR="00955DA4" w:rsidRPr="008676F9" w:rsidRDefault="00955DA4" w:rsidP="00955DA4">
      <w:pPr>
        <w:numPr>
          <w:ilvl w:val="0"/>
          <w:numId w:val="57"/>
        </w:numPr>
        <w:spacing w:after="120"/>
        <w:ind w:hanging="295"/>
        <w:rPr>
          <w:rFonts w:ascii="Calibri" w:hAnsi="Calibri" w:cs="Calibri"/>
          <w:i/>
          <w:szCs w:val="22"/>
          <w:lang w:eastAsia="en-US"/>
        </w:rPr>
      </w:pPr>
      <w:r w:rsidRPr="008676F9">
        <w:rPr>
          <w:rFonts w:ascii="Calibri" w:hAnsi="Calibri" w:cs="Calibri"/>
          <w:i/>
          <w:szCs w:val="22"/>
          <w:lang w:eastAsia="en-US"/>
        </w:rPr>
        <w:t>ď</w:t>
      </w:r>
      <w:r w:rsidRPr="008676F9">
        <w:rPr>
          <w:rFonts w:ascii="Calibri" w:eastAsia="Calibri" w:hAnsi="Calibri" w:cs="Calibri"/>
          <w:i/>
          <w:szCs w:val="22"/>
          <w:lang w:eastAsia="en-US"/>
        </w:rPr>
        <w:t>alšie požiadavky súvisiace s obsahom podnikateľského plánu budú stanovené v Príručke pre žiadateľa o poskytnutie NFP</w:t>
      </w:r>
      <w:r w:rsidRPr="008676F9">
        <w:rPr>
          <w:rFonts w:ascii="Calibri" w:eastAsia="Calibri" w:hAnsi="Calibri" w:cs="Calibri"/>
          <w:b/>
          <w:bCs/>
          <w:i/>
          <w:szCs w:val="22"/>
          <w:lang w:eastAsia="en-US"/>
        </w:rPr>
        <w:t xml:space="preserve">. </w:t>
      </w:r>
    </w:p>
    <w:p w:rsidR="00955DA4" w:rsidRPr="008676F9" w:rsidRDefault="00955DA4" w:rsidP="00BD13CE">
      <w:pPr>
        <w:numPr>
          <w:ilvl w:val="0"/>
          <w:numId w:val="38"/>
        </w:numPr>
        <w:spacing w:after="120"/>
        <w:ind w:left="426" w:hanging="284"/>
        <w:rPr>
          <w:rFonts w:ascii="Calibri" w:eastAsia="Calibri" w:hAnsi="Calibri" w:cs="Calibri"/>
          <w:bCs/>
          <w:szCs w:val="22"/>
          <w:lang w:eastAsia="en-US"/>
        </w:rPr>
      </w:pPr>
      <w:r w:rsidRPr="008676F9">
        <w:rPr>
          <w:rFonts w:ascii="Calibri" w:eastAsia="Calibri" w:hAnsi="Calibri" w:cs="Calibri"/>
          <w:bCs/>
          <w:szCs w:val="22"/>
          <w:lang w:eastAsia="en-US"/>
        </w:rPr>
        <w:t xml:space="preserve">realizácia podnikateľského plánu sa musí začať do 9 mesiacov od dátumu </w:t>
      </w:r>
      <w:r>
        <w:rPr>
          <w:rFonts w:ascii="Calibri" w:eastAsia="Calibri" w:hAnsi="Calibri" w:cs="Calibri"/>
          <w:bCs/>
          <w:szCs w:val="22"/>
          <w:lang w:eastAsia="en-US"/>
        </w:rPr>
        <w:t>podpisu Zmluvy o poskytnutí nenávratného finančného príspevku</w:t>
      </w:r>
      <w:r w:rsidRPr="008676F9">
        <w:rPr>
          <w:rFonts w:ascii="Calibri" w:eastAsia="Calibri" w:hAnsi="Calibri" w:cs="Calibri"/>
          <w:bCs/>
          <w:szCs w:val="22"/>
          <w:lang w:eastAsia="en-US"/>
        </w:rPr>
        <w:t>;</w:t>
      </w:r>
    </w:p>
    <w:p w:rsidR="00955DA4" w:rsidRPr="008676F9" w:rsidRDefault="00955DA4" w:rsidP="00955DA4">
      <w:pPr>
        <w:numPr>
          <w:ilvl w:val="0"/>
          <w:numId w:val="38"/>
        </w:numPr>
        <w:ind w:left="426" w:hanging="284"/>
        <w:rPr>
          <w:rFonts w:ascii="Calibri" w:eastAsia="Calibri" w:hAnsi="Calibri" w:cs="Calibri"/>
          <w:bCs/>
          <w:szCs w:val="22"/>
          <w:lang w:eastAsia="en-US"/>
        </w:rPr>
      </w:pPr>
      <w:r w:rsidRPr="008676F9">
        <w:rPr>
          <w:rFonts w:ascii="Calibri" w:hAnsi="Calibri" w:cs="Calibri"/>
          <w:szCs w:val="22"/>
          <w:lang w:eastAsia="en-US"/>
        </w:rPr>
        <w:t>z</w:t>
      </w:r>
      <w:r w:rsidRPr="008676F9">
        <w:rPr>
          <w:rFonts w:ascii="Calibri" w:eastAsia="Calibri" w:hAnsi="Calibri" w:cs="Calibri"/>
          <w:szCs w:val="22"/>
          <w:lang w:eastAsia="en-US"/>
        </w:rPr>
        <w:t>odpovedajúce primerané zručnosti a schopnosti</w:t>
      </w:r>
      <w:r w:rsidRPr="008676F9">
        <w:rPr>
          <w:rFonts w:ascii="Calibri" w:eastAsia="Calibri" w:hAnsi="Calibri"/>
          <w:szCs w:val="22"/>
          <w:vertAlign w:val="superscript"/>
          <w:lang w:eastAsia="en-US"/>
        </w:rPr>
        <w:footnoteReference w:id="15"/>
      </w:r>
      <w:r w:rsidRPr="008676F9">
        <w:rPr>
          <w:rFonts w:ascii="Calibri" w:eastAsia="Calibri" w:hAnsi="Calibri" w:cs="Calibri"/>
          <w:szCs w:val="22"/>
          <w:lang w:eastAsia="en-US"/>
        </w:rPr>
        <w:t xml:space="preserve">: </w:t>
      </w:r>
    </w:p>
    <w:p w:rsidR="00955DA4" w:rsidRPr="008676F9" w:rsidRDefault="00955DA4" w:rsidP="00955DA4">
      <w:pPr>
        <w:numPr>
          <w:ilvl w:val="1"/>
          <w:numId w:val="58"/>
        </w:numPr>
        <w:ind w:left="709" w:hanging="283"/>
        <w:rPr>
          <w:rFonts w:ascii="Calibri" w:hAnsi="Calibri" w:cs="Calibri"/>
          <w:szCs w:val="22"/>
          <w:lang w:eastAsia="en-US"/>
        </w:rPr>
      </w:pPr>
      <w:r>
        <w:rPr>
          <w:rFonts w:ascii="Calibri" w:hAnsi="Calibri" w:cs="Calibri"/>
          <w:szCs w:val="22"/>
          <w:lang w:eastAsia="en-US"/>
        </w:rPr>
        <w:t xml:space="preserve">minimálne stredoškolské vzdelanie v oblasti </w:t>
      </w:r>
      <w:r w:rsidRPr="008676F9">
        <w:rPr>
          <w:rFonts w:ascii="Calibri" w:hAnsi="Calibri" w:cs="Calibri"/>
          <w:szCs w:val="22"/>
          <w:lang w:eastAsia="en-US"/>
        </w:rPr>
        <w:t>poľnohospodárs</w:t>
      </w:r>
      <w:r>
        <w:rPr>
          <w:rFonts w:ascii="Calibri" w:hAnsi="Calibri" w:cs="Calibri"/>
          <w:szCs w:val="22"/>
          <w:lang w:eastAsia="en-US"/>
        </w:rPr>
        <w:t>tva</w:t>
      </w:r>
      <w:r w:rsidRPr="008676F9">
        <w:rPr>
          <w:rFonts w:ascii="Calibri" w:hAnsi="Calibri" w:cs="Calibri"/>
          <w:szCs w:val="22"/>
          <w:lang w:eastAsia="en-US"/>
        </w:rPr>
        <w:t xml:space="preserve"> alebo potravinárs</w:t>
      </w:r>
      <w:r>
        <w:rPr>
          <w:rFonts w:ascii="Calibri" w:hAnsi="Calibri" w:cs="Calibri"/>
          <w:szCs w:val="22"/>
          <w:lang w:eastAsia="en-US"/>
        </w:rPr>
        <w:t>tva</w:t>
      </w:r>
      <w:r w:rsidRPr="008676F9">
        <w:rPr>
          <w:rFonts w:ascii="Calibri" w:hAnsi="Calibri" w:cs="Calibri"/>
          <w:szCs w:val="22"/>
          <w:lang w:eastAsia="en-US"/>
        </w:rPr>
        <w:t xml:space="preserve"> </w:t>
      </w:r>
      <w:r w:rsidRPr="008676F9">
        <w:rPr>
          <w:rFonts w:ascii="Calibri" w:hAnsi="Calibri" w:cs="Calibri"/>
          <w:b/>
          <w:szCs w:val="22"/>
          <w:lang w:eastAsia="en-US"/>
        </w:rPr>
        <w:t>ALEBO</w:t>
      </w:r>
    </w:p>
    <w:p w:rsidR="00955DA4" w:rsidRPr="008676F9" w:rsidRDefault="00955DA4" w:rsidP="00955DA4">
      <w:pPr>
        <w:numPr>
          <w:ilvl w:val="1"/>
          <w:numId w:val="58"/>
        </w:numPr>
        <w:ind w:left="709" w:hanging="283"/>
        <w:rPr>
          <w:rFonts w:ascii="Calibri" w:hAnsi="Calibri" w:cs="Calibri"/>
          <w:szCs w:val="22"/>
          <w:lang w:eastAsia="en-US"/>
        </w:rPr>
      </w:pPr>
      <w:r w:rsidRPr="008676F9">
        <w:rPr>
          <w:rFonts w:ascii="Calibri" w:hAnsi="Calibri" w:cs="Calibri"/>
          <w:szCs w:val="22"/>
          <w:lang w:eastAsia="en-US"/>
        </w:rPr>
        <w:t>min. 2 roky praxe v poľnohospodárstve a absolvovanie akreditovaného  poradenského kurzu (programu) zameraného na poľnohospodárske podnikanie. Za prax sa nepovažuje prax v administratíve;</w:t>
      </w:r>
    </w:p>
    <w:p w:rsidR="00955DA4" w:rsidRPr="008676F9" w:rsidRDefault="00955DA4" w:rsidP="00955DA4">
      <w:pPr>
        <w:numPr>
          <w:ilvl w:val="1"/>
          <w:numId w:val="58"/>
        </w:numPr>
        <w:spacing w:after="120"/>
        <w:ind w:left="709" w:hanging="283"/>
        <w:rPr>
          <w:rFonts w:ascii="Calibri" w:hAnsi="Calibri" w:cs="Calibri"/>
          <w:szCs w:val="22"/>
          <w:lang w:eastAsia="en-US"/>
        </w:rPr>
      </w:pPr>
      <w:r w:rsidRPr="008676F9">
        <w:rPr>
          <w:rFonts w:ascii="Calibri" w:eastAsia="Calibri" w:hAnsi="Calibri" w:cs="Calibri"/>
          <w:szCs w:val="22"/>
          <w:lang w:eastAsia="en-US"/>
        </w:rPr>
        <w:t xml:space="preserve">v prípade potreby môže byť na splnenie tejto podmienky poskytnutá tolerančná lehota max. 36 mesiacov </w:t>
      </w:r>
      <w:r>
        <w:rPr>
          <w:rFonts w:ascii="Calibri" w:eastAsia="Calibri" w:hAnsi="Calibri" w:cs="Calibri"/>
          <w:szCs w:val="22"/>
          <w:lang w:eastAsia="en-US"/>
        </w:rPr>
        <w:t xml:space="preserve">od </w:t>
      </w:r>
      <w:r w:rsidRPr="008676F9">
        <w:rPr>
          <w:rFonts w:ascii="Calibri" w:eastAsia="Calibri" w:hAnsi="Calibri" w:cs="Calibri"/>
          <w:bCs/>
          <w:szCs w:val="22"/>
          <w:lang w:eastAsia="en-US"/>
        </w:rPr>
        <w:t xml:space="preserve">dátumu </w:t>
      </w:r>
      <w:r>
        <w:rPr>
          <w:rFonts w:ascii="Calibri" w:eastAsia="Calibri" w:hAnsi="Calibri" w:cs="Calibri"/>
          <w:bCs/>
          <w:szCs w:val="22"/>
          <w:lang w:eastAsia="en-US"/>
        </w:rPr>
        <w:t>podpisu Zmluvy o poskytnutí nenávratného finančného príspevku</w:t>
      </w:r>
      <w:r w:rsidRPr="008676F9">
        <w:rPr>
          <w:rFonts w:ascii="Calibri" w:eastAsia="Calibri" w:hAnsi="Calibri" w:cs="Calibri"/>
          <w:szCs w:val="22"/>
          <w:lang w:eastAsia="en-US"/>
        </w:rPr>
        <w:t>, pokiaľ je tento zámer súčasťou podnikateľského plánu;</w:t>
      </w:r>
    </w:p>
    <w:p w:rsidR="00955DA4" w:rsidRPr="008676F9" w:rsidRDefault="00955DA4" w:rsidP="00955DA4">
      <w:pPr>
        <w:numPr>
          <w:ilvl w:val="0"/>
          <w:numId w:val="38"/>
        </w:numPr>
        <w:autoSpaceDE w:val="0"/>
        <w:autoSpaceDN w:val="0"/>
        <w:adjustRightInd w:val="0"/>
        <w:spacing w:after="120"/>
        <w:ind w:left="426" w:hanging="284"/>
        <w:rPr>
          <w:rFonts w:ascii="Calibri" w:hAnsi="Calibri" w:cs="Calibri"/>
          <w:bCs/>
          <w:szCs w:val="22"/>
          <w:lang w:eastAsia="en-US"/>
        </w:rPr>
      </w:pPr>
      <w:r w:rsidRPr="008676F9">
        <w:rPr>
          <w:rFonts w:ascii="Calibri" w:hAnsi="Calibri" w:cs="Calibri"/>
          <w:bCs/>
          <w:szCs w:val="22"/>
          <w:lang w:eastAsia="en-US"/>
        </w:rPr>
        <w:t xml:space="preserve">žiadateľ musí spolu s podaním poslednej </w:t>
      </w:r>
      <w:r>
        <w:rPr>
          <w:rFonts w:ascii="Calibri" w:hAnsi="Calibri" w:cs="Calibri"/>
          <w:bCs/>
          <w:szCs w:val="22"/>
          <w:lang w:eastAsia="en-US"/>
        </w:rPr>
        <w:t>žiadosti o platbu</w:t>
      </w:r>
      <w:r w:rsidRPr="008676F9">
        <w:rPr>
          <w:rFonts w:ascii="Calibri" w:hAnsi="Calibri" w:cs="Calibri"/>
          <w:bCs/>
          <w:szCs w:val="22"/>
          <w:lang w:eastAsia="en-US"/>
        </w:rPr>
        <w:t xml:space="preserve"> preukázať, že tržby z RV a/alebo ŽV presahujú 30 % z celkových tržieb podniku;</w:t>
      </w:r>
    </w:p>
    <w:p w:rsidR="00955DA4" w:rsidRPr="008676F9" w:rsidRDefault="00955DA4" w:rsidP="00955DA4">
      <w:pPr>
        <w:numPr>
          <w:ilvl w:val="0"/>
          <w:numId w:val="38"/>
        </w:numPr>
        <w:autoSpaceDE w:val="0"/>
        <w:autoSpaceDN w:val="0"/>
        <w:adjustRightInd w:val="0"/>
        <w:ind w:left="426" w:hanging="284"/>
        <w:contextualSpacing/>
        <w:rPr>
          <w:rFonts w:ascii="Calibri" w:hAnsi="Calibri" w:cs="Calibri"/>
          <w:bCs/>
          <w:szCs w:val="22"/>
          <w:lang w:eastAsia="en-US"/>
        </w:rPr>
      </w:pPr>
      <w:r w:rsidRPr="008676F9">
        <w:rPr>
          <w:rFonts w:ascii="Calibri" w:hAnsi="Calibri" w:cs="Calibri"/>
          <w:bCs/>
          <w:szCs w:val="22"/>
          <w:lang w:eastAsia="en-US"/>
        </w:rPr>
        <w:t xml:space="preserve">predloženie potvrdenia, že príjemca podpory nie je príjemcom podpory </w:t>
      </w:r>
      <w:r>
        <w:rPr>
          <w:rFonts w:ascii="Calibri" w:hAnsi="Calibri" w:cs="Calibri"/>
          <w:bCs/>
          <w:szCs w:val="22"/>
          <w:lang w:eastAsia="en-US"/>
        </w:rPr>
        <w:t xml:space="preserve">rovnakého projektového zámeru v rámci </w:t>
      </w:r>
      <w:r w:rsidRPr="008676F9">
        <w:rPr>
          <w:rFonts w:ascii="Calibri" w:hAnsi="Calibri" w:cs="Calibri"/>
          <w:bCs/>
          <w:szCs w:val="22"/>
          <w:lang w:eastAsia="en-US"/>
        </w:rPr>
        <w:t>opatrenia LEADER.</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projekty s vyšším podielom poľnohospodárskej produkcie uvádzanej na trh;</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integrované projekty;</w:t>
      </w:r>
    </w:p>
    <w:p w:rsid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projekty s vyšším počtom vytvorených pracovných miest;</w:t>
      </w:r>
    </w:p>
    <w:p w:rsidR="006A6B3A" w:rsidRPr="008676F9" w:rsidRDefault="006A6B3A" w:rsidP="009D42CC">
      <w:pPr>
        <w:numPr>
          <w:ilvl w:val="0"/>
          <w:numId w:val="163"/>
        </w:numPr>
        <w:ind w:left="284" w:hanging="284"/>
        <w:jc w:val="left"/>
        <w:rPr>
          <w:rFonts w:ascii="Calibri" w:eastAsia="Calibri" w:hAnsi="Calibri" w:cs="Calibri"/>
          <w:bCs/>
          <w:szCs w:val="22"/>
          <w:lang w:eastAsia="en-US"/>
        </w:rPr>
      </w:pPr>
      <w:r>
        <w:rPr>
          <w:rFonts w:ascii="Calibri" w:eastAsia="Calibri" w:hAnsi="Calibri" w:cs="Calibri"/>
          <w:bCs/>
          <w:szCs w:val="22"/>
          <w:lang w:eastAsia="en-US"/>
        </w:rPr>
        <w:t>uprednostnené budú podnikateľské plány zamerané na využívanie nevyužívaných poľnohospodárskych dvorov pred podporou nových stavieb;</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uprednostnení budú žiadatelia s kratšou podnikateľskou históriou.</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955DA4">
      <w:pPr>
        <w:numPr>
          <w:ilvl w:val="1"/>
          <w:numId w:val="123"/>
        </w:numPr>
        <w:ind w:left="142" w:hanging="142"/>
        <w:rPr>
          <w:rFonts w:ascii="Calibri" w:hAnsi="Calibri" w:cs="Calibri"/>
          <w:bCs/>
          <w:szCs w:val="22"/>
          <w:lang w:eastAsia="en-US"/>
        </w:rPr>
      </w:pPr>
      <w:r w:rsidRPr="008676F9">
        <w:rPr>
          <w:rFonts w:ascii="Calibri" w:hAnsi="Calibri" w:cs="Calibri"/>
          <w:b/>
          <w:bCs/>
          <w:szCs w:val="22"/>
          <w:lang w:eastAsia="en-US"/>
        </w:rPr>
        <w:t xml:space="preserve">max. </w:t>
      </w:r>
      <w:r w:rsidR="009D42CC">
        <w:rPr>
          <w:rFonts w:ascii="Calibri" w:hAnsi="Calibri" w:cs="Calibri"/>
          <w:b/>
          <w:bCs/>
          <w:szCs w:val="22"/>
          <w:lang w:eastAsia="en-US"/>
        </w:rPr>
        <w:t>4</w:t>
      </w:r>
      <w:r w:rsidRPr="008676F9">
        <w:rPr>
          <w:rFonts w:ascii="Calibri" w:hAnsi="Calibri" w:cs="Calibri"/>
          <w:b/>
          <w:bCs/>
          <w:szCs w:val="22"/>
          <w:lang w:eastAsia="en-US"/>
        </w:rPr>
        <w:t>0</w:t>
      </w:r>
      <w:r w:rsidR="00CC047C">
        <w:rPr>
          <w:rFonts w:ascii="Calibri" w:hAnsi="Calibri" w:cs="Calibri"/>
          <w:b/>
          <w:bCs/>
          <w:szCs w:val="22"/>
          <w:lang w:eastAsia="en-US"/>
        </w:rPr>
        <w:t> </w:t>
      </w:r>
      <w:r w:rsidRPr="008676F9">
        <w:rPr>
          <w:rFonts w:ascii="Calibri" w:hAnsi="Calibri" w:cs="Calibri"/>
          <w:b/>
          <w:bCs/>
          <w:szCs w:val="22"/>
          <w:lang w:eastAsia="en-US"/>
        </w:rPr>
        <w:t>000</w:t>
      </w:r>
      <w:r w:rsidR="00CC047C">
        <w:rPr>
          <w:rFonts w:ascii="Calibri" w:hAnsi="Calibri" w:cs="Calibri"/>
          <w:b/>
          <w:bCs/>
          <w:szCs w:val="22"/>
          <w:lang w:eastAsia="en-US"/>
        </w:rPr>
        <w:t xml:space="preserve"> </w:t>
      </w:r>
      <w:r w:rsidRPr="008676F9">
        <w:rPr>
          <w:rFonts w:ascii="Calibri" w:hAnsi="Calibri" w:cs="Calibri"/>
          <w:b/>
          <w:bCs/>
          <w:szCs w:val="22"/>
          <w:lang w:eastAsia="en-US"/>
        </w:rPr>
        <w:t>€ na 1 mladého poľnohospodára</w:t>
      </w:r>
      <w:r w:rsidRPr="008676F9">
        <w:rPr>
          <w:rFonts w:ascii="Calibri" w:hAnsi="Calibri" w:cs="Calibri"/>
          <w:bCs/>
          <w:szCs w:val="22"/>
          <w:lang w:eastAsia="en-US"/>
        </w:rPr>
        <w:t xml:space="preserve"> vo forme 2 splátok po dobu max. 5 rokov, pričom 50% podpory sa vypláca po schválení ŽoNFP a 50% po realizácii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Špecifické podmienky pre podporu mladého poľnohospodára</w:t>
      </w:r>
      <w:r w:rsidRPr="008676F9">
        <w:rPr>
          <w:rFonts w:ascii="Calibri" w:eastAsia="Calibri" w:hAnsi="Calibri" w:cs="Calibri"/>
          <w:bCs/>
          <w:szCs w:val="22"/>
          <w:lang w:eastAsia="en-US"/>
        </w:rPr>
        <w:t xml:space="preserve">, ak nezakladá podnik sám v zmysle článku 2(1) delegovaného nariadenia Komisie ..../2014: v rámci podopatrenia 6.1 je príjemcom Samostatne hospodáriaci roľník, ktorý je jediným predstaviteľom podniku. </w:t>
      </w:r>
    </w:p>
    <w:p w:rsidR="00985792" w:rsidRPr="008676F9" w:rsidRDefault="00985792" w:rsidP="0098579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dolného a horného limitu</w:t>
      </w:r>
      <w:r w:rsidRPr="008676F9">
        <w:rPr>
          <w:rFonts w:ascii="Calibri" w:eastAsia="Calibri" w:hAnsi="Calibri" w:cs="Calibri"/>
          <w:bCs/>
          <w:szCs w:val="22"/>
          <w:lang w:eastAsia="en-US"/>
        </w:rPr>
        <w:t xml:space="preserve"> v zmysle článku 19(4): dolný a horný limit prahovej hodnoty pre povolenie prístupu poľnohospodárskym podnikom k podpore v rámci opatrenia 6.1 a 6.3 je % </w:t>
      </w:r>
      <w:r>
        <w:rPr>
          <w:rFonts w:ascii="Calibri" w:eastAsia="Calibri" w:hAnsi="Calibri" w:cs="Calibri"/>
          <w:bCs/>
          <w:szCs w:val="22"/>
          <w:lang w:eastAsia="en-US"/>
        </w:rPr>
        <w:t>podiel</w:t>
      </w:r>
      <w:r w:rsidRPr="008676F9">
        <w:rPr>
          <w:rFonts w:ascii="Calibri" w:eastAsia="Calibri" w:hAnsi="Calibri" w:cs="Calibri"/>
          <w:bCs/>
          <w:szCs w:val="22"/>
          <w:lang w:eastAsia="en-US"/>
        </w:rPr>
        <w:t xml:space="preserve"> poľnohospodárskej produkcie uvádzanej na trh z celkovej poľnohospodárskej produkcie. V prípade podopatrenia 6.1 je podmienkou pre vstup do podpory uvádzať viac ako 30% svojej </w:t>
      </w:r>
      <w:r>
        <w:rPr>
          <w:rFonts w:ascii="Calibri" w:eastAsia="Calibri" w:hAnsi="Calibri" w:cs="Calibri"/>
          <w:bCs/>
          <w:szCs w:val="22"/>
          <w:lang w:eastAsia="en-US"/>
        </w:rPr>
        <w:t xml:space="preserve">celkovej </w:t>
      </w:r>
      <w:r w:rsidRPr="008676F9">
        <w:rPr>
          <w:rFonts w:ascii="Calibri" w:eastAsia="Calibri" w:hAnsi="Calibri" w:cs="Calibri"/>
          <w:bCs/>
          <w:szCs w:val="22"/>
          <w:lang w:eastAsia="en-US"/>
        </w:rPr>
        <w:t>poľnohospodárskej produkcie na trh a v prípade podopatrenie 6.3 uvádzať na trh m</w:t>
      </w:r>
      <w:r>
        <w:rPr>
          <w:rFonts w:ascii="Calibri" w:eastAsia="Calibri" w:hAnsi="Calibri" w:cs="Calibri"/>
          <w:bCs/>
          <w:szCs w:val="22"/>
          <w:lang w:eastAsia="en-US"/>
        </w:rPr>
        <w:t xml:space="preserve">enej ako 30% zo svojej celkovej </w:t>
      </w:r>
      <w:r w:rsidRPr="008676F9">
        <w:rPr>
          <w:rFonts w:ascii="Calibri" w:eastAsia="Calibri" w:hAnsi="Calibri" w:cs="Calibri"/>
          <w:bCs/>
          <w:szCs w:val="22"/>
          <w:lang w:eastAsia="en-US"/>
        </w:rPr>
        <w:t>poľnohospodárskej produkcie</w:t>
      </w:r>
      <w:r w:rsidR="00955DA4">
        <w:rPr>
          <w:rFonts w:ascii="Calibri" w:eastAsia="Calibri" w:hAnsi="Calibri" w:cs="Calibri"/>
          <w:bCs/>
          <w:szCs w:val="22"/>
          <w:lang w:eastAsia="en-US"/>
        </w:rPr>
        <w:t>(vychádza z finančného vyjadrenia v súlade s účtovníctvom)</w:t>
      </w:r>
      <w:r w:rsidR="00955DA4" w:rsidRPr="008676F9">
        <w:rPr>
          <w:rFonts w:ascii="Calibri" w:eastAsia="Calibri" w:hAnsi="Calibri" w:cs="Calibri"/>
          <w:bCs/>
          <w:szCs w:val="22"/>
          <w:lang w:eastAsia="en-US"/>
        </w:rPr>
        <w:t xml:space="preserve">.  </w:t>
      </w:r>
      <w:r w:rsidRPr="008676F9">
        <w:rPr>
          <w:rFonts w:ascii="Calibri" w:eastAsia="Calibri" w:hAnsi="Calibri" w:cs="Calibri"/>
          <w:bCs/>
          <w:szCs w:val="22"/>
          <w:lang w:eastAsia="en-US"/>
        </w:rPr>
        <w:t xml:space="preserve">  </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szCs w:val="22"/>
          <w:lang w:eastAsia="en-US"/>
        </w:rPr>
        <w:t>Informácia o využití možnosti kombinovania podpôr z rôznych opatrení na realizáciu podnikateľského plánu: schválenie Ž</w:t>
      </w:r>
      <w:r w:rsidR="00985792">
        <w:rPr>
          <w:rFonts w:ascii="Calibri" w:eastAsia="Calibri" w:hAnsi="Calibri" w:cs="Calibri"/>
          <w:bCs/>
          <w:szCs w:val="22"/>
          <w:lang w:eastAsia="en-US"/>
        </w:rPr>
        <w:t>oNFP</w:t>
      </w:r>
      <w:r w:rsidRPr="008676F9">
        <w:rPr>
          <w:rFonts w:ascii="Calibri" w:eastAsia="Calibri" w:hAnsi="Calibri" w:cs="Calibri"/>
          <w:bCs/>
          <w:szCs w:val="22"/>
          <w:lang w:eastAsia="en-US"/>
        </w:rPr>
        <w:t xml:space="preserve"> v rámci podopatrenia 6.1 poskytuje prijímateľovi prístup do podopatrenia 4.1, v rámci ktorého si môže uplatniť nárok na investície, ktoré sú v súlade s predloženým podnikateľským plánom a zároveň podmienkami a rozsahom podpory v rámci podopatrenia 4.1.</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i/>
          <w:szCs w:val="22"/>
          <w:lang w:eastAsia="en-US"/>
        </w:rPr>
        <w:t>Integrovaným projektom</w:t>
      </w:r>
      <w:r w:rsidRPr="008676F9">
        <w:rPr>
          <w:rFonts w:ascii="Calibri" w:eastAsia="Calibri" w:hAnsi="Calibri" w:cs="Calibri"/>
          <w:bCs/>
          <w:szCs w:val="22"/>
          <w:lang w:eastAsia="en-US"/>
        </w:rPr>
        <w:t xml:space="preserve"> sa rozumie projekt, ktorý zahŕňa podporu z viacerých opatrení a ktorý zároveň priamo prispieva k vytváraniu pracovných miest.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BD13CE" w:rsidRDefault="008676F9" w:rsidP="00A03A77">
      <w:pPr>
        <w:shd w:val="clear" w:color="auto" w:fill="D6E3BC"/>
        <w:ind w:left="1701" w:hanging="1701"/>
        <w:jc w:val="left"/>
        <w:rPr>
          <w:rFonts w:ascii="Calibri" w:eastAsia="Calibri" w:hAnsi="Calibri" w:cs="Calibri"/>
          <w:b/>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6.3 </w:t>
      </w:r>
      <w:r w:rsidRPr="00BD13CE">
        <w:rPr>
          <w:rFonts w:ascii="Calibri" w:eastAsia="Calibri" w:hAnsi="Calibri" w:cs="Calibri"/>
          <w:b/>
          <w:bCs/>
          <w:i/>
          <w:sz w:val="24"/>
          <w:lang w:eastAsia="en-US"/>
        </w:rPr>
        <w:t>Podpora na začatie podnika</w:t>
      </w:r>
      <w:r w:rsidR="00955DA4" w:rsidRPr="00BD13CE">
        <w:rPr>
          <w:rFonts w:ascii="Calibri" w:eastAsia="Calibri" w:hAnsi="Calibri" w:cs="Calibri"/>
          <w:b/>
          <w:bCs/>
          <w:i/>
          <w:sz w:val="24"/>
          <w:lang w:eastAsia="en-US"/>
        </w:rPr>
        <w:t>teľskej činnosti</w:t>
      </w:r>
      <w:r w:rsidRPr="00BD13CE">
        <w:rPr>
          <w:rFonts w:ascii="Calibri" w:eastAsia="Calibri" w:hAnsi="Calibri" w:cs="Calibri"/>
          <w:b/>
          <w:bCs/>
          <w:i/>
          <w:sz w:val="24"/>
          <w:lang w:eastAsia="en-US"/>
        </w:rPr>
        <w:t xml:space="preserve"> pre </w:t>
      </w:r>
      <w:r w:rsidR="00955DA4" w:rsidRPr="00BD13CE">
        <w:rPr>
          <w:rFonts w:ascii="Calibri" w:eastAsia="Calibri" w:hAnsi="Calibri" w:cs="Calibri"/>
          <w:b/>
          <w:bCs/>
          <w:i/>
          <w:sz w:val="24"/>
          <w:lang w:eastAsia="en-US"/>
        </w:rPr>
        <w:t>rozvoj malých</w:t>
      </w:r>
      <w:r w:rsidRPr="00BD13CE">
        <w:rPr>
          <w:rFonts w:ascii="Calibri" w:eastAsia="Calibri" w:hAnsi="Calibri" w:cs="Calibri"/>
          <w:b/>
          <w:bCs/>
          <w:i/>
          <w:sz w:val="24"/>
          <w:lang w:eastAsia="en-US"/>
        </w:rPr>
        <w:t xml:space="preserve"> poľnohospodársk</w:t>
      </w:r>
      <w:r w:rsidR="00955DA4" w:rsidRPr="00BD13CE">
        <w:rPr>
          <w:rFonts w:ascii="Calibri" w:eastAsia="Calibri" w:hAnsi="Calibri" w:cs="Calibri"/>
          <w:b/>
          <w:bCs/>
          <w:i/>
          <w:sz w:val="24"/>
          <w:lang w:eastAsia="en-US"/>
        </w:rPr>
        <w:t>ych</w:t>
      </w:r>
      <w:r w:rsidRPr="00BD13CE">
        <w:rPr>
          <w:rFonts w:ascii="Calibri" w:eastAsia="Calibri" w:hAnsi="Calibri" w:cs="Calibri"/>
          <w:b/>
          <w:bCs/>
          <w:i/>
          <w:sz w:val="24"/>
          <w:lang w:eastAsia="en-US"/>
        </w:rPr>
        <w:t xml:space="preserve"> podnik</w:t>
      </w:r>
      <w:r w:rsidR="00955DA4" w:rsidRPr="00BD13CE">
        <w:rPr>
          <w:rFonts w:ascii="Calibri" w:eastAsia="Calibri" w:hAnsi="Calibri" w:cs="Calibri"/>
          <w:b/>
          <w:bCs/>
          <w:i/>
          <w:sz w:val="24"/>
          <w:lang w:eastAsia="en-US"/>
        </w:rPr>
        <w:t>ov</w:t>
      </w:r>
    </w:p>
    <w:p w:rsidR="008676F9" w:rsidRPr="008676F9" w:rsidRDefault="008676F9" w:rsidP="00AA6566">
      <w:pPr>
        <w:shd w:val="clear" w:color="auto" w:fill="FBD4B4"/>
        <w:rPr>
          <w:rFonts w:ascii="Calibri" w:eastAsia="Calibri" w:hAnsi="Calibri" w:cs="Calibri"/>
          <w:bCs/>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bCs/>
          <w:szCs w:val="22"/>
          <w:lang w:eastAsia="en-US"/>
        </w:rPr>
        <w:t xml:space="preserve">: </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Zlepšenie hospodárskeho výkonu malých poľnohospodárskych podnikov.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Podpora sa poskytuje malému poľnohospodárskemu podniku na začatie jeho podnikateľskej činnosti na úhradu nákladov spojených s realizáciou jeho podnikateľského plánu v oblasti živočíšnej a špecializovanej rastlinnej výroby.</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BD13CE">
      <w:pPr>
        <w:numPr>
          <w:ilvl w:val="0"/>
          <w:numId w:val="122"/>
        </w:numPr>
        <w:ind w:left="142" w:hanging="142"/>
        <w:rPr>
          <w:rFonts w:ascii="Calibri" w:hAnsi="Calibri" w:cs="Calibri"/>
          <w:szCs w:val="22"/>
          <w:lang w:eastAsia="en-US"/>
        </w:rPr>
      </w:pPr>
      <w:r w:rsidRPr="008676F9">
        <w:rPr>
          <w:rFonts w:ascii="Calibri" w:hAnsi="Calibri" w:cs="Calibri"/>
          <w:szCs w:val="22"/>
          <w:lang w:eastAsia="en-US"/>
        </w:rPr>
        <w:t>podpora na začatie podnikania vo forme nenávratného finančného príspevku – paušálna platba.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 xml:space="preserve">Podpora v rámci tohto opatrenia dopĺňa/nadväzuje na podporu v oblasti zamestnanosti v rámci </w:t>
      </w:r>
      <w:r w:rsidRPr="008676F9">
        <w:rPr>
          <w:rFonts w:ascii="Calibri" w:eastAsia="Calibri" w:hAnsi="Calibri" w:cs="Calibri"/>
          <w:b/>
          <w:szCs w:val="22"/>
        </w:rPr>
        <w:t>OP Ľudské zdroje</w:t>
      </w:r>
      <w:r w:rsidRPr="008676F9">
        <w:rPr>
          <w:rFonts w:ascii="Calibri" w:eastAsia="Calibri" w:hAnsi="Calibri" w:cs="Calibri"/>
          <w:szCs w:val="22"/>
        </w:rPr>
        <w:t xml:space="preserve">  tým, že poskytuje podporu pre subjekty, ktoré majú oprávnenie podnikať (t.j. nie nezamestnaných), a to formou </w:t>
      </w:r>
      <w:r w:rsidRPr="008676F9">
        <w:rPr>
          <w:rFonts w:ascii="Calibri" w:eastAsia="Calibri" w:hAnsi="Calibri" w:cs="Calibri"/>
          <w:b/>
          <w:szCs w:val="22"/>
        </w:rPr>
        <w:t>paušálnej platby</w:t>
      </w:r>
      <w:r w:rsidRPr="008676F9">
        <w:rPr>
          <w:rFonts w:ascii="Calibri" w:eastAsia="Calibri" w:hAnsi="Calibri" w:cs="Calibri"/>
          <w:szCs w:val="22"/>
        </w:rPr>
        <w:t xml:space="preserve"> na začatie podnikania pre </w:t>
      </w:r>
      <w:r w:rsidRPr="008676F9">
        <w:rPr>
          <w:rFonts w:ascii="Calibri" w:eastAsia="Calibri" w:hAnsi="Calibri" w:cs="Calibri"/>
          <w:i/>
          <w:szCs w:val="22"/>
        </w:rPr>
        <w:t>poľnohospodársky mikropodnik</w:t>
      </w:r>
      <w:r w:rsidRPr="008676F9">
        <w:rPr>
          <w:rFonts w:ascii="Calibri" w:eastAsia="Calibri" w:hAnsi="Calibri" w:cs="Calibri"/>
          <w:szCs w:val="22"/>
        </w:rPr>
        <w:t xml:space="preserve"> na realizáciu podnikateľského plánu.   </w:t>
      </w:r>
    </w:p>
    <w:p w:rsidR="008676F9" w:rsidRPr="008676F9" w:rsidRDefault="008676F9" w:rsidP="00AA6566">
      <w:pPr>
        <w:rPr>
          <w:rFonts w:ascii="Calibri" w:eastAsia="Calibri" w:hAnsi="Calibri" w:cs="Calibri"/>
          <w:bCs/>
          <w:color w:val="FF0000"/>
          <w:szCs w:val="22"/>
          <w:u w:val="single"/>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955DA4" w:rsidRPr="008676F9" w:rsidRDefault="00955DA4" w:rsidP="00955DA4">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Samostatne hospodáriaci roľník (mikropodnik v zmysle odporúčania Komisie 2003/361/ES) podnikajúci v poľnohospodárskej prvovýrobe, ktorého ročná miera produkcie uvádzanej n trh z celkovej produkcie</w:t>
      </w:r>
      <w:r>
        <w:rPr>
          <w:rFonts w:ascii="Calibri" w:eastAsia="Calibri" w:hAnsi="Calibri" w:cs="Calibri"/>
          <w:szCs w:val="22"/>
          <w:lang w:eastAsia="en-US"/>
        </w:rPr>
        <w:t xml:space="preserve"> podniku</w:t>
      </w:r>
      <w:r w:rsidRPr="008676F9">
        <w:rPr>
          <w:rFonts w:ascii="Calibri" w:eastAsia="Calibri" w:hAnsi="Calibri" w:cs="Calibri"/>
          <w:szCs w:val="22"/>
          <w:lang w:eastAsia="en-US"/>
        </w:rPr>
        <w:t xml:space="preserve"> nepresahuje 30%</w:t>
      </w:r>
      <w:r>
        <w:rPr>
          <w:rFonts w:ascii="Calibri" w:eastAsia="Calibri" w:hAnsi="Calibri" w:cs="Calibri"/>
          <w:szCs w:val="22"/>
          <w:lang w:eastAsia="en-US"/>
        </w:rPr>
        <w:t xml:space="preserve"> (vychádza z finančného vyjadrenia v súlade s účtovníctvom)</w:t>
      </w:r>
      <w:r w:rsidRPr="008676F9">
        <w:rPr>
          <w:rFonts w:ascii="Calibri" w:eastAsia="Calibri" w:hAnsi="Calibri" w:cs="Calibri"/>
          <w:szCs w:val="22"/>
          <w:lang w:eastAsia="en-US"/>
        </w:rPr>
        <w:t xml:space="preserve"> - malý poľnohospodársky podnik.</w:t>
      </w:r>
    </w:p>
    <w:p w:rsidR="00955DA4" w:rsidRPr="008676F9" w:rsidRDefault="00955DA4" w:rsidP="00955DA4">
      <w:pPr>
        <w:rPr>
          <w:rFonts w:ascii="Calibri" w:eastAsia="Calibri" w:hAnsi="Calibri" w:cs="Calibri"/>
          <w:bCs/>
          <w:szCs w:val="22"/>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955DA4" w:rsidRPr="008676F9" w:rsidRDefault="00955DA4" w:rsidP="00955DA4">
      <w:pPr>
        <w:rPr>
          <w:rFonts w:ascii="Calibri" w:eastAsia="Calibri" w:hAnsi="Calibri" w:cs="Calibri"/>
          <w:szCs w:val="22"/>
          <w:lang w:eastAsia="en-US"/>
        </w:rPr>
      </w:pPr>
      <w:r w:rsidRPr="008676F9">
        <w:rPr>
          <w:rFonts w:ascii="Calibri" w:eastAsia="Calibri" w:hAnsi="Calibri" w:cs="Calibri"/>
          <w:szCs w:val="22"/>
          <w:lang w:eastAsia="en-US"/>
        </w:rPr>
        <w:t>Prijímateľ podpory nie je povinný preukazovať skutočný účel použitia</w:t>
      </w:r>
      <w:r>
        <w:rPr>
          <w:rFonts w:ascii="Calibri" w:eastAsia="Calibri" w:hAnsi="Calibri" w:cs="Calibri"/>
          <w:szCs w:val="22"/>
          <w:lang w:eastAsia="en-US"/>
        </w:rPr>
        <w:t xml:space="preserve"> NFP</w:t>
      </w:r>
      <w:r w:rsidRPr="008676F9">
        <w:rPr>
          <w:rFonts w:ascii="Calibri" w:eastAsia="Calibri" w:hAnsi="Calibri" w:cs="Calibri"/>
          <w:szCs w:val="22"/>
          <w:lang w:eastAsia="en-US"/>
        </w:rPr>
        <w:t xml:space="preserve"> na jednotlivé typy nákladov uvedených v podnikateľskom pláne.</w:t>
      </w:r>
    </w:p>
    <w:p w:rsidR="00955DA4" w:rsidRPr="008676F9" w:rsidRDefault="00955DA4" w:rsidP="00955DA4">
      <w:pPr>
        <w:rPr>
          <w:rFonts w:ascii="Calibri" w:eastAsia="Calibri" w:hAnsi="Calibri" w:cs="Calibri"/>
          <w:szCs w:val="22"/>
          <w:lang w:eastAsia="en-US"/>
        </w:rPr>
      </w:pPr>
      <w:r w:rsidRPr="008676F9">
        <w:rPr>
          <w:rFonts w:ascii="Calibri" w:eastAsia="Calibri" w:hAnsi="Calibri" w:cs="Calibri"/>
          <w:szCs w:val="22"/>
          <w:lang w:eastAsia="en-US"/>
        </w:rPr>
        <w:t xml:space="preserve">Zároveň je však povinný preukázať, že realizácia jeho poľnohospodárskej činnosti je v súlade s podnikateľským plánom. </w:t>
      </w:r>
    </w:p>
    <w:p w:rsidR="00955DA4" w:rsidRPr="008676F9" w:rsidRDefault="00955DA4" w:rsidP="00955DA4">
      <w:pPr>
        <w:rPr>
          <w:rFonts w:ascii="Calibri" w:eastAsia="Calibri" w:hAnsi="Calibri" w:cs="Calibri"/>
          <w:bCs/>
          <w:szCs w:val="22"/>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955DA4" w:rsidRPr="008676F9" w:rsidRDefault="00955DA4"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Podiel poľnohospodárskej produkcie, uvádzanej na trh, na celkovej poľnohospodárskej produkcii podniku nepresahuje 30%</w:t>
      </w:r>
      <w:r>
        <w:rPr>
          <w:rFonts w:ascii="Calibri" w:hAnsi="Calibri" w:cs="Calibri"/>
          <w:bCs/>
          <w:szCs w:val="22"/>
          <w:lang w:eastAsia="en-US"/>
        </w:rPr>
        <w:t xml:space="preserve"> (vychádza z finančného vyjadrenia v súlade s účtovníctvom)</w:t>
      </w:r>
      <w:r w:rsidRPr="008676F9">
        <w:rPr>
          <w:rFonts w:ascii="Calibri" w:hAnsi="Calibri" w:cs="Calibri"/>
          <w:bCs/>
          <w:szCs w:val="22"/>
          <w:lang w:eastAsia="en-US"/>
        </w:rPr>
        <w:t>;</w:t>
      </w:r>
    </w:p>
    <w:p w:rsidR="008676F9" w:rsidRPr="008676F9" w:rsidRDefault="008676F9" w:rsidP="00BD13CE">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predloženie podnikateľského plánu, ktorý má nasledovné minimálne požiadavky:</w:t>
      </w:r>
    </w:p>
    <w:p w:rsidR="008676F9" w:rsidRPr="008676F9"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opis aktuálnej ekonomickej a finančnej situácie poľnohospodárskeho podniku;</w:t>
      </w:r>
    </w:p>
    <w:p w:rsidR="008676F9" w:rsidRPr="006A6B3A"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 xml:space="preserve">opis </w:t>
      </w:r>
      <w:r w:rsidRPr="006A6B3A">
        <w:rPr>
          <w:rFonts w:ascii="Calibri" w:hAnsi="Calibri" w:cs="Calibri"/>
          <w:bCs/>
          <w:i/>
          <w:szCs w:val="22"/>
          <w:lang w:eastAsia="en-US"/>
        </w:rPr>
        <w:t xml:space="preserve">opatrení na dosiahnutie ekonomickej životaschopnosti podniku, vrátane opisu investícii, </w:t>
      </w:r>
      <w:r w:rsidR="006A6B3A" w:rsidRPr="006A6B3A">
        <w:rPr>
          <w:rFonts w:ascii="Calibri" w:eastAsia="Calibri" w:hAnsi="Calibri" w:cs="Calibri"/>
          <w:i/>
        </w:rPr>
        <w:t xml:space="preserve">opatrení týkajúcich sa trvalej udržateľnosti životného prostredia, efektívnosti využívania zdrojov </w:t>
      </w:r>
      <w:r w:rsidRPr="006A6B3A">
        <w:rPr>
          <w:rFonts w:ascii="Calibri" w:hAnsi="Calibri" w:cs="Calibri"/>
          <w:bCs/>
          <w:i/>
          <w:szCs w:val="22"/>
          <w:lang w:eastAsia="en-US"/>
        </w:rPr>
        <w:t xml:space="preserve">a zámeru zvýšiť podiel poľnohospodárskej produkcie uvádzanej na trh; </w:t>
      </w:r>
    </w:p>
    <w:p w:rsidR="008676F9" w:rsidRPr="008676F9"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 xml:space="preserve">ďalšie požiadavky podnikateľského plánu budú stanovené v Príručke pre žiadateľa o </w:t>
      </w:r>
      <w:r w:rsidR="00985792">
        <w:rPr>
          <w:rFonts w:ascii="Calibri" w:hAnsi="Calibri" w:cs="Calibri"/>
          <w:bCs/>
          <w:i/>
          <w:szCs w:val="22"/>
          <w:lang w:eastAsia="en-US"/>
        </w:rPr>
        <w:t>NFP</w:t>
      </w:r>
      <w:r w:rsidRPr="008676F9">
        <w:rPr>
          <w:rFonts w:ascii="Calibri" w:hAnsi="Calibri" w:cs="Calibri"/>
          <w:bCs/>
          <w:i/>
          <w:szCs w:val="22"/>
          <w:lang w:eastAsia="en-US"/>
        </w:rPr>
        <w:t xml:space="preserve">. </w:t>
      </w:r>
    </w:p>
    <w:p w:rsidR="008676F9" w:rsidRPr="008676F9" w:rsidRDefault="008676F9"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realizácia podnikateľského plánu sa musí začať do 9 mesiacov od dátumu rozhodnutia o poskytnutí podpory;</w:t>
      </w:r>
    </w:p>
    <w:p w:rsidR="008676F9" w:rsidRPr="008676F9" w:rsidRDefault="008676F9"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žiadateľ musí spolu s podaním poslednej žiadosti o platbu preukázať, že tržby za vlastné výrobky z RV a/alebo ŽV prekračujú 30 % z celkových tržieb podniku;</w:t>
      </w:r>
    </w:p>
    <w:p w:rsidR="008676F9" w:rsidRPr="008676F9" w:rsidRDefault="008676F9" w:rsidP="00955DA4">
      <w:pPr>
        <w:numPr>
          <w:ilvl w:val="0"/>
          <w:numId w:val="124"/>
        </w:numPr>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164"/>
        </w:numPr>
        <w:rPr>
          <w:rFonts w:ascii="Calibri" w:hAnsi="Calibri" w:cs="Calibri"/>
          <w:bCs/>
          <w:szCs w:val="22"/>
          <w:lang w:eastAsia="en-US"/>
        </w:rPr>
      </w:pPr>
      <w:r w:rsidRPr="008676F9">
        <w:rPr>
          <w:rFonts w:ascii="Calibri" w:hAnsi="Calibri" w:cs="Calibri"/>
          <w:bCs/>
          <w:szCs w:val="22"/>
          <w:lang w:eastAsia="en-US"/>
        </w:rPr>
        <w:t>uprednostnené budú projekty, ktoré budú mať v podnikateľskom pláne uvedené väčšie zvýšenie podielu poľnohospodárskej produkcie uvádzanej na trh;</w:t>
      </w:r>
    </w:p>
    <w:p w:rsidR="006A6B3A" w:rsidRPr="006A6B3A" w:rsidRDefault="006A6B3A" w:rsidP="00955DA4">
      <w:pPr>
        <w:pStyle w:val="Odsekzoznamu"/>
        <w:numPr>
          <w:ilvl w:val="0"/>
          <w:numId w:val="164"/>
        </w:numPr>
        <w:rPr>
          <w:rFonts w:ascii="Calibri" w:hAnsi="Calibri" w:cs="Calibri"/>
          <w:bCs/>
          <w:szCs w:val="22"/>
          <w:lang w:eastAsia="en-US"/>
        </w:rPr>
      </w:pPr>
      <w:r w:rsidRPr="006A6B3A">
        <w:rPr>
          <w:rFonts w:ascii="Calibri" w:hAnsi="Calibri" w:cs="Calibri"/>
          <w:bCs/>
          <w:szCs w:val="22"/>
          <w:lang w:eastAsia="en-US"/>
        </w:rPr>
        <w:t xml:space="preserve">uprednostnené budú podnikateľské plány zamerané na využívanie nevyužívaných poľnohospodárskych dvorov pred podporou nových stavieb; </w:t>
      </w:r>
    </w:p>
    <w:p w:rsidR="00955DA4" w:rsidRPr="006A6B3A" w:rsidRDefault="00955DA4" w:rsidP="00955DA4">
      <w:pPr>
        <w:pStyle w:val="Odsekzoznamu"/>
        <w:numPr>
          <w:ilvl w:val="0"/>
          <w:numId w:val="164"/>
        </w:numPr>
        <w:rPr>
          <w:rFonts w:ascii="Calibri" w:hAnsi="Calibri" w:cs="Calibri"/>
          <w:bCs/>
          <w:szCs w:val="22"/>
          <w:lang w:eastAsia="en-US"/>
        </w:rPr>
      </w:pPr>
      <w:r>
        <w:rPr>
          <w:rFonts w:ascii="Calibri" w:hAnsi="Calibri" w:cs="Calibri"/>
          <w:bCs/>
          <w:szCs w:val="22"/>
          <w:lang w:eastAsia="en-US"/>
        </w:rPr>
        <w:t>uprednostnené budú malé poľnohospodárske podniky s obratom do 100 000 Eur/ročne;</w:t>
      </w:r>
    </w:p>
    <w:p w:rsidR="008676F9" w:rsidRPr="008676F9" w:rsidRDefault="008676F9" w:rsidP="00955DA4">
      <w:pPr>
        <w:numPr>
          <w:ilvl w:val="0"/>
          <w:numId w:val="164"/>
        </w:numPr>
        <w:rPr>
          <w:rFonts w:ascii="Calibri" w:hAnsi="Calibri" w:cs="Calibri"/>
          <w:bCs/>
          <w:szCs w:val="22"/>
          <w:lang w:eastAsia="en-US"/>
        </w:rPr>
      </w:pPr>
      <w:r w:rsidRPr="008676F9">
        <w:rPr>
          <w:rFonts w:ascii="Calibri" w:hAnsi="Calibri" w:cs="Calibri"/>
          <w:bCs/>
          <w:szCs w:val="22"/>
          <w:lang w:eastAsia="en-US"/>
        </w:rPr>
        <w:t>uprednostnené budú projekty s vyšším počtom vytvorených pracovných miest.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955DA4">
      <w:pPr>
        <w:numPr>
          <w:ilvl w:val="1"/>
          <w:numId w:val="126"/>
        </w:numPr>
        <w:ind w:left="142" w:hanging="142"/>
        <w:rPr>
          <w:rFonts w:ascii="Calibri" w:hAnsi="Calibri" w:cs="Calibri"/>
          <w:bCs/>
          <w:szCs w:val="22"/>
          <w:lang w:eastAsia="en-US"/>
        </w:rPr>
      </w:pPr>
      <w:r w:rsidRPr="008676F9">
        <w:rPr>
          <w:rFonts w:ascii="Calibri" w:hAnsi="Calibri" w:cs="Calibri"/>
          <w:b/>
          <w:bCs/>
          <w:szCs w:val="22"/>
          <w:lang w:eastAsia="en-US"/>
        </w:rPr>
        <w:t>max. 15 000€ na 1 malý poľnohospodársky podnik</w:t>
      </w:r>
      <w:r w:rsidRPr="008676F9">
        <w:rPr>
          <w:rFonts w:ascii="Calibri" w:hAnsi="Calibri" w:cs="Calibri"/>
          <w:bCs/>
          <w:szCs w:val="22"/>
          <w:lang w:eastAsia="en-US"/>
        </w:rPr>
        <w:t xml:space="preserve"> vo forme 2 splátok po dobu max. 5 rokov, pričom 50% podpory sa vypláca po schválení ŽoNFP a 50% po realizácii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955DA4" w:rsidRPr="008676F9" w:rsidRDefault="00955DA4" w:rsidP="00955DA4">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malej farmy</w:t>
      </w:r>
      <w:r w:rsidRPr="008676F9">
        <w:rPr>
          <w:rFonts w:ascii="Calibri" w:eastAsia="Calibri" w:hAnsi="Calibri" w:cs="Calibri"/>
          <w:bCs/>
          <w:szCs w:val="22"/>
          <w:lang w:eastAsia="en-US"/>
        </w:rPr>
        <w:t xml:space="preserve"> v zmysle článku 19(1)(a)(i):pre účely PRV SR 2014-2020 sa malou farmou rozumie Samostatne hospodáriaci roľník (mikropodnik v zmysle odporúčania Komisie 2003/361/ES) podnikajúci v poľnohospodárskej prvovýrobe, ktorého ročný podiel poľnohospodárskej produkcie uvádzanej na trh nepresahuje 30% z celkovej poľnohospodárskej produkcie</w:t>
      </w:r>
      <w:r>
        <w:rPr>
          <w:rFonts w:ascii="Calibri" w:eastAsia="Calibri" w:hAnsi="Calibri" w:cs="Calibri"/>
          <w:bCs/>
          <w:szCs w:val="22"/>
          <w:lang w:eastAsia="en-US"/>
        </w:rPr>
        <w:t xml:space="preserve"> (vychádza z finančného vyjadrenia v súlade s účtovníctvom)</w:t>
      </w:r>
      <w:r w:rsidRPr="008676F9">
        <w:rPr>
          <w:rFonts w:ascii="Calibri" w:eastAsia="Calibri" w:hAnsi="Calibri" w:cs="Calibri"/>
          <w:bCs/>
          <w:szCs w:val="22"/>
          <w:lang w:eastAsia="en-US"/>
        </w:rPr>
        <w:t>.</w:t>
      </w:r>
    </w:p>
    <w:p w:rsidR="00955DA4" w:rsidRDefault="00955DA4" w:rsidP="00955DA4">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dolného a horného limitu</w:t>
      </w:r>
      <w:r w:rsidRPr="008676F9">
        <w:rPr>
          <w:rFonts w:ascii="Calibri" w:eastAsia="Calibri" w:hAnsi="Calibri" w:cs="Calibri"/>
          <w:bCs/>
          <w:szCs w:val="22"/>
          <w:lang w:eastAsia="en-US"/>
        </w:rPr>
        <w:t xml:space="preserve"> v zmysle článku 19(4): dolný a horný limit prahovej hodnoty pre povolenie prístupu poľnohospodárskym podnikom k podpore v rámci opatrenia 6.1 a 6.3 je % </w:t>
      </w:r>
      <w:r>
        <w:rPr>
          <w:rFonts w:ascii="Calibri" w:eastAsia="Calibri" w:hAnsi="Calibri" w:cs="Calibri"/>
          <w:bCs/>
          <w:szCs w:val="22"/>
          <w:lang w:eastAsia="en-US"/>
        </w:rPr>
        <w:t>podiel</w:t>
      </w:r>
      <w:r w:rsidRPr="008676F9">
        <w:rPr>
          <w:rFonts w:ascii="Calibri" w:eastAsia="Calibri" w:hAnsi="Calibri" w:cs="Calibri"/>
          <w:bCs/>
          <w:szCs w:val="22"/>
          <w:lang w:eastAsia="en-US"/>
        </w:rPr>
        <w:t xml:space="preserve"> poľnohospodárskej produkcie uvádzanej na trh z celkovej poľnohospodárskej produkcie</w:t>
      </w:r>
      <w:r>
        <w:rPr>
          <w:rFonts w:ascii="Calibri" w:eastAsia="Calibri" w:hAnsi="Calibri" w:cs="Calibri"/>
          <w:bCs/>
          <w:szCs w:val="22"/>
          <w:lang w:eastAsia="en-US"/>
        </w:rPr>
        <w:t xml:space="preserve"> (vychádza z finančného vyjadrenia v súlade s účtovníctvom)</w:t>
      </w:r>
      <w:r w:rsidRPr="008676F9">
        <w:rPr>
          <w:rFonts w:ascii="Calibri" w:eastAsia="Calibri" w:hAnsi="Calibri" w:cs="Calibri"/>
          <w:bCs/>
          <w:szCs w:val="22"/>
          <w:lang w:eastAsia="en-US"/>
        </w:rPr>
        <w:t>. V prípade podopatrenia 6.1 je podmienkou pre vstup do podpory uvádzať viac ako 30% svojej</w:t>
      </w:r>
      <w:r>
        <w:rPr>
          <w:rFonts w:ascii="Calibri" w:eastAsia="Calibri" w:hAnsi="Calibri" w:cs="Calibri"/>
          <w:bCs/>
          <w:szCs w:val="22"/>
          <w:lang w:eastAsia="en-US"/>
        </w:rPr>
        <w:t xml:space="preserve"> celkovej</w:t>
      </w:r>
      <w:r w:rsidRPr="008676F9">
        <w:rPr>
          <w:rFonts w:ascii="Calibri" w:eastAsia="Calibri" w:hAnsi="Calibri" w:cs="Calibri"/>
          <w:bCs/>
          <w:szCs w:val="22"/>
          <w:lang w:eastAsia="en-US"/>
        </w:rPr>
        <w:t xml:space="preserve"> poľnohospodárskej produkcie na trh a v prípade podopatrenie 6.3 uvádzať na trh menej ako 30% zo svojej celkovej poľnohospodárskej produkcie.</w:t>
      </w:r>
    </w:p>
    <w:p w:rsidR="00985792" w:rsidRPr="008676F9" w:rsidRDefault="00985792" w:rsidP="0098579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8676F9" w:rsidRDefault="008676F9" w:rsidP="00AA6566">
      <w:pPr>
        <w:shd w:val="clear" w:color="auto" w:fill="D6E3BC"/>
        <w:ind w:left="1985" w:hanging="1985"/>
        <w:rPr>
          <w:rFonts w:ascii="Calibri" w:eastAsia="Calibri" w:hAnsi="Calibri" w:cs="Calibri"/>
          <w:b/>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6.4 </w:t>
      </w:r>
      <w:r w:rsidRPr="00BD13CE">
        <w:rPr>
          <w:rFonts w:ascii="Calibri" w:eastAsia="Calibri" w:hAnsi="Calibri" w:cs="Calibri"/>
          <w:b/>
          <w:bCs/>
          <w:i/>
          <w:sz w:val="24"/>
          <w:lang w:eastAsia="en-US"/>
        </w:rPr>
        <w:t>Podpora investícií do vytvárania a rozvoja nepoľnohospodárskych činností</w:t>
      </w:r>
    </w:p>
    <w:p w:rsidR="008676F9" w:rsidRPr="008676F9" w:rsidRDefault="008676F9" w:rsidP="00AA6566">
      <w:pPr>
        <w:shd w:val="clear" w:color="auto" w:fill="FBD4B4"/>
        <w:rPr>
          <w:rFonts w:ascii="Calibri" w:eastAsia="Calibri" w:hAnsi="Calibri" w:cs="Calibri"/>
          <w:bCs/>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bCs/>
          <w:szCs w:val="22"/>
          <w:lang w:eastAsia="en-US"/>
        </w:rPr>
        <w:t xml:space="preserve">: </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Uľahčenie diverzifikácie a vytváranie pracovných miest vo vidieckych oblastiach.</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955DA4" w:rsidRPr="008676F9" w:rsidRDefault="00955DA4" w:rsidP="00BD13CE">
      <w:pPr>
        <w:spacing w:after="120"/>
        <w:rPr>
          <w:rFonts w:ascii="Calibri" w:hAnsi="Calibri" w:cs="Calibri"/>
          <w:szCs w:val="22"/>
          <w:lang w:eastAsia="en-US"/>
        </w:rPr>
      </w:pPr>
      <w:r w:rsidRPr="008676F9">
        <w:rPr>
          <w:rFonts w:ascii="Calibri" w:hAnsi="Calibri" w:cs="Calibri"/>
          <w:b/>
          <w:szCs w:val="22"/>
          <w:lang w:eastAsia="en-US"/>
        </w:rPr>
        <w:t xml:space="preserve">Činnosť 1: </w:t>
      </w:r>
      <w:r w:rsidRPr="008676F9">
        <w:rPr>
          <w:rFonts w:ascii="Calibri" w:hAnsi="Calibri" w:cs="Calibri"/>
          <w:szCs w:val="22"/>
          <w:lang w:eastAsia="en-US"/>
        </w:rPr>
        <w:t>činnosti spojené s </w:t>
      </w:r>
      <w:r w:rsidRPr="008676F9">
        <w:rPr>
          <w:rFonts w:ascii="Calibri" w:hAnsi="Calibri" w:cs="Calibri"/>
          <w:b/>
          <w:i/>
          <w:szCs w:val="22"/>
          <w:lang w:eastAsia="en-US"/>
        </w:rPr>
        <w:t>vidieckym cestovným ruchom a agroturistikou</w:t>
      </w:r>
      <w:r w:rsidRPr="008676F9">
        <w:rPr>
          <w:rFonts w:ascii="Calibri" w:hAnsi="Calibri" w:cs="Calibri"/>
          <w:szCs w:val="22"/>
          <w:lang w:eastAsia="en-US"/>
        </w:rPr>
        <w:t xml:space="preserve"> zamerané na vytváranie podmienok pre rekreačné a relaxačné činnosti, vrátane vytvárania podmienok na poskytovanie vzdelávania a vytvorenie konferenčných priestorov. </w:t>
      </w:r>
    </w:p>
    <w:p w:rsidR="00955DA4" w:rsidRPr="008676F9" w:rsidRDefault="00955DA4" w:rsidP="00955DA4">
      <w:pPr>
        <w:rPr>
          <w:rFonts w:ascii="Calibri" w:hAnsi="Calibri" w:cs="Calibri"/>
          <w:b/>
          <w:szCs w:val="22"/>
          <w:lang w:eastAsia="en-US"/>
        </w:rPr>
      </w:pPr>
      <w:r w:rsidRPr="008676F9">
        <w:rPr>
          <w:rFonts w:ascii="Calibri" w:hAnsi="Calibri" w:cs="Calibri"/>
          <w:szCs w:val="22"/>
          <w:lang w:eastAsia="en-US"/>
        </w:rPr>
        <w:t xml:space="preserve">V rámci tejto činnosti nie je oprávnená výstavba ubytovacích zariadení. Oprávnená je len rekonštrukcia a modernizácia existujúcich ubytovacích zariadení </w:t>
      </w:r>
      <w:r>
        <w:rPr>
          <w:rFonts w:ascii="Calibri" w:hAnsi="Calibri" w:cs="Calibri"/>
          <w:szCs w:val="22"/>
          <w:lang w:eastAsia="en-US"/>
        </w:rPr>
        <w:t xml:space="preserve">s kapacitou </w:t>
      </w:r>
      <w:r w:rsidRPr="008676F9">
        <w:rPr>
          <w:rFonts w:ascii="Calibri" w:hAnsi="Calibri" w:cs="Calibri"/>
          <w:szCs w:val="22"/>
          <w:lang w:eastAsia="en-US"/>
        </w:rPr>
        <w:t xml:space="preserve">do </w:t>
      </w:r>
      <w:r>
        <w:rPr>
          <w:rFonts w:ascii="Calibri" w:hAnsi="Calibri" w:cs="Calibri"/>
          <w:szCs w:val="22"/>
          <w:lang w:eastAsia="en-US"/>
        </w:rPr>
        <w:t>10</w:t>
      </w:r>
      <w:r w:rsidRPr="008676F9">
        <w:rPr>
          <w:rFonts w:ascii="Calibri" w:hAnsi="Calibri" w:cs="Calibri"/>
          <w:szCs w:val="22"/>
          <w:lang w:eastAsia="en-US"/>
        </w:rPr>
        <w:t xml:space="preserve"> lôžok, ako aj nevyužívaných objektov </w:t>
      </w:r>
      <w:r>
        <w:rPr>
          <w:rFonts w:ascii="Calibri" w:hAnsi="Calibri" w:cs="Calibri"/>
          <w:szCs w:val="22"/>
          <w:lang w:eastAsia="en-US"/>
        </w:rPr>
        <w:t xml:space="preserve">s kapacitou </w:t>
      </w:r>
      <w:r w:rsidRPr="008676F9">
        <w:rPr>
          <w:rFonts w:ascii="Calibri" w:hAnsi="Calibri" w:cs="Calibri"/>
          <w:szCs w:val="22"/>
          <w:lang w:eastAsia="en-US"/>
        </w:rPr>
        <w:t xml:space="preserve">do </w:t>
      </w:r>
      <w:r>
        <w:rPr>
          <w:rFonts w:ascii="Calibri" w:hAnsi="Calibri" w:cs="Calibri"/>
          <w:szCs w:val="22"/>
          <w:lang w:eastAsia="en-US"/>
        </w:rPr>
        <w:t>10</w:t>
      </w:r>
      <w:r w:rsidRPr="008676F9">
        <w:rPr>
          <w:rFonts w:ascii="Calibri" w:hAnsi="Calibri" w:cs="Calibri"/>
          <w:szCs w:val="22"/>
          <w:lang w:eastAsia="en-US"/>
        </w:rPr>
        <w:t xml:space="preserve"> lôžok, a to len v nadväznosti na vytvorenie alebo modernizáciu areálu na rozvoj rekreačných a relaxačných činností;</w:t>
      </w:r>
    </w:p>
    <w:p w:rsidR="00955DA4" w:rsidRDefault="00955DA4" w:rsidP="00955DA4">
      <w:pPr>
        <w:autoSpaceDE w:val="0"/>
        <w:autoSpaceDN w:val="0"/>
        <w:adjustRightInd w:val="0"/>
        <w:rPr>
          <w:rFonts w:ascii="Calibri" w:hAnsi="Calibri" w:cs="Calibri"/>
          <w:b/>
          <w:szCs w:val="22"/>
          <w:lang w:eastAsia="en-US"/>
        </w:rPr>
      </w:pPr>
    </w:p>
    <w:p w:rsidR="00955DA4" w:rsidRPr="008676F9" w:rsidRDefault="00955DA4" w:rsidP="00955DA4">
      <w:pPr>
        <w:autoSpaceDE w:val="0"/>
        <w:autoSpaceDN w:val="0"/>
        <w:adjustRightInd w:val="0"/>
        <w:rPr>
          <w:rFonts w:ascii="Calibri" w:hAnsi="Calibri" w:cs="Calibri"/>
          <w:b/>
          <w:szCs w:val="22"/>
          <w:lang w:eastAsia="en-US"/>
        </w:rPr>
      </w:pPr>
      <w:r w:rsidRPr="008676F9">
        <w:rPr>
          <w:rFonts w:ascii="Calibri" w:hAnsi="Calibri" w:cs="Calibri"/>
          <w:b/>
          <w:szCs w:val="22"/>
          <w:lang w:eastAsia="en-US"/>
        </w:rPr>
        <w:t xml:space="preserve">Činnosť 2: </w:t>
      </w:r>
      <w:r w:rsidRPr="008676F9">
        <w:rPr>
          <w:rFonts w:ascii="Calibri" w:hAnsi="Calibri" w:cs="Calibri"/>
          <w:szCs w:val="22"/>
          <w:lang w:eastAsia="en-US"/>
        </w:rPr>
        <w:t xml:space="preserve">činnosti spojené s poskytovaním služieb pre cieľovú skupinu: </w:t>
      </w:r>
      <w:r w:rsidRPr="008676F9">
        <w:rPr>
          <w:rFonts w:ascii="Calibri" w:hAnsi="Calibri" w:cs="Calibri"/>
          <w:b/>
          <w:i/>
          <w:szCs w:val="22"/>
          <w:lang w:eastAsia="en-US"/>
        </w:rPr>
        <w:t>deti, seniori a občania so zníženou schopnosťou pohybu</w:t>
      </w:r>
      <w:r w:rsidRPr="008676F9">
        <w:rPr>
          <w:rFonts w:ascii="Calibri" w:hAnsi="Calibri" w:cs="Calibri"/>
          <w:i/>
          <w:szCs w:val="22"/>
          <w:lang w:eastAsia="en-US"/>
        </w:rPr>
        <w:t>.</w:t>
      </w:r>
      <w:r w:rsidRPr="008676F9">
        <w:rPr>
          <w:rFonts w:ascii="Calibri" w:hAnsi="Calibri" w:cs="Calibri"/>
          <w:szCs w:val="22"/>
          <w:lang w:eastAsia="en-US"/>
        </w:rPr>
        <w:t xml:space="preserve"> V rámci danej oblasti je možné sa zamerať aj na terapie (hipoterapia, </w:t>
      </w:r>
      <w:r w:rsidRPr="008676F9">
        <w:rPr>
          <w:rFonts w:ascii="Calibri" w:hAnsi="Calibri"/>
          <w:szCs w:val="22"/>
          <w:lang w:eastAsia="en-US"/>
        </w:rPr>
        <w:t>animoterapia)</w:t>
      </w:r>
      <w:r w:rsidRPr="008676F9">
        <w:rPr>
          <w:rFonts w:ascii="Calibri" w:hAnsi="Calibri" w:cs="Calibri"/>
          <w:szCs w:val="22"/>
          <w:lang w:eastAsia="en-US"/>
        </w:rPr>
        <w:t xml:space="preserve">, lesnú pedagogiku a pod., ktoré prispievajú k rekonvalescencii, lepšiemu začleneniu do spoločenského života, </w:t>
      </w:r>
      <w:r>
        <w:rPr>
          <w:rFonts w:ascii="Calibri" w:hAnsi="Calibri" w:cs="Calibri"/>
          <w:szCs w:val="22"/>
          <w:lang w:eastAsia="en-US"/>
        </w:rPr>
        <w:t>zvýšeniu motoriky</w:t>
      </w:r>
      <w:r w:rsidRPr="008676F9">
        <w:rPr>
          <w:rFonts w:ascii="Calibri" w:hAnsi="Calibri" w:cs="Calibri"/>
          <w:szCs w:val="22"/>
          <w:lang w:eastAsia="en-US"/>
        </w:rPr>
        <w:t xml:space="preserve"> cieľovej skupiny; </w:t>
      </w:r>
    </w:p>
    <w:p w:rsidR="00955DA4" w:rsidRDefault="00955DA4" w:rsidP="00955DA4">
      <w:pPr>
        <w:rPr>
          <w:rFonts w:ascii="Calibri" w:hAnsi="Calibri" w:cs="Calibri"/>
          <w:b/>
          <w:szCs w:val="22"/>
          <w:lang w:eastAsia="en-US"/>
        </w:rPr>
      </w:pPr>
    </w:p>
    <w:p w:rsidR="00AB1B3F" w:rsidRPr="008676F9" w:rsidRDefault="00955DA4" w:rsidP="00AB1B3F">
      <w:pPr>
        <w:rPr>
          <w:rFonts w:ascii="Calibri" w:hAnsi="Calibri" w:cs="Calibri"/>
          <w:szCs w:val="22"/>
          <w:lang w:eastAsia="en-US"/>
        </w:rPr>
      </w:pPr>
      <w:r w:rsidRPr="008676F9">
        <w:rPr>
          <w:rFonts w:ascii="Calibri" w:hAnsi="Calibri" w:cs="Calibri"/>
          <w:b/>
          <w:szCs w:val="22"/>
          <w:lang w:eastAsia="en-US"/>
        </w:rPr>
        <w:t>Činnosť 3:</w:t>
      </w:r>
      <w:r w:rsidRPr="008676F9">
        <w:rPr>
          <w:rFonts w:ascii="Calibri" w:hAnsi="Calibri" w:cs="Calibri"/>
          <w:szCs w:val="22"/>
          <w:lang w:eastAsia="en-US"/>
        </w:rPr>
        <w:t xml:space="preserve"> </w:t>
      </w:r>
      <w:r w:rsidRPr="008676F9">
        <w:rPr>
          <w:rFonts w:ascii="Calibri" w:hAnsi="Calibri" w:cs="Calibri"/>
          <w:b/>
          <w:i/>
          <w:szCs w:val="22"/>
          <w:lang w:eastAsia="en-US"/>
        </w:rPr>
        <w:t>spracovanie a uvádzanie na trh produktov mimo poľnohospodárstva a potravinárstva</w:t>
      </w:r>
      <w:r w:rsidRPr="008676F9">
        <w:rPr>
          <w:rFonts w:ascii="Calibri" w:hAnsi="Calibri" w:cs="Calibri"/>
          <w:szCs w:val="22"/>
          <w:lang w:eastAsia="en-US"/>
        </w:rPr>
        <w:t>, (ktorých vstup a výstup spracovania nespadá do prílohy I ZFEÚ) vrátane doplnkovej výroby nepoľnohospodárskeho</w:t>
      </w:r>
      <w:r>
        <w:rPr>
          <w:rFonts w:ascii="Calibri" w:hAnsi="Calibri" w:cs="Calibri"/>
          <w:szCs w:val="22"/>
          <w:lang w:eastAsia="en-US"/>
        </w:rPr>
        <w:t>,</w:t>
      </w:r>
      <w:r w:rsidRPr="008676F9">
        <w:rPr>
          <w:rFonts w:ascii="Calibri" w:hAnsi="Calibri" w:cs="Calibri"/>
          <w:szCs w:val="22"/>
          <w:lang w:eastAsia="en-US"/>
        </w:rPr>
        <w:t> nelesného</w:t>
      </w:r>
      <w:r>
        <w:rPr>
          <w:rFonts w:ascii="Calibri" w:hAnsi="Calibri" w:cs="Calibri"/>
          <w:szCs w:val="22"/>
          <w:lang w:eastAsia="en-US"/>
        </w:rPr>
        <w:t xml:space="preserve"> a neakvakultúrneho</w:t>
      </w:r>
      <w:r w:rsidRPr="008676F9">
        <w:rPr>
          <w:rFonts w:ascii="Calibri" w:hAnsi="Calibri" w:cs="Calibri"/>
          <w:szCs w:val="22"/>
          <w:lang w:eastAsia="en-US"/>
        </w:rPr>
        <w:t xml:space="preserve"> charakteru, ako aj predaj vlastných produktov (vrátane zriadenia mobilných predajných miest) a výrobkov a/alebo produktov iných poľnohospodárov a obhospodarovateľov lesa a akvakultúrnych podnikov za účelom ekonomického rozvoja daného územia. </w:t>
      </w:r>
      <w:r w:rsidR="00AB1B3F">
        <w:rPr>
          <w:rFonts w:ascii="Calibri" w:hAnsi="Calibri" w:cs="Calibri"/>
          <w:szCs w:val="22"/>
          <w:lang w:eastAsia="en-US"/>
        </w:rPr>
        <w:t xml:space="preserve">Oprávnená je aj tvorba a rozvoj činností spojených s poskytovaním služieb, najmä služieb súvisiacich so skladovaním, logistikou a dopravou. </w:t>
      </w:r>
    </w:p>
    <w:p w:rsidR="00955DA4" w:rsidRPr="008676F9" w:rsidRDefault="00955DA4" w:rsidP="00955DA4">
      <w:pPr>
        <w:rPr>
          <w:rFonts w:ascii="Calibri" w:hAnsi="Calibri" w:cs="Calibri"/>
          <w:szCs w:val="22"/>
          <w:lang w:eastAsia="en-US"/>
        </w:rPr>
      </w:pPr>
    </w:p>
    <w:p w:rsidR="00955DA4" w:rsidRPr="008676F9" w:rsidRDefault="00955DA4" w:rsidP="00955DA4">
      <w:pPr>
        <w:spacing w:after="120"/>
        <w:rPr>
          <w:rFonts w:ascii="Calibri" w:eastAsia="Calibri" w:hAnsi="Calibri" w:cs="Calibri"/>
          <w:szCs w:val="22"/>
          <w:lang w:eastAsia="en-US"/>
        </w:rPr>
      </w:pPr>
      <w:r w:rsidRPr="008676F9">
        <w:rPr>
          <w:rFonts w:ascii="Calibri" w:hAnsi="Calibri" w:cs="Calibri"/>
          <w:szCs w:val="22"/>
          <w:lang w:eastAsia="en-US"/>
        </w:rPr>
        <w:t>V</w:t>
      </w:r>
      <w:r w:rsidRPr="008676F9">
        <w:rPr>
          <w:rFonts w:ascii="Calibri" w:eastAsia="Calibri" w:hAnsi="Calibri" w:cs="Calibri"/>
          <w:szCs w:val="22"/>
          <w:lang w:eastAsia="en-US"/>
        </w:rPr>
        <w:t xml:space="preserve"> rámci využívania </w:t>
      </w:r>
      <w:r w:rsidRPr="008676F9">
        <w:rPr>
          <w:rFonts w:ascii="Calibri" w:eastAsia="Calibri" w:hAnsi="Calibri" w:cs="Calibri"/>
          <w:b/>
          <w:i/>
          <w:szCs w:val="22"/>
          <w:lang w:eastAsia="en-US"/>
        </w:rPr>
        <w:t>obnoviteľných zdrojov energie</w:t>
      </w:r>
      <w:r w:rsidRPr="008676F9">
        <w:rPr>
          <w:rFonts w:ascii="Calibri" w:eastAsia="Calibri" w:hAnsi="Calibri" w:cs="Calibri"/>
          <w:szCs w:val="22"/>
          <w:lang w:eastAsia="en-US"/>
        </w:rPr>
        <w:t xml:space="preserve"> sú oprávnené nasledovné investície za podmienky, že časť energie prijímateľ podpory spotrebuje vo vlastnom podniku</w:t>
      </w:r>
      <w:r>
        <w:rPr>
          <w:rFonts w:ascii="Calibri" w:eastAsia="Calibri" w:hAnsi="Calibri" w:cs="Calibri"/>
          <w:szCs w:val="22"/>
          <w:lang w:eastAsia="en-US"/>
        </w:rPr>
        <w:t xml:space="preserve"> a v prípade využívania solárnej energie, táto pokryje aj časť jeho spotreby tepla resp. bude vyrobená elektrina použitá na klimatizáciu a pod.</w:t>
      </w:r>
      <w:r w:rsidRPr="008676F9">
        <w:rPr>
          <w:rFonts w:ascii="Calibri" w:eastAsia="Calibri" w:hAnsi="Calibri" w:cs="Calibri"/>
          <w:szCs w:val="22"/>
          <w:lang w:eastAsia="en-US"/>
        </w:rPr>
        <w:t>:</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cs="Calibri"/>
          <w:szCs w:val="22"/>
          <w:lang w:eastAsia="en-US"/>
        </w:rPr>
        <w:t>investície</w:t>
      </w:r>
      <w:r w:rsidRPr="008676F9">
        <w:rPr>
          <w:rFonts w:ascii="Calibri" w:hAnsi="Calibri"/>
          <w:szCs w:val="22"/>
          <w:lang w:eastAsia="en-US"/>
        </w:rPr>
        <w:t xml:space="preserve"> na budovanie zariadení na energetické využívanie </w:t>
      </w:r>
      <w:r w:rsidRPr="008676F9">
        <w:rPr>
          <w:rFonts w:ascii="Calibri" w:hAnsi="Calibri"/>
          <w:i/>
          <w:szCs w:val="22"/>
          <w:lang w:eastAsia="en-US"/>
        </w:rPr>
        <w:t>drevnej biomasy</w:t>
      </w:r>
      <w:r w:rsidRPr="008676F9">
        <w:rPr>
          <w:rFonts w:ascii="Calibri" w:hAnsi="Calibri"/>
          <w:szCs w:val="22"/>
          <w:lang w:eastAsia="en-US"/>
        </w:rPr>
        <w:t xml:space="preserve"> na výrobu elektriny a tepla spaľovaním plynu vyrobeného</w:t>
      </w:r>
      <w:r>
        <w:rPr>
          <w:rFonts w:ascii="Calibri" w:hAnsi="Calibri"/>
          <w:szCs w:val="22"/>
          <w:lang w:eastAsia="en-US"/>
        </w:rPr>
        <w:t xml:space="preserve"> termochemickou konverziou s max. elektrickým výkonom do 500 kW;</w:t>
      </w:r>
      <w:r w:rsidRPr="008676F9">
        <w:rPr>
          <w:rFonts w:ascii="Calibri" w:hAnsi="Calibri"/>
          <w:szCs w:val="22"/>
          <w:lang w:eastAsia="en-US"/>
        </w:rPr>
        <w:t xml:space="preserve"> </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drevnej biomasy</w:t>
      </w:r>
      <w:r w:rsidRPr="008676F9">
        <w:rPr>
          <w:rFonts w:ascii="Calibri" w:hAnsi="Calibri"/>
          <w:szCs w:val="22"/>
          <w:lang w:eastAsia="en-US"/>
        </w:rPr>
        <w:t xml:space="preserve"> na výrobu tepla a vykurovanie s max. tepelným výkonom do 500 kW;</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solárnej energie</w:t>
      </w:r>
      <w:r w:rsidRPr="008676F9">
        <w:rPr>
          <w:rFonts w:ascii="Calibri" w:hAnsi="Calibri"/>
          <w:szCs w:val="22"/>
          <w:lang w:eastAsia="en-US"/>
        </w:rPr>
        <w:t xml:space="preserve"> s max. výkonom 250 kW;</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veternej energie</w:t>
      </w:r>
      <w:r w:rsidRPr="008676F9">
        <w:rPr>
          <w:rFonts w:ascii="Calibri" w:hAnsi="Calibri"/>
          <w:szCs w:val="22"/>
          <w:lang w:eastAsia="en-US"/>
        </w:rPr>
        <w:t xml:space="preserve"> s max. výkonom 250 KW;</w:t>
      </w:r>
    </w:p>
    <w:p w:rsidR="00955DA4" w:rsidRPr="008676F9" w:rsidRDefault="00955DA4" w:rsidP="00955DA4">
      <w:pPr>
        <w:numPr>
          <w:ilvl w:val="0"/>
          <w:numId w:val="165"/>
        </w:numPr>
        <w:spacing w:after="120"/>
        <w:ind w:left="714" w:hanging="357"/>
        <w:rPr>
          <w:rFonts w:ascii="Calibri" w:eastAsia="Calibri" w:hAnsi="Calibri"/>
          <w:szCs w:val="22"/>
          <w:lang w:eastAsia="en-US"/>
        </w:rPr>
      </w:pPr>
      <w:r w:rsidRPr="008676F9">
        <w:rPr>
          <w:rFonts w:ascii="Calibri" w:eastAsia="Calibri" w:hAnsi="Calibri"/>
          <w:szCs w:val="22"/>
          <w:lang w:eastAsia="en-US"/>
        </w:rPr>
        <w:t xml:space="preserve">investície na budovanie zariadení na energetické využívanie </w:t>
      </w:r>
      <w:r w:rsidRPr="008676F9">
        <w:rPr>
          <w:rFonts w:ascii="Calibri" w:eastAsia="Calibri" w:hAnsi="Calibri"/>
          <w:i/>
          <w:szCs w:val="22"/>
          <w:lang w:eastAsia="en-US"/>
        </w:rPr>
        <w:t>vodnej energie</w:t>
      </w:r>
      <w:r w:rsidRPr="008676F9">
        <w:rPr>
          <w:rFonts w:ascii="Calibri" w:eastAsia="Calibri" w:hAnsi="Calibri"/>
          <w:szCs w:val="22"/>
          <w:lang w:eastAsia="en-US"/>
        </w:rPr>
        <w:t xml:space="preserve"> s max. výkonom 250 KW. </w:t>
      </w:r>
    </w:p>
    <w:p w:rsidR="008676F9" w:rsidRPr="008676F9" w:rsidRDefault="008676F9" w:rsidP="00AA6566">
      <w:pPr>
        <w:rPr>
          <w:rFonts w:ascii="Calibri" w:eastAsia="Calibri" w:hAnsi="Calibri" w:cs="Calibri"/>
          <w:szCs w:val="22"/>
          <w:lang w:eastAsia="en-US"/>
        </w:rPr>
      </w:pPr>
      <w:r w:rsidRPr="008676F9">
        <w:rPr>
          <w:rFonts w:ascii="Calibri" w:eastAsia="Calibri" w:hAnsi="Calibri"/>
          <w:szCs w:val="22"/>
          <w:lang w:eastAsia="en-US"/>
        </w:rPr>
        <w:t>Činnosti spojené s využívan</w:t>
      </w:r>
      <w:r w:rsidR="00C365E4">
        <w:rPr>
          <w:rFonts w:ascii="Calibri" w:eastAsia="Calibri" w:hAnsi="Calibri"/>
          <w:szCs w:val="22"/>
          <w:lang w:eastAsia="en-US"/>
        </w:rPr>
        <w:t>ím</w:t>
      </w:r>
      <w:r w:rsidRPr="008676F9">
        <w:rPr>
          <w:rFonts w:ascii="Calibri" w:eastAsia="Calibri" w:hAnsi="Calibri"/>
          <w:szCs w:val="22"/>
          <w:lang w:eastAsia="en-US"/>
        </w:rPr>
        <w:t xml:space="preserve"> OZE prispievajú k fokusovej oblasti 5C.  </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 refundácia skutočne vynaložených a uhradených oprávnených výdavkov.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Neprekrývanie podpory </w:t>
      </w:r>
      <w:r w:rsidRPr="008676F9">
        <w:rPr>
          <w:rFonts w:ascii="Calibri" w:hAnsi="Calibri" w:cs="Calibri"/>
          <w:i/>
          <w:szCs w:val="22"/>
          <w:lang w:eastAsia="en-US"/>
        </w:rPr>
        <w:t>v oblasti spracovania produktov</w:t>
      </w:r>
      <w:r w:rsidRPr="008676F9">
        <w:rPr>
          <w:rFonts w:ascii="Calibri" w:hAnsi="Calibri" w:cs="Calibri"/>
          <w:szCs w:val="22"/>
          <w:lang w:eastAsia="en-US"/>
        </w:rPr>
        <w:t xml:space="preserve"> v rámci podopatrenia 6.4 s podporou v rámci podopatrenia 4.1 je zabezpečené odlišnými produktmi vstupujúcimi do spracovania. V rámci podopatrenia 6.4 je vstupom do spracovania produkt mimo prílohy I ZFEÚ a v rámci podopatrenia 4.1 je vstupom do spracovania produkt v rámci prílohy I ZFEÚ. </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v rámci podopatrenia 6.4 a podopatrenia 8.5 je zabezpečené rozdielnym typom oprávnených aktivít (pre obhospodarovateľov lesa nie je v rámci podopatrenia 6.4 oprávnená obnova a budovanie občianskej a poznávacej infraštruktúry).</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podopatrenia 6.4 s</w:t>
      </w:r>
      <w:r w:rsidR="00985792">
        <w:rPr>
          <w:rFonts w:ascii="Calibri" w:hAnsi="Calibri" w:cs="Calibri"/>
          <w:szCs w:val="22"/>
          <w:lang w:eastAsia="en-US"/>
        </w:rPr>
        <w:t> </w:t>
      </w:r>
      <w:r w:rsidR="00985792" w:rsidRPr="008676F9">
        <w:rPr>
          <w:rFonts w:ascii="Calibri" w:hAnsi="Calibri" w:cs="Calibri"/>
          <w:szCs w:val="22"/>
          <w:lang w:eastAsia="en-US"/>
        </w:rPr>
        <w:t>podporou</w:t>
      </w:r>
      <w:r w:rsidR="00985792">
        <w:rPr>
          <w:rFonts w:ascii="Calibri" w:hAnsi="Calibri" w:cs="Calibri"/>
          <w:szCs w:val="22"/>
          <w:lang w:eastAsia="en-US"/>
        </w:rPr>
        <w:t xml:space="preserve"> v rámci stratégie </w:t>
      </w:r>
      <w:r w:rsidRPr="008676F9">
        <w:rPr>
          <w:rFonts w:ascii="Calibri" w:hAnsi="Calibri" w:cs="Calibri"/>
          <w:i/>
          <w:szCs w:val="22"/>
          <w:lang w:eastAsia="en-US"/>
        </w:rPr>
        <w:t>CLLD</w:t>
      </w:r>
      <w:r w:rsidRPr="008676F9">
        <w:rPr>
          <w:rFonts w:ascii="Calibri" w:hAnsi="Calibri" w:cs="Calibri"/>
          <w:szCs w:val="22"/>
          <w:lang w:eastAsia="en-US"/>
        </w:rPr>
        <w:t xml:space="preserve"> je zabezpečené rozdieln</w:t>
      </w:r>
      <w:r w:rsidR="00985792">
        <w:rPr>
          <w:rFonts w:ascii="Calibri" w:hAnsi="Calibri" w:cs="Calibri"/>
          <w:szCs w:val="22"/>
          <w:lang w:eastAsia="en-US"/>
        </w:rPr>
        <w:t>ym prijímateľom podpory</w:t>
      </w:r>
      <w:r w:rsidRPr="008676F9">
        <w:rPr>
          <w:rFonts w:ascii="Calibri" w:hAnsi="Calibri" w:cs="Calibri"/>
          <w:szCs w:val="22"/>
          <w:lang w:eastAsia="en-US"/>
        </w:rPr>
        <w:t xml:space="preserve"> (v rámci </w:t>
      </w:r>
      <w:r w:rsidR="00985792">
        <w:rPr>
          <w:rFonts w:ascii="Calibri" w:hAnsi="Calibri" w:cs="Calibri"/>
          <w:szCs w:val="22"/>
          <w:lang w:eastAsia="en-US"/>
        </w:rPr>
        <w:t xml:space="preserve">činnosti 3 </w:t>
      </w:r>
      <w:r w:rsidRPr="008676F9">
        <w:rPr>
          <w:rFonts w:ascii="Calibri" w:hAnsi="Calibri" w:cs="Calibri"/>
          <w:szCs w:val="22"/>
          <w:lang w:eastAsia="en-US"/>
        </w:rPr>
        <w:t xml:space="preserve">podopatrenia 6.4 </w:t>
      </w:r>
      <w:r w:rsidR="00985792">
        <w:rPr>
          <w:rFonts w:ascii="Calibri" w:hAnsi="Calibri" w:cs="Calibri"/>
          <w:szCs w:val="22"/>
          <w:lang w:eastAsia="en-US"/>
        </w:rPr>
        <w:t>pochádza min. 30% tržieb/príjmov prijímateľa z vlastnej poľnohospodárskej, lesníckej alebo akvakultúrnej činnosti, v prípade stratégie CLLD je prijímateľom podpory mikropodnik alebo malý podnik s podielom tržieb/príjmov z vlastnej poľnohospodárskej, lesníckej alebo akvakultúrnej činnosti nižším ako 30%</w:t>
      </w:r>
      <w:r w:rsidRPr="008676F9">
        <w:rPr>
          <w:rFonts w:ascii="Calibri" w:hAnsi="Calibri" w:cs="Calibri"/>
          <w:szCs w:val="22"/>
          <w:lang w:eastAsia="en-US"/>
        </w:rPr>
        <w:t>.</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podopatrenia 6.4 s </w:t>
      </w:r>
      <w:r w:rsidRPr="008676F9">
        <w:rPr>
          <w:rFonts w:ascii="Calibri" w:hAnsi="Calibri" w:cs="Calibri"/>
          <w:b/>
          <w:szCs w:val="22"/>
          <w:lang w:eastAsia="en-US"/>
        </w:rPr>
        <w:t>OP Rybné hospodárstvo</w:t>
      </w:r>
      <w:r w:rsidRPr="008676F9">
        <w:rPr>
          <w:rFonts w:ascii="Calibri" w:hAnsi="Calibri" w:cs="Calibri"/>
          <w:szCs w:val="22"/>
          <w:lang w:eastAsia="en-US"/>
        </w:rPr>
        <w:t xml:space="preserve"> je zabezpečené rozdielnym typom </w:t>
      </w:r>
      <w:r w:rsidR="00985792">
        <w:rPr>
          <w:rFonts w:ascii="Calibri" w:hAnsi="Calibri" w:cs="Calibri"/>
          <w:szCs w:val="22"/>
          <w:lang w:eastAsia="en-US"/>
        </w:rPr>
        <w:t xml:space="preserve">oprávnených </w:t>
      </w:r>
      <w:r w:rsidRPr="008676F9">
        <w:rPr>
          <w:rFonts w:ascii="Calibri" w:hAnsi="Calibri" w:cs="Calibri"/>
          <w:szCs w:val="22"/>
          <w:lang w:eastAsia="en-US"/>
        </w:rPr>
        <w:t xml:space="preserve">činností (v rámci OP RH sú </w:t>
      </w:r>
      <w:r w:rsidR="00985792">
        <w:rPr>
          <w:rFonts w:ascii="Calibri" w:hAnsi="Calibri" w:cs="Calibri"/>
          <w:szCs w:val="22"/>
          <w:lang w:eastAsia="en-US"/>
        </w:rPr>
        <w:t xml:space="preserve">v rámci diverzifikácie </w:t>
      </w:r>
      <w:r w:rsidRPr="008676F9">
        <w:rPr>
          <w:rFonts w:ascii="Calibri" w:hAnsi="Calibri" w:cs="Calibri"/>
          <w:szCs w:val="22"/>
          <w:lang w:eastAsia="en-US"/>
        </w:rPr>
        <w:t xml:space="preserve">podporované aktivity nadväzujúce na akvakultúru, v rámci podopatrenia 6.4 sú v prípade podnikov pôsobiacich v oblasti akvakultúry oprávnené aktivity, ktoré nenadväzujú na akvakultúru). Zároveň podopatrenie 6.4 dopĺňa/nadväzuje na podporu v rámci OP RH tým, že umožňuje mikro a malým podnikom pôsobiacim v oblasti akvakultúry získať podporu na činnosti, ktoré diverzifikujú ich príjem a nie sú podporované v rámci OP RH. </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Neprekrývanie podpory podopatrenia 6.4 </w:t>
      </w:r>
      <w:r w:rsidRPr="008676F9">
        <w:rPr>
          <w:rFonts w:ascii="Calibri" w:hAnsi="Calibri" w:cs="Calibri"/>
          <w:i/>
          <w:szCs w:val="22"/>
          <w:lang w:eastAsia="en-US"/>
        </w:rPr>
        <w:t>v oblasti investícii do OZE</w:t>
      </w:r>
      <w:r w:rsidRPr="008676F9">
        <w:rPr>
          <w:rFonts w:ascii="Calibri" w:hAnsi="Calibri" w:cs="Calibri"/>
          <w:szCs w:val="22"/>
          <w:lang w:eastAsia="en-US"/>
        </w:rPr>
        <w:t xml:space="preserve"> s </w:t>
      </w:r>
      <w:r w:rsidRPr="008676F9">
        <w:rPr>
          <w:rFonts w:ascii="Calibri" w:hAnsi="Calibri" w:cs="Calibri"/>
          <w:b/>
          <w:szCs w:val="22"/>
          <w:lang w:eastAsia="en-US"/>
        </w:rPr>
        <w:t>OP Kvalita životného prostredia</w:t>
      </w:r>
      <w:r w:rsidRPr="008676F9">
        <w:rPr>
          <w:rFonts w:ascii="Calibri" w:hAnsi="Calibri" w:cs="Calibri"/>
          <w:szCs w:val="22"/>
          <w:lang w:eastAsia="en-US"/>
        </w:rPr>
        <w:t xml:space="preserve">  je zabezpečené rozdielnym výkonom zariadenia (v rámci podopatrenia 6.4 je pre zariadenia využívajúce drevnú biomasu </w:t>
      </w:r>
      <w:r w:rsidR="00985792">
        <w:rPr>
          <w:rFonts w:ascii="Calibri" w:hAnsi="Calibri" w:cs="Calibri"/>
          <w:szCs w:val="22"/>
          <w:lang w:eastAsia="en-US"/>
        </w:rPr>
        <w:t xml:space="preserve"> oprávnený </w:t>
      </w:r>
      <w:r w:rsidRPr="008676F9">
        <w:rPr>
          <w:rFonts w:ascii="Calibri" w:hAnsi="Calibri" w:cs="Calibri"/>
          <w:szCs w:val="22"/>
          <w:lang w:eastAsia="en-US"/>
        </w:rPr>
        <w:t>maximálny výkon 500kWt  a zariadenia využívajúce solárnu, veternú a vodnú energiu s maximálnym výkonom do  250kWt, v rámci OP KŽP</w:t>
      </w:r>
      <w:r w:rsidR="00985792">
        <w:rPr>
          <w:rFonts w:ascii="Calibri" w:hAnsi="Calibri" w:cs="Calibri"/>
          <w:szCs w:val="22"/>
          <w:lang w:eastAsia="en-US"/>
        </w:rPr>
        <w:t xml:space="preserve"> sú oprávnené zariadenia s </w:t>
      </w:r>
      <w:r w:rsidRPr="008676F9">
        <w:rPr>
          <w:rFonts w:ascii="Calibri" w:hAnsi="Calibri" w:cs="Calibri"/>
          <w:szCs w:val="22"/>
          <w:lang w:eastAsia="en-US"/>
        </w:rPr>
        <w:t>výkon</w:t>
      </w:r>
      <w:r w:rsidR="00985792">
        <w:rPr>
          <w:rFonts w:ascii="Calibri" w:hAnsi="Calibri" w:cs="Calibri"/>
          <w:szCs w:val="22"/>
          <w:lang w:eastAsia="en-US"/>
        </w:rPr>
        <w:t>om</w:t>
      </w:r>
      <w:r w:rsidRPr="008676F9">
        <w:rPr>
          <w:rFonts w:ascii="Calibri" w:hAnsi="Calibri" w:cs="Calibri"/>
          <w:szCs w:val="22"/>
          <w:lang w:eastAsia="en-US"/>
        </w:rPr>
        <w:t xml:space="preserve"> nad 500kWt pri drevnej biomase a nad 250kWt pri veternej, solárnej a vodnej energii).  </w:t>
      </w:r>
    </w:p>
    <w:p w:rsidR="000E44E2" w:rsidRPr="000E44E2" w:rsidRDefault="000E44E2" w:rsidP="001F3673">
      <w:pPr>
        <w:spacing w:after="120"/>
      </w:pPr>
      <w:r>
        <w:t>Neprekrývanie podpory podopatrenia 6.4 s </w:t>
      </w:r>
      <w:r>
        <w:rPr>
          <w:b/>
          <w:bCs/>
        </w:rPr>
        <w:t>OP Výskum a inovácie</w:t>
      </w:r>
      <w:r>
        <w:t xml:space="preserve"> v oblasti spracovania a uvádzania na trh produktov mimo Prílohy I ZFEÚ je zabezpečené rozdielnym typom oprávnených aktivít (v rámci operácie 6.4 nie je oprávnená podpora </w:t>
      </w:r>
      <w:r w:rsidRPr="000E44E2">
        <w:t>drevospracujúceho priemyslu, v rámci OP VaI je podpora smerovaná aj do drevospracujúceho priemyslu) a zároveň súčinnosťou a vzájomnou informovanosťou riadiacich orgánov takým spôsobom, aby nedochádzalo k dvojitému financovaniu.</w:t>
      </w:r>
    </w:p>
    <w:p w:rsidR="008676F9" w:rsidRP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Podpora v rámci tohto opatrenia dopĺňa/nadväzuje na podporu v oblasti zamestnanosti v rámci </w:t>
      </w:r>
      <w:r w:rsidRPr="008676F9">
        <w:rPr>
          <w:rFonts w:ascii="Calibri" w:hAnsi="Calibri" w:cs="Calibri"/>
          <w:b/>
          <w:szCs w:val="22"/>
          <w:lang w:eastAsia="en-US"/>
        </w:rPr>
        <w:t>OP Ľudské zdroje</w:t>
      </w:r>
      <w:r w:rsidRPr="008676F9">
        <w:rPr>
          <w:rFonts w:ascii="Calibri" w:hAnsi="Calibri" w:cs="Calibri"/>
          <w:szCs w:val="22"/>
          <w:lang w:eastAsia="en-US"/>
        </w:rPr>
        <w:t xml:space="preserve">  tým, že:  </w:t>
      </w:r>
    </w:p>
    <w:p w:rsidR="008676F9" w:rsidRPr="008676F9" w:rsidRDefault="008676F9" w:rsidP="00955DA4">
      <w:pPr>
        <w:numPr>
          <w:ilvl w:val="0"/>
          <w:numId w:val="166"/>
        </w:numPr>
        <w:spacing w:after="120"/>
        <w:rPr>
          <w:rFonts w:ascii="Calibri" w:hAnsi="Calibri" w:cs="Calibri"/>
          <w:szCs w:val="22"/>
          <w:lang w:eastAsia="en-US"/>
        </w:rPr>
      </w:pPr>
      <w:r w:rsidRPr="008676F9">
        <w:rPr>
          <w:rFonts w:ascii="Calibri" w:hAnsi="Calibri" w:cs="Calibri"/>
          <w:szCs w:val="22"/>
          <w:lang w:eastAsia="en-US"/>
        </w:rPr>
        <w:t>poskytuje podporu pre poľnohospodárske/lesné/akvakultúrne subjekty, ktoré majú oprávnenie podnikať (t.j. nie nezamestnaných), a to formou nenávratného finančného príspevku na investície do nepoľnohospodárskych/nelesných</w:t>
      </w:r>
      <w:r w:rsidR="00985792">
        <w:rPr>
          <w:rFonts w:ascii="Calibri" w:hAnsi="Calibri" w:cs="Calibri"/>
          <w:szCs w:val="22"/>
          <w:lang w:eastAsia="en-US"/>
        </w:rPr>
        <w:t>/neakvakultúrnych</w:t>
      </w:r>
      <w:r w:rsidRPr="008676F9">
        <w:rPr>
          <w:rFonts w:ascii="Calibri" w:hAnsi="Calibri" w:cs="Calibri"/>
          <w:szCs w:val="22"/>
          <w:lang w:eastAsia="en-US"/>
        </w:rPr>
        <w:t xml:space="preserve"> činností s cieľom podporiť diverzifikáciu týchto podnikov, čím nepriamo prispieva aj k tvorbe/udržaniu pracovných miest v týchto podnikoch; </w:t>
      </w:r>
    </w:p>
    <w:p w:rsidR="008676F9" w:rsidRPr="008676F9" w:rsidRDefault="008676F9" w:rsidP="00955DA4">
      <w:pPr>
        <w:numPr>
          <w:ilvl w:val="0"/>
          <w:numId w:val="166"/>
        </w:numPr>
        <w:rPr>
          <w:rFonts w:ascii="Calibri" w:hAnsi="Calibri" w:cs="Calibri"/>
          <w:szCs w:val="22"/>
          <w:lang w:eastAsia="en-US"/>
        </w:rPr>
      </w:pPr>
      <w:r w:rsidRPr="008676F9">
        <w:rPr>
          <w:rFonts w:ascii="Calibri" w:hAnsi="Calibri" w:cs="Calibri"/>
          <w:szCs w:val="22"/>
          <w:lang w:eastAsia="en-US"/>
        </w:rPr>
        <w:t>poskytuje podporu pre nepoľnohospodárske/nelesné/neakvakultúrne subjekty vo vidieckych oblastiach, ktoré majú oprávnenie podnikať (t.j. nie nezamestnaných), a to formou nenávratného finančného príspevku na investície do vidieckeho cestovného ruchu, resp. do poskytovania služieb pre deti, seniorov a občanov so zníženou schopnosťou pohybu, čím nepriamo prispieva aj k tvorbe/udržaniu pracovných miest v týchto podnikoch.</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Činnosť 1 a 2:</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Mikropodniky a malé podniky (v zmysle odporúčania Komisie 2003/361/ES) vo vidieckych oblastiach. </w:t>
      </w:r>
    </w:p>
    <w:p w:rsidR="008676F9" w:rsidRDefault="008676F9" w:rsidP="00AA6566">
      <w:pPr>
        <w:rPr>
          <w:rFonts w:ascii="Calibri" w:eastAsia="Calibri" w:hAnsi="Calibri" w:cs="Calibri"/>
          <w:bCs/>
          <w:szCs w:val="22"/>
          <w:lang w:eastAsia="en-US"/>
        </w:rPr>
      </w:pPr>
    </w:p>
    <w:p w:rsidR="00A03A77" w:rsidRPr="008676F9" w:rsidRDefault="00A03A77"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Činnosť 1 až 3: </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 xml:space="preserve">Fyzické a právnické osoby podnikajúce v oblasti poľnohospodárskej prvovýroby. </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 xml:space="preserve">Fyzické a právnické osoby (mikropodniky a malé podniky vo vidieckych oblastiach v zmysle odporúčania Komisie 2003/361/ES)  obhospodarujúce lesy vo vlastníctve: </w:t>
      </w:r>
    </w:p>
    <w:p w:rsidR="008676F9" w:rsidRPr="008676F9" w:rsidRDefault="008676F9" w:rsidP="00955DA4">
      <w:pPr>
        <w:numPr>
          <w:ilvl w:val="0"/>
          <w:numId w:val="128"/>
        </w:numPr>
        <w:rPr>
          <w:rFonts w:ascii="Calibri" w:hAnsi="Calibri" w:cs="Calibri"/>
          <w:bCs/>
          <w:szCs w:val="22"/>
          <w:lang w:eastAsia="en-US"/>
        </w:rPr>
      </w:pPr>
      <w:r w:rsidRPr="008676F9">
        <w:rPr>
          <w:rFonts w:ascii="Calibri" w:hAnsi="Calibri" w:cs="Calibri"/>
          <w:bCs/>
          <w:szCs w:val="22"/>
          <w:lang w:eastAsia="en-US"/>
        </w:rPr>
        <w:t xml:space="preserve">súkromných vlastníkov a ich združení; </w:t>
      </w:r>
    </w:p>
    <w:p w:rsidR="008676F9" w:rsidRPr="008676F9" w:rsidRDefault="008676F9" w:rsidP="00955DA4">
      <w:pPr>
        <w:numPr>
          <w:ilvl w:val="0"/>
          <w:numId w:val="128"/>
        </w:numPr>
        <w:rPr>
          <w:rFonts w:ascii="Calibri" w:hAnsi="Calibri" w:cs="Calibri"/>
          <w:bCs/>
          <w:szCs w:val="22"/>
          <w:lang w:eastAsia="en-US"/>
        </w:rPr>
      </w:pPr>
      <w:r w:rsidRPr="008676F9">
        <w:rPr>
          <w:rFonts w:ascii="Calibri" w:hAnsi="Calibri" w:cs="Calibri"/>
          <w:bCs/>
          <w:szCs w:val="22"/>
          <w:lang w:eastAsia="en-US"/>
        </w:rPr>
        <w:t xml:space="preserve">obcí a ich združení; </w:t>
      </w:r>
    </w:p>
    <w:p w:rsidR="008676F9" w:rsidRPr="008676F9" w:rsidRDefault="008676F9" w:rsidP="00955DA4">
      <w:pPr>
        <w:numPr>
          <w:ilvl w:val="0"/>
          <w:numId w:val="128"/>
        </w:numPr>
        <w:spacing w:after="120"/>
        <w:ind w:left="714" w:hanging="357"/>
        <w:rPr>
          <w:rFonts w:ascii="Calibri" w:hAnsi="Calibri" w:cs="Calibri"/>
          <w:bCs/>
          <w:szCs w:val="22"/>
          <w:lang w:eastAsia="en-US"/>
        </w:rPr>
      </w:pPr>
      <w:r w:rsidRPr="008676F9">
        <w:rPr>
          <w:rFonts w:ascii="Calibri" w:hAnsi="Calibri" w:cs="Calibri"/>
          <w:bCs/>
          <w:szCs w:val="22"/>
          <w:lang w:eastAsia="en-US"/>
        </w:rPr>
        <w:t>cirkvi, ktorej majetok možno podľa právneho poriadku SR považovať za súkromný, pokiaľ ide o jeho správu a nakladanie s ním.</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Fyzické a právnické osoby (mikropodniky a malé podniky vo vidieckych oblastiach v zmysle odporúčania Komisie 2003/361/ES)  podnikajúce v oblasti hospodárskeho chovu rýb</w:t>
      </w:r>
      <w:r w:rsidR="00985792">
        <w:rPr>
          <w:rFonts w:ascii="Calibri" w:hAnsi="Calibri" w:cs="Calibri"/>
          <w:bCs/>
          <w:szCs w:val="22"/>
          <w:lang w:eastAsia="en-US"/>
        </w:rPr>
        <w:t xml:space="preserve"> (akvakultúry)</w:t>
      </w:r>
      <w:r w:rsidRPr="008676F9">
        <w:rPr>
          <w:rFonts w:ascii="Calibri" w:hAnsi="Calibri" w:cs="Calibri"/>
          <w:bCs/>
          <w:szCs w:val="22"/>
          <w:lang w:eastAsia="en-US"/>
        </w:rPr>
        <w:t>.</w:t>
      </w:r>
    </w:p>
    <w:p w:rsidR="006F5151" w:rsidRDefault="006F5151"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16"/>
      </w:r>
      <w:r w:rsidRPr="008676F9">
        <w:rPr>
          <w:rFonts w:ascii="Calibri" w:eastAsia="Calibri" w:hAnsi="Calibri" w:cs="Calibri"/>
          <w:bCs/>
          <w:szCs w:val="22"/>
          <w:u w:val="single"/>
          <w:lang w:eastAsia="en-US"/>
        </w:rPr>
        <w:t>:</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investície do dlhodobého hmotného majetku;</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investície do dlhodobého nehmotného majetku;</w:t>
      </w:r>
    </w:p>
    <w:p w:rsidR="00865B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súvisiace všeobecné náklady – náklady na projektovú dokumentáciu, náklady na verejné obstarávanie</w:t>
      </w:r>
      <w:r w:rsidR="00865BF9">
        <w:rPr>
          <w:rFonts w:ascii="Calibri" w:hAnsi="Calibri" w:cs="Calibri"/>
          <w:bCs/>
          <w:szCs w:val="22"/>
          <w:lang w:eastAsia="en-US"/>
        </w:rPr>
        <w:t>;</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náklady na riadenie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poľnohospodárskych podnikov podiel ročných tržieb/príjmov z poľnohospodárskej prvovýroby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podnikov akvakultúry podiel ročných tržieb/príjmov z akvakultúry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obhospodarovateľov lesa podiel ročných tržieb/príjmov z lesníckej výroby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veľkosť  nepoľnohospodárskeho podniku (mikro a malý podnik v zmysle odporúčanie Komisie 2003/361/ES);  </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realizácia projektu nepoľnohospodárskeho podniku vo vidieckej oblasti;</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szCs w:val="22"/>
          <w:lang w:eastAsia="en-US"/>
        </w:rPr>
        <w:t>výsledkom</w:t>
      </w:r>
      <w:r w:rsidRPr="008676F9">
        <w:rPr>
          <w:rFonts w:ascii="Calibri" w:hAnsi="Calibri"/>
          <w:b/>
          <w:szCs w:val="22"/>
          <w:lang w:eastAsia="en-US"/>
        </w:rPr>
        <w:t xml:space="preserve"> investície </w:t>
      </w:r>
      <w:r w:rsidRPr="008676F9">
        <w:rPr>
          <w:rFonts w:ascii="Calibri" w:hAnsi="Calibri"/>
          <w:szCs w:val="22"/>
          <w:lang w:eastAsia="en-US"/>
        </w:rPr>
        <w:t>nesmie byť poľnohospodárska činnosť alebo podpora takej aktivity, ktorej vstup a výstup sa nachádza na prílohe I ZFEÚ;</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szCs w:val="22"/>
          <w:lang w:eastAsia="en-US"/>
        </w:rPr>
        <w:t>náklady vynaložené po predložení projektu na PPA s výnimkou všeobecných nákladov;</w:t>
      </w:r>
    </w:p>
    <w:p w:rsidR="008676F9" w:rsidRPr="008676F9" w:rsidRDefault="008676F9" w:rsidP="00955DA4">
      <w:pPr>
        <w:numPr>
          <w:ilvl w:val="0"/>
          <w:numId w:val="130"/>
        </w:numPr>
        <w:ind w:left="714" w:hanging="357"/>
        <w:rPr>
          <w:rFonts w:ascii="Calibri" w:hAnsi="Calibri"/>
          <w:szCs w:val="22"/>
          <w:lang w:eastAsia="en-US"/>
        </w:rPr>
      </w:pPr>
      <w:r w:rsidRPr="008676F9">
        <w:rPr>
          <w:rFonts w:ascii="Calibri" w:hAnsi="Calibri"/>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440989" w:rsidRDefault="00440989" w:rsidP="00955DA4">
      <w:pPr>
        <w:numPr>
          <w:ilvl w:val="0"/>
          <w:numId w:val="167"/>
        </w:numPr>
        <w:ind w:left="714" w:hanging="357"/>
        <w:rPr>
          <w:rFonts w:ascii="Calibri" w:hAnsi="Calibri"/>
          <w:szCs w:val="22"/>
          <w:lang w:eastAsia="en-US"/>
        </w:rPr>
      </w:pPr>
      <w:r>
        <w:rPr>
          <w:rFonts w:ascii="Calibri" w:hAnsi="Calibri"/>
          <w:szCs w:val="22"/>
          <w:lang w:eastAsia="en-US"/>
        </w:rPr>
        <w:t>komplexnosť, udržateľnosť, realizovateľnosť, hospodárnosť a efektívnosť projektu;</w:t>
      </w:r>
    </w:p>
    <w:p w:rsidR="008676F9" w:rsidRPr="008676F9" w:rsidRDefault="008676F9" w:rsidP="00955DA4">
      <w:pPr>
        <w:numPr>
          <w:ilvl w:val="0"/>
          <w:numId w:val="167"/>
        </w:numPr>
        <w:ind w:left="714" w:hanging="357"/>
        <w:rPr>
          <w:rFonts w:ascii="Calibri" w:hAnsi="Calibri"/>
          <w:szCs w:val="22"/>
          <w:lang w:eastAsia="en-US"/>
        </w:rPr>
      </w:pPr>
      <w:r w:rsidRPr="008676F9">
        <w:rPr>
          <w:rFonts w:ascii="Calibri" w:hAnsi="Calibri"/>
          <w:szCs w:val="22"/>
          <w:lang w:eastAsia="en-US"/>
        </w:rPr>
        <w:t>uprednostnené budú projekty s vyšším počtom tvorby/udržania pracovných miest;</w:t>
      </w:r>
    </w:p>
    <w:p w:rsidR="008676F9" w:rsidRPr="008676F9" w:rsidRDefault="008676F9" w:rsidP="00955DA4">
      <w:pPr>
        <w:numPr>
          <w:ilvl w:val="0"/>
          <w:numId w:val="167"/>
        </w:numPr>
        <w:ind w:left="714" w:hanging="357"/>
        <w:rPr>
          <w:rFonts w:ascii="Calibri" w:hAnsi="Calibri"/>
          <w:szCs w:val="22"/>
          <w:lang w:eastAsia="en-US"/>
        </w:rPr>
      </w:pPr>
      <w:r w:rsidRPr="008676F9">
        <w:rPr>
          <w:rFonts w:ascii="Calibri" w:hAnsi="Calibri"/>
          <w:szCs w:val="22"/>
          <w:lang w:eastAsia="en-US"/>
        </w:rPr>
        <w:t>uprednostnené budú projekty primárne prispievajúce k životnému prostrediu a klíme;</w:t>
      </w:r>
    </w:p>
    <w:p w:rsidR="008676F9" w:rsidRPr="008676F9" w:rsidRDefault="008676F9" w:rsidP="00955DA4">
      <w:pPr>
        <w:numPr>
          <w:ilvl w:val="0"/>
          <w:numId w:val="167"/>
        </w:numPr>
        <w:spacing w:after="200" w:line="276" w:lineRule="auto"/>
        <w:ind w:left="714" w:hanging="357"/>
        <w:rPr>
          <w:rFonts w:ascii="Calibri" w:hAnsi="Calibri"/>
          <w:szCs w:val="22"/>
          <w:lang w:eastAsia="en-US"/>
        </w:rPr>
      </w:pPr>
      <w:r w:rsidRPr="008676F9">
        <w:rPr>
          <w:rFonts w:ascii="Calibri" w:hAnsi="Calibri"/>
          <w:szCs w:val="22"/>
          <w:lang w:eastAsia="en-US"/>
        </w:rPr>
        <w:t>v prípade spracovania drevnej biomasy budú uprednostnení prijímatelia s vyšším podielom vlastných vstupov.</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Maximálna výška podpory z celkových oprávnených výdavkov:</w:t>
      </w:r>
    </w:p>
    <w:p w:rsidR="008676F9" w:rsidRP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 xml:space="preserve">55 % v nasledovných krajoch SR: PO, KE, BB, ZA; </w:t>
      </w:r>
    </w:p>
    <w:p w:rsidR="008676F9" w:rsidRP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45% v  nasledovných krajoch SR: TN, NR, TT;</w:t>
      </w:r>
    </w:p>
    <w:p w:rsid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45%  v nasledovných krajoch SR: BA</w:t>
      </w:r>
      <w:r w:rsidRPr="008676F9">
        <w:rPr>
          <w:rFonts w:ascii="Calibri" w:hAnsi="Calibri" w:cs="Calibri"/>
          <w:bCs/>
          <w:szCs w:val="22"/>
          <w:vertAlign w:val="superscript"/>
          <w:lang w:eastAsia="en-US"/>
        </w:rPr>
        <w:footnoteReference w:id="17"/>
      </w:r>
      <w:r w:rsidRPr="008676F9">
        <w:rPr>
          <w:rFonts w:ascii="Calibri" w:hAnsi="Calibri" w:cs="Calibri"/>
          <w:bCs/>
          <w:szCs w:val="22"/>
          <w:lang w:eastAsia="en-US"/>
        </w:rPr>
        <w:t>.</w:t>
      </w:r>
    </w:p>
    <w:p w:rsidR="001F3673" w:rsidRPr="008676F9" w:rsidRDefault="001F3673" w:rsidP="00955DA4">
      <w:pPr>
        <w:numPr>
          <w:ilvl w:val="0"/>
          <w:numId w:val="131"/>
        </w:numPr>
        <w:rPr>
          <w:rFonts w:ascii="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Oprávnené oblasti diverzifikácie: </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rekreačných a relaxačných činností spojených s vidieckym cestovným ruchom;</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činností spojených s cieľovou skupinou deti, seniori a občania so zníženou schopnosťou pohybu;</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spracovania a uvádzania na trh produktov, ktorých vstup a výstup nespadá do prílohy I ZFEÚ;</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OZE.</w:t>
      </w:r>
    </w:p>
    <w:p w:rsidR="008676F9" w:rsidRPr="008676F9" w:rsidRDefault="008676F9" w:rsidP="006F5151">
      <w:pPr>
        <w:rPr>
          <w:rFonts w:ascii="Calibri" w:eastAsia="Calibri" w:hAnsi="Calibri" w:cs="Calibri"/>
          <w:bCs/>
          <w:szCs w:val="22"/>
          <w:lang w:eastAsia="en-US"/>
        </w:rPr>
      </w:pP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Predajné miesto:</w:t>
      </w:r>
      <w:r w:rsidRPr="008676F9">
        <w:rPr>
          <w:rFonts w:ascii="Calibri" w:eastAsia="Calibri" w:hAnsi="Calibri" w:cs="Calibri"/>
          <w:bCs/>
          <w:szCs w:val="22"/>
          <w:lang w:eastAsia="en-US"/>
        </w:rPr>
        <w:t xml:space="preserve"> je miesto priamo na farme alebo lesnom podniku, alebo miesto dostupné pre návštevníkov daného regiónu, kde prijímateľ podpory môže predávať svoje výrobky vyrobené v rámci tohto opatrenia, ktoré musia byť nepoľnohospodárskeho a nepotravinárskeho charakteru alebo takéto výrobky iných poľnohospodárov a lesných hospodárov.</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i/>
          <w:szCs w:val="22"/>
          <w:lang w:eastAsia="en-US"/>
        </w:rPr>
        <w:t xml:space="preserve">Občianska a poznávacia infraštruktúra: </w:t>
      </w:r>
      <w:r w:rsidRPr="008676F9">
        <w:rPr>
          <w:rFonts w:ascii="Calibri" w:eastAsia="Calibri" w:hAnsi="Calibri"/>
          <w:szCs w:val="22"/>
          <w:lang w:eastAsia="en-US"/>
        </w:rPr>
        <w:t>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ind w:left="993" w:hanging="993"/>
        <w:rPr>
          <w:rFonts w:ascii="Calibri" w:eastAsia="Calibri" w:hAnsi="Calibri" w:cs="Calibri"/>
          <w:b/>
          <w:bCs/>
          <w:szCs w:val="22"/>
          <w:lang w:eastAsia="en-US"/>
        </w:rPr>
      </w:pPr>
      <w:r w:rsidRPr="008676F9">
        <w:rPr>
          <w:rFonts w:ascii="Calibri" w:eastAsia="Calibri" w:hAnsi="Calibri" w:cs="Calibri"/>
          <w:b/>
          <w:bCs/>
          <w:szCs w:val="22"/>
          <w:lang w:eastAsia="en-US"/>
        </w:rPr>
        <w:t>8.2.5.4. Overiteľnosť a kontrolovateľnosť opatrenia:</w:t>
      </w:r>
    </w:p>
    <w:p w:rsidR="008676F9" w:rsidRPr="008676F9" w:rsidRDefault="008676F9" w:rsidP="006F5151">
      <w:pPr>
        <w:ind w:left="993" w:hanging="993"/>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Riziko implementácie opatrenia</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postupy verejného obstarávania;</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riadiaci a kontrolný systém;</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efektívnosť a primeranosť oprávnených nákladov.</w:t>
      </w:r>
    </w:p>
    <w:p w:rsidR="008676F9" w:rsidRPr="008676F9" w:rsidRDefault="008676F9" w:rsidP="006F5151">
      <w:pPr>
        <w:ind w:left="993" w:hanging="993"/>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955DA4">
      <w:pPr>
        <w:numPr>
          <w:ilvl w:val="0"/>
          <w:numId w:val="168"/>
        </w:numPr>
        <w:ind w:left="714" w:hanging="357"/>
        <w:rPr>
          <w:rFonts w:ascii="Calibri" w:hAnsi="Calibri" w:cs="Calibri"/>
          <w:bCs/>
          <w:szCs w:val="22"/>
          <w:lang w:eastAsia="en-US"/>
        </w:rPr>
      </w:pPr>
      <w:r w:rsidRPr="008676F9">
        <w:rPr>
          <w:rFonts w:ascii="Calibri" w:hAnsi="Calibri" w:cs="Calibri"/>
          <w:bCs/>
          <w:szCs w:val="22"/>
          <w:lang w:eastAsia="en-US"/>
        </w:rPr>
        <w:t>povinnosť postupovať v zmysle zákona NR SR č. 25/2006 Z. z. o verejnom obstarávaní;</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 xml:space="preserve">systém riadenia a kontroly je zabezpečený uplatnením pravidiel vnútroštátnej legislatívy príslušnými útvarmi a delegovaním tejto povinnosti na Pôdohospodársku platobnú agentúru, ktorá bude pre tento účel postupovať podľa kontrolného softwarového systému.  </w:t>
      </w:r>
    </w:p>
    <w:p w:rsidR="008676F9" w:rsidRPr="008676F9" w:rsidRDefault="008676F9" w:rsidP="006F5151">
      <w:pPr>
        <w:ind w:left="993" w:hanging="993"/>
        <w:rPr>
          <w:rFonts w:ascii="Calibri" w:eastAsia="Calibri" w:hAnsi="Calibri" w:cs="Calibri"/>
          <w:bCs/>
          <w:szCs w:val="22"/>
          <w:u w:val="single"/>
          <w:lang w:eastAsia="en-US"/>
        </w:rPr>
      </w:pPr>
    </w:p>
    <w:p w:rsidR="008676F9" w:rsidRPr="008676F9" w:rsidRDefault="008676F9" w:rsidP="006F5151">
      <w:pPr>
        <w:ind w:left="993" w:hanging="993"/>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1F3673">
      <w:pPr>
        <w:spacing w:after="120"/>
        <w:rPr>
          <w:rFonts w:ascii="Calibri" w:eastAsia="Calibri" w:hAnsi="Calibri" w:cs="Calibri"/>
          <w:szCs w:val="22"/>
        </w:rPr>
      </w:pPr>
      <w:r w:rsidRPr="008676F9">
        <w:rPr>
          <w:rFonts w:ascii="Calibri" w:eastAsia="Calibri" w:hAnsi="Calibri" w:cs="Calibri"/>
          <w:szCs w:val="22"/>
        </w:rPr>
        <w:t>Overiteľnosť a kontrolovateľnosť opatrenia bude predmetom posúdenia ex-ante, mid-term a ex-post hodnotenia.</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 xml:space="preserve">V rámci opatrenia sú stanovené presné podmienky oprávnenosti, ktoré určujú oprávnenosť žiadateľa a navrhovaného projektu. Ich dodržiavanie musí žiadateľ preukázať, príp. deklarovať pri predložení ŽoNFP. K plneniu kritérií spôsobilosti, ktoré sa preukazujú pri podaní ŽoP, sa konečný prijímateľ podpory zaviaže pri podpise zmluvy o poskytnutí NFP.  Kontrola kritérií spôsobilosti zo strany PPA bude predmetom administratívnej kontroly, resp. kontroly na mieste. V prípade ich neplnenia nebude žiadateľovi schválená ŽoNFP resp. nebude  mu vyplatená finančná čiastka v rámci ŽoP, prípadne PPA odstúpi od uzavretej zmluvy o poskytnutí NFP.  </w:t>
      </w:r>
    </w:p>
    <w:p w:rsidR="00AA30CA" w:rsidRDefault="008676F9" w:rsidP="00AA30CA">
      <w:pPr>
        <w:pStyle w:val="Opatrenie"/>
      </w:pPr>
      <w:bookmarkStart w:id="85" w:name="_Toc387041326"/>
      <w:r w:rsidRPr="008676F9">
        <w:t xml:space="preserve">8.2.6 OPATRENIE 7 </w:t>
      </w:r>
      <w:r w:rsidRPr="008676F9">
        <w:tab/>
        <w:t>základné sluŽby a obnova dedín VO VIDIECKYCH</w:t>
      </w:r>
      <w:bookmarkEnd w:id="85"/>
      <w:r w:rsidRPr="008676F9">
        <w:t xml:space="preserve"> </w:t>
      </w:r>
    </w:p>
    <w:p w:rsidR="008676F9" w:rsidRPr="008676F9" w:rsidRDefault="008676F9" w:rsidP="00AA30CA">
      <w:pPr>
        <w:pStyle w:val="Opatrenie"/>
        <w:ind w:left="2556" w:firstLine="276"/>
      </w:pPr>
      <w:bookmarkStart w:id="86" w:name="_Toc384111049"/>
      <w:bookmarkStart w:id="87" w:name="_Toc387041327"/>
      <w:r w:rsidRPr="008676F9">
        <w:t>OBLASTIACH</w:t>
      </w:r>
      <w:bookmarkEnd w:id="86"/>
      <w:bookmarkEnd w:id="87"/>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8.2.6.1. Právny základ</w:t>
      </w:r>
    </w:p>
    <w:p w:rsidR="008676F9" w:rsidRPr="008676F9" w:rsidRDefault="008676F9" w:rsidP="00955DA4">
      <w:pPr>
        <w:numPr>
          <w:ilvl w:val="0"/>
          <w:numId w:val="118"/>
        </w:numPr>
        <w:ind w:left="284" w:hanging="284"/>
        <w:rPr>
          <w:rFonts w:ascii="Calibri" w:hAnsi="Calibri" w:cs="Calibri"/>
          <w:bCs/>
          <w:szCs w:val="22"/>
        </w:rPr>
      </w:pPr>
      <w:r w:rsidRPr="008676F9">
        <w:rPr>
          <w:rFonts w:ascii="Calibri" w:hAnsi="Calibri" w:cs="Calibri"/>
          <w:bCs/>
          <w:szCs w:val="22"/>
        </w:rPr>
        <w:t>č</w:t>
      </w:r>
      <w:r w:rsidRPr="008676F9">
        <w:rPr>
          <w:rFonts w:ascii="Calibri" w:eastAsia="Calibri" w:hAnsi="Calibri" w:cs="Calibri"/>
          <w:bCs/>
          <w:szCs w:val="22"/>
        </w:rPr>
        <w:t xml:space="preserve">lánok 20 </w:t>
      </w:r>
      <w:r w:rsidRPr="008676F9">
        <w:rPr>
          <w:rFonts w:ascii="Calibri" w:eastAsia="Calibri" w:hAnsi="Calibri" w:cs="Calibri"/>
          <w:szCs w:val="22"/>
        </w:rPr>
        <w:t xml:space="preserve">nariadenia (EÚ) č. 1305/2013 o podpore rozvoja vidieka </w:t>
      </w:r>
      <w:r w:rsidR="00E81F0F">
        <w:rPr>
          <w:rFonts w:ascii="Calibri" w:eastAsia="Calibri" w:hAnsi="Calibri" w:cs="Calibri"/>
          <w:szCs w:val="22"/>
        </w:rPr>
        <w:t>z</w:t>
      </w:r>
      <w:r w:rsidRPr="008676F9">
        <w:rPr>
          <w:rFonts w:ascii="Calibri" w:eastAsia="Calibri" w:hAnsi="Calibri" w:cs="Calibri"/>
          <w:szCs w:val="22"/>
        </w:rPr>
        <w:t xml:space="preserve"> EPFRV;</w:t>
      </w:r>
    </w:p>
    <w:p w:rsidR="008676F9" w:rsidRPr="008676F9" w:rsidRDefault="008676F9" w:rsidP="00955DA4">
      <w:pPr>
        <w:numPr>
          <w:ilvl w:val="0"/>
          <w:numId w:val="118"/>
        </w:numPr>
        <w:ind w:left="284" w:hanging="284"/>
        <w:rPr>
          <w:rFonts w:ascii="Calibri" w:hAnsi="Calibri" w:cs="Calibri"/>
          <w:bCs/>
          <w:szCs w:val="22"/>
        </w:rPr>
      </w:pPr>
      <w:r w:rsidRPr="008676F9">
        <w:rPr>
          <w:rFonts w:ascii="Calibri" w:eastAsia="Calibri" w:hAnsi="Calibri" w:cs="Calibri"/>
          <w:szCs w:val="22"/>
        </w:rPr>
        <w:t>príloha I bod 8.7. implementačného aktu Komisie č. ...../2014.</w:t>
      </w:r>
    </w:p>
    <w:p w:rsidR="008676F9" w:rsidRPr="008676F9" w:rsidRDefault="008676F9" w:rsidP="006F5151">
      <w:pPr>
        <w:ind w:left="284"/>
        <w:rPr>
          <w:rFonts w:ascii="Calibri" w:hAnsi="Calibri" w:cs="Calibri"/>
          <w:bCs/>
          <w:szCs w:val="22"/>
        </w:rPr>
      </w:pPr>
    </w:p>
    <w:p w:rsidR="008676F9" w:rsidRPr="008676F9" w:rsidRDefault="008676F9" w:rsidP="006F5151">
      <w:pPr>
        <w:keepNext/>
        <w:ind w:left="576" w:hanging="576"/>
        <w:outlineLvl w:val="1"/>
        <w:rPr>
          <w:rFonts w:ascii="Calibri" w:hAnsi="Calibri" w:cs="Calibri"/>
          <w:b/>
          <w:bCs/>
          <w:szCs w:val="22"/>
          <w:lang w:eastAsia="en-US"/>
        </w:rPr>
      </w:pPr>
      <w:r w:rsidRPr="008676F9">
        <w:rPr>
          <w:rFonts w:ascii="Calibri" w:hAnsi="Calibri" w:cs="Calibri"/>
          <w:b/>
          <w:bCs/>
          <w:szCs w:val="22"/>
          <w:lang w:eastAsia="en-US"/>
        </w:rPr>
        <w:t>8.2.6.2.Všeobecný opis opatrenia vrátane intervenčnej logiky a príspevku k fokusovým oblastiam a prierezovým cieľom</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Na území SR bolo 2890 obcí na úrovni LAU2 ku koncu roka 2011, z toho so štatútom mesta je 138 obcí. Najväčší podiel na sídelnej štruktúre v SR majú vidiecke obce do 5 000 obyvateľov. Tvor</w:t>
      </w:r>
      <w:r w:rsidR="00FF4D9D">
        <w:rPr>
          <w:rFonts w:ascii="Calibri" w:eastAsia="Calibri" w:hAnsi="Calibri" w:cs="Calibri"/>
          <w:szCs w:val="22"/>
          <w:lang w:eastAsia="en-US"/>
        </w:rPr>
        <w:t>ia</w:t>
      </w:r>
      <w:r w:rsidRPr="008676F9">
        <w:rPr>
          <w:rFonts w:ascii="Calibri" w:eastAsia="Calibri" w:hAnsi="Calibri" w:cs="Calibri"/>
          <w:szCs w:val="22"/>
          <w:lang w:eastAsia="en-US"/>
        </w:rPr>
        <w:t xml:space="preserve"> až 2 756 obcí (95,4 % z celkového počtu obcí v SR), v ktorých žije 2 450 030 obyvateľov t. j. 45,3 % z celkového počtu obyvateľov SR. V sídelnej štruktúre SR prevládajú malé obce do 1 000 obyvateľov, ktorých je až 66,2 % z celkového počtu. Žije v nich len 854 566 obyvateľov (t. j. 15,8 %) Slovenska s miernou prevahou žien (50,5 %). V SR bolo v roku 2011 1 913 obcí do 1 000 obyvateľov (66,2 % zo všetkých 2 890 obcí a žije v nich 15,1 % obyvateľstva). Malých obcí do 500 obyvateľov je 1 142, čo tvorí 39,5 % z celkového počtu sídiel v SR. Tieto malé vidiecke obce však tvoria prirodzenú reprodukčnú základňu pracovných síl pre poľnohospodársku prvovýrobu. Vývoj v prvej dekáde tohto storočia ukazuje, že dochádza k poklesu počtu obyvateľov v obciach do 1 000 obyvateľov a</w:t>
      </w:r>
      <w:r w:rsidR="00FF4D9D">
        <w:rPr>
          <w:rFonts w:ascii="Calibri" w:eastAsia="Calibri" w:hAnsi="Calibri" w:cs="Calibri"/>
          <w:szCs w:val="22"/>
          <w:lang w:eastAsia="en-US"/>
        </w:rPr>
        <w:t xml:space="preserve"> v </w:t>
      </w:r>
      <w:r w:rsidRPr="008676F9">
        <w:rPr>
          <w:rFonts w:ascii="Calibri" w:eastAsia="Calibri" w:hAnsi="Calibri" w:cs="Calibri"/>
          <w:szCs w:val="22"/>
          <w:lang w:eastAsia="en-US"/>
        </w:rPr>
        <w:t>mestách nad 50 000 obyvateľov a sústavnému rastu počtu obyvateľov v sídlach od 1 000 do 50 000 obyvateľov. Pritom k najvyššiemu rastu počtu obyvateľov dochádza v sídlach od 5 000 do 10 000 obyvateľov  a v sídlach od 2 000 do 5 000 obyvateľov. Najvyšší počet malých vidieckych obcí je na severovýchodnom Slovensku a v južnej časti stredného Slovenska. V Prešovskom (56 %) a Banskobystrickom (54 %) kraji tvoria najmenšie obce do 500 obyvateľov nadpolovičnú väčšinu všetkých sídiel. V týchto dvoch krajoch tvoria sídla do 1000 obyvateľov až 79 % z celkového počtu sídiel v týchto krajoch. Naopak najmenší podiel obcí do 500 obyvateľov je v Bratislavskom (9 %) a Trnavskom (18%) kraji.</w:t>
      </w:r>
    </w:p>
    <w:p w:rsidR="008676F9" w:rsidRPr="008676F9" w:rsidRDefault="008676F9" w:rsidP="00BD13CE">
      <w:pPr>
        <w:rPr>
          <w:rFonts w:ascii="Calibri" w:eastAsia="Calibri" w:hAnsi="Calibri" w:cs="Calibri"/>
          <w:szCs w:val="22"/>
          <w:lang w:eastAsia="en-US"/>
        </w:rPr>
      </w:pPr>
      <w:r w:rsidRPr="008676F9">
        <w:rPr>
          <w:rFonts w:ascii="Calibri" w:eastAsia="Calibri" w:hAnsi="Calibri" w:cs="Calibri"/>
          <w:szCs w:val="22"/>
          <w:lang w:eastAsia="en-US"/>
        </w:rPr>
        <w:t>V nadväznosti na identifikované slabé stránky vidieckych oblastí je potrebné zlepšenie kvality života a podpora ekonomického rozvoja vrátane formovania vidieckych komunít s dôrazom na využitie miestneho kultúrno-historického potenciálu, rozvoj IKT vo vidieckych obciach a zvýšenie podielu využívania a spracovania odpadovej biomasy, rastlinných zvyškov a exkrementov živočíšnej výroby a iných OZE na produkciu energie. Napĺňanie týchto potrieb bude prispievať k</w:t>
      </w:r>
      <w:r w:rsidR="00FF4D9D">
        <w:rPr>
          <w:rFonts w:ascii="Calibri" w:eastAsia="Calibri" w:hAnsi="Calibri" w:cs="Calibri"/>
          <w:szCs w:val="22"/>
          <w:lang w:eastAsia="en-US"/>
        </w:rPr>
        <w:t xml:space="preserve"> nasledovným </w:t>
      </w:r>
      <w:r w:rsidRPr="008676F9">
        <w:rPr>
          <w:rFonts w:ascii="Calibri" w:eastAsia="Calibri" w:hAnsi="Calibri" w:cs="Calibri"/>
          <w:szCs w:val="22"/>
          <w:lang w:eastAsia="en-US"/>
        </w:rPr>
        <w:t xml:space="preserve">špecifickým cieľom podpora miestneho rozvoja vo vidieckych oblastiach, rozšírenie prístupnosti, využívania a kvality informačných a komunikačných technológií a uľahčenie dodávok a využitia obnoviteľných zdrojov energie. Pre naplnenie týchto cieľov a potrieb je potrebné smerovať podporu na aktivity v rámci opatrenia základné služby a obnova dedín na vidieku. Kvalita života úzko súvisí s miestnym ekonomickým rozvojom, ako aj </w:t>
      </w:r>
      <w:r w:rsidR="00FF4D9D">
        <w:rPr>
          <w:rFonts w:ascii="Calibri" w:eastAsia="Calibri" w:hAnsi="Calibri" w:cs="Calibri"/>
          <w:szCs w:val="22"/>
          <w:lang w:eastAsia="en-US"/>
        </w:rPr>
        <w:t xml:space="preserve">so </w:t>
      </w:r>
      <w:r w:rsidRPr="008676F9">
        <w:rPr>
          <w:rFonts w:ascii="Calibri" w:eastAsia="Calibri" w:hAnsi="Calibri" w:cs="Calibri"/>
          <w:szCs w:val="22"/>
          <w:lang w:eastAsia="en-US"/>
        </w:rPr>
        <w:t>zastaven</w:t>
      </w:r>
      <w:r w:rsidR="00FF4D9D">
        <w:rPr>
          <w:rFonts w:ascii="Calibri" w:eastAsia="Calibri" w:hAnsi="Calibri" w:cs="Calibri"/>
          <w:szCs w:val="22"/>
          <w:lang w:eastAsia="en-US"/>
        </w:rPr>
        <w:t>ím</w:t>
      </w:r>
      <w:r w:rsidRPr="008676F9">
        <w:rPr>
          <w:rFonts w:ascii="Calibri" w:eastAsia="Calibri" w:hAnsi="Calibri" w:cs="Calibri"/>
          <w:szCs w:val="22"/>
          <w:lang w:eastAsia="en-US"/>
        </w:rPr>
        <w:t xml:space="preserve"> odlivu obyvateľstva z vidieka. Pre jej zvýšenie je potrebná kvalitná infraštruktúra vrátane využívania obnoviteľných zdrojov energie a dostupnosť miestnych služieb pre obyvateľov – využívanie nevyužitých objektov pre podnikateľskú a komunitnú činnosť, kvalitné verejné priestory pre obyvateľov, vytvorenie prístupu k širokopásmovému internetu a využívanie IKT a pod. Samotné investície zlepšujúce kvalitu života (infraštruktúra, miestne služby) budú mať vplyv na miestny ekonomický rozvoj v podobe vytvorenia podmienok pre podnikateľov. Pre efektívny a udržateľný rast vidieckych oblastí je vzhľadom na veľký potenciál vidieckeho cestovného ruchu týchto oblastí dôležité podporovať investície </w:t>
      </w:r>
      <w:r w:rsidR="00FF4D9D">
        <w:rPr>
          <w:rFonts w:ascii="Calibri" w:eastAsia="Calibri" w:hAnsi="Calibri" w:cs="Calibri"/>
          <w:szCs w:val="22"/>
          <w:lang w:eastAsia="en-US"/>
        </w:rPr>
        <w:t>do</w:t>
      </w:r>
      <w:r w:rsidRPr="008676F9">
        <w:rPr>
          <w:rFonts w:ascii="Calibri" w:eastAsia="Calibri" w:hAnsi="Calibri" w:cs="Calibri"/>
          <w:szCs w:val="22"/>
          <w:lang w:eastAsia="en-US"/>
        </w:rPr>
        <w:t xml:space="preserve"> rozvoj</w:t>
      </w:r>
      <w:r w:rsidR="00FF4D9D">
        <w:rPr>
          <w:rFonts w:ascii="Calibri" w:eastAsia="Calibri" w:hAnsi="Calibri" w:cs="Calibri"/>
          <w:szCs w:val="22"/>
          <w:lang w:eastAsia="en-US"/>
        </w:rPr>
        <w:t>a</w:t>
      </w:r>
      <w:r w:rsidRPr="008676F9">
        <w:rPr>
          <w:rFonts w:ascii="Calibri" w:eastAsia="Calibri" w:hAnsi="Calibri" w:cs="Calibri"/>
          <w:szCs w:val="22"/>
          <w:lang w:eastAsia="en-US"/>
        </w:rPr>
        <w:t xml:space="preserve"> a marketing</w:t>
      </w:r>
      <w:r w:rsidR="00FF4D9D">
        <w:rPr>
          <w:rFonts w:ascii="Calibri" w:eastAsia="Calibri" w:hAnsi="Calibri" w:cs="Calibri"/>
          <w:szCs w:val="22"/>
          <w:lang w:eastAsia="en-US"/>
        </w:rPr>
        <w:t>u</w:t>
      </w:r>
      <w:r w:rsidRPr="008676F9">
        <w:rPr>
          <w:rFonts w:ascii="Calibri" w:eastAsia="Calibri" w:hAnsi="Calibri" w:cs="Calibri"/>
          <w:szCs w:val="22"/>
          <w:lang w:eastAsia="en-US"/>
        </w:rPr>
        <w:t xml:space="preserve"> vidieckeho cestovného ruchu. V domácom cestovnom ruchu by perspektívne malo dochádzať k presúvaniu finančných prostriedkov z tzv. “výrobných“ a bohatších regiónov do regiónov so zachovaným prírodným  potenciálom, čo sekundárne povedie k vyrovnávaniu disproporcií regiónov a k rastu zamestnanosti v týchto regiónov nielen v cestovnom ruchu, ale aj v nadväzných odvetviach. Využitie kapacít ubytovacích zariadení  v SR je v priebehu roka veľmi kolísavé vzhľadom na výrazný vplyv sezónnosti. Celoročné využitie kapacity ubytovacích zariadení na Slovensku je veľmi nízke. Je preto nevyhnutné vykonať operácie, ktoré zvýšia využitie kapacít ubytovacích zariadení.</w:t>
      </w:r>
      <w:r w:rsidRPr="008676F9">
        <w:rPr>
          <w:rFonts w:ascii="Calibri" w:eastAsia="Calibri" w:hAnsi="Calibri" w:cs="Calibri"/>
          <w:szCs w:val="22"/>
          <w:lang w:eastAsia="en-US"/>
        </w:rPr>
        <w:lastRenderedPageBreak/>
        <w:t xml:space="preserve"> Prísun turistov do územia bude mať za následok zvýšenie príjmov obyvateľstva, diverzifikáciu ponúkaných služieb a v konečnom dôsledku zlepšenie ekonomického postavenia samotných obcí. </w:t>
      </w:r>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8676F9">
      <w:pPr>
        <w:spacing w:after="120"/>
        <w:ind w:left="425" w:hanging="425"/>
        <w:rPr>
          <w:rFonts w:ascii="Calibri" w:eastAsia="Calibri" w:hAnsi="Calibri" w:cs="Calibri"/>
          <w:bCs/>
          <w:i/>
          <w:szCs w:val="22"/>
          <w:lang w:eastAsia="en-US"/>
        </w:rPr>
      </w:pPr>
      <w:r w:rsidRPr="008676F9">
        <w:rPr>
          <w:rFonts w:ascii="Calibri" w:eastAsia="Calibri" w:hAnsi="Calibri" w:cs="Calibri"/>
          <w:bCs/>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8676F9">
      <w:pPr>
        <w:spacing w:after="120"/>
        <w:ind w:left="425" w:hanging="425"/>
        <w:rPr>
          <w:rFonts w:ascii="Calibri" w:eastAsia="Calibri" w:hAnsi="Calibri" w:cs="Calibri"/>
          <w:i/>
          <w:szCs w:val="22"/>
          <w:lang w:eastAsia="en-US"/>
        </w:rPr>
      </w:pPr>
      <w:r w:rsidRPr="008676F9">
        <w:rPr>
          <w:rFonts w:ascii="Calibri" w:eastAsia="Calibri" w:hAnsi="Calibri" w:cs="Calibri"/>
          <w:bCs/>
          <w:i/>
          <w:szCs w:val="22"/>
          <w:lang w:eastAsia="en-US"/>
        </w:rPr>
        <w:t xml:space="preserve">6B </w:t>
      </w:r>
      <w:r w:rsidRPr="008676F9">
        <w:rPr>
          <w:rFonts w:ascii="Calibri" w:eastAsia="Calibri" w:hAnsi="Calibri" w:cs="Calibri"/>
          <w:i/>
          <w:szCs w:val="22"/>
          <w:lang w:eastAsia="en-US"/>
        </w:rPr>
        <w:t>Podpora miestneho rozvoja vo vidieckych oblastiach;</w:t>
      </w:r>
    </w:p>
    <w:p w:rsidR="008676F9" w:rsidRPr="008676F9" w:rsidRDefault="008676F9" w:rsidP="008676F9">
      <w:pPr>
        <w:ind w:left="426" w:hanging="426"/>
        <w:rPr>
          <w:rFonts w:ascii="Calibri" w:eastAsia="Calibri" w:hAnsi="Calibri" w:cs="Calibri"/>
          <w:bCs/>
          <w:i/>
          <w:szCs w:val="22"/>
          <w:lang w:eastAsia="en-US"/>
        </w:rPr>
      </w:pPr>
      <w:r w:rsidRPr="008676F9">
        <w:rPr>
          <w:rFonts w:ascii="Calibri" w:eastAsia="Calibri" w:hAnsi="Calibri" w:cs="Calibri"/>
          <w:i/>
          <w:szCs w:val="22"/>
          <w:lang w:eastAsia="en-US"/>
        </w:rPr>
        <w:t>6C Rozšírenie prístupnosti, využívania a kvality informačných a komunikačných technológií vo vidieckych oblastiach.</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8676F9" w:rsidRDefault="008676F9" w:rsidP="008676F9">
      <w:pPr>
        <w:rPr>
          <w:rFonts w:ascii="Calibri" w:eastAsia="Calibri" w:hAnsi="Calibri" w:cs="Calibri"/>
          <w:b/>
          <w:bCs/>
          <w:szCs w:val="22"/>
          <w:lang w:eastAsia="en-US"/>
        </w:rPr>
      </w:pPr>
    </w:p>
    <w:p w:rsidR="00BD13CE" w:rsidRPr="008676F9" w:rsidRDefault="00BD13CE" w:rsidP="008676F9">
      <w:pPr>
        <w:rPr>
          <w:rFonts w:ascii="Calibri" w:eastAsia="Calibri" w:hAnsi="Calibri" w:cs="Calibri"/>
          <w:b/>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
          <w:bCs/>
          <w:szCs w:val="22"/>
          <w:lang w:eastAsia="en-US"/>
        </w:rPr>
        <w:t xml:space="preserve">8.2.6.3. Rozsah, úroveň podpory a ďalšie informácie </w:t>
      </w:r>
      <w:r w:rsidRPr="008676F9">
        <w:rPr>
          <w:rFonts w:ascii="Calibri" w:eastAsia="Calibri" w:hAnsi="Calibri" w:cs="Calibri"/>
          <w:bCs/>
          <w:szCs w:val="22"/>
          <w:lang w:eastAsia="en-US"/>
        </w:rPr>
        <w:t>(v členení podľa podopatrení a typu operácie)</w:t>
      </w:r>
    </w:p>
    <w:p w:rsidR="001F3673" w:rsidRPr="008676F9" w:rsidRDefault="001F3673" w:rsidP="008676F9">
      <w:pPr>
        <w:rPr>
          <w:rFonts w:ascii="Calibri" w:eastAsia="Calibri" w:hAnsi="Calibri" w:cs="Calibri"/>
          <w:b/>
          <w:bCs/>
          <w:szCs w:val="22"/>
          <w:lang w:eastAsia="en-US"/>
        </w:rPr>
      </w:pPr>
    </w:p>
    <w:p w:rsidR="008676F9" w:rsidRPr="00BD13CE" w:rsidRDefault="008676F9" w:rsidP="00BD13CE">
      <w:pPr>
        <w:shd w:val="clear" w:color="auto" w:fill="EAF1DD"/>
        <w:ind w:left="1701" w:hanging="1701"/>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7.2 </w:t>
      </w:r>
      <w:r w:rsidRPr="00BD13CE">
        <w:rPr>
          <w:rFonts w:ascii="Calibri" w:eastAsia="Calibri" w:hAnsi="Calibri" w:cs="Calibri"/>
          <w:b/>
          <w:bCs/>
          <w:i/>
          <w:sz w:val="24"/>
          <w:lang w:eastAsia="en-US"/>
        </w:rPr>
        <w:t>Podpora investícií do budovania, zlepšenia alebo rozšírenia všetkých typov malej infraštruktúry vrátane investícií do obnoviteľných zdrojov energie a úspor energie</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Využitie obnoviteľných zdrojov energie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xml:space="preserve">Výstavba nových, rekonštrukcia, modernizácia a oprava zariadení na využívanie OZE pre spotrebu energie v budove – napr. zriaďovanie kotolní a príslušných rozvodov pre budovy v majetku obce </w:t>
      </w:r>
      <w:r w:rsidR="00FF4D9D">
        <w:rPr>
          <w:rFonts w:ascii="Calibri" w:eastAsia="Calibri" w:hAnsi="Calibri" w:cs="Calibri"/>
          <w:szCs w:val="22"/>
          <w:lang w:eastAsia="en-US"/>
        </w:rPr>
        <w:t>(</w:t>
      </w:r>
      <w:r w:rsidRPr="008676F9">
        <w:rPr>
          <w:rFonts w:ascii="Calibri" w:eastAsia="Calibri" w:hAnsi="Calibri" w:cs="Calibri"/>
          <w:szCs w:val="22"/>
          <w:lang w:eastAsia="en-US"/>
        </w:rPr>
        <w:t>napr. vykurovanie a zohrievanie vody v obecnom úrade, nájomných bytov, kultúrneho domu a pod.</w:t>
      </w:r>
      <w:r w:rsidR="00FF4D9D">
        <w:rPr>
          <w:rFonts w:ascii="Calibri" w:eastAsia="Calibri" w:hAnsi="Calibri" w:cs="Calibri"/>
          <w:szCs w:val="22"/>
          <w:lang w:eastAsia="en-US"/>
        </w:rPr>
        <w:t>).</w:t>
      </w:r>
      <w:r w:rsidRPr="008676F9">
        <w:rPr>
          <w:rFonts w:ascii="Calibri" w:eastAsia="Calibri" w:hAnsi="Calibri" w:cs="Calibri"/>
          <w:szCs w:val="22"/>
          <w:lang w:eastAsia="en-US"/>
        </w:rPr>
        <w:t xml:space="preserve"> </w:t>
      </w:r>
      <w:r w:rsidR="00FF4D9D">
        <w:rPr>
          <w:rFonts w:ascii="Calibri" w:eastAsia="Calibri" w:hAnsi="Calibri" w:cs="Calibri"/>
          <w:szCs w:val="22"/>
          <w:lang w:eastAsia="en-US"/>
        </w:rPr>
        <w:t>O</w:t>
      </w:r>
      <w:r w:rsidRPr="008676F9">
        <w:rPr>
          <w:rFonts w:ascii="Calibri" w:eastAsia="Calibri" w:hAnsi="Calibri" w:cs="Calibri"/>
          <w:szCs w:val="22"/>
          <w:lang w:eastAsia="en-US"/>
        </w:rPr>
        <w:t>právnenými môžu byť aj investície smerujúce k zvyšovaniu energetickej efektívnosti budov (napr. zatepľovanie, výmena okien, regulácia vykurovacej sústavy), ale len ak sú súčasťou projektu, ktorý je spojený s využívaním OZE.</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119"/>
        </w:numPr>
        <w:rPr>
          <w:rFonts w:ascii="Calibri" w:hAnsi="Calibri" w:cs="Calibri"/>
          <w:szCs w:val="22"/>
        </w:rPr>
      </w:pPr>
      <w:r w:rsidRPr="008676F9">
        <w:rPr>
          <w:rFonts w:ascii="Calibri" w:hAnsi="Calibri" w:cs="Calibri"/>
          <w:szCs w:val="22"/>
        </w:rPr>
        <w:t>Národná stratégia regionálneho rozvoja SR;</w:t>
      </w:r>
    </w:p>
    <w:p w:rsidR="008676F9" w:rsidRPr="008676F9" w:rsidRDefault="008676F9" w:rsidP="00955DA4">
      <w:pPr>
        <w:numPr>
          <w:ilvl w:val="0"/>
          <w:numId w:val="119"/>
        </w:numPr>
        <w:rPr>
          <w:rFonts w:ascii="Calibri" w:hAnsi="Calibri" w:cs="Calibri"/>
          <w:szCs w:val="22"/>
        </w:rPr>
      </w:pPr>
      <w:r w:rsidRPr="008676F9">
        <w:rPr>
          <w:rFonts w:ascii="Calibri" w:hAnsi="Calibri" w:cs="Calibri"/>
          <w:szCs w:val="22"/>
        </w:rPr>
        <w:t>OP Kvalita životného prostredia – komplementarita/doplnkovosť v oblasti rovnakých investícií týkajúcich sa OZE je zabezpečená rozdielnym typom prijímateľom, kedy v rámci PRV budú oprávnené obce s počtom obyvateľov do 1000 (vrátane) a v rámci OP KŽP obce nad 1000 obyvateľov.</w:t>
      </w:r>
    </w:p>
    <w:p w:rsidR="006F5151" w:rsidRDefault="006F5151"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obce vo vidieckych oblastiach s počtom obyvateľov do 1000</w:t>
      </w:r>
      <w:r w:rsidR="00FF4D9D">
        <w:rPr>
          <w:rFonts w:ascii="Calibri" w:eastAsia="Calibri" w:hAnsi="Calibri" w:cs="Calibri"/>
          <w:szCs w:val="22"/>
          <w:lang w:eastAsia="en-US"/>
        </w:rPr>
        <w:t xml:space="preserve"> </w:t>
      </w:r>
      <w:r w:rsidRPr="008676F9">
        <w:rPr>
          <w:rFonts w:ascii="Calibri" w:eastAsia="SimSun" w:hAnsi="Calibri" w:cs="Calibri"/>
          <w:kern w:val="1"/>
          <w:szCs w:val="22"/>
          <w:lang w:eastAsia="ar-SA"/>
        </w:rPr>
        <w:t>(vrátane)</w:t>
      </w:r>
      <w:r w:rsidRPr="008676F9">
        <w:rPr>
          <w:rFonts w:ascii="Calibri" w:eastAsia="Calibri" w:hAnsi="Calibri" w:cs="Calibri"/>
          <w:szCs w:val="22"/>
          <w:lang w:eastAsia="en-US"/>
        </w:rPr>
        <w:t>.</w:t>
      </w:r>
    </w:p>
    <w:p w:rsidR="008676F9" w:rsidRPr="008676F9" w:rsidRDefault="008676F9" w:rsidP="006F5151">
      <w:pPr>
        <w:ind w:left="426"/>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CE203B">
      <w:pPr>
        <w:numPr>
          <w:ilvl w:val="0"/>
          <w:numId w:val="320"/>
        </w:numPr>
        <w:spacing w:after="120"/>
        <w:rPr>
          <w:rFonts w:ascii="Calibri" w:eastAsia="Calibri" w:hAnsi="Calibri" w:cs="Calibri"/>
          <w:szCs w:val="22"/>
          <w:lang w:eastAsia="en-US"/>
        </w:rPr>
      </w:pPr>
      <w:r w:rsidRPr="008676F9">
        <w:rPr>
          <w:rFonts w:ascii="Calibri" w:eastAsia="Calibri" w:hAnsi="Calibri" w:cs="Calibri"/>
          <w:szCs w:val="22"/>
          <w:lang w:eastAsia="en-US"/>
        </w:rPr>
        <w:t>náklady na hmotné investície na výstavbu/rekonštrukciu/opravu a  modernizáciu zariadení na využívanie OZE,</w:t>
      </w:r>
    </w:p>
    <w:p w:rsidR="008676F9" w:rsidRPr="008676F9" w:rsidRDefault="008676F9" w:rsidP="00CE203B">
      <w:pPr>
        <w:numPr>
          <w:ilvl w:val="0"/>
          <w:numId w:val="320"/>
        </w:numPr>
        <w:spacing w:after="120"/>
        <w:rPr>
          <w:rFonts w:ascii="Calibri" w:eastAsia="Calibri" w:hAnsi="Calibri" w:cs="Calibri"/>
          <w:szCs w:val="22"/>
          <w:lang w:eastAsia="en-US"/>
        </w:rPr>
      </w:pPr>
      <w:r w:rsidRPr="008676F9">
        <w:rPr>
          <w:rFonts w:ascii="Calibri" w:eastAsia="Calibri" w:hAnsi="Calibri" w:cs="Calibri"/>
          <w:szCs w:val="22"/>
          <w:lang w:eastAsia="en-US"/>
        </w:rPr>
        <w:t>investície smerujúce k zvyšovaniu energetickej efektívnosti budov za predpokladu, že sú súčasťou projektu, ktorý je spojený s využívaním OZE,</w:t>
      </w:r>
    </w:p>
    <w:p w:rsidR="00FF4D9D" w:rsidRDefault="008676F9" w:rsidP="00CE203B">
      <w:pPr>
        <w:numPr>
          <w:ilvl w:val="0"/>
          <w:numId w:val="320"/>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výdavky súvisiace s verejným obstarávaním a s externým manažmentom projektov</w:t>
      </w:r>
      <w:r w:rsidR="00FF4D9D">
        <w:rPr>
          <w:rFonts w:ascii="Calibri" w:eastAsia="Calibri" w:hAnsi="Calibri" w:cs="Calibri"/>
          <w:szCs w:val="22"/>
          <w:lang w:eastAsia="en-US"/>
        </w:rPr>
        <w:t>;</w:t>
      </w:r>
    </w:p>
    <w:p w:rsidR="00FF4D9D" w:rsidRDefault="00FF4D9D" w:rsidP="00CE203B">
      <w:pPr>
        <w:numPr>
          <w:ilvl w:val="0"/>
          <w:numId w:val="320"/>
        </w:numPr>
        <w:rPr>
          <w:rFonts w:ascii="Calibri" w:eastAsia="Calibri" w:hAnsi="Calibri" w:cs="Calibri"/>
          <w:szCs w:val="22"/>
          <w:lang w:eastAsia="en-US"/>
        </w:rPr>
      </w:pPr>
      <w:r>
        <w:rPr>
          <w:rFonts w:ascii="Calibri" w:eastAsia="Calibri" w:hAnsi="Calibri" w:cs="Calibri"/>
          <w:szCs w:val="22"/>
          <w:lang w:eastAsia="en-US"/>
        </w:rPr>
        <w:t>náklady na riadenie projektu.</w:t>
      </w:r>
    </w:p>
    <w:p w:rsidR="008676F9" w:rsidRPr="008676F9" w:rsidRDefault="008676F9" w:rsidP="00FF4D9D">
      <w:pPr>
        <w:ind w:left="426"/>
        <w:rPr>
          <w:rFonts w:ascii="Calibri" w:eastAsia="Calibri" w:hAnsi="Calibri" w:cs="Calibri"/>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DE705D" w:rsidRDefault="008D12E7"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rPr>
          <w:rFonts w:ascii="Calibri" w:eastAsia="Calibri" w:hAnsi="Calibri" w:cs="Calibri"/>
          <w:bCs/>
          <w:szCs w:val="22"/>
          <w:u w:val="single"/>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D12E7" w:rsidRPr="008676F9" w:rsidRDefault="008D12E7" w:rsidP="008D12E7">
      <w:pPr>
        <w:rPr>
          <w:rFonts w:ascii="Calibri" w:eastAsia="Calibri" w:hAnsi="Calibri" w:cs="Calibri"/>
          <w:bCs/>
          <w:szCs w:val="22"/>
          <w:lang w:eastAsia="en-US"/>
        </w:rPr>
      </w:pPr>
      <w:r w:rsidRPr="008676F9">
        <w:rPr>
          <w:rFonts w:ascii="Calibri" w:eastAsia="Calibri" w:hAnsi="Calibri" w:cs="Calibri"/>
          <w:bCs/>
          <w:szCs w:val="22"/>
          <w:lang w:eastAsia="en-US"/>
        </w:rPr>
        <w:t>Pri výbere projektov sa budú posudzovať nasledovné princípy:</w:t>
      </w:r>
    </w:p>
    <w:p w:rsidR="008D12E7" w:rsidRDefault="008D12E7" w:rsidP="00955DA4">
      <w:pPr>
        <w:numPr>
          <w:ilvl w:val="0"/>
          <w:numId w:val="168"/>
        </w:numPr>
        <w:rPr>
          <w:rFonts w:ascii="Calibri" w:hAnsi="Calibri" w:cs="Calibri"/>
          <w:bCs/>
          <w:szCs w:val="22"/>
          <w:lang w:eastAsia="en-US"/>
        </w:rPr>
      </w:pPr>
      <w:r w:rsidRPr="008676F9">
        <w:rPr>
          <w:rFonts w:ascii="Calibri" w:hAnsi="Calibri" w:cs="Calibri"/>
          <w:bCs/>
          <w:szCs w:val="22"/>
          <w:lang w:eastAsia="en-US"/>
        </w:rPr>
        <w:t>komplexnosť</w:t>
      </w:r>
      <w:r>
        <w:rPr>
          <w:rFonts w:ascii="Calibri" w:hAnsi="Calibri" w:cs="Calibri"/>
          <w:bCs/>
          <w:szCs w:val="22"/>
          <w:lang w:eastAsia="en-US"/>
        </w:rPr>
        <w:t>, udržateľnosť, realizovateľnosť, hospodárnosť a efektívnosť</w:t>
      </w:r>
      <w:r w:rsidRPr="008676F9">
        <w:rPr>
          <w:rFonts w:ascii="Calibri" w:hAnsi="Calibri" w:cs="Calibri"/>
          <w:bCs/>
          <w:szCs w:val="22"/>
          <w:lang w:eastAsia="en-US"/>
        </w:rPr>
        <w:t xml:space="preserve"> projektu</w:t>
      </w:r>
    </w:p>
    <w:p w:rsidR="008D12E7" w:rsidRPr="008676F9" w:rsidRDefault="008D12E7" w:rsidP="00955DA4">
      <w:pPr>
        <w:numPr>
          <w:ilvl w:val="0"/>
          <w:numId w:val="168"/>
        </w:numPr>
        <w:rPr>
          <w:rFonts w:ascii="Calibri" w:hAnsi="Calibri" w:cs="Calibri"/>
          <w:bCs/>
          <w:szCs w:val="22"/>
          <w:lang w:eastAsia="en-US"/>
        </w:rPr>
      </w:pPr>
      <w:r>
        <w:rPr>
          <w:rFonts w:ascii="Calibri" w:hAnsi="Calibri" w:cs="Calibri"/>
          <w:bCs/>
          <w:szCs w:val="22"/>
          <w:lang w:eastAsia="en-US"/>
        </w:rPr>
        <w:t>uprednostnené budú projekty obcí do 500 obyvateľov (vrátane) pred projektmi obcí s vyšším počtom obyvateľov.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 výška podpory z celkových oprávnených nákladov:</w:t>
      </w:r>
    </w:p>
    <w:p w:rsidR="008676F9" w:rsidRPr="00551D5C" w:rsidRDefault="008676F9" w:rsidP="00955DA4">
      <w:pPr>
        <w:numPr>
          <w:ilvl w:val="0"/>
          <w:numId w:val="119"/>
        </w:numPr>
        <w:rPr>
          <w:rFonts w:ascii="Calibri" w:hAnsi="Calibri" w:cs="Calibri"/>
          <w:bCs/>
          <w:szCs w:val="22"/>
          <w:lang w:eastAsia="en-US"/>
        </w:rPr>
      </w:pPr>
      <w:r w:rsidRPr="008676F9">
        <w:rPr>
          <w:rFonts w:ascii="Calibri" w:hAnsi="Calibri" w:cs="Calibri"/>
          <w:bCs/>
          <w:szCs w:val="22"/>
          <w:lang w:eastAsia="en-US"/>
        </w:rPr>
        <w:t>100%</w:t>
      </w:r>
      <w:r w:rsidR="00551D5C">
        <w:rPr>
          <w:rFonts w:ascii="Calibri" w:hAnsi="Calibri" w:cs="Calibri"/>
          <w:bCs/>
          <w:szCs w:val="22"/>
          <w:lang w:eastAsia="en-US"/>
        </w:rPr>
        <w:t xml:space="preserve"> s max. limitom </w:t>
      </w:r>
      <w:r w:rsidR="00440989" w:rsidRPr="00551D5C">
        <w:rPr>
          <w:rFonts w:ascii="Calibri" w:eastAsia="Calibri" w:hAnsi="Calibri" w:cs="Calibri"/>
          <w:bCs/>
          <w:szCs w:val="22"/>
          <w:lang w:eastAsia="en-US"/>
        </w:rPr>
        <w:t xml:space="preserve">300 000 </w:t>
      </w:r>
      <w:r w:rsidR="00551D5C">
        <w:rPr>
          <w:rFonts w:ascii="Calibri" w:eastAsia="Calibri" w:hAnsi="Calibri" w:cs="Calibri"/>
          <w:bCs/>
          <w:szCs w:val="22"/>
          <w:lang w:eastAsia="en-US"/>
        </w:rPr>
        <w:t>€</w:t>
      </w:r>
      <w:r w:rsidRPr="00551D5C">
        <w:rPr>
          <w:rFonts w:ascii="Calibri" w:hAnsi="Calibri" w:cs="Calibri"/>
          <w:bCs/>
          <w:szCs w:val="22"/>
          <w:lang w:eastAsia="en-US"/>
        </w:rPr>
        <w:t>.</w:t>
      </w:r>
    </w:p>
    <w:p w:rsidR="008676F9" w:rsidRDefault="008676F9" w:rsidP="006F5151">
      <w:pPr>
        <w:rPr>
          <w:rFonts w:ascii="Calibri" w:eastAsia="Calibri" w:hAnsi="Calibri" w:cs="Calibri"/>
          <w:bCs/>
          <w:szCs w:val="22"/>
          <w:lang w:eastAsia="en-US"/>
        </w:rPr>
      </w:pPr>
    </w:p>
    <w:p w:rsidR="001F3673" w:rsidRPr="008676F9" w:rsidRDefault="001F3673" w:rsidP="006F5151">
      <w:pPr>
        <w:rPr>
          <w:rFonts w:ascii="Calibri" w:eastAsia="Calibri" w:hAnsi="Calibri" w:cs="Calibri"/>
          <w:bCs/>
          <w:szCs w:val="22"/>
          <w:lang w:eastAsia="en-US"/>
        </w:rPr>
      </w:pPr>
    </w:p>
    <w:p w:rsidR="008676F9" w:rsidRPr="008676F9" w:rsidRDefault="008676F9" w:rsidP="006F5151">
      <w:pPr>
        <w:shd w:val="clear" w:color="auto" w:fill="FBD4B4"/>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6F5151">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bCs/>
          <w:i/>
          <w:kern w:val="1"/>
          <w:szCs w:val="22"/>
          <w:lang w:eastAsia="ar-SA"/>
        </w:rPr>
        <w:t>Investície do vytvárania, zlepšovania alebo rozširovania všetkých druhov infraštruktúr malých rozmerov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výstavba, rekonštrukcia, modernizácia, dostavba kanalizácie, vodovodu, alebo čistiarne odpadových vôd;</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výstavba a rekonštrukcia miestnych komunikácií, lávok, mostov, chodníkov  a záchytných parkovísk, autobusových zastávok – za predpokladu, že prispievajú k ekonomickému rozvoju, verejnému záujmu, k rozvoju vidieckeho cestovného ruchu a bezpečnosti obyvateľov</w:t>
      </w:r>
      <w:r w:rsidR="00B70D1F">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výstavba,  rekonštrukcia a údržba odvodňovacích kanálov, prehlbovanie existujúcich  obecných studní.</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Investičná, nezisková, nenávratný finančný príspevok, možnosť poskytnutia zálohovej platby do výšky 50 % oprávnených nákladov.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955DA4">
      <w:pPr>
        <w:numPr>
          <w:ilvl w:val="0"/>
          <w:numId w:val="180"/>
        </w:numPr>
        <w:suppressAutoHyphens/>
        <w:ind w:left="426" w:hanging="426"/>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 xml:space="preserve">OP Kvalita životného prostredia – doplnkovosť v oblasti investícií do vodného hospodárstva je zabezpečená rozdielnym typom prijímateľom, kedy v rámci PRV budú oprávnené obce s počtom obyvateľov do 1000 (vrátane) a zároveň tieto nie sú súčasťou aglomerácií oprávnených v rámci OP KŽP. </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Integrovaný regionálny operačný program - doplnkovosť v oblasti investícií do vodného hospodárstva  (rekonštrukcia stokovej siete, rekonštrukcia/výstavba vodovodnej siete, výstavba/rekonštrukcia zdrojov pitnej vody), ak sa daný projekt bude realizovať prostredníctvom integrovanej územnej stratégie v rámci IROP, nebude oprávnený v rámci PRV.</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Integrovaný regionálny operačný program - doplnkovosť v oblasti rozvoja verejnej osobnej dopravy vo vzťahu investíciám ako sú: výstavba a rekonštrukcia záchytných parkovísk a autobusových zastávok, avšak pre účely integrovaných dopravných systémov, ak sa daný projekt</w:t>
      </w:r>
      <w:r w:rsidRPr="008676F9">
        <w:rPr>
          <w:rFonts w:ascii="Calibri" w:hAnsi="Calibri" w:cs="Calibri"/>
          <w:kern w:val="1"/>
          <w:szCs w:val="22"/>
          <w:lang w:eastAsia="ar-SA"/>
        </w:rPr>
        <w:lastRenderedPageBreak/>
        <w:t xml:space="preserve"> bude realizovať prostredníctvom integrovanej územnej stratégie v rámci IROP, nebude oprávnený v rámci PRV.</w:t>
      </w:r>
    </w:p>
    <w:p w:rsidR="008D12E7" w:rsidRPr="008676F9" w:rsidRDefault="008D12E7" w:rsidP="00955DA4">
      <w:pPr>
        <w:numPr>
          <w:ilvl w:val="0"/>
          <w:numId w:val="180"/>
        </w:numPr>
        <w:suppressAutoHyphens/>
        <w:rPr>
          <w:rFonts w:ascii="Calibri" w:hAnsi="Calibri" w:cs="Calibri"/>
          <w:kern w:val="1"/>
          <w:szCs w:val="22"/>
          <w:lang w:eastAsia="ar-SA"/>
        </w:rPr>
      </w:pPr>
      <w:r>
        <w:rPr>
          <w:rFonts w:ascii="Calibri" w:hAnsi="Calibri" w:cs="Calibri"/>
          <w:kern w:val="1"/>
          <w:szCs w:val="22"/>
          <w:lang w:eastAsia="ar-SA"/>
        </w:rPr>
        <w:t xml:space="preserve">OP Ľudské zdroje - </w:t>
      </w:r>
      <w:r w:rsidRPr="00614CF9">
        <w:rPr>
          <w:rFonts w:ascii="Calibri" w:hAnsi="Calibri" w:cs="Calibri"/>
          <w:bCs/>
          <w:kern w:val="1"/>
          <w:szCs w:val="22"/>
          <w:lang w:eastAsia="ar-SA"/>
        </w:rPr>
        <w:t>S cieľom zlepšenia životných podmienok a kvality bývania obyvateľov MRK budú v rámci Operačného programu Ľudské zdroje, prioritnej osi 5, špecifického cieľa 5.1.1 aktivity „</w:t>
      </w:r>
      <w:r w:rsidRPr="00614CF9">
        <w:rPr>
          <w:rFonts w:ascii="Calibri" w:hAnsi="Calibri" w:cs="Calibri"/>
          <w:bCs/>
          <w:i/>
          <w:iCs/>
          <w:kern w:val="1"/>
          <w:szCs w:val="22"/>
          <w:lang w:eastAsia="ar-SA"/>
        </w:rPr>
        <w:t xml:space="preserve">zavedenie inžinierskych sietí, prístup k pitnej a úžitkovej vode, výstavba prístupových ciest a odvoz komunálneho odpadu“ </w:t>
      </w:r>
      <w:r w:rsidRPr="00614CF9">
        <w:rPr>
          <w:rFonts w:ascii="Calibri" w:hAnsi="Calibri" w:cs="Calibri"/>
          <w:bCs/>
          <w:kern w:val="1"/>
          <w:szCs w:val="22"/>
          <w:lang w:eastAsia="ar-SA"/>
        </w:rPr>
        <w:t>doplnkového charakteru v záujme dodržania komplexného prístupu.</w:t>
      </w:r>
      <w:r>
        <w:rPr>
          <w:rFonts w:ascii="Calibri" w:hAnsi="Calibri" w:cs="Calibri"/>
          <w:bCs/>
          <w:kern w:val="1"/>
          <w:szCs w:val="22"/>
          <w:lang w:eastAsia="ar-SA"/>
        </w:rPr>
        <w:t xml:space="preserve">  V rámci PRV sú podobné investície v rámci infraštruktúry, avšak </w:t>
      </w:r>
      <w:r w:rsidRPr="008676F9">
        <w:rPr>
          <w:rFonts w:ascii="Calibri" w:eastAsia="SimSun" w:hAnsi="Calibri" w:cs="Calibri"/>
          <w:bCs/>
          <w:kern w:val="1"/>
          <w:szCs w:val="22"/>
          <w:lang w:eastAsia="ar-SA"/>
        </w:rPr>
        <w:t>za predpokladu, že prispievajú k</w:t>
      </w:r>
      <w:r>
        <w:rPr>
          <w:rFonts w:ascii="Calibri" w:eastAsia="SimSun" w:hAnsi="Calibri" w:cs="Calibri"/>
          <w:bCs/>
          <w:kern w:val="1"/>
          <w:szCs w:val="22"/>
          <w:lang w:eastAsia="ar-SA"/>
        </w:rPr>
        <w:t> sociálno-</w:t>
      </w:r>
      <w:r w:rsidRPr="008676F9">
        <w:rPr>
          <w:rFonts w:ascii="Calibri" w:eastAsia="SimSun" w:hAnsi="Calibri" w:cs="Calibri"/>
          <w:bCs/>
          <w:kern w:val="1"/>
          <w:szCs w:val="22"/>
          <w:lang w:eastAsia="ar-SA"/>
        </w:rPr>
        <w:t>ekonomickému rozvoju, verejnému záujmu, k rozvoju vidieckeho cestovného ruchu a bezpečnosti obyvateľov</w:t>
      </w:r>
      <w:r>
        <w:rPr>
          <w:rFonts w:ascii="Calibri" w:eastAsia="SimSun" w:hAnsi="Calibri" w:cs="Calibri"/>
          <w:bCs/>
          <w:kern w:val="1"/>
          <w:szCs w:val="22"/>
          <w:lang w:eastAsia="ar-SA"/>
        </w:rPr>
        <w:t>.</w:t>
      </w:r>
      <w:r>
        <w:rPr>
          <w:rFonts w:ascii="Calibri" w:hAnsi="Calibri" w:cs="Calibri"/>
          <w:bCs/>
          <w:kern w:val="1"/>
          <w:szCs w:val="22"/>
          <w:lang w:eastAsia="ar-SA"/>
        </w:rPr>
        <w:t xml:space="preserve"> Demarkácia bude zabezpečená na úrovni projektu.</w:t>
      </w:r>
    </w:p>
    <w:p w:rsidR="008676F9" w:rsidRPr="008676F9" w:rsidRDefault="008676F9" w:rsidP="006F5151">
      <w:pPr>
        <w:suppressAutoHyphens/>
        <w:rPr>
          <w:rFonts w:ascii="Calibri" w:hAnsi="Calibri" w:cs="Calibri"/>
          <w:kern w:val="1"/>
          <w:szCs w:val="22"/>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Prijímateľ podpory:</w:t>
      </w:r>
    </w:p>
    <w:p w:rsidR="00E93F82" w:rsidRDefault="008676F9" w:rsidP="00955DA4">
      <w:pPr>
        <w:numPr>
          <w:ilvl w:val="0"/>
          <w:numId w:val="190"/>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obce vo vidieckych oblastiach s počtom obyvateľov do 1000</w:t>
      </w:r>
      <w:r w:rsidRPr="008676F9">
        <w:rPr>
          <w:rFonts w:ascii="Calibri" w:eastAsia="Calibri" w:hAnsi="Calibri" w:cs="Calibri"/>
          <w:szCs w:val="22"/>
          <w:lang w:eastAsia="en-US"/>
        </w:rPr>
        <w:t xml:space="preserve"> </w:t>
      </w:r>
      <w:r w:rsidRPr="008676F9">
        <w:rPr>
          <w:rFonts w:ascii="Calibri" w:eastAsia="SimSun" w:hAnsi="Calibri" w:cs="Calibri"/>
          <w:kern w:val="1"/>
          <w:szCs w:val="22"/>
          <w:lang w:eastAsia="ar-SA"/>
        </w:rPr>
        <w:t>(vrátane)</w:t>
      </w:r>
      <w:r w:rsidR="00FF4D9D">
        <w:rPr>
          <w:rFonts w:ascii="Calibri" w:eastAsia="SimSun" w:hAnsi="Calibri" w:cs="Calibri"/>
          <w:kern w:val="1"/>
          <w:szCs w:val="22"/>
          <w:lang w:eastAsia="ar-SA"/>
        </w:rPr>
        <w:t>,</w:t>
      </w:r>
    </w:p>
    <w:p w:rsidR="008676F9" w:rsidRPr="008676F9" w:rsidRDefault="00FF4D9D" w:rsidP="00955DA4">
      <w:pPr>
        <w:numPr>
          <w:ilvl w:val="0"/>
          <w:numId w:val="190"/>
        </w:numPr>
        <w:suppressAutoHyphens/>
        <w:rPr>
          <w:rFonts w:ascii="Calibri" w:eastAsia="SimSun" w:hAnsi="Calibri" w:cs="Calibri"/>
          <w:kern w:val="1"/>
          <w:szCs w:val="22"/>
          <w:lang w:eastAsia="ar-SA"/>
        </w:rPr>
      </w:pPr>
      <w:r>
        <w:rPr>
          <w:rFonts w:ascii="Calibri" w:eastAsia="SimSun" w:hAnsi="Calibri" w:cs="Calibri"/>
          <w:kern w:val="1"/>
          <w:szCs w:val="22"/>
          <w:lang w:eastAsia="ar-SA"/>
        </w:rPr>
        <w:t xml:space="preserve">pri </w:t>
      </w:r>
      <w:r w:rsidR="00E93F82">
        <w:rPr>
          <w:rFonts w:ascii="Calibri" w:eastAsia="SimSun" w:hAnsi="Calibri" w:cs="Calibri"/>
          <w:kern w:val="1"/>
          <w:szCs w:val="22"/>
          <w:lang w:eastAsia="ar-SA"/>
        </w:rPr>
        <w:t xml:space="preserve">investíciách do </w:t>
      </w:r>
      <w:r>
        <w:rPr>
          <w:rFonts w:ascii="Calibri" w:eastAsia="SimSun" w:hAnsi="Calibri" w:cs="Calibri"/>
          <w:kern w:val="1"/>
          <w:szCs w:val="22"/>
          <w:lang w:eastAsia="ar-SA"/>
        </w:rPr>
        <w:t>kanalizáci</w:t>
      </w:r>
      <w:r w:rsidR="00E93F82">
        <w:rPr>
          <w:rFonts w:ascii="Calibri" w:eastAsia="SimSun" w:hAnsi="Calibri" w:cs="Calibri"/>
          <w:kern w:val="1"/>
          <w:szCs w:val="22"/>
          <w:lang w:eastAsia="ar-SA"/>
        </w:rPr>
        <w:t>í</w:t>
      </w:r>
      <w:r>
        <w:rPr>
          <w:rFonts w:ascii="Calibri" w:eastAsia="SimSun" w:hAnsi="Calibri" w:cs="Calibri"/>
          <w:kern w:val="1"/>
          <w:szCs w:val="22"/>
          <w:lang w:eastAsia="ar-SA"/>
        </w:rPr>
        <w:t xml:space="preserve"> a ČOV </w:t>
      </w:r>
      <w:r w:rsidR="00E93F82">
        <w:rPr>
          <w:rFonts w:ascii="Calibri" w:eastAsia="SimSun" w:hAnsi="Calibri" w:cs="Calibri"/>
          <w:kern w:val="1"/>
          <w:szCs w:val="22"/>
          <w:lang w:eastAsia="ar-SA"/>
        </w:rPr>
        <w:t xml:space="preserve">- </w:t>
      </w:r>
      <w:r>
        <w:rPr>
          <w:rFonts w:ascii="Calibri" w:eastAsia="SimSun" w:hAnsi="Calibri" w:cs="Calibri"/>
          <w:kern w:val="1"/>
          <w:szCs w:val="22"/>
          <w:lang w:eastAsia="ar-SA"/>
        </w:rPr>
        <w:t>obce vo vidieckych oblastiach s počtom obyvateľov do 1000 (vrátane)</w:t>
      </w:r>
      <w:r w:rsidR="008676F9" w:rsidRPr="008676F9">
        <w:rPr>
          <w:rFonts w:ascii="Calibri" w:eastAsia="SimSun" w:hAnsi="Calibri" w:cs="Calibri"/>
          <w:kern w:val="1"/>
          <w:szCs w:val="22"/>
          <w:lang w:eastAsia="ar-SA"/>
        </w:rPr>
        <w:t xml:space="preserve"> </w:t>
      </w:r>
      <w:r w:rsidR="008676F9" w:rsidRPr="008676F9">
        <w:rPr>
          <w:rFonts w:ascii="Calibri" w:eastAsia="Calibri" w:hAnsi="Calibri" w:cs="Calibri"/>
          <w:szCs w:val="22"/>
          <w:lang w:eastAsia="en-US"/>
        </w:rPr>
        <w:t>s výnimkou obcí, ktoré sú súčasťou aglomerácie nad 2000 EO ako aj aglomerácie pod 2000 EO, ktorá zasahuje do chránených vodohospodárskych oblastí.</w:t>
      </w:r>
    </w:p>
    <w:p w:rsidR="008676F9" w:rsidRPr="008676F9" w:rsidRDefault="008676F9" w:rsidP="00955DA4">
      <w:pPr>
        <w:numPr>
          <w:ilvl w:val="0"/>
          <w:numId w:val="190"/>
        </w:numPr>
        <w:suppressAutoHyphens/>
        <w:rPr>
          <w:rFonts w:ascii="Calibri" w:eastAsia="SimSun" w:hAnsi="Calibri" w:cs="Calibri"/>
          <w:bCs/>
          <w:kern w:val="1"/>
          <w:szCs w:val="22"/>
          <w:u w:val="single"/>
          <w:lang w:eastAsia="ar-SA"/>
        </w:rPr>
      </w:pPr>
      <w:r w:rsidRPr="008676F9">
        <w:rPr>
          <w:rFonts w:ascii="Calibri" w:eastAsia="SimSun" w:hAnsi="Calibri" w:cs="Calibri"/>
          <w:kern w:val="1"/>
          <w:szCs w:val="22"/>
          <w:lang w:eastAsia="ar-SA"/>
        </w:rPr>
        <w:t>združenia obcí/skupiny obcí.</w:t>
      </w:r>
    </w:p>
    <w:p w:rsidR="00E93F82" w:rsidRDefault="00E93F82"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78"/>
        </w:numPr>
        <w:tabs>
          <w:tab w:val="left" w:pos="426"/>
        </w:tabs>
        <w:suppressAutoHyphens/>
        <w:spacing w:after="120"/>
        <w:ind w:left="426" w:hanging="284"/>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výdavky na hmotné investície do </w:t>
      </w:r>
      <w:r w:rsidRPr="008676F9">
        <w:rPr>
          <w:rFonts w:ascii="Calibri" w:eastAsia="SimSun" w:hAnsi="Calibri" w:cs="Calibri"/>
          <w:bCs/>
          <w:kern w:val="1"/>
          <w:szCs w:val="22"/>
          <w:lang w:eastAsia="ar-SA"/>
        </w:rPr>
        <w:t>vytvárania, zlepšovania alebo rozširovania všetkých druhov infraštruktúr malých rozmerov</w:t>
      </w:r>
      <w:r w:rsidRPr="008676F9">
        <w:rPr>
          <w:rFonts w:ascii="Calibri" w:eastAsia="SimSun" w:hAnsi="Calibri" w:cs="Calibri"/>
          <w:kern w:val="1"/>
          <w:szCs w:val="22"/>
          <w:lang w:eastAsia="ar-SA"/>
        </w:rPr>
        <w:t>;</w:t>
      </w:r>
    </w:p>
    <w:p w:rsidR="00FF4D9D" w:rsidRPr="00FF4D9D" w:rsidRDefault="008676F9" w:rsidP="00955DA4">
      <w:pPr>
        <w:numPr>
          <w:ilvl w:val="0"/>
          <w:numId w:val="178"/>
        </w:numPr>
        <w:tabs>
          <w:tab w:val="left" w:pos="426"/>
        </w:tabs>
        <w:suppressAutoHyphens/>
        <w:spacing w:after="120"/>
        <w:ind w:left="426" w:hanging="284"/>
        <w:rPr>
          <w:rFonts w:ascii="Calibri" w:eastAsia="SimSun" w:hAnsi="Calibri" w:cs="Calibri"/>
          <w:bCs/>
          <w:kern w:val="1"/>
          <w:szCs w:val="22"/>
          <w:lang w:eastAsia="ar-SA"/>
        </w:rPr>
      </w:pPr>
      <w:r w:rsidRPr="008676F9">
        <w:rPr>
          <w:rFonts w:ascii="Calibri" w:eastAsia="SimSun" w:hAnsi="Calibri" w:cs="Calibri"/>
          <w:kern w:val="1"/>
          <w:szCs w:val="22"/>
          <w:lang w:eastAsia="ar-SA"/>
        </w:rPr>
        <w:t>súvisiace všeobecné náklady, ako sú  projektová dokumentácia, výdavky súvisiace s verejným obstarávaním a s externým manažmentom projektov</w:t>
      </w:r>
      <w:r w:rsidR="00FF4D9D">
        <w:rPr>
          <w:rFonts w:ascii="Calibri" w:eastAsia="SimSun" w:hAnsi="Calibri" w:cs="Calibri"/>
          <w:kern w:val="1"/>
          <w:szCs w:val="22"/>
          <w:lang w:eastAsia="ar-SA"/>
        </w:rPr>
        <w:t>;</w:t>
      </w:r>
    </w:p>
    <w:p w:rsidR="008676F9" w:rsidRPr="008676F9" w:rsidRDefault="00FF4D9D" w:rsidP="00955DA4">
      <w:pPr>
        <w:numPr>
          <w:ilvl w:val="0"/>
          <w:numId w:val="178"/>
        </w:numPr>
        <w:tabs>
          <w:tab w:val="left" w:pos="426"/>
        </w:tabs>
        <w:suppressAutoHyphens/>
        <w:ind w:left="426" w:hanging="284"/>
        <w:rPr>
          <w:rFonts w:ascii="Calibri" w:eastAsia="SimSun" w:hAnsi="Calibri" w:cs="Calibri"/>
          <w:bCs/>
          <w:kern w:val="1"/>
          <w:szCs w:val="22"/>
          <w:lang w:eastAsia="ar-SA"/>
        </w:rPr>
      </w:pPr>
      <w:r>
        <w:rPr>
          <w:rFonts w:ascii="Calibri" w:eastAsia="SimSun" w:hAnsi="Calibri" w:cs="Calibri"/>
          <w:kern w:val="1"/>
          <w:szCs w:val="22"/>
          <w:lang w:eastAsia="ar-SA"/>
        </w:rPr>
        <w:t>náklady na riadenie projektu</w:t>
      </w:r>
      <w:r w:rsidR="008676F9" w:rsidRPr="008676F9">
        <w:rPr>
          <w:rFonts w:ascii="Calibri" w:eastAsia="SimSun" w:hAnsi="Calibri" w:cs="Calibri"/>
          <w:kern w:val="1"/>
          <w:szCs w:val="22"/>
          <w:lang w:eastAsia="ar-SA"/>
        </w:rPr>
        <w:t>.</w:t>
      </w:r>
    </w:p>
    <w:p w:rsidR="008676F9" w:rsidRPr="008676F9" w:rsidRDefault="008676F9" w:rsidP="006F5151">
      <w:pPr>
        <w:suppressAutoHyphens/>
        <w:rPr>
          <w:rFonts w:ascii="Calibri" w:eastAsia="SimSun" w:hAnsi="Calibri" w:cs="Calibri"/>
          <w:bCs/>
          <w:kern w:val="1"/>
          <w:szCs w:val="22"/>
          <w:lang w:eastAsia="ar-SA"/>
        </w:rPr>
      </w:pPr>
    </w:p>
    <w:p w:rsidR="008D12E7" w:rsidRPr="008676F9" w:rsidRDefault="008D12E7" w:rsidP="008D12E7">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Podmienky oprávnenosti:</w:t>
      </w:r>
    </w:p>
    <w:p w:rsidR="008D12E7" w:rsidRPr="00DE705D" w:rsidRDefault="008D12E7" w:rsidP="00CE203B">
      <w:pPr>
        <w:pStyle w:val="Odsekzoznamu"/>
        <w:numPr>
          <w:ilvl w:val="0"/>
          <w:numId w:val="379"/>
        </w:numPr>
        <w:suppressAutoHyphens/>
        <w:rPr>
          <w:rFonts w:ascii="Calibri" w:hAnsi="Calibri" w:cs="Calibri"/>
          <w:bCs/>
          <w:kern w:val="1"/>
          <w:szCs w:val="22"/>
          <w:lang w:eastAsia="ar-SA"/>
        </w:rPr>
      </w:pPr>
      <w:r w:rsidRPr="00DE705D">
        <w:rPr>
          <w:rFonts w:ascii="Calibri" w:hAnsi="Calibri" w:cs="Calibri"/>
          <w:bCs/>
          <w:kern w:val="1"/>
          <w:szCs w:val="22"/>
          <w:lang w:eastAsia="ar-SA"/>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suppressAutoHyphens/>
        <w:rPr>
          <w:rFonts w:cs="Calibri"/>
          <w:bCs/>
          <w:kern w:val="1"/>
          <w:u w:val="single"/>
          <w:lang w:eastAsia="ar-SA"/>
        </w:rPr>
      </w:pPr>
    </w:p>
    <w:p w:rsidR="008D12E7" w:rsidRPr="008676F9" w:rsidRDefault="008D12E7" w:rsidP="008D12E7">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Princípy nastavenia výberových kritérií:</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8676F9"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w:t>
      </w:r>
      <w:r w:rsidRPr="008676F9">
        <w:rPr>
          <w:rFonts w:ascii="Calibri" w:eastAsia="SimSun" w:hAnsi="Calibri" w:cs="Calibri"/>
          <w:bCs/>
          <w:kern w:val="1"/>
          <w:szCs w:val="22"/>
          <w:lang w:eastAsia="ar-SA"/>
        </w:rPr>
        <w:t>prednostnené budú projekty súvisiace s ekonomickým rozvojom;</w:t>
      </w:r>
    </w:p>
    <w:p w:rsidR="008D12E7" w:rsidRPr="00DE705D" w:rsidRDefault="008D12E7" w:rsidP="00955DA4">
      <w:pPr>
        <w:numPr>
          <w:ilvl w:val="0"/>
          <w:numId w:val="168"/>
        </w:numPr>
        <w:suppressAutoHyphens/>
        <w:rPr>
          <w:rFonts w:ascii="Calibri" w:eastAsia="SimSun" w:hAnsi="Calibri" w:cs="Calibri"/>
          <w:bCs/>
          <w:kern w:val="1"/>
          <w:szCs w:val="22"/>
          <w:u w:val="single"/>
          <w:lang w:eastAsia="ar-SA"/>
        </w:rPr>
      </w:pPr>
      <w:r>
        <w:rPr>
          <w:rFonts w:ascii="Calibri" w:eastAsia="SimSun" w:hAnsi="Calibri" w:cs="Calibri"/>
          <w:bCs/>
          <w:kern w:val="1"/>
          <w:szCs w:val="22"/>
          <w:lang w:eastAsia="ar-SA"/>
        </w:rPr>
        <w:t>u</w:t>
      </w:r>
      <w:r w:rsidRPr="008676F9">
        <w:rPr>
          <w:rFonts w:ascii="Calibri" w:eastAsia="SimSun" w:hAnsi="Calibri" w:cs="Calibri"/>
          <w:bCs/>
          <w:kern w:val="1"/>
          <w:szCs w:val="22"/>
          <w:lang w:eastAsia="ar-SA"/>
        </w:rPr>
        <w:t>prednostnené budú projekty, v rámci ktorých budú mať realizované operácie dopad na širšie územie viacerých katastrov obcí a budú predkladané združeniami/skupinami obcí</w:t>
      </w:r>
    </w:p>
    <w:p w:rsidR="008D12E7" w:rsidRPr="008676F9" w:rsidRDefault="008D12E7" w:rsidP="00955DA4">
      <w:pPr>
        <w:numPr>
          <w:ilvl w:val="0"/>
          <w:numId w:val="168"/>
        </w:numPr>
        <w:suppressAutoHyphens/>
        <w:rPr>
          <w:rFonts w:ascii="Calibri" w:eastAsia="SimSun" w:hAnsi="Calibri" w:cs="Calibri"/>
          <w:bCs/>
          <w:kern w:val="1"/>
          <w:szCs w:val="22"/>
          <w:u w:val="single"/>
          <w:lang w:eastAsia="ar-SA"/>
        </w:rPr>
      </w:pPr>
      <w:r>
        <w:rPr>
          <w:rFonts w:ascii="Calibri" w:hAnsi="Calibri" w:cs="Calibri"/>
          <w:bCs/>
          <w:szCs w:val="22"/>
          <w:lang w:eastAsia="en-US"/>
        </w:rPr>
        <w:t>uprednostnené budú projekty obcí do 500 obyvateľov (vrátane) pred projektmi obcí s vyšším počtom obyvateľov</w:t>
      </w:r>
      <w:r w:rsidRPr="008676F9">
        <w:rPr>
          <w:rFonts w:ascii="Calibri" w:eastAsia="SimSun" w:hAnsi="Calibri" w:cs="Calibri"/>
          <w:bCs/>
          <w:kern w:val="1"/>
          <w:szCs w:val="22"/>
          <w:lang w:eastAsia="ar-SA"/>
        </w:rPr>
        <w:t>.</w:t>
      </w:r>
    </w:p>
    <w:p w:rsidR="008D12E7" w:rsidRDefault="008D12E7"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nákladov:</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w:t>
      </w:r>
      <w:r w:rsidR="00551D5C">
        <w:rPr>
          <w:rFonts w:ascii="Calibri" w:eastAsia="SimSun" w:hAnsi="Calibri" w:cs="Calibri"/>
          <w:bCs/>
          <w:kern w:val="1"/>
          <w:szCs w:val="22"/>
          <w:lang w:eastAsia="ar-SA"/>
        </w:rPr>
        <w:t xml:space="preserve"> s maximálnym limitom 150 000 €</w:t>
      </w:r>
      <w:r w:rsidRPr="008676F9">
        <w:rPr>
          <w:rFonts w:ascii="Calibri" w:eastAsia="SimSun" w:hAnsi="Calibri" w:cs="Calibri"/>
          <w:bCs/>
          <w:kern w:val="1"/>
          <w:szCs w:val="22"/>
          <w:lang w:eastAsia="ar-SA"/>
        </w:rPr>
        <w:t>.</w:t>
      </w:r>
    </w:p>
    <w:p w:rsidR="008676F9" w:rsidRPr="008676F9" w:rsidRDefault="008676F9" w:rsidP="006F5151">
      <w:pPr>
        <w:rPr>
          <w:rFonts w:ascii="Calibri" w:eastAsia="Calibri" w:hAnsi="Calibri" w:cs="Calibri"/>
          <w:bCs/>
          <w:szCs w:val="22"/>
          <w:lang w:eastAsia="en-US"/>
        </w:rPr>
      </w:pPr>
    </w:p>
    <w:p w:rsidR="00BD13CE" w:rsidRDefault="00BD13CE">
      <w:pPr>
        <w:jc w:val="left"/>
        <w:rPr>
          <w:rFonts w:ascii="Calibri" w:eastAsia="Calibri" w:hAnsi="Calibri" w:cs="Calibri"/>
          <w:bCs/>
          <w:szCs w:val="22"/>
          <w:lang w:eastAsia="en-US"/>
        </w:rPr>
      </w:pPr>
      <w:r>
        <w:rPr>
          <w:rFonts w:ascii="Calibri" w:eastAsia="Calibri" w:hAnsi="Calibri" w:cs="Calibri"/>
          <w:bCs/>
          <w:szCs w:val="22"/>
          <w:lang w:eastAsia="en-US"/>
        </w:rPr>
        <w:br w:type="page"/>
      </w:r>
    </w:p>
    <w:p w:rsidR="008676F9" w:rsidRPr="00BD13CE" w:rsidRDefault="008676F9" w:rsidP="00BD13CE">
      <w:pPr>
        <w:shd w:val="clear" w:color="auto" w:fill="EAF1DD"/>
        <w:ind w:left="1701" w:hanging="1701"/>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7.3 </w:t>
      </w:r>
      <w:r w:rsidRPr="00BD13CE">
        <w:rPr>
          <w:rFonts w:ascii="Calibri" w:eastAsia="Calibri" w:hAnsi="Calibri" w:cs="Calibri"/>
          <w:b/>
          <w:bCs/>
          <w:i/>
          <w:sz w:val="24"/>
          <w:lang w:eastAsia="en-US"/>
        </w:rPr>
        <w:t>Podpora infraštruktúry širokopásmového internetu vrátane jej budovania, zlepšenia a rozšírenia, podpora pasívnej infraštruktúry širokopásmového internetu a zabezpečenie prístupu k širokopásmovému internetu a verejnému e-governmentu</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Budovanie širokopásmového internetu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lang w:eastAsia="en-US"/>
        </w:rPr>
        <w:t>Vytvorenie prístupu k širokopásmovému internetu prostredníctvom budovania</w:t>
      </w:r>
      <w:r w:rsidR="008D12E7">
        <w:rPr>
          <w:rFonts w:ascii="Calibri" w:eastAsia="Calibri" w:hAnsi="Calibri" w:cs="Calibri"/>
          <w:bCs/>
          <w:szCs w:val="22"/>
          <w:lang w:eastAsia="en-US"/>
        </w:rPr>
        <w:t xml:space="preserve"> prístupových sietí</w:t>
      </w:r>
      <w:r w:rsidRPr="008676F9">
        <w:rPr>
          <w:rFonts w:ascii="Calibri" w:eastAsia="Calibri" w:hAnsi="Calibri" w:cs="Calibri"/>
          <w:bCs/>
          <w:szCs w:val="22"/>
          <w:lang w:eastAsia="en-US"/>
        </w:rPr>
        <w:t xml:space="preserve"> vrátane zriadenia verejne prístupného miesta.</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Národná stratégia pre širokopásmový prístup v SR.</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Operačný program Integrovaná infraštruktúra (OPII) – operácia v rámci opatrenia v PRV komplementárne doplní operácie v rámci OPII a prispeje k cieľu 100 % pokrytia širokopásmovým internetom. OPII podporí realizáciu budovania širokopásmového pripojenia a zavádzanie sietí nových generácií. Pri riešení bielych miest širokopásmovým internetom o minimálnej rýchlosti 30 Mbit/s sa zameria na výstavbu národných regionálnych sietí a budovanie prístupových sietí prostredníctvom dopytových projektov v oblastiach zlyhania trhu. OPII tiež zabezpečí príslušné analytické práce a koordináciu výstavby sietí. PRV bude realizovať dopytové projekty pre budovanie prístupových sietí v jednotlivých obciach (do 500 obyvateľov), ktoré spadajú do bielych miest.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955DA4">
      <w:pPr>
        <w:numPr>
          <w:ilvl w:val="0"/>
          <w:numId w:val="191"/>
        </w:numPr>
        <w:rPr>
          <w:rFonts w:ascii="Calibri" w:hAnsi="Calibri" w:cs="Calibri"/>
          <w:bCs/>
          <w:szCs w:val="22"/>
          <w:lang w:eastAsia="en-US"/>
        </w:rPr>
      </w:pPr>
      <w:r w:rsidRPr="008676F9">
        <w:rPr>
          <w:rFonts w:ascii="Calibri" w:hAnsi="Calibri" w:cs="Calibri"/>
          <w:bCs/>
          <w:szCs w:val="22"/>
          <w:lang w:eastAsia="en-US"/>
        </w:rPr>
        <w:t>Obce vo vidieckych oblastiach do 500 obyvateľov</w:t>
      </w:r>
      <w:r w:rsidRPr="008676F9">
        <w:rPr>
          <w:rFonts w:ascii="Calibri" w:eastAsia="SimSun" w:hAnsi="Calibri" w:cs="Calibri"/>
          <w:kern w:val="1"/>
          <w:lang w:eastAsia="ar-SA"/>
        </w:rPr>
        <w:t>(vrátane)</w:t>
      </w:r>
      <w:r w:rsidRPr="008676F9">
        <w:rPr>
          <w:rFonts w:ascii="Calibri" w:hAnsi="Calibri" w:cs="Calibri"/>
          <w:bCs/>
          <w:szCs w:val="22"/>
          <w:lang w:eastAsia="en-US"/>
        </w:rPr>
        <w:t xml:space="preserve"> definované ako biele miesta z hľadiska pokrytia širokopásmovým internetom;</w:t>
      </w:r>
    </w:p>
    <w:p w:rsidR="008676F9" w:rsidRPr="008676F9" w:rsidRDefault="008676F9" w:rsidP="00955DA4">
      <w:pPr>
        <w:numPr>
          <w:ilvl w:val="0"/>
          <w:numId w:val="191"/>
        </w:numPr>
        <w:rPr>
          <w:rFonts w:ascii="Calibri" w:hAnsi="Calibri" w:cs="Calibri"/>
          <w:bCs/>
          <w:szCs w:val="22"/>
          <w:lang w:eastAsia="en-US"/>
        </w:rPr>
      </w:pPr>
      <w:r w:rsidRPr="008676F9">
        <w:rPr>
          <w:rFonts w:ascii="Calibri" w:hAnsi="Calibri" w:cs="Calibri"/>
          <w:bCs/>
          <w:szCs w:val="22"/>
          <w:lang w:eastAsia="en-US"/>
        </w:rPr>
        <w:t>združenia/skupiny obcí.</w:t>
      </w:r>
    </w:p>
    <w:p w:rsidR="002E78E6" w:rsidRDefault="002E78E6"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FF4D9D" w:rsidRDefault="00FF4D9D" w:rsidP="00955DA4">
      <w:pPr>
        <w:pStyle w:val="Odsekzoznamu"/>
        <w:numPr>
          <w:ilvl w:val="0"/>
          <w:numId w:val="189"/>
        </w:numPr>
        <w:rPr>
          <w:rFonts w:ascii="Calibri" w:eastAsia="Calibri" w:hAnsi="Calibri" w:cs="Calibri"/>
          <w:bCs/>
          <w:szCs w:val="22"/>
          <w:lang w:eastAsia="en-US"/>
        </w:rPr>
      </w:pPr>
      <w:r>
        <w:rPr>
          <w:rFonts w:ascii="Calibri" w:eastAsia="Calibri" w:hAnsi="Calibri" w:cs="Calibri"/>
          <w:bCs/>
          <w:szCs w:val="22"/>
          <w:lang w:eastAsia="en-US"/>
        </w:rPr>
        <w:t>v</w:t>
      </w:r>
      <w:r w:rsidR="008676F9" w:rsidRPr="00FF4D9D">
        <w:rPr>
          <w:rFonts w:ascii="Calibri" w:eastAsia="Calibri" w:hAnsi="Calibri" w:cs="Calibri"/>
          <w:bCs/>
          <w:szCs w:val="22"/>
          <w:lang w:eastAsia="en-US"/>
        </w:rPr>
        <w:t>ýdavky na hmotné investície súvisiace s budovaním širokopásmovej infraštruktúry</w:t>
      </w:r>
      <w:r>
        <w:rPr>
          <w:rFonts w:ascii="Calibri" w:eastAsia="Calibri" w:hAnsi="Calibri" w:cs="Calibri"/>
          <w:bCs/>
          <w:szCs w:val="22"/>
          <w:lang w:eastAsia="en-US"/>
        </w:rPr>
        <w:t>;</w:t>
      </w:r>
    </w:p>
    <w:p w:rsidR="008676F9" w:rsidRPr="00FF4D9D" w:rsidRDefault="00FF4D9D" w:rsidP="00955DA4">
      <w:pPr>
        <w:pStyle w:val="Odsekzoznamu"/>
        <w:numPr>
          <w:ilvl w:val="0"/>
          <w:numId w:val="189"/>
        </w:numPr>
        <w:rPr>
          <w:rFonts w:ascii="Calibri" w:eastAsia="Calibri" w:hAnsi="Calibri" w:cs="Calibri"/>
          <w:bCs/>
          <w:szCs w:val="22"/>
          <w:lang w:eastAsia="en-US"/>
        </w:rPr>
      </w:pPr>
      <w:r>
        <w:rPr>
          <w:rFonts w:ascii="Calibri" w:eastAsia="Calibri" w:hAnsi="Calibri" w:cs="Calibri"/>
          <w:bCs/>
          <w:szCs w:val="22"/>
          <w:lang w:eastAsia="en-US"/>
        </w:rPr>
        <w:t>výdavky na riadenie projektu</w:t>
      </w:r>
      <w:r w:rsidR="008676F9" w:rsidRPr="00FF4D9D">
        <w:rPr>
          <w:rFonts w:ascii="Calibri" w:eastAsia="Calibri" w:hAnsi="Calibri" w:cs="Calibri"/>
          <w:bCs/>
          <w:szCs w:val="22"/>
          <w:lang w:eastAsia="en-US"/>
        </w:rPr>
        <w:t>.</w:t>
      </w:r>
    </w:p>
    <w:p w:rsidR="008676F9" w:rsidRPr="008676F9" w:rsidRDefault="008676F9" w:rsidP="006F5151">
      <w:pPr>
        <w:rPr>
          <w:rFonts w:ascii="Calibri" w:eastAsia="Calibri" w:hAnsi="Calibri" w:cs="Calibri"/>
          <w:bCs/>
          <w:szCs w:val="22"/>
          <w:u w:val="single"/>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C178B2" w:rsidRDefault="008D12E7" w:rsidP="001F5283">
      <w:pPr>
        <w:pStyle w:val="Odsekzoznamu"/>
        <w:numPr>
          <w:ilvl w:val="0"/>
          <w:numId w:val="41"/>
        </w:numPr>
        <w:rPr>
          <w:rFonts w:ascii="Calibri" w:eastAsia="Calibri" w:hAnsi="Calibri" w:cs="Calibri"/>
          <w:bCs/>
          <w:szCs w:val="22"/>
          <w:lang w:eastAsia="en-US"/>
        </w:rPr>
      </w:pPr>
      <w:r w:rsidRPr="00C178B2">
        <w:rPr>
          <w:rFonts w:ascii="Calibri" w:eastAsia="Calibri" w:hAnsi="Calibri" w:cs="Calibri"/>
          <w:bCs/>
          <w:szCs w:val="22"/>
          <w:lang w:eastAsia="en-US"/>
        </w:rPr>
        <w:t>Oprávnené sú operácie v bielych miestach, t.j. v miestach ktoré nie sú pokryté internetom.</w:t>
      </w:r>
    </w:p>
    <w:p w:rsidR="008D12E7" w:rsidRPr="008676F9" w:rsidRDefault="008D12E7" w:rsidP="001F5283">
      <w:pPr>
        <w:numPr>
          <w:ilvl w:val="0"/>
          <w:numId w:val="41"/>
        </w:numPr>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Súlad s Národnou stratégiou pre širokopásmový internet v SR.</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nákladov:</w:t>
      </w:r>
    </w:p>
    <w:p w:rsidR="008676F9" w:rsidRPr="00551D5C"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w:t>
      </w:r>
      <w:r w:rsidR="00551D5C">
        <w:rPr>
          <w:rFonts w:ascii="Calibri" w:eastAsia="SimSun" w:hAnsi="Calibri" w:cs="Calibri"/>
          <w:bCs/>
          <w:kern w:val="1"/>
          <w:szCs w:val="22"/>
          <w:lang w:eastAsia="ar-SA"/>
        </w:rPr>
        <w:t xml:space="preserve"> s maximálnym limitom </w:t>
      </w:r>
      <w:r w:rsidRPr="00551D5C">
        <w:rPr>
          <w:rFonts w:ascii="Calibri" w:eastAsia="SimSun" w:hAnsi="Calibri" w:cs="Calibri"/>
          <w:bCs/>
          <w:kern w:val="1"/>
          <w:szCs w:val="22"/>
          <w:lang w:eastAsia="ar-SA"/>
        </w:rPr>
        <w:t xml:space="preserve">200 000 </w:t>
      </w:r>
      <w:r w:rsidR="00551D5C">
        <w:rPr>
          <w:rFonts w:ascii="Calibri" w:eastAsia="SimSun" w:hAnsi="Calibri" w:cs="Calibri"/>
          <w:bCs/>
          <w:kern w:val="1"/>
          <w:szCs w:val="22"/>
          <w:lang w:eastAsia="ar-SA"/>
        </w:rPr>
        <w:t>€</w:t>
      </w:r>
      <w:r w:rsidRPr="00551D5C">
        <w:rPr>
          <w:rFonts w:ascii="Calibri" w:eastAsia="SimSun" w:hAnsi="Calibri" w:cs="Calibri"/>
          <w:bCs/>
          <w:kern w:val="1"/>
          <w:szCs w:val="22"/>
          <w:lang w:eastAsia="ar-SA"/>
        </w:rPr>
        <w:t>.</w:t>
      </w:r>
    </w:p>
    <w:p w:rsidR="00BD13CE" w:rsidRDefault="00BD13CE">
      <w:pPr>
        <w:jc w:val="left"/>
        <w:rPr>
          <w:rFonts w:ascii="Calibri" w:eastAsia="Calibri" w:hAnsi="Calibri" w:cs="Calibri"/>
          <w:bCs/>
          <w:szCs w:val="22"/>
          <w:lang w:eastAsia="en-US"/>
        </w:rPr>
      </w:pPr>
      <w:r>
        <w:rPr>
          <w:rFonts w:ascii="Calibri" w:eastAsia="Calibri" w:hAnsi="Calibri" w:cs="Calibri"/>
          <w:bCs/>
          <w:szCs w:val="22"/>
          <w:lang w:eastAsia="en-US"/>
        </w:rPr>
        <w:br w:type="page"/>
      </w:r>
    </w:p>
    <w:p w:rsidR="008676F9" w:rsidRPr="00BD13CE" w:rsidRDefault="008676F9" w:rsidP="00A03A77">
      <w:pPr>
        <w:shd w:val="clear" w:color="auto" w:fill="EAF1DD"/>
        <w:ind w:left="1701" w:hanging="1701"/>
        <w:jc w:val="left"/>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7.4 </w:t>
      </w:r>
      <w:r w:rsidRPr="00BD13CE">
        <w:rPr>
          <w:rFonts w:ascii="Calibri" w:eastAsia="Calibri" w:hAnsi="Calibri" w:cs="Calibri"/>
          <w:b/>
          <w:bCs/>
          <w:i/>
          <w:sz w:val="24"/>
          <w:lang w:eastAsia="en-US"/>
        </w:rPr>
        <w:t>Podpora investícií do zriaďovania, zlepšenia alebo rozšírenia miestnych základných služieb pre vidiecke obyvateľstvo vrátane služieb v oblasti voľného času a kultúry a do súvisiacej infraštruktúry</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Investície do vytvárania, zlepšovania alebo rozširovania miestnych základných služieb vrátane voľného času a kultúry a súvisiacej infraštruktúry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D12E7"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investície súvisiace so zlepšovaním vzhľadu obcí a s vytváraním podmienok pre trávenie voľného času vrátane príslušnej infraštruktúry – úprava verejných priestranstiev, tvorba parkov, výstavba/rekonštrukcia/modernizácia športovísk a detských ihrísk, amfiteátrov, investície do rekonštrukcie nevyužívaných objektov v obci pre komunitnú/spolkovú činnosť vrátane rekonštrukcie existujúcich kultúrnych domov;</w:t>
      </w:r>
    </w:p>
    <w:p w:rsidR="008D12E7" w:rsidRDefault="008D12E7" w:rsidP="00955DA4">
      <w:pPr>
        <w:numPr>
          <w:ilvl w:val="0"/>
          <w:numId w:val="192"/>
        </w:numPr>
        <w:rPr>
          <w:rFonts w:ascii="Calibri" w:hAnsi="Calibri" w:cs="Calibri"/>
          <w:bCs/>
          <w:szCs w:val="22"/>
          <w:lang w:eastAsia="en-US"/>
        </w:rPr>
      </w:pPr>
      <w:r>
        <w:rPr>
          <w:rFonts w:ascii="Calibri" w:hAnsi="Calibri" w:cs="Calibri"/>
          <w:bCs/>
          <w:szCs w:val="22"/>
          <w:lang w:eastAsia="en-US"/>
        </w:rPr>
        <w:t>zriadenie nových, prístavba, prestavba, rekonštrukcia a modernizácia existujúcich domov smútku vrátane ich okolia</w:t>
      </w:r>
    </w:p>
    <w:p w:rsidR="008D12E7" w:rsidRPr="008676F9" w:rsidRDefault="008D12E7" w:rsidP="00955DA4">
      <w:pPr>
        <w:numPr>
          <w:ilvl w:val="0"/>
          <w:numId w:val="192"/>
        </w:numPr>
        <w:rPr>
          <w:rFonts w:ascii="Calibri" w:hAnsi="Calibri" w:cs="Calibri"/>
          <w:bCs/>
          <w:szCs w:val="22"/>
          <w:lang w:eastAsia="en-US"/>
        </w:rPr>
      </w:pPr>
      <w:r>
        <w:rPr>
          <w:rFonts w:ascii="Calibri" w:hAnsi="Calibri" w:cs="Calibri"/>
          <w:bCs/>
          <w:szCs w:val="22"/>
          <w:lang w:eastAsia="en-US"/>
        </w:rPr>
        <w:t xml:space="preserve">investície </w:t>
      </w:r>
      <w:r w:rsidR="00195DD8">
        <w:rPr>
          <w:rFonts w:ascii="Calibri" w:hAnsi="Calibri" w:cs="Calibri"/>
          <w:bCs/>
          <w:szCs w:val="22"/>
          <w:lang w:eastAsia="en-US"/>
        </w:rPr>
        <w:t>súvisiace</w:t>
      </w:r>
      <w:r>
        <w:rPr>
          <w:rFonts w:ascii="Calibri" w:hAnsi="Calibri" w:cs="Calibri"/>
          <w:bCs/>
          <w:szCs w:val="22"/>
          <w:lang w:eastAsia="en-US"/>
        </w:rPr>
        <w:t xml:space="preserve"> so zvyšovaním kvality života obyvateľov – investície spojené s odstraňovaním malých tzv. divokých skládok odpadov resp. opusteného odpadu</w:t>
      </w:r>
    </w:p>
    <w:p w:rsidR="008D12E7" w:rsidRPr="008676F9"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 xml:space="preserve">Investície súvisiace so zvýšením bezpečnosti a prevencie proti vandalizmu na verejných priestoroch (montáž kamerových systémov a iných bezpečnostných prvkov) </w:t>
      </w:r>
    </w:p>
    <w:p w:rsidR="008D12E7" w:rsidRPr="008676F9"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investície súvisiace s vytváraním podmienok pre rozvoj podnikania – rekonštrukcie nevyužívaných objektov v obci pre podnikateľskú činnosť, výstavba/rekonštrukcia tržníc pre podporu predaja miestnych produktov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Národná stratégia regionálneho rozvoja SR</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Integrovaný regionálny operačný program – doplnkovosť v oblasti revitalizácie nevyužívaných plôch a objektov na ich nové funkčné využitie, ak sa daný projekt bude realizovať prostredníctvom integrovanej územnej stratégie v rámci IROP, nebude oprávnený v rámci PRV.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obce vo vidieckych oblastiach s počtom obyvateľov do 1000</w:t>
      </w:r>
      <w:r w:rsidRPr="008676F9">
        <w:rPr>
          <w:rFonts w:ascii="Calibri" w:eastAsia="SimSun" w:hAnsi="Calibri" w:cs="Calibri"/>
          <w:kern w:val="1"/>
          <w:szCs w:val="22"/>
          <w:lang w:eastAsia="ar-SA"/>
        </w:rPr>
        <w:t>(vrátane)</w:t>
      </w:r>
      <w:r w:rsidRPr="008676F9">
        <w:rPr>
          <w:rFonts w:ascii="Calibri" w:eastAsia="Calibri" w:hAnsi="Calibri" w:cs="Calibri"/>
          <w:szCs w:val="22"/>
          <w:lang w:eastAsia="en-US"/>
        </w:rPr>
        <w:t>;</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združenia/skupiny obcí.</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20"/>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investície do vytvárania, zlepšovania alebo rozširovania miestnych základných služieb – náklady spojené s úpravou verejných priestranstiev, stavebné náklady spojené s rekonštrukciou nevyužívaných a iných objektov;</w:t>
      </w:r>
    </w:p>
    <w:p w:rsidR="00FF4D9D" w:rsidRDefault="008676F9" w:rsidP="00955DA4">
      <w:pPr>
        <w:numPr>
          <w:ilvl w:val="0"/>
          <w:numId w:val="120"/>
        </w:numPr>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výdavky súvisiace s verejným obstarávaním a s externým manažmentom projektov</w:t>
      </w:r>
      <w:r w:rsidR="00FF4D9D">
        <w:rPr>
          <w:rFonts w:ascii="Calibri" w:eastAsia="Calibri" w:hAnsi="Calibri" w:cs="Calibri"/>
          <w:szCs w:val="22"/>
          <w:lang w:eastAsia="en-US"/>
        </w:rPr>
        <w:t>;</w:t>
      </w:r>
    </w:p>
    <w:p w:rsidR="008676F9" w:rsidRPr="008676F9" w:rsidRDefault="00FF4D9D" w:rsidP="00955DA4">
      <w:pPr>
        <w:numPr>
          <w:ilvl w:val="0"/>
          <w:numId w:val="120"/>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008676F9"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C178B2" w:rsidRDefault="008D12E7" w:rsidP="00CE203B">
      <w:pPr>
        <w:pStyle w:val="Odsekzoznamu"/>
        <w:numPr>
          <w:ilvl w:val="0"/>
          <w:numId w:val="380"/>
        </w:numPr>
        <w:rPr>
          <w:rFonts w:ascii="Calibri" w:eastAsia="Calibri" w:hAnsi="Calibri" w:cs="Calibri"/>
          <w:bCs/>
          <w:szCs w:val="22"/>
          <w:lang w:eastAsia="en-US"/>
        </w:rPr>
      </w:pPr>
      <w:r w:rsidRPr="00C178B2">
        <w:rPr>
          <w:rFonts w:ascii="Calibri" w:eastAsia="Calibri" w:hAnsi="Calibri" w:cs="Calibri"/>
          <w:bCs/>
          <w:szCs w:val="22"/>
          <w:lang w:eastAsia="en-US"/>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contextualSpacing/>
        <w:rPr>
          <w:rFonts w:ascii="Calibri" w:eastAsia="Calibri" w:hAnsi="Calibri" w:cs="Calibri"/>
          <w:bCs/>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D12E7" w:rsidRDefault="008D12E7" w:rsidP="001F5283">
      <w:pPr>
        <w:numPr>
          <w:ilvl w:val="0"/>
          <w:numId w:val="41"/>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8676F9" w:rsidRDefault="008D12E7" w:rsidP="001F5283">
      <w:pPr>
        <w:numPr>
          <w:ilvl w:val="0"/>
          <w:numId w:val="41"/>
        </w:numPr>
        <w:rPr>
          <w:rFonts w:ascii="Calibri" w:eastAsia="Calibri" w:hAnsi="Calibri" w:cs="Calibri"/>
          <w:bCs/>
          <w:szCs w:val="22"/>
          <w:lang w:eastAsia="en-US"/>
        </w:rPr>
      </w:pPr>
      <w:r>
        <w:rPr>
          <w:rFonts w:ascii="Calibri" w:eastAsia="Calibri" w:hAnsi="Calibri" w:cs="Calibri"/>
          <w:bCs/>
          <w:szCs w:val="22"/>
          <w:lang w:eastAsia="en-US"/>
        </w:rPr>
        <w:t>u</w:t>
      </w:r>
      <w:r w:rsidRPr="008676F9">
        <w:rPr>
          <w:rFonts w:ascii="Calibri" w:eastAsia="Calibri" w:hAnsi="Calibri" w:cs="Calibri"/>
          <w:bCs/>
          <w:szCs w:val="22"/>
          <w:lang w:eastAsia="en-US"/>
        </w:rPr>
        <w:t>prednostnené budú projekty súvisiace s ekonomickým rozvojom</w:t>
      </w:r>
      <w:r>
        <w:rPr>
          <w:rFonts w:ascii="Calibri" w:eastAsia="Calibri" w:hAnsi="Calibri" w:cs="Calibri"/>
          <w:bCs/>
          <w:szCs w:val="22"/>
          <w:lang w:eastAsia="en-US"/>
        </w:rPr>
        <w:t>;</w:t>
      </w:r>
    </w:p>
    <w:p w:rsidR="008D12E7" w:rsidRDefault="008D12E7" w:rsidP="001F5283">
      <w:pPr>
        <w:numPr>
          <w:ilvl w:val="0"/>
          <w:numId w:val="41"/>
        </w:numPr>
        <w:rPr>
          <w:rFonts w:ascii="Calibri" w:eastAsia="Calibri" w:hAnsi="Calibri" w:cs="Calibri"/>
          <w:bCs/>
          <w:szCs w:val="22"/>
          <w:lang w:eastAsia="en-US"/>
        </w:rPr>
      </w:pPr>
      <w:r>
        <w:rPr>
          <w:rFonts w:ascii="Calibri" w:eastAsia="Calibri" w:hAnsi="Calibri" w:cs="Calibri"/>
          <w:bCs/>
          <w:szCs w:val="22"/>
          <w:lang w:eastAsia="en-US"/>
        </w:rPr>
        <w:t>u</w:t>
      </w:r>
      <w:r w:rsidRPr="008676F9">
        <w:rPr>
          <w:rFonts w:ascii="Calibri" w:eastAsia="Calibri" w:hAnsi="Calibri" w:cs="Calibri"/>
          <w:bCs/>
          <w:szCs w:val="22"/>
          <w:lang w:eastAsia="en-US"/>
        </w:rPr>
        <w:t>prednostnené budú projekty, v rámci ktorých budú mať realizované operácie dopad na širšie územie viacerých katastrov obcí a budú predkladané združeniami/skupinami obcí</w:t>
      </w:r>
    </w:p>
    <w:p w:rsidR="008D12E7" w:rsidRPr="008676F9" w:rsidRDefault="008D12E7" w:rsidP="001F5283">
      <w:pPr>
        <w:numPr>
          <w:ilvl w:val="0"/>
          <w:numId w:val="41"/>
        </w:numPr>
        <w:rPr>
          <w:rFonts w:ascii="Calibri" w:eastAsia="Calibri" w:hAnsi="Calibri" w:cs="Calibri"/>
          <w:bCs/>
          <w:szCs w:val="22"/>
          <w:lang w:eastAsia="en-US"/>
        </w:rPr>
      </w:pPr>
      <w:r>
        <w:rPr>
          <w:rFonts w:ascii="Calibri" w:hAnsi="Calibri" w:cs="Calibri"/>
          <w:bCs/>
          <w:szCs w:val="22"/>
          <w:lang w:eastAsia="en-US"/>
        </w:rPr>
        <w:t>uprednostnené budú projekty obcí do 500 obyvateľov (vrátane) pred projektmi obcí s vyšším počtom obyvateľov</w:t>
      </w:r>
      <w:r w:rsidRPr="008676F9">
        <w:rPr>
          <w:rFonts w:ascii="Calibri" w:eastAsia="Calibri" w:hAnsi="Calibri" w:cs="Calibri"/>
          <w:bCs/>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2E78E6"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xml:space="preserve">Max. </w:t>
      </w:r>
      <w:r w:rsidR="002E78E6">
        <w:rPr>
          <w:rFonts w:ascii="Calibri" w:eastAsia="Calibri" w:hAnsi="Calibri" w:cs="Calibri"/>
          <w:szCs w:val="22"/>
          <w:lang w:eastAsia="en-US"/>
        </w:rPr>
        <w:t>výška podpory z celkových oprávnených nákladov:</w:t>
      </w:r>
    </w:p>
    <w:p w:rsidR="008676F9" w:rsidRPr="002E78E6" w:rsidRDefault="002E78E6" w:rsidP="00955DA4">
      <w:pPr>
        <w:pStyle w:val="Odsekzoznamu"/>
        <w:numPr>
          <w:ilvl w:val="0"/>
          <w:numId w:val="189"/>
        </w:numPr>
        <w:rPr>
          <w:rFonts w:ascii="Calibri" w:eastAsia="Calibri" w:hAnsi="Calibri" w:cs="Calibri"/>
          <w:szCs w:val="22"/>
          <w:lang w:eastAsia="en-US"/>
        </w:rPr>
      </w:pPr>
      <w:r>
        <w:rPr>
          <w:rFonts w:ascii="Calibri" w:eastAsia="Calibri" w:hAnsi="Calibri" w:cs="Calibri"/>
          <w:szCs w:val="22"/>
          <w:lang w:eastAsia="en-US"/>
        </w:rPr>
        <w:t>100 %</w:t>
      </w:r>
      <w:r w:rsidR="00FF4D9D">
        <w:rPr>
          <w:rFonts w:ascii="Calibri" w:eastAsia="Calibri" w:hAnsi="Calibri" w:cs="Calibri"/>
          <w:szCs w:val="22"/>
          <w:lang w:eastAsia="en-US"/>
        </w:rPr>
        <w:t xml:space="preserve"> s maximálnym limitom 150 000 </w:t>
      </w:r>
      <w:r w:rsidR="00646537">
        <w:rPr>
          <w:rFonts w:ascii="Calibri" w:eastAsia="Calibri" w:hAnsi="Calibri" w:cs="Calibri"/>
          <w:szCs w:val="22"/>
          <w:lang w:eastAsia="en-US"/>
        </w:rPr>
        <w:t>€</w:t>
      </w:r>
      <w:r w:rsidR="00FF4D9D">
        <w:rPr>
          <w:rFonts w:ascii="Calibri" w:eastAsia="Calibri" w:hAnsi="Calibri" w:cs="Calibri"/>
          <w:szCs w:val="22"/>
          <w:lang w:eastAsia="en-US"/>
        </w:rPr>
        <w:t>.</w:t>
      </w:r>
    </w:p>
    <w:p w:rsidR="00BD13CE" w:rsidRDefault="00BD13CE">
      <w:pPr>
        <w:jc w:val="left"/>
        <w:rPr>
          <w:rFonts w:ascii="Calibri" w:eastAsia="Calibri" w:hAnsi="Calibri" w:cs="Calibri"/>
          <w:szCs w:val="22"/>
          <w:lang w:eastAsia="en-US"/>
        </w:rPr>
      </w:pPr>
      <w:r>
        <w:rPr>
          <w:rFonts w:ascii="Calibri" w:eastAsia="Calibri" w:hAnsi="Calibri" w:cs="Calibri"/>
          <w:szCs w:val="22"/>
          <w:lang w:eastAsia="en-US"/>
        </w:rPr>
        <w:br w:type="page"/>
      </w:r>
    </w:p>
    <w:p w:rsidR="008676F9" w:rsidRPr="008676F9" w:rsidRDefault="008676F9" w:rsidP="00BD13CE">
      <w:pPr>
        <w:shd w:val="clear" w:color="auto" w:fill="EAF1DD"/>
        <w:suppressAutoHyphens/>
        <w:ind w:left="1843" w:hanging="1843"/>
        <w:rPr>
          <w:rFonts w:ascii="Calibri" w:eastAsia="SimSun" w:hAnsi="Calibri" w:cs="Calibri"/>
          <w:bCs/>
          <w:kern w:val="1"/>
          <w:szCs w:val="22"/>
          <w:u w:val="single"/>
          <w:lang w:eastAsia="ar-SA"/>
        </w:rPr>
      </w:pPr>
      <w:r w:rsidRPr="008676F9">
        <w:rPr>
          <w:rFonts w:ascii="Calibri" w:eastAsia="SimSun" w:hAnsi="Calibri" w:cs="Calibri"/>
          <w:bCs/>
          <w:kern w:val="1"/>
          <w:lang w:eastAsia="ar-SA"/>
        </w:rPr>
        <w:t xml:space="preserve">Podopatrenie: </w:t>
      </w:r>
      <w:r w:rsidRPr="008676F9">
        <w:rPr>
          <w:rFonts w:ascii="Calibri" w:eastAsia="SimSun" w:hAnsi="Calibri" w:cs="Calibri"/>
          <w:b/>
          <w:bCs/>
          <w:i/>
          <w:kern w:val="1"/>
          <w:lang w:eastAsia="ar-SA"/>
        </w:rPr>
        <w:t xml:space="preserve">7.5 </w:t>
      </w:r>
      <w:r w:rsidRPr="00BD13CE">
        <w:rPr>
          <w:rFonts w:ascii="Calibri" w:eastAsia="SimSun" w:hAnsi="Calibri" w:cs="Calibri"/>
          <w:b/>
          <w:bCs/>
          <w:i/>
          <w:kern w:val="1"/>
          <w:sz w:val="24"/>
          <w:lang w:eastAsia="ar-SA"/>
        </w:rPr>
        <w:t>Podpora investícií pre verejné využívanie rekreačnej infraštruktúry, informačnej a drobnej infraštruktúry cestovného ruchu</w:t>
      </w:r>
      <w:r w:rsidRPr="008676F9">
        <w:rPr>
          <w:rFonts w:ascii="Calibri" w:eastAsia="SimSun" w:hAnsi="Calibri" w:cs="Calibri"/>
          <w:b/>
          <w:bCs/>
          <w:i/>
          <w:kern w:val="1"/>
          <w:lang w:eastAsia="ar-SA"/>
        </w:rPr>
        <w:t xml:space="preserve"> </w:t>
      </w:r>
    </w:p>
    <w:p w:rsidR="008676F9" w:rsidRPr="008676F9" w:rsidRDefault="008676F9" w:rsidP="006F5151">
      <w:pPr>
        <w:shd w:val="clear" w:color="auto" w:fill="FBD4B4"/>
        <w:suppressAutoHyphens/>
        <w:rPr>
          <w:rFonts w:ascii="Calibri" w:eastAsia="SimSun" w:hAnsi="Calibri" w:cs="Calibri"/>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6F5151">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 xml:space="preserve">Rozvoj a marketing vidieckeho cestovného ruchu </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Opis operácie:</w:t>
      </w:r>
    </w:p>
    <w:p w:rsidR="008D12E7" w:rsidRPr="008676F9" w:rsidRDefault="008D12E7"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investície, ktoré súvisia s vytvorením, udržiavaním, obnovou a skvalitňovaním turisticky zaujímavých bodov a miest vrátane príslušnej infraštruktúry  - kultúrne a prírodné dedičstvo,</w:t>
      </w:r>
      <w:r>
        <w:rPr>
          <w:rFonts w:ascii="Calibri" w:eastAsia="SimSun" w:hAnsi="Calibri" w:cs="Calibri"/>
          <w:bCs/>
          <w:kern w:val="1"/>
          <w:szCs w:val="22"/>
          <w:lang w:eastAsia="ar-SA"/>
        </w:rPr>
        <w:t xml:space="preserve"> </w:t>
      </w:r>
      <w:r w:rsidRPr="003231FD">
        <w:rPr>
          <w:rFonts w:ascii="Calibri" w:eastAsia="SimSun" w:hAnsi="Calibri" w:cs="Calibri"/>
          <w:bCs/>
          <w:kern w:val="1"/>
          <w:szCs w:val="22"/>
          <w:lang w:eastAsia="ar-SA"/>
        </w:rPr>
        <w:t>národné kultúrne pamiatky a pamiatkové územia</w:t>
      </w:r>
      <w:r>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prírodné úkazy, historické, prírodné a iné zaujímavosti, </w:t>
      </w:r>
      <w:r w:rsidRPr="003231FD">
        <w:rPr>
          <w:rFonts w:ascii="Calibri" w:eastAsia="SimSun" w:hAnsi="Calibri" w:cs="Calibri"/>
          <w:bCs/>
          <w:kern w:val="1"/>
          <w:szCs w:val="22"/>
          <w:lang w:eastAsia="ar-SA"/>
        </w:rPr>
        <w:t>zriadenie múzejných zariadení a galerijných zariadení</w:t>
      </w:r>
      <w:r>
        <w:rPr>
          <w:rFonts w:ascii="Calibri" w:eastAsia="SimSun" w:hAnsi="Calibri" w:cs="Calibri"/>
          <w:bCs/>
          <w:kern w:val="1"/>
          <w:szCs w:val="22"/>
          <w:lang w:eastAsia="ar-SA"/>
        </w:rPr>
        <w:t xml:space="preserve"> </w:t>
      </w:r>
      <w:r w:rsidRPr="008676F9">
        <w:rPr>
          <w:rFonts w:ascii="Calibri" w:eastAsia="SimSun" w:hAnsi="Calibri" w:cs="Calibri"/>
          <w:bCs/>
          <w:kern w:val="1"/>
          <w:szCs w:val="22"/>
          <w:lang w:eastAsia="ar-SA"/>
        </w:rPr>
        <w:t>a pod.;</w:t>
      </w:r>
    </w:p>
    <w:p w:rsidR="008676F9" w:rsidRPr="008676F9" w:rsidRDefault="008676F9"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investície do rekreačnej infraštruktúry, turistických informácií a informačných tabúľ v turistických lokalitách  na verejné využitie, budovanie drobných obslužných zariadení pre turistov; </w:t>
      </w:r>
    </w:p>
    <w:p w:rsidR="008676F9" w:rsidRPr="008676F9" w:rsidRDefault="008676F9"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marketing a manažment služieb vidieckeho cestovného ruchu </w:t>
      </w:r>
      <w:r w:rsidR="00FF4D9D">
        <w:rPr>
          <w:rFonts w:ascii="Calibri" w:eastAsia="SimSun" w:hAnsi="Calibri" w:cs="Calibri"/>
          <w:bCs/>
          <w:kern w:val="1"/>
          <w:szCs w:val="22"/>
          <w:lang w:eastAsia="ar-SA"/>
        </w:rPr>
        <w:t xml:space="preserve">a </w:t>
      </w:r>
      <w:r w:rsidRPr="008676F9">
        <w:rPr>
          <w:rFonts w:ascii="Calibri" w:eastAsia="SimSun" w:hAnsi="Calibri" w:cs="Calibri"/>
          <w:bCs/>
          <w:kern w:val="1"/>
          <w:szCs w:val="22"/>
          <w:lang w:eastAsia="ar-SA"/>
        </w:rPr>
        <w:t>propagácie územia rôznymi formami (tlačené</w:t>
      </w:r>
      <w:r w:rsidR="00FF4D9D">
        <w:rPr>
          <w:rFonts w:ascii="Calibri" w:eastAsia="SimSun" w:hAnsi="Calibri" w:cs="Calibri"/>
          <w:bCs/>
          <w:kern w:val="1"/>
          <w:szCs w:val="22"/>
          <w:lang w:eastAsia="ar-SA"/>
        </w:rPr>
        <w:t>/</w:t>
      </w:r>
      <w:r w:rsidRPr="008676F9">
        <w:rPr>
          <w:rFonts w:ascii="Calibri" w:eastAsia="SimSun" w:hAnsi="Calibri" w:cs="Calibri"/>
          <w:bCs/>
          <w:kern w:val="1"/>
          <w:szCs w:val="22"/>
          <w:lang w:eastAsia="ar-SA"/>
        </w:rPr>
        <w:t>elektronické</w:t>
      </w:r>
      <w:r w:rsidR="00FF4D9D">
        <w:rPr>
          <w:rFonts w:ascii="Calibri" w:eastAsia="SimSun" w:hAnsi="Calibri" w:cs="Calibri"/>
          <w:bCs/>
          <w:kern w:val="1"/>
          <w:szCs w:val="22"/>
          <w:lang w:eastAsia="ar-SA"/>
        </w:rPr>
        <w:t xml:space="preserve"> formy propagácie</w:t>
      </w:r>
      <w:r w:rsidRPr="008676F9">
        <w:rPr>
          <w:rFonts w:ascii="Calibri" w:eastAsia="SimSun" w:hAnsi="Calibri" w:cs="Calibri"/>
          <w:bCs/>
          <w:kern w:val="1"/>
          <w:szCs w:val="22"/>
          <w:lang w:eastAsia="ar-SA"/>
        </w:rPr>
        <w:t>, podujatia zamerané na propagáciu , veľtrhy ...);</w:t>
      </w:r>
    </w:p>
    <w:p w:rsidR="008676F9" w:rsidRPr="008676F9" w:rsidRDefault="008676F9" w:rsidP="00955DA4">
      <w:pPr>
        <w:numPr>
          <w:ilvl w:val="0"/>
          <w:numId w:val="193"/>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budovanie, rekonštrukcia náučných chodníkov, cykloturistických chodníkov, ich napojenie na náučné chodníky, budovanie doplnkovej infraštruktúry (odpočinkové miesta, prístrešk</w:t>
      </w:r>
      <w:r w:rsidR="00FF4D9D">
        <w:rPr>
          <w:rFonts w:ascii="Calibri" w:eastAsia="SimSun" w:hAnsi="Calibri" w:cs="Calibri"/>
          <w:bCs/>
          <w:kern w:val="1"/>
          <w:szCs w:val="22"/>
          <w:lang w:eastAsia="ar-SA"/>
        </w:rPr>
        <w:t>y</w:t>
      </w:r>
      <w:r w:rsidRPr="008676F9">
        <w:rPr>
          <w:rFonts w:ascii="Calibri" w:eastAsia="SimSun" w:hAnsi="Calibri" w:cs="Calibri"/>
          <w:bCs/>
          <w:kern w:val="1"/>
          <w:szCs w:val="22"/>
          <w:lang w:eastAsia="ar-SA"/>
        </w:rPr>
        <w:t>, stojany na bicykle a pod.), výstavba vyhliadkových veží, budovanie, údržba a obnova cykloturistického značenia na existujúcich cykloturistických trasách;</w:t>
      </w:r>
    </w:p>
    <w:p w:rsidR="008676F9" w:rsidRPr="008676F9" w:rsidRDefault="008676F9" w:rsidP="00955DA4">
      <w:pPr>
        <w:numPr>
          <w:ilvl w:val="0"/>
          <w:numId w:val="193"/>
        </w:num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informačné body, smerové tabule, KIOSK.</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6F5151">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 možnosť poskytnutia zálohovej platby do výšky 50 % oprávnených nákladov.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hAnsi="Calibri" w:cs="Calibri"/>
          <w:bCs/>
          <w:kern w:val="1"/>
          <w:szCs w:val="22"/>
          <w:lang w:eastAsia="ar-SA"/>
        </w:rPr>
        <w:t>Národná stratégia rozvoja cykl</w:t>
      </w:r>
      <w:r w:rsidR="00FF4D9D">
        <w:rPr>
          <w:rFonts w:ascii="Calibri" w:hAnsi="Calibri" w:cs="Calibri"/>
          <w:bCs/>
          <w:kern w:val="1"/>
          <w:szCs w:val="22"/>
          <w:lang w:eastAsia="ar-SA"/>
        </w:rPr>
        <w:t>istickej dopravy a cyklo</w:t>
      </w:r>
      <w:r w:rsidRPr="008676F9">
        <w:rPr>
          <w:rFonts w:ascii="Calibri" w:hAnsi="Calibri" w:cs="Calibri"/>
          <w:bCs/>
          <w:kern w:val="1"/>
          <w:szCs w:val="22"/>
          <w:lang w:eastAsia="ar-SA"/>
        </w:rPr>
        <w:t>turistiky v Slovenskej republike.</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eastAsia="Calibri" w:hAnsi="Calibri" w:cs="Calibri"/>
          <w:kern w:val="1"/>
          <w:szCs w:val="22"/>
          <w:lang w:eastAsia="ar-SA"/>
        </w:rPr>
        <w:t xml:space="preserve">Integrovaný regionálny operačný program – doplnkovosť </w:t>
      </w:r>
      <w:r w:rsidR="00A008B6">
        <w:rPr>
          <w:rFonts w:ascii="Calibri" w:eastAsia="Calibri" w:hAnsi="Calibri" w:cs="Calibri"/>
          <w:kern w:val="1"/>
          <w:szCs w:val="22"/>
          <w:lang w:eastAsia="ar-SA"/>
        </w:rPr>
        <w:t>v oblasti investícií do</w:t>
      </w:r>
      <w:r w:rsidRPr="008676F9">
        <w:rPr>
          <w:rFonts w:ascii="Calibri" w:eastAsia="Calibri" w:hAnsi="Calibri" w:cs="Calibri"/>
          <w:kern w:val="1"/>
          <w:szCs w:val="22"/>
          <w:lang w:eastAsia="ar-SA"/>
        </w:rPr>
        <w:t xml:space="preserve"> cyklistickej infraštruktúry v </w:t>
      </w:r>
      <w:r w:rsidR="00A008B6">
        <w:rPr>
          <w:rFonts w:ascii="Calibri" w:eastAsia="Calibri" w:hAnsi="Calibri" w:cs="Calibri"/>
          <w:kern w:val="1"/>
          <w:szCs w:val="22"/>
          <w:lang w:eastAsia="ar-SA"/>
        </w:rPr>
        <w:t xml:space="preserve">mestách a mestských </w:t>
      </w:r>
      <w:r w:rsidRPr="008676F9">
        <w:rPr>
          <w:rFonts w:ascii="Calibri" w:eastAsia="Calibri" w:hAnsi="Calibri" w:cs="Calibri"/>
          <w:kern w:val="1"/>
          <w:szCs w:val="22"/>
          <w:lang w:eastAsia="ar-SA"/>
        </w:rPr>
        <w:t>oblastiach</w:t>
      </w:r>
      <w:r w:rsidR="00A008B6">
        <w:rPr>
          <w:rFonts w:ascii="Calibri" w:eastAsia="Calibri" w:hAnsi="Calibri" w:cs="Calibri"/>
          <w:kern w:val="1"/>
          <w:szCs w:val="22"/>
          <w:lang w:eastAsia="ar-SA"/>
        </w:rPr>
        <w:t xml:space="preserve"> (budovanie cyklokomunikácií a doplnkovej infraštruktúry), ak sa daný projekt bude realizovať prostredníctvom integrovanej územnej stratégie v rámci IROP, nebude oprávnený v rámci PRV</w:t>
      </w:r>
      <w:r w:rsidRPr="008676F9">
        <w:rPr>
          <w:rFonts w:ascii="Calibri" w:eastAsia="Calibri" w:hAnsi="Calibri" w:cs="Calibri"/>
          <w:kern w:val="1"/>
          <w:szCs w:val="22"/>
          <w:lang w:eastAsia="ar-SA"/>
        </w:rPr>
        <w:t>.</w:t>
      </w:r>
    </w:p>
    <w:p w:rsidR="008676F9" w:rsidRPr="008676F9" w:rsidRDefault="008676F9" w:rsidP="006F5151">
      <w:pPr>
        <w:suppressAutoHyphens/>
        <w:rPr>
          <w:rFonts w:ascii="Calibri" w:hAnsi="Calibri" w:cs="Calibri"/>
          <w:kern w:val="1"/>
          <w:szCs w:val="22"/>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Prijímateľ podpory:</w:t>
      </w:r>
    </w:p>
    <w:p w:rsidR="008676F9" w:rsidRPr="008676F9" w:rsidRDefault="008676F9" w:rsidP="00955DA4">
      <w:pPr>
        <w:numPr>
          <w:ilvl w:val="0"/>
          <w:numId w:val="195"/>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obce vo vidieckych oblastiach s počtom obyvateľov do 1000 (vrátane).</w:t>
      </w:r>
    </w:p>
    <w:p w:rsidR="008676F9" w:rsidRPr="008676F9" w:rsidRDefault="008676F9" w:rsidP="00955DA4">
      <w:pPr>
        <w:numPr>
          <w:ilvl w:val="0"/>
          <w:numId w:val="195"/>
        </w:numPr>
        <w:suppressAutoHyphens/>
        <w:rPr>
          <w:rFonts w:ascii="Calibri" w:eastAsia="SimSun" w:hAnsi="Calibri" w:cs="Calibri"/>
          <w:bCs/>
          <w:kern w:val="1"/>
          <w:szCs w:val="22"/>
          <w:u w:val="single"/>
          <w:lang w:eastAsia="ar-SA"/>
        </w:rPr>
      </w:pPr>
      <w:r w:rsidRPr="008676F9">
        <w:rPr>
          <w:rFonts w:ascii="Calibri" w:eastAsia="SimSun" w:hAnsi="Calibri" w:cs="Calibri"/>
          <w:kern w:val="1"/>
          <w:szCs w:val="22"/>
          <w:lang w:eastAsia="ar-SA"/>
        </w:rPr>
        <w:t>združenia/skupiny obcí.</w:t>
      </w:r>
    </w:p>
    <w:p w:rsidR="002E78E6" w:rsidRDefault="002E78E6"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96"/>
        </w:numPr>
        <w:tabs>
          <w:tab w:val="left" w:pos="426"/>
        </w:tabs>
        <w:suppressAutoHyphens/>
        <w:ind w:left="357" w:hanging="215"/>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hmotné a nehmotné investície súvisiace s rozvojom a marketingom vidieckeho cestovného ruchu; </w:t>
      </w:r>
    </w:p>
    <w:p w:rsidR="00FF4D9D" w:rsidRPr="00FF4D9D" w:rsidRDefault="008676F9" w:rsidP="00955DA4">
      <w:pPr>
        <w:numPr>
          <w:ilvl w:val="0"/>
          <w:numId w:val="196"/>
        </w:numPr>
        <w:tabs>
          <w:tab w:val="left" w:pos="426"/>
        </w:tabs>
        <w:suppressAutoHyphens/>
        <w:ind w:left="357" w:hanging="215"/>
        <w:rPr>
          <w:rFonts w:ascii="Calibri" w:eastAsia="SimSun" w:hAnsi="Calibri" w:cs="Calibri"/>
          <w:bCs/>
          <w:kern w:val="1"/>
          <w:szCs w:val="22"/>
          <w:lang w:eastAsia="ar-SA"/>
        </w:rPr>
      </w:pPr>
      <w:r w:rsidRPr="008676F9">
        <w:rPr>
          <w:rFonts w:ascii="Calibri" w:eastAsia="SimSun" w:hAnsi="Calibri" w:cs="Calibri"/>
          <w:kern w:val="1"/>
          <w:szCs w:val="22"/>
          <w:lang w:eastAsia="ar-SA"/>
        </w:rPr>
        <w:t>súvisiace všeobecné náklady ako sú projektová dokumentácia, výdavky súvisiace s verejným obstarávaním a s externým manažmentom projektov</w:t>
      </w:r>
      <w:r w:rsidR="00FF4D9D">
        <w:rPr>
          <w:rFonts w:ascii="Calibri" w:eastAsia="SimSun" w:hAnsi="Calibri" w:cs="Calibri"/>
          <w:kern w:val="1"/>
          <w:szCs w:val="22"/>
          <w:lang w:eastAsia="ar-SA"/>
        </w:rPr>
        <w:t>;</w:t>
      </w:r>
    </w:p>
    <w:p w:rsidR="008676F9" w:rsidRPr="008676F9" w:rsidRDefault="00FF4D9D" w:rsidP="00955DA4">
      <w:pPr>
        <w:numPr>
          <w:ilvl w:val="0"/>
          <w:numId w:val="196"/>
        </w:numPr>
        <w:tabs>
          <w:tab w:val="left" w:pos="426"/>
        </w:tabs>
        <w:suppressAutoHyphens/>
        <w:ind w:left="357" w:hanging="215"/>
        <w:rPr>
          <w:rFonts w:ascii="Calibri" w:eastAsia="SimSun" w:hAnsi="Calibri" w:cs="Calibri"/>
          <w:bCs/>
          <w:kern w:val="1"/>
          <w:szCs w:val="22"/>
          <w:lang w:eastAsia="ar-SA"/>
        </w:rPr>
      </w:pPr>
      <w:r>
        <w:rPr>
          <w:rFonts w:ascii="Calibri" w:eastAsia="SimSun" w:hAnsi="Calibri" w:cs="Calibri"/>
          <w:kern w:val="1"/>
          <w:szCs w:val="22"/>
          <w:lang w:eastAsia="ar-SA"/>
        </w:rPr>
        <w:t>náklady na riadenie projektu</w:t>
      </w:r>
      <w:r w:rsidR="008676F9" w:rsidRPr="008676F9">
        <w:rPr>
          <w:rFonts w:ascii="Calibri" w:eastAsia="SimSun" w:hAnsi="Calibri" w:cs="Calibri"/>
          <w:kern w:val="1"/>
          <w:szCs w:val="22"/>
          <w:lang w:eastAsia="ar-SA"/>
        </w:rPr>
        <w:t>.</w:t>
      </w:r>
    </w:p>
    <w:p w:rsidR="008676F9" w:rsidRPr="008676F9" w:rsidRDefault="008676F9" w:rsidP="006F5151">
      <w:pPr>
        <w:suppressAutoHyphens/>
        <w:rPr>
          <w:rFonts w:ascii="Calibri" w:eastAsia="SimSun" w:hAnsi="Calibri" w:cs="Calibri"/>
          <w:bCs/>
          <w:kern w:val="1"/>
          <w:szCs w:val="22"/>
          <w:lang w:eastAsia="ar-SA"/>
        </w:rPr>
      </w:pPr>
    </w:p>
    <w:p w:rsidR="008D12E7" w:rsidRPr="008676F9" w:rsidRDefault="008D12E7" w:rsidP="008D12E7">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Podmienky oprávnenosti:</w:t>
      </w:r>
    </w:p>
    <w:p w:rsidR="008D12E7" w:rsidRPr="00C178B2" w:rsidRDefault="008D12E7" w:rsidP="00CE203B">
      <w:pPr>
        <w:pStyle w:val="Odsekzoznamu"/>
        <w:numPr>
          <w:ilvl w:val="0"/>
          <w:numId w:val="381"/>
        </w:numPr>
        <w:suppressAutoHyphens/>
        <w:spacing w:line="100" w:lineRule="atLeast"/>
        <w:rPr>
          <w:rFonts w:ascii="Calibri" w:hAnsi="Calibri" w:cs="Calibri"/>
          <w:bCs/>
          <w:kern w:val="1"/>
          <w:szCs w:val="22"/>
          <w:lang w:eastAsia="ar-SA"/>
        </w:rPr>
      </w:pPr>
      <w:r w:rsidRPr="00C178B2">
        <w:rPr>
          <w:rFonts w:ascii="Calibri" w:hAnsi="Calibri" w:cs="Calibri"/>
          <w:bCs/>
          <w:kern w:val="1"/>
          <w:szCs w:val="22"/>
          <w:lang w:eastAsia="ar-SA"/>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suppressAutoHyphens/>
        <w:spacing w:line="100" w:lineRule="atLeast"/>
        <w:rPr>
          <w:rFonts w:cs="Calibri"/>
          <w:bCs/>
          <w:kern w:val="1"/>
          <w:u w:val="single"/>
          <w:lang w:eastAsia="ar-SA"/>
        </w:rPr>
      </w:pPr>
    </w:p>
    <w:p w:rsidR="008D12E7" w:rsidRPr="008676F9" w:rsidRDefault="008D12E7" w:rsidP="008D12E7">
      <w:pPr>
        <w:suppressAutoHyphens/>
        <w:spacing w:line="100" w:lineRule="atLeast"/>
        <w:rPr>
          <w:rFonts w:ascii="Calibri" w:eastAsia="SimSun" w:hAnsi="Calibri" w:cs="Calibri"/>
          <w:bCs/>
          <w:kern w:val="1"/>
          <w:szCs w:val="22"/>
          <w:u w:val="single"/>
          <w:lang w:eastAsia="ar-SA"/>
        </w:rPr>
      </w:pPr>
    </w:p>
    <w:p w:rsidR="008D12E7" w:rsidRPr="008676F9" w:rsidRDefault="008D12E7" w:rsidP="008D12E7">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A31BD5"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w:t>
      </w:r>
      <w:r w:rsidRPr="00A31BD5">
        <w:rPr>
          <w:rFonts w:ascii="Calibri" w:eastAsia="SimSun" w:hAnsi="Calibri" w:cs="Calibri"/>
          <w:bCs/>
          <w:kern w:val="1"/>
          <w:szCs w:val="22"/>
          <w:lang w:eastAsia="ar-SA"/>
        </w:rPr>
        <w:t>ri investíciách súvisiacich s vidieckym cestovným ruchom budú uprednostnené projekty presahujúce katastre viacerých obcí (spoločný projekt viacerých obcí)</w:t>
      </w:r>
      <w:r>
        <w:rPr>
          <w:rFonts w:ascii="Calibri" w:eastAsia="SimSun" w:hAnsi="Calibri" w:cs="Calibri"/>
          <w:bCs/>
          <w:kern w:val="1"/>
          <w:szCs w:val="22"/>
          <w:lang w:eastAsia="ar-SA"/>
        </w:rPr>
        <w:t>;</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w:t>
      </w:r>
      <w:r w:rsidRPr="00A31BD5">
        <w:rPr>
          <w:rFonts w:ascii="Calibri" w:eastAsia="SimSun" w:hAnsi="Calibri" w:cs="Calibri"/>
          <w:bCs/>
          <w:kern w:val="1"/>
          <w:szCs w:val="22"/>
          <w:lang w:eastAsia="ar-SA"/>
        </w:rPr>
        <w:t>prednostnené budú projekty kombinujúce viacero súvisiacich činností podporujúcich rozvoj vidieckeho cestovného ruchu</w:t>
      </w:r>
    </w:p>
    <w:p w:rsidR="008D12E7" w:rsidRPr="00A31BD5" w:rsidRDefault="008D12E7" w:rsidP="00955DA4">
      <w:pPr>
        <w:numPr>
          <w:ilvl w:val="0"/>
          <w:numId w:val="168"/>
        </w:numPr>
        <w:suppressAutoHyphens/>
        <w:rPr>
          <w:rFonts w:ascii="Calibri" w:eastAsia="SimSun" w:hAnsi="Calibri" w:cs="Calibri"/>
          <w:bCs/>
          <w:kern w:val="1"/>
          <w:szCs w:val="22"/>
          <w:lang w:eastAsia="ar-SA"/>
        </w:rPr>
      </w:pPr>
      <w:r>
        <w:rPr>
          <w:rFonts w:ascii="Calibri" w:hAnsi="Calibri" w:cs="Calibri"/>
          <w:bCs/>
          <w:szCs w:val="22"/>
          <w:lang w:eastAsia="en-US"/>
        </w:rPr>
        <w:t>uprednostnené budú projekty obcí do 500 obyvateľov (vrátane) pred projektmi obcí s vyšším počtom obyvateľov</w:t>
      </w:r>
      <w:r w:rsidRPr="00A31BD5">
        <w:rPr>
          <w:rFonts w:ascii="Calibri" w:eastAsia="SimSun" w:hAnsi="Calibri" w:cs="Calibri"/>
          <w:bCs/>
          <w:kern w:val="1"/>
          <w:szCs w:val="22"/>
          <w:lang w:eastAsia="ar-SA"/>
        </w:rPr>
        <w:t>.</w:t>
      </w:r>
    </w:p>
    <w:p w:rsidR="008D12E7" w:rsidRPr="008676F9" w:rsidRDefault="008D12E7" w:rsidP="008D12E7">
      <w:pPr>
        <w:suppressAutoHyphens/>
        <w:spacing w:line="100" w:lineRule="atLeast"/>
        <w:rPr>
          <w:rFonts w:ascii="Calibri" w:eastAsia="SimSun" w:hAnsi="Calibri" w:cs="Calibri"/>
          <w:bCs/>
          <w:kern w:val="1"/>
          <w:szCs w:val="22"/>
          <w:u w:val="single"/>
          <w:lang w:eastAsia="ar-SA"/>
        </w:rPr>
      </w:pPr>
    </w:p>
    <w:p w:rsidR="008676F9" w:rsidRPr="008676F9" w:rsidRDefault="008676F9" w:rsidP="008676F9">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2E78E6" w:rsidRDefault="002E78E6" w:rsidP="002E78E6">
      <w:pPr>
        <w:rPr>
          <w:rFonts w:ascii="Calibri" w:eastAsia="Calibri" w:hAnsi="Calibri" w:cs="Calibri"/>
          <w:szCs w:val="22"/>
          <w:lang w:eastAsia="en-US"/>
        </w:rPr>
      </w:pPr>
      <w:r w:rsidRPr="008676F9">
        <w:rPr>
          <w:rFonts w:ascii="Calibri" w:eastAsia="Calibri" w:hAnsi="Calibri" w:cs="Calibri"/>
          <w:szCs w:val="22"/>
          <w:lang w:eastAsia="en-US"/>
        </w:rPr>
        <w:t xml:space="preserve">Max. </w:t>
      </w:r>
      <w:r>
        <w:rPr>
          <w:rFonts w:ascii="Calibri" w:eastAsia="Calibri" w:hAnsi="Calibri" w:cs="Calibri"/>
          <w:szCs w:val="22"/>
          <w:lang w:eastAsia="en-US"/>
        </w:rPr>
        <w:t>výška podpory z celkových oprávnených nákladov:</w:t>
      </w:r>
    </w:p>
    <w:p w:rsidR="002E78E6" w:rsidRPr="002E78E6" w:rsidRDefault="002E78E6" w:rsidP="00955DA4">
      <w:pPr>
        <w:pStyle w:val="Odsekzoznamu"/>
        <w:numPr>
          <w:ilvl w:val="0"/>
          <w:numId w:val="189"/>
        </w:numPr>
        <w:rPr>
          <w:rFonts w:ascii="Calibri" w:eastAsia="Calibri" w:hAnsi="Calibri" w:cs="Calibri"/>
          <w:szCs w:val="22"/>
          <w:lang w:eastAsia="en-US"/>
        </w:rPr>
      </w:pPr>
      <w:r>
        <w:rPr>
          <w:rFonts w:ascii="Calibri" w:eastAsia="Calibri" w:hAnsi="Calibri" w:cs="Calibri"/>
          <w:szCs w:val="22"/>
          <w:lang w:eastAsia="en-US"/>
        </w:rPr>
        <w:t>100 %</w:t>
      </w:r>
      <w:r w:rsidR="00FF4D9D">
        <w:rPr>
          <w:rFonts w:ascii="Calibri" w:eastAsia="Calibri" w:hAnsi="Calibri" w:cs="Calibri"/>
          <w:szCs w:val="22"/>
          <w:lang w:eastAsia="en-US"/>
        </w:rPr>
        <w:t xml:space="preserve"> s maximálnym limitom 150 000 </w:t>
      </w:r>
      <w:r w:rsidR="00646537">
        <w:rPr>
          <w:rFonts w:ascii="Calibri" w:eastAsia="Calibri" w:hAnsi="Calibri" w:cs="Calibri"/>
          <w:szCs w:val="22"/>
          <w:lang w:eastAsia="en-US"/>
        </w:rPr>
        <w:t>€</w:t>
      </w:r>
      <w:r w:rsidRPr="002E78E6">
        <w:rPr>
          <w:rFonts w:ascii="Calibri" w:eastAsia="Calibri" w:hAnsi="Calibri" w:cs="Calibri"/>
          <w:szCs w:val="22"/>
          <w:lang w:eastAsia="en-US"/>
        </w:rPr>
        <w:t>.</w:t>
      </w:r>
    </w:p>
    <w:p w:rsidR="002E78E6" w:rsidRDefault="002E78E6"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opatrenie: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 xml:space="preserve">Malá infraštruktúra: investície do malej infraštruktúry sú investície nepresahujúce maximálnu výšku oprávnených nákladov 150 000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 xml:space="preserve">. Odchýlne od tejto definície sa stanovuje výška maximálnych oprávnených nákladov v rámci investícií do využívania OZE na 300 000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 xml:space="preserve"> a v rámci budovania širokopásmového internetu na 200 000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w:t>
      </w:r>
    </w:p>
    <w:p w:rsidR="008676F9" w:rsidRPr="008676F9" w:rsidRDefault="008676F9" w:rsidP="008676F9">
      <w:pPr>
        <w:ind w:left="851" w:hanging="851"/>
        <w:rPr>
          <w:rFonts w:ascii="Calibri" w:eastAsia="Calibri" w:hAnsi="Calibri" w:cs="Calibri"/>
          <w:b/>
          <w:bCs/>
          <w:szCs w:val="22"/>
          <w:lang w:eastAsia="en-US"/>
        </w:rPr>
      </w:pP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8.2.6.4. Overiteľnosť a kontrolovateľnosť opatrenia:</w:t>
      </w: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Riziká implementácie opatrenia</w:t>
      </w:r>
    </w:p>
    <w:p w:rsidR="008676F9" w:rsidRPr="008676F9" w:rsidRDefault="00FF4D9D" w:rsidP="00955DA4">
      <w:pPr>
        <w:numPr>
          <w:ilvl w:val="0"/>
          <w:numId w:val="197"/>
        </w:numPr>
        <w:rPr>
          <w:rFonts w:ascii="Calibri" w:hAnsi="Calibri" w:cs="Calibri"/>
          <w:bCs/>
          <w:szCs w:val="22"/>
          <w:lang w:eastAsia="en-US"/>
        </w:rPr>
      </w:pPr>
      <w:r>
        <w:rPr>
          <w:rFonts w:ascii="Calibri" w:hAnsi="Calibri" w:cs="Calibri"/>
          <w:bCs/>
          <w:szCs w:val="22"/>
          <w:lang w:eastAsia="en-US"/>
        </w:rPr>
        <w:t>p</w:t>
      </w:r>
      <w:r w:rsidR="008676F9" w:rsidRPr="008676F9">
        <w:rPr>
          <w:rFonts w:ascii="Calibri" w:hAnsi="Calibri" w:cs="Calibri"/>
          <w:bCs/>
          <w:szCs w:val="22"/>
          <w:lang w:eastAsia="en-US"/>
        </w:rPr>
        <w:t>rocesy verejného obstarávania</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informačný systém</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kontrola žiadostí o platbu</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6F5151">
      <w:p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povinnosť postupovať v zmysle legislatívy o verejnom obstarávaní</w:t>
      </w:r>
      <w:r w:rsidR="008D12E7">
        <w:rPr>
          <w:rFonts w:ascii="Calibri" w:eastAsia="Calibri" w:hAnsi="Calibri" w:cs="Calibri"/>
          <w:bCs/>
          <w:szCs w:val="22"/>
          <w:lang w:eastAsia="en-US"/>
        </w:rPr>
        <w:t xml:space="preserve"> vrátane aplikovania sociálneho aspektu pri verejnom obstarávaní;</w:t>
      </w:r>
    </w:p>
    <w:p w:rsidR="008676F9" w:rsidRPr="008676F9" w:rsidRDefault="008676F9" w:rsidP="006F5151">
      <w:p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overiteľnosť a kontrolovateľnosť je zabezpečená systémom administratívnych kontrol a kontrol na mieste v zmysle legislatívy upravujúcej kontroly investičných opatrení.</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8.2.6.4.3. Celkové posúdenie opatrenia</w:t>
      </w:r>
    </w:p>
    <w:p w:rsidR="008676F9" w:rsidRPr="008676F9" w:rsidRDefault="008676F9" w:rsidP="006F5151">
      <w:pPr>
        <w:rPr>
          <w:rFonts w:ascii="Calibri" w:eastAsia="Calibri" w:hAnsi="Calibri" w:cs="Calibri"/>
          <w:bCs/>
          <w:szCs w:val="22"/>
        </w:rPr>
      </w:pPr>
      <w:r w:rsidRPr="008676F9">
        <w:rPr>
          <w:rFonts w:ascii="Calibri" w:eastAsia="Calibri" w:hAnsi="Calibri" w:cs="Calibri"/>
          <w:bCs/>
          <w:szCs w:val="22"/>
        </w:rPr>
        <w:t>Overiteľnosť a kontrolovateľnosť opatrenia bude predmetom posúdenia ex-ante hodnotenia.</w:t>
      </w:r>
    </w:p>
    <w:p w:rsidR="008424BA" w:rsidRDefault="008676F9" w:rsidP="008676F9">
      <w:pPr>
        <w:rPr>
          <w:rFonts w:ascii="Calibri" w:eastAsia="Calibri" w:hAnsi="Calibri" w:cs="Calibri"/>
          <w:bCs/>
          <w:szCs w:val="22"/>
        </w:rPr>
      </w:pPr>
      <w:r w:rsidRPr="008676F9">
        <w:rPr>
          <w:rFonts w:ascii="Calibri" w:eastAsia="Calibri" w:hAnsi="Calibri" w:cs="Calibri"/>
          <w:bCs/>
          <w:szCs w:val="22"/>
        </w:rPr>
        <w:t xml:space="preserve">V rámci opatrenia budú stanovené presné kritériá spôsobilosti, ktoré budú určovať oprávnenosť navrhovaného projektu. Ich dodržiavanie musí konečný prijímateľ deklarovať pri predložení ŽoNFP a k ich plneniu sa prijímateľ podpory zaviaže pri podpise zmluvy o poskytnutí NFP.  Kontrola kritérií spôsobilosti bude predmetom administratívnej kontroly a kontroly na mieste platobnej agentúry. V prípade ich neplnenia nebude žiadateľovi schválená ŽoNFP resp. vyplatená finančná čiastka v rámci ŽoP. </w:t>
      </w:r>
    </w:p>
    <w:p w:rsidR="008676F9" w:rsidRPr="008676F9" w:rsidRDefault="008676F9" w:rsidP="008676F9">
      <w:pPr>
        <w:rPr>
          <w:rFonts w:ascii="Calibri" w:eastAsia="Calibri" w:hAnsi="Calibri" w:cs="Calibri"/>
          <w:bCs/>
          <w:szCs w:val="22"/>
        </w:rPr>
      </w:pPr>
      <w:r w:rsidRPr="008676F9">
        <w:rPr>
          <w:rFonts w:ascii="Calibri" w:eastAsia="Calibri" w:hAnsi="Calibri" w:cs="Calibri"/>
          <w:bCs/>
          <w:szCs w:val="22"/>
        </w:rPr>
        <w:br w:type="page"/>
      </w:r>
    </w:p>
    <w:p w:rsidR="00AA30CA" w:rsidRDefault="008676F9" w:rsidP="00AA30CA">
      <w:pPr>
        <w:pStyle w:val="Opatrenie"/>
        <w:rPr>
          <w:rFonts w:eastAsia="Calibri"/>
        </w:rPr>
      </w:pPr>
      <w:bookmarkStart w:id="88" w:name="_Toc387041328"/>
      <w:r w:rsidRPr="008676F9">
        <w:rPr>
          <w:rFonts w:eastAsia="Calibri"/>
        </w:rPr>
        <w:t>8.2.7 OPATRENIE 8</w:t>
      </w:r>
      <w:r w:rsidR="00BD13CE">
        <w:rPr>
          <w:rFonts w:eastAsia="Calibri"/>
        </w:rPr>
        <w:tab/>
      </w:r>
      <w:r w:rsidRPr="008676F9">
        <w:rPr>
          <w:rFonts w:eastAsia="Calibri"/>
        </w:rPr>
        <w:t xml:space="preserve"> INVESTÍCIE DO ROZVOJA LESNÝCH OBLASTÍ</w:t>
      </w:r>
      <w:bookmarkEnd w:id="88"/>
      <w:r w:rsidRPr="008676F9">
        <w:rPr>
          <w:rFonts w:eastAsia="Calibri"/>
        </w:rPr>
        <w:t xml:space="preserve"> </w:t>
      </w:r>
    </w:p>
    <w:p w:rsidR="008676F9" w:rsidRPr="008676F9" w:rsidRDefault="00AA30CA" w:rsidP="00AA30CA">
      <w:pPr>
        <w:pStyle w:val="Opatrenie"/>
        <w:ind w:left="2556" w:firstLine="276"/>
        <w:rPr>
          <w:rFonts w:eastAsia="Calibri"/>
        </w:rPr>
      </w:pPr>
      <w:r>
        <w:rPr>
          <w:rFonts w:eastAsia="Calibri"/>
        </w:rPr>
        <w:t xml:space="preserve">  </w:t>
      </w:r>
      <w:bookmarkStart w:id="89" w:name="_Toc384111051"/>
      <w:bookmarkStart w:id="90" w:name="_Toc387041329"/>
      <w:r w:rsidR="008676F9" w:rsidRPr="008676F9">
        <w:rPr>
          <w:rFonts w:eastAsia="Calibri"/>
        </w:rPr>
        <w:t>A ZLEPŠENIE ŽIVOTASCHOPNOSTI LESOV</w:t>
      </w:r>
      <w:bookmarkEnd w:id="89"/>
      <w:bookmarkEnd w:id="90"/>
    </w:p>
    <w:p w:rsidR="008676F9" w:rsidRPr="008676F9" w:rsidRDefault="008676F9" w:rsidP="008676F9">
      <w:pPr>
        <w:keepNext/>
        <w:ind w:left="576" w:hanging="576"/>
        <w:outlineLvl w:val="1"/>
        <w:rPr>
          <w:rFonts w:ascii="Calibri" w:hAnsi="Calibri" w:cs="Calibri"/>
          <w:b/>
          <w:bCs/>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8.2.7.1. Právny základ</w:t>
      </w:r>
    </w:p>
    <w:p w:rsidR="008676F9" w:rsidRPr="008676F9" w:rsidRDefault="008676F9" w:rsidP="00955DA4">
      <w:pPr>
        <w:numPr>
          <w:ilvl w:val="0"/>
          <w:numId w:val="132"/>
        </w:numPr>
        <w:ind w:left="284" w:hanging="284"/>
        <w:rPr>
          <w:rFonts w:ascii="Calibri" w:hAnsi="Calibri" w:cs="Calibri"/>
          <w:szCs w:val="22"/>
          <w:lang w:eastAsia="en-US"/>
        </w:rPr>
      </w:pPr>
      <w:r w:rsidRPr="008676F9">
        <w:rPr>
          <w:rFonts w:ascii="Calibri" w:hAnsi="Calibri" w:cs="Calibri"/>
          <w:szCs w:val="22"/>
          <w:lang w:eastAsia="en-US"/>
        </w:rPr>
        <w:t xml:space="preserve">články 21c), 21d), 21e), 24, 25 a 26 nariadenia </w:t>
      </w:r>
      <w:r w:rsidR="00425CA0">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Pr="008676F9">
        <w:rPr>
          <w:rFonts w:ascii="Calibri" w:hAnsi="Calibri" w:cs="Calibri"/>
          <w:szCs w:val="22"/>
          <w:lang w:eastAsia="en-US"/>
        </w:rPr>
        <w:t xml:space="preserve"> EPFRV;</w:t>
      </w:r>
    </w:p>
    <w:p w:rsidR="008676F9" w:rsidRPr="008676F9" w:rsidRDefault="008676F9" w:rsidP="00955DA4">
      <w:pPr>
        <w:numPr>
          <w:ilvl w:val="0"/>
          <w:numId w:val="132"/>
        </w:numPr>
        <w:ind w:left="284" w:hanging="284"/>
        <w:rPr>
          <w:rFonts w:ascii="Calibri" w:hAnsi="Calibri" w:cs="Calibri"/>
          <w:szCs w:val="22"/>
          <w:lang w:eastAsia="en-US"/>
        </w:rPr>
      </w:pPr>
      <w:r w:rsidRPr="008676F9">
        <w:rPr>
          <w:rFonts w:ascii="Calibri" w:hAnsi="Calibri" w:cs="Calibri"/>
          <w:szCs w:val="22"/>
          <w:lang w:eastAsia="en-US"/>
        </w:rPr>
        <w:t xml:space="preserve">článok 13 delegovaného nariadenia Komisie č. xxxx/2014; </w:t>
      </w:r>
    </w:p>
    <w:p w:rsidR="008676F9" w:rsidRPr="008676F9" w:rsidRDefault="008676F9" w:rsidP="00955DA4">
      <w:pPr>
        <w:numPr>
          <w:ilvl w:val="0"/>
          <w:numId w:val="132"/>
        </w:numPr>
        <w:ind w:left="284" w:hanging="284"/>
        <w:rPr>
          <w:rFonts w:ascii="Calibri" w:hAnsi="Calibri" w:cs="Calibri"/>
          <w:szCs w:val="22"/>
        </w:rPr>
      </w:pPr>
      <w:r w:rsidRPr="008676F9">
        <w:rPr>
          <w:rFonts w:ascii="Calibri" w:hAnsi="Calibri" w:cs="Calibri"/>
          <w:szCs w:val="22"/>
          <w:lang w:eastAsia="en-US"/>
        </w:rPr>
        <w:t>príloha I bod 8.8</w:t>
      </w:r>
      <w:r w:rsidRPr="008676F9">
        <w:rPr>
          <w:rFonts w:ascii="Calibri" w:hAnsi="Calibri" w:cs="Calibri"/>
          <w:szCs w:val="22"/>
        </w:rPr>
        <w:t xml:space="preserve"> vykonávacieho nariadenia Komisie č. xxxx/2014.</w:t>
      </w:r>
    </w:p>
    <w:p w:rsidR="008676F9" w:rsidRPr="008676F9" w:rsidRDefault="008676F9" w:rsidP="008676F9">
      <w:pPr>
        <w:rPr>
          <w:rFonts w:ascii="Calibri" w:hAnsi="Calibri" w:cs="Calibri"/>
          <w:szCs w:val="22"/>
        </w:rPr>
      </w:pPr>
    </w:p>
    <w:p w:rsidR="008676F9" w:rsidRPr="008676F9" w:rsidRDefault="008676F9" w:rsidP="008676F9">
      <w:pPr>
        <w:ind w:left="709" w:hanging="709"/>
        <w:rPr>
          <w:rFonts w:ascii="Calibri" w:hAnsi="Calibri" w:cs="Calibri"/>
          <w:b/>
          <w:szCs w:val="22"/>
        </w:rPr>
      </w:pPr>
      <w:r w:rsidRPr="008676F9">
        <w:rPr>
          <w:rFonts w:ascii="Calibri" w:hAnsi="Calibri" w:cs="Calibri"/>
          <w:b/>
          <w:szCs w:val="22"/>
        </w:rPr>
        <w:t>8.2.7.2. Všeobecný opis opatrenia vrátane intervenčnej logiky a príspevku k fokusovej oblasti a prierezovým cieľom</w:t>
      </w:r>
    </w:p>
    <w:p w:rsidR="006C71EE" w:rsidRPr="008676F9" w:rsidRDefault="006C71EE" w:rsidP="00BD13CE">
      <w:pPr>
        <w:spacing w:after="120"/>
        <w:rPr>
          <w:rFonts w:ascii="Calibri" w:eastAsia="Calibri" w:hAnsi="Calibri"/>
          <w:bCs/>
          <w:lang w:eastAsia="en-US"/>
        </w:rPr>
      </w:pPr>
      <w:r w:rsidRPr="008676F9">
        <w:rPr>
          <w:rFonts w:ascii="Calibri" w:eastAsia="Calibri" w:hAnsi="Calibri"/>
          <w:bCs/>
          <w:szCs w:val="22"/>
          <w:lang w:eastAsia="en-US"/>
        </w:rPr>
        <w:t>Lesy zaberajú 41 % územia Slovenskej republiky, čo radí Slovensko medzi popredné krajiny EÚ z hľadiska lesnatosti. Preto je aj lesníctvo na Slovensku chápané ako jedno z pilierových odvetí rozvoja vidieka. Napriek relatívne vysokej lesnatosti má Slovensko v oblasti lesníctva veľký problém so zdravotným stavom lesov. Viac ako 50 % lesov je v stredom a vyššom stupni poškodenia. Svedčí o tom objem náhodných ťažieb, ktorých výška pravidelne presahuje 50 % celkového objemu ťažieb dreva (napr. r. 2011 to bolo až 52 % ). Poškodzovanými a destabilizovanými sú najmä ihličnaté lesy, ale problémy s vitalitou a stabilitou majú aj ostatné lesné ekosystémy. Negatívny trend v zdravotnom stave lesov sa prejavil, najmä v poslednom decéniu, keď sa vplyvom klimatických zmien</w:t>
      </w:r>
      <w:r>
        <w:rPr>
          <w:rFonts w:ascii="Calibri" w:eastAsia="Calibri" w:hAnsi="Calibri"/>
          <w:bCs/>
          <w:szCs w:val="22"/>
          <w:lang w:eastAsia="en-US"/>
        </w:rPr>
        <w:t xml:space="preserve">, </w:t>
      </w:r>
      <w:r>
        <w:rPr>
          <w:rFonts w:ascii="Calibri" w:eastAsia="Calibri" w:hAnsi="Calibri"/>
          <w:bCs/>
          <w:lang w:eastAsia="en-US"/>
        </w:rPr>
        <w:t>ktoré popisuje aj Stratégia adaptácie Slovenskej republiky na nepriaznivé dôsledky zmeny klímy,</w:t>
      </w:r>
      <w:r w:rsidRPr="008676F9">
        <w:rPr>
          <w:rFonts w:ascii="Calibri" w:eastAsia="Calibri" w:hAnsi="Calibri"/>
          <w:bCs/>
          <w:szCs w:val="22"/>
          <w:lang w:eastAsia="en-US"/>
        </w:rPr>
        <w:t xml:space="preserve"> zmenilo aj rozloženie zrážok v priebehu vegetačného obdobia. </w:t>
      </w:r>
      <w:r>
        <w:rPr>
          <w:rFonts w:ascii="Calibri" w:eastAsia="Calibri" w:hAnsi="Calibri"/>
          <w:bCs/>
          <w:lang w:eastAsia="en-US"/>
        </w:rPr>
        <w:t>V</w:t>
      </w:r>
      <w:r w:rsidRPr="008676F9">
        <w:rPr>
          <w:rFonts w:ascii="Calibri" w:eastAsia="Calibri" w:hAnsi="Calibri"/>
          <w:bCs/>
          <w:lang w:eastAsia="en-US"/>
        </w:rPr>
        <w:t> lesoch</w:t>
      </w:r>
      <w:r>
        <w:rPr>
          <w:rFonts w:ascii="Calibri" w:eastAsia="Calibri" w:hAnsi="Calibri"/>
          <w:bCs/>
          <w:lang w:eastAsia="en-US"/>
        </w:rPr>
        <w:t xml:space="preserve"> sa</w:t>
      </w:r>
      <w:r w:rsidRPr="008676F9">
        <w:rPr>
          <w:rFonts w:ascii="Calibri" w:eastAsia="Calibri" w:hAnsi="Calibri"/>
          <w:bCs/>
          <w:lang w:eastAsia="en-US"/>
        </w:rPr>
        <w:t xml:space="preserve"> stále častejšie vyskytujú periódy sucha, čo spolu s vysokými teplotami spôsobuje preschnutie pôd a vytvára optimálne podmienky na zvyšovanie početnosti  podkôrneho hmyzu</w:t>
      </w:r>
      <w:r>
        <w:rPr>
          <w:rFonts w:ascii="Calibri" w:eastAsia="Calibri" w:hAnsi="Calibri"/>
          <w:bCs/>
          <w:lang w:eastAsia="en-US"/>
        </w:rPr>
        <w:t>, ako aj zvýšeného rizika vzniku a šírenia požiarov</w:t>
      </w:r>
      <w:r w:rsidRPr="008676F9">
        <w:rPr>
          <w:rFonts w:ascii="Calibri" w:eastAsia="Calibri" w:hAnsi="Calibri"/>
          <w:bCs/>
          <w:lang w:eastAsia="en-US"/>
        </w:rPr>
        <w:t xml:space="preserve">. Ďalším dôsledkom klimatickej zmeny sú lokálne prívalové dažde, okrem podpory stability lesných porastov s vysokou absorpčnou schopnosť je nutné podporovať protipovodňové opatrenia na horských tokoch, najmä zachytávanie zrážok a pod. Podopatrenie 8.3 reaguje na potrebu podpory prevencie proti prírodným katastrofám a pôdnej erózii, do posilnenia ochrannej funkcie lesa a jeho obnovy po prírodných katastrofách a podpory udržateľného obhospodarovania lesa. </w:t>
      </w:r>
    </w:p>
    <w:p w:rsidR="006C71EE" w:rsidRPr="008676F9" w:rsidRDefault="006C71EE" w:rsidP="00BD13CE">
      <w:pPr>
        <w:spacing w:after="120"/>
        <w:rPr>
          <w:rFonts w:ascii="Calibri" w:eastAsia="Calibri" w:hAnsi="Calibri"/>
          <w:bCs/>
          <w:lang w:eastAsia="en-US"/>
        </w:rPr>
      </w:pPr>
      <w:r w:rsidRPr="008676F9">
        <w:rPr>
          <w:rFonts w:ascii="Calibri" w:eastAsia="Calibri" w:hAnsi="Calibri"/>
          <w:bCs/>
          <w:lang w:eastAsia="en-US"/>
        </w:rPr>
        <w:t xml:space="preserve">Realizácia aktivít podopatrenia 8.3 prispeje k napĺňaniu fokusovej oblasti </w:t>
      </w:r>
      <w:r w:rsidRPr="008676F9">
        <w:rPr>
          <w:rFonts w:ascii="Calibri" w:eastAsia="Calibri" w:hAnsi="Calibri"/>
          <w:b/>
          <w:bCs/>
          <w:lang w:eastAsia="en-US"/>
        </w:rPr>
        <w:t xml:space="preserve">4A </w:t>
      </w:r>
      <w:r w:rsidRPr="008676F9">
        <w:rPr>
          <w:rFonts w:ascii="Calibri" w:eastAsia="Calibri" w:hAnsi="Calibri"/>
          <w:b/>
          <w:bCs/>
          <w:i/>
          <w:lang w:eastAsia="en-US"/>
        </w:rPr>
        <w:t>Obnova, zachovanie a zvýšenie biologickej diverzity, vrátane na územiach sústavy NATURA 2000 a v oblastiach s prírodnými alebo inými špecifickými obmedzeniami a v poľnohospodárskej činnosti s vysokou prírodnou hodnotou a obnova, zachovanie ako aj zlepšenie stavu krajinných oblastí Európy</w:t>
      </w:r>
      <w:r w:rsidRPr="008676F9">
        <w:rPr>
          <w:rFonts w:ascii="Calibri" w:eastAsia="Calibri" w:hAnsi="Calibri"/>
          <w:bCs/>
          <w:lang w:eastAsia="en-US"/>
        </w:rPr>
        <w:t xml:space="preserve"> prostredníctvom podpory investícií do rozvoja lesných oblastí (infraštruktúry) a zlepšenia životaschopnosti lesov. Časté požiare a poškodenia lesa spôsobujú nevyčísliteľné škody na biodiverzite, preto je nutné lesné porasty revitalizovať po prírodných katastrofách tak, aby sa čo najskôr obnovili všetky funkcie lesa. Posilnením ochrannej funkcie lesa, budovaním infraštruktúry v lesoch a jeho obnovou po prírodných katastrofách bude podporené aj udržateľné obhospodarovanie lesa, prevencia pôdnej erózie a ochrana vody v lesoch, ktoré prispejú k napĺňaniu fokusových oblastí </w:t>
      </w:r>
      <w:r w:rsidRPr="008676F9">
        <w:rPr>
          <w:rFonts w:ascii="Calibri" w:eastAsia="Calibri" w:hAnsi="Calibri"/>
          <w:b/>
          <w:bCs/>
          <w:lang w:eastAsia="en-US"/>
        </w:rPr>
        <w:t xml:space="preserve">4B </w:t>
      </w:r>
      <w:r w:rsidRPr="008676F9">
        <w:rPr>
          <w:rFonts w:ascii="Calibri" w:eastAsia="Calibri" w:hAnsi="Calibri"/>
          <w:b/>
          <w:bCs/>
          <w:i/>
          <w:lang w:eastAsia="en-US"/>
        </w:rPr>
        <w:t xml:space="preserve">Zlepšenie vodného hospodárstva vrátane </w:t>
      </w:r>
      <w:r>
        <w:rPr>
          <w:rFonts w:ascii="Calibri" w:eastAsia="Calibri" w:hAnsi="Calibri"/>
          <w:b/>
          <w:bCs/>
          <w:i/>
          <w:lang w:eastAsia="en-US"/>
        </w:rPr>
        <w:t xml:space="preserve">riadenia používania </w:t>
      </w:r>
      <w:r w:rsidRPr="008676F9">
        <w:rPr>
          <w:rFonts w:ascii="Calibri" w:eastAsia="Calibri" w:hAnsi="Calibri"/>
          <w:b/>
          <w:bCs/>
          <w:i/>
          <w:lang w:eastAsia="en-US"/>
        </w:rPr>
        <w:t>hnojív a pesticídov</w:t>
      </w:r>
      <w:r w:rsidRPr="008676F9">
        <w:rPr>
          <w:rFonts w:ascii="Calibri" w:eastAsia="Calibri" w:hAnsi="Calibri"/>
          <w:bCs/>
          <w:lang w:eastAsia="en-US"/>
        </w:rPr>
        <w:t xml:space="preserve"> a </w:t>
      </w:r>
      <w:r w:rsidRPr="008676F9">
        <w:rPr>
          <w:rFonts w:ascii="Calibri" w:eastAsia="Calibri" w:hAnsi="Calibri"/>
          <w:b/>
          <w:bCs/>
          <w:lang w:eastAsia="en-US"/>
        </w:rPr>
        <w:t xml:space="preserve">4C </w:t>
      </w:r>
      <w:r w:rsidRPr="008676F9">
        <w:rPr>
          <w:rFonts w:ascii="Calibri" w:eastAsia="Calibri" w:hAnsi="Calibri"/>
          <w:b/>
          <w:bCs/>
          <w:i/>
          <w:lang w:eastAsia="en-US"/>
        </w:rPr>
        <w:t>Pre</w:t>
      </w:r>
      <w:r>
        <w:rPr>
          <w:rFonts w:ascii="Calibri" w:eastAsia="Calibri" w:hAnsi="Calibri"/>
          <w:b/>
          <w:bCs/>
          <w:i/>
          <w:lang w:eastAsia="en-US"/>
        </w:rPr>
        <w:t>dchádzanie erózii pôdy</w:t>
      </w:r>
      <w:r w:rsidRPr="008676F9">
        <w:rPr>
          <w:rFonts w:ascii="Calibri" w:eastAsia="Calibri" w:hAnsi="Calibri"/>
          <w:b/>
          <w:bCs/>
          <w:i/>
          <w:lang w:eastAsia="en-US"/>
        </w:rPr>
        <w:t xml:space="preserve"> a zlepšenie </w:t>
      </w:r>
      <w:r>
        <w:rPr>
          <w:rFonts w:ascii="Calibri" w:eastAsia="Calibri" w:hAnsi="Calibri"/>
          <w:b/>
          <w:bCs/>
          <w:i/>
          <w:lang w:eastAsia="en-US"/>
        </w:rPr>
        <w:t xml:space="preserve">jej </w:t>
      </w:r>
      <w:r w:rsidRPr="008676F9">
        <w:rPr>
          <w:rFonts w:ascii="Calibri" w:eastAsia="Calibri" w:hAnsi="Calibri"/>
          <w:b/>
          <w:bCs/>
          <w:i/>
          <w:lang w:eastAsia="en-US"/>
        </w:rPr>
        <w:t>obhospodarovania</w:t>
      </w:r>
      <w:r w:rsidRPr="008676F9">
        <w:rPr>
          <w:rFonts w:ascii="Calibri" w:eastAsia="Calibri" w:hAnsi="Calibri"/>
          <w:bCs/>
          <w:lang w:eastAsia="en-US"/>
        </w:rPr>
        <w:t>.</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Strategickým cieľom SR, ktorý vychádza z Koncepcie pôdohospodárstva SR na roky 2013-2020, je trvalo udržateľný rozvoj pôdohospodárstva a konkurencieschopné pôdohospodárstvo, ktorý prispeje k napĺňaniu cieľov Stratégie Európa 2020. Zo SWOT analýzy vyplýva, že podiel lesného hospodárstva na hrubom domácom produkte sa znižuje. Na zvýšenie tohto podielu je potrebné investovať do tejto oblasti, aby sa zvýšila ekonomická hodnota lesného hospodárstva a jeho hospodársky výkon. V lesnom hospodárstve na Slovensku stále pracuje vysoké percento mechanizmov a technológií po dobe životnosti, ktoré sú fyzicky, ale i morálne opotrebované. Technické parametre takýchto mechanizmov, na rozdiel od nových prístrojov a zariadení, neumožňujú používanie moderných technológií, priaznivejších k životnému prostrediu, ktoré prispievajú k udržateľnému obhospodarovaniu lesov a zavádzaniu inovácií do lesného hospodárstva. Podopatrenie 8.6 preto</w:t>
      </w:r>
      <w:r w:rsidRPr="008676F9">
        <w:rPr>
          <w:rFonts w:ascii="Calibri" w:eastAsia="Calibri" w:hAnsi="Calibri"/>
          <w:bCs/>
          <w:lang w:eastAsia="en-US"/>
        </w:rPr>
        <w:lastRenderedPageBreak/>
        <w:t xml:space="preserve"> reaguje na potrebu podpory lesného hospodárstva v tejto oblasti , ktorá prispeje k napĺňaniu fokusovej oblasti </w:t>
      </w:r>
      <w:r w:rsidRPr="008676F9">
        <w:rPr>
          <w:rFonts w:ascii="Calibri" w:eastAsia="Calibri" w:hAnsi="Calibri"/>
          <w:b/>
          <w:bCs/>
          <w:lang w:eastAsia="en-US"/>
        </w:rPr>
        <w:t xml:space="preserve">2C </w:t>
      </w:r>
      <w:r w:rsidRPr="008676F9">
        <w:rPr>
          <w:rFonts w:ascii="Calibri" w:eastAsia="Calibri" w:hAnsi="Calibri"/>
          <w:b/>
          <w:bCs/>
          <w:i/>
          <w:lang w:eastAsia="en-US"/>
        </w:rPr>
        <w:t>Zlepšenie hospodárskeho výkonu lesného hospodárstva</w:t>
      </w:r>
      <w:r w:rsidRPr="008676F9">
        <w:rPr>
          <w:rFonts w:ascii="Calibri" w:eastAsia="Calibri" w:hAnsi="Calibri"/>
          <w:bCs/>
          <w:lang w:eastAsia="en-US"/>
        </w:rPr>
        <w:t>.</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 xml:space="preserve"> V súvislosti so záväzkom SR dosiahnuť do roku 2020 14% podiel energie z obnoviteľných zdrojov (OZE) na hrubej konečnej spotrebe energie, je potrebné aj zvýšenie podielu využívania a spracovania odpadovej biomasy, rastlinných zvyškov, exkrementov živočíšnej výroby a iných OZE na produkciu energie. Jednou z ciest ako dosiahnuť stanovený cieľ je prispievať k zvýšeniu podielu spracovania a využívania OZE v lesníctve, na čo rovnako reaguje podopatrenie 8.6 podporou aktivít na využívanie ťažbových zvyškov, hmoty z prerezávok a sortimentov nižšej kvality na výrobu lesnej energetickej štiepky a pod., ktoré prispejú k napĺňaniu fokusovej oblasti 5C Uľahčenie dodávok a využívania obnoviteľných zdrojov energie, vedľajších produktov, odpadov, zvyškov a iných nepotravinových surovín na účely biohospodárstva. </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Na Slovensku je približne 45 % lesov začlenených do chráneného územia národného alebo európskeho významu, pričom 75 % chránených území tvoria lesy. Lesy sú polyfunkčné a slúžia predovšetkým na hospodárske, sociálne a environmentálne účely. Zvlášť tieto chránené lesy by mali byť využívané najmä pre environmentálne účely. Zohrávajú významnú úlohu pri poskytovaní ekosystémových služieb ako je zmierňovanie klimatických zmien, pričom rozsiahle spoločenské prínosy by mali byť v podobe prínosov pre ľudské zdravie, voľný čas a cestovný ruch. Na zlepšenie odolnosti a na zabezpečenie týchto služieb je nevyhnutné vykonávať aktívne opatrenia v lesných ekosystémoch, ktoré musia byť sprístupnené citlivo budovanou infraštruktúrou, ktorá z dlhodobého hľadiska bude prispievať aj k naplneniu hospodárskych a sociálnych funkcií lesov.</w:t>
      </w:r>
    </w:p>
    <w:p w:rsidR="008676F9" w:rsidRPr="008676F9" w:rsidRDefault="008676F9" w:rsidP="008676F9">
      <w:pPr>
        <w:spacing w:after="60"/>
        <w:rPr>
          <w:rFonts w:ascii="Calibri" w:eastAsia="Calibri" w:hAnsi="Calibri"/>
          <w:bCs/>
          <w:szCs w:val="22"/>
          <w:lang w:eastAsia="en-US"/>
        </w:rPr>
      </w:pPr>
      <w:r w:rsidRPr="008676F9">
        <w:rPr>
          <w:rFonts w:ascii="Calibri" w:eastAsia="Calibri" w:hAnsi="Calibri"/>
          <w:bCs/>
          <w:lang w:eastAsia="en-US"/>
        </w:rPr>
        <w:t>Pod</w:t>
      </w:r>
      <w:r w:rsidR="008424BA">
        <w:rPr>
          <w:rFonts w:ascii="Calibri" w:eastAsia="Calibri" w:hAnsi="Calibri"/>
          <w:bCs/>
          <w:lang w:eastAsia="en-US"/>
        </w:rPr>
        <w:t>o</w:t>
      </w:r>
      <w:r w:rsidRPr="008676F9">
        <w:rPr>
          <w:rFonts w:ascii="Calibri" w:eastAsia="Calibri" w:hAnsi="Calibri"/>
          <w:bCs/>
          <w:lang w:eastAsia="en-US"/>
        </w:rPr>
        <w:t xml:space="preserve">patrenie 8.5 reaguje na potrebu zlepšenia odolnosti a environmentálnej hodnoty lesných ekosystémov </w:t>
      </w:r>
      <w:r w:rsidRPr="008676F9">
        <w:rPr>
          <w:rFonts w:ascii="Calibri" w:eastAsia="Calibri" w:hAnsi="Calibri"/>
          <w:bCs/>
          <w:szCs w:val="22"/>
          <w:lang w:eastAsia="en-US"/>
        </w:rPr>
        <w:t xml:space="preserve">predovšetkým </w:t>
      </w:r>
      <w:r w:rsidR="002B304D">
        <w:rPr>
          <w:rFonts w:ascii="Calibri" w:eastAsia="Calibri" w:hAnsi="Calibri"/>
          <w:bCs/>
          <w:szCs w:val="22"/>
          <w:lang w:eastAsia="en-US"/>
        </w:rPr>
        <w:t>umelou obnovou ochranných lesov a lesov osobitného určenia</w:t>
      </w:r>
      <w:r w:rsidRPr="008676F9">
        <w:rPr>
          <w:rFonts w:ascii="Calibri" w:eastAsia="Calibri" w:hAnsi="Calibri"/>
          <w:bCs/>
          <w:szCs w:val="22"/>
          <w:lang w:eastAsia="en-US"/>
        </w:rPr>
        <w:t xml:space="preserve">, podporou hniezdnych príležitostí vtákov v lese a iných prvkov biodiverzity. Taktiež rozvojom občianskej a poznávacej infraštruktúry v lesných ekosystémoch, čo rovnako </w:t>
      </w:r>
      <w:r w:rsidRPr="008676F9">
        <w:rPr>
          <w:rFonts w:ascii="Calibri" w:eastAsia="Calibri" w:hAnsi="Calibri"/>
          <w:bCs/>
          <w:lang w:eastAsia="en-US"/>
        </w:rPr>
        <w:t xml:space="preserve">prispeje k napĺňaniu fokusovej oblasti </w:t>
      </w:r>
      <w:r w:rsidRPr="008676F9">
        <w:rPr>
          <w:rFonts w:ascii="Calibri" w:eastAsia="Calibri" w:hAnsi="Calibri"/>
          <w:b/>
          <w:bCs/>
          <w:lang w:eastAsia="en-US"/>
        </w:rPr>
        <w:t>4A Obnova, zachovanie a zvýšenie biologickej diverzity, vrátane na územiach sústavy Natura 2000 a v oblastiach s prírodnými alebo inými špecifickými obmedzeniami a v poľnohospodárskej činnosti s vysokou prírodnou hodnotou a obnova, zachovanie, ako aj zlepšenie stavu krajinných oblastí Európy.</w:t>
      </w:r>
      <w:r w:rsidRPr="008676F9">
        <w:rPr>
          <w:rFonts w:ascii="Calibri" w:eastAsia="Calibri" w:hAnsi="Calibri"/>
          <w:bCs/>
          <w:lang w:eastAsia="en-US"/>
        </w:rPr>
        <w:t xml:space="preserve"> </w:t>
      </w:r>
      <w:r w:rsidRPr="008676F9">
        <w:rPr>
          <w:rFonts w:ascii="Calibri" w:eastAsia="Calibri" w:hAnsi="Calibri"/>
          <w:bCs/>
          <w:szCs w:val="22"/>
          <w:lang w:eastAsia="en-US"/>
        </w:rPr>
        <w:t xml:space="preserve">Cieľom </w:t>
      </w:r>
      <w:r w:rsidR="002B304D">
        <w:rPr>
          <w:rFonts w:ascii="Calibri" w:eastAsia="Calibri" w:hAnsi="Calibri"/>
          <w:bCs/>
          <w:szCs w:val="22"/>
          <w:lang w:eastAsia="en-US"/>
        </w:rPr>
        <w:t xml:space="preserve">umelej obnovy ochranných lesov a lesov osobitného určenia </w:t>
      </w:r>
      <w:r w:rsidRPr="008676F9">
        <w:rPr>
          <w:rFonts w:ascii="Calibri" w:eastAsia="Calibri" w:hAnsi="Calibri"/>
          <w:bCs/>
          <w:szCs w:val="22"/>
          <w:lang w:eastAsia="en-US"/>
        </w:rPr>
        <w:t xml:space="preserve"> je podsadbou zabezpečiť zmenu drevinovej skladby</w:t>
      </w:r>
      <w:r w:rsidR="002B304D">
        <w:rPr>
          <w:rFonts w:ascii="Calibri" w:eastAsia="Calibri" w:hAnsi="Calibri"/>
          <w:bCs/>
          <w:szCs w:val="22"/>
          <w:lang w:eastAsia="en-US"/>
        </w:rPr>
        <w:t>, zvýšiť odolnosť lesných porastov a podporovať obnovu lesa, ktorý stratil túto schopnosť</w:t>
      </w:r>
      <w:r w:rsidRPr="008676F9">
        <w:rPr>
          <w:rFonts w:ascii="Calibri" w:eastAsia="Calibri" w:hAnsi="Calibri"/>
          <w:bCs/>
          <w:szCs w:val="22"/>
          <w:lang w:eastAsia="en-US"/>
        </w:rPr>
        <w:t xml:space="preserve">. Podpora environmentálne priaznivých a efektívnych technologických postupov pri podsadbách sadeníc </w:t>
      </w:r>
      <w:r w:rsidR="002B304D">
        <w:rPr>
          <w:rFonts w:ascii="Calibri" w:eastAsia="Calibri" w:hAnsi="Calibri"/>
          <w:bCs/>
          <w:szCs w:val="22"/>
          <w:lang w:eastAsia="en-US"/>
        </w:rPr>
        <w:t xml:space="preserve">je realizovaná </w:t>
      </w:r>
      <w:r w:rsidRPr="008676F9">
        <w:rPr>
          <w:rFonts w:ascii="Calibri" w:eastAsia="Calibri" w:hAnsi="Calibri"/>
          <w:bCs/>
          <w:szCs w:val="22"/>
          <w:lang w:eastAsia="en-US"/>
        </w:rPr>
        <w:t>na základe najnovších výskumov.</w:t>
      </w:r>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Cs/>
          <w:szCs w:val="22"/>
          <w:u w:val="single"/>
        </w:rPr>
      </w:pPr>
      <w:r w:rsidRPr="008676F9">
        <w:rPr>
          <w:rFonts w:ascii="Calibri" w:eastAsia="Calibri" w:hAnsi="Calibri" w:cs="Calibri"/>
          <w:bCs/>
          <w:szCs w:val="22"/>
          <w:u w:val="single"/>
        </w:rPr>
        <w:t>Potenciálny príspevok k iným fokusovým oblastiam</w:t>
      </w:r>
    </w:p>
    <w:p w:rsidR="008676F9" w:rsidRPr="008676F9" w:rsidRDefault="008676F9" w:rsidP="008676F9">
      <w:pPr>
        <w:ind w:left="426" w:hanging="426"/>
        <w:rPr>
          <w:rFonts w:ascii="Calibri" w:eastAsia="Calibri" w:hAnsi="Calibri"/>
          <w:i/>
          <w:szCs w:val="22"/>
        </w:rPr>
      </w:pPr>
      <w:r w:rsidRPr="008676F9">
        <w:rPr>
          <w:rFonts w:ascii="Calibri" w:eastAsia="Calibri" w:hAnsi="Calibri" w:cs="Calibri"/>
          <w:bCs/>
          <w:i/>
          <w:szCs w:val="22"/>
        </w:rPr>
        <w:t xml:space="preserve">5E </w:t>
      </w:r>
      <w:r w:rsidRPr="008676F9">
        <w:rPr>
          <w:rFonts w:ascii="Calibri" w:eastAsia="Calibri" w:hAnsi="Calibri" w:cs="Calibri"/>
          <w:bCs/>
          <w:i/>
          <w:szCs w:val="22"/>
        </w:rPr>
        <w:tab/>
      </w:r>
      <w:r w:rsidRPr="008676F9">
        <w:rPr>
          <w:rFonts w:ascii="Calibri" w:hAnsi="Calibri"/>
          <w:bCs/>
          <w:i/>
          <w:color w:val="000000"/>
          <w:szCs w:val="22"/>
        </w:rPr>
        <w:t>Podpora sekvestrácie oxidu uhličitého v poľnohospodárstve a lesnom hospodárstve</w:t>
      </w:r>
    </w:p>
    <w:p w:rsidR="008676F9" w:rsidRPr="008676F9" w:rsidRDefault="008676F9" w:rsidP="008676F9">
      <w:pPr>
        <w:rPr>
          <w:rFonts w:ascii="Calibri" w:eastAsia="Calibri" w:hAnsi="Calibri" w:cs="Calibri"/>
          <w:b/>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Inovácie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8676F9" w:rsidRPr="008676F9" w:rsidRDefault="008676F9" w:rsidP="008676F9">
      <w:pPr>
        <w:rPr>
          <w:rFonts w:ascii="Calibri" w:eastAsia="Calibri" w:hAnsi="Calibri" w:cs="Calibri"/>
          <w:b/>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
          <w:bCs/>
          <w:szCs w:val="22"/>
          <w:lang w:eastAsia="en-US"/>
        </w:rPr>
        <w:t xml:space="preserve">8.2.7.3 Rozsah, úroveň podpory a ďalšie informácie </w:t>
      </w:r>
      <w:r w:rsidRPr="008676F9">
        <w:rPr>
          <w:rFonts w:ascii="Calibri" w:eastAsia="Calibri" w:hAnsi="Calibri" w:cs="Calibri"/>
          <w:bCs/>
          <w:szCs w:val="22"/>
          <w:lang w:eastAsia="en-US"/>
        </w:rPr>
        <w:t>(v členení podľa podopatrení a typov operácie)</w:t>
      </w:r>
    </w:p>
    <w:p w:rsidR="00A03A77" w:rsidRPr="008676F9" w:rsidRDefault="00A03A77" w:rsidP="008676F9">
      <w:pPr>
        <w:rPr>
          <w:rFonts w:ascii="Calibri" w:eastAsia="Calibri" w:hAnsi="Calibri" w:cs="Calibri"/>
          <w:b/>
          <w:bCs/>
          <w:szCs w:val="22"/>
          <w:lang w:eastAsia="en-US"/>
        </w:rPr>
      </w:pPr>
    </w:p>
    <w:p w:rsidR="008676F9" w:rsidRPr="008676F9" w:rsidRDefault="008676F9" w:rsidP="00A03A77">
      <w:pPr>
        <w:shd w:val="clear" w:color="auto" w:fill="EAF1DD"/>
        <w:ind w:left="1843" w:hanging="1843"/>
        <w:rPr>
          <w:rFonts w:ascii="Calibri" w:eastAsia="Calibri" w:hAnsi="Calibri" w:cs="Calibri"/>
          <w:b/>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8.3. </w:t>
      </w:r>
      <w:r w:rsidRPr="00BD13CE">
        <w:rPr>
          <w:rFonts w:ascii="Calibri" w:eastAsia="Calibri" w:hAnsi="Calibri" w:cs="Calibri"/>
          <w:b/>
          <w:bCs/>
          <w:i/>
          <w:sz w:val="24"/>
          <w:lang w:eastAsia="en-US"/>
        </w:rPr>
        <w:t>Podpora prevencie poškodzovania lesov lesnými požiarmi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prírodnými pohromami a katastrofickými udalosťami</w:t>
      </w:r>
      <w:r w:rsidRPr="008676F9">
        <w:rPr>
          <w:rFonts w:ascii="Calibri" w:eastAsia="Calibri" w:hAnsi="Calibri" w:cs="Calibri"/>
          <w:b/>
          <w:bCs/>
          <w:i/>
          <w:lang w:eastAsia="en-US"/>
        </w:rPr>
        <w:t xml:space="preserve"> </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u w:val="single"/>
          <w:lang w:eastAsia="en-US"/>
        </w:rPr>
      </w:pPr>
      <w:r w:rsidRPr="008676F9">
        <w:rPr>
          <w:rFonts w:ascii="Calibri" w:eastAsia="Calibri" w:hAnsi="Calibri"/>
          <w:bCs/>
          <w:i/>
          <w:szCs w:val="22"/>
          <w:lang w:eastAsia="en-US"/>
        </w:rPr>
        <w:t>Podpora preventívnych protipovodňových a protipožiarnych opatrení za účelom zlepšenia vodného hospodárstva v lese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317BFF">
      <w:pPr>
        <w:numPr>
          <w:ilvl w:val="0"/>
          <w:numId w:val="32"/>
        </w:numPr>
        <w:ind w:left="357" w:hanging="357"/>
        <w:rPr>
          <w:rFonts w:ascii="Calibri" w:hAnsi="Calibri"/>
          <w:lang w:val="en-GB" w:eastAsia="en-US"/>
        </w:rPr>
      </w:pPr>
      <w:r w:rsidRPr="008676F9">
        <w:rPr>
          <w:rFonts w:ascii="Calibri" w:hAnsi="Calibri"/>
          <w:lang w:eastAsia="en-US"/>
        </w:rPr>
        <w:t>zahrádzanie bystrín v lesoch podľa § 27 zákona č. 326/200</w:t>
      </w:r>
      <w:r w:rsidR="006C71EE">
        <w:rPr>
          <w:rFonts w:ascii="Calibri" w:hAnsi="Calibri"/>
          <w:lang w:eastAsia="en-US"/>
        </w:rPr>
        <w:t>5</w:t>
      </w:r>
      <w:r w:rsidRPr="008676F9">
        <w:rPr>
          <w:rFonts w:ascii="Calibri" w:hAnsi="Calibri"/>
          <w:lang w:eastAsia="en-US"/>
        </w:rPr>
        <w:t xml:space="preserve"> Z. z. (budovanie a rekonštrukcia prehrádzok, malé vodné stupne alebo  ich zoskupenia  a úpravy korýt na bystrinách);</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 xml:space="preserve">budovanie a rekonštrukcia technických diel </w:t>
      </w:r>
      <w:r w:rsidR="003A72F5">
        <w:rPr>
          <w:rFonts w:ascii="Calibri" w:eastAsia="Calibri" w:hAnsi="Calibri"/>
          <w:szCs w:val="22"/>
          <w:lang w:eastAsia="en-US"/>
        </w:rPr>
        <w:t xml:space="preserve">v lesoch </w:t>
      </w:r>
      <w:r w:rsidRPr="008676F9">
        <w:rPr>
          <w:rFonts w:ascii="Calibri" w:eastAsia="Calibri" w:hAnsi="Calibri"/>
          <w:szCs w:val="22"/>
          <w:lang w:eastAsia="en-US"/>
        </w:rPr>
        <w:t>pre akumuláciu vody na účely ochrany pred požiarmi podľa § 27 zákona č. 326/200</w:t>
      </w:r>
      <w:r w:rsidR="006C71EE">
        <w:rPr>
          <w:rFonts w:ascii="Calibri" w:eastAsia="Calibri" w:hAnsi="Calibri"/>
          <w:szCs w:val="22"/>
          <w:lang w:eastAsia="en-US"/>
        </w:rPr>
        <w:t>5</w:t>
      </w:r>
      <w:r w:rsidRPr="008676F9">
        <w:rPr>
          <w:rFonts w:ascii="Calibri" w:eastAsia="Calibri" w:hAnsi="Calibri"/>
          <w:szCs w:val="22"/>
          <w:lang w:eastAsia="en-US"/>
        </w:rPr>
        <w:t xml:space="preserve"> Z. z.; </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budovanie jednoduchých objektov protipovodňovej ochrany</w:t>
      </w:r>
      <w:r w:rsidR="003A72F5">
        <w:rPr>
          <w:rFonts w:ascii="Calibri" w:eastAsia="Calibri" w:hAnsi="Calibri"/>
          <w:szCs w:val="22"/>
          <w:lang w:eastAsia="en-US"/>
        </w:rPr>
        <w:t xml:space="preserve"> v lesoch – drobných prekladaných drevených hrádzok (zrubov) alebo sypaných kamenných hrádzok na lesných pozemkoch zabezpečujúcich záchyt splavenín, udržanie vody v krajine, resp</w:t>
      </w:r>
      <w:r w:rsidRPr="008676F9">
        <w:rPr>
          <w:rFonts w:ascii="Calibri" w:eastAsia="Calibri" w:hAnsi="Calibri"/>
          <w:szCs w:val="22"/>
          <w:lang w:eastAsia="en-US"/>
        </w:rPr>
        <w:t>.</w:t>
      </w:r>
      <w:r w:rsidR="003A72F5">
        <w:rPr>
          <w:rFonts w:ascii="Calibri" w:eastAsia="Calibri" w:hAnsi="Calibri"/>
          <w:szCs w:val="22"/>
          <w:lang w:eastAsia="en-US"/>
        </w:rPr>
        <w:t xml:space="preserve"> spomalenie jej odtoku.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max. 50% oprávnených výdavkov.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6C71EE" w:rsidRPr="008676F9" w:rsidRDefault="006C71EE" w:rsidP="006C71EE">
      <w:pPr>
        <w:rPr>
          <w:rFonts w:ascii="Calibri" w:hAnsi="Calibri" w:cs="Calibri"/>
          <w:bCs/>
          <w:szCs w:val="22"/>
          <w:lang w:eastAsia="en-US"/>
        </w:rPr>
      </w:pPr>
      <w:r>
        <w:rPr>
          <w:rFonts w:ascii="Calibri" w:hAnsi="Calibri" w:cs="Calibri"/>
          <w:bCs/>
          <w:szCs w:val="22"/>
          <w:lang w:eastAsia="en-US"/>
        </w:rPr>
        <w:t>N</w:t>
      </w:r>
      <w:r w:rsidRPr="008676F9">
        <w:rPr>
          <w:rFonts w:ascii="Calibri" w:hAnsi="Calibri" w:cs="Calibri"/>
          <w:bCs/>
          <w:szCs w:val="22"/>
          <w:lang w:eastAsia="en-US"/>
        </w:rPr>
        <w:t>ariadenie (EÚ) č. 1310/2013 ktorým sa stanovujú niektoré prechodné ustanovenia o podpore rozvoja vidieka z Európskeho poľnohospodá</w:t>
      </w:r>
      <w:r>
        <w:rPr>
          <w:rFonts w:ascii="Calibri" w:hAnsi="Calibri" w:cs="Calibri"/>
          <w:bCs/>
          <w:szCs w:val="22"/>
          <w:lang w:eastAsia="en-US"/>
        </w:rPr>
        <w:t>rskeho fondu pre rozvoj vidieka.</w:t>
      </w:r>
    </w:p>
    <w:p w:rsidR="006C71EE" w:rsidRPr="008676F9" w:rsidRDefault="006C71EE" w:rsidP="006C71EE">
      <w:pPr>
        <w:rPr>
          <w:rFonts w:ascii="Calibri" w:hAnsi="Calibri"/>
          <w:szCs w:val="22"/>
          <w:lang w:eastAsia="en-US"/>
        </w:rPr>
      </w:pPr>
      <w:r w:rsidRPr="008676F9">
        <w:rPr>
          <w:rFonts w:ascii="Calibri" w:hAnsi="Calibri"/>
          <w:szCs w:val="22"/>
          <w:lang w:eastAsia="en-US"/>
        </w:rPr>
        <w:t xml:space="preserve">Neprekrývanie podpory v rámci </w:t>
      </w:r>
      <w:r>
        <w:rPr>
          <w:rFonts w:ascii="Calibri" w:hAnsi="Calibri"/>
          <w:szCs w:val="22"/>
          <w:lang w:eastAsia="en-US"/>
        </w:rPr>
        <w:t xml:space="preserve">tejto </w:t>
      </w:r>
      <w:r w:rsidRPr="008676F9">
        <w:rPr>
          <w:rFonts w:ascii="Calibri" w:hAnsi="Calibri"/>
          <w:szCs w:val="22"/>
          <w:lang w:eastAsia="en-US"/>
        </w:rPr>
        <w:t xml:space="preserve">operácie s podporou v rámci </w:t>
      </w:r>
      <w:r w:rsidRPr="003A72F5">
        <w:rPr>
          <w:rFonts w:ascii="Calibri" w:hAnsi="Calibri"/>
          <w:b/>
          <w:szCs w:val="22"/>
          <w:lang w:eastAsia="en-US"/>
        </w:rPr>
        <w:t>OP Kvalita životného prostredia</w:t>
      </w:r>
      <w:r w:rsidRPr="008676F9">
        <w:rPr>
          <w:rFonts w:ascii="Calibri" w:hAnsi="Calibri"/>
          <w:szCs w:val="22"/>
          <w:lang w:eastAsia="en-US"/>
        </w:rPr>
        <w:t xml:space="preserve"> je zabezpečené rozdielnym typom oprávnených aktivít (v rámci OP KŽP budú oprávnené aktivity mimo oprávnených aktivít v rámci tejto operácie).  </w:t>
      </w:r>
    </w:p>
    <w:p w:rsidR="008676F9" w:rsidRPr="008676F9" w:rsidRDefault="008676F9" w:rsidP="006F5151">
      <w:pPr>
        <w:rPr>
          <w:rFonts w:ascii="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hAnsi="Calibri" w:cs="Calibri"/>
          <w:bCs/>
          <w:szCs w:val="22"/>
          <w:lang w:eastAsia="en-US"/>
        </w:rPr>
      </w:pPr>
      <w:r w:rsidRPr="008676F9">
        <w:rPr>
          <w:rFonts w:ascii="Calibri" w:hAnsi="Calibri" w:cs="Calibri"/>
          <w:bCs/>
          <w:szCs w:val="22"/>
          <w:lang w:eastAsia="en-US"/>
        </w:rPr>
        <w:t>Fyzické a právnické osoby</w:t>
      </w:r>
      <w:r>
        <w:rPr>
          <w:rStyle w:val="Odkaznapoznmkupodiarou"/>
          <w:rFonts w:ascii="Calibri" w:hAnsi="Calibri" w:cs="Calibri"/>
          <w:bCs/>
          <w:szCs w:val="22"/>
          <w:lang w:eastAsia="en-US"/>
        </w:rPr>
        <w:footnoteReference w:id="18"/>
      </w:r>
      <w:r w:rsidRPr="008676F9">
        <w:rPr>
          <w:rFonts w:ascii="Calibri" w:hAnsi="Calibri" w:cs="Calibri"/>
          <w:bCs/>
          <w:szCs w:val="22"/>
          <w:lang w:eastAsia="en-US"/>
        </w:rPr>
        <w:t xml:space="preserve"> obhospodarujúce lesy vo vlastníctve:</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súkromných vlastníkov a ich združení;</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obcí a ich združení;</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cirkvi, ktorej majetok možno podľa vnútroštátneho právneho poriadku považovať za súkromný, pokiaľ ide o jeho správu a nakladanie s ním;</w:t>
      </w:r>
    </w:p>
    <w:p w:rsidR="00D855A4"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štátu</w:t>
      </w:r>
      <w:r>
        <w:rPr>
          <w:rFonts w:ascii="Calibri" w:hAnsi="Calibri" w:cs="Calibri"/>
          <w:bCs/>
          <w:szCs w:val="22"/>
          <w:lang w:eastAsia="en-US"/>
        </w:rPr>
        <w:t xml:space="preserve"> (LESY SR, š.p.; Vojenské lesy a majetky SR, š.p.; Štátne lesy TANAP-u; Lesohospodársky podnik Ulič, š.p.)</w:t>
      </w:r>
      <w:r w:rsidRPr="008676F9">
        <w:rPr>
          <w:rFonts w:ascii="Calibri" w:hAnsi="Calibri" w:cs="Calibri"/>
          <w:bCs/>
          <w:szCs w:val="22"/>
          <w:lang w:eastAsia="en-US"/>
        </w:rPr>
        <w:t>;</w:t>
      </w:r>
    </w:p>
    <w:p w:rsidR="006C71EE"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pri stavebných investíciách (hmotné investície) na drobných vodných tokoch iba správcovia drobných vodných tokov resp. právnických osôb majúcich k správe drobných vodných tokov právny vzťah (prenájom a pod.), ktorí sú zároveň obhospodarovateľmi lesa</w:t>
      </w:r>
      <w:r w:rsidR="00D855A4">
        <w:rPr>
          <w:rFonts w:ascii="Calibri" w:hAnsi="Calibri" w:cs="Calibri"/>
          <w:bCs/>
          <w:szCs w:val="22"/>
          <w:lang w:eastAsia="en-US"/>
        </w:rPr>
        <w:t>.</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19"/>
      </w:r>
      <w:r w:rsidRPr="008676F9">
        <w:rPr>
          <w:rFonts w:ascii="Calibri" w:eastAsia="Calibri" w:hAnsi="Calibri" w:cs="Calibri"/>
          <w:bCs/>
          <w:szCs w:val="22"/>
          <w:u w:val="single"/>
          <w:lang w:eastAsia="en-US"/>
        </w:rPr>
        <w:t>:</w:t>
      </w:r>
    </w:p>
    <w:p w:rsidR="006C71EE" w:rsidRPr="008676F9" w:rsidRDefault="006C71EE" w:rsidP="00955DA4">
      <w:pPr>
        <w:numPr>
          <w:ilvl w:val="0"/>
          <w:numId w:val="135"/>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 xml:space="preserve">výdavky na hmotné a nehmotné investície súvisiace s protipovodňovými  opatreniami </w:t>
      </w:r>
      <w:r w:rsidRPr="008676F9">
        <w:rPr>
          <w:rFonts w:ascii="Calibri" w:eastAsia="Calibri" w:hAnsi="Calibri"/>
          <w:bCs/>
          <w:szCs w:val="22"/>
          <w:lang w:eastAsia="en-US"/>
        </w:rPr>
        <w:t>v podobe objektov hradenia bystrín, technických diel pre akumuláciu vody a budovanie protipovodňovej ochrany, ktoré budú plniť okrem protipovodňového účelu aj úlohu zásobníkov vody pre protipožiarnu ochranu lesa a</w:t>
      </w:r>
      <w:r w:rsidRPr="008676F9">
        <w:rPr>
          <w:rFonts w:ascii="Calibri" w:eastAsia="Calibri" w:hAnsi="Calibri" w:cs="Calibri"/>
          <w:szCs w:val="22"/>
          <w:lang w:eastAsia="en-US"/>
        </w:rPr>
        <w:t xml:space="preserve"> </w:t>
      </w:r>
      <w:r w:rsidRPr="008676F9">
        <w:rPr>
          <w:rFonts w:ascii="Calibri" w:eastAsia="Calibri" w:hAnsi="Calibri" w:cs="Calibri"/>
          <w:szCs w:val="22"/>
        </w:rPr>
        <w:t>zlepšia vodné hospodárstvo;</w:t>
      </w:r>
    </w:p>
    <w:p w:rsidR="006C71EE" w:rsidRPr="008676F9" w:rsidRDefault="006C71EE" w:rsidP="00955DA4">
      <w:pPr>
        <w:numPr>
          <w:ilvl w:val="0"/>
          <w:numId w:val="135"/>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36"/>
        </w:numPr>
        <w:spacing w:after="120"/>
        <w:ind w:left="714" w:hanging="357"/>
        <w:rPr>
          <w:rFonts w:ascii="Calibri" w:hAnsi="Calibri" w:cs="Calibri"/>
          <w:bCs/>
          <w:szCs w:val="22"/>
          <w:lang w:eastAsia="en-US"/>
        </w:rPr>
      </w:pPr>
      <w:r w:rsidRPr="008676F9">
        <w:rPr>
          <w:rFonts w:ascii="Calibri" w:eastAsia="Calibri" w:hAnsi="Calibri"/>
          <w:szCs w:val="22"/>
          <w:lang w:eastAsia="en-US"/>
        </w:rPr>
        <w:t xml:space="preserve">V prípade </w:t>
      </w:r>
      <w:r w:rsidRPr="008676F9">
        <w:rPr>
          <w:rFonts w:ascii="Calibri" w:eastAsia="Calibri" w:hAnsi="Calibri"/>
          <w:b/>
          <w:szCs w:val="22"/>
          <w:lang w:eastAsia="en-US"/>
        </w:rPr>
        <w:t xml:space="preserve">budovania a rekonštrukcie protipovodňových technických diel zahrádzania bystrín </w:t>
      </w:r>
      <w:r w:rsidRPr="008676F9">
        <w:rPr>
          <w:rFonts w:ascii="Calibri" w:eastAsia="Calibri" w:hAnsi="Calibri"/>
          <w:szCs w:val="22"/>
          <w:lang w:eastAsia="en-US"/>
        </w:rPr>
        <w:t xml:space="preserve">sú oprávnené iba výdavky tých prijímateľov, ktorí sú </w:t>
      </w:r>
      <w:r w:rsidRPr="008676F9">
        <w:rPr>
          <w:rFonts w:ascii="Calibri" w:hAnsi="Calibri" w:cs="Calibri"/>
          <w:bCs/>
          <w:szCs w:val="22"/>
          <w:lang w:eastAsia="en-US"/>
        </w:rPr>
        <w:t>správcami drobných vodných tokov resp. majú k správe drobných vodných tokov právny vzťah (prenájom a pod.).</w:t>
      </w:r>
    </w:p>
    <w:p w:rsidR="008676F9" w:rsidRPr="008676F9" w:rsidRDefault="008676F9" w:rsidP="00955DA4">
      <w:pPr>
        <w:numPr>
          <w:ilvl w:val="0"/>
          <w:numId w:val="136"/>
        </w:numPr>
        <w:spacing w:after="120"/>
        <w:ind w:left="714" w:hanging="357"/>
        <w:rPr>
          <w:rFonts w:ascii="Calibri" w:eastAsia="Calibri" w:hAnsi="Calibri"/>
          <w:szCs w:val="22"/>
          <w:lang w:eastAsia="en-US"/>
        </w:rPr>
      </w:pPr>
      <w:r w:rsidRPr="008676F9">
        <w:rPr>
          <w:rFonts w:ascii="Calibri" w:eastAsia="Calibri" w:hAnsi="Calibri"/>
          <w:szCs w:val="22"/>
          <w:lang w:eastAsia="en-US"/>
        </w:rPr>
        <w:t>V prípade</w:t>
      </w:r>
      <w:r w:rsidRPr="008676F9">
        <w:rPr>
          <w:rFonts w:ascii="Calibri" w:eastAsia="Calibri" w:hAnsi="Calibri"/>
          <w:b/>
          <w:szCs w:val="22"/>
          <w:lang w:eastAsia="en-US"/>
        </w:rPr>
        <w:t xml:space="preserve"> budovania jednoduchých objektov protipovodňovej ochrany, zabezpečujúcich udržanie vody v krajine resp. spomalenie jej odtoku </w:t>
      </w:r>
      <w:r w:rsidRPr="008676F9">
        <w:rPr>
          <w:rFonts w:ascii="Calibri" w:eastAsia="Calibri" w:hAnsi="Calibri"/>
          <w:szCs w:val="22"/>
          <w:lang w:eastAsia="en-US"/>
        </w:rPr>
        <w:t>sú oprávnené iba výdavky na tie projekty, ktorých naliehavosť je doložená relevantnými dokumentmi. Takými dokumentmi môže byť odborné stanovisko správcu DVT</w:t>
      </w:r>
      <w:r w:rsidRPr="008676F9">
        <w:rPr>
          <w:rFonts w:ascii="Calibri" w:eastAsia="Calibri" w:hAnsi="Calibri"/>
          <w:szCs w:val="22"/>
          <w:vertAlign w:val="superscript"/>
          <w:lang w:eastAsia="en-US"/>
        </w:rPr>
        <w:footnoteReference w:id="20"/>
      </w:r>
      <w:r w:rsidRPr="008676F9">
        <w:rPr>
          <w:rFonts w:ascii="Calibri" w:eastAsia="Calibri" w:hAnsi="Calibri"/>
          <w:szCs w:val="22"/>
          <w:lang w:eastAsia="en-US"/>
        </w:rPr>
        <w:t xml:space="preserve">, </w:t>
      </w:r>
      <w:r w:rsidRPr="008676F9">
        <w:rPr>
          <w:rFonts w:ascii="Calibri" w:hAnsi="Calibri" w:cs="Calibri"/>
          <w:szCs w:val="22"/>
          <w:lang w:eastAsia="en-US"/>
        </w:rPr>
        <w:t xml:space="preserve">odborná štúdia spracovaná relevantnou inštitúciou, stanovisko miestne príslušnej samosprávy patriacej do povodia DVT (obecné a mestské úrady) o povodňových rizikách v nimi spravovanom území a pod. </w:t>
      </w:r>
    </w:p>
    <w:p w:rsidR="008676F9" w:rsidRPr="003A72F5" w:rsidRDefault="008676F9" w:rsidP="00955DA4">
      <w:pPr>
        <w:numPr>
          <w:ilvl w:val="0"/>
          <w:numId w:val="136"/>
        </w:numPr>
        <w:spacing w:after="120"/>
        <w:ind w:left="714" w:hanging="357"/>
        <w:rPr>
          <w:rFonts w:ascii="Calibri" w:hAnsi="Calibri"/>
          <w:szCs w:val="22"/>
          <w:lang w:eastAsia="en-US"/>
        </w:rPr>
      </w:pPr>
      <w:r w:rsidRPr="008676F9">
        <w:rPr>
          <w:rFonts w:ascii="Calibri" w:hAnsi="Calibri"/>
          <w:bCs/>
          <w:szCs w:val="22"/>
          <w:lang w:eastAsia="en-US"/>
        </w:rPr>
        <w:t xml:space="preserve">V prípade </w:t>
      </w:r>
      <w:r w:rsidRPr="008676F9">
        <w:rPr>
          <w:rFonts w:ascii="Calibri" w:hAnsi="Calibri"/>
          <w:b/>
          <w:bCs/>
          <w:szCs w:val="22"/>
          <w:lang w:eastAsia="en-US"/>
        </w:rPr>
        <w:t>budovania a rekonštrukcie technických diel pre akumuláciu vody na účely ochrany pred požiarmi</w:t>
      </w:r>
      <w:r w:rsidRPr="008676F9">
        <w:rPr>
          <w:rFonts w:ascii="Calibri" w:hAnsi="Calibri"/>
          <w:bCs/>
          <w:szCs w:val="22"/>
          <w:lang w:eastAsia="en-US"/>
        </w:rPr>
        <w:t xml:space="preserve"> sú oprávnené iba projekty realizované v lesných oblastiach klasifikovaných ako oblasti so stredným až vysokým stupňom rizika lesných požiarov (oblasti so stredným až vysokým stupňom rizika lesných požiarov sú v SR taxatívne určené všeobecne záväzným právnym predpisom - vyhláška č. 453/2006 Z. z. o hospodárskej úprave lesov a ohrane lesa v prílohe č. 11).</w:t>
      </w:r>
    </w:p>
    <w:p w:rsidR="003A72F5" w:rsidRPr="008676F9" w:rsidRDefault="003A72F5" w:rsidP="00955DA4">
      <w:pPr>
        <w:numPr>
          <w:ilvl w:val="0"/>
          <w:numId w:val="136"/>
        </w:numPr>
        <w:spacing w:after="120"/>
        <w:ind w:left="714" w:hanging="357"/>
        <w:rPr>
          <w:rFonts w:ascii="Calibri" w:hAnsi="Calibri"/>
          <w:szCs w:val="22"/>
          <w:lang w:eastAsia="en-US"/>
        </w:rPr>
      </w:pPr>
      <w:r>
        <w:rPr>
          <w:rFonts w:ascii="Calibri" w:hAnsi="Calibri"/>
          <w:bCs/>
          <w:szCs w:val="22"/>
          <w:lang w:eastAsia="en-US"/>
        </w:rPr>
        <w:t>Oprávnené operácie sú v súlade s Programom starostlivosti o les.</w:t>
      </w:r>
    </w:p>
    <w:p w:rsidR="006C71EE" w:rsidRPr="008676F9" w:rsidRDefault="006C71EE" w:rsidP="00955DA4">
      <w:pPr>
        <w:numPr>
          <w:ilvl w:val="0"/>
          <w:numId w:val="136"/>
        </w:numPr>
        <w:rPr>
          <w:rFonts w:ascii="Calibri" w:hAnsi="Calibri"/>
          <w:szCs w:val="22"/>
          <w:lang w:eastAsia="en-US"/>
        </w:rPr>
      </w:pPr>
      <w:r w:rsidRPr="008676F9">
        <w:rPr>
          <w:rFonts w:ascii="Calibri" w:hAnsi="Calibri" w:cs="Calibri"/>
          <w:szCs w:val="22"/>
          <w:lang w:eastAsia="en-US"/>
        </w:rPr>
        <w:t>Predloženie relevantných informácií z Programu starostlivosti o</w:t>
      </w:r>
      <w:r>
        <w:rPr>
          <w:rFonts w:ascii="Calibri" w:hAnsi="Calibri" w:cs="Calibri"/>
          <w:szCs w:val="22"/>
          <w:lang w:eastAsia="en-US"/>
        </w:rPr>
        <w:t> </w:t>
      </w:r>
      <w:r w:rsidRPr="008676F9">
        <w:rPr>
          <w:rFonts w:ascii="Calibri" w:hAnsi="Calibri" w:cs="Calibri"/>
          <w:szCs w:val="22"/>
          <w:lang w:eastAsia="en-US"/>
        </w:rPr>
        <w:t>les</w:t>
      </w:r>
      <w:r>
        <w:rPr>
          <w:rFonts w:ascii="Calibri" w:hAnsi="Calibri" w:cs="Calibri"/>
          <w:szCs w:val="22"/>
          <w:lang w:eastAsia="en-US"/>
        </w:rPr>
        <w:t xml:space="preserve"> </w:t>
      </w:r>
      <w:r w:rsidRPr="008676F9">
        <w:rPr>
          <w:rFonts w:ascii="Calibri" w:hAnsi="Calibri" w:cs="Calibri"/>
          <w:szCs w:val="22"/>
          <w:lang w:eastAsia="en-US"/>
        </w:rPr>
        <w:t>(</w:t>
      </w:r>
      <w:r w:rsidRPr="008676F9">
        <w:rPr>
          <w:rFonts w:ascii="Calibri" w:hAnsi="Calibri"/>
          <w:bCs/>
          <w:szCs w:val="22"/>
          <w:lang w:eastAsia="en-US"/>
        </w:rPr>
        <w:t>§47 zákona č.326/2005 Z.z.)</w:t>
      </w:r>
      <w:r>
        <w:rPr>
          <w:rFonts w:ascii="Calibri" w:hAnsi="Calibri"/>
          <w:bCs/>
          <w:szCs w:val="22"/>
          <w:lang w:eastAsia="en-US"/>
        </w:rPr>
        <w:t xml:space="preserve"> a prípadne inej dokumentácie ochrany prírody podľa §54 zákona č.543/2002 Z. z.</w:t>
      </w:r>
      <w:r w:rsidRPr="008676F9">
        <w:rPr>
          <w:rFonts w:ascii="Calibri" w:hAnsi="Calibri"/>
          <w:bCs/>
          <w:szCs w:val="22"/>
          <w:lang w:eastAsia="en-US"/>
        </w:rPr>
        <w:t>.</w:t>
      </w:r>
    </w:p>
    <w:p w:rsidR="006C71EE" w:rsidRPr="008676F9" w:rsidRDefault="006C71EE" w:rsidP="006C71EE">
      <w:pPr>
        <w:ind w:left="426"/>
        <w:rPr>
          <w:rFonts w:ascii="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C71EE" w:rsidRDefault="006C71EE" w:rsidP="00955DA4">
      <w:pPr>
        <w:numPr>
          <w:ilvl w:val="0"/>
          <w:numId w:val="171"/>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6C71EE" w:rsidRDefault="006C71EE" w:rsidP="00955DA4">
      <w:pPr>
        <w:numPr>
          <w:ilvl w:val="0"/>
          <w:numId w:val="171"/>
        </w:numPr>
        <w:rPr>
          <w:rFonts w:ascii="Calibri" w:hAnsi="Calibri"/>
          <w:bCs/>
          <w:szCs w:val="22"/>
          <w:lang w:eastAsia="en-US"/>
        </w:rPr>
      </w:pPr>
      <w:r>
        <w:rPr>
          <w:rFonts w:ascii="Calibri" w:hAnsi="Calibri"/>
          <w:bCs/>
          <w:szCs w:val="22"/>
          <w:lang w:eastAsia="en-US"/>
        </w:rPr>
        <w:t>uprednostnené budú projekty prepojené s podopatrením 8.4;</w:t>
      </w:r>
    </w:p>
    <w:p w:rsidR="006C71EE" w:rsidRPr="008676F9" w:rsidRDefault="006C71EE" w:rsidP="00955DA4">
      <w:pPr>
        <w:numPr>
          <w:ilvl w:val="0"/>
          <w:numId w:val="171"/>
        </w:numPr>
        <w:rPr>
          <w:rFonts w:ascii="Calibri" w:hAnsi="Calibri"/>
          <w:bCs/>
          <w:szCs w:val="22"/>
          <w:lang w:eastAsia="en-US"/>
        </w:rPr>
      </w:pPr>
      <w:r w:rsidRPr="008676F9">
        <w:rPr>
          <w:rFonts w:ascii="Calibri" w:hAnsi="Calibri"/>
          <w:bCs/>
          <w:szCs w:val="22"/>
          <w:lang w:eastAsia="en-US"/>
        </w:rPr>
        <w:t>uprednostnené budú projekty v oblasti s vyšším rizikom povodní;</w:t>
      </w:r>
    </w:p>
    <w:p w:rsidR="006C71EE" w:rsidRPr="008676F9" w:rsidRDefault="006C71EE" w:rsidP="00955DA4">
      <w:pPr>
        <w:numPr>
          <w:ilvl w:val="0"/>
          <w:numId w:val="171"/>
        </w:numPr>
        <w:rPr>
          <w:rFonts w:ascii="Calibri" w:hAnsi="Calibri"/>
          <w:bCs/>
          <w:szCs w:val="22"/>
          <w:lang w:eastAsia="en-US"/>
        </w:rPr>
      </w:pPr>
      <w:r w:rsidRPr="008676F9">
        <w:rPr>
          <w:rFonts w:ascii="Calibri" w:hAnsi="Calibri"/>
          <w:bCs/>
          <w:szCs w:val="22"/>
          <w:lang w:eastAsia="en-US"/>
        </w:rPr>
        <w:t>uprednostnené budú projekty v oblasti s vyšším rizikom výskytu požiaru.</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C71EE" w:rsidRPr="008676F9" w:rsidRDefault="006C71EE" w:rsidP="006C71EE">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6C71EE" w:rsidRDefault="006C71EE"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BD13CE" w:rsidRDefault="00BD13CE" w:rsidP="006C71EE">
      <w:pPr>
        <w:rPr>
          <w:rFonts w:ascii="Calibri" w:hAnsi="Calibri" w:cs="Calibri"/>
          <w:szCs w:val="22"/>
          <w:lang w:eastAsia="en-US"/>
        </w:rPr>
      </w:pPr>
    </w:p>
    <w:p w:rsidR="006C71EE" w:rsidRPr="008676F9" w:rsidRDefault="006C71EE" w:rsidP="006C71EE">
      <w:pPr>
        <w:rPr>
          <w:rFonts w:ascii="Calibri" w:hAnsi="Calibri" w:cs="Calibri"/>
          <w:szCs w:val="22"/>
          <w:lang w:eastAsia="en-US"/>
        </w:rPr>
      </w:pPr>
      <w:r>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Default="008676F9" w:rsidP="006F5151">
      <w:pPr>
        <w:rPr>
          <w:rFonts w:ascii="Calibri" w:eastAsia="Calibri" w:hAnsi="Calibri"/>
          <w:i/>
          <w:szCs w:val="22"/>
          <w:lang w:eastAsia="en-US"/>
        </w:rPr>
      </w:pPr>
    </w:p>
    <w:p w:rsidR="00BD13CE" w:rsidRDefault="00BD13CE" w:rsidP="006F5151">
      <w:pPr>
        <w:rPr>
          <w:rFonts w:ascii="Calibri" w:eastAsia="Calibri" w:hAnsi="Calibri"/>
          <w:i/>
          <w:szCs w:val="22"/>
          <w:lang w:eastAsia="en-US"/>
        </w:rPr>
      </w:pPr>
    </w:p>
    <w:p w:rsidR="00A03A77" w:rsidRPr="008676F9" w:rsidRDefault="00A03A77" w:rsidP="006F5151">
      <w:pPr>
        <w:rPr>
          <w:rFonts w:ascii="Calibri" w:eastAsia="Calibri" w:hAnsi="Calibri"/>
          <w:i/>
          <w:szCs w:val="22"/>
          <w:lang w:eastAsia="en-US"/>
        </w:rPr>
      </w:pP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i/>
          <w:szCs w:val="22"/>
        </w:rPr>
        <w:t>Podpora vytvorenia ochrannej protipožiarnej infraštruktúry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budovanie protipožiarnych </w:t>
      </w:r>
      <w:r w:rsidRPr="008676F9">
        <w:rPr>
          <w:rFonts w:ascii="Calibri" w:eastAsia="Calibri" w:hAnsi="Calibri"/>
          <w:b/>
          <w:szCs w:val="22"/>
          <w:lang w:eastAsia="en-US"/>
        </w:rPr>
        <w:t>nádrží</w:t>
      </w:r>
      <w:r w:rsidRPr="008676F9">
        <w:rPr>
          <w:rFonts w:ascii="Calibri" w:eastAsia="Calibri" w:hAnsi="Calibri"/>
          <w:szCs w:val="22"/>
          <w:lang w:eastAsia="en-US"/>
        </w:rPr>
        <w:t xml:space="preserve"> miestneho významu v lesnej krajine;</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budovanie a údržba protipožiarnych </w:t>
      </w:r>
      <w:r w:rsidRPr="008676F9">
        <w:rPr>
          <w:rFonts w:ascii="Calibri" w:eastAsia="Calibri" w:hAnsi="Calibri"/>
          <w:b/>
          <w:szCs w:val="22"/>
          <w:lang w:eastAsia="en-US"/>
        </w:rPr>
        <w:t>pásov a priesekov</w:t>
      </w:r>
      <w:r w:rsidRPr="008676F9">
        <w:rPr>
          <w:rFonts w:ascii="Calibri" w:eastAsia="Calibri" w:hAnsi="Calibri"/>
          <w:szCs w:val="22"/>
          <w:lang w:eastAsia="en-US"/>
        </w:rPr>
        <w:t xml:space="preserve"> v lesných porastoch;</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výstavba, rekonštrukcia protipožiarnych </w:t>
      </w:r>
      <w:r w:rsidRPr="008676F9">
        <w:rPr>
          <w:rFonts w:ascii="Calibri" w:eastAsia="Calibri" w:hAnsi="Calibri"/>
          <w:b/>
          <w:szCs w:val="22"/>
          <w:lang w:eastAsia="en-US"/>
        </w:rPr>
        <w:t>lesných ciest</w:t>
      </w:r>
      <w:r w:rsidR="006C71EE">
        <w:rPr>
          <w:rFonts w:ascii="Calibri" w:eastAsia="Calibri" w:hAnsi="Calibri"/>
          <w:b/>
          <w:szCs w:val="22"/>
          <w:lang w:eastAsia="en-US"/>
        </w:rPr>
        <w:t>,</w:t>
      </w:r>
      <w:r w:rsidRPr="008676F9">
        <w:rPr>
          <w:rFonts w:ascii="Calibri" w:eastAsia="Calibri" w:hAnsi="Calibri"/>
          <w:szCs w:val="22"/>
          <w:lang w:eastAsia="en-US"/>
        </w:rPr>
        <w:t xml:space="preserve"> ak slúžia ako prístup k vybudovaným objektom v rámci tohto podopatrenia</w:t>
      </w:r>
      <w:r w:rsidR="006C71EE">
        <w:rPr>
          <w:rFonts w:ascii="Calibri" w:eastAsia="Calibri" w:hAnsi="Calibri"/>
          <w:szCs w:val="22"/>
          <w:lang w:eastAsia="en-US"/>
        </w:rPr>
        <w:t xml:space="preserve"> a podopatrenia 8.4</w:t>
      </w:r>
      <w:r w:rsidRPr="008676F9">
        <w:rPr>
          <w:rFonts w:ascii="Calibri" w:eastAsia="Calibri" w:hAnsi="Calibri"/>
          <w:szCs w:val="22"/>
          <w:lang w:eastAsia="en-US"/>
        </w:rPr>
        <w:t>.</w:t>
      </w:r>
    </w:p>
    <w:p w:rsidR="008676F9" w:rsidRPr="008676F9" w:rsidRDefault="008676F9" w:rsidP="006F5151">
      <w:pPr>
        <w:ind w:left="360"/>
        <w:rPr>
          <w:rFonts w:ascii="Calibri" w:eastAsia="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max. 50%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podpora v rámci operácie dopĺňa/nadväzuje na podporu OP Kvalita životné prostredia  tým, že poskytuje podporu na dostupnejší prístup k prípadným lesným požiarom a zároveň prispieva k prevencii vzniku požiarov;</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neprekrývanie podpory v rámci podopatrenia 8.3 s podporou v rámci podopatrenia  4.3 je zabezpečené rozdielnym typom oprávnených aktivít (v rámci podopatrenia 8.3 je oprávnená výstavba a rekonštrukcia protipožiarnych lesných ciest, v rámci podopatrenia 4.3 je oprávnená výstavba a rekonštrukcia lesných ciest a prístupu k lesnej pôde s výnimkou protipožiarnych lesných ciest). </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1"/>
      </w:r>
      <w:r w:rsidRPr="008676F9">
        <w:rPr>
          <w:rFonts w:ascii="Calibri" w:eastAsia="Calibri" w:hAnsi="Calibri" w:cs="Calibri"/>
          <w:bCs/>
          <w:szCs w:val="22"/>
          <w:lang w:eastAsia="en-US"/>
        </w:rPr>
        <w:t xml:space="preserve"> obhospodarujúce lesy vo vlastníctve:</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súkromných vlastníkov a ich združení;</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obcí a ich združení;</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cirkvi, ktorej majetok možno podľa vnútroštátneho právneho poriadku považovať za súkromný, pokiaľ ide o jeho správu a nakladanie s ním;</w:t>
      </w:r>
    </w:p>
    <w:p w:rsidR="006C71EE" w:rsidRPr="008676F9" w:rsidRDefault="006C71EE" w:rsidP="00955DA4">
      <w:pPr>
        <w:numPr>
          <w:ilvl w:val="0"/>
          <w:numId w:val="172"/>
        </w:numPr>
        <w:rPr>
          <w:rFonts w:ascii="Calibri" w:hAnsi="Calibri" w:cs="Calibri"/>
          <w:bCs/>
          <w:szCs w:val="22"/>
          <w:lang w:eastAsia="en-US"/>
        </w:rPr>
      </w:pPr>
      <w:r w:rsidRPr="008676F9">
        <w:rPr>
          <w:rFonts w:ascii="Calibri" w:eastAsia="Calibri" w:hAnsi="Calibri" w:cs="Calibri"/>
          <w:bCs/>
          <w:szCs w:val="22"/>
          <w:lang w:eastAsia="en-US"/>
        </w:rPr>
        <w:t>štátu</w:t>
      </w:r>
      <w:r>
        <w:rPr>
          <w:rFonts w:ascii="Calibri" w:eastAsia="Calibri" w:hAnsi="Calibri" w:cs="Calibri"/>
          <w:bCs/>
          <w:szCs w:val="22"/>
          <w:lang w:eastAsia="en-US"/>
        </w:rPr>
        <w:t xml:space="preserve"> (</w:t>
      </w:r>
      <w:r>
        <w:rPr>
          <w:rFonts w:ascii="Calibri" w:hAnsi="Calibri" w:cs="Calibri"/>
          <w:bCs/>
          <w:szCs w:val="22"/>
          <w:lang w:eastAsia="en-US"/>
        </w:rPr>
        <w:t>LESY SR, š.p.; Vojenské lesy a majetky SR, š.p.; Štátne lesy TANAP-u; Lesohospodársky podnik Ulič, š.p.</w:t>
      </w:r>
      <w:r>
        <w:rPr>
          <w:rFonts w:ascii="Calibri" w:eastAsia="Calibri" w:hAnsi="Calibri" w:cs="Calibri"/>
          <w:bCs/>
          <w:szCs w:val="22"/>
          <w:lang w:eastAsia="en-US"/>
        </w:rPr>
        <w:t xml:space="preserve">). </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2"/>
      </w:r>
      <w:r w:rsidRPr="008676F9">
        <w:rPr>
          <w:rFonts w:ascii="Calibri" w:eastAsia="Calibri" w:hAnsi="Calibri" w:cs="Calibri"/>
          <w:bCs/>
          <w:szCs w:val="22"/>
          <w:u w:val="single"/>
          <w:lang w:eastAsia="en-US"/>
        </w:rPr>
        <w:t>:</w:t>
      </w:r>
    </w:p>
    <w:p w:rsidR="006C71EE" w:rsidRPr="008676F9" w:rsidRDefault="006C71EE" w:rsidP="006C71EE">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budovaním ochrannej protipožiarnej infraštruktúry</w:t>
      </w:r>
      <w:r w:rsidRPr="008676F9">
        <w:rPr>
          <w:rFonts w:ascii="Calibri" w:eastAsia="Calibri" w:hAnsi="Calibri" w:cs="Calibri"/>
          <w:szCs w:val="22"/>
        </w:rPr>
        <w:t>;</w:t>
      </w:r>
    </w:p>
    <w:p w:rsidR="006C71EE" w:rsidRPr="008676F9" w:rsidRDefault="006C71EE" w:rsidP="006C71EE">
      <w:pPr>
        <w:numPr>
          <w:ilvl w:val="0"/>
          <w:numId w:val="28"/>
        </w:numPr>
        <w:tabs>
          <w:tab w:val="num" w:pos="426"/>
        </w:tabs>
        <w:ind w:left="426"/>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6C71EE" w:rsidRPr="003A72F5" w:rsidRDefault="006C71EE" w:rsidP="00955DA4">
      <w:pPr>
        <w:numPr>
          <w:ilvl w:val="0"/>
          <w:numId w:val="137"/>
        </w:numPr>
        <w:rPr>
          <w:rFonts w:ascii="Calibri" w:eastAsia="Calibri" w:hAnsi="Calibri"/>
          <w:szCs w:val="22"/>
          <w:lang w:eastAsia="en-US"/>
        </w:rPr>
      </w:pPr>
      <w:r w:rsidRPr="008676F9">
        <w:rPr>
          <w:rFonts w:ascii="Calibri" w:hAnsi="Calibri"/>
          <w:bCs/>
          <w:szCs w:val="22"/>
          <w:lang w:eastAsia="en-US"/>
        </w:rPr>
        <w:t>oprávnené sú lesné oblasti klasifikované ako oblasti so stredným až vysokým rizikom lesných požiarov (oblasti so stredným až vysokým rizikom lesných požiarov sú v SR taxatívne určené všeobecne záväzným právnym predpisom - vyhláška č. 453/2006 Z. z. o hospodárskej úprave lesov a ohrane lesa v prílohe č. 11);</w:t>
      </w:r>
    </w:p>
    <w:p w:rsidR="006C71EE" w:rsidRPr="008676F9" w:rsidRDefault="006C71EE" w:rsidP="00955DA4">
      <w:pPr>
        <w:numPr>
          <w:ilvl w:val="0"/>
          <w:numId w:val="137"/>
        </w:numPr>
        <w:rPr>
          <w:rFonts w:ascii="Calibri" w:eastAsia="Calibri" w:hAnsi="Calibri"/>
          <w:szCs w:val="22"/>
          <w:lang w:eastAsia="en-US"/>
        </w:rPr>
      </w:pPr>
      <w:r>
        <w:rPr>
          <w:rFonts w:ascii="Calibri" w:hAnsi="Calibri"/>
          <w:bCs/>
          <w:szCs w:val="22"/>
          <w:lang w:eastAsia="en-US"/>
        </w:rPr>
        <w:t>oprávnené operácie sú v súlade s Programom starostlivosti o les;</w:t>
      </w:r>
    </w:p>
    <w:p w:rsidR="006C71EE" w:rsidRPr="008676F9" w:rsidRDefault="006C71EE" w:rsidP="00955DA4">
      <w:pPr>
        <w:numPr>
          <w:ilvl w:val="0"/>
          <w:numId w:val="137"/>
        </w:numPr>
        <w:ind w:left="714" w:hanging="357"/>
        <w:rPr>
          <w:rFonts w:ascii="Calibri" w:hAnsi="Calibri"/>
          <w:bCs/>
          <w:szCs w:val="22"/>
          <w:lang w:eastAsia="en-US"/>
        </w:rPr>
      </w:pPr>
      <w:r w:rsidRPr="008676F9">
        <w:rPr>
          <w:rFonts w:ascii="Calibri" w:hAnsi="Calibri"/>
          <w:bCs/>
          <w:szCs w:val="22"/>
          <w:lang w:eastAsia="en-US"/>
        </w:rPr>
        <w:t>predloženie relevantných informácií z Programu starostlivosti o les(§47 zákona č.326/2005 Z.z.)</w:t>
      </w:r>
      <w:r w:rsidRPr="002F6039">
        <w:rPr>
          <w:rFonts w:ascii="Calibri" w:hAnsi="Calibri"/>
          <w:bCs/>
          <w:szCs w:val="22"/>
          <w:lang w:eastAsia="en-US"/>
        </w:rPr>
        <w:t xml:space="preserve"> </w:t>
      </w:r>
      <w:r>
        <w:rPr>
          <w:rFonts w:ascii="Calibri" w:hAnsi="Calibri"/>
          <w:bCs/>
          <w:szCs w:val="22"/>
          <w:lang w:eastAsia="en-US"/>
        </w:rPr>
        <w:t>a prípadne inej dokumentácie ochrany prírody podľa §54 zákona č.543/2002 Z. z.</w:t>
      </w:r>
      <w:r w:rsidRPr="008676F9">
        <w:rPr>
          <w:rFonts w:ascii="Calibri" w:hAnsi="Calibri"/>
          <w:bCs/>
          <w:szCs w:val="22"/>
          <w:lang w:eastAsia="en-US"/>
        </w:rPr>
        <w:t>.</w:t>
      </w:r>
    </w:p>
    <w:p w:rsidR="006C71EE" w:rsidRPr="008676F9" w:rsidRDefault="006C71EE" w:rsidP="006C71EE">
      <w:pPr>
        <w:ind w:left="714"/>
        <w:rPr>
          <w:rFonts w:ascii="Calibri" w:hAnsi="Calibri"/>
          <w:bCs/>
          <w:szCs w:val="22"/>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C71EE" w:rsidRDefault="006C71EE" w:rsidP="006C71EE">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6C71EE" w:rsidRDefault="006C71EE" w:rsidP="006C71EE">
      <w:pPr>
        <w:numPr>
          <w:ilvl w:val="0"/>
          <w:numId w:val="40"/>
        </w:numPr>
        <w:rPr>
          <w:rFonts w:ascii="Calibri" w:hAnsi="Calibri"/>
          <w:bCs/>
          <w:szCs w:val="22"/>
          <w:lang w:eastAsia="en-US"/>
        </w:rPr>
      </w:pPr>
      <w:r>
        <w:rPr>
          <w:rFonts w:ascii="Calibri" w:hAnsi="Calibri"/>
          <w:bCs/>
          <w:szCs w:val="22"/>
          <w:lang w:eastAsia="en-US"/>
        </w:rPr>
        <w:t>uprednostnená bude výstavba a rekonštrukcia protipožiarnych lesných ciest k objektom vybudovaným v rámci tohto podopatrenia;</w:t>
      </w:r>
    </w:p>
    <w:p w:rsidR="006C71EE" w:rsidRPr="00BC7C04" w:rsidRDefault="006C71EE" w:rsidP="006C71EE">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8.4;</w:t>
      </w:r>
    </w:p>
    <w:p w:rsidR="006C71EE" w:rsidRPr="008676F9" w:rsidRDefault="006C71EE" w:rsidP="006C71EE">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s vyšším rizikom požiaru.</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C71EE" w:rsidRPr="008676F9" w:rsidRDefault="006C71EE" w:rsidP="006C71EE">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6C71EE" w:rsidRDefault="006C71EE"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6C71EE" w:rsidRPr="004923A5" w:rsidRDefault="006C71EE" w:rsidP="006C71EE">
      <w:pPr>
        <w:rPr>
          <w:rFonts w:ascii="Calibri" w:hAnsi="Calibri" w:cs="Calibri"/>
          <w:szCs w:val="22"/>
          <w:lang w:eastAsia="en-US"/>
        </w:rPr>
      </w:pPr>
      <w:r w:rsidRPr="004923A5">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ind w:left="720"/>
        <w:rPr>
          <w:rFonts w:ascii="Calibri" w:hAnsi="Calibri" w:cs="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1F3673">
      <w:pPr>
        <w:spacing w:after="120"/>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8676F9">
      <w:pPr>
        <w:keepNext/>
        <w:spacing w:line="276" w:lineRule="auto"/>
        <w:outlineLvl w:val="1"/>
        <w:rPr>
          <w:rFonts w:ascii="Calibri" w:eastAsia="Calibri" w:hAnsi="Calibri" w:cs="Calibri"/>
          <w:bCs/>
          <w:szCs w:val="22"/>
          <w:lang w:eastAsia="en-US"/>
        </w:rPr>
      </w:pPr>
      <w:r w:rsidRPr="008676F9">
        <w:rPr>
          <w:rFonts w:ascii="Calibri" w:eastAsia="Calibri" w:hAnsi="Calibri" w:cs="Calibri"/>
          <w:bCs/>
          <w:szCs w:val="22"/>
          <w:lang w:eastAsia="en-US"/>
        </w:rPr>
        <w:t>V rámci podopatrenia 8.</w:t>
      </w:r>
      <w:r w:rsidR="006C71EE">
        <w:rPr>
          <w:rFonts w:ascii="Calibri" w:eastAsia="Calibri" w:hAnsi="Calibri" w:cs="Calibri"/>
          <w:bCs/>
          <w:szCs w:val="22"/>
          <w:lang w:eastAsia="en-US"/>
        </w:rPr>
        <w:t>3</w:t>
      </w:r>
      <w:r w:rsidRPr="008676F9">
        <w:rPr>
          <w:rFonts w:ascii="Calibri" w:eastAsia="Calibri" w:hAnsi="Calibri" w:cs="Calibri"/>
          <w:bCs/>
          <w:szCs w:val="22"/>
          <w:lang w:eastAsia="en-US"/>
        </w:rPr>
        <w:t xml:space="preserve"> sú financované záväzky z PRV SR 2007-2013 pre opatrenie226. </w:t>
      </w:r>
    </w:p>
    <w:p w:rsidR="00BD13CE" w:rsidRDefault="00BD13CE">
      <w:pPr>
        <w:jc w:val="left"/>
        <w:rPr>
          <w:rFonts w:ascii="Calibri" w:eastAsia="Calibri" w:hAnsi="Calibri" w:cs="Calibri"/>
          <w:szCs w:val="22"/>
          <w:lang w:eastAsia="en-US"/>
        </w:rPr>
      </w:pPr>
      <w:r>
        <w:rPr>
          <w:rFonts w:ascii="Calibri" w:eastAsia="Calibri" w:hAnsi="Calibri" w:cs="Calibri"/>
          <w:szCs w:val="22"/>
          <w:lang w:eastAsia="en-US"/>
        </w:rPr>
        <w:br w:type="page"/>
      </w:r>
    </w:p>
    <w:p w:rsidR="008676F9" w:rsidRPr="00BD13CE" w:rsidRDefault="008676F9" w:rsidP="00BD13CE">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8.4. </w:t>
      </w:r>
      <w:r w:rsidRPr="00BD13CE">
        <w:rPr>
          <w:rFonts w:ascii="Calibri" w:eastAsia="Calibri" w:hAnsi="Calibri" w:cs="Calibri"/>
          <w:b/>
          <w:bCs/>
          <w:i/>
          <w:sz w:val="24"/>
          <w:lang w:eastAsia="en-US"/>
        </w:rPr>
        <w:t>Podpora prevencie poškodzovania lesov lesnými požiarmi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prírodnými pohromami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katastrofickými udalosťami a obnova poškodených lesov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 xml:space="preserve">Podpora obnovy </w:t>
      </w:r>
      <w:r w:rsidRPr="008676F9">
        <w:rPr>
          <w:rFonts w:ascii="Calibri" w:eastAsia="Calibri" w:hAnsi="Calibri"/>
          <w:i/>
          <w:szCs w:val="22"/>
          <w:lang w:eastAsia="en-US"/>
        </w:rPr>
        <w:t>lesného potenciálu za účelom</w:t>
      </w:r>
      <w:r w:rsidRPr="008676F9">
        <w:rPr>
          <w:rFonts w:ascii="Calibri" w:eastAsia="Calibri" w:hAnsi="Calibri" w:cs="Calibri"/>
          <w:i/>
          <w:szCs w:val="22"/>
          <w:lang w:eastAsia="en-US"/>
        </w:rPr>
        <w:t xml:space="preserve"> </w:t>
      </w:r>
      <w:r w:rsidRPr="008676F9">
        <w:rPr>
          <w:rFonts w:ascii="Calibri" w:eastAsia="Calibri" w:hAnsi="Calibri" w:cs="Calibri"/>
          <w:i/>
          <w:szCs w:val="22"/>
        </w:rPr>
        <w:t>obnovy</w:t>
      </w:r>
      <w:r w:rsidRPr="008676F9">
        <w:rPr>
          <w:rFonts w:ascii="Calibri" w:eastAsia="Calibri" w:hAnsi="Calibri" w:cs="Calibri"/>
          <w:bCs/>
          <w:i/>
          <w:szCs w:val="22"/>
        </w:rPr>
        <w:t>,</w:t>
      </w:r>
      <w:r w:rsidRPr="008676F9">
        <w:rPr>
          <w:rFonts w:ascii="Calibri" w:eastAsia="Calibri" w:hAnsi="Calibri" w:cs="Calibri"/>
          <w:i/>
          <w:szCs w:val="22"/>
        </w:rPr>
        <w:t xml:space="preserve"> zachovania </w:t>
      </w:r>
      <w:r w:rsidRPr="008676F9">
        <w:rPr>
          <w:rFonts w:ascii="Calibri" w:eastAsia="Calibri" w:hAnsi="Calibri" w:cs="Calibri"/>
          <w:bCs/>
          <w:i/>
          <w:szCs w:val="22"/>
        </w:rPr>
        <w:t>a zvýšenie</w:t>
      </w:r>
      <w:r w:rsidRPr="008676F9">
        <w:rPr>
          <w:rFonts w:ascii="Calibri" w:eastAsia="Calibri" w:hAnsi="Calibri" w:cs="Calibri"/>
          <w:i/>
          <w:szCs w:val="22"/>
        </w:rPr>
        <w:t xml:space="preserve"> biologickej diverzity</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V rámci danej operácie budú aktivity zamerané na:</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revitalizácie a obnovy lesných spoločenstiev (vrátane obnovy lesných porastov, ochrany, ošetrovania a výchovy lesov) zničených alebo výrazne destabilizovaných</w:t>
      </w:r>
      <w:r w:rsidR="003A72F5">
        <w:rPr>
          <w:rFonts w:ascii="Calibri" w:eastAsia="Calibri" w:hAnsi="Calibri"/>
          <w:szCs w:val="22"/>
          <w:lang w:eastAsia="en-US"/>
        </w:rPr>
        <w:t xml:space="preserve"> lesnými požiarmi,</w:t>
      </w:r>
      <w:r w:rsidRPr="008676F9">
        <w:rPr>
          <w:rFonts w:ascii="Calibri" w:eastAsia="Calibri" w:hAnsi="Calibri"/>
          <w:szCs w:val="22"/>
          <w:lang w:eastAsia="en-US"/>
        </w:rPr>
        <w:t xml:space="preserve"> prírodnými </w:t>
      </w:r>
      <w:r w:rsidR="003A72F5">
        <w:rPr>
          <w:rFonts w:ascii="Calibri" w:eastAsia="Calibri" w:hAnsi="Calibri"/>
          <w:szCs w:val="22"/>
          <w:lang w:eastAsia="en-US"/>
        </w:rPr>
        <w:t>pohromami</w:t>
      </w:r>
      <w:r w:rsidRPr="008676F9">
        <w:rPr>
          <w:rFonts w:ascii="Calibri" w:eastAsia="Calibri" w:hAnsi="Calibri"/>
          <w:szCs w:val="22"/>
          <w:lang w:eastAsia="en-US"/>
        </w:rPr>
        <w:t xml:space="preserve"> a katastrofickými udalosťami;</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ozdravných opatrení v lesoch poškodených v dôsledku zmeny klímy, premnožením kalamitných škodcov či vplyvom iných významných biotických, abiotických a antropogénnych škodlivých činiteľov;</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konverzie smrečín v rozpad</w:t>
      </w:r>
      <w:r w:rsidR="003A72F5">
        <w:rPr>
          <w:rFonts w:ascii="Calibri" w:eastAsia="Calibri" w:hAnsi="Calibri"/>
          <w:szCs w:val="22"/>
          <w:lang w:eastAsia="en-US"/>
        </w:rPr>
        <w:t>e (destabilizované prírodnými pohromami a katastrofickými udalosťami)</w:t>
      </w:r>
      <w:r w:rsidRPr="008676F9">
        <w:rPr>
          <w:rFonts w:ascii="Calibri" w:eastAsia="Calibri" w:hAnsi="Calibri"/>
          <w:szCs w:val="22"/>
          <w:lang w:eastAsia="en-US"/>
        </w:rPr>
        <w:t xml:space="preserve"> na lesy zmiešane s vysokou ekologickou stabilitou s osobitným dôrazom na horské smrečiny a  lesné spoločenstvá na hornej hranici lesa.</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max. 50% oprávnených nákladov.</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6C71EE" w:rsidRPr="006C71EE" w:rsidRDefault="006C71EE" w:rsidP="00CE203B">
      <w:pPr>
        <w:pStyle w:val="Odsekzoznamu"/>
        <w:numPr>
          <w:ilvl w:val="0"/>
          <w:numId w:val="397"/>
        </w:numPr>
        <w:rPr>
          <w:rFonts w:ascii="Calibri" w:hAnsi="Calibri" w:cs="Calibri"/>
          <w:bCs/>
          <w:szCs w:val="22"/>
          <w:lang w:eastAsia="en-US"/>
        </w:rPr>
      </w:pPr>
      <w:r w:rsidRPr="006C71EE">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6C71EE" w:rsidRPr="006C71EE" w:rsidRDefault="006C71EE" w:rsidP="00CE203B">
      <w:pPr>
        <w:pStyle w:val="Odsekzoznamu"/>
        <w:numPr>
          <w:ilvl w:val="0"/>
          <w:numId w:val="397"/>
        </w:numPr>
        <w:rPr>
          <w:rFonts w:ascii="Calibri" w:eastAsia="Calibri" w:hAnsi="Calibri"/>
          <w:szCs w:val="22"/>
          <w:lang w:eastAsia="en-US"/>
        </w:rPr>
      </w:pPr>
      <w:r w:rsidRPr="006C71EE">
        <w:rPr>
          <w:rFonts w:ascii="Calibri" w:eastAsia="Calibri" w:hAnsi="Calibri"/>
          <w:szCs w:val="22"/>
          <w:lang w:eastAsia="en-US"/>
        </w:rPr>
        <w:t>Neprekrývanie podpory v rámci tejto operácie a podpory v rámci podopatrenia 8.5 je zabezpečené rozdielnym typom oprávnených činností (v rámci podopatrenia 8.5 je podpora zameraná na obnovu ochranných lesov a lesov osobitného určenia podsadbou lesných porastov, ktoré nie sú destabilizované prírodnými pohromami a katastrofickými udalosťami; v rámci tejto operácie je oprávnená obnova lesov všetkých kategórií, ktoré sú destabilizované prírodnými pohromami a katastrofickými udalosťami).</w:t>
      </w:r>
    </w:p>
    <w:p w:rsidR="006C71EE" w:rsidRPr="008676F9" w:rsidRDefault="006C71EE" w:rsidP="006C71EE">
      <w:pPr>
        <w:rPr>
          <w:rFonts w:ascii="Calibri" w:eastAsia="Calibri" w:hAnsi="Calibri"/>
          <w:szCs w:val="22"/>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3"/>
      </w:r>
      <w:r w:rsidRPr="008676F9">
        <w:rPr>
          <w:rFonts w:ascii="Calibri" w:eastAsia="Calibri" w:hAnsi="Calibri" w:cs="Calibri"/>
          <w:bCs/>
          <w:szCs w:val="22"/>
          <w:lang w:eastAsia="en-US"/>
        </w:rPr>
        <w:t xml:space="preserve"> obhospodarujúce lesy vo vlastníctve:</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súkromných vlastníkov a ich združení</w:t>
      </w:r>
      <w:r w:rsidRPr="008676F9">
        <w:rPr>
          <w:rFonts w:ascii="Calibri" w:hAnsi="Calibri" w:cs="Calibri"/>
          <w:bCs/>
          <w:szCs w:val="22"/>
          <w:lang w:eastAsia="en-US"/>
        </w:rPr>
        <w:t>;</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obcí a ich združení</w:t>
      </w:r>
      <w:r w:rsidRPr="008676F9">
        <w:rPr>
          <w:rFonts w:ascii="Calibri" w:hAnsi="Calibri" w:cs="Calibri"/>
          <w:bCs/>
          <w:szCs w:val="22"/>
          <w:lang w:eastAsia="en-US"/>
        </w:rPr>
        <w:t>;</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ktorej majetok možno podľa vnútroštátneho právneho poriadku považovať za súkromný, pokiaľ ide o jeho správu a nakladanie s ním;</w:t>
      </w:r>
    </w:p>
    <w:p w:rsidR="008676F9" w:rsidRPr="006C71EE" w:rsidRDefault="006C71EE" w:rsidP="00955DA4">
      <w:pPr>
        <w:numPr>
          <w:ilvl w:val="0"/>
          <w:numId w:val="172"/>
        </w:numPr>
        <w:rPr>
          <w:rFonts w:ascii="Calibri" w:hAnsi="Calibri" w:cs="Calibri"/>
          <w:bCs/>
          <w:szCs w:val="22"/>
          <w:u w:val="single"/>
          <w:lang w:eastAsia="en-US"/>
        </w:rPr>
      </w:pPr>
      <w:r w:rsidRPr="008676F9">
        <w:rPr>
          <w:rFonts w:ascii="Calibri" w:hAnsi="Calibri" w:cs="Calibri"/>
          <w:bCs/>
          <w:i/>
          <w:szCs w:val="22"/>
          <w:lang w:eastAsia="en-US"/>
        </w:rPr>
        <w:t>štátu</w:t>
      </w:r>
      <w:r>
        <w:rPr>
          <w:rFonts w:ascii="Calibri" w:hAnsi="Calibri" w:cs="Calibri"/>
          <w:bCs/>
          <w:szCs w:val="22"/>
          <w:lang w:eastAsia="en-US"/>
        </w:rPr>
        <w:t xml:space="preserve"> (LESY SR, š.p.; Vojenské lesy a majetky SR, š.p.; Štátne lesy TANAP-u; Lesohospodársky podnik Ulič, š.p.).</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4"/>
      </w:r>
      <w:r w:rsidRPr="008676F9">
        <w:rPr>
          <w:rFonts w:ascii="Calibri" w:eastAsia="Calibri" w:hAnsi="Calibri" w:cs="Calibri"/>
          <w:bCs/>
          <w:szCs w:val="22"/>
          <w:u w:val="single"/>
          <w:lang w:eastAsia="en-US"/>
        </w:rPr>
        <w:t>:</w:t>
      </w:r>
    </w:p>
    <w:p w:rsidR="008676F9" w:rsidRPr="008676F9" w:rsidRDefault="008676F9" w:rsidP="00BD13CE">
      <w:pPr>
        <w:numPr>
          <w:ilvl w:val="0"/>
          <w:numId w:val="133"/>
        </w:numPr>
        <w:spacing w:after="120"/>
        <w:ind w:left="714" w:hanging="357"/>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obnovou lesného potenciálu zničeného požiarmi a inými prírodnými katastrofami a katastrofickými udalosťami a v dôsledku zmeny klímy (napr. vyrúbanie zničeného lesa a opätovná výsadba, výsadba vegetácie vysokého environmentálneho záujmu – obnova habitatu, obnova zničených investícií, ochranných zariadení, inžinierskych prác, inštalácií, chodníkov);</w:t>
      </w:r>
    </w:p>
    <w:p w:rsidR="00865BF9" w:rsidRPr="008676F9" w:rsidRDefault="00865BF9" w:rsidP="00955DA4">
      <w:pPr>
        <w:numPr>
          <w:ilvl w:val="0"/>
          <w:numId w:val="133"/>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74"/>
        </w:numPr>
        <w:rPr>
          <w:rFonts w:ascii="Calibri" w:eastAsia="Calibri" w:hAnsi="Calibri" w:cs="Calibri"/>
          <w:bCs/>
          <w:szCs w:val="22"/>
          <w:lang w:eastAsia="en-US"/>
        </w:rPr>
      </w:pPr>
      <w:r w:rsidRPr="008676F9">
        <w:rPr>
          <w:rFonts w:ascii="Calibri" w:eastAsia="Calibri" w:hAnsi="Calibri" w:cs="Calibri"/>
          <w:bCs/>
          <w:szCs w:val="22"/>
          <w:lang w:eastAsia="en-US"/>
        </w:rPr>
        <w:t>formálne uznanie kompetentným verejným orgánom, že sa stala prírodná katastrofa;</w:t>
      </w:r>
    </w:p>
    <w:p w:rsidR="008676F9" w:rsidRDefault="008676F9" w:rsidP="00955DA4">
      <w:pPr>
        <w:numPr>
          <w:ilvl w:val="0"/>
          <w:numId w:val="174"/>
        </w:numPr>
        <w:rPr>
          <w:rFonts w:ascii="Calibri" w:eastAsia="Calibri" w:hAnsi="Calibri" w:cs="Calibri"/>
          <w:bCs/>
          <w:szCs w:val="22"/>
          <w:lang w:eastAsia="en-US"/>
        </w:rPr>
      </w:pPr>
      <w:r w:rsidRPr="008676F9">
        <w:rPr>
          <w:rFonts w:ascii="Calibri" w:eastAsia="Calibri" w:hAnsi="Calibri" w:cs="Calibri"/>
          <w:bCs/>
          <w:szCs w:val="22"/>
          <w:lang w:eastAsia="en-US"/>
        </w:rPr>
        <w:t>predmetná katastrofa alebo opatrenia prijaté v súlade so smernicou 2000/29/ES na eradikáciu alebo zabránenie šíreniu choroby rastlín alebo škodcov spôsobili zničenie najmenej 20% príslušného lesného potenciálu (20% územia z celkového územia obhospodarovaného príjemcom podpory);</w:t>
      </w:r>
    </w:p>
    <w:p w:rsidR="004135E6" w:rsidRPr="008676F9" w:rsidRDefault="004135E6" w:rsidP="00955DA4">
      <w:pPr>
        <w:numPr>
          <w:ilvl w:val="0"/>
          <w:numId w:val="174"/>
        </w:numPr>
        <w:rPr>
          <w:rFonts w:ascii="Calibri" w:eastAsia="Calibri" w:hAnsi="Calibri" w:cs="Calibri"/>
          <w:bCs/>
          <w:szCs w:val="22"/>
          <w:lang w:eastAsia="en-US"/>
        </w:rPr>
      </w:pPr>
      <w:r>
        <w:rPr>
          <w:rFonts w:ascii="Calibri" w:eastAsia="Calibri" w:hAnsi="Calibri" w:cs="Calibri"/>
          <w:bCs/>
          <w:szCs w:val="22"/>
          <w:lang w:eastAsia="en-US"/>
        </w:rPr>
        <w:t>oprávnené operácie sú v súlade s Programom starostlivosti o les;</w:t>
      </w:r>
    </w:p>
    <w:p w:rsidR="005C7530" w:rsidRPr="008676F9" w:rsidRDefault="008676F9" w:rsidP="00955DA4">
      <w:pPr>
        <w:numPr>
          <w:ilvl w:val="0"/>
          <w:numId w:val="174"/>
        </w:numPr>
        <w:rPr>
          <w:rFonts w:ascii="Calibri" w:hAnsi="Calibri" w:cs="Calibri"/>
          <w:szCs w:val="22"/>
          <w:lang w:eastAsia="en-US"/>
        </w:rPr>
      </w:pPr>
      <w:r w:rsidRPr="008676F9">
        <w:rPr>
          <w:rFonts w:ascii="Calibri" w:eastAsia="Calibri" w:hAnsi="Calibri" w:cs="Calibri"/>
          <w:bCs/>
          <w:szCs w:val="22"/>
          <w:lang w:eastAsia="en-US"/>
        </w:rPr>
        <w:t>predloženie relevantných informácií z Programu starostlivosti o les(§47 zákona</w:t>
      </w:r>
      <w:r w:rsidRPr="008676F9">
        <w:rPr>
          <w:rFonts w:ascii="Calibri" w:hAnsi="Calibri" w:cs="Calibri"/>
          <w:szCs w:val="22"/>
          <w:lang w:eastAsia="en-US"/>
        </w:rPr>
        <w:t xml:space="preserve"> č.326/2005 Z.z.)</w:t>
      </w:r>
      <w:r w:rsidR="005C7530">
        <w:rPr>
          <w:rFonts w:ascii="Calibri" w:hAnsi="Calibri" w:cs="Calibri"/>
          <w:szCs w:val="22"/>
          <w:lang w:eastAsia="en-US"/>
        </w:rPr>
        <w:t xml:space="preserve"> </w:t>
      </w:r>
      <w:r w:rsidR="005C7530">
        <w:rPr>
          <w:rFonts w:ascii="Calibri" w:hAnsi="Calibri"/>
          <w:bCs/>
          <w:szCs w:val="22"/>
          <w:lang w:eastAsia="en-US"/>
        </w:rPr>
        <w:t>a prípadne inej dokumentácie ochrany prírody podľa §54 zákona č.543/2002 Z. z.</w:t>
      </w:r>
      <w:r w:rsidR="005C7530" w:rsidRPr="008676F9">
        <w:rPr>
          <w:rFonts w:ascii="Calibri" w:hAnsi="Calibri" w:cs="Calibri"/>
          <w:szCs w:val="22"/>
          <w:lang w:eastAsia="en-US"/>
        </w:rPr>
        <w:t>.</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5C7530" w:rsidRDefault="005C7530" w:rsidP="005C7530">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5C7530" w:rsidRPr="00BC7C04" w:rsidRDefault="005C7530" w:rsidP="005C7530">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8.3;</w:t>
      </w:r>
    </w:p>
    <w:p w:rsidR="005C7530" w:rsidRPr="008676F9" w:rsidRDefault="005C7530" w:rsidP="005C7530">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s väčším pomerom poškodeného územia.</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5C7530" w:rsidRPr="008676F9" w:rsidRDefault="005C7530" w:rsidP="005C7530">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5C7530" w:rsidRDefault="005C7530"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5C7530" w:rsidRPr="00F3378C" w:rsidRDefault="005C7530" w:rsidP="005C7530">
      <w:pPr>
        <w:rPr>
          <w:rFonts w:ascii="Calibri" w:hAnsi="Calibri" w:cs="Calibri"/>
          <w:szCs w:val="22"/>
          <w:lang w:eastAsia="en-US"/>
        </w:rPr>
      </w:pPr>
      <w:r w:rsidRPr="00F3378C">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5C7530">
      <w:pPr>
        <w:ind w:left="720"/>
        <w:rPr>
          <w:rFonts w:ascii="Calibri" w:eastAsia="Calibri" w:hAnsi="Calibri" w:cs="Calibri"/>
          <w:szCs w:val="22"/>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danú operáciu:</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Default="008676F9" w:rsidP="006F5151">
      <w:pPr>
        <w:rPr>
          <w:rFonts w:ascii="Calibri" w:eastAsia="Calibri" w:hAnsi="Calibri" w:cs="Arial"/>
          <w:color w:val="000000"/>
          <w:szCs w:val="22"/>
          <w:lang w:eastAsia="en-US"/>
        </w:rPr>
      </w:pPr>
    </w:p>
    <w:p w:rsidR="008424BA" w:rsidRPr="008676F9" w:rsidRDefault="008424BA" w:rsidP="006F5151">
      <w:pPr>
        <w:rPr>
          <w:rFonts w:ascii="Calibri" w:eastAsia="Calibri" w:hAnsi="Calibri" w:cs="Arial"/>
          <w:color w:val="000000"/>
          <w:szCs w:val="22"/>
          <w:lang w:eastAsia="en-US"/>
        </w:rPr>
      </w:pP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Podpora prevencie</w:t>
      </w:r>
      <w:r w:rsidRPr="008676F9">
        <w:rPr>
          <w:rFonts w:ascii="Calibri" w:eastAsia="Calibri" w:hAnsi="Calibri"/>
          <w:i/>
          <w:szCs w:val="22"/>
          <w:lang w:eastAsia="en-US"/>
        </w:rPr>
        <w:t xml:space="preserve"> lesných požiarov, prírodných katastrof a katastrofických udalostí  za účelom</w:t>
      </w:r>
      <w:r w:rsidRPr="008676F9">
        <w:rPr>
          <w:rFonts w:ascii="Calibri" w:eastAsia="Calibri" w:hAnsi="Calibri" w:cs="Calibri"/>
          <w:i/>
          <w:szCs w:val="22"/>
          <w:lang w:eastAsia="en-US"/>
        </w:rPr>
        <w:t xml:space="preserve"> </w:t>
      </w:r>
      <w:r w:rsidRPr="008676F9">
        <w:rPr>
          <w:rFonts w:ascii="Calibri" w:eastAsia="Calibri" w:hAnsi="Calibri" w:cs="Calibri"/>
          <w:i/>
          <w:szCs w:val="22"/>
        </w:rPr>
        <w:t>obnovy</w:t>
      </w:r>
      <w:r w:rsidRPr="008676F9">
        <w:rPr>
          <w:rFonts w:ascii="Calibri" w:eastAsia="Calibri" w:hAnsi="Calibri" w:cs="Calibri"/>
          <w:bCs/>
          <w:i/>
          <w:szCs w:val="22"/>
        </w:rPr>
        <w:t>,</w:t>
      </w:r>
      <w:r w:rsidRPr="008676F9">
        <w:rPr>
          <w:rFonts w:ascii="Calibri" w:eastAsia="Calibri" w:hAnsi="Calibri" w:cs="Calibri"/>
          <w:i/>
          <w:szCs w:val="22"/>
        </w:rPr>
        <w:t xml:space="preserve"> zachovania </w:t>
      </w:r>
      <w:r w:rsidRPr="008676F9">
        <w:rPr>
          <w:rFonts w:ascii="Calibri" w:eastAsia="Calibri" w:hAnsi="Calibri" w:cs="Calibri"/>
          <w:bCs/>
          <w:i/>
          <w:szCs w:val="22"/>
        </w:rPr>
        <w:t>a zvýšenie</w:t>
      </w:r>
      <w:r w:rsidRPr="008676F9">
        <w:rPr>
          <w:rFonts w:ascii="Calibri" w:eastAsia="Calibri" w:hAnsi="Calibri" w:cs="Calibri"/>
          <w:i/>
          <w:szCs w:val="22"/>
        </w:rPr>
        <w:t xml:space="preserve"> biologickej diverzity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V rámci danej operácie budú aktivity zamerané na:</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realizácia opatrení miestneho významu a malého rozsahu proti kalamitným biotickým škodcom formou kladenia a asanácie lapákov, inštalácie a prevádzky feromónových lapačov a aplikácie chemických prípravkov v lesných porastoch;</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realizácia projektov komplexného protipožiarneho monitorovacieho systému v lesnej krajine s vysokým stupňom požiarovosti;</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výstavba, rekonštrukcia a dodávka protipožiarnych monitorovacích veží a súvisiacich prostriedkov komunikácie.</w:t>
      </w:r>
    </w:p>
    <w:p w:rsidR="001F3673" w:rsidRDefault="001F367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max. 50% oprávnených nákladov.</w:t>
      </w:r>
    </w:p>
    <w:p w:rsidR="008676F9" w:rsidRPr="008676F9" w:rsidRDefault="008676F9" w:rsidP="006F5151">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5C7530" w:rsidRPr="008676F9" w:rsidRDefault="005C7530" w:rsidP="005C7530">
      <w:pPr>
        <w:rPr>
          <w:rFonts w:ascii="Calibri" w:hAnsi="Calibri" w:cs="Calibri"/>
          <w:bCs/>
          <w:szCs w:val="22"/>
          <w:lang w:eastAsia="en-US"/>
        </w:rPr>
      </w:pPr>
      <w:r>
        <w:rPr>
          <w:rFonts w:ascii="Calibri" w:hAnsi="Calibri" w:cs="Calibri"/>
          <w:bCs/>
          <w:szCs w:val="22"/>
          <w:lang w:eastAsia="en-US"/>
        </w:rPr>
        <w:t>N</w:t>
      </w:r>
      <w:r w:rsidRPr="008676F9">
        <w:rPr>
          <w:rFonts w:ascii="Calibri" w:hAnsi="Calibri" w:cs="Calibri"/>
          <w:bCs/>
          <w:szCs w:val="22"/>
          <w:lang w:eastAsia="en-US"/>
        </w:rPr>
        <w:t>ariadenie (EÚ) č. 1310/2013 ktorým sa stanovujú niektoré prechodné ustanovenia o podpore rozvoja vidieka z Európskeho poľnohospodá</w:t>
      </w:r>
      <w:r>
        <w:rPr>
          <w:rFonts w:ascii="Calibri" w:hAnsi="Calibri" w:cs="Calibri"/>
          <w:bCs/>
          <w:szCs w:val="22"/>
          <w:lang w:eastAsia="en-US"/>
        </w:rPr>
        <w:t>rskeho fondu pre rozvoj vidieka.</w:t>
      </w:r>
    </w:p>
    <w:p w:rsidR="005C7530" w:rsidRPr="008676F9" w:rsidRDefault="005C7530" w:rsidP="005C7530">
      <w:pPr>
        <w:rPr>
          <w:rFonts w:ascii="Calibri" w:hAnsi="Calibri" w:cs="Calibri"/>
          <w:szCs w:val="22"/>
          <w:lang w:eastAsia="en-US"/>
        </w:rPr>
      </w:pPr>
      <w:r w:rsidRPr="008676F9">
        <w:rPr>
          <w:rFonts w:ascii="Calibri" w:hAnsi="Calibri" w:cs="Calibri"/>
          <w:szCs w:val="22"/>
          <w:lang w:eastAsia="en-US"/>
        </w:rPr>
        <w:t xml:space="preserve">Podpora v rámci operácie dopĺňa/nadväzuje na podporu </w:t>
      </w:r>
      <w:r w:rsidRPr="008676F9">
        <w:rPr>
          <w:rFonts w:ascii="Calibri" w:hAnsi="Calibri" w:cs="Calibri"/>
          <w:b/>
          <w:szCs w:val="22"/>
          <w:lang w:eastAsia="en-US"/>
        </w:rPr>
        <w:t>OP Kvalita životné prostredia</w:t>
      </w:r>
      <w:r w:rsidRPr="008676F9">
        <w:rPr>
          <w:rFonts w:ascii="Calibri" w:hAnsi="Calibri" w:cs="Calibri"/>
          <w:szCs w:val="22"/>
          <w:lang w:eastAsia="en-US"/>
        </w:rPr>
        <w:t xml:space="preserve">  tým, že poskytuje podporu na lepší monitoring požiarov (v rámci OP KŽP je podpora smerovaná do protipožiarneho letového monitoringu).</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5C7530" w:rsidRPr="008676F9" w:rsidRDefault="005C7530" w:rsidP="005C7530">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5"/>
      </w:r>
      <w:r w:rsidRPr="008676F9">
        <w:rPr>
          <w:rFonts w:ascii="Calibri" w:eastAsia="Calibri" w:hAnsi="Calibri" w:cs="Calibri"/>
          <w:bCs/>
          <w:szCs w:val="22"/>
          <w:lang w:eastAsia="en-US"/>
        </w:rPr>
        <w:t xml:space="preserve"> obhospodarujúce lesy vo vlastníctve:</w:t>
      </w:r>
    </w:p>
    <w:p w:rsidR="005C7530" w:rsidRPr="008676F9" w:rsidRDefault="005C7530" w:rsidP="00955DA4">
      <w:pPr>
        <w:numPr>
          <w:ilvl w:val="0"/>
          <w:numId w:val="172"/>
        </w:numPr>
        <w:rPr>
          <w:rFonts w:ascii="Calibri" w:hAnsi="Calibri" w:cs="Calibri"/>
          <w:bCs/>
          <w:i/>
          <w:szCs w:val="22"/>
          <w:lang w:eastAsia="en-US"/>
        </w:rPr>
      </w:pPr>
      <w:r w:rsidRPr="008676F9">
        <w:rPr>
          <w:rFonts w:ascii="Calibri" w:hAnsi="Calibri" w:cs="Calibri"/>
          <w:bCs/>
          <w:i/>
          <w:szCs w:val="22"/>
          <w:lang w:eastAsia="en-US"/>
        </w:rPr>
        <w:t>súkromných vlastníkov a ich združení;</w:t>
      </w:r>
    </w:p>
    <w:p w:rsidR="005C7530" w:rsidRPr="008676F9" w:rsidRDefault="005C7530" w:rsidP="00955DA4">
      <w:pPr>
        <w:numPr>
          <w:ilvl w:val="0"/>
          <w:numId w:val="172"/>
        </w:numPr>
        <w:rPr>
          <w:rFonts w:ascii="Calibri" w:hAnsi="Calibri" w:cs="Calibri"/>
          <w:bCs/>
          <w:i/>
          <w:szCs w:val="22"/>
          <w:lang w:eastAsia="en-US"/>
        </w:rPr>
      </w:pPr>
      <w:r w:rsidRPr="008676F9">
        <w:rPr>
          <w:rFonts w:ascii="Calibri" w:hAnsi="Calibri" w:cs="Calibri"/>
          <w:bCs/>
          <w:i/>
          <w:szCs w:val="22"/>
          <w:lang w:eastAsia="en-US"/>
        </w:rPr>
        <w:t>obcí a ich združení;</w:t>
      </w:r>
    </w:p>
    <w:p w:rsidR="005C7530" w:rsidRPr="008676F9" w:rsidRDefault="005C7530"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xml:space="preserve"> ktorej majetok možno podľa vnútroštátneho právneho poriadku považovať za súkromný, pokiaľ ide o jeho správu a nakladanie s ním;</w:t>
      </w:r>
    </w:p>
    <w:p w:rsidR="005C7530" w:rsidRPr="008676F9" w:rsidRDefault="005C7530" w:rsidP="00955DA4">
      <w:pPr>
        <w:numPr>
          <w:ilvl w:val="0"/>
          <w:numId w:val="172"/>
        </w:numPr>
        <w:rPr>
          <w:rFonts w:ascii="Calibri" w:hAnsi="Calibri" w:cs="Calibri"/>
          <w:bCs/>
          <w:szCs w:val="22"/>
          <w:u w:val="single"/>
          <w:lang w:eastAsia="en-US"/>
        </w:rPr>
      </w:pPr>
      <w:r w:rsidRPr="008676F9">
        <w:rPr>
          <w:rFonts w:ascii="Calibri" w:hAnsi="Calibri" w:cs="Calibri"/>
          <w:bCs/>
          <w:i/>
          <w:szCs w:val="22"/>
          <w:lang w:eastAsia="en-US"/>
        </w:rPr>
        <w:t>štátu</w:t>
      </w:r>
      <w:r>
        <w:rPr>
          <w:rFonts w:ascii="Calibri" w:hAnsi="Calibri" w:cs="Calibri"/>
          <w:bCs/>
          <w:i/>
          <w:szCs w:val="22"/>
          <w:lang w:eastAsia="en-US"/>
        </w:rPr>
        <w:t xml:space="preserve"> </w:t>
      </w:r>
      <w:r>
        <w:rPr>
          <w:rFonts w:ascii="Calibri" w:hAnsi="Calibri" w:cs="Calibri"/>
          <w:bCs/>
          <w:szCs w:val="22"/>
          <w:lang w:eastAsia="en-US"/>
        </w:rPr>
        <w:t>(LESY SR, š.p.; Vojenské lesy a majetky SR, š.p.; Štátne lesy TANAP-u; Lesohospodársky podnik Ulič, š.p.).</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6"/>
      </w:r>
      <w:r w:rsidRPr="008676F9">
        <w:rPr>
          <w:rFonts w:ascii="Calibri" w:eastAsia="Calibri" w:hAnsi="Calibri" w:cs="Calibri"/>
          <w:bCs/>
          <w:szCs w:val="22"/>
          <w:u w:val="single"/>
          <w:lang w:eastAsia="en-US"/>
        </w:rPr>
        <w:t>:</w:t>
      </w:r>
    </w:p>
    <w:p w:rsidR="005C7530" w:rsidRPr="008676F9" w:rsidRDefault="005C7530" w:rsidP="00955DA4">
      <w:pPr>
        <w:numPr>
          <w:ilvl w:val="0"/>
          <w:numId w:val="175"/>
        </w:numPr>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w:t>
      </w:r>
      <w:r w:rsidRPr="008676F9">
        <w:rPr>
          <w:rFonts w:ascii="Calibri" w:eastAsia="Calibri" w:hAnsi="Calibri"/>
          <w:szCs w:val="22"/>
          <w:lang w:eastAsia="en-US"/>
        </w:rPr>
        <w:t>vytvorením a zlepšením zariadení na monitorovanie lesných požiarov;</w:t>
      </w:r>
    </w:p>
    <w:p w:rsidR="005C7530" w:rsidRPr="008676F9" w:rsidRDefault="005C7530" w:rsidP="00955DA4">
      <w:pPr>
        <w:numPr>
          <w:ilvl w:val="0"/>
          <w:numId w:val="175"/>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 xml:space="preserve">výdavky na hmotné a nehmotné investície súvisiace s realizáciou </w:t>
      </w:r>
      <w:r>
        <w:rPr>
          <w:rFonts w:ascii="Calibri" w:eastAsia="Calibri" w:hAnsi="Calibri" w:cs="Calibri"/>
          <w:bCs/>
          <w:szCs w:val="22"/>
          <w:lang w:eastAsia="en-US"/>
        </w:rPr>
        <w:t xml:space="preserve">opatrení </w:t>
      </w:r>
      <w:r w:rsidRPr="008676F9">
        <w:rPr>
          <w:rFonts w:ascii="Calibri" w:eastAsia="Calibri" w:hAnsi="Calibri" w:cs="Calibri"/>
          <w:bCs/>
          <w:szCs w:val="22"/>
          <w:lang w:eastAsia="en-US"/>
        </w:rPr>
        <w:t>miestneho významu a malého rozsahu proti kalamitným biotickým škodcom;</w:t>
      </w:r>
    </w:p>
    <w:p w:rsidR="005C7530" w:rsidRPr="008676F9" w:rsidRDefault="005C7530" w:rsidP="00955DA4">
      <w:pPr>
        <w:numPr>
          <w:ilvl w:val="0"/>
          <w:numId w:val="175"/>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76"/>
        </w:numPr>
        <w:spacing w:after="120"/>
        <w:ind w:left="714" w:hanging="357"/>
        <w:rPr>
          <w:rFonts w:ascii="Calibri" w:eastAsia="Calibri" w:hAnsi="Calibri"/>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preventívnych</w:t>
      </w:r>
      <w:r w:rsidRPr="008676F9">
        <w:rPr>
          <w:rFonts w:ascii="Calibri" w:eastAsia="Calibri" w:hAnsi="Calibri" w:cs="Calibri"/>
          <w:bCs/>
          <w:szCs w:val="22"/>
          <w:lang w:eastAsia="en-US"/>
        </w:rPr>
        <w:t xml:space="preserve"> opatrení týkajúcich sa škodcov a chorôb musí byť riziko výskytu príslušnej katastrofy podporené vedeckými dôkazmi a uznané Národným lesníckym centrom. </w:t>
      </w:r>
    </w:p>
    <w:p w:rsidR="008676F9" w:rsidRPr="004135E6" w:rsidRDefault="008676F9" w:rsidP="00955DA4">
      <w:pPr>
        <w:numPr>
          <w:ilvl w:val="0"/>
          <w:numId w:val="176"/>
        </w:numPr>
        <w:spacing w:after="120"/>
        <w:ind w:left="714" w:hanging="357"/>
        <w:rPr>
          <w:rFonts w:ascii="Calibri" w:eastAsia="Calibri" w:hAnsi="Calibri"/>
          <w:szCs w:val="22"/>
          <w:lang w:eastAsia="en-US"/>
        </w:rPr>
      </w:pPr>
      <w:r w:rsidRPr="008676F9">
        <w:rPr>
          <w:rFonts w:ascii="Calibri" w:hAnsi="Calibri"/>
          <w:bCs/>
          <w:szCs w:val="22"/>
          <w:lang w:eastAsia="en-US"/>
        </w:rPr>
        <w:t xml:space="preserve">v prípade </w:t>
      </w:r>
      <w:r w:rsidRPr="008676F9">
        <w:rPr>
          <w:rFonts w:ascii="Calibri" w:hAnsi="Calibri"/>
          <w:b/>
          <w:bCs/>
          <w:szCs w:val="22"/>
          <w:lang w:eastAsia="en-US"/>
        </w:rPr>
        <w:t>prevencie lesných požiarov</w:t>
      </w:r>
      <w:r w:rsidRPr="008676F9">
        <w:rPr>
          <w:rFonts w:ascii="Calibri" w:hAnsi="Calibri"/>
          <w:bCs/>
          <w:szCs w:val="22"/>
          <w:lang w:eastAsia="en-US"/>
        </w:rPr>
        <w:t xml:space="preserve"> sú oprávnenými na podporu len lesné oblasti klasifikované ako oblasti so stredným až vysokým rizikom lesných požiarov (oblasti so stredným až vysokým rizikom lesných požiarov sú v SR taxatívne určené všeobecne záväzným právnym predpisom - vyhláška č. 453/2006 Z. z. o hospodárskej úprave lesov a ohrane lesa v prílohe č. 11);</w:t>
      </w:r>
    </w:p>
    <w:p w:rsidR="004135E6" w:rsidRPr="008676F9" w:rsidRDefault="004135E6" w:rsidP="00955DA4">
      <w:pPr>
        <w:numPr>
          <w:ilvl w:val="0"/>
          <w:numId w:val="176"/>
        </w:numPr>
        <w:spacing w:after="120"/>
        <w:ind w:left="714" w:hanging="357"/>
        <w:rPr>
          <w:rFonts w:ascii="Calibri" w:eastAsia="Calibri" w:hAnsi="Calibri"/>
          <w:szCs w:val="22"/>
          <w:lang w:eastAsia="en-US"/>
        </w:rPr>
      </w:pPr>
      <w:r>
        <w:rPr>
          <w:rFonts w:ascii="Calibri" w:hAnsi="Calibri"/>
          <w:bCs/>
          <w:szCs w:val="22"/>
          <w:lang w:eastAsia="en-US"/>
        </w:rPr>
        <w:t>oprávnené operácie sú v súlade s Programom starostlivosti o les;</w:t>
      </w:r>
    </w:p>
    <w:p w:rsidR="008676F9" w:rsidRPr="008676F9" w:rsidRDefault="008676F9" w:rsidP="00955DA4">
      <w:pPr>
        <w:numPr>
          <w:ilvl w:val="0"/>
          <w:numId w:val="176"/>
        </w:numPr>
        <w:rPr>
          <w:rFonts w:ascii="Calibri" w:hAnsi="Calibri"/>
          <w:lang w:eastAsia="en-US"/>
        </w:rPr>
      </w:pPr>
      <w:r w:rsidRPr="008676F9">
        <w:rPr>
          <w:rFonts w:ascii="Calibri" w:hAnsi="Calibri" w:cs="Calibri"/>
          <w:szCs w:val="22"/>
          <w:lang w:eastAsia="en-US"/>
        </w:rPr>
        <w:t xml:space="preserve">predloženie relevantných informácií z Programu starostlivosti o les </w:t>
      </w:r>
      <w:r w:rsidRPr="008676F9">
        <w:rPr>
          <w:rFonts w:ascii="Calibri" w:hAnsi="Calibri" w:cs="Calibri"/>
          <w:lang w:eastAsia="en-US"/>
        </w:rPr>
        <w:t>(</w:t>
      </w:r>
      <w:r w:rsidRPr="008676F9">
        <w:rPr>
          <w:rFonts w:ascii="Calibri" w:hAnsi="Calibri"/>
          <w:bCs/>
          <w:lang w:eastAsia="en-US"/>
        </w:rPr>
        <w:t>§47 zákona č.326/2005 Z.z.)</w:t>
      </w:r>
      <w:r w:rsidR="005C7530" w:rsidRPr="005C7530">
        <w:rPr>
          <w:rFonts w:ascii="Calibri" w:hAnsi="Calibri"/>
          <w:bCs/>
          <w:szCs w:val="22"/>
          <w:lang w:eastAsia="en-US"/>
        </w:rPr>
        <w:t xml:space="preserve"> </w:t>
      </w:r>
      <w:r w:rsidR="005C7530">
        <w:rPr>
          <w:rFonts w:ascii="Calibri" w:hAnsi="Calibri"/>
          <w:bCs/>
          <w:szCs w:val="22"/>
          <w:lang w:eastAsia="en-US"/>
        </w:rPr>
        <w:t>a prípadne inej dokumentácie ochrany prírody podľa §54 zákona č.543/2002 Z. z.</w:t>
      </w:r>
      <w:r w:rsidRPr="008676F9">
        <w:rPr>
          <w:rFonts w:ascii="Calibri" w:hAnsi="Calibri"/>
          <w:bCs/>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051CB5" w:rsidRDefault="00051CB5" w:rsidP="001F5283">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vyššieho rizika výskytu požiarov;</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s vyšším výskytom škodcov;</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s vyšším spádovým územím;</w:t>
      </w:r>
    </w:p>
    <w:p w:rsidR="005C7530" w:rsidRDefault="005C7530" w:rsidP="005C7530">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8.3.</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8676F9" w:rsidRPr="008676F9" w:rsidRDefault="008676F9"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BD13CE" w:rsidRDefault="00BD13CE" w:rsidP="005C7530">
      <w:pPr>
        <w:rPr>
          <w:rFonts w:ascii="Calibri" w:hAnsi="Calibri" w:cs="Calibri"/>
          <w:szCs w:val="22"/>
          <w:lang w:eastAsia="en-US"/>
        </w:rPr>
      </w:pPr>
    </w:p>
    <w:p w:rsidR="005C7530" w:rsidRPr="005C7530" w:rsidRDefault="005C7530" w:rsidP="005C7530">
      <w:pPr>
        <w:rPr>
          <w:rFonts w:ascii="Calibri" w:hAnsi="Calibri" w:cs="Calibri"/>
          <w:szCs w:val="22"/>
          <w:lang w:eastAsia="en-US"/>
        </w:rPr>
      </w:pPr>
      <w:r w:rsidRPr="005C7530">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danú operáciu:</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8676F9">
      <w:pPr>
        <w:spacing w:line="276" w:lineRule="auto"/>
        <w:rPr>
          <w:rFonts w:ascii="Calibri" w:eastAsia="Calibri" w:hAnsi="Calibri"/>
          <w:b/>
          <w:szCs w:val="22"/>
          <w:lang w:eastAsia="en-US"/>
        </w:rPr>
      </w:pPr>
      <w:r w:rsidRPr="008676F9">
        <w:rPr>
          <w:rFonts w:ascii="Calibri" w:eastAsia="Calibri" w:hAnsi="Calibri"/>
          <w:b/>
          <w:szCs w:val="22"/>
          <w:lang w:eastAsia="en-US"/>
        </w:rPr>
        <w:t xml:space="preserve">Zoznam druhov organizmov škodlivých v lesnom hospodárstve </w:t>
      </w:r>
    </w:p>
    <w:tbl>
      <w:tblPr>
        <w:tblW w:w="9009" w:type="dxa"/>
        <w:tblInd w:w="70" w:type="dxa"/>
        <w:tblCellMar>
          <w:left w:w="70" w:type="dxa"/>
          <w:right w:w="70" w:type="dxa"/>
        </w:tblCellMar>
        <w:tblLook w:val="04A0" w:firstRow="1" w:lastRow="0" w:firstColumn="1" w:lastColumn="0" w:noHBand="0" w:noVBand="1"/>
      </w:tblPr>
      <w:tblGrid>
        <w:gridCol w:w="1434"/>
        <w:gridCol w:w="1346"/>
        <w:gridCol w:w="1442"/>
        <w:gridCol w:w="1403"/>
        <w:gridCol w:w="1785"/>
        <w:gridCol w:w="1599"/>
      </w:tblGrid>
      <w:tr w:rsidR="008676F9" w:rsidRPr="008676F9" w:rsidTr="00BB33FC">
        <w:trPr>
          <w:trHeight w:val="315"/>
        </w:trPr>
        <w:tc>
          <w:tcPr>
            <w:tcW w:w="7410" w:type="dxa"/>
            <w:gridSpan w:val="5"/>
            <w:tcBorders>
              <w:top w:val="single" w:sz="8" w:space="0" w:color="auto"/>
              <w:left w:val="single" w:sz="8" w:space="0" w:color="auto"/>
              <w:bottom w:val="single" w:sz="8" w:space="0" w:color="auto"/>
              <w:right w:val="single" w:sz="8" w:space="0" w:color="000000"/>
            </w:tcBorders>
            <w:shd w:val="clear" w:color="000000" w:fill="76933C"/>
            <w:vAlign w:val="center"/>
            <w:hideMark/>
          </w:tcPr>
          <w:p w:rsidR="008676F9" w:rsidRPr="008676F9" w:rsidRDefault="008676F9" w:rsidP="008676F9">
            <w:pPr>
              <w:jc w:val="center"/>
              <w:rPr>
                <w:rFonts w:ascii="Calibri" w:hAnsi="Calibri"/>
                <w:b/>
                <w:bCs/>
                <w:color w:val="000000"/>
                <w:sz w:val="20"/>
                <w:szCs w:val="20"/>
              </w:rPr>
            </w:pPr>
            <w:r w:rsidRPr="008676F9">
              <w:rPr>
                <w:rFonts w:ascii="Calibri" w:hAnsi="Calibri"/>
                <w:b/>
                <w:bCs/>
                <w:color w:val="000000"/>
                <w:sz w:val="20"/>
                <w:szCs w:val="20"/>
              </w:rPr>
              <w:t>HMYZ</w:t>
            </w:r>
          </w:p>
        </w:tc>
        <w:tc>
          <w:tcPr>
            <w:tcW w:w="1599" w:type="dxa"/>
            <w:vMerge w:val="restart"/>
            <w:tcBorders>
              <w:top w:val="single" w:sz="8" w:space="0" w:color="auto"/>
              <w:left w:val="single" w:sz="8" w:space="0" w:color="auto"/>
              <w:bottom w:val="single" w:sz="8" w:space="0" w:color="000000"/>
              <w:right w:val="single" w:sz="8" w:space="0" w:color="auto"/>
            </w:tcBorders>
            <w:shd w:val="clear" w:color="000000" w:fill="76933C"/>
            <w:vAlign w:val="center"/>
            <w:hideMark/>
          </w:tcPr>
          <w:p w:rsidR="008676F9" w:rsidRPr="008676F9" w:rsidRDefault="008676F9" w:rsidP="008676F9">
            <w:pPr>
              <w:jc w:val="center"/>
              <w:rPr>
                <w:rFonts w:ascii="Calibri" w:hAnsi="Calibri"/>
                <w:b/>
                <w:bCs/>
                <w:color w:val="000000"/>
                <w:sz w:val="20"/>
                <w:szCs w:val="20"/>
              </w:rPr>
            </w:pPr>
            <w:r w:rsidRPr="008676F9">
              <w:rPr>
                <w:rFonts w:ascii="Calibri" w:hAnsi="Calibri"/>
                <w:b/>
                <w:bCs/>
                <w:color w:val="000000"/>
                <w:sz w:val="20"/>
                <w:szCs w:val="20"/>
              </w:rPr>
              <w:t>HUBY</w:t>
            </w:r>
          </w:p>
        </w:tc>
      </w:tr>
      <w:tr w:rsidR="008676F9" w:rsidRPr="008676F9" w:rsidTr="00BB33FC">
        <w:trPr>
          <w:trHeight w:val="315"/>
        </w:trPr>
        <w:tc>
          <w:tcPr>
            <w:tcW w:w="1434" w:type="dxa"/>
            <w:vMerge w:val="restart"/>
            <w:tcBorders>
              <w:top w:val="nil"/>
              <w:left w:val="single" w:sz="8" w:space="0" w:color="auto"/>
              <w:bottom w:val="single" w:sz="8" w:space="0" w:color="000000"/>
              <w:right w:val="single" w:sz="8" w:space="0" w:color="auto"/>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listožravce</w:t>
            </w:r>
          </w:p>
        </w:tc>
        <w:tc>
          <w:tcPr>
            <w:tcW w:w="1346" w:type="dxa"/>
            <w:vMerge w:val="restart"/>
            <w:tcBorders>
              <w:top w:val="nil"/>
              <w:left w:val="single" w:sz="8" w:space="0" w:color="auto"/>
              <w:bottom w:val="single" w:sz="8" w:space="0" w:color="000000"/>
              <w:right w:val="single" w:sz="8" w:space="0" w:color="auto"/>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škodcovia výsadieb</w:t>
            </w:r>
          </w:p>
        </w:tc>
        <w:tc>
          <w:tcPr>
            <w:tcW w:w="4630" w:type="dxa"/>
            <w:gridSpan w:val="3"/>
            <w:tcBorders>
              <w:top w:val="single" w:sz="8" w:space="0" w:color="auto"/>
              <w:left w:val="nil"/>
              <w:bottom w:val="single" w:sz="8" w:space="0" w:color="auto"/>
              <w:right w:val="single" w:sz="8" w:space="0" w:color="000000"/>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podkôrny a drevokazný hmyz</w:t>
            </w:r>
          </w:p>
        </w:tc>
        <w:tc>
          <w:tcPr>
            <w:tcW w:w="1599" w:type="dxa"/>
            <w:vMerge/>
            <w:tcBorders>
              <w:top w:val="single" w:sz="8" w:space="0" w:color="auto"/>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r>
      <w:tr w:rsidR="008676F9" w:rsidRPr="008676F9" w:rsidTr="00BB33FC">
        <w:trPr>
          <w:trHeight w:val="315"/>
        </w:trPr>
        <w:tc>
          <w:tcPr>
            <w:tcW w:w="1434" w:type="dxa"/>
            <w:vMerge/>
            <w:tcBorders>
              <w:top w:val="nil"/>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c>
          <w:tcPr>
            <w:tcW w:w="1346" w:type="dxa"/>
            <w:vMerge/>
            <w:tcBorders>
              <w:top w:val="nil"/>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c>
          <w:tcPr>
            <w:tcW w:w="1442"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smrečina</w:t>
            </w:r>
          </w:p>
        </w:tc>
        <w:tc>
          <w:tcPr>
            <w:tcW w:w="1403"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borovice</w:t>
            </w:r>
          </w:p>
        </w:tc>
        <w:tc>
          <w:tcPr>
            <w:tcW w:w="1785"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listnaté dreviny</w:t>
            </w:r>
          </w:p>
        </w:tc>
        <w:tc>
          <w:tcPr>
            <w:tcW w:w="1599" w:type="dxa"/>
            <w:vMerge/>
            <w:tcBorders>
              <w:top w:val="single" w:sz="8" w:space="0" w:color="auto"/>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r>
      <w:tr w:rsidR="008676F9" w:rsidRPr="008676F9" w:rsidTr="00BB33FC">
        <w:trPr>
          <w:trHeight w:val="780"/>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Lymantria dispar</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Hylobius abietis</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typographus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acuminatus</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Leperisinus fraxini</w:t>
            </w:r>
          </w:p>
        </w:tc>
        <w:tc>
          <w:tcPr>
            <w:tcW w:w="1599" w:type="dxa"/>
            <w:vMerge w:val="restart"/>
            <w:tcBorders>
              <w:top w:val="nil"/>
              <w:left w:val="nil"/>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Chalara fraxinea (syn. Hymenoscyphus pseudoalbidus)</w:t>
            </w:r>
          </w:p>
          <w:p w:rsidR="008676F9" w:rsidRPr="008676F9" w:rsidRDefault="008676F9" w:rsidP="008676F9">
            <w:pPr>
              <w:rPr>
                <w:rFonts w:ascii="Calibri" w:hAnsi="Calibri"/>
                <w:i/>
                <w:iCs/>
                <w:noProof/>
                <w:color w:val="000000"/>
                <w:sz w:val="20"/>
                <w:szCs w:val="20"/>
              </w:rPr>
            </w:pPr>
            <w:r w:rsidRPr="008676F9">
              <w:rPr>
                <w:rFonts w:ascii="Calibri" w:hAnsi="Calibri"/>
                <w:noProof/>
                <w:color w:val="000000"/>
                <w:szCs w:val="22"/>
              </w:rPr>
              <w:t> </w:t>
            </w:r>
          </w:p>
        </w:tc>
      </w:tr>
      <w:tr w:rsidR="008676F9" w:rsidRPr="008676F9" w:rsidTr="00BB33FC">
        <w:trPr>
          <w:trHeight w:val="525"/>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Adelges laricis</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Hylastes spp.</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Pityogenes chalcographus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sexdentatus</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Scolytus intricatus</w:t>
            </w:r>
          </w:p>
        </w:tc>
        <w:tc>
          <w:tcPr>
            <w:tcW w:w="1599" w:type="dxa"/>
            <w:vMerge/>
            <w:tcBorders>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p>
        </w:tc>
      </w:tr>
      <w:tr w:rsidR="008676F9" w:rsidRPr="008676F9" w:rsidTr="00BB33FC">
        <w:trPr>
          <w:trHeight w:val="334"/>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Sacchiphantes viridis</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duplicatus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Tomicus spp.</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r w:rsidR="008676F9" w:rsidRPr="008676F9" w:rsidTr="00BB33FC">
        <w:trPr>
          <w:trHeight w:val="384"/>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Dreyphusia nordmannianae</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amitinus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Phaenops cyanea</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r w:rsidR="008676F9" w:rsidRPr="008676F9" w:rsidTr="00BB33FC">
        <w:trPr>
          <w:trHeight w:val="315"/>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accuminatus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bl>
    <w:p w:rsidR="008676F9" w:rsidRPr="008676F9" w:rsidRDefault="008676F9" w:rsidP="008676F9">
      <w:pPr>
        <w:spacing w:line="276" w:lineRule="auto"/>
        <w:rPr>
          <w:rFonts w:ascii="Calibri" w:eastAsia="Calibri" w:hAnsi="Calibri"/>
          <w:szCs w:val="22"/>
          <w:lang w:eastAsia="en-US"/>
        </w:rPr>
      </w:pPr>
    </w:p>
    <w:p w:rsidR="008676F9" w:rsidRPr="008676F9" w:rsidRDefault="008676F9" w:rsidP="008676F9">
      <w:pPr>
        <w:keepNext/>
        <w:spacing w:line="276" w:lineRule="auto"/>
        <w:outlineLvl w:val="1"/>
        <w:rPr>
          <w:rFonts w:ascii="Calibri" w:eastAsia="Calibri" w:hAnsi="Calibri" w:cs="Calibri"/>
          <w:b/>
          <w:bCs/>
          <w:szCs w:val="22"/>
          <w:lang w:eastAsia="en-US"/>
        </w:rPr>
      </w:pPr>
      <w:r w:rsidRPr="008676F9">
        <w:rPr>
          <w:rFonts w:ascii="Calibri" w:eastAsia="Calibri" w:hAnsi="Calibri" w:cs="Calibri"/>
          <w:b/>
          <w:bCs/>
          <w:szCs w:val="22"/>
          <w:lang w:eastAsia="en-US"/>
        </w:rPr>
        <w:t>Klasifikácia lesov s vysokým a stredným stupňom ohrozenia požiarom</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424"/>
      </w:tblGrid>
      <w:tr w:rsidR="008676F9" w:rsidRPr="008676F9" w:rsidTr="00BB33FC">
        <w:tc>
          <w:tcPr>
            <w:tcW w:w="4536" w:type="dxa"/>
            <w:shd w:val="clear" w:color="auto" w:fill="92D050"/>
          </w:tcPr>
          <w:p w:rsidR="008676F9" w:rsidRPr="008676F9" w:rsidRDefault="008676F9" w:rsidP="008676F9">
            <w:pPr>
              <w:autoSpaceDE w:val="0"/>
              <w:autoSpaceDN w:val="0"/>
              <w:adjustRightInd w:val="0"/>
              <w:spacing w:line="276" w:lineRule="auto"/>
              <w:rPr>
                <w:rFonts w:ascii="Calibri" w:eastAsia="Calibri" w:hAnsi="Calibri"/>
                <w:b/>
                <w:noProof/>
                <w:szCs w:val="22"/>
              </w:rPr>
            </w:pPr>
            <w:r w:rsidRPr="008676F9">
              <w:rPr>
                <w:rFonts w:ascii="Calibri" w:eastAsia="Calibri" w:hAnsi="Calibri"/>
                <w:b/>
                <w:noProof/>
                <w:szCs w:val="22"/>
              </w:rPr>
              <w:t>Kategória A</w:t>
            </w:r>
          </w:p>
        </w:tc>
        <w:tc>
          <w:tcPr>
            <w:tcW w:w="4424" w:type="dxa"/>
            <w:shd w:val="clear" w:color="auto" w:fill="92D050"/>
          </w:tcPr>
          <w:p w:rsidR="008676F9" w:rsidRPr="008676F9" w:rsidRDefault="008676F9" w:rsidP="008676F9">
            <w:pPr>
              <w:autoSpaceDE w:val="0"/>
              <w:autoSpaceDN w:val="0"/>
              <w:adjustRightInd w:val="0"/>
              <w:spacing w:line="276" w:lineRule="auto"/>
              <w:rPr>
                <w:rFonts w:ascii="Calibri" w:eastAsia="Calibri" w:hAnsi="Calibri"/>
                <w:b/>
                <w:noProof/>
                <w:szCs w:val="22"/>
              </w:rPr>
            </w:pPr>
            <w:r w:rsidRPr="008676F9">
              <w:rPr>
                <w:rFonts w:ascii="Calibri" w:eastAsia="Calibri" w:hAnsi="Calibri"/>
                <w:b/>
                <w:noProof/>
                <w:szCs w:val="22"/>
              </w:rPr>
              <w:t>Kategória B</w:t>
            </w:r>
          </w:p>
        </w:tc>
      </w:tr>
      <w:tr w:rsidR="008676F9" w:rsidRPr="008676F9" w:rsidTr="00BB33FC">
        <w:tc>
          <w:tcPr>
            <w:tcW w:w="4536" w:type="dxa"/>
            <w:shd w:val="clear" w:color="auto" w:fill="FFFF00"/>
          </w:tcPr>
          <w:p w:rsidR="008676F9" w:rsidRPr="008676F9" w:rsidRDefault="008676F9" w:rsidP="008676F9">
            <w:pPr>
              <w:autoSpaceDE w:val="0"/>
              <w:autoSpaceDN w:val="0"/>
              <w:adjustRightInd w:val="0"/>
              <w:rPr>
                <w:rFonts w:ascii="Calibri" w:eastAsia="Calibri" w:hAnsi="Calibri"/>
                <w:b/>
                <w:noProof/>
                <w:sz w:val="20"/>
                <w:szCs w:val="20"/>
              </w:rPr>
            </w:pPr>
            <w:r w:rsidRPr="008676F9">
              <w:rPr>
                <w:rFonts w:ascii="Calibri" w:eastAsia="Calibri" w:hAnsi="Calibri"/>
                <w:b/>
                <w:noProof/>
                <w:sz w:val="20"/>
                <w:szCs w:val="20"/>
              </w:rPr>
              <w:t>Lesy s vysokým stupňom ohrozenia požiarom</w:t>
            </w:r>
          </w:p>
        </w:tc>
        <w:tc>
          <w:tcPr>
            <w:tcW w:w="4424" w:type="dxa"/>
            <w:shd w:val="clear" w:color="auto" w:fill="FFFF00"/>
          </w:tcPr>
          <w:p w:rsidR="008676F9" w:rsidRPr="008676F9" w:rsidRDefault="008676F9" w:rsidP="008676F9">
            <w:pPr>
              <w:autoSpaceDE w:val="0"/>
              <w:autoSpaceDN w:val="0"/>
              <w:adjustRightInd w:val="0"/>
              <w:rPr>
                <w:rFonts w:ascii="Calibri" w:eastAsia="Calibri" w:hAnsi="Calibri"/>
                <w:b/>
                <w:noProof/>
                <w:sz w:val="20"/>
                <w:szCs w:val="20"/>
              </w:rPr>
            </w:pPr>
            <w:r w:rsidRPr="008676F9">
              <w:rPr>
                <w:rFonts w:ascii="Calibri" w:eastAsia="Calibri" w:hAnsi="Calibri"/>
                <w:b/>
                <w:noProof/>
                <w:sz w:val="20"/>
                <w:szCs w:val="20"/>
              </w:rPr>
              <w:t>Lesy so stredným stupňom ohrozenia požiarom</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01A Borská nížina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05 Považský Inovec</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01B Chvojnícka pahorkatina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07 Tríbeč</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18 Revúcka vrchovina, Rožnavská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08 Žiarska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19 Slovenský kras</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09 Krupinská planina, Ostrôžky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23 Javorníky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 xml:space="preserve">11 Cerová vrchovina </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28 Volovské vrchy, Čierna hora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13 Malé Karpaty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29 Hornádska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14 Myjavská pahorkatina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32 Západné Beskydy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15 Biele Karpaty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33 Stredné Beskydy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17 Zvolenská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34 Malá Fatra, Žiar</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20 Slánské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35 Veľká Fatra, Starohoské vrchy, Chočské    vrchy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21 Nízke Beskydy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37 Poľana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 xml:space="preserve">22 Šarišská vrchovina, Spišsko-šarišské  medzihorie </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38 Veporské vrchy, Stolické vrchy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24 Žilinská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39 Spišsko-gemerský kras</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25 Strážovské vrchy, Súľovské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40 Branisko</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26 Turčianska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44 Oravská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27 Štiavnické vrchy, Javorie, Pliešovská kotlina, Pohronský Inovec, Vtáčnik, Kremnické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45 Skorušínske vrchy, Zuberská brázda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30  Vihorlatské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46 Nízke Tatry, Kozie Chrbty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31 Bukovské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47 Tatry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36 Horehronské Podolie</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41 Východné Beskydy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42 Levočské vrchy, Bachureň, Spišská Magura, Žiarska brázda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43 Podtatranská kotlina</w:t>
            </w:r>
          </w:p>
        </w:tc>
      </w:tr>
    </w:tbl>
    <w:p w:rsidR="008676F9" w:rsidRPr="008676F9" w:rsidRDefault="008676F9" w:rsidP="008676F9">
      <w:pPr>
        <w:autoSpaceDE w:val="0"/>
        <w:autoSpaceDN w:val="0"/>
        <w:adjustRightInd w:val="0"/>
        <w:spacing w:line="276" w:lineRule="auto"/>
        <w:rPr>
          <w:rFonts w:ascii="Calibri" w:eastAsia="Calibri" w:hAnsi="Calibri"/>
          <w:i/>
          <w:sz w:val="18"/>
          <w:szCs w:val="18"/>
        </w:rPr>
      </w:pPr>
      <w:r w:rsidRPr="008676F9">
        <w:rPr>
          <w:rFonts w:ascii="Calibri" w:eastAsia="Calibri" w:hAnsi="Calibri"/>
          <w:i/>
          <w:sz w:val="18"/>
          <w:szCs w:val="18"/>
        </w:rPr>
        <w:t>Zdroj: Príloha č. 11 vyhlášky 453/2006 Z. z. o hospodárskej úprave lesa a ochrane lesa</w:t>
      </w:r>
    </w:p>
    <w:p w:rsidR="008676F9" w:rsidRDefault="008676F9" w:rsidP="008676F9">
      <w:pPr>
        <w:autoSpaceDE w:val="0"/>
        <w:autoSpaceDN w:val="0"/>
        <w:adjustRightInd w:val="0"/>
        <w:spacing w:line="276" w:lineRule="auto"/>
        <w:rPr>
          <w:rFonts w:ascii="Calibri" w:eastAsia="Calibri" w:hAnsi="Calibri"/>
          <w:i/>
          <w:sz w:val="18"/>
          <w:szCs w:val="18"/>
        </w:rPr>
      </w:pPr>
    </w:p>
    <w:p w:rsidR="005C7530" w:rsidRPr="005725B3" w:rsidRDefault="005C7530" w:rsidP="005C7530">
      <w:pPr>
        <w:keepNext/>
        <w:spacing w:line="276" w:lineRule="auto"/>
        <w:outlineLvl w:val="1"/>
        <w:rPr>
          <w:rFonts w:ascii="Calibri" w:eastAsia="Calibri" w:hAnsi="Calibri" w:cs="Calibri"/>
          <w:bCs/>
          <w:szCs w:val="22"/>
          <w:lang w:eastAsia="en-US"/>
        </w:rPr>
      </w:pPr>
      <w:r w:rsidRPr="008676F9">
        <w:rPr>
          <w:rFonts w:ascii="Calibri" w:eastAsia="Calibri" w:hAnsi="Calibri" w:cs="Calibri"/>
          <w:bCs/>
          <w:szCs w:val="22"/>
          <w:lang w:eastAsia="en-US"/>
        </w:rPr>
        <w:t>V rámci podopatrenia 8.</w:t>
      </w:r>
      <w:r>
        <w:rPr>
          <w:rFonts w:ascii="Calibri" w:eastAsia="Calibri" w:hAnsi="Calibri" w:cs="Calibri"/>
          <w:bCs/>
          <w:szCs w:val="22"/>
          <w:lang w:eastAsia="en-US"/>
        </w:rPr>
        <w:t>4</w:t>
      </w:r>
      <w:r w:rsidRPr="008676F9">
        <w:rPr>
          <w:rFonts w:ascii="Calibri" w:eastAsia="Calibri" w:hAnsi="Calibri" w:cs="Calibri"/>
          <w:bCs/>
          <w:szCs w:val="22"/>
          <w:lang w:eastAsia="en-US"/>
        </w:rPr>
        <w:t xml:space="preserve"> sú financované záväzky z PRV SR 2007-2013 pre opatrenie</w:t>
      </w:r>
      <w:r>
        <w:rPr>
          <w:rFonts w:ascii="Calibri" w:eastAsia="Calibri" w:hAnsi="Calibri" w:cs="Calibri"/>
          <w:bCs/>
          <w:szCs w:val="22"/>
          <w:lang w:eastAsia="en-US"/>
        </w:rPr>
        <w:t xml:space="preserve"> </w:t>
      </w:r>
      <w:r w:rsidRPr="008676F9">
        <w:rPr>
          <w:rFonts w:ascii="Calibri" w:eastAsia="Calibri" w:hAnsi="Calibri" w:cs="Calibri"/>
          <w:bCs/>
          <w:szCs w:val="22"/>
          <w:lang w:eastAsia="en-US"/>
        </w:rPr>
        <w:t xml:space="preserve">226. </w:t>
      </w:r>
    </w:p>
    <w:p w:rsidR="001F3673" w:rsidRDefault="001F3673" w:rsidP="008676F9">
      <w:pPr>
        <w:autoSpaceDE w:val="0"/>
        <w:autoSpaceDN w:val="0"/>
        <w:adjustRightInd w:val="0"/>
        <w:spacing w:line="276" w:lineRule="auto"/>
        <w:rPr>
          <w:rFonts w:ascii="Calibri" w:eastAsia="Calibri" w:hAnsi="Calibri"/>
          <w:i/>
          <w:sz w:val="18"/>
          <w:szCs w:val="18"/>
        </w:rPr>
      </w:pPr>
    </w:p>
    <w:p w:rsidR="008676F9" w:rsidRPr="00BD13CE" w:rsidRDefault="008676F9" w:rsidP="00A03A77">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8.5. </w:t>
      </w:r>
      <w:r w:rsidRPr="00BD13CE">
        <w:rPr>
          <w:rFonts w:ascii="Calibri" w:eastAsia="Calibri" w:hAnsi="Calibri" w:cs="Calibri"/>
          <w:b/>
          <w:bCs/>
          <w:i/>
          <w:sz w:val="24"/>
          <w:lang w:eastAsia="en-US"/>
        </w:rPr>
        <w:t>Podpora investícií zlepšujúcich odolnosť a environmentálnu hodnotu lesných ekosystémov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024E82" w:rsidP="008676F9">
      <w:pPr>
        <w:shd w:val="clear" w:color="auto" w:fill="FBD4B4"/>
        <w:rPr>
          <w:rFonts w:ascii="Calibri" w:eastAsia="Calibri" w:hAnsi="Calibri" w:cs="Calibri"/>
          <w:i/>
          <w:szCs w:val="22"/>
          <w:lang w:eastAsia="en-US"/>
        </w:rPr>
      </w:pPr>
      <w:r>
        <w:rPr>
          <w:rFonts w:ascii="Calibri" w:eastAsia="Calibri" w:hAnsi="Calibri" w:cs="Calibri"/>
          <w:i/>
          <w:szCs w:val="22"/>
          <w:lang w:eastAsia="en-US"/>
        </w:rPr>
        <w:t>Obnova</w:t>
      </w:r>
      <w:r w:rsidR="00EC15F8">
        <w:rPr>
          <w:rFonts w:ascii="Calibri" w:eastAsia="Calibri" w:hAnsi="Calibri" w:cs="Calibri"/>
          <w:i/>
          <w:szCs w:val="22"/>
          <w:lang w:eastAsia="en-US"/>
        </w:rPr>
        <w:t xml:space="preserve"> ochranných</w:t>
      </w:r>
      <w:r>
        <w:rPr>
          <w:rFonts w:ascii="Calibri" w:eastAsia="Calibri" w:hAnsi="Calibri" w:cs="Calibri"/>
          <w:i/>
          <w:szCs w:val="22"/>
          <w:lang w:eastAsia="en-US"/>
        </w:rPr>
        <w:t xml:space="preserve"> lesov a lesov osobitného určenia</w:t>
      </w:r>
      <w:r w:rsidR="008676F9" w:rsidRPr="008676F9">
        <w:rPr>
          <w:rFonts w:ascii="Calibri" w:eastAsia="Calibri" w:hAnsi="Calibri" w:cs="Calibri"/>
          <w:i/>
          <w:szCs w:val="22"/>
          <w:lang w:eastAsia="en-US"/>
        </w:rPr>
        <w:t>, hniezdnych príležitosti vtákov a rozvoja občianskej a poznávacej infraštruktúry v lesných ekosystémoch</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024E82" w:rsidRDefault="008676F9" w:rsidP="00024E82">
      <w:pPr>
        <w:spacing w:after="120"/>
        <w:rPr>
          <w:rFonts w:ascii="Calibri" w:eastAsia="Calibri" w:hAnsi="Calibri" w:cs="Calibri"/>
          <w:bCs/>
          <w:szCs w:val="22"/>
          <w:lang w:eastAsia="en-US"/>
        </w:rPr>
      </w:pPr>
      <w:r w:rsidRPr="008676F9">
        <w:rPr>
          <w:rFonts w:ascii="Calibri" w:eastAsia="Calibri" w:hAnsi="Calibri" w:cs="Calibri"/>
          <w:b/>
          <w:bCs/>
          <w:szCs w:val="22"/>
          <w:lang w:eastAsia="en-US"/>
        </w:rPr>
        <w:t>Činnosť 1:</w:t>
      </w:r>
      <w:r w:rsidRPr="008676F9">
        <w:rPr>
          <w:rFonts w:ascii="Calibri" w:eastAsia="Calibri" w:hAnsi="Calibri" w:cs="Calibri"/>
          <w:bCs/>
          <w:szCs w:val="22"/>
          <w:lang w:eastAsia="en-US"/>
        </w:rPr>
        <w:t xml:space="preserve"> </w:t>
      </w:r>
      <w:r w:rsidR="00024E82">
        <w:rPr>
          <w:rFonts w:ascii="Calibri" w:eastAsia="Calibri" w:hAnsi="Calibri" w:cs="Calibri"/>
          <w:bCs/>
          <w:szCs w:val="22"/>
          <w:lang w:eastAsia="en-US"/>
        </w:rPr>
        <w:t xml:space="preserve">umelá obnova </w:t>
      </w:r>
      <w:r w:rsidR="005C7530">
        <w:rPr>
          <w:rFonts w:ascii="Calibri" w:eastAsia="Calibri" w:hAnsi="Calibri" w:cs="Calibri"/>
          <w:bCs/>
          <w:szCs w:val="22"/>
          <w:lang w:eastAsia="en-US"/>
        </w:rPr>
        <w:t xml:space="preserve">a výchova </w:t>
      </w:r>
      <w:r w:rsidR="00024E82">
        <w:rPr>
          <w:rFonts w:ascii="Calibri" w:eastAsia="Calibri" w:hAnsi="Calibri" w:cs="Calibri"/>
          <w:bCs/>
          <w:szCs w:val="22"/>
          <w:lang w:eastAsia="en-US"/>
        </w:rPr>
        <w:t>ochranných lesov a lesov osobitného určenia</w:t>
      </w:r>
      <w:r w:rsidR="005C7530">
        <w:rPr>
          <w:rFonts w:ascii="Calibri" w:eastAsia="Calibri" w:hAnsi="Calibri" w:cs="Calibri"/>
          <w:bCs/>
          <w:szCs w:val="22"/>
          <w:lang w:eastAsia="en-US"/>
        </w:rPr>
        <w:t>, najmä</w:t>
      </w:r>
      <w:r w:rsidR="004135E6">
        <w:rPr>
          <w:rFonts w:ascii="Calibri" w:eastAsia="Calibri" w:hAnsi="Calibri" w:cs="Calibri"/>
          <w:bCs/>
          <w:szCs w:val="22"/>
          <w:lang w:eastAsia="en-US"/>
        </w:rPr>
        <w:t xml:space="preserve"> podsadbou lesných porastov</w:t>
      </w:r>
      <w:r w:rsidR="00024E82">
        <w:rPr>
          <w:rFonts w:ascii="Calibri" w:eastAsia="Calibri" w:hAnsi="Calibri" w:cs="Calibri"/>
          <w:bCs/>
          <w:szCs w:val="22"/>
          <w:lang w:eastAsia="en-US"/>
        </w:rPr>
        <w:t>.</w:t>
      </w:r>
    </w:p>
    <w:p w:rsidR="008676F9" w:rsidRDefault="008676F9" w:rsidP="002A743D">
      <w:pPr>
        <w:rPr>
          <w:rFonts w:ascii="Calibri" w:eastAsia="Calibri" w:hAnsi="Calibri"/>
          <w:szCs w:val="22"/>
          <w:lang w:eastAsia="en-US"/>
        </w:rPr>
      </w:pPr>
      <w:r w:rsidRPr="008676F9">
        <w:rPr>
          <w:rFonts w:ascii="Calibri" w:eastAsia="Calibri" w:hAnsi="Calibri"/>
          <w:b/>
          <w:szCs w:val="22"/>
          <w:lang w:eastAsia="en-US"/>
        </w:rPr>
        <w:t xml:space="preserve">Činnosť 2: </w:t>
      </w:r>
      <w:r w:rsidRPr="008676F9">
        <w:rPr>
          <w:rFonts w:ascii="Calibri" w:eastAsia="Calibri" w:hAnsi="Calibri"/>
          <w:szCs w:val="22"/>
          <w:lang w:eastAsia="en-US"/>
        </w:rPr>
        <w:t>budovanie a obnova občianskej a poznávacej infraštruktúry v lesných ekosystémoch (náučné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w:t>
      </w:r>
    </w:p>
    <w:p w:rsidR="002A743D" w:rsidRPr="008676F9" w:rsidRDefault="002A743D" w:rsidP="00024E82">
      <w:pPr>
        <w:ind w:left="426" w:hanging="426"/>
        <w:rPr>
          <w:rFonts w:ascii="Calibri" w:eastAsia="Calibri" w:hAnsi="Calibri"/>
          <w:b/>
          <w:szCs w:val="22"/>
          <w:lang w:eastAsia="en-US"/>
        </w:rPr>
      </w:pPr>
    </w:p>
    <w:p w:rsidR="008676F9" w:rsidRPr="008676F9" w:rsidRDefault="008676F9" w:rsidP="006F5151">
      <w:pPr>
        <w:rPr>
          <w:rFonts w:ascii="Calibri" w:eastAsia="Calibri" w:hAnsi="Calibri" w:cs="Calibri"/>
          <w:bCs/>
          <w:szCs w:val="22"/>
          <w:lang w:eastAsia="en-US"/>
        </w:rPr>
      </w:pPr>
      <w:r w:rsidRPr="008676F9">
        <w:rPr>
          <w:rFonts w:ascii="Calibri" w:eastAsia="Calibri" w:hAnsi="Calibri"/>
          <w:b/>
          <w:szCs w:val="22"/>
          <w:lang w:eastAsia="en-US"/>
        </w:rPr>
        <w:t xml:space="preserve">Činnosť 3: </w:t>
      </w:r>
      <w:r w:rsidRPr="008676F9">
        <w:rPr>
          <w:rFonts w:ascii="Calibri" w:eastAsia="Calibri" w:hAnsi="Calibri" w:cs="Calibri"/>
          <w:bCs/>
          <w:szCs w:val="22"/>
          <w:lang w:eastAsia="en-US"/>
        </w:rPr>
        <w:t>zlepšenie hniezdnych príležitostí vtákov v lese a iných prvkov zvyšujúcich biodiverzitu lesných ekosystémov</w:t>
      </w:r>
      <w:r w:rsidR="001F3673">
        <w:rPr>
          <w:rFonts w:ascii="Calibri" w:eastAsia="Calibri" w:hAnsi="Calibri" w:cs="Calibri"/>
          <w:bCs/>
          <w:szCs w:val="22"/>
          <w:lang w:eastAsia="en-US"/>
        </w:rPr>
        <w:t>, a</w:t>
      </w:r>
      <w:r w:rsidRPr="008676F9">
        <w:rPr>
          <w:rFonts w:ascii="Calibri" w:eastAsia="Calibri" w:hAnsi="Calibri" w:cs="Calibri"/>
          <w:bCs/>
          <w:szCs w:val="22"/>
          <w:lang w:eastAsia="en-US"/>
        </w:rPr>
        <w:t xml:space="preserve"> to hlavne:</w:t>
      </w:r>
    </w:p>
    <w:p w:rsidR="008676F9" w:rsidRPr="008676F9" w:rsidRDefault="008676F9" w:rsidP="00095683">
      <w:pPr>
        <w:numPr>
          <w:ilvl w:val="0"/>
          <w:numId w:val="44"/>
        </w:numPr>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výrobou a inštaláciou hniezdnych búdok pre dutinové hniezdiče (predovšetkým pôtik kapcavý, sova obyčajná, sova dlhochvostá) a hmyzožravé spevavce; </w:t>
      </w:r>
    </w:p>
    <w:p w:rsidR="008676F9" w:rsidRPr="008676F9" w:rsidRDefault="008676F9" w:rsidP="001F5283">
      <w:pPr>
        <w:numPr>
          <w:ilvl w:val="0"/>
          <w:numId w:val="44"/>
        </w:numPr>
        <w:rPr>
          <w:rFonts w:ascii="Calibri" w:hAnsi="Calibri" w:cs="Calibri"/>
          <w:bCs/>
          <w:szCs w:val="22"/>
          <w:lang w:eastAsia="en-US"/>
        </w:rPr>
      </w:pPr>
      <w:r w:rsidRPr="008676F9">
        <w:rPr>
          <w:rFonts w:ascii="Calibri" w:hAnsi="Calibri" w:cs="Calibri"/>
          <w:bCs/>
          <w:szCs w:val="22"/>
          <w:lang w:eastAsia="en-US"/>
        </w:rPr>
        <w:t xml:space="preserve">výrobou a inštaláciou iných prvkov infraštruktúry biodiverzity pre ochranu, resp. podporu </w:t>
      </w:r>
      <w:r w:rsidR="004135E6">
        <w:rPr>
          <w:rFonts w:ascii="Calibri" w:hAnsi="Calibri" w:cs="Calibri"/>
          <w:bCs/>
          <w:szCs w:val="22"/>
          <w:lang w:eastAsia="en-US"/>
        </w:rPr>
        <w:t>chránených</w:t>
      </w:r>
      <w:r w:rsidRPr="008676F9">
        <w:rPr>
          <w:rFonts w:ascii="Calibri" w:hAnsi="Calibri" w:cs="Calibri"/>
          <w:bCs/>
          <w:szCs w:val="22"/>
          <w:lang w:eastAsia="en-US"/>
        </w:rPr>
        <w:t xml:space="preserve"> druhov živočíchov.</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1F5283">
      <w:pPr>
        <w:numPr>
          <w:ilvl w:val="0"/>
          <w:numId w:val="48"/>
        </w:numPr>
        <w:ind w:left="426"/>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1F3673" w:rsidRDefault="001F367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2A743D">
      <w:pPr>
        <w:spacing w:after="120"/>
        <w:rPr>
          <w:rFonts w:ascii="Calibri" w:eastAsia="Calibri" w:hAnsi="Calibri"/>
          <w:szCs w:val="22"/>
          <w:lang w:eastAsia="en-US"/>
        </w:rPr>
      </w:pPr>
      <w:r w:rsidRPr="008676F9">
        <w:rPr>
          <w:rFonts w:ascii="Calibri" w:eastAsia="Calibri" w:hAnsi="Calibri"/>
          <w:szCs w:val="22"/>
          <w:lang w:eastAsia="en-US"/>
        </w:rPr>
        <w:t xml:space="preserve">Neprekrývanie podpory v rámci tejto operácie s podporou v rámci podopatrenia 6.4 je zabezpečené rozdielnym typom oprávnených činnosti (v rámci podopatrenia 6.4 je v prípade obhospodarovateľov lesa oprávnená podpora aktivít, mimo aktivít oprávnených v rámci tejto operácie) . </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szCs w:val="22"/>
          <w:lang w:eastAsia="en-US"/>
        </w:rPr>
        <w:t>Neprekrývanie podpory v rámci tejto operácie a podpory v rámci podopatrenia 8.</w:t>
      </w:r>
      <w:r w:rsidR="004135E6">
        <w:rPr>
          <w:rFonts w:ascii="Calibri" w:eastAsia="Calibri" w:hAnsi="Calibri"/>
          <w:szCs w:val="22"/>
          <w:lang w:eastAsia="en-US"/>
        </w:rPr>
        <w:t>4</w:t>
      </w:r>
      <w:r w:rsidRPr="008676F9">
        <w:rPr>
          <w:rFonts w:ascii="Calibri" w:eastAsia="Calibri" w:hAnsi="Calibri"/>
          <w:szCs w:val="22"/>
          <w:lang w:eastAsia="en-US"/>
        </w:rPr>
        <w:t xml:space="preserve">  je zabezpečené rozdielnym typom oprávnených činnosti (v rámci </w:t>
      </w:r>
      <w:r w:rsidR="004135E6">
        <w:rPr>
          <w:rFonts w:ascii="Calibri" w:eastAsia="Calibri" w:hAnsi="Calibri"/>
          <w:szCs w:val="22"/>
          <w:lang w:eastAsia="en-US"/>
        </w:rPr>
        <w:t xml:space="preserve">tejto operácie je podpora zameraná na obnovu ochranných lesov a lesov osobitného určenia podsadbou lesných porastov, ktoré nie sú destabilizované prírodnými pohromami a katastrofickými udalosťami; v rámci </w:t>
      </w:r>
      <w:r w:rsidRPr="008676F9">
        <w:rPr>
          <w:rFonts w:ascii="Calibri" w:eastAsia="Calibri" w:hAnsi="Calibri"/>
          <w:szCs w:val="22"/>
          <w:lang w:eastAsia="en-US"/>
        </w:rPr>
        <w:t>podopatrenia 8.</w:t>
      </w:r>
      <w:r w:rsidR="004135E6">
        <w:rPr>
          <w:rFonts w:ascii="Calibri" w:eastAsia="Calibri" w:hAnsi="Calibri"/>
          <w:szCs w:val="22"/>
          <w:lang w:eastAsia="en-US"/>
        </w:rPr>
        <w:t>4</w:t>
      </w:r>
      <w:r w:rsidRPr="008676F9">
        <w:rPr>
          <w:rFonts w:ascii="Calibri" w:eastAsia="Calibri" w:hAnsi="Calibri"/>
          <w:szCs w:val="22"/>
          <w:lang w:eastAsia="en-US"/>
        </w:rPr>
        <w:t xml:space="preserve"> je oprávnen</w:t>
      </w:r>
      <w:r w:rsidR="004135E6">
        <w:rPr>
          <w:rFonts w:ascii="Calibri" w:eastAsia="Calibri" w:hAnsi="Calibri"/>
          <w:szCs w:val="22"/>
          <w:lang w:eastAsia="en-US"/>
        </w:rPr>
        <w:t>á</w:t>
      </w:r>
      <w:r w:rsidRPr="008676F9">
        <w:rPr>
          <w:rFonts w:ascii="Calibri" w:eastAsia="Calibri" w:hAnsi="Calibri"/>
          <w:szCs w:val="22"/>
          <w:lang w:eastAsia="en-US"/>
        </w:rPr>
        <w:t xml:space="preserve"> obnova lesov </w:t>
      </w:r>
      <w:r w:rsidR="004135E6">
        <w:rPr>
          <w:rFonts w:ascii="Calibri" w:eastAsia="Calibri" w:hAnsi="Calibri"/>
          <w:szCs w:val="22"/>
          <w:lang w:eastAsia="en-US"/>
        </w:rPr>
        <w:t>všetkých kategórií, ktoré sú destabilizované prírodnými pohromami a katastrofickými udalosťami</w:t>
      </w:r>
      <w:r w:rsidRPr="008676F9">
        <w:rPr>
          <w:rFonts w:ascii="Calibri" w:eastAsia="Calibri" w:hAnsi="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955DA4">
      <w:pPr>
        <w:numPr>
          <w:ilvl w:val="0"/>
          <w:numId w:val="248"/>
        </w:numPr>
        <w:ind w:left="426"/>
        <w:rPr>
          <w:rFonts w:ascii="Calibri" w:hAnsi="Calibri" w:cs="Calibri"/>
          <w:bCs/>
          <w:szCs w:val="22"/>
          <w:lang w:eastAsia="en-US"/>
        </w:rPr>
      </w:pPr>
      <w:r w:rsidRPr="008676F9">
        <w:rPr>
          <w:rFonts w:ascii="Calibri" w:hAnsi="Calibri" w:cs="Calibri"/>
          <w:bCs/>
          <w:szCs w:val="22"/>
          <w:lang w:eastAsia="en-US"/>
        </w:rPr>
        <w:t>Fyzické a právnické osoby obhospodarujúce lesy vo vlastníctve:</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súkromných vlastníkov a ich združení</w:t>
      </w:r>
      <w:r w:rsidRPr="008676F9">
        <w:rPr>
          <w:rFonts w:ascii="Calibri" w:hAnsi="Calibri" w:cs="Calibri"/>
          <w:bCs/>
          <w:szCs w:val="22"/>
          <w:lang w:eastAsia="en-US"/>
        </w:rPr>
        <w:t>;</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obcí a ich združení</w:t>
      </w:r>
      <w:r w:rsidRPr="008676F9">
        <w:rPr>
          <w:rFonts w:ascii="Calibri" w:hAnsi="Calibri" w:cs="Calibri"/>
          <w:bCs/>
          <w:szCs w:val="22"/>
          <w:lang w:eastAsia="en-US"/>
        </w:rPr>
        <w:t>;</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ktorej majetok možno podľa vnútroštátneho právneho poriadku považovať za súkromný, pokiaľ ide o jeho správu a nakladanie s ním;</w:t>
      </w:r>
    </w:p>
    <w:p w:rsidR="002A743D" w:rsidRDefault="005C7530" w:rsidP="002A743D">
      <w:pPr>
        <w:ind w:left="720"/>
        <w:rPr>
          <w:rFonts w:ascii="Calibri" w:hAnsi="Calibri" w:cs="Calibri"/>
          <w:bCs/>
          <w:szCs w:val="22"/>
          <w:lang w:eastAsia="en-US"/>
        </w:rPr>
      </w:pPr>
      <w:r w:rsidRPr="008676F9">
        <w:rPr>
          <w:rFonts w:ascii="Calibri" w:hAnsi="Calibri" w:cs="Calibri"/>
          <w:bCs/>
          <w:i/>
          <w:szCs w:val="22"/>
          <w:lang w:eastAsia="en-US"/>
        </w:rPr>
        <w:t>štátu</w:t>
      </w:r>
      <w:r>
        <w:rPr>
          <w:rFonts w:ascii="Calibri" w:hAnsi="Calibri" w:cs="Calibri"/>
          <w:bCs/>
          <w:i/>
          <w:szCs w:val="22"/>
          <w:lang w:eastAsia="en-US"/>
        </w:rPr>
        <w:t xml:space="preserve"> </w:t>
      </w:r>
      <w:r>
        <w:rPr>
          <w:rFonts w:ascii="Calibri" w:hAnsi="Calibri" w:cs="Calibri"/>
          <w:bCs/>
          <w:szCs w:val="22"/>
          <w:lang w:eastAsia="en-US"/>
        </w:rPr>
        <w:t>(LESY SR, š.p.; Vojenské lesy a majetky SR, š.p.; Štátne lesy TANAP-u; Lesohospodársky podnik Ulič, š.p.).</w:t>
      </w:r>
    </w:p>
    <w:p w:rsidR="005C7530" w:rsidRPr="008676F9" w:rsidRDefault="005C7530" w:rsidP="002A743D">
      <w:pPr>
        <w:ind w:left="720"/>
        <w:rPr>
          <w:rFonts w:ascii="Calibri" w:hAnsi="Calibri" w:cs="Calibri"/>
          <w:bCs/>
          <w:szCs w:val="22"/>
          <w:u w:val="single"/>
          <w:lang w:eastAsia="en-US"/>
        </w:rPr>
      </w:pPr>
    </w:p>
    <w:p w:rsidR="008676F9" w:rsidRPr="008676F9" w:rsidRDefault="008676F9" w:rsidP="00955DA4">
      <w:pPr>
        <w:numPr>
          <w:ilvl w:val="0"/>
          <w:numId w:val="248"/>
        </w:numPr>
        <w:ind w:left="426"/>
        <w:rPr>
          <w:rFonts w:ascii="Calibri" w:hAnsi="Calibri" w:cs="Calibri"/>
          <w:bCs/>
          <w:szCs w:val="22"/>
          <w:lang w:eastAsia="en-US"/>
        </w:rPr>
      </w:pPr>
      <w:r w:rsidRPr="008676F9">
        <w:rPr>
          <w:rFonts w:ascii="Calibri" w:hAnsi="Calibri" w:cs="Calibri"/>
          <w:bCs/>
          <w:szCs w:val="22"/>
          <w:lang w:eastAsia="en-US"/>
        </w:rPr>
        <w:t>Občianske združenie v zmysle zákona č.</w:t>
      </w:r>
      <w:r w:rsidR="004135E6">
        <w:rPr>
          <w:rFonts w:ascii="Calibri" w:hAnsi="Calibri" w:cs="Calibri"/>
          <w:bCs/>
          <w:szCs w:val="22"/>
          <w:lang w:eastAsia="en-US"/>
        </w:rPr>
        <w:t xml:space="preserve"> </w:t>
      </w:r>
      <w:r w:rsidRPr="008676F9">
        <w:rPr>
          <w:rFonts w:ascii="Calibri" w:hAnsi="Calibri" w:cs="Calibri"/>
          <w:bCs/>
          <w:szCs w:val="22"/>
          <w:lang w:eastAsia="en-US"/>
        </w:rPr>
        <w:t>83/1990 Z.z.</w:t>
      </w:r>
      <w:r w:rsidR="004135E6">
        <w:rPr>
          <w:rFonts w:ascii="Calibri" w:hAnsi="Calibri" w:cs="Calibri"/>
          <w:bCs/>
          <w:szCs w:val="22"/>
          <w:lang w:eastAsia="en-US"/>
        </w:rPr>
        <w:t xml:space="preserve"> o združovaní občanov</w:t>
      </w:r>
      <w:r w:rsidRPr="008676F9">
        <w:rPr>
          <w:rFonts w:ascii="Calibri" w:hAnsi="Calibri" w:cs="Calibri"/>
          <w:bCs/>
          <w:szCs w:val="22"/>
          <w:lang w:eastAsia="en-US"/>
        </w:rPr>
        <w:t xml:space="preserve"> len so súhlasom obhospodarovateľa lesa daného územia. </w:t>
      </w:r>
    </w:p>
    <w:p w:rsid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4135E6">
      <w:pPr>
        <w:rPr>
          <w:rFonts w:ascii="Calibri" w:eastAsia="Calibri" w:hAnsi="Calibri" w:cs="Calibri"/>
          <w:bCs/>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činnosti 1:</w:t>
      </w:r>
    </w:p>
    <w:p w:rsidR="00865BF9" w:rsidRDefault="004135E6" w:rsidP="00CE203B">
      <w:pPr>
        <w:numPr>
          <w:ilvl w:val="0"/>
          <w:numId w:val="303"/>
        </w:numPr>
        <w:contextualSpacing/>
        <w:rPr>
          <w:rFonts w:ascii="Calibri" w:eastAsia="Calibri" w:hAnsi="Calibri" w:cs="Calibri"/>
          <w:bCs/>
          <w:szCs w:val="22"/>
          <w:lang w:eastAsia="en-US"/>
        </w:rPr>
      </w:pPr>
      <w:r>
        <w:rPr>
          <w:rFonts w:ascii="Calibri" w:eastAsia="Calibri" w:hAnsi="Calibri" w:cs="Calibri"/>
          <w:bCs/>
          <w:szCs w:val="22"/>
          <w:lang w:eastAsia="en-US"/>
        </w:rPr>
        <w:t>výdavky na hmotné a nehmotné investície súvisiace s</w:t>
      </w:r>
      <w:r w:rsidR="002A743D" w:rsidRPr="002A743D">
        <w:rPr>
          <w:rFonts w:ascii="Calibri" w:eastAsia="Calibri" w:hAnsi="Calibri" w:cs="Calibri"/>
          <w:bCs/>
          <w:szCs w:val="22"/>
          <w:lang w:eastAsia="en-US"/>
        </w:rPr>
        <w:t xml:space="preserve"> umel</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obnov</w:t>
      </w:r>
      <w:r>
        <w:rPr>
          <w:rFonts w:ascii="Calibri" w:eastAsia="Calibri" w:hAnsi="Calibri" w:cs="Calibri"/>
          <w:bCs/>
          <w:szCs w:val="22"/>
          <w:lang w:eastAsia="en-US"/>
        </w:rPr>
        <w:t>o</w:t>
      </w:r>
      <w:r w:rsidR="002A743D" w:rsidRPr="002A743D">
        <w:rPr>
          <w:rFonts w:ascii="Calibri" w:eastAsia="Calibri" w:hAnsi="Calibri" w:cs="Calibri"/>
          <w:bCs/>
          <w:szCs w:val="22"/>
          <w:lang w:eastAsia="en-US"/>
        </w:rPr>
        <w:t>u lesa</w:t>
      </w:r>
      <w:r>
        <w:rPr>
          <w:rFonts w:ascii="Calibri" w:eastAsia="Calibri" w:hAnsi="Calibri" w:cs="Calibri"/>
          <w:bCs/>
          <w:szCs w:val="22"/>
          <w:lang w:eastAsia="en-US"/>
        </w:rPr>
        <w:t xml:space="preserve"> podsadbou lesných porastov </w:t>
      </w:r>
      <w:r w:rsidR="002A743D" w:rsidRPr="002A743D">
        <w:rPr>
          <w:rFonts w:ascii="Calibri" w:eastAsia="Calibri" w:hAnsi="Calibri" w:cs="Calibri"/>
          <w:bCs/>
          <w:szCs w:val="22"/>
          <w:lang w:eastAsia="en-US"/>
        </w:rPr>
        <w:t>a následn</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starostlivosť</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o založené mladé </w:t>
      </w:r>
      <w:r>
        <w:rPr>
          <w:rFonts w:ascii="Calibri" w:eastAsia="Calibri" w:hAnsi="Calibri" w:cs="Calibri"/>
          <w:bCs/>
          <w:szCs w:val="22"/>
          <w:lang w:eastAsia="en-US"/>
        </w:rPr>
        <w:t xml:space="preserve">lesné </w:t>
      </w:r>
      <w:r w:rsidR="002A743D" w:rsidRPr="002A743D">
        <w:rPr>
          <w:rFonts w:ascii="Calibri" w:eastAsia="Calibri" w:hAnsi="Calibri" w:cs="Calibri"/>
          <w:bCs/>
          <w:szCs w:val="22"/>
          <w:lang w:eastAsia="en-US"/>
        </w:rPr>
        <w:t>porasty</w:t>
      </w:r>
      <w:r w:rsidR="00865BF9">
        <w:rPr>
          <w:rFonts w:ascii="Calibri" w:eastAsia="Calibri" w:hAnsi="Calibri" w:cs="Calibri"/>
          <w:bCs/>
          <w:szCs w:val="22"/>
          <w:lang w:eastAsia="en-US"/>
        </w:rPr>
        <w:t>;</w:t>
      </w:r>
    </w:p>
    <w:p w:rsidR="002A743D" w:rsidRDefault="00865BF9" w:rsidP="00CE203B">
      <w:pPr>
        <w:numPr>
          <w:ilvl w:val="0"/>
          <w:numId w:val="303"/>
        </w:numPr>
        <w:contextualSpacing/>
        <w:rPr>
          <w:rFonts w:ascii="Calibri" w:eastAsia="Calibri" w:hAnsi="Calibri" w:cs="Calibri"/>
          <w:bCs/>
          <w:szCs w:val="22"/>
          <w:lang w:eastAsia="en-US"/>
        </w:rPr>
      </w:pPr>
      <w:r>
        <w:rPr>
          <w:rFonts w:ascii="Calibri" w:eastAsia="Calibri" w:hAnsi="Calibri" w:cs="Calibri"/>
          <w:bCs/>
          <w:szCs w:val="22"/>
          <w:lang w:eastAsia="en-US"/>
        </w:rPr>
        <w:t>náklady na riadenie projektu</w:t>
      </w:r>
      <w:r w:rsidR="002A743D">
        <w:rPr>
          <w:rFonts w:ascii="Calibri" w:eastAsia="Calibri" w:hAnsi="Calibri" w:cs="Calibri"/>
          <w:bCs/>
          <w:szCs w:val="22"/>
          <w:lang w:eastAsia="en-US"/>
        </w:rPr>
        <w:t>.</w:t>
      </w:r>
    </w:p>
    <w:p w:rsidR="002A743D" w:rsidRPr="002A743D" w:rsidRDefault="002A743D" w:rsidP="004135E6">
      <w:pPr>
        <w:ind w:left="720"/>
        <w:contextualSpacing/>
        <w:rPr>
          <w:rFonts w:ascii="Calibri" w:eastAsia="Calibri" w:hAnsi="Calibri" w:cs="Calibri"/>
          <w:bCs/>
          <w:szCs w:val="22"/>
          <w:lang w:eastAsia="en-US"/>
        </w:rPr>
      </w:pPr>
    </w:p>
    <w:p w:rsidR="008676F9" w:rsidRPr="008676F9" w:rsidRDefault="008676F9" w:rsidP="004135E6">
      <w:pPr>
        <w:ind w:left="66"/>
        <w:contextualSpacing/>
        <w:rPr>
          <w:rFonts w:ascii="Calibri" w:eastAsia="Calibri" w:hAnsi="Calibri" w:cs="Calibri"/>
          <w:b/>
          <w:szCs w:val="22"/>
          <w:lang w:eastAsia="en-US"/>
        </w:rPr>
      </w:pPr>
      <w:r w:rsidRPr="008676F9">
        <w:rPr>
          <w:rFonts w:ascii="Calibri" w:eastAsia="Calibri" w:hAnsi="Calibri" w:cs="Calibri"/>
          <w:szCs w:val="22"/>
          <w:lang w:eastAsia="en-US"/>
        </w:rPr>
        <w:t xml:space="preserve">V prípade </w:t>
      </w:r>
      <w:r w:rsidRPr="008676F9">
        <w:rPr>
          <w:rFonts w:ascii="Calibri" w:eastAsia="Calibri" w:hAnsi="Calibri" w:cs="Calibri"/>
          <w:b/>
          <w:szCs w:val="22"/>
          <w:lang w:eastAsia="en-US"/>
        </w:rPr>
        <w:t>činnosti 2:</w:t>
      </w:r>
    </w:p>
    <w:p w:rsidR="008676F9" w:rsidRDefault="008676F9" w:rsidP="00955DA4">
      <w:pPr>
        <w:numPr>
          <w:ilvl w:val="0"/>
          <w:numId w:val="249"/>
        </w:numPr>
        <w:ind w:left="425" w:hanging="357"/>
        <w:rPr>
          <w:rFonts w:ascii="Calibri" w:hAnsi="Calibri" w:cs="Calibri"/>
          <w:bCs/>
          <w:szCs w:val="22"/>
          <w:lang w:eastAsia="en-US"/>
        </w:rPr>
      </w:pPr>
      <w:r w:rsidRPr="008676F9">
        <w:rPr>
          <w:rFonts w:ascii="Calibri" w:hAnsi="Calibri" w:cs="Calibri"/>
          <w:bCs/>
          <w:szCs w:val="22"/>
          <w:lang w:eastAsia="en-US"/>
        </w:rPr>
        <w:t>výdavky na hmotné a nehmotné investície súvisiace s budovaním a inštaláciou prvkov občianskej a poznávacej infraš</w:t>
      </w:r>
      <w:r w:rsidR="005C7530">
        <w:rPr>
          <w:rFonts w:ascii="Calibri" w:hAnsi="Calibri" w:cs="Calibri"/>
          <w:bCs/>
          <w:szCs w:val="22"/>
          <w:lang w:eastAsia="en-US"/>
        </w:rPr>
        <w:t>truktúry v lesných ekosystémoch;</w:t>
      </w:r>
    </w:p>
    <w:p w:rsidR="005C7530" w:rsidRDefault="005C7530" w:rsidP="00955DA4">
      <w:pPr>
        <w:numPr>
          <w:ilvl w:val="0"/>
          <w:numId w:val="249"/>
        </w:numPr>
        <w:ind w:left="425" w:hanging="357"/>
        <w:rPr>
          <w:rFonts w:ascii="Calibri" w:hAnsi="Calibri" w:cs="Calibri"/>
          <w:bCs/>
          <w:szCs w:val="22"/>
          <w:lang w:eastAsia="en-US"/>
        </w:rPr>
      </w:pPr>
      <w:r>
        <w:rPr>
          <w:rFonts w:ascii="Calibri" w:hAnsi="Calibri" w:cs="Calibri"/>
          <w:bCs/>
          <w:szCs w:val="22"/>
          <w:lang w:eastAsia="en-US"/>
        </w:rPr>
        <w:t>náklady na riadenie projektu.</w:t>
      </w:r>
    </w:p>
    <w:p w:rsidR="002A743D" w:rsidRPr="008676F9" w:rsidRDefault="002A743D" w:rsidP="004135E6">
      <w:pPr>
        <w:ind w:left="425"/>
        <w:rPr>
          <w:rFonts w:ascii="Calibri" w:hAnsi="Calibri" w:cs="Calibri"/>
          <w:bCs/>
          <w:szCs w:val="22"/>
          <w:lang w:eastAsia="en-US"/>
        </w:rPr>
      </w:pPr>
    </w:p>
    <w:p w:rsidR="008676F9" w:rsidRPr="008676F9" w:rsidRDefault="008676F9" w:rsidP="004135E6">
      <w:pPr>
        <w:ind w:left="66"/>
        <w:rPr>
          <w:rFonts w:ascii="Calibri" w:eastAsia="Calibri" w:hAnsi="Calibri" w:cs="Calibri"/>
          <w:b/>
          <w:bCs/>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činnosti 3:</w:t>
      </w:r>
    </w:p>
    <w:p w:rsidR="008676F9" w:rsidRPr="008676F9" w:rsidRDefault="008676F9" w:rsidP="00955DA4">
      <w:pPr>
        <w:numPr>
          <w:ilvl w:val="0"/>
          <w:numId w:val="250"/>
        </w:numPr>
        <w:ind w:left="426"/>
        <w:rPr>
          <w:rFonts w:ascii="Calibri" w:hAnsi="Calibri" w:cs="Calibri"/>
          <w:bCs/>
          <w:szCs w:val="22"/>
          <w:lang w:eastAsia="en-US"/>
        </w:rPr>
      </w:pPr>
      <w:r w:rsidRPr="008676F9">
        <w:rPr>
          <w:rFonts w:ascii="Calibri" w:hAnsi="Calibri" w:cs="Calibri"/>
          <w:bCs/>
          <w:szCs w:val="22"/>
          <w:lang w:eastAsia="en-US"/>
        </w:rPr>
        <w:t>výdavky na hmotné a nehmotné investície súvisiace s inštaláciou a výrobou búdok a iných prv</w:t>
      </w:r>
      <w:r w:rsidR="005C7530">
        <w:rPr>
          <w:rFonts w:ascii="Calibri" w:hAnsi="Calibri" w:cs="Calibri"/>
          <w:bCs/>
          <w:szCs w:val="22"/>
          <w:lang w:eastAsia="en-US"/>
        </w:rPr>
        <w:t>kov infraštruktúry biodiverzity;</w:t>
      </w:r>
      <w:r w:rsidRPr="008676F9">
        <w:rPr>
          <w:rFonts w:ascii="Calibri" w:hAnsi="Calibri" w:cs="Calibri"/>
          <w:bCs/>
          <w:szCs w:val="22"/>
          <w:lang w:eastAsia="en-US"/>
        </w:rPr>
        <w:t xml:space="preserve"> </w:t>
      </w:r>
    </w:p>
    <w:p w:rsidR="005C7530" w:rsidRDefault="005C7530" w:rsidP="00955DA4">
      <w:pPr>
        <w:numPr>
          <w:ilvl w:val="0"/>
          <w:numId w:val="250"/>
        </w:numPr>
        <w:rPr>
          <w:rFonts w:ascii="Calibri" w:hAnsi="Calibri" w:cs="Calibri"/>
          <w:bCs/>
          <w:szCs w:val="22"/>
          <w:lang w:eastAsia="en-US"/>
        </w:rPr>
      </w:pPr>
      <w:r>
        <w:rPr>
          <w:rFonts w:ascii="Calibri" w:hAnsi="Calibri" w:cs="Calibri"/>
          <w:bCs/>
          <w:szCs w:val="22"/>
          <w:lang w:eastAsia="en-US"/>
        </w:rPr>
        <w:t>náklady na riadenie projektu.</w:t>
      </w:r>
    </w:p>
    <w:p w:rsidR="008676F9" w:rsidRPr="008676F9" w:rsidRDefault="008676F9" w:rsidP="006F5151">
      <w:pPr>
        <w:rPr>
          <w:rFonts w:ascii="Calibri" w:eastAsia="Calibri" w:hAnsi="Calibri"/>
          <w:szCs w:val="22"/>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Default="004135E6" w:rsidP="00955DA4">
      <w:pPr>
        <w:numPr>
          <w:ilvl w:val="0"/>
          <w:numId w:val="251"/>
        </w:numPr>
        <w:spacing w:after="120"/>
        <w:ind w:left="426" w:hanging="284"/>
        <w:rPr>
          <w:rFonts w:ascii="Calibri" w:eastAsia="Calibri" w:hAnsi="Calibri"/>
          <w:szCs w:val="22"/>
          <w:lang w:eastAsia="en-US"/>
        </w:rPr>
      </w:pPr>
      <w:r>
        <w:rPr>
          <w:rFonts w:ascii="Calibri" w:eastAsia="Calibri" w:hAnsi="Calibri"/>
          <w:szCs w:val="22"/>
          <w:lang w:eastAsia="en-US"/>
        </w:rPr>
        <w:t>v prípade ochranných lesov je oprávnená umelá obnova lesa podsadbou lesných porastov vo všetkých subkategóriách tak, ako sú uvedené v zákone č. 326/2005 Z.z. o lese, § 13 ods. 2;</w:t>
      </w:r>
    </w:p>
    <w:p w:rsidR="004135E6" w:rsidRPr="008676F9" w:rsidRDefault="004135E6" w:rsidP="00955DA4">
      <w:pPr>
        <w:numPr>
          <w:ilvl w:val="0"/>
          <w:numId w:val="251"/>
        </w:numPr>
        <w:spacing w:after="120"/>
        <w:ind w:left="426" w:hanging="284"/>
        <w:rPr>
          <w:rFonts w:ascii="Calibri" w:eastAsia="Calibri" w:hAnsi="Calibri"/>
          <w:szCs w:val="22"/>
          <w:lang w:eastAsia="en-US"/>
        </w:rPr>
      </w:pPr>
      <w:r>
        <w:rPr>
          <w:rFonts w:ascii="Calibri" w:eastAsia="Calibri" w:hAnsi="Calibri"/>
          <w:szCs w:val="22"/>
          <w:lang w:eastAsia="en-US"/>
        </w:rPr>
        <w:t>v prípade lesov osobitného určenia je oprávnená umelá obnova lesa podsadb</w:t>
      </w:r>
      <w:r w:rsidR="00B70D1F">
        <w:rPr>
          <w:rFonts w:ascii="Calibri" w:eastAsia="Calibri" w:hAnsi="Calibri"/>
          <w:szCs w:val="22"/>
          <w:lang w:eastAsia="en-US"/>
        </w:rPr>
        <w:t>ou lesných porastov v </w:t>
      </w:r>
      <w:r>
        <w:rPr>
          <w:rFonts w:ascii="Calibri" w:eastAsia="Calibri" w:hAnsi="Calibri"/>
          <w:szCs w:val="22"/>
          <w:lang w:eastAsia="en-US"/>
        </w:rPr>
        <w:t>subkategóriách</w:t>
      </w:r>
      <w:r w:rsidR="00B70D1F">
        <w:rPr>
          <w:rFonts w:ascii="Calibri" w:eastAsia="Calibri" w:hAnsi="Calibri"/>
          <w:szCs w:val="22"/>
          <w:lang w:eastAsia="en-US"/>
        </w:rPr>
        <w:t>, ktoré</w:t>
      </w:r>
      <w:r>
        <w:rPr>
          <w:rFonts w:ascii="Calibri" w:eastAsia="Calibri" w:hAnsi="Calibri"/>
          <w:szCs w:val="22"/>
          <w:lang w:eastAsia="en-US"/>
        </w:rPr>
        <w:t xml:space="preserve"> sú uvedené v zákon</w:t>
      </w:r>
      <w:r w:rsidR="00B70D1F">
        <w:rPr>
          <w:rFonts w:ascii="Calibri" w:eastAsia="Calibri" w:hAnsi="Calibri"/>
          <w:szCs w:val="22"/>
          <w:lang w:eastAsia="en-US"/>
        </w:rPr>
        <w:t>e</w:t>
      </w:r>
      <w:r>
        <w:rPr>
          <w:rFonts w:ascii="Calibri" w:eastAsia="Calibri" w:hAnsi="Calibri"/>
          <w:szCs w:val="22"/>
          <w:lang w:eastAsia="en-US"/>
        </w:rPr>
        <w:t xml:space="preserve"> č. 326/2005 Z.z. o lese, § 14 ods. 2</w:t>
      </w:r>
      <w:r w:rsidR="00B70D1F">
        <w:rPr>
          <w:rFonts w:ascii="Calibri" w:eastAsia="Calibri" w:hAnsi="Calibri"/>
          <w:szCs w:val="22"/>
          <w:lang w:eastAsia="en-US"/>
        </w:rPr>
        <w:t>, písm. a), b), e), f) a g)</w:t>
      </w:r>
      <w:r>
        <w:rPr>
          <w:rFonts w:ascii="Calibri" w:eastAsia="Calibri" w:hAnsi="Calibri"/>
          <w:szCs w:val="22"/>
          <w:lang w:eastAsia="en-US"/>
        </w:rPr>
        <w:t>;</w:t>
      </w:r>
    </w:p>
    <w:p w:rsidR="008676F9" w:rsidRPr="002A743D" w:rsidRDefault="004135E6" w:rsidP="00955DA4">
      <w:pPr>
        <w:numPr>
          <w:ilvl w:val="0"/>
          <w:numId w:val="251"/>
        </w:numPr>
        <w:spacing w:after="120"/>
        <w:ind w:left="426" w:hanging="284"/>
        <w:rPr>
          <w:rFonts w:ascii="Calibri" w:eastAsia="Calibri" w:hAnsi="Calibri" w:cs="Calibri"/>
          <w:bCs/>
          <w:szCs w:val="22"/>
          <w:u w:val="single"/>
          <w:lang w:eastAsia="en-US"/>
        </w:rPr>
      </w:pPr>
      <w:r>
        <w:rPr>
          <w:rFonts w:ascii="Calibri" w:eastAsia="Calibri" w:hAnsi="Calibri"/>
          <w:szCs w:val="22"/>
          <w:lang w:eastAsia="en-US"/>
        </w:rPr>
        <w:t>i</w:t>
      </w:r>
      <w:r w:rsidR="008676F9" w:rsidRPr="008676F9">
        <w:rPr>
          <w:rFonts w:ascii="Calibri" w:eastAsia="Calibri" w:hAnsi="Calibri"/>
          <w:szCs w:val="22"/>
          <w:lang w:eastAsia="en-US"/>
        </w:rPr>
        <w:t>nvestície sa zameriavajú na splnenie záväzkov prijatých na environmentálne účely alebo na poskytovanie služieb pre ekosystémy a/alebo záväzkov, ktoré zvyšujú spoločenskú hodnotu lesa a zalesnenej pôdy v príslušnej oblasti, alebo zlepšujú potenciál ekosystémov zmierňovať zmenu klímy bez toho, aby sa vylučovali ekonomické výhody z dlhodobého hľadiska</w:t>
      </w:r>
      <w:r>
        <w:rPr>
          <w:rFonts w:ascii="Calibri" w:eastAsia="Calibri" w:hAnsi="Calibri"/>
          <w:szCs w:val="22"/>
          <w:lang w:eastAsia="en-US"/>
        </w:rPr>
        <w:t>;</w:t>
      </w:r>
    </w:p>
    <w:p w:rsidR="009951B6" w:rsidRPr="009951B6" w:rsidRDefault="009951B6" w:rsidP="00955DA4">
      <w:pPr>
        <w:numPr>
          <w:ilvl w:val="0"/>
          <w:numId w:val="251"/>
        </w:numPr>
        <w:spacing w:after="120"/>
        <w:ind w:left="426" w:hanging="284"/>
        <w:rPr>
          <w:rFonts w:ascii="Calibri" w:eastAsia="Calibri" w:hAnsi="Calibri" w:cs="Calibri"/>
          <w:bCs/>
          <w:szCs w:val="22"/>
          <w:lang w:eastAsia="en-US"/>
        </w:rPr>
      </w:pPr>
      <w:r w:rsidRPr="009951B6">
        <w:rPr>
          <w:rFonts w:ascii="Calibri" w:eastAsia="Calibri" w:hAnsi="Calibri" w:cs="Calibri"/>
          <w:bCs/>
          <w:szCs w:val="22"/>
          <w:lang w:eastAsia="en-US"/>
        </w:rPr>
        <w:t>dreviny použité pri obnove</w:t>
      </w:r>
      <w:r>
        <w:rPr>
          <w:rFonts w:ascii="Calibri" w:eastAsia="Calibri" w:hAnsi="Calibri" w:cs="Calibri"/>
          <w:bCs/>
          <w:szCs w:val="22"/>
          <w:lang w:eastAsia="en-US"/>
        </w:rPr>
        <w:t xml:space="preserve"> musia byť odolné pôvodné druhy biotopovo najlepšie vyhovujúce a najživotaschopnejšie v podmienkach daného územia (smrek obyčajný, jedľa biela, borovica lesná, smrekovec opadavý, javor horský, buk lesný, duby, resp. iné </w:t>
      </w:r>
      <w:r w:rsidR="00B70D1F">
        <w:rPr>
          <w:rFonts w:ascii="Calibri" w:eastAsia="Calibri" w:hAnsi="Calibri" w:cs="Calibri"/>
          <w:bCs/>
          <w:szCs w:val="22"/>
          <w:lang w:eastAsia="en-US"/>
        </w:rPr>
        <w:t>konkrétnemu stanovištu</w:t>
      </w:r>
      <w:r>
        <w:rPr>
          <w:rFonts w:ascii="Calibri" w:eastAsia="Calibri" w:hAnsi="Calibri" w:cs="Calibri"/>
          <w:bCs/>
          <w:szCs w:val="22"/>
          <w:lang w:eastAsia="en-US"/>
        </w:rPr>
        <w:t xml:space="preserve"> vhodné dreviny);</w:t>
      </w:r>
    </w:p>
    <w:p w:rsidR="002A743D" w:rsidRPr="008676F9" w:rsidRDefault="002A743D" w:rsidP="00955DA4">
      <w:pPr>
        <w:numPr>
          <w:ilvl w:val="0"/>
          <w:numId w:val="251"/>
        </w:numPr>
        <w:spacing w:after="120"/>
        <w:ind w:left="426" w:hanging="284"/>
        <w:rPr>
          <w:rFonts w:ascii="Calibri" w:eastAsia="Calibri" w:hAnsi="Calibri" w:cs="Calibri"/>
          <w:bCs/>
          <w:szCs w:val="22"/>
          <w:u w:val="single"/>
          <w:lang w:eastAsia="en-US"/>
        </w:rPr>
      </w:pPr>
      <w:r>
        <w:rPr>
          <w:rFonts w:ascii="Calibri" w:eastAsia="Calibri" w:hAnsi="Calibri"/>
          <w:szCs w:val="22"/>
          <w:lang w:eastAsia="en-US"/>
        </w:rPr>
        <w:t xml:space="preserve">trvanie projektu maximálne </w:t>
      </w:r>
      <w:r w:rsidR="009951B6">
        <w:rPr>
          <w:rFonts w:ascii="Calibri" w:eastAsia="Calibri" w:hAnsi="Calibri"/>
          <w:szCs w:val="22"/>
          <w:lang w:eastAsia="en-US"/>
        </w:rPr>
        <w:t xml:space="preserve">5 </w:t>
      </w:r>
      <w:r>
        <w:rPr>
          <w:rFonts w:ascii="Calibri" w:eastAsia="Calibri" w:hAnsi="Calibri"/>
          <w:szCs w:val="22"/>
          <w:lang w:eastAsia="en-US"/>
        </w:rPr>
        <w:t>rok</w:t>
      </w:r>
      <w:r w:rsidR="009951B6">
        <w:rPr>
          <w:rFonts w:ascii="Calibri" w:eastAsia="Calibri" w:hAnsi="Calibri"/>
          <w:szCs w:val="22"/>
          <w:lang w:eastAsia="en-US"/>
        </w:rPr>
        <w:t>ov</w:t>
      </w:r>
      <w:r>
        <w:rPr>
          <w:rFonts w:ascii="Calibri" w:eastAsia="Calibri" w:hAnsi="Calibri"/>
          <w:szCs w:val="22"/>
          <w:lang w:eastAsia="en-US"/>
        </w:rPr>
        <w:t>;</w:t>
      </w:r>
    </w:p>
    <w:p w:rsidR="008676F9" w:rsidRPr="005C7530" w:rsidRDefault="008676F9" w:rsidP="00955DA4">
      <w:pPr>
        <w:numPr>
          <w:ilvl w:val="0"/>
          <w:numId w:val="251"/>
        </w:numPr>
        <w:ind w:left="426" w:hanging="284"/>
        <w:rPr>
          <w:rFonts w:ascii="Calibri" w:eastAsia="Calibri" w:hAnsi="Calibri"/>
          <w:szCs w:val="22"/>
          <w:lang w:eastAsia="en-US"/>
        </w:rPr>
      </w:pPr>
      <w:r w:rsidRPr="008676F9">
        <w:rPr>
          <w:rFonts w:ascii="Calibri" w:hAnsi="Calibri" w:cs="Calibri"/>
          <w:szCs w:val="22"/>
          <w:lang w:eastAsia="en-US"/>
        </w:rPr>
        <w:t>predloženie relevantných informácií z Programu starostlivosti o les (</w:t>
      </w:r>
      <w:r w:rsidRPr="008676F9">
        <w:rPr>
          <w:rFonts w:ascii="Calibri" w:hAnsi="Calibri"/>
          <w:bCs/>
          <w:szCs w:val="22"/>
          <w:lang w:eastAsia="en-US"/>
        </w:rPr>
        <w:t>§47 zákona č.326/2005 Z.z.)</w:t>
      </w:r>
      <w:r w:rsidR="005C7530" w:rsidRPr="005C7530">
        <w:rPr>
          <w:rFonts w:ascii="Calibri" w:hAnsi="Calibri"/>
          <w:bCs/>
          <w:szCs w:val="22"/>
          <w:lang w:eastAsia="en-US"/>
        </w:rPr>
        <w:t xml:space="preserve"> </w:t>
      </w:r>
      <w:r w:rsidR="005C7530">
        <w:rPr>
          <w:rFonts w:ascii="Calibri" w:hAnsi="Calibri"/>
          <w:bCs/>
          <w:szCs w:val="22"/>
          <w:lang w:eastAsia="en-US"/>
        </w:rPr>
        <w:t>a prípadne inej dokumentácie ochrany prírody podľa §54 zákona č.543/2002 Z. z.</w:t>
      </w:r>
      <w:r w:rsidR="005C7530" w:rsidRPr="008676F9">
        <w:rPr>
          <w:rFonts w:ascii="Calibri" w:hAnsi="Calibri"/>
          <w:bCs/>
          <w:szCs w:val="22"/>
          <w:lang w:eastAsia="en-US"/>
        </w:rPr>
        <w:t>.</w:t>
      </w:r>
    </w:p>
    <w:p w:rsidR="008676F9" w:rsidRPr="008676F9" w:rsidRDefault="008676F9" w:rsidP="006F5151">
      <w:pPr>
        <w:ind w:left="720"/>
        <w:contextualSpacing/>
        <w:rPr>
          <w:rFonts w:ascii="Calibri" w:eastAsia="Calibri" w:hAnsi="Calibri" w:cs="Calibri"/>
          <w:bCs/>
          <w:u w:val="single"/>
          <w:lang w:val="en-GB"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na hornej hranici lesa;</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ktoré stratili schopnosť prirodzenej obnovy;</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so zastúpením smreka vyšším ako 60%</w:t>
      </w:r>
      <w:r w:rsidR="009951B6">
        <w:rPr>
          <w:rFonts w:ascii="Calibri" w:hAnsi="Calibri"/>
          <w:szCs w:val="22"/>
          <w:lang w:eastAsia="en-US"/>
        </w:rPr>
        <w:t xml:space="preserve"> a s vekom viac ako 60 rokov</w:t>
      </w:r>
      <w:r>
        <w:rPr>
          <w:rFonts w:ascii="Calibri" w:hAnsi="Calibri"/>
          <w:szCs w:val="22"/>
          <w:lang w:eastAsia="en-US"/>
        </w:rPr>
        <w:t>;</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uprednostnené budú projekty na Územiach európskeho významu alebo v nadväzujúcich územiach;</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 xml:space="preserve">v prípade aktivít zameraných na hniezdne príležitosti vtákov budú uprednostnené projekty v oblasti Chránených vtáčích území; </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 xml:space="preserve">v prípade </w:t>
      </w:r>
      <w:r w:rsidRPr="008676F9">
        <w:rPr>
          <w:rFonts w:ascii="Calibri" w:eastAsia="Calibri" w:hAnsi="Calibri"/>
          <w:szCs w:val="22"/>
          <w:lang w:eastAsia="en-US"/>
        </w:rPr>
        <w:t xml:space="preserve">budovania a obnovy občianskej a poznávacej infraštruktúry budú </w:t>
      </w:r>
      <w:r w:rsidRPr="008676F9">
        <w:rPr>
          <w:rFonts w:ascii="Calibri" w:hAnsi="Calibri"/>
          <w:szCs w:val="22"/>
          <w:lang w:eastAsia="en-US"/>
        </w:rPr>
        <w:t>uprednostnené projekty s pedagogicko-náučným  dopadom zameraným na ochranu lesných ekosystémov.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5C7530" w:rsidRPr="005C7530" w:rsidRDefault="005C7530" w:rsidP="005C7530">
      <w:pPr>
        <w:rPr>
          <w:rFonts w:ascii="Calibri" w:hAnsi="Calibri" w:cs="Calibri"/>
          <w:szCs w:val="22"/>
          <w:lang w:eastAsia="en-US"/>
        </w:rPr>
      </w:pPr>
      <w:r w:rsidRPr="005C7530">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podopatrenie:</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Default="008676F9" w:rsidP="006F5151">
      <w:pPr>
        <w:rPr>
          <w:rFonts w:ascii="Calibri" w:eastAsia="Calibri" w:hAnsi="Calibri" w:cs="Calibri"/>
          <w:szCs w:val="22"/>
          <w:lang w:eastAsia="en-US"/>
        </w:rPr>
      </w:pPr>
    </w:p>
    <w:p w:rsidR="008424BA" w:rsidRPr="008676F9" w:rsidRDefault="008424BA" w:rsidP="006F5151">
      <w:pPr>
        <w:rPr>
          <w:rFonts w:ascii="Calibri" w:eastAsia="Calibri" w:hAnsi="Calibri" w:cs="Calibri"/>
          <w:szCs w:val="22"/>
          <w:lang w:eastAsia="en-US"/>
        </w:rPr>
      </w:pPr>
    </w:p>
    <w:p w:rsidR="008676F9" w:rsidRPr="00095683" w:rsidRDefault="008676F9" w:rsidP="006F5151">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8.6.</w:t>
      </w:r>
      <w:r w:rsidR="005C7530" w:rsidRPr="005C7530">
        <w:rPr>
          <w:rFonts w:ascii="Calibri" w:eastAsia="Calibri" w:hAnsi="Calibri" w:cs="Calibri"/>
          <w:b/>
          <w:bCs/>
          <w:i/>
          <w:lang w:eastAsia="en-US"/>
        </w:rPr>
        <w:t xml:space="preserve"> </w:t>
      </w:r>
      <w:r w:rsidR="005C7530" w:rsidRPr="00095683">
        <w:rPr>
          <w:rFonts w:ascii="Calibri" w:eastAsia="Calibri" w:hAnsi="Calibri" w:cs="Calibri"/>
          <w:b/>
          <w:bCs/>
          <w:i/>
          <w:sz w:val="24"/>
          <w:lang w:eastAsia="en-US"/>
        </w:rPr>
        <w:t>Podpora investícií do lesných technológií a spracovania, do mobilizácie lesníckych výrobkov a ich uvádzania na trh</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i/>
          <w:szCs w:val="22"/>
        </w:rPr>
        <w:t>Podpora investícií lesných technológií, spracovania, mobilizácie a marketingu lesných produktov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V rámci danej operácie budú podporované nasledovné aktivity, ktoré budú prioritne prispievať k fokusovej oblasti 2C: </w:t>
      </w:r>
    </w:p>
    <w:p w:rsidR="008676F9" w:rsidRPr="008676F9" w:rsidRDefault="008676F9" w:rsidP="001F5283">
      <w:pPr>
        <w:numPr>
          <w:ilvl w:val="0"/>
          <w:numId w:val="43"/>
        </w:numPr>
        <w:ind w:left="714" w:hanging="357"/>
        <w:rPr>
          <w:rFonts w:ascii="Calibri" w:eastAsia="Calibri" w:hAnsi="Calibri"/>
          <w:bCs/>
          <w:szCs w:val="22"/>
          <w:lang w:eastAsia="en-US"/>
        </w:rPr>
      </w:pPr>
      <w:r w:rsidRPr="008676F9">
        <w:rPr>
          <w:rFonts w:ascii="Calibri" w:eastAsia="Calibri" w:hAnsi="Calibri"/>
          <w:bCs/>
          <w:szCs w:val="22"/>
          <w:lang w:eastAsia="en-US"/>
        </w:rPr>
        <w:t>zvýšenie ekonomickej hodnoty lesa prostredníctvom lepších postupov obhospodarovania lesov, ktoré sú odôvodnené z hľadiska očakávaného zlepšenia lesa jedného alebo viacerých podnikov, ktoré sa musia realizovať na úrovni majiteľa resp. obhospodarovateľa lesa;</w:t>
      </w:r>
    </w:p>
    <w:p w:rsidR="008676F9" w:rsidRPr="008676F9" w:rsidRDefault="008676F9" w:rsidP="001F5283">
      <w:pPr>
        <w:numPr>
          <w:ilvl w:val="0"/>
          <w:numId w:val="43"/>
        </w:numPr>
        <w:ind w:left="714" w:hanging="357"/>
        <w:rPr>
          <w:rFonts w:ascii="Calibri" w:eastAsia="Calibri" w:hAnsi="Calibri"/>
          <w:bCs/>
          <w:szCs w:val="22"/>
          <w:lang w:eastAsia="en-US"/>
        </w:rPr>
      </w:pPr>
      <w:r w:rsidRPr="008676F9">
        <w:rPr>
          <w:rFonts w:ascii="Calibri" w:eastAsia="Calibri" w:hAnsi="Calibri"/>
          <w:bCs/>
          <w:szCs w:val="22"/>
          <w:lang w:eastAsia="en-US"/>
        </w:rPr>
        <w:t>spracovanie lesných produktov, ktoré takýmto spôsobom získavajú pridanú hodnotu a tiež ich uvádzanie na trh;</w:t>
      </w:r>
    </w:p>
    <w:p w:rsidR="008676F9" w:rsidRPr="008676F9" w:rsidRDefault="008676F9" w:rsidP="001F5283">
      <w:pPr>
        <w:numPr>
          <w:ilvl w:val="0"/>
          <w:numId w:val="43"/>
        </w:numPr>
        <w:rPr>
          <w:rFonts w:ascii="Calibri" w:eastAsia="Calibri" w:hAnsi="Calibri"/>
          <w:bCs/>
          <w:szCs w:val="22"/>
          <w:lang w:eastAsia="en-US"/>
        </w:rPr>
      </w:pPr>
      <w:r w:rsidRPr="008676F9">
        <w:rPr>
          <w:rFonts w:ascii="Calibri" w:eastAsia="Calibri" w:hAnsi="Calibri"/>
          <w:bCs/>
          <w:szCs w:val="22"/>
          <w:lang w:eastAsia="en-US"/>
        </w:rPr>
        <w:t>rozvoj IKT v lesníctve a v sektore spracovania lesných produktov.</w:t>
      </w:r>
      <w:r w:rsidRPr="008676F9">
        <w:rPr>
          <w:rFonts w:ascii="Calibri" w:eastAsia="Calibri" w:hAnsi="Calibri"/>
          <w:bCs/>
          <w:lang w:eastAsia="en-US"/>
        </w:rPr>
        <w:t xml:space="preserve"> </w:t>
      </w:r>
    </w:p>
    <w:p w:rsidR="00095683" w:rsidRDefault="00095683"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V rámci danej operácie budú podporované nasledovné aktivity, ktoré budú prioritne prispievať k fokusovej oblasti 5C: </w:t>
      </w:r>
    </w:p>
    <w:p w:rsidR="008676F9" w:rsidRPr="008676F9" w:rsidRDefault="008676F9" w:rsidP="00955DA4">
      <w:pPr>
        <w:numPr>
          <w:ilvl w:val="0"/>
          <w:numId w:val="138"/>
        </w:numPr>
        <w:rPr>
          <w:rFonts w:ascii="Calibri" w:eastAsia="Calibri" w:hAnsi="Calibri"/>
          <w:bCs/>
          <w:szCs w:val="22"/>
          <w:lang w:eastAsia="en-US"/>
        </w:rPr>
      </w:pPr>
      <w:r w:rsidRPr="008676F9">
        <w:rPr>
          <w:rFonts w:ascii="Calibri" w:eastAsia="Calibri" w:hAnsi="Calibri"/>
          <w:bCs/>
          <w:szCs w:val="22"/>
          <w:lang w:eastAsia="en-US"/>
        </w:rPr>
        <w:t>podporu efektívneho využívania dreva ako suroviny alebo zdroja energie.</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zisková, nenávratný finančný príspevok.</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2E78E6">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v oblasti využívania dreva ako suroviny alebo zdroja energie v rámci podopatrenia 8.6 s podporou v rámci </w:t>
      </w:r>
      <w:r w:rsidRPr="008676F9">
        <w:rPr>
          <w:rFonts w:ascii="Calibri" w:eastAsia="Calibri" w:hAnsi="Calibri" w:cs="Calibri"/>
          <w:b/>
          <w:bCs/>
          <w:szCs w:val="22"/>
          <w:lang w:eastAsia="en-US"/>
        </w:rPr>
        <w:t>OP Kvalita životného prostredia</w:t>
      </w:r>
      <w:r w:rsidRPr="008676F9">
        <w:rPr>
          <w:rFonts w:ascii="Calibri" w:eastAsia="Calibri" w:hAnsi="Calibri" w:cs="Calibri"/>
          <w:bCs/>
          <w:szCs w:val="22"/>
          <w:lang w:eastAsia="en-US"/>
        </w:rPr>
        <w:t xml:space="preserve"> je zabezpečené </w:t>
      </w:r>
      <w:r w:rsidR="009951B6">
        <w:rPr>
          <w:rFonts w:ascii="Calibri" w:eastAsia="Calibri" w:hAnsi="Calibri" w:cs="Calibri"/>
          <w:bCs/>
          <w:szCs w:val="22"/>
          <w:lang w:eastAsia="en-US"/>
        </w:rPr>
        <w:t>odlišným</w:t>
      </w:r>
      <w:r w:rsidRPr="008676F9">
        <w:rPr>
          <w:rFonts w:ascii="Calibri" w:eastAsia="Calibri" w:hAnsi="Calibri" w:cs="Calibri"/>
          <w:bCs/>
          <w:szCs w:val="22"/>
          <w:lang w:eastAsia="en-US"/>
        </w:rPr>
        <w:t xml:space="preserve"> prijímateľ</w:t>
      </w:r>
      <w:r w:rsidR="009951B6">
        <w:rPr>
          <w:rFonts w:ascii="Calibri" w:eastAsia="Calibri" w:hAnsi="Calibri" w:cs="Calibri"/>
          <w:bCs/>
          <w:szCs w:val="22"/>
          <w:lang w:eastAsia="en-US"/>
        </w:rPr>
        <w:t>om</w:t>
      </w:r>
      <w:r w:rsidRPr="008676F9">
        <w:rPr>
          <w:rFonts w:ascii="Calibri" w:eastAsia="Calibri" w:hAnsi="Calibri" w:cs="Calibri"/>
          <w:bCs/>
          <w:szCs w:val="22"/>
          <w:lang w:eastAsia="en-US"/>
        </w:rPr>
        <w:t xml:space="preserve"> podpory (V rámci OP KŽP budú oprávnení na podporu prijímatelia mimo prijímateľov podpory v rámci </w:t>
      </w:r>
      <w:r w:rsidR="009951B6">
        <w:rPr>
          <w:rFonts w:ascii="Calibri" w:eastAsia="Calibri" w:hAnsi="Calibri" w:cs="Calibri"/>
          <w:bCs/>
          <w:szCs w:val="22"/>
          <w:lang w:eastAsia="en-US"/>
        </w:rPr>
        <w:t>tejto operácie</w:t>
      </w:r>
      <w:r w:rsidRPr="008676F9">
        <w:rPr>
          <w:rFonts w:ascii="Calibri" w:eastAsia="Calibri" w:hAnsi="Calibri" w:cs="Calibri"/>
          <w:bCs/>
          <w:szCs w:val="22"/>
          <w:lang w:eastAsia="en-US"/>
        </w:rPr>
        <w:t xml:space="preserve">). </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v rámci tejto operácie s podporou v rámci </w:t>
      </w:r>
      <w:r w:rsidRPr="008676F9">
        <w:rPr>
          <w:rFonts w:ascii="Calibri" w:eastAsia="Calibri" w:hAnsi="Calibri" w:cs="Calibri"/>
          <w:b/>
          <w:bCs/>
          <w:szCs w:val="22"/>
          <w:lang w:eastAsia="en-US"/>
        </w:rPr>
        <w:t>OP Výskum a inovácie</w:t>
      </w:r>
      <w:r w:rsidRPr="008676F9">
        <w:rPr>
          <w:rFonts w:ascii="Calibri" w:eastAsia="Calibri" w:hAnsi="Calibri" w:cs="Calibri"/>
          <w:bCs/>
          <w:szCs w:val="22"/>
          <w:lang w:eastAsia="en-US"/>
        </w:rPr>
        <w:t xml:space="preserve"> je zabezpečené rozdielnymi oprávnenými výdavkami (v rámci OP VaI sú oprávnené výdavky súvisiace s priemyselným spracovaním dreva, v rámci podopatrenia 8.6 sú oprávnené výdavky súvisiace so spracovaním dreva pred jeho priemyselným spracovaním).  </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36"/>
        </w:numPr>
        <w:ind w:left="284" w:hanging="284"/>
        <w:rPr>
          <w:rFonts w:ascii="Calibri" w:eastAsia="Calibri" w:hAnsi="Calibri"/>
          <w:bCs/>
          <w:szCs w:val="22"/>
        </w:rPr>
      </w:pPr>
      <w:r w:rsidRPr="008676F9">
        <w:rPr>
          <w:rFonts w:ascii="Calibri" w:eastAsia="Calibri" w:hAnsi="Calibri"/>
          <w:bCs/>
          <w:szCs w:val="22"/>
        </w:rPr>
        <w:t>Fyzické a právnické osoby</w:t>
      </w:r>
      <w:r w:rsidRPr="008676F9">
        <w:rPr>
          <w:rFonts w:ascii="Calibri" w:eastAsia="Calibri" w:hAnsi="Calibri"/>
          <w:bCs/>
          <w:szCs w:val="22"/>
          <w:vertAlign w:val="superscript"/>
        </w:rPr>
        <w:footnoteReference w:id="27"/>
      </w:r>
      <w:r w:rsidRPr="008676F9">
        <w:rPr>
          <w:rFonts w:ascii="Calibri" w:eastAsia="Calibri" w:hAnsi="Calibri"/>
          <w:bCs/>
          <w:szCs w:val="22"/>
        </w:rPr>
        <w:t xml:space="preserve"> (malé a stredné podniky v zmysle odporúčania Komisie 2003/361/ES) obhospodarujúce lesy vo vlastníctve:</w:t>
      </w:r>
    </w:p>
    <w:p w:rsidR="008676F9" w:rsidRPr="008676F9" w:rsidRDefault="008676F9" w:rsidP="001F5283">
      <w:pPr>
        <w:numPr>
          <w:ilvl w:val="1"/>
          <w:numId w:val="45"/>
        </w:numPr>
        <w:ind w:left="567" w:hanging="283"/>
        <w:rPr>
          <w:rFonts w:ascii="Calibri" w:eastAsia="Calibri" w:hAnsi="Calibri"/>
          <w:bCs/>
          <w:i/>
          <w:szCs w:val="22"/>
        </w:rPr>
      </w:pPr>
      <w:r w:rsidRPr="008676F9">
        <w:rPr>
          <w:rFonts w:ascii="Calibri" w:eastAsia="Calibri" w:hAnsi="Calibri"/>
          <w:bCs/>
          <w:i/>
          <w:szCs w:val="22"/>
        </w:rPr>
        <w:t>súkromných vlastníkov a ich združení</w:t>
      </w:r>
      <w:r w:rsidR="005C7530">
        <w:rPr>
          <w:rFonts w:ascii="Calibri" w:eastAsia="Calibri" w:hAnsi="Calibri"/>
          <w:bCs/>
          <w:i/>
          <w:szCs w:val="22"/>
        </w:rPr>
        <w:t>;</w:t>
      </w:r>
      <w:r w:rsidRPr="008676F9">
        <w:rPr>
          <w:rFonts w:ascii="Calibri" w:eastAsia="Calibri" w:hAnsi="Calibri"/>
          <w:bCs/>
          <w:i/>
          <w:szCs w:val="22"/>
        </w:rPr>
        <w:t xml:space="preserve"> </w:t>
      </w:r>
    </w:p>
    <w:p w:rsidR="008676F9" w:rsidRPr="008676F9" w:rsidRDefault="008676F9" w:rsidP="001F5283">
      <w:pPr>
        <w:numPr>
          <w:ilvl w:val="1"/>
          <w:numId w:val="45"/>
        </w:numPr>
        <w:ind w:left="567" w:hanging="283"/>
        <w:rPr>
          <w:rFonts w:ascii="Calibri" w:eastAsia="Calibri" w:hAnsi="Calibri"/>
          <w:bCs/>
          <w:i/>
          <w:szCs w:val="22"/>
        </w:rPr>
      </w:pPr>
      <w:r w:rsidRPr="008676F9">
        <w:rPr>
          <w:rFonts w:ascii="Calibri" w:eastAsia="Calibri" w:hAnsi="Calibri"/>
          <w:bCs/>
          <w:i/>
          <w:szCs w:val="22"/>
        </w:rPr>
        <w:t>obcí a ich združení</w:t>
      </w:r>
      <w:r w:rsidR="005C7530">
        <w:rPr>
          <w:rFonts w:ascii="Calibri" w:eastAsia="Calibri" w:hAnsi="Calibri"/>
          <w:bCs/>
          <w:i/>
          <w:szCs w:val="22"/>
        </w:rPr>
        <w:t>;</w:t>
      </w:r>
    </w:p>
    <w:p w:rsidR="008676F9" w:rsidRPr="008676F9" w:rsidRDefault="008676F9" w:rsidP="001F5283">
      <w:pPr>
        <w:numPr>
          <w:ilvl w:val="1"/>
          <w:numId w:val="45"/>
        </w:numPr>
        <w:ind w:left="567" w:hanging="283"/>
        <w:rPr>
          <w:rFonts w:ascii="Calibri" w:eastAsia="Calibri" w:hAnsi="Calibri"/>
          <w:bCs/>
          <w:szCs w:val="22"/>
        </w:rPr>
      </w:pPr>
      <w:r w:rsidRPr="008676F9">
        <w:rPr>
          <w:rFonts w:ascii="Calibri" w:eastAsia="Calibri" w:hAnsi="Calibri"/>
          <w:bCs/>
          <w:i/>
          <w:szCs w:val="22"/>
        </w:rPr>
        <w:t>cirkvi,</w:t>
      </w:r>
      <w:r w:rsidRPr="008676F9">
        <w:rPr>
          <w:rFonts w:ascii="Calibri" w:eastAsia="Calibri" w:hAnsi="Calibri"/>
          <w:bCs/>
          <w:szCs w:val="22"/>
        </w:rPr>
        <w:t xml:space="preserve"> ktorej majetok možno podľa právneho poriadku SR považovať za súkromný, pokiaľ ide o jeho správu a nakladanie s ním. </w:t>
      </w:r>
    </w:p>
    <w:p w:rsidR="008676F9" w:rsidRPr="008676F9" w:rsidRDefault="008676F9" w:rsidP="006F5151">
      <w:pPr>
        <w:ind w:left="284" w:hanging="284"/>
        <w:rPr>
          <w:rFonts w:ascii="Calibri" w:eastAsia="Calibri" w:hAnsi="Calibri"/>
          <w:bCs/>
          <w:szCs w:val="22"/>
        </w:rPr>
      </w:pPr>
    </w:p>
    <w:p w:rsidR="008676F9" w:rsidRPr="008676F9" w:rsidRDefault="008676F9" w:rsidP="001F5283">
      <w:pPr>
        <w:numPr>
          <w:ilvl w:val="0"/>
          <w:numId w:val="36"/>
        </w:numPr>
        <w:ind w:left="284" w:hanging="284"/>
        <w:rPr>
          <w:rFonts w:ascii="Calibri" w:eastAsia="Calibri" w:hAnsi="Calibri"/>
          <w:szCs w:val="22"/>
        </w:rPr>
      </w:pPr>
      <w:r w:rsidRPr="008676F9">
        <w:rPr>
          <w:rFonts w:ascii="Calibri" w:eastAsia="Calibri" w:hAnsi="Calibri"/>
          <w:bCs/>
          <w:szCs w:val="22"/>
        </w:rPr>
        <w:t>Fyzické a právnické osoby (malé a stredné podniky v zmysle odporúčania Komisie 2003/361/ES) poskytujúce služby v lesníctve za predpokladu poskytnutia týchto služieb subjektom uvedeným v bode a).</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výdavky</w:t>
      </w:r>
      <w:r w:rsidRPr="008676F9">
        <w:rPr>
          <w:rFonts w:ascii="Calibri" w:eastAsia="Calibri" w:hAnsi="Calibri" w:cs="Calibri"/>
          <w:bCs/>
          <w:szCs w:val="22"/>
          <w:u w:val="single"/>
          <w:vertAlign w:val="superscript"/>
          <w:lang w:eastAsia="en-US"/>
        </w:rPr>
        <w:footnoteReference w:id="28"/>
      </w:r>
      <w:r w:rsidRPr="008676F9">
        <w:rPr>
          <w:rFonts w:ascii="Calibri" w:eastAsia="Calibri" w:hAnsi="Calibri" w:cs="Calibri"/>
          <w:bCs/>
          <w:szCs w:val="22"/>
          <w:u w:val="single"/>
          <w:lang w:eastAsia="en-US"/>
        </w:rPr>
        <w:t>:</w:t>
      </w:r>
    </w:p>
    <w:p w:rsidR="008676F9" w:rsidRPr="008676F9" w:rsidRDefault="008676F9" w:rsidP="00955DA4">
      <w:pPr>
        <w:numPr>
          <w:ilvl w:val="0"/>
          <w:numId w:val="139"/>
        </w:numPr>
        <w:spacing w:after="120"/>
        <w:ind w:left="714" w:hanging="357"/>
        <w:rPr>
          <w:rFonts w:ascii="Calibri" w:hAnsi="Calibri"/>
          <w:snapToGrid w:val="0"/>
          <w:szCs w:val="22"/>
          <w:lang w:eastAsia="fr-BE"/>
        </w:rPr>
      </w:pPr>
      <w:r w:rsidRPr="008676F9">
        <w:rPr>
          <w:rFonts w:ascii="Calibri" w:hAnsi="Calibri"/>
          <w:i/>
          <w:snapToGrid w:val="0"/>
          <w:szCs w:val="22"/>
          <w:lang w:eastAsia="fr-BE"/>
        </w:rPr>
        <w:t>investície zlepšujúce postupy obhospodarovania lesa</w:t>
      </w:r>
      <w:r w:rsidRPr="008676F9">
        <w:rPr>
          <w:rFonts w:ascii="Calibri" w:hAnsi="Calibri"/>
          <w:snapToGrid w:val="0"/>
          <w:szCs w:val="22"/>
          <w:lang w:eastAsia="fr-BE"/>
        </w:rPr>
        <w:t xml:space="preserve"> - investície do strojného zariadenia na ťažbu a do postupov ťažby, vrátane približovania dreva, odvozu dreva a manipulácie s drevom a tiež investície súvisiace s pestovaním lesa, vrátane investícii do technológií a mechanizmov pre lesné škôlky, ktoré sú súčasťou daného podniku a produkcia z tejto škôlky slúži len pre vlastnú potrebu, ktoré sú šetrné voči pôde a prírodným zdrojom;</w:t>
      </w:r>
    </w:p>
    <w:p w:rsidR="008676F9" w:rsidRPr="008676F9" w:rsidRDefault="008676F9" w:rsidP="00955DA4">
      <w:pPr>
        <w:numPr>
          <w:ilvl w:val="0"/>
          <w:numId w:val="139"/>
        </w:numPr>
        <w:spacing w:after="120"/>
        <w:ind w:left="714" w:hanging="357"/>
        <w:rPr>
          <w:rFonts w:ascii="Calibri" w:hAnsi="Calibri"/>
          <w:snapToGrid w:val="0"/>
          <w:szCs w:val="22"/>
          <w:lang w:eastAsia="fr-BE"/>
        </w:rPr>
      </w:pPr>
      <w:r w:rsidRPr="008676F9">
        <w:rPr>
          <w:rFonts w:ascii="Calibri" w:hAnsi="Calibri"/>
          <w:i/>
          <w:snapToGrid w:val="0"/>
          <w:szCs w:val="22"/>
          <w:lang w:eastAsia="fr-BE"/>
        </w:rPr>
        <w:t>investície súvisiace so spracovaním a marketingom lesných produktov</w:t>
      </w:r>
      <w:r w:rsidRPr="008676F9">
        <w:rPr>
          <w:rFonts w:ascii="Calibri" w:hAnsi="Calibri"/>
          <w:snapToGrid w:val="0"/>
          <w:szCs w:val="22"/>
          <w:lang w:eastAsia="fr-BE"/>
        </w:rPr>
        <w:t xml:space="preserve"> - investície do rozvoja a racionalizácie marketingu a spracovania dreva ako výrub, manipulácia, uskladnenie a iné pracovné operácie pred priemyselným spracovaním dreva;</w:t>
      </w:r>
    </w:p>
    <w:p w:rsidR="008676F9" w:rsidRPr="008676F9" w:rsidRDefault="008676F9" w:rsidP="00955DA4">
      <w:pPr>
        <w:numPr>
          <w:ilvl w:val="0"/>
          <w:numId w:val="139"/>
        </w:numPr>
        <w:spacing w:after="120"/>
        <w:ind w:left="714" w:hanging="357"/>
        <w:rPr>
          <w:rFonts w:ascii="Calibri" w:hAnsi="Calibri"/>
          <w:bCs/>
          <w:szCs w:val="22"/>
          <w:lang w:eastAsia="en-US"/>
        </w:rPr>
      </w:pPr>
      <w:r w:rsidRPr="008676F9">
        <w:rPr>
          <w:rFonts w:ascii="Calibri" w:hAnsi="Calibri"/>
          <w:i/>
          <w:szCs w:val="22"/>
          <w:lang w:eastAsia="en-US"/>
        </w:rPr>
        <w:t>investície súvisiace s využívaním dreva ako suroviny alebo zdroja energie</w:t>
      </w:r>
      <w:r w:rsidRPr="008676F9">
        <w:rPr>
          <w:rFonts w:ascii="Calibri" w:hAnsi="Calibri"/>
          <w:szCs w:val="22"/>
          <w:lang w:eastAsia="en-US"/>
        </w:rPr>
        <w:t xml:space="preserve">, a to na všetky pracovné operácie, ktoré sú realizované pred priemyselným spracovaním dreva, vrátane prípravy materiálu na výrobu energie a mobilizácie nevyužitého alebo málo využívaného dreva, prepravy dreva špecializovanými zariadeniami lesného hospodárstva s výnimkou štandardných dopravných činností. Malokapacitná výroba štiepky a s tým súvisiace činnosti v lese sú oprávnené.  </w:t>
      </w:r>
    </w:p>
    <w:p w:rsidR="00865BF9" w:rsidRPr="00865BF9" w:rsidRDefault="008676F9" w:rsidP="00955DA4">
      <w:pPr>
        <w:numPr>
          <w:ilvl w:val="0"/>
          <w:numId w:val="139"/>
        </w:numPr>
        <w:spacing w:after="120"/>
        <w:ind w:left="714" w:hanging="357"/>
        <w:rPr>
          <w:rFonts w:ascii="Calibri" w:hAnsi="Calibri"/>
          <w:bCs/>
          <w:szCs w:val="22"/>
          <w:lang w:eastAsia="en-US"/>
        </w:rPr>
      </w:pPr>
      <w:r w:rsidRPr="008676F9">
        <w:rPr>
          <w:rFonts w:ascii="Calibri" w:hAnsi="Calibri"/>
          <w:i/>
          <w:szCs w:val="22"/>
          <w:lang w:eastAsia="en-US"/>
        </w:rPr>
        <w:t>investície do IKT</w:t>
      </w:r>
      <w:r w:rsidRPr="008676F9">
        <w:rPr>
          <w:rFonts w:ascii="Calibri" w:hAnsi="Calibri"/>
          <w:szCs w:val="22"/>
          <w:lang w:eastAsia="en-US"/>
        </w:rPr>
        <w:t xml:space="preserve"> (hardware, software), vrátane pripojenia na internet</w:t>
      </w:r>
      <w:r w:rsidR="00865BF9">
        <w:rPr>
          <w:rFonts w:ascii="Calibri" w:hAnsi="Calibri"/>
          <w:szCs w:val="22"/>
          <w:lang w:eastAsia="en-US"/>
        </w:rPr>
        <w:t>;</w:t>
      </w:r>
    </w:p>
    <w:p w:rsidR="008676F9" w:rsidRPr="00865BF9" w:rsidRDefault="00865BF9" w:rsidP="00955DA4">
      <w:pPr>
        <w:numPr>
          <w:ilvl w:val="0"/>
          <w:numId w:val="139"/>
        </w:numPr>
        <w:ind w:left="714" w:hanging="357"/>
        <w:rPr>
          <w:rFonts w:ascii="Calibri" w:hAnsi="Calibri"/>
          <w:bCs/>
          <w:szCs w:val="22"/>
          <w:lang w:eastAsia="en-US"/>
        </w:rPr>
      </w:pPr>
      <w:r w:rsidRPr="00865BF9">
        <w:rPr>
          <w:rFonts w:ascii="Calibri" w:hAnsi="Calibri"/>
          <w:szCs w:val="22"/>
          <w:lang w:eastAsia="en-US"/>
        </w:rPr>
        <w:t>náklady na riadenie projektu</w:t>
      </w:r>
      <w:r w:rsidR="008676F9" w:rsidRPr="00865BF9">
        <w:rPr>
          <w:rFonts w:ascii="Calibri" w:hAnsi="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5C7530" w:rsidRPr="008676F9" w:rsidRDefault="005C7530" w:rsidP="005C7530">
      <w:pPr>
        <w:numPr>
          <w:ilvl w:val="0"/>
          <w:numId w:val="41"/>
        </w:numPr>
        <w:ind w:left="425" w:hanging="425"/>
        <w:rPr>
          <w:rFonts w:ascii="Calibri" w:hAnsi="Calibri" w:cs="Calibri"/>
          <w:szCs w:val="22"/>
          <w:lang w:eastAsia="en-US"/>
        </w:rPr>
      </w:pPr>
      <w:r w:rsidRPr="008676F9">
        <w:rPr>
          <w:rFonts w:ascii="Calibri" w:hAnsi="Calibri" w:cs="Calibri"/>
          <w:szCs w:val="22"/>
          <w:lang w:eastAsia="en-US"/>
        </w:rPr>
        <w:t>predloženie relevantných informácií z programu starostlivosti o les (§47 zákona č.326/2005 Z.z.) v prípade prijímateľa podpory podľa písm. a)</w:t>
      </w:r>
      <w:r>
        <w:rPr>
          <w:rFonts w:ascii="Calibri" w:hAnsi="Calibri" w:cs="Calibri"/>
          <w:szCs w:val="22"/>
          <w:lang w:eastAsia="en-US"/>
        </w:rPr>
        <w:t xml:space="preserve"> </w:t>
      </w:r>
      <w:r>
        <w:rPr>
          <w:rFonts w:ascii="Calibri" w:hAnsi="Calibri"/>
          <w:bCs/>
          <w:szCs w:val="22"/>
          <w:lang w:eastAsia="en-US"/>
        </w:rPr>
        <w:t>a prípadne inej dokumentácie ochrany prírody podľa §54 zákona č.543/2002 Z. z.</w:t>
      </w:r>
      <w:r w:rsidRPr="008676F9">
        <w:rPr>
          <w:rFonts w:ascii="Calibri" w:hAnsi="Calibri" w:cs="Calibri"/>
          <w:szCs w:val="22"/>
          <w:lang w:eastAsia="en-US"/>
        </w:rPr>
        <w:t xml:space="preserve">; </w:t>
      </w:r>
    </w:p>
    <w:p w:rsidR="005C7530" w:rsidRPr="008676F9" w:rsidRDefault="005C7530" w:rsidP="005C7530">
      <w:pPr>
        <w:numPr>
          <w:ilvl w:val="0"/>
          <w:numId w:val="41"/>
        </w:numPr>
        <w:ind w:left="425" w:hanging="425"/>
        <w:rPr>
          <w:rFonts w:ascii="Calibri" w:eastAsia="Calibri" w:hAnsi="Calibri" w:cs="Calibri"/>
          <w:bCs/>
          <w:szCs w:val="22"/>
          <w:u w:val="single"/>
          <w:lang w:eastAsia="en-US"/>
        </w:rPr>
      </w:pPr>
      <w:r w:rsidRPr="008676F9">
        <w:rPr>
          <w:rFonts w:ascii="Calibri" w:hAnsi="Calibri" w:cs="Calibri"/>
          <w:szCs w:val="22"/>
          <w:lang w:eastAsia="en-US"/>
        </w:rPr>
        <w:t xml:space="preserve">podiel ročných tržieb z lesníckej výroby </w:t>
      </w:r>
      <w:r w:rsidRPr="008676F9">
        <w:rPr>
          <w:rFonts w:ascii="Calibri" w:eastAsia="Calibri" w:hAnsi="Calibri" w:cs="Calibri"/>
          <w:szCs w:val="22"/>
          <w:lang w:eastAsia="en-US"/>
        </w:rPr>
        <w:t>alebo poskytovaných lesníckych služieb</w:t>
      </w:r>
      <w:r w:rsidRPr="008676F9">
        <w:rPr>
          <w:rFonts w:ascii="Calibri" w:hAnsi="Calibri" w:cs="Calibri"/>
          <w:szCs w:val="22"/>
          <w:lang w:eastAsia="en-US"/>
        </w:rPr>
        <w:t xml:space="preserve"> k celkovým tržbám musí byť viac ako </w:t>
      </w:r>
      <w:r>
        <w:rPr>
          <w:rFonts w:ascii="Calibri" w:hAnsi="Calibri" w:cs="Calibri"/>
          <w:szCs w:val="22"/>
          <w:lang w:eastAsia="en-US"/>
        </w:rPr>
        <w:t>7</w:t>
      </w:r>
      <w:r w:rsidRPr="008676F9">
        <w:rPr>
          <w:rFonts w:ascii="Calibri" w:hAnsi="Calibri" w:cs="Calibri"/>
          <w:szCs w:val="22"/>
          <w:lang w:eastAsia="en-US"/>
        </w:rPr>
        <w:t>0%;</w:t>
      </w:r>
    </w:p>
    <w:p w:rsidR="005C7530" w:rsidRPr="008676F9" w:rsidRDefault="005C7530" w:rsidP="005C7530">
      <w:pPr>
        <w:numPr>
          <w:ilvl w:val="0"/>
          <w:numId w:val="41"/>
        </w:numPr>
        <w:ind w:left="426" w:hanging="426"/>
        <w:rPr>
          <w:rFonts w:ascii="Calibri" w:hAnsi="Calibri"/>
          <w:szCs w:val="22"/>
          <w:lang w:eastAsia="en-US"/>
        </w:rPr>
      </w:pPr>
      <w:r w:rsidRPr="008676F9">
        <w:rPr>
          <w:rFonts w:ascii="Calibri" w:hAnsi="Calibri"/>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kritérií oprávnenosti:</w:t>
      </w:r>
    </w:p>
    <w:p w:rsidR="008676F9" w:rsidRPr="008676F9" w:rsidRDefault="008676F9" w:rsidP="00955DA4">
      <w:pPr>
        <w:numPr>
          <w:ilvl w:val="0"/>
          <w:numId w:val="134"/>
        </w:numPr>
        <w:rPr>
          <w:rFonts w:ascii="Calibri" w:hAnsi="Calibri" w:cs="Calibri"/>
          <w:bCs/>
          <w:szCs w:val="22"/>
          <w:lang w:eastAsia="en-US"/>
        </w:rPr>
      </w:pPr>
      <w:r w:rsidRPr="008676F9">
        <w:rPr>
          <w:rFonts w:ascii="Calibri" w:hAnsi="Calibri" w:cs="Calibri"/>
          <w:bCs/>
          <w:szCs w:val="22"/>
          <w:lang w:eastAsia="en-US"/>
        </w:rPr>
        <w:t>uprednostnené budú projekty s vyšším počtom tvorby/udržania pracovných miest;</w:t>
      </w:r>
    </w:p>
    <w:p w:rsidR="008676F9" w:rsidRPr="008676F9" w:rsidRDefault="008676F9" w:rsidP="00955DA4">
      <w:pPr>
        <w:numPr>
          <w:ilvl w:val="0"/>
          <w:numId w:val="134"/>
        </w:numPr>
        <w:rPr>
          <w:rFonts w:ascii="Calibri" w:hAnsi="Calibri" w:cs="Calibri"/>
          <w:bCs/>
          <w:szCs w:val="22"/>
          <w:lang w:eastAsia="en-US"/>
        </w:rPr>
      </w:pPr>
      <w:r w:rsidRPr="008676F9">
        <w:rPr>
          <w:rFonts w:ascii="Calibri" w:hAnsi="Calibri" w:cs="Calibri"/>
          <w:bCs/>
          <w:szCs w:val="22"/>
          <w:lang w:eastAsia="en-US"/>
        </w:rPr>
        <w:t>uprednostnené budú projekty primárne prispievajúce k životnému prostrediu a klíme.</w:t>
      </w:r>
    </w:p>
    <w:p w:rsidR="00095683" w:rsidRDefault="0009568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Miera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42"/>
        </w:numPr>
        <w:contextualSpacing/>
        <w:rPr>
          <w:rFonts w:ascii="Calibri" w:hAnsi="Calibri"/>
          <w:szCs w:val="22"/>
          <w:lang w:eastAsia="en-US"/>
        </w:rPr>
      </w:pPr>
      <w:r w:rsidRPr="008676F9">
        <w:rPr>
          <w:rFonts w:ascii="Calibri" w:hAnsi="Calibri"/>
          <w:szCs w:val="22"/>
          <w:lang w:eastAsia="en-US"/>
        </w:rPr>
        <w:t>50 % oprávnených nákladov pre menej rozvinuté regióny;</w:t>
      </w:r>
    </w:p>
    <w:p w:rsidR="008676F9" w:rsidRPr="008676F9" w:rsidRDefault="008676F9" w:rsidP="001F5283">
      <w:pPr>
        <w:numPr>
          <w:ilvl w:val="0"/>
          <w:numId w:val="42"/>
        </w:numPr>
        <w:contextualSpacing/>
        <w:rPr>
          <w:rFonts w:ascii="Calibri" w:eastAsia="Calibri" w:hAnsi="Calibri" w:cs="Calibri"/>
          <w:szCs w:val="22"/>
          <w:lang w:eastAsia="en-US"/>
        </w:rPr>
      </w:pPr>
      <w:r w:rsidRPr="008676F9">
        <w:rPr>
          <w:rFonts w:ascii="Calibri" w:hAnsi="Calibri"/>
          <w:szCs w:val="22"/>
          <w:lang w:eastAsia="en-US"/>
        </w:rPr>
        <w:t>40 % oprávnených nákladov v ostatných regiónoch.</w:t>
      </w:r>
    </w:p>
    <w:p w:rsidR="008676F9" w:rsidRPr="008676F9" w:rsidRDefault="008676F9" w:rsidP="006F5151">
      <w:pPr>
        <w:ind w:left="851" w:hanging="851"/>
        <w:rPr>
          <w:rFonts w:ascii="Calibri" w:eastAsia="Calibri" w:hAnsi="Calibri" w:cs="Calibri"/>
          <w:b/>
          <w:bCs/>
          <w:szCs w:val="22"/>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podopatrenie:</w:t>
      </w:r>
    </w:p>
    <w:p w:rsidR="008676F9" w:rsidRPr="008676F9" w:rsidRDefault="008676F9" w:rsidP="002E78E6">
      <w:pPr>
        <w:spacing w:after="120"/>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6F5151">
      <w:pPr>
        <w:autoSpaceDE w:val="0"/>
        <w:autoSpaceDN w:val="0"/>
        <w:adjustRightInd w:val="0"/>
        <w:rPr>
          <w:rFonts w:ascii="Calibri" w:eastAsia="TimesNewRoman,Bold" w:hAnsi="Calibri" w:cs="TimesNewRoman"/>
          <w:szCs w:val="22"/>
          <w:lang w:eastAsia="en-US"/>
        </w:rPr>
      </w:pPr>
      <w:r w:rsidRPr="008676F9">
        <w:rPr>
          <w:rFonts w:ascii="Calibri" w:eastAsia="TimesNewRoman,Bold" w:hAnsi="Calibri" w:cs="TimesNewRoman,Bold"/>
          <w:bCs/>
          <w:i/>
          <w:szCs w:val="22"/>
          <w:lang w:eastAsia="en-US"/>
        </w:rPr>
        <w:t>Operácie pred priemyselným spracovaním dreva</w:t>
      </w:r>
      <w:r w:rsidRPr="008676F9">
        <w:rPr>
          <w:rFonts w:ascii="Calibri" w:eastAsia="TimesNewRoman,Bold" w:hAnsi="Calibri" w:cs="TimesNewRoman,Bold"/>
          <w:b/>
          <w:bCs/>
          <w:szCs w:val="22"/>
          <w:lang w:eastAsia="en-US"/>
        </w:rPr>
        <w:t xml:space="preserve">: </w:t>
      </w:r>
      <w:r w:rsidRPr="008676F9">
        <w:rPr>
          <w:rFonts w:ascii="Calibri" w:eastAsia="TimesNewRoman,Bold" w:hAnsi="Calibri" w:cs="TimesNewRoman"/>
          <w:szCs w:val="22"/>
          <w:lang w:eastAsia="en-US"/>
        </w:rPr>
        <w:t>operácie chápané ako manipulácia a druhovanie dreva (vrátane triedenia dreva). Operácie pred priemyselným spracovaním nezahŕňajú pozdĺžny porez guľatiny ani následné operácie. Manipulácia a druhovanie dreva je činnosť, pri ktorej sa z odvetvených stromov vyrábajú (krátením, štiepaním, triedením, štiepkovaním) v súlade s obchodnými predpismi jednotlivé sortimenty. Táto činnosť sa môže vykonávať ručne a mechanicky (motorové píly, manipulačné linky, hydraulické štiepačky, štiepkovače a pod.). Manipulácia a</w:t>
      </w:r>
      <w:r w:rsidRPr="008676F9">
        <w:rPr>
          <w:rFonts w:ascii="Calibri" w:eastAsia="TimesNewRoman,Bold" w:hAnsi="Calibri" w:cs="TimesNewRoman"/>
          <w:szCs w:val="22"/>
          <w:lang w:eastAsia="en-US"/>
        </w:rPr>
        <w:lastRenderedPageBreak/>
        <w:t xml:space="preserve"> druhovanie dreva sa nesmie zamieňať s manipuláciou s drevom. Manipulácia s drevom je súhrnné označenie rôznych nevyhnutných pomocných činností spojených s výrobou sortimentov surového dreva napr. premiestňovanie, otáčanie, zdvíhanie, ukladanie, nakladanie a pod. vykonávané ručne a mechanicky.</w:t>
      </w:r>
    </w:p>
    <w:p w:rsidR="008676F9" w:rsidRPr="008676F9" w:rsidRDefault="008676F9" w:rsidP="006F5151">
      <w:pPr>
        <w:ind w:left="851" w:hanging="851"/>
        <w:rPr>
          <w:rFonts w:ascii="Calibri" w:eastAsia="Calibri" w:hAnsi="Calibri" w:cs="Calibri"/>
          <w:b/>
          <w:bCs/>
          <w:szCs w:val="22"/>
          <w:lang w:eastAsia="en-US"/>
        </w:rPr>
      </w:pP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 xml:space="preserve">8.2.7.4. Overiteľnosť a kontrolovateľnosť opatrenia </w:t>
      </w: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Riziká implementácie opatrenia</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postupy verejného obstarávania;</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riadiaci a kontrolný systém;</w:t>
      </w:r>
    </w:p>
    <w:p w:rsidR="008676F9" w:rsidRPr="008676F9" w:rsidRDefault="008676F9" w:rsidP="00955DA4">
      <w:pPr>
        <w:numPr>
          <w:ilvl w:val="0"/>
          <w:numId w:val="177"/>
        </w:numPr>
        <w:rPr>
          <w:rFonts w:ascii="Calibri" w:hAnsi="Calibri" w:cs="Calibri"/>
          <w:bCs/>
          <w:lang w:eastAsia="en-US"/>
        </w:rPr>
      </w:pPr>
      <w:r w:rsidRPr="008676F9">
        <w:rPr>
          <w:rFonts w:ascii="Calibri" w:hAnsi="Calibri" w:cs="Calibri"/>
          <w:bCs/>
          <w:lang w:eastAsia="en-US"/>
        </w:rPr>
        <w:t xml:space="preserve">efektívnosť a primeranosť oprávnených nákladov. </w:t>
      </w:r>
    </w:p>
    <w:p w:rsidR="008676F9" w:rsidRPr="008676F9" w:rsidRDefault="008676F9" w:rsidP="006F5151">
      <w:pPr>
        <w:ind w:left="851" w:hanging="851"/>
        <w:rPr>
          <w:rFonts w:ascii="Calibri" w:eastAsia="Calibri" w:hAnsi="Calibri" w:cs="Calibri"/>
          <w:bCs/>
          <w:szCs w:val="22"/>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955DA4">
      <w:pPr>
        <w:numPr>
          <w:ilvl w:val="0"/>
          <w:numId w:val="170"/>
        </w:numPr>
        <w:rPr>
          <w:rFonts w:ascii="Calibri" w:hAnsi="Calibri" w:cs="Calibri"/>
        </w:rPr>
      </w:pPr>
      <w:r w:rsidRPr="008676F9">
        <w:rPr>
          <w:rFonts w:ascii="Calibri" w:hAnsi="Calibri" w:cs="Calibri"/>
        </w:rPr>
        <w:t>povinnosť postupovať v zmysle zákona NR SR č. 25/2006 Z. z. o verejnom obstarávaní v znení neskorších predpisov;</w:t>
      </w:r>
    </w:p>
    <w:p w:rsidR="008676F9" w:rsidRPr="008676F9" w:rsidRDefault="008676F9" w:rsidP="00955DA4">
      <w:pPr>
        <w:numPr>
          <w:ilvl w:val="0"/>
          <w:numId w:val="170"/>
        </w:numPr>
        <w:rPr>
          <w:rFonts w:ascii="Calibri" w:hAnsi="Calibri" w:cs="Calibri"/>
          <w:bCs/>
          <w:lang w:eastAsia="en-US"/>
        </w:rPr>
      </w:pPr>
      <w:r w:rsidRPr="008676F9">
        <w:rPr>
          <w:rFonts w:ascii="Calibri" w:hAnsi="Calibri" w:cs="Calibri"/>
          <w:bCs/>
          <w:lang w:eastAsia="en-US"/>
        </w:rPr>
        <w:t>systém riadenia a kontroly je zabezpečený administratívnymi kontrolami a kontrolami na mieste podľa platnej legislatívy.</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1F3673">
      <w:pPr>
        <w:spacing w:after="120"/>
        <w:rPr>
          <w:rFonts w:ascii="Calibri" w:eastAsia="Calibri" w:hAnsi="Calibri"/>
          <w:szCs w:val="22"/>
          <w:lang w:eastAsia="en-US"/>
        </w:rPr>
      </w:pPr>
      <w:r w:rsidRPr="008676F9">
        <w:rPr>
          <w:rFonts w:ascii="Calibri" w:eastAsia="Calibri" w:hAnsi="Calibri"/>
          <w:szCs w:val="22"/>
          <w:lang w:eastAsia="en-US"/>
        </w:rPr>
        <w:t>Overiteľnosť a kontrolovateľnosť opatrenia bude predmetom posúdenia ex-ante, mid-term a ex-post hodnotenia.</w:t>
      </w: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t xml:space="preserve">V rámci opatrenia budú stanovené presné </w:t>
      </w:r>
      <w:r w:rsidRPr="008676F9">
        <w:rPr>
          <w:rFonts w:ascii="Calibri" w:eastAsia="Calibri" w:hAnsi="Calibri"/>
          <w:b/>
          <w:szCs w:val="22"/>
          <w:lang w:eastAsia="en-US"/>
        </w:rPr>
        <w:t>podmienky oprávnenosti</w:t>
      </w:r>
      <w:r w:rsidRPr="008676F9">
        <w:rPr>
          <w:rFonts w:ascii="Calibri" w:eastAsia="Calibri" w:hAnsi="Calibri"/>
          <w:szCs w:val="22"/>
          <w:lang w:eastAsia="en-US"/>
        </w:rPr>
        <w:t xml:space="preserve">, ktoré budú určovať oprávnenosť žiadateľa a navrhovaného projektu. Ich dodržiavanie musí žiadateľ preukázať, príp. deklarovať pri predložení ŽoNFP. K plneniu kritérií spôsobilosti, ktoré sa preukazujú pri podaní ŽoP, sa konečný prijímateľ podpory zaviaže pri podpise zmluvy o poskytnutí NFP.  Kontrola kritérií spôsobilosti zo strany PPA bude predmetom administratívnej kontroly, resp. kontroly na mieste. V prípade ich neplnenia nebude žiadateľovi schválená ŽoNFP resp. nebude  mu vyplatená finančná čiastka v rámci ŽoP, príp. PPA odstúpi od zmluvy o poskytnutí NFP. </w:t>
      </w:r>
      <w:r w:rsidRPr="008676F9">
        <w:rPr>
          <w:rFonts w:ascii="Calibri" w:eastAsia="Calibri" w:hAnsi="Calibri"/>
          <w:szCs w:val="22"/>
          <w:lang w:eastAsia="en-US"/>
        </w:rPr>
        <w:br w:type="page"/>
      </w:r>
    </w:p>
    <w:p w:rsidR="008676F9" w:rsidRPr="008676F9" w:rsidRDefault="008676F9" w:rsidP="00AA30CA">
      <w:pPr>
        <w:pStyle w:val="Opatrenie"/>
      </w:pPr>
      <w:bookmarkStart w:id="91" w:name="_Toc387041330"/>
      <w:r w:rsidRPr="008676F9">
        <w:t xml:space="preserve">8.2.8 opatrenie </w:t>
      </w:r>
      <w:r w:rsidRPr="008676F9">
        <w:tab/>
        <w:t>9 Zakladanie skupín a organizácií výrobcov</w:t>
      </w:r>
      <w:bookmarkEnd w:id="91"/>
    </w:p>
    <w:p w:rsidR="008676F9" w:rsidRPr="008676F9" w:rsidRDefault="008676F9" w:rsidP="006F5151">
      <w:pPr>
        <w:keepNext/>
        <w:outlineLvl w:val="1"/>
        <w:rPr>
          <w:rFonts w:ascii="Calibri" w:hAnsi="Calibri" w:cs="Calibri"/>
          <w:b/>
          <w:bCs/>
          <w:noProof/>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8.2.8.1. Právny základ</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b/>
          <w:bCs/>
          <w:szCs w:val="22"/>
          <w:lang w:eastAsia="en-US"/>
        </w:rPr>
        <w:t xml:space="preserve">- </w:t>
      </w:r>
      <w:r w:rsidRPr="008676F9">
        <w:rPr>
          <w:rFonts w:ascii="Calibri" w:eastAsia="Calibri" w:hAnsi="Calibri" w:cs="Calibri"/>
          <w:bCs/>
          <w:szCs w:val="22"/>
          <w:lang w:eastAsia="en-US"/>
        </w:rPr>
        <w:t>článok 27</w:t>
      </w:r>
      <w:r w:rsidRPr="008676F9">
        <w:rPr>
          <w:rFonts w:ascii="Calibri" w:eastAsia="Calibri" w:hAnsi="Calibri" w:cs="Calibri"/>
          <w:b/>
          <w:bCs/>
          <w:szCs w:val="22"/>
          <w:lang w:eastAsia="en-US"/>
        </w:rPr>
        <w:t xml:space="preserve"> </w:t>
      </w:r>
      <w:r w:rsidRPr="008676F9">
        <w:rPr>
          <w:rFonts w:ascii="Calibri" w:eastAsia="Calibri" w:hAnsi="Calibri" w:cs="Calibri"/>
          <w:szCs w:val="22"/>
          <w:lang w:eastAsia="en-US"/>
        </w:rPr>
        <w:t xml:space="preserve">nariadenia (EÚ) č. 1305/2013 o podpore rozvoja vidieka </w:t>
      </w:r>
      <w:r w:rsidR="00E81F0F">
        <w:rPr>
          <w:rFonts w:ascii="Calibri" w:eastAsia="Calibri" w:hAnsi="Calibri" w:cs="Calibri"/>
          <w:szCs w:val="22"/>
          <w:lang w:eastAsia="en-US"/>
        </w:rPr>
        <w:t>z</w:t>
      </w:r>
      <w:r w:rsidRPr="008676F9">
        <w:rPr>
          <w:rFonts w:ascii="Calibri" w:eastAsia="Calibri" w:hAnsi="Calibri" w:cs="Calibri"/>
          <w:szCs w:val="22"/>
          <w:lang w:eastAsia="en-US"/>
        </w:rPr>
        <w:t xml:space="preserve"> EPFRV;</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príloha I bod 8.9. vykonávacieh</w:t>
      </w:r>
      <w:r w:rsidR="008424BA">
        <w:rPr>
          <w:rFonts w:ascii="Calibri" w:eastAsia="Calibri" w:hAnsi="Calibri" w:cs="Calibri"/>
          <w:szCs w:val="22"/>
          <w:lang w:eastAsia="en-US"/>
        </w:rPr>
        <w:t>o nariadenia Komisie č..../2014.</w:t>
      </w:r>
    </w:p>
    <w:p w:rsidR="008676F9" w:rsidRPr="008676F9" w:rsidRDefault="008676F9" w:rsidP="006F5151">
      <w:pPr>
        <w:rPr>
          <w:rFonts w:ascii="Calibri" w:eastAsia="Calibri" w:hAnsi="Calibri" w:cs="Calibri"/>
          <w:szCs w:val="22"/>
          <w:lang w:eastAsia="en-US"/>
        </w:rPr>
      </w:pPr>
    </w:p>
    <w:p w:rsidR="008676F9" w:rsidRPr="008676F9" w:rsidRDefault="008676F9" w:rsidP="006F5151">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8.2.8.2. Všeobecný opis opatrenia vrátane intervenčnej logiky a príspevku k fokusovej oblasti a prierezovým cieľom</w:t>
      </w:r>
    </w:p>
    <w:p w:rsidR="00DB352A" w:rsidRPr="008676F9" w:rsidRDefault="008676F9" w:rsidP="00DB352A">
      <w:pPr>
        <w:spacing w:after="120"/>
        <w:rPr>
          <w:rFonts w:ascii="Calibri" w:eastAsia="Calibri" w:hAnsi="Calibri"/>
          <w:szCs w:val="22"/>
          <w:lang w:eastAsia="en-US"/>
        </w:rPr>
      </w:pPr>
      <w:r w:rsidRPr="008676F9">
        <w:rPr>
          <w:rFonts w:ascii="Calibri" w:eastAsia="Calibri" w:hAnsi="Calibri"/>
          <w:szCs w:val="22"/>
          <w:lang w:eastAsia="en-US"/>
        </w:rPr>
        <w:t xml:space="preserve">V období hospodárskej recesie je pre domácich výrobcov potravín kľúčové udržať si pozíciu na domácom trhu, pričom z hľadiska </w:t>
      </w:r>
      <w:r w:rsidR="00DB352A" w:rsidRPr="008676F9">
        <w:rPr>
          <w:rFonts w:ascii="Calibri" w:eastAsia="Calibri" w:hAnsi="Calibri"/>
          <w:szCs w:val="22"/>
          <w:lang w:eastAsia="en-US"/>
        </w:rPr>
        <w:t xml:space="preserve">udržania obratu sa zvyšuje význam miestnych a regionálnych trhov. Je preto nevyhnutné podporiť odbytové cesty </w:t>
      </w:r>
      <w:r w:rsidR="00DB352A">
        <w:rPr>
          <w:rFonts w:ascii="Calibri" w:eastAsia="Calibri" w:hAnsi="Calibri"/>
          <w:szCs w:val="22"/>
          <w:lang w:eastAsia="en-US"/>
        </w:rPr>
        <w:t xml:space="preserve">a marketing poľnohospodárskych a lesníckych </w:t>
      </w:r>
      <w:r w:rsidR="00DB352A" w:rsidRPr="008676F9">
        <w:rPr>
          <w:rFonts w:ascii="Calibri" w:eastAsia="Calibri" w:hAnsi="Calibri"/>
          <w:szCs w:val="22"/>
          <w:lang w:eastAsia="en-US"/>
        </w:rPr>
        <w:t>produktov na domácom trhu rôznymi nástrojmi, predovšetkým podporou spolupráce prvovýrobcov, spracovateľov a</w:t>
      </w:r>
      <w:r w:rsidR="00DB352A">
        <w:rPr>
          <w:rFonts w:ascii="Calibri" w:eastAsia="Calibri" w:hAnsi="Calibri"/>
          <w:szCs w:val="22"/>
          <w:lang w:eastAsia="en-US"/>
        </w:rPr>
        <w:t> skupín a </w:t>
      </w:r>
      <w:r w:rsidR="00DB352A" w:rsidRPr="008676F9">
        <w:rPr>
          <w:rFonts w:ascii="Calibri" w:eastAsia="Calibri" w:hAnsi="Calibri"/>
          <w:szCs w:val="22"/>
          <w:lang w:eastAsia="en-US"/>
        </w:rPr>
        <w:t>organizácií</w:t>
      </w:r>
      <w:r w:rsidR="00DB352A">
        <w:rPr>
          <w:rFonts w:ascii="Calibri" w:eastAsia="Calibri" w:hAnsi="Calibri"/>
          <w:szCs w:val="22"/>
          <w:lang w:eastAsia="en-US"/>
        </w:rPr>
        <w:t xml:space="preserve"> výrobcov (pozn. v zmysle zákona č. 491/2001 Z.z. § 10 ods. 2 sa nimi rozumejú skupiny výrobcov, organizácie výrobcov, združenia organizácií výrobcov a medziodvetvových organizácií výrobcov)</w:t>
      </w:r>
      <w:r w:rsidR="00DB352A" w:rsidRPr="008676F9">
        <w:rPr>
          <w:rFonts w:ascii="Calibri" w:eastAsia="Calibri" w:hAnsi="Calibri"/>
          <w:szCs w:val="22"/>
          <w:lang w:eastAsia="en-US"/>
        </w:rPr>
        <w:t>, ako aj investície do vytvárania vlastných predajných miest, či marketingových  a propagačných aktivít. Je potrebné posilniť výrobnú diverzifikáciu a zlepšiť pozíciu poľnohospodárskych</w:t>
      </w:r>
      <w:r w:rsidR="00DB352A">
        <w:rPr>
          <w:rFonts w:ascii="Calibri" w:eastAsia="Calibri" w:hAnsi="Calibri"/>
          <w:szCs w:val="22"/>
          <w:lang w:eastAsia="en-US"/>
        </w:rPr>
        <w:t xml:space="preserve">, lesníckych </w:t>
      </w:r>
      <w:r w:rsidR="00DB352A" w:rsidRPr="008676F9">
        <w:rPr>
          <w:rFonts w:ascii="Calibri" w:eastAsia="Calibri" w:hAnsi="Calibri"/>
          <w:szCs w:val="22"/>
          <w:lang w:eastAsia="en-US"/>
        </w:rPr>
        <w:t>a spracovateľ</w:t>
      </w:r>
      <w:r w:rsidR="00DB352A">
        <w:rPr>
          <w:rFonts w:ascii="Calibri" w:eastAsia="Calibri" w:hAnsi="Calibri"/>
          <w:szCs w:val="22"/>
          <w:lang w:eastAsia="en-US"/>
        </w:rPr>
        <w:t>ských</w:t>
      </w:r>
      <w:r w:rsidR="00DB352A" w:rsidRPr="008676F9">
        <w:rPr>
          <w:rFonts w:ascii="Calibri" w:eastAsia="Calibri" w:hAnsi="Calibri"/>
          <w:szCs w:val="22"/>
          <w:lang w:eastAsia="en-US"/>
        </w:rPr>
        <w:t xml:space="preserve"> podnikov voči príliš silnej rokovacej pozícii veľkých obchodných reťazcov. Rozmanitosť a charakteristické znaky európskych výrobkov sa musia zachovávať aj pomocou korektného informovania spotrebiteľov.</w:t>
      </w:r>
    </w:p>
    <w:p w:rsidR="00DB352A" w:rsidRPr="008676F9" w:rsidRDefault="00DB352A" w:rsidP="00DB352A">
      <w:pPr>
        <w:spacing w:after="120"/>
        <w:rPr>
          <w:rFonts w:ascii="Calibri" w:eastAsia="Calibri" w:hAnsi="Calibri"/>
          <w:szCs w:val="22"/>
          <w:lang w:eastAsia="en-US"/>
        </w:rPr>
      </w:pPr>
      <w:r w:rsidRPr="008676F9">
        <w:rPr>
          <w:rFonts w:ascii="Calibri" w:eastAsia="Calibri" w:hAnsi="Calibri"/>
          <w:szCs w:val="22"/>
          <w:lang w:eastAsia="en-US"/>
        </w:rPr>
        <w:t xml:space="preserve">Pre efektívny odbyt poľnohospodárskych </w:t>
      </w:r>
      <w:r>
        <w:rPr>
          <w:rFonts w:ascii="Calibri" w:eastAsia="Calibri" w:hAnsi="Calibri"/>
          <w:szCs w:val="22"/>
          <w:lang w:eastAsia="en-US"/>
        </w:rPr>
        <w:t xml:space="preserve">a lesníckych </w:t>
      </w:r>
      <w:r w:rsidRPr="008676F9">
        <w:rPr>
          <w:rFonts w:ascii="Calibri" w:eastAsia="Calibri" w:hAnsi="Calibri"/>
          <w:szCs w:val="22"/>
          <w:lang w:eastAsia="en-US"/>
        </w:rPr>
        <w:t xml:space="preserve">produktov v súčasných podmienkach na agrárnom trhu EÚ je pre poľnohospodárskych </w:t>
      </w:r>
      <w:r>
        <w:rPr>
          <w:rFonts w:ascii="Calibri" w:eastAsia="Calibri" w:hAnsi="Calibri"/>
          <w:szCs w:val="22"/>
          <w:lang w:eastAsia="en-US"/>
        </w:rPr>
        <w:t xml:space="preserve">a lesníckych </w:t>
      </w:r>
      <w:r w:rsidRPr="008676F9">
        <w:rPr>
          <w:rFonts w:ascii="Calibri" w:eastAsia="Calibri" w:hAnsi="Calibri"/>
          <w:szCs w:val="22"/>
          <w:lang w:eastAsia="en-US"/>
        </w:rPr>
        <w:t xml:space="preserve">prvovýrobcov nutné, aby sa združovali do špecializovaných </w:t>
      </w:r>
      <w:r>
        <w:rPr>
          <w:rFonts w:ascii="Calibri" w:eastAsia="Calibri" w:hAnsi="Calibri"/>
          <w:szCs w:val="22"/>
          <w:lang w:eastAsia="en-US"/>
        </w:rPr>
        <w:t xml:space="preserve">skupín a </w:t>
      </w:r>
      <w:r w:rsidRPr="008676F9">
        <w:rPr>
          <w:rFonts w:ascii="Calibri" w:eastAsia="Calibri" w:hAnsi="Calibri"/>
          <w:szCs w:val="22"/>
          <w:lang w:eastAsia="en-US"/>
        </w:rPr>
        <w:t>organizácií výrobcov</w:t>
      </w:r>
      <w:r>
        <w:rPr>
          <w:rFonts w:ascii="Calibri" w:eastAsia="Calibri" w:hAnsi="Calibri"/>
          <w:szCs w:val="22"/>
          <w:lang w:eastAsia="en-US"/>
        </w:rPr>
        <w:t xml:space="preserve"> (ďalej len SaOV)</w:t>
      </w:r>
      <w:r w:rsidRPr="008676F9">
        <w:rPr>
          <w:rFonts w:ascii="Calibri" w:eastAsia="Calibri" w:hAnsi="Calibri"/>
          <w:szCs w:val="22"/>
          <w:lang w:eastAsia="en-US"/>
        </w:rPr>
        <w:t xml:space="preserve">. </w:t>
      </w:r>
    </w:p>
    <w:p w:rsidR="008676F9" w:rsidRPr="008676F9" w:rsidRDefault="008676F9" w:rsidP="00DB352A">
      <w:pPr>
        <w:spacing w:after="120"/>
        <w:rPr>
          <w:rFonts w:ascii="Calibri" w:eastAsia="Calibri" w:hAnsi="Calibri"/>
          <w:szCs w:val="22"/>
          <w:lang w:eastAsia="en-US"/>
        </w:rPr>
      </w:pPr>
      <w:r w:rsidRPr="008676F9">
        <w:rPr>
          <w:rFonts w:ascii="Calibri" w:eastAsia="Calibri" w:hAnsi="Calibri"/>
          <w:szCs w:val="22"/>
          <w:lang w:eastAsia="en-US"/>
        </w:rPr>
        <w:t xml:space="preserve">. Na strane odberateľov sú čoraz náročnejšie požiadavky na kvantitu, kvalitu a cenu. Popri informáciách a radách sú pre zakladanie </w:t>
      </w:r>
      <w:r w:rsidR="00EC4289">
        <w:rPr>
          <w:rFonts w:ascii="Calibri" w:eastAsia="Calibri" w:hAnsi="Calibri"/>
          <w:szCs w:val="22"/>
          <w:lang w:eastAsia="en-US"/>
        </w:rPr>
        <w:t>SaOV</w:t>
      </w:r>
      <w:r w:rsidRPr="008676F9">
        <w:rPr>
          <w:rFonts w:ascii="Calibri" w:eastAsia="Calibri" w:hAnsi="Calibri"/>
          <w:szCs w:val="22"/>
          <w:lang w:eastAsia="en-US"/>
        </w:rPr>
        <w:t xml:space="preserve"> veľmi potrebné stimuly</w:t>
      </w:r>
      <w:r w:rsidR="00EC4289">
        <w:rPr>
          <w:rFonts w:ascii="Calibri" w:eastAsia="Calibri" w:hAnsi="Calibri"/>
          <w:szCs w:val="22"/>
          <w:lang w:eastAsia="en-US"/>
        </w:rPr>
        <w:t xml:space="preserve"> napr.</w:t>
      </w:r>
      <w:r w:rsidRPr="008676F9">
        <w:rPr>
          <w:rFonts w:ascii="Calibri" w:eastAsia="Calibri" w:hAnsi="Calibri"/>
          <w:szCs w:val="22"/>
          <w:lang w:eastAsia="en-US"/>
        </w:rPr>
        <w:t xml:space="preserve"> vo forme finančnej podpory pre </w:t>
      </w:r>
      <w:r w:rsidR="00EC4289">
        <w:rPr>
          <w:rFonts w:ascii="Calibri" w:eastAsia="Calibri" w:hAnsi="Calibri"/>
          <w:szCs w:val="22"/>
          <w:lang w:eastAsia="en-US"/>
        </w:rPr>
        <w:t xml:space="preserve">ich </w:t>
      </w:r>
      <w:r w:rsidRPr="008676F9">
        <w:rPr>
          <w:rFonts w:ascii="Calibri" w:eastAsia="Calibri" w:hAnsi="Calibri"/>
          <w:szCs w:val="22"/>
          <w:lang w:eastAsia="en-US"/>
        </w:rPr>
        <w:t>zakladanie a činnosť.</w:t>
      </w:r>
    </w:p>
    <w:p w:rsidR="008676F9" w:rsidRPr="008676F9" w:rsidRDefault="008676F9" w:rsidP="006F5151">
      <w:pPr>
        <w:rPr>
          <w:rFonts w:ascii="Calibri" w:eastAsia="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6F5151">
      <w:pPr>
        <w:shd w:val="clear" w:color="auto" w:fill="FFFFFF"/>
        <w:ind w:left="425" w:hanging="425"/>
        <w:rPr>
          <w:rFonts w:ascii="Calibri" w:eastAsia="Calibri" w:hAnsi="Calibri" w:cs="Calibri"/>
          <w:bCs/>
          <w:i/>
          <w:szCs w:val="22"/>
          <w:lang w:eastAsia="en-US"/>
        </w:rPr>
      </w:pPr>
      <w:r w:rsidRPr="008676F9">
        <w:rPr>
          <w:rFonts w:ascii="Calibri" w:eastAsia="Calibri" w:hAnsi="Calibri" w:cs="Calibri"/>
          <w:bCs/>
          <w:i/>
          <w:szCs w:val="22"/>
          <w:lang w:eastAsia="en-US"/>
        </w:rPr>
        <w:t xml:space="preserve">3A Zvýšenie konkurencieschopnosti prvovýrobcov prostredníctvom ich lepšej </w:t>
      </w:r>
      <w:r w:rsidRPr="008676F9">
        <w:rPr>
          <w:rFonts w:ascii="Calibri" w:eastAsia="Calibri" w:hAnsi="Calibri" w:cs="Calibri"/>
          <w:b/>
          <w:bCs/>
          <w:i/>
          <w:szCs w:val="22"/>
          <w:lang w:eastAsia="en-US"/>
        </w:rPr>
        <w:t>integrácie do poľnohospodársko-potravinárskeho reťazca</w:t>
      </w:r>
      <w:r w:rsidRPr="008676F9">
        <w:rPr>
          <w:rFonts w:ascii="Calibri" w:eastAsia="Calibri" w:hAnsi="Calibri" w:cs="Calibri"/>
          <w:bCs/>
          <w:i/>
          <w:szCs w:val="22"/>
          <w:lang w:eastAsia="en-US"/>
        </w:rPr>
        <w:t xml:space="preserve"> pomocou systémov kvality, pridávania hodnoty poľnohospodárskym produktom, propagácie na miestnych trhoch a v krátkych dodávateľských reťazcoch, skupín a organizácií výrobcov a medziodvetvových organizácií</w:t>
      </w:r>
    </w:p>
    <w:p w:rsidR="002E78E6" w:rsidRDefault="002E78E6"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Inovácie</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8.2.8.3. Rozsah, úroveň podpory a ďalšie informácie </w:t>
      </w:r>
    </w:p>
    <w:p w:rsidR="008676F9" w:rsidRPr="008676F9" w:rsidRDefault="008676F9" w:rsidP="006F5151">
      <w:pPr>
        <w:shd w:val="clear" w:color="auto" w:fill="FBD4B4"/>
        <w:rPr>
          <w:rFonts w:ascii="Calibri" w:eastAsia="Calibri" w:hAnsi="Calibri" w:cs="Calibri"/>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szCs w:val="22"/>
          <w:lang w:eastAsia="en-US"/>
        </w:rPr>
        <w:t xml:space="preserve"> </w:t>
      </w:r>
    </w:p>
    <w:p w:rsidR="008676F9" w:rsidRPr="008676F9" w:rsidRDefault="008676F9" w:rsidP="006F5151">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 xml:space="preserve">Zakladanie skupín </w:t>
      </w:r>
      <w:r w:rsidR="007C0900">
        <w:rPr>
          <w:rFonts w:ascii="Calibri" w:eastAsia="Calibri" w:hAnsi="Calibri" w:cs="Calibri"/>
          <w:i/>
          <w:szCs w:val="22"/>
          <w:lang w:eastAsia="en-US"/>
        </w:rPr>
        <w:t xml:space="preserve">a organizácií </w:t>
      </w:r>
      <w:r w:rsidRPr="008676F9">
        <w:rPr>
          <w:rFonts w:ascii="Calibri" w:eastAsia="Calibri" w:hAnsi="Calibri" w:cs="Calibri"/>
          <w:i/>
          <w:szCs w:val="22"/>
          <w:lang w:eastAsia="en-US"/>
        </w:rPr>
        <w:t>výrobcov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Uľahčiť zakladanie skupín </w:t>
      </w:r>
      <w:r w:rsidR="00EC4289">
        <w:rPr>
          <w:rFonts w:ascii="Calibri" w:eastAsia="Calibri" w:hAnsi="Calibri" w:cs="Calibri"/>
          <w:bCs/>
          <w:szCs w:val="22"/>
          <w:lang w:eastAsia="en-US"/>
        </w:rPr>
        <w:t xml:space="preserve">a organizácií </w:t>
      </w:r>
      <w:r w:rsidRPr="008676F9">
        <w:rPr>
          <w:rFonts w:ascii="Calibri" w:eastAsia="Calibri" w:hAnsi="Calibri" w:cs="Calibri"/>
          <w:bCs/>
          <w:szCs w:val="22"/>
          <w:lang w:eastAsia="en-US"/>
        </w:rPr>
        <w:t xml:space="preserve">výrobcov v poľnohospodárstve. </w:t>
      </w: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t>Podporované budú aktivity pre založenie a</w:t>
      </w:r>
      <w:r w:rsidR="00EC4289">
        <w:rPr>
          <w:rFonts w:ascii="Calibri" w:eastAsia="Calibri" w:hAnsi="Calibri"/>
          <w:szCs w:val="22"/>
          <w:lang w:eastAsia="en-US"/>
        </w:rPr>
        <w:t xml:space="preserve"> začínajúce </w:t>
      </w:r>
      <w:r w:rsidRPr="008676F9">
        <w:rPr>
          <w:rFonts w:ascii="Calibri" w:eastAsia="Calibri" w:hAnsi="Calibri"/>
          <w:szCs w:val="22"/>
          <w:lang w:eastAsia="en-US"/>
        </w:rPr>
        <w:t>činnosti</w:t>
      </w:r>
      <w:r w:rsidR="00EC4289">
        <w:rPr>
          <w:rFonts w:ascii="Calibri" w:eastAsia="Calibri" w:hAnsi="Calibri"/>
          <w:szCs w:val="22"/>
          <w:lang w:eastAsia="en-US"/>
        </w:rPr>
        <w:t xml:space="preserve"> SaOV (v predchádzajúcom programovacom období 2007-2013 označované ako OOV)</w:t>
      </w:r>
      <w:r w:rsidRPr="008676F9">
        <w:rPr>
          <w:rFonts w:ascii="Calibri" w:eastAsia="Calibri" w:hAnsi="Calibri"/>
          <w:szCs w:val="22"/>
          <w:lang w:eastAsia="en-US"/>
        </w:rPr>
        <w:t>, ktorých členovia budú fyzické alebo právnické osoby podnikajúce v poľnohospodárstve na území Slovenska a vyrábajúce nasledovné živočíšne alebo rastlinné komodity: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mlieko;</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jatočný hovädzí dobytok;</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jatočné ošípané;</w:t>
      </w:r>
    </w:p>
    <w:p w:rsid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hydina a vajcia;</w:t>
      </w:r>
    </w:p>
    <w:p w:rsidR="00774550" w:rsidRPr="008676F9" w:rsidRDefault="00774550" w:rsidP="00317BFF">
      <w:pPr>
        <w:numPr>
          <w:ilvl w:val="0"/>
          <w:numId w:val="25"/>
        </w:numPr>
        <w:autoSpaceDE w:val="0"/>
        <w:autoSpaceDN w:val="0"/>
        <w:adjustRightInd w:val="0"/>
        <w:rPr>
          <w:rFonts w:ascii="Calibri" w:hAnsi="Calibri" w:cs="Calibri"/>
          <w:szCs w:val="22"/>
          <w:lang w:eastAsia="en-US"/>
        </w:rPr>
      </w:pPr>
      <w:r>
        <w:rPr>
          <w:rFonts w:ascii="Calibri" w:hAnsi="Calibri" w:cs="Calibri"/>
          <w:szCs w:val="22"/>
          <w:lang w:eastAsia="en-US"/>
        </w:rPr>
        <w:t>ovocie a zelenina;</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zemiaky;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obilniny;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olejniny a strukoviny;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chmeľ;</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ovce;</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kozy;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včelie produkty;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muštové hrozno</w:t>
      </w:r>
      <w:r w:rsidR="00EA1298">
        <w:rPr>
          <w:rFonts w:ascii="Calibri" w:hAnsi="Calibri" w:cs="Calibri"/>
          <w:szCs w:val="22"/>
          <w:lang w:eastAsia="en-US"/>
        </w:rPr>
        <w:t xml:space="preserve"> a produkty z neho</w:t>
      </w:r>
      <w:r w:rsidRPr="008676F9">
        <w:rPr>
          <w:rFonts w:ascii="Calibri" w:hAnsi="Calibri" w:cs="Calibri"/>
          <w:szCs w:val="22"/>
          <w:lang w:eastAsia="en-US"/>
        </w:rPr>
        <w:t>;</w:t>
      </w:r>
    </w:p>
    <w:p w:rsidR="00DB352A" w:rsidRDefault="008676F9" w:rsidP="00317BFF">
      <w:pPr>
        <w:numPr>
          <w:ilvl w:val="0"/>
          <w:numId w:val="25"/>
        </w:numPr>
        <w:autoSpaceDE w:val="0"/>
        <w:autoSpaceDN w:val="0"/>
        <w:adjustRightInd w:val="0"/>
        <w:ind w:left="714" w:hanging="357"/>
        <w:rPr>
          <w:rFonts w:ascii="Calibri" w:hAnsi="Calibri" w:cs="Calibri"/>
          <w:szCs w:val="22"/>
          <w:lang w:eastAsia="en-US"/>
        </w:rPr>
      </w:pPr>
      <w:r w:rsidRPr="008676F9">
        <w:rPr>
          <w:rFonts w:ascii="Calibri" w:hAnsi="Calibri" w:cs="Calibri"/>
          <w:szCs w:val="22"/>
          <w:lang w:eastAsia="en-US"/>
        </w:rPr>
        <w:t>liečivé, aromatické a koreninové rastliny</w:t>
      </w:r>
      <w:r w:rsidR="00DB352A">
        <w:rPr>
          <w:rFonts w:ascii="Calibri" w:hAnsi="Calibri" w:cs="Calibri"/>
          <w:szCs w:val="22"/>
          <w:lang w:eastAsia="en-US"/>
        </w:rPr>
        <w:t>;</w:t>
      </w:r>
    </w:p>
    <w:p w:rsidR="008676F9" w:rsidRPr="008676F9" w:rsidRDefault="00DB352A" w:rsidP="00317BFF">
      <w:pPr>
        <w:numPr>
          <w:ilvl w:val="0"/>
          <w:numId w:val="25"/>
        </w:numPr>
        <w:autoSpaceDE w:val="0"/>
        <w:autoSpaceDN w:val="0"/>
        <w:adjustRightInd w:val="0"/>
        <w:ind w:left="714" w:hanging="357"/>
        <w:rPr>
          <w:rFonts w:ascii="Calibri" w:hAnsi="Calibri" w:cs="Calibri"/>
          <w:szCs w:val="22"/>
          <w:lang w:eastAsia="en-US"/>
        </w:rPr>
      </w:pPr>
      <w:r>
        <w:rPr>
          <w:rFonts w:ascii="Calibri" w:hAnsi="Calibri" w:cs="Calibri"/>
          <w:szCs w:val="22"/>
          <w:lang w:eastAsia="en-US"/>
        </w:rPr>
        <w:t>drevo a ostatné drevné produkty lesa.</w:t>
      </w:r>
    </w:p>
    <w:p w:rsidR="006F5151" w:rsidRDefault="006F5151"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Nezisková, paušálna platba, nenávratný finančný príspevok.</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EA1298" w:rsidRDefault="00EA1298" w:rsidP="001F5283">
      <w:pPr>
        <w:pStyle w:val="Odsekzoznamu"/>
        <w:numPr>
          <w:ilvl w:val="0"/>
          <w:numId w:val="42"/>
        </w:numPr>
        <w:rPr>
          <w:rFonts w:ascii="Calibri" w:eastAsia="Calibri" w:hAnsi="Calibri" w:cs="Calibri"/>
          <w:bCs/>
          <w:szCs w:val="22"/>
          <w:u w:val="single"/>
          <w:lang w:eastAsia="en-US"/>
        </w:rPr>
      </w:pPr>
      <w:r>
        <w:rPr>
          <w:rFonts w:ascii="Calibri" w:eastAsia="Calibri" w:hAnsi="Calibri"/>
          <w:szCs w:val="22"/>
          <w:lang w:eastAsia="en-US"/>
        </w:rPr>
        <w:t>z</w:t>
      </w:r>
      <w:r w:rsidR="008676F9" w:rsidRPr="00EA1298">
        <w:rPr>
          <w:rFonts w:ascii="Calibri" w:eastAsia="Calibri" w:hAnsi="Calibri"/>
          <w:szCs w:val="22"/>
          <w:lang w:eastAsia="en-US"/>
        </w:rPr>
        <w:t>ákon č. 513/1991 Zb. – Obchodný zákonník v znení neskorších predpisov, § 2 ods. 2.</w:t>
      </w:r>
      <w:r>
        <w:rPr>
          <w:rFonts w:ascii="Calibri" w:eastAsia="Calibri" w:hAnsi="Calibri"/>
          <w:szCs w:val="22"/>
          <w:lang w:eastAsia="en-US"/>
        </w:rPr>
        <w:t>;</w:t>
      </w:r>
    </w:p>
    <w:p w:rsidR="00EA1298" w:rsidRPr="00EA1298" w:rsidRDefault="00EA1298" w:rsidP="001F5283">
      <w:pPr>
        <w:pStyle w:val="Odsekzoznamu"/>
        <w:numPr>
          <w:ilvl w:val="0"/>
          <w:numId w:val="42"/>
        </w:numPr>
        <w:rPr>
          <w:rFonts w:ascii="Calibri" w:eastAsia="Calibri" w:hAnsi="Calibri" w:cs="Calibri"/>
          <w:bCs/>
          <w:szCs w:val="22"/>
          <w:u w:val="single"/>
          <w:lang w:eastAsia="en-US"/>
        </w:rPr>
      </w:pPr>
      <w:r>
        <w:rPr>
          <w:rFonts w:ascii="Calibri" w:eastAsia="Calibri" w:hAnsi="Calibri"/>
          <w:szCs w:val="22"/>
          <w:lang w:eastAsia="en-US"/>
        </w:rPr>
        <w:t>zákon č. 491/2001 Z.z. o organizovaní trhu s vybranými poľnohospodárskymi výrobkami.</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EC4289" w:rsidP="006F5151">
      <w:pPr>
        <w:rPr>
          <w:rFonts w:ascii="Calibri" w:eastAsia="Calibri" w:hAnsi="Calibri" w:cs="Calibri"/>
          <w:szCs w:val="22"/>
          <w:lang w:eastAsia="en-US"/>
        </w:rPr>
      </w:pPr>
      <w:r>
        <w:rPr>
          <w:rFonts w:ascii="Calibri" w:eastAsia="Calibri" w:hAnsi="Calibri" w:cs="Calibri"/>
          <w:szCs w:val="22"/>
          <w:lang w:eastAsia="en-US"/>
        </w:rPr>
        <w:t xml:space="preserve">Skupiny a </w:t>
      </w:r>
      <w:r w:rsidR="008676F9" w:rsidRPr="008676F9">
        <w:rPr>
          <w:rFonts w:ascii="Calibri" w:eastAsia="Calibri" w:hAnsi="Calibri" w:cs="Calibri"/>
          <w:szCs w:val="22"/>
          <w:lang w:eastAsia="en-US"/>
        </w:rPr>
        <w:t>organizácie výrobcov oficiálne uznané príslušnou inštitúciou do konca programovacieho obdobia (do 31. decembra 2020), ktoré spĺňajú definíciu malého a stredného podniku.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42"/>
        </w:numPr>
        <w:rPr>
          <w:rFonts w:ascii="Calibri" w:hAnsi="Calibri" w:cs="Calibri"/>
          <w:bCs/>
          <w:szCs w:val="22"/>
          <w:lang w:eastAsia="en-US"/>
        </w:rPr>
      </w:pPr>
      <w:r w:rsidRPr="008676F9">
        <w:rPr>
          <w:rFonts w:ascii="Calibri" w:hAnsi="Calibri" w:cs="Calibri"/>
          <w:bCs/>
          <w:szCs w:val="22"/>
          <w:lang w:eastAsia="en-US"/>
        </w:rPr>
        <w:t xml:space="preserve">všetky výdavky vynaložené v súlade s podnikateľským plánom </w:t>
      </w:r>
      <w:r w:rsidR="00EC4289">
        <w:rPr>
          <w:rFonts w:ascii="Calibri" w:hAnsi="Calibri" w:cs="Calibri"/>
          <w:bCs/>
          <w:szCs w:val="22"/>
          <w:lang w:eastAsia="en-US"/>
        </w:rPr>
        <w:t>Sa</w:t>
      </w:r>
      <w:r w:rsidRPr="008676F9">
        <w:rPr>
          <w:rFonts w:ascii="Calibri" w:hAnsi="Calibri" w:cs="Calibri"/>
          <w:bCs/>
          <w:szCs w:val="22"/>
          <w:lang w:eastAsia="en-US"/>
        </w:rPr>
        <w:t>OV.</w:t>
      </w:r>
    </w:p>
    <w:p w:rsidR="008676F9" w:rsidRPr="008676F9" w:rsidRDefault="008676F9" w:rsidP="006F5151">
      <w:pPr>
        <w:ind w:left="720"/>
        <w:rPr>
          <w:rFonts w:cs="Calibri"/>
          <w:bCs/>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6F5151">
      <w:pPr>
        <w:ind w:left="142" w:hanging="142"/>
        <w:rPr>
          <w:rFonts w:ascii="Calibri" w:eastAsia="Calibri" w:hAnsi="Calibri" w:cs="Calibri"/>
          <w:bCs/>
          <w:szCs w:val="22"/>
          <w:lang w:eastAsia="en-US"/>
        </w:rPr>
      </w:pPr>
      <w:r w:rsidRPr="008676F9">
        <w:rPr>
          <w:rFonts w:ascii="Calibri" w:eastAsia="Calibri" w:hAnsi="Calibri" w:cs="Calibri"/>
          <w:bCs/>
          <w:szCs w:val="22"/>
          <w:lang w:eastAsia="en-US"/>
        </w:rPr>
        <w:t xml:space="preserve">- oficiálne uznanie </w:t>
      </w:r>
      <w:r w:rsidR="00EC4289">
        <w:rPr>
          <w:rFonts w:ascii="Calibri" w:eastAsia="Calibri" w:hAnsi="Calibri" w:cs="Calibri"/>
          <w:bCs/>
          <w:szCs w:val="22"/>
          <w:lang w:eastAsia="en-US"/>
        </w:rPr>
        <w:t>SaOV MPRV SR dochádza</w:t>
      </w:r>
      <w:r w:rsidRPr="008676F9">
        <w:rPr>
          <w:rFonts w:ascii="Calibri" w:eastAsia="Calibri" w:hAnsi="Calibri" w:cs="Calibri"/>
          <w:bCs/>
          <w:szCs w:val="22"/>
          <w:lang w:eastAsia="en-US"/>
        </w:rPr>
        <w:t xml:space="preserve"> na základe podnikateľského plánu, ktorý musí obsahovať informácie o plánovaných aktivitách organizácie týkajúce sa:</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prispôsobenia produkcie a objemu produkcie výrobcov, ktorí sú členmi takýchto organizácií, trhovým požiadavkám;</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spoločného umiestňovania tovaru na trh vrátane prípravy na predaj, centralizácie predaja a dodávok pre veľkoodberateľov;</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vytvorenia spoločných pravidiel pre informácie o produkcii, najmä o zbere úrody a dostupnosti;</w:t>
      </w:r>
    </w:p>
    <w:p w:rsidR="008676F9" w:rsidRPr="008676F9" w:rsidRDefault="008676F9" w:rsidP="00955DA4">
      <w:pPr>
        <w:numPr>
          <w:ilvl w:val="0"/>
          <w:numId w:val="140"/>
        </w:numPr>
        <w:ind w:left="426" w:hanging="284"/>
        <w:contextualSpacing/>
        <w:rPr>
          <w:rFonts w:ascii="Calibri" w:hAnsi="Calibri" w:cs="Calibri"/>
          <w:bCs/>
          <w:i/>
          <w:szCs w:val="22"/>
          <w:lang w:eastAsia="en-US"/>
        </w:rPr>
      </w:pPr>
      <w:r w:rsidRPr="008676F9">
        <w:rPr>
          <w:rFonts w:ascii="Calibri" w:hAnsi="Calibri" w:cs="Calibri"/>
          <w:bCs/>
          <w:i/>
          <w:szCs w:val="22"/>
          <w:lang w:eastAsia="en-US"/>
        </w:rPr>
        <w:t xml:space="preserve">iných činností, ktoré môžu vykonávať </w:t>
      </w:r>
      <w:r w:rsidR="00EC4289">
        <w:rPr>
          <w:rFonts w:ascii="Calibri" w:hAnsi="Calibri" w:cs="Calibri"/>
          <w:bCs/>
          <w:i/>
          <w:szCs w:val="22"/>
          <w:lang w:eastAsia="en-US"/>
        </w:rPr>
        <w:t>SaOV</w:t>
      </w:r>
      <w:r w:rsidRPr="008676F9">
        <w:rPr>
          <w:rFonts w:ascii="Calibri" w:hAnsi="Calibri" w:cs="Calibri"/>
          <w:bCs/>
          <w:i/>
          <w:szCs w:val="22"/>
          <w:lang w:eastAsia="en-US"/>
        </w:rPr>
        <w:t xml:space="preserve">, napríklad rozvoj obchodných a marketingových zručností a organizácia a uľahčovanie inovačných procesov. </w:t>
      </w:r>
    </w:p>
    <w:p w:rsidR="008676F9" w:rsidRPr="008676F9" w:rsidRDefault="008676F9" w:rsidP="006F5151">
      <w:pPr>
        <w:rPr>
          <w:rFonts w:ascii="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r w:rsidR="00081CCD">
        <w:rPr>
          <w:rFonts w:ascii="Calibri" w:hAnsi="Calibri" w:cs="Calibri"/>
          <w:bCs/>
          <w:szCs w:val="22"/>
          <w:lang w:eastAsia="en-US"/>
        </w:rPr>
        <w:t>;</w:t>
      </w:r>
    </w:p>
    <w:p w:rsidR="002E6EC8"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podnikateľský plán</w:t>
      </w:r>
    </w:p>
    <w:p w:rsidR="002E6EC8" w:rsidRDefault="002E6EC8" w:rsidP="001F528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zastrešenie viacerých komodít;</w:t>
      </w:r>
    </w:p>
    <w:p w:rsidR="008676F9" w:rsidRPr="008676F9" w:rsidRDefault="002E6EC8" w:rsidP="001F528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združenie aj za účelom spoločného nákupu vstupov</w:t>
      </w:r>
      <w:r w:rsidR="00081CCD">
        <w:rPr>
          <w:rFonts w:ascii="Calibri" w:hAnsi="Calibri" w:cs="Calibri"/>
          <w:bCs/>
          <w:szCs w:val="22"/>
          <w:lang w:eastAsia="en-US"/>
        </w:rPr>
        <w:t>.</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 xml:space="preserve">paušálna platba v ročných splátkach počas prvých piatich rokov odo dňa, keď bola </w:t>
      </w:r>
      <w:r w:rsidR="00EC4289">
        <w:rPr>
          <w:rFonts w:ascii="Calibri" w:hAnsi="Calibri"/>
          <w:szCs w:val="22"/>
          <w:lang w:eastAsia="en-US"/>
        </w:rPr>
        <w:t>SaOV</w:t>
      </w:r>
      <w:r w:rsidRPr="008676F9">
        <w:rPr>
          <w:rFonts w:ascii="Calibri" w:hAnsi="Calibri"/>
          <w:szCs w:val="22"/>
          <w:lang w:eastAsia="en-US"/>
        </w:rPr>
        <w:t xml:space="preserve"> výrobcov uznaná na základe jej podnikateľského plánu</w:t>
      </w:r>
      <w:r w:rsidR="00EC4289">
        <w:rPr>
          <w:rFonts w:ascii="Calibri" w:hAnsi="Calibri"/>
          <w:szCs w:val="22"/>
          <w:lang w:eastAsia="en-US"/>
        </w:rPr>
        <w:t>;</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 xml:space="preserve">podpora je limitovaná max. 10% </w:t>
      </w:r>
      <w:r w:rsidR="00EC4289">
        <w:rPr>
          <w:rFonts w:ascii="Calibri" w:hAnsi="Calibri"/>
          <w:szCs w:val="22"/>
          <w:lang w:eastAsia="en-US"/>
        </w:rPr>
        <w:t xml:space="preserve">predanej </w:t>
      </w:r>
      <w:r w:rsidRPr="008676F9">
        <w:rPr>
          <w:rFonts w:ascii="Calibri" w:hAnsi="Calibri"/>
          <w:szCs w:val="22"/>
          <w:lang w:eastAsia="en-US"/>
        </w:rPr>
        <w:t xml:space="preserve">produkcie </w:t>
      </w:r>
      <w:r w:rsidR="00EC4289">
        <w:rPr>
          <w:rFonts w:ascii="Calibri" w:hAnsi="Calibri"/>
          <w:szCs w:val="22"/>
          <w:lang w:eastAsia="en-US"/>
        </w:rPr>
        <w:t>Sa</w:t>
      </w:r>
      <w:r w:rsidRPr="008676F9">
        <w:rPr>
          <w:rFonts w:ascii="Calibri" w:hAnsi="Calibri"/>
          <w:szCs w:val="22"/>
          <w:lang w:eastAsia="en-US"/>
        </w:rPr>
        <w:t>OV počas prvých 5rokov avšak max. 100 000 Eur ročne</w:t>
      </w:r>
      <w:r w:rsidR="00EC4289">
        <w:rPr>
          <w:rFonts w:ascii="Calibri" w:hAnsi="Calibri"/>
          <w:szCs w:val="22"/>
          <w:lang w:eastAsia="en-US"/>
        </w:rPr>
        <w:t>;</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degresívna</w:t>
      </w:r>
      <w:r w:rsidR="00EC4289">
        <w:rPr>
          <w:rFonts w:ascii="Calibri" w:hAnsi="Calibri"/>
          <w:szCs w:val="22"/>
          <w:lang w:eastAsia="en-US"/>
        </w:rPr>
        <w:t xml:space="preserve"> platba;</w:t>
      </w:r>
      <w:r w:rsidRPr="008676F9">
        <w:rPr>
          <w:rFonts w:ascii="Calibri" w:hAnsi="Calibri"/>
          <w:szCs w:val="22"/>
          <w:lang w:eastAsia="en-US"/>
        </w:rPr>
        <w:t xml:space="preserve"> </w:t>
      </w:r>
    </w:p>
    <w:p w:rsidR="008676F9" w:rsidRPr="008676F9" w:rsidRDefault="00EC4289" w:rsidP="001F5283">
      <w:pPr>
        <w:numPr>
          <w:ilvl w:val="0"/>
          <w:numId w:val="42"/>
        </w:numPr>
        <w:ind w:left="284" w:hanging="284"/>
        <w:rPr>
          <w:rFonts w:ascii="Calibri" w:hAnsi="Calibri"/>
          <w:szCs w:val="22"/>
          <w:lang w:eastAsia="en-US"/>
        </w:rPr>
      </w:pPr>
      <w:r>
        <w:rPr>
          <w:rFonts w:ascii="Calibri" w:hAnsi="Calibri"/>
          <w:szCs w:val="22"/>
          <w:lang w:eastAsia="en-US"/>
        </w:rPr>
        <w:t xml:space="preserve">uhradenie </w:t>
      </w:r>
      <w:r w:rsidR="008676F9" w:rsidRPr="008676F9">
        <w:rPr>
          <w:rFonts w:ascii="Calibri" w:hAnsi="Calibri"/>
          <w:szCs w:val="22"/>
          <w:lang w:eastAsia="en-US"/>
        </w:rPr>
        <w:t>posledn</w:t>
      </w:r>
      <w:r>
        <w:rPr>
          <w:rFonts w:ascii="Calibri" w:hAnsi="Calibri"/>
          <w:szCs w:val="22"/>
          <w:lang w:eastAsia="en-US"/>
        </w:rPr>
        <w:t>ej</w:t>
      </w:r>
      <w:r w:rsidR="008676F9" w:rsidRPr="008676F9">
        <w:rPr>
          <w:rFonts w:ascii="Calibri" w:hAnsi="Calibri"/>
          <w:szCs w:val="22"/>
          <w:lang w:eastAsia="en-US"/>
        </w:rPr>
        <w:t xml:space="preserve"> splátk</w:t>
      </w:r>
      <w:r>
        <w:rPr>
          <w:rFonts w:ascii="Calibri" w:hAnsi="Calibri"/>
          <w:szCs w:val="22"/>
          <w:lang w:eastAsia="en-US"/>
        </w:rPr>
        <w:t>y až po overení správneho realizovania</w:t>
      </w:r>
      <w:r w:rsidR="008676F9" w:rsidRPr="008676F9">
        <w:rPr>
          <w:rFonts w:ascii="Calibri" w:hAnsi="Calibri"/>
          <w:szCs w:val="22"/>
          <w:lang w:eastAsia="en-US"/>
        </w:rPr>
        <w:t xml:space="preserve"> podnikateľsk</w:t>
      </w:r>
      <w:r>
        <w:rPr>
          <w:rFonts w:ascii="Calibri" w:hAnsi="Calibri"/>
          <w:szCs w:val="22"/>
          <w:lang w:eastAsia="en-US"/>
        </w:rPr>
        <w:t>ého</w:t>
      </w:r>
      <w:r w:rsidR="008676F9" w:rsidRPr="008676F9">
        <w:rPr>
          <w:rFonts w:ascii="Calibri" w:hAnsi="Calibri"/>
          <w:szCs w:val="22"/>
          <w:lang w:eastAsia="en-US"/>
        </w:rPr>
        <w:t xml:space="preserve"> plán</w:t>
      </w:r>
      <w:r>
        <w:rPr>
          <w:rFonts w:ascii="Calibri" w:hAnsi="Calibri"/>
          <w:szCs w:val="22"/>
          <w:lang w:eastAsia="en-US"/>
        </w:rPr>
        <w:t>u</w:t>
      </w:r>
      <w:r w:rsidR="008676F9" w:rsidRPr="008676F9">
        <w:rPr>
          <w:rFonts w:ascii="Calibri" w:hAnsi="Calibri"/>
          <w:szCs w:val="22"/>
          <w:lang w:eastAsia="en-US"/>
        </w:rPr>
        <w:t xml:space="preserve">.  </w:t>
      </w:r>
    </w:p>
    <w:p w:rsidR="008676F9" w:rsidRPr="008676F9" w:rsidRDefault="008676F9" w:rsidP="006F5151">
      <w:pPr>
        <w:rPr>
          <w:rFonts w:ascii="Calibri" w:eastAsia="Calibri" w:hAnsi="Calibri" w:cs="Calibri"/>
          <w:b/>
          <w:bCs/>
          <w:szCs w:val="22"/>
          <w:lang w:eastAsia="en-US"/>
        </w:rPr>
      </w:pPr>
    </w:p>
    <w:p w:rsidR="00095683" w:rsidRDefault="00095683"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6F5151">
      <w:pPr>
        <w:rPr>
          <w:rFonts w:ascii="Calibri" w:eastAsia="Calibri" w:hAnsi="Calibri"/>
          <w:szCs w:val="22"/>
          <w:lang w:eastAsia="en-US"/>
        </w:rPr>
      </w:pPr>
      <w:r w:rsidRPr="008676F9">
        <w:rPr>
          <w:rFonts w:ascii="Calibri" w:eastAsia="Calibri" w:hAnsi="Calibri" w:cs="Calibri"/>
          <w:i/>
          <w:szCs w:val="22"/>
        </w:rPr>
        <w:t xml:space="preserve">Opis oficiálneho postupu uznávania skupín: </w:t>
      </w:r>
      <w:r w:rsidRPr="008676F9">
        <w:rPr>
          <w:rFonts w:ascii="Calibri" w:eastAsia="Calibri" w:hAnsi="Calibri" w:cs="Calibri"/>
          <w:bCs/>
          <w:szCs w:val="22"/>
          <w:lang w:eastAsia="en-US"/>
        </w:rPr>
        <w:t xml:space="preserve">oficiálne uznanie </w:t>
      </w:r>
      <w:r w:rsidR="00EC4289">
        <w:rPr>
          <w:rFonts w:ascii="Calibri" w:eastAsia="Calibri" w:hAnsi="Calibri" w:cs="Calibri"/>
          <w:bCs/>
          <w:szCs w:val="22"/>
          <w:lang w:eastAsia="en-US"/>
        </w:rPr>
        <w:t>SaOV MPRV SR</w:t>
      </w:r>
      <w:r w:rsidRPr="008676F9">
        <w:rPr>
          <w:rFonts w:ascii="Calibri" w:eastAsia="Calibri" w:hAnsi="Calibri" w:cs="Calibri"/>
          <w:bCs/>
          <w:szCs w:val="22"/>
          <w:lang w:eastAsia="en-US"/>
        </w:rPr>
        <w:t xml:space="preserve"> dochádza na základe podnikateľského plánu, ktorý musí obsahovať informácie o plánovaných aktivitách organizácie</w:t>
      </w:r>
      <w:r w:rsidRPr="008676F9">
        <w:rPr>
          <w:rFonts w:ascii="Calibri" w:eastAsia="Calibri" w:hAnsi="Calibri"/>
          <w:szCs w:val="22"/>
          <w:lang w:eastAsia="en-US"/>
        </w:rPr>
        <w:t xml:space="preserve">. </w:t>
      </w:r>
    </w:p>
    <w:p w:rsidR="008676F9" w:rsidRPr="008676F9" w:rsidRDefault="008676F9" w:rsidP="006F5151">
      <w:pPr>
        <w:rPr>
          <w:rFonts w:ascii="Calibri" w:hAnsi="Calibri"/>
          <w:szCs w:val="22"/>
          <w:u w:val="single"/>
          <w:lang w:eastAsia="en-US"/>
        </w:rPr>
      </w:pPr>
    </w:p>
    <w:p w:rsidR="008676F9" w:rsidRPr="008676F9" w:rsidRDefault="008676F9" w:rsidP="006F5151">
      <w:pPr>
        <w:rPr>
          <w:rFonts w:ascii="Calibri" w:hAnsi="Calibri"/>
          <w:i/>
          <w:szCs w:val="22"/>
          <w:lang w:eastAsia="en-US"/>
        </w:rPr>
      </w:pPr>
      <w:r w:rsidRPr="008676F9">
        <w:rPr>
          <w:rFonts w:ascii="Calibri" w:hAnsi="Calibri"/>
          <w:i/>
          <w:szCs w:val="22"/>
          <w:lang w:eastAsia="en-US"/>
        </w:rPr>
        <w:t>Kritériá pre uznanie</w:t>
      </w:r>
      <w:r w:rsidR="00EC4289">
        <w:rPr>
          <w:rFonts w:ascii="Calibri" w:hAnsi="Calibri"/>
          <w:i/>
          <w:szCs w:val="22"/>
          <w:lang w:eastAsia="en-US"/>
        </w:rPr>
        <w:t xml:space="preserve"> Sa</w:t>
      </w:r>
      <w:r w:rsidRPr="008676F9">
        <w:rPr>
          <w:rFonts w:ascii="Calibri" w:hAnsi="Calibri"/>
          <w:i/>
          <w:szCs w:val="22"/>
          <w:lang w:eastAsia="en-US"/>
        </w:rPr>
        <w:t>OV:</w:t>
      </w:r>
    </w:p>
    <w:p w:rsidR="008676F9" w:rsidRPr="008676F9" w:rsidRDefault="007C0900" w:rsidP="00426524">
      <w:pPr>
        <w:spacing w:after="120"/>
        <w:rPr>
          <w:rFonts w:ascii="Calibri" w:hAnsi="Calibri"/>
          <w:szCs w:val="22"/>
          <w:lang w:eastAsia="en-US"/>
        </w:rPr>
      </w:pPr>
      <w:r>
        <w:rPr>
          <w:rFonts w:ascii="Calibri" w:hAnsi="Calibri"/>
          <w:szCs w:val="22"/>
          <w:lang w:eastAsia="en-US"/>
        </w:rPr>
        <w:t>Skupiny a</w:t>
      </w:r>
      <w:r w:rsidR="008676F9" w:rsidRPr="008676F9">
        <w:rPr>
          <w:rFonts w:ascii="Calibri" w:hAnsi="Calibri"/>
          <w:szCs w:val="22"/>
          <w:lang w:eastAsia="en-US"/>
        </w:rPr>
        <w:t xml:space="preserve"> organizácie výrobcov sú uznávané </w:t>
      </w:r>
      <w:r>
        <w:rPr>
          <w:rFonts w:ascii="Calibri" w:hAnsi="Calibri"/>
          <w:szCs w:val="22"/>
          <w:lang w:eastAsia="en-US"/>
        </w:rPr>
        <w:t>MPRV SR</w:t>
      </w:r>
      <w:r w:rsidR="008676F9" w:rsidRPr="008676F9">
        <w:rPr>
          <w:rFonts w:ascii="Calibri" w:hAnsi="Calibri"/>
          <w:szCs w:val="22"/>
          <w:lang w:eastAsia="en-US"/>
        </w:rPr>
        <w:t>, ktor</w:t>
      </w:r>
      <w:r>
        <w:rPr>
          <w:rFonts w:ascii="Calibri" w:hAnsi="Calibri"/>
          <w:szCs w:val="22"/>
          <w:lang w:eastAsia="en-US"/>
        </w:rPr>
        <w:t>é</w:t>
      </w:r>
      <w:r w:rsidR="008676F9" w:rsidRPr="008676F9">
        <w:rPr>
          <w:rFonts w:ascii="Calibri" w:hAnsi="Calibri"/>
          <w:szCs w:val="22"/>
          <w:lang w:eastAsia="en-US"/>
        </w:rPr>
        <w:t xml:space="preserve"> overuje splnenie týchto hlavných kritérií pre uznanie:</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právna forma </w:t>
      </w:r>
      <w:r w:rsidR="00ED7832">
        <w:rPr>
          <w:rFonts w:ascii="Calibri" w:eastAsia="Calibri" w:hAnsi="Calibri"/>
          <w:szCs w:val="22"/>
          <w:lang w:eastAsia="en-US"/>
        </w:rPr>
        <w:t>SaOV</w:t>
      </w:r>
      <w:r w:rsidRPr="008676F9">
        <w:rPr>
          <w:rFonts w:ascii="Calibri" w:eastAsia="Calibri" w:hAnsi="Calibri"/>
          <w:szCs w:val="22"/>
          <w:lang w:eastAsia="en-US"/>
        </w:rPr>
        <w:t xml:space="preserve"> je podľa zákona č. 513/1991 Zb. – Obchodný zákonník v znení neskorších predpisov, § 2 ods. 2;</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o podporu môžu žiadať len </w:t>
      </w:r>
      <w:r w:rsidR="00ED7832">
        <w:rPr>
          <w:rFonts w:ascii="Calibri" w:eastAsia="Calibri" w:hAnsi="Calibri"/>
          <w:szCs w:val="22"/>
          <w:lang w:eastAsia="en-US"/>
        </w:rPr>
        <w:t>SaOV</w:t>
      </w:r>
      <w:r w:rsidRPr="008676F9">
        <w:rPr>
          <w:rFonts w:ascii="Calibri" w:eastAsia="Calibri" w:hAnsi="Calibri"/>
          <w:szCs w:val="22"/>
          <w:lang w:eastAsia="en-US"/>
        </w:rPr>
        <w:t xml:space="preserve"> poľnohospodárskych </w:t>
      </w:r>
      <w:r w:rsidR="00DB352A">
        <w:rPr>
          <w:rFonts w:ascii="Calibri" w:eastAsia="Calibri" w:hAnsi="Calibri"/>
          <w:szCs w:val="22"/>
          <w:lang w:eastAsia="en-US"/>
        </w:rPr>
        <w:t xml:space="preserve">a lesníckych </w:t>
      </w:r>
      <w:r w:rsidRPr="008676F9">
        <w:rPr>
          <w:rFonts w:ascii="Calibri" w:eastAsia="Calibri" w:hAnsi="Calibri"/>
          <w:szCs w:val="22"/>
          <w:lang w:eastAsia="en-US"/>
        </w:rPr>
        <w:t>prvovýrobcov;</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minimálny počet členov </w:t>
      </w:r>
      <w:r w:rsidR="00ED7832">
        <w:rPr>
          <w:rFonts w:ascii="Calibri" w:eastAsia="Calibri" w:hAnsi="Calibri"/>
          <w:szCs w:val="22"/>
          <w:lang w:eastAsia="en-US"/>
        </w:rPr>
        <w:t>SaO</w:t>
      </w:r>
      <w:r w:rsidRPr="008676F9">
        <w:rPr>
          <w:rFonts w:ascii="Calibri" w:eastAsia="Calibri" w:hAnsi="Calibri"/>
          <w:szCs w:val="22"/>
          <w:lang w:eastAsia="en-US"/>
        </w:rPr>
        <w:t xml:space="preserve">V je </w:t>
      </w:r>
      <w:r w:rsidR="00DB352A">
        <w:rPr>
          <w:rFonts w:ascii="Calibri" w:eastAsia="Calibri" w:hAnsi="Calibri"/>
          <w:szCs w:val="22"/>
          <w:lang w:eastAsia="en-US"/>
        </w:rPr>
        <w:t>15</w:t>
      </w:r>
      <w:r w:rsidRPr="008676F9">
        <w:rPr>
          <w:rFonts w:ascii="Calibri" w:eastAsia="Calibri" w:hAnsi="Calibri"/>
          <w:szCs w:val="22"/>
          <w:lang w:eastAsia="en-US"/>
        </w:rPr>
        <w:t>;</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každý člen </w:t>
      </w:r>
      <w:r w:rsidR="00ED7832">
        <w:rPr>
          <w:rFonts w:ascii="Calibri" w:eastAsia="Calibri" w:hAnsi="Calibri"/>
          <w:szCs w:val="22"/>
          <w:lang w:eastAsia="en-US"/>
        </w:rPr>
        <w:t>SaOV</w:t>
      </w:r>
      <w:r w:rsidRPr="008676F9">
        <w:rPr>
          <w:rFonts w:ascii="Calibri" w:eastAsia="Calibri" w:hAnsi="Calibri"/>
          <w:szCs w:val="22"/>
          <w:lang w:eastAsia="en-US"/>
        </w:rPr>
        <w:t xml:space="preserve"> musí predať prostredníctvom tejto organizácie minimálne 80 % objemu vlastnej trhovej produkcie príslušnej komodity (t.j. produkcie komodity bez vlastnej spotreby a výrobných strát), na ktorú bola uznaná;</w:t>
      </w:r>
    </w:p>
    <w:p w:rsidR="008676F9" w:rsidRPr="008676F9" w:rsidRDefault="008676F9" w:rsidP="001F5283">
      <w:pPr>
        <w:numPr>
          <w:ilvl w:val="0"/>
          <w:numId w:val="68"/>
        </w:numPr>
        <w:tabs>
          <w:tab w:val="num" w:pos="360"/>
        </w:tabs>
        <w:ind w:left="360"/>
        <w:rPr>
          <w:rFonts w:ascii="Calibri" w:eastAsia="Calibri" w:hAnsi="Calibri"/>
          <w:szCs w:val="22"/>
          <w:lang w:eastAsia="en-US"/>
        </w:rPr>
      </w:pPr>
      <w:r w:rsidRPr="008676F9">
        <w:rPr>
          <w:rFonts w:ascii="Calibri" w:eastAsia="Calibri" w:hAnsi="Calibri"/>
          <w:szCs w:val="22"/>
          <w:lang w:eastAsia="en-US"/>
        </w:rPr>
        <w:t xml:space="preserve">predloží stanovy </w:t>
      </w:r>
      <w:r w:rsidR="00ED7832">
        <w:rPr>
          <w:rFonts w:ascii="Calibri" w:eastAsia="Calibri" w:hAnsi="Calibri"/>
          <w:szCs w:val="22"/>
          <w:lang w:eastAsia="en-US"/>
        </w:rPr>
        <w:t>SaOV</w:t>
      </w:r>
      <w:r w:rsidRPr="008676F9">
        <w:rPr>
          <w:rFonts w:ascii="Calibri" w:eastAsia="Calibri" w:hAnsi="Calibri"/>
          <w:szCs w:val="22"/>
          <w:lang w:eastAsia="en-US"/>
        </w:rPr>
        <w:t>,  ktoré budú obsahovať minimálne nasledovné pravidlá:</w:t>
      </w:r>
    </w:p>
    <w:p w:rsidR="008676F9" w:rsidRPr="008676F9" w:rsidRDefault="008676F9" w:rsidP="001F5283">
      <w:pPr>
        <w:numPr>
          <w:ilvl w:val="0"/>
          <w:numId w:val="69"/>
        </w:numPr>
        <w:rPr>
          <w:rFonts w:ascii="Calibri" w:eastAsia="Calibri" w:hAnsi="Calibri"/>
          <w:szCs w:val="22"/>
          <w:lang w:eastAsia="en-US"/>
        </w:rPr>
      </w:pPr>
      <w:r w:rsidRPr="008676F9">
        <w:rPr>
          <w:rFonts w:ascii="Calibri" w:eastAsia="Calibri" w:hAnsi="Calibri"/>
          <w:szCs w:val="22"/>
          <w:lang w:eastAsia="en-US"/>
        </w:rPr>
        <w:t>prijímania nových členov;</w:t>
      </w:r>
    </w:p>
    <w:p w:rsidR="008676F9" w:rsidRPr="008676F9" w:rsidRDefault="008676F9" w:rsidP="001F5283">
      <w:pPr>
        <w:numPr>
          <w:ilvl w:val="0"/>
          <w:numId w:val="70"/>
        </w:numPr>
        <w:rPr>
          <w:rFonts w:ascii="Calibri" w:eastAsia="Calibri" w:hAnsi="Calibri"/>
          <w:szCs w:val="22"/>
          <w:lang w:eastAsia="en-US"/>
        </w:rPr>
      </w:pPr>
      <w:r w:rsidRPr="008676F9">
        <w:rPr>
          <w:rFonts w:ascii="Calibri" w:eastAsia="Calibri" w:hAnsi="Calibri"/>
          <w:szCs w:val="22"/>
          <w:lang w:eastAsia="en-US"/>
        </w:rPr>
        <w:t>ukončenia členstva v </w:t>
      </w:r>
      <w:r w:rsidR="00ED7832">
        <w:rPr>
          <w:rFonts w:ascii="Calibri" w:eastAsia="Calibri" w:hAnsi="Calibri"/>
          <w:szCs w:val="22"/>
          <w:lang w:eastAsia="en-US"/>
        </w:rPr>
        <w:t>SaOV</w:t>
      </w:r>
      <w:r w:rsidRPr="008676F9">
        <w:rPr>
          <w:rFonts w:ascii="Calibri" w:eastAsia="Calibri" w:hAnsi="Calibri"/>
          <w:szCs w:val="22"/>
          <w:lang w:eastAsia="en-US"/>
        </w:rPr>
        <w:t>;</w:t>
      </w:r>
    </w:p>
    <w:p w:rsidR="008676F9" w:rsidRPr="008676F9" w:rsidRDefault="008676F9" w:rsidP="001F5283">
      <w:pPr>
        <w:numPr>
          <w:ilvl w:val="0"/>
          <w:numId w:val="71"/>
        </w:numPr>
        <w:rPr>
          <w:rFonts w:ascii="Calibri" w:eastAsia="Calibri" w:hAnsi="Calibri"/>
          <w:szCs w:val="22"/>
          <w:lang w:eastAsia="en-US"/>
        </w:rPr>
      </w:pPr>
      <w:r w:rsidRPr="008676F9">
        <w:rPr>
          <w:rFonts w:ascii="Calibri" w:eastAsia="Calibri" w:hAnsi="Calibri"/>
          <w:szCs w:val="22"/>
          <w:lang w:eastAsia="en-US"/>
        </w:rPr>
        <w:t>vyradenia z </w:t>
      </w:r>
      <w:r w:rsidR="00ED7832">
        <w:rPr>
          <w:rFonts w:ascii="Calibri" w:eastAsia="Calibri" w:hAnsi="Calibri"/>
          <w:szCs w:val="22"/>
          <w:lang w:eastAsia="en-US"/>
        </w:rPr>
        <w:t>SaOV</w:t>
      </w:r>
      <w:r w:rsidRPr="008676F9">
        <w:rPr>
          <w:rFonts w:ascii="Calibri" w:eastAsia="Calibri" w:hAnsi="Calibri"/>
          <w:szCs w:val="22"/>
          <w:lang w:eastAsia="en-US"/>
        </w:rPr>
        <w:t>;</w:t>
      </w:r>
    </w:p>
    <w:p w:rsidR="008676F9" w:rsidRPr="008676F9" w:rsidRDefault="008676F9" w:rsidP="001F5283">
      <w:pPr>
        <w:numPr>
          <w:ilvl w:val="0"/>
          <w:numId w:val="72"/>
        </w:numPr>
        <w:spacing w:after="120"/>
        <w:ind w:left="714" w:hanging="357"/>
        <w:rPr>
          <w:rFonts w:ascii="Calibri" w:eastAsia="Calibri" w:hAnsi="Calibri"/>
          <w:szCs w:val="22"/>
          <w:lang w:eastAsia="en-US"/>
        </w:rPr>
      </w:pPr>
      <w:r w:rsidRPr="008676F9">
        <w:rPr>
          <w:rFonts w:ascii="Calibri" w:eastAsia="Calibri" w:hAnsi="Calibri"/>
          <w:szCs w:val="22"/>
          <w:lang w:eastAsia="en-US"/>
        </w:rPr>
        <w:t>a minimálnu dobu členstva v </w:t>
      </w:r>
      <w:r w:rsidR="00ED7832">
        <w:rPr>
          <w:rFonts w:ascii="Calibri" w:eastAsia="Calibri" w:hAnsi="Calibri"/>
          <w:szCs w:val="22"/>
          <w:lang w:eastAsia="en-US"/>
        </w:rPr>
        <w:t>SaOV</w:t>
      </w:r>
      <w:r w:rsidRPr="008676F9">
        <w:rPr>
          <w:rFonts w:ascii="Calibri" w:eastAsia="Calibri" w:hAnsi="Calibri"/>
          <w:szCs w:val="22"/>
          <w:lang w:eastAsia="en-US"/>
        </w:rPr>
        <w:t>, ktorá musí byť minimálne 1 kalendárny rok.</w:t>
      </w:r>
    </w:p>
    <w:p w:rsidR="008676F9" w:rsidRPr="008676F9" w:rsidRDefault="008676F9" w:rsidP="001F5283">
      <w:pPr>
        <w:numPr>
          <w:ilvl w:val="0"/>
          <w:numId w:val="68"/>
        </w:numPr>
        <w:tabs>
          <w:tab w:val="num" w:pos="360"/>
        </w:tabs>
        <w:spacing w:after="120"/>
        <w:ind w:left="357" w:hanging="357"/>
        <w:rPr>
          <w:rFonts w:ascii="Calibri" w:eastAsia="Calibri" w:hAnsi="Calibri"/>
          <w:szCs w:val="22"/>
          <w:lang w:eastAsia="en-US"/>
        </w:rPr>
      </w:pPr>
      <w:r w:rsidRPr="008676F9">
        <w:rPr>
          <w:rFonts w:ascii="Calibri" w:eastAsia="Calibri" w:hAnsi="Calibri"/>
          <w:szCs w:val="22"/>
          <w:lang w:eastAsia="en-US"/>
        </w:rPr>
        <w:t xml:space="preserve">výrobcovia sú členmi len jednej </w:t>
      </w:r>
      <w:r w:rsidR="00ED7832">
        <w:rPr>
          <w:rFonts w:ascii="Calibri" w:eastAsia="Calibri" w:hAnsi="Calibri"/>
          <w:szCs w:val="22"/>
          <w:lang w:eastAsia="en-US"/>
        </w:rPr>
        <w:t>SaOV</w:t>
      </w:r>
      <w:r w:rsidRPr="008676F9">
        <w:rPr>
          <w:rFonts w:ascii="Calibri" w:eastAsia="Calibri" w:hAnsi="Calibri"/>
          <w:szCs w:val="22"/>
          <w:lang w:eastAsia="en-US"/>
        </w:rPr>
        <w:t xml:space="preserve"> v rámci príslušnej komodity;</w:t>
      </w:r>
    </w:p>
    <w:p w:rsidR="008676F9" w:rsidRPr="008676F9" w:rsidRDefault="00ED7832" w:rsidP="001F5283">
      <w:pPr>
        <w:numPr>
          <w:ilvl w:val="0"/>
          <w:numId w:val="68"/>
        </w:numPr>
        <w:tabs>
          <w:tab w:val="num" w:pos="360"/>
        </w:tabs>
        <w:spacing w:after="120"/>
        <w:ind w:left="357" w:hanging="357"/>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uzatvorí so svojimi členmi zmluvy o spôsobe a výške úhrad za nákup a predaj produkcie;</w:t>
      </w:r>
    </w:p>
    <w:p w:rsidR="008676F9" w:rsidRPr="008676F9" w:rsidRDefault="00ED7832" w:rsidP="001F5283">
      <w:pPr>
        <w:numPr>
          <w:ilvl w:val="0"/>
          <w:numId w:val="68"/>
        </w:numPr>
        <w:tabs>
          <w:tab w:val="num" w:pos="360"/>
        </w:tabs>
        <w:ind w:left="360"/>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musí mať pravidlá:</w:t>
      </w:r>
    </w:p>
    <w:p w:rsidR="008676F9" w:rsidRPr="008676F9" w:rsidRDefault="008676F9" w:rsidP="001F5283">
      <w:pPr>
        <w:numPr>
          <w:ilvl w:val="0"/>
          <w:numId w:val="73"/>
        </w:numPr>
        <w:rPr>
          <w:rFonts w:ascii="Calibri" w:eastAsia="Calibri" w:hAnsi="Calibri"/>
          <w:szCs w:val="22"/>
          <w:lang w:eastAsia="en-US"/>
        </w:rPr>
      </w:pPr>
      <w:r w:rsidRPr="008676F9">
        <w:rPr>
          <w:rFonts w:ascii="Calibri" w:eastAsia="Calibri" w:hAnsi="Calibri"/>
          <w:szCs w:val="22"/>
          <w:lang w:eastAsia="en-US"/>
        </w:rPr>
        <w:t>pre kvalitu produktov;</w:t>
      </w:r>
    </w:p>
    <w:p w:rsidR="008676F9" w:rsidRPr="008676F9" w:rsidRDefault="008676F9" w:rsidP="001F5283">
      <w:pPr>
        <w:numPr>
          <w:ilvl w:val="0"/>
          <w:numId w:val="74"/>
        </w:numPr>
        <w:rPr>
          <w:rFonts w:ascii="Calibri" w:eastAsia="Calibri" w:hAnsi="Calibri"/>
          <w:szCs w:val="22"/>
          <w:lang w:eastAsia="en-US"/>
        </w:rPr>
      </w:pPr>
      <w:r w:rsidRPr="008676F9">
        <w:rPr>
          <w:rFonts w:ascii="Calibri" w:eastAsia="Calibri" w:hAnsi="Calibri"/>
          <w:szCs w:val="22"/>
          <w:lang w:eastAsia="en-US"/>
        </w:rPr>
        <w:t>pre umiestňovanie výrobkov na trh, resp. do spracovateľských podnikov, resp. do školských zariadení v prípade školského mlieka;</w:t>
      </w:r>
    </w:p>
    <w:p w:rsidR="008676F9" w:rsidRPr="008676F9" w:rsidRDefault="008676F9" w:rsidP="001F5283">
      <w:pPr>
        <w:numPr>
          <w:ilvl w:val="0"/>
          <w:numId w:val="75"/>
        </w:numPr>
        <w:spacing w:after="120"/>
        <w:ind w:hanging="357"/>
        <w:rPr>
          <w:rFonts w:ascii="Calibri" w:eastAsia="Calibri" w:hAnsi="Calibri"/>
          <w:szCs w:val="22"/>
          <w:lang w:eastAsia="en-US"/>
        </w:rPr>
      </w:pPr>
      <w:r w:rsidRPr="008676F9">
        <w:rPr>
          <w:rFonts w:ascii="Calibri" w:eastAsia="Calibri" w:hAnsi="Calibri"/>
          <w:szCs w:val="22"/>
          <w:lang w:eastAsia="en-US"/>
        </w:rPr>
        <w:t>pre výrobné informácie najmä so zreteľom na zber úrody/produkciu a dostupnosť.</w:t>
      </w:r>
    </w:p>
    <w:p w:rsidR="008676F9" w:rsidRPr="008676F9" w:rsidRDefault="008676F9" w:rsidP="001F5283">
      <w:pPr>
        <w:numPr>
          <w:ilvl w:val="0"/>
          <w:numId w:val="68"/>
        </w:numPr>
        <w:tabs>
          <w:tab w:val="num" w:pos="360"/>
        </w:tabs>
        <w:spacing w:after="120"/>
        <w:ind w:left="360" w:hanging="357"/>
        <w:rPr>
          <w:rFonts w:ascii="Calibri" w:eastAsia="Calibri" w:hAnsi="Calibri"/>
          <w:szCs w:val="22"/>
          <w:lang w:eastAsia="en-US"/>
        </w:rPr>
      </w:pPr>
      <w:r w:rsidRPr="008676F9">
        <w:rPr>
          <w:rFonts w:ascii="Calibri" w:eastAsia="Calibri" w:hAnsi="Calibri"/>
          <w:szCs w:val="22"/>
          <w:lang w:eastAsia="en-US"/>
        </w:rPr>
        <w:t xml:space="preserve">hlavnou činnosťou </w:t>
      </w:r>
      <w:r w:rsidR="00ED7832">
        <w:rPr>
          <w:rFonts w:ascii="Calibri" w:eastAsia="Calibri" w:hAnsi="Calibri"/>
          <w:szCs w:val="22"/>
          <w:lang w:eastAsia="en-US"/>
        </w:rPr>
        <w:t>SaOV</w:t>
      </w:r>
      <w:r w:rsidRPr="008676F9">
        <w:rPr>
          <w:rFonts w:ascii="Calibri" w:eastAsia="Calibri" w:hAnsi="Calibri"/>
          <w:szCs w:val="22"/>
          <w:lang w:eastAsia="en-US"/>
        </w:rPr>
        <w:t xml:space="preserve"> je spoločný odbyt produktov svojich členov, na ktoré bola </w:t>
      </w:r>
      <w:r w:rsidR="00ED7832">
        <w:rPr>
          <w:rFonts w:ascii="Calibri" w:eastAsia="Calibri" w:hAnsi="Calibri"/>
          <w:szCs w:val="22"/>
          <w:lang w:eastAsia="en-US"/>
        </w:rPr>
        <w:t>SaOV</w:t>
      </w:r>
      <w:r w:rsidRPr="008676F9">
        <w:rPr>
          <w:rFonts w:ascii="Calibri" w:eastAsia="Calibri" w:hAnsi="Calibri"/>
          <w:szCs w:val="22"/>
          <w:lang w:eastAsia="en-US"/>
        </w:rPr>
        <w:t xml:space="preserve"> uznaná, pričom nesmie nakupovať a predávať produkty aj od nečlenských subjektov, okrem prípadov ak </w:t>
      </w:r>
      <w:r w:rsidR="00ED7832">
        <w:rPr>
          <w:rFonts w:ascii="Calibri" w:eastAsia="Calibri" w:hAnsi="Calibri"/>
          <w:szCs w:val="22"/>
          <w:lang w:eastAsia="en-US"/>
        </w:rPr>
        <w:t>SaOV</w:t>
      </w:r>
      <w:r w:rsidRPr="008676F9">
        <w:rPr>
          <w:rFonts w:ascii="Calibri" w:eastAsia="Calibri" w:hAnsi="Calibri"/>
          <w:szCs w:val="22"/>
          <w:lang w:eastAsia="en-US"/>
        </w:rPr>
        <w:t xml:space="preserve"> musí splniť dodávateľské záväzky za svojho člena, ktorý nedodal dohodnuté množstvo, pričom množstvo produktu nakúpeného od nečlenských subjektov nepresiahne 20 % množstva naturálneho objemu stanoveného členskými subjektmi na príslušný hospodársky rok;</w:t>
      </w:r>
    </w:p>
    <w:p w:rsidR="008676F9" w:rsidRPr="008676F9" w:rsidRDefault="00ED7832" w:rsidP="001F5283">
      <w:pPr>
        <w:numPr>
          <w:ilvl w:val="0"/>
          <w:numId w:val="68"/>
        </w:numPr>
        <w:tabs>
          <w:tab w:val="num" w:pos="360"/>
        </w:tabs>
        <w:spacing w:after="120"/>
        <w:ind w:left="360" w:hanging="357"/>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vedie samostatné účtovníctvo, z ktorého sa dá zistiť podiel a výška hlavnej činnosti, pre potreby určenia výšky paušálnej platby;  </w:t>
      </w:r>
    </w:p>
    <w:p w:rsidR="008676F9" w:rsidRPr="008676F9" w:rsidRDefault="00ED7832" w:rsidP="001F5283">
      <w:pPr>
        <w:numPr>
          <w:ilvl w:val="0"/>
          <w:numId w:val="68"/>
        </w:numPr>
        <w:tabs>
          <w:tab w:val="num" w:pos="360"/>
        </w:tabs>
        <w:spacing w:after="120"/>
        <w:ind w:left="363" w:hanging="357"/>
        <w:rPr>
          <w:rFonts w:ascii="Calibri" w:eastAsia="Calibri" w:hAnsi="Calibri"/>
          <w:szCs w:val="22"/>
          <w:lang w:eastAsia="en-US"/>
        </w:rPr>
      </w:pPr>
      <w:r>
        <w:rPr>
          <w:rFonts w:ascii="Calibri" w:eastAsia="Calibri" w:hAnsi="Calibri"/>
          <w:szCs w:val="22"/>
          <w:lang w:eastAsia="en-US"/>
        </w:rPr>
        <w:t xml:space="preserve">SaOV </w:t>
      </w:r>
      <w:r w:rsidR="008676F9" w:rsidRPr="008676F9">
        <w:rPr>
          <w:rFonts w:ascii="Calibri" w:eastAsia="Calibri" w:hAnsi="Calibri"/>
          <w:szCs w:val="22"/>
          <w:lang w:eastAsia="en-US"/>
        </w:rPr>
        <w:t xml:space="preserve">nesmie uzatvárať kartelové, prípadne iné dohody, ktoré by obmedzovali súťaž na trhu; </w:t>
      </w:r>
    </w:p>
    <w:p w:rsidR="008676F9" w:rsidRPr="008676F9" w:rsidRDefault="00ED7832" w:rsidP="001F5283">
      <w:pPr>
        <w:numPr>
          <w:ilvl w:val="0"/>
          <w:numId w:val="68"/>
        </w:numPr>
        <w:tabs>
          <w:tab w:val="num" w:pos="360"/>
        </w:tabs>
        <w:ind w:left="360"/>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sa zaviaže poskytovať informácie pre potreby rezortnej štatistiky, umožniť prístup finančným a kontrolným orgánom do svojich prevádzkových priestorov a účtovných dokladov. </w:t>
      </w:r>
    </w:p>
    <w:p w:rsidR="008676F9" w:rsidRPr="008676F9" w:rsidRDefault="008676F9" w:rsidP="006F5151">
      <w:pPr>
        <w:rPr>
          <w:rFonts w:ascii="Calibri" w:eastAsia="Calibri" w:hAnsi="Calibri" w:cs="Calibri"/>
          <w:szCs w:val="22"/>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Opis oficiálneho postupu uznávania skupín:</w:t>
      </w:r>
    </w:p>
    <w:p w:rsidR="008676F9" w:rsidRPr="008676F9" w:rsidRDefault="008676F9" w:rsidP="006F5151">
      <w:pPr>
        <w:rPr>
          <w:rFonts w:ascii="Calibri" w:eastAsia="Calibri" w:hAnsi="Calibri" w:cs="Calibri"/>
          <w:szCs w:val="22"/>
        </w:rPr>
      </w:pPr>
      <w:r w:rsidRPr="008676F9">
        <w:rPr>
          <w:rFonts w:ascii="Calibri" w:eastAsia="Calibri" w:hAnsi="Calibri" w:cs="Calibri"/>
          <w:bCs/>
          <w:szCs w:val="22"/>
          <w:lang w:eastAsia="en-US"/>
        </w:rPr>
        <w:t xml:space="preserve">Oficiálne uznanie </w:t>
      </w:r>
      <w:r w:rsidR="00ED7832">
        <w:rPr>
          <w:rFonts w:ascii="Calibri" w:eastAsia="Calibri" w:hAnsi="Calibri" w:cs="Calibri"/>
          <w:bCs/>
          <w:szCs w:val="22"/>
          <w:lang w:eastAsia="en-US"/>
        </w:rPr>
        <w:t>skupín a organizácií</w:t>
      </w:r>
      <w:r w:rsidRPr="008676F9">
        <w:rPr>
          <w:rFonts w:ascii="Calibri" w:eastAsia="Calibri" w:hAnsi="Calibri" w:cs="Calibri"/>
          <w:bCs/>
          <w:szCs w:val="22"/>
          <w:lang w:eastAsia="en-US"/>
        </w:rPr>
        <w:t xml:space="preserve"> výrobcov</w:t>
      </w:r>
      <w:r w:rsidR="00ED7832">
        <w:rPr>
          <w:rFonts w:ascii="Calibri" w:eastAsia="Calibri" w:hAnsi="Calibri" w:cs="Calibri"/>
          <w:bCs/>
          <w:szCs w:val="22"/>
          <w:lang w:eastAsia="en-US"/>
        </w:rPr>
        <w:t xml:space="preserve"> MPRV SR</w:t>
      </w:r>
      <w:r w:rsidRPr="008676F9">
        <w:rPr>
          <w:rFonts w:ascii="Calibri" w:eastAsia="Calibri" w:hAnsi="Calibri" w:cs="Calibri"/>
          <w:bCs/>
          <w:szCs w:val="22"/>
          <w:lang w:eastAsia="en-US"/>
        </w:rPr>
        <w:t xml:space="preserve"> dochádza na základe podnikateľského plánu, ktorý musí obsahovať informácie o plánovaných aktivitách organizácie</w:t>
      </w:r>
      <w:r w:rsidRPr="008676F9">
        <w:rPr>
          <w:rFonts w:ascii="Calibri" w:eastAsia="Calibri" w:hAnsi="Calibri"/>
          <w:szCs w:val="22"/>
          <w:lang w:eastAsia="en-US"/>
        </w:rPr>
        <w:t xml:space="preserve">. PPA v priebehu spracovania ŽoNFP </w:t>
      </w:r>
      <w:r w:rsidR="00E24A2A">
        <w:rPr>
          <w:rFonts w:ascii="Calibri" w:eastAsia="Calibri" w:hAnsi="Calibri"/>
          <w:szCs w:val="22"/>
          <w:lang w:eastAsia="en-US"/>
        </w:rPr>
        <w:t>overí</w:t>
      </w:r>
      <w:r w:rsidRPr="008676F9">
        <w:rPr>
          <w:rFonts w:ascii="Calibri" w:eastAsia="Calibri" w:hAnsi="Calibri"/>
          <w:szCs w:val="22"/>
          <w:lang w:eastAsia="en-US"/>
        </w:rPr>
        <w:t xml:space="preserve"> splnen</w:t>
      </w:r>
      <w:r w:rsidR="00E24A2A">
        <w:rPr>
          <w:rFonts w:ascii="Calibri" w:eastAsia="Calibri" w:hAnsi="Calibri"/>
          <w:szCs w:val="22"/>
          <w:lang w:eastAsia="en-US"/>
        </w:rPr>
        <w:t>ie</w:t>
      </w:r>
      <w:r w:rsidRPr="008676F9">
        <w:rPr>
          <w:rFonts w:ascii="Calibri" w:eastAsia="Calibri" w:hAnsi="Calibri"/>
          <w:szCs w:val="22"/>
          <w:lang w:eastAsia="en-US"/>
        </w:rPr>
        <w:t xml:space="preserve"> kritérií spôsobilosti</w:t>
      </w:r>
      <w:r w:rsidR="00ED7832">
        <w:rPr>
          <w:rFonts w:ascii="Calibri" w:eastAsia="Calibri" w:hAnsi="Calibri"/>
          <w:szCs w:val="22"/>
          <w:lang w:eastAsia="en-US"/>
        </w:rPr>
        <w:t xml:space="preserve"> SaOV a jej uznania MPRV SR</w:t>
      </w:r>
      <w:r w:rsidRPr="008676F9">
        <w:rPr>
          <w:rFonts w:ascii="Calibri" w:eastAsia="Calibri" w:hAnsi="Calibri"/>
          <w:szCs w:val="22"/>
          <w:lang w:eastAsia="en-US"/>
        </w:rPr>
        <w:t xml:space="preserve">, pričom si </w:t>
      </w:r>
      <w:r w:rsidR="00ED7832">
        <w:rPr>
          <w:rFonts w:ascii="Calibri" w:eastAsia="Calibri" w:hAnsi="Calibri"/>
          <w:szCs w:val="22"/>
          <w:lang w:eastAsia="en-US"/>
        </w:rPr>
        <w:t>SaOV</w:t>
      </w:r>
      <w:r w:rsidRPr="008676F9">
        <w:rPr>
          <w:rFonts w:ascii="Calibri" w:eastAsia="Calibri" w:hAnsi="Calibri"/>
          <w:szCs w:val="22"/>
          <w:lang w:eastAsia="en-US"/>
        </w:rPr>
        <w:t xml:space="preserve"> môže uplatniť tržby z predaja produkcie odo dňa 1. januára príslušného kalendárneho roka, v ktorom podala ŽoNFP, resp. dňom vzniku oprávnenia na výkon podnikateľskej činnosti </w:t>
      </w:r>
      <w:r w:rsidR="00ED7832">
        <w:rPr>
          <w:rFonts w:ascii="Calibri" w:eastAsia="Calibri" w:hAnsi="Calibri"/>
          <w:szCs w:val="22"/>
          <w:lang w:eastAsia="en-US"/>
        </w:rPr>
        <w:t>SaOV</w:t>
      </w:r>
      <w:r w:rsidRPr="008676F9">
        <w:rPr>
          <w:rFonts w:ascii="Calibri" w:eastAsia="Calibri" w:hAnsi="Calibri"/>
          <w:szCs w:val="22"/>
          <w:lang w:eastAsia="en-US"/>
        </w:rPr>
        <w:t xml:space="preserve"> (ak je tento po 1. januári príslušného kalendárneho roka</w:t>
      </w:r>
      <w:r w:rsidR="00ED7832">
        <w:rPr>
          <w:rFonts w:ascii="Calibri" w:eastAsia="Calibri" w:hAnsi="Calibri"/>
          <w:szCs w:val="22"/>
          <w:lang w:eastAsia="en-US"/>
        </w:rPr>
        <w:t>,</w:t>
      </w:r>
      <w:r w:rsidRPr="008676F9">
        <w:rPr>
          <w:rFonts w:ascii="Calibri" w:eastAsia="Calibri" w:hAnsi="Calibri"/>
          <w:szCs w:val="22"/>
          <w:lang w:eastAsia="en-US"/>
        </w:rPr>
        <w:t xml:space="preserve"> v ktorom </w:t>
      </w:r>
      <w:r w:rsidR="00ED7832">
        <w:rPr>
          <w:rFonts w:ascii="Calibri" w:eastAsia="Calibri" w:hAnsi="Calibri"/>
          <w:szCs w:val="22"/>
          <w:lang w:eastAsia="en-US"/>
        </w:rPr>
        <w:t>SaOV</w:t>
      </w:r>
      <w:r w:rsidRPr="008676F9">
        <w:rPr>
          <w:rFonts w:ascii="Calibri" w:eastAsia="Calibri" w:hAnsi="Calibri"/>
          <w:szCs w:val="22"/>
          <w:lang w:eastAsia="en-US"/>
        </w:rPr>
        <w:t xml:space="preserve"> podala ŽoNFP). </w:t>
      </w:r>
      <w:r w:rsidRPr="008676F9">
        <w:rPr>
          <w:rFonts w:ascii="Calibri" w:eastAsia="Calibri" w:hAnsi="Calibri"/>
          <w:color w:val="000000"/>
          <w:szCs w:val="22"/>
          <w:lang w:eastAsia="en-US"/>
        </w:rPr>
        <w:t xml:space="preserve">Výnimku tvoria ŽoNFP v rámci prvej </w:t>
      </w:r>
      <w:r w:rsidR="00ED7832">
        <w:rPr>
          <w:rFonts w:ascii="Calibri" w:eastAsia="Calibri" w:hAnsi="Calibri"/>
          <w:color w:val="000000"/>
          <w:szCs w:val="22"/>
          <w:lang w:eastAsia="en-US"/>
        </w:rPr>
        <w:t>v</w:t>
      </w:r>
      <w:r w:rsidRPr="008676F9">
        <w:rPr>
          <w:rFonts w:ascii="Calibri" w:eastAsia="Calibri" w:hAnsi="Calibri"/>
          <w:color w:val="000000"/>
          <w:szCs w:val="22"/>
          <w:lang w:eastAsia="en-US"/>
        </w:rPr>
        <w:t xml:space="preserve">ýzvy, kde si žiadatelia môžu uplatniť tržby od </w:t>
      </w:r>
      <w:r w:rsidR="002E6EC8">
        <w:rPr>
          <w:rFonts w:ascii="Calibri" w:eastAsia="Calibri" w:hAnsi="Calibri"/>
          <w:color w:val="000000"/>
          <w:szCs w:val="22"/>
          <w:lang w:eastAsia="en-US"/>
        </w:rPr>
        <w:t>dátumu podania ŽoNFP</w:t>
      </w:r>
      <w:r w:rsidRPr="008676F9">
        <w:rPr>
          <w:rFonts w:ascii="Calibri" w:eastAsia="Calibri" w:hAnsi="Calibri"/>
          <w:color w:val="000000"/>
          <w:szCs w:val="22"/>
          <w:lang w:eastAsia="en-US"/>
        </w:rPr>
        <w:t>.</w:t>
      </w: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8.2.8.4. Overiteľnosť a kontrolovateľnosť opatrenia:</w:t>
      </w: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955DA4">
      <w:pPr>
        <w:numPr>
          <w:ilvl w:val="0"/>
          <w:numId w:val="211"/>
        </w:numPr>
        <w:rPr>
          <w:rFonts w:ascii="Calibri" w:hAnsi="Calibri" w:cs="Calibri"/>
          <w:szCs w:val="22"/>
        </w:rPr>
      </w:pPr>
      <w:r w:rsidRPr="008676F9">
        <w:rPr>
          <w:rFonts w:ascii="Calibri" w:hAnsi="Calibri" w:cs="Calibri"/>
          <w:szCs w:val="22"/>
        </w:rPr>
        <w:t xml:space="preserve">Výška oprávnených nákladov. </w:t>
      </w:r>
    </w:p>
    <w:p w:rsidR="008676F9" w:rsidRPr="008676F9" w:rsidRDefault="008676F9" w:rsidP="00955DA4">
      <w:pPr>
        <w:numPr>
          <w:ilvl w:val="0"/>
          <w:numId w:val="211"/>
        </w:numPr>
        <w:rPr>
          <w:rFonts w:ascii="Calibri" w:hAnsi="Calibri" w:cs="Calibri"/>
          <w:szCs w:val="22"/>
        </w:rPr>
      </w:pPr>
      <w:r w:rsidRPr="008676F9">
        <w:rPr>
          <w:rFonts w:ascii="Calibri" w:hAnsi="Calibri" w:cs="Calibri"/>
          <w:szCs w:val="22"/>
        </w:rPr>
        <w:t xml:space="preserve">Presun členov z jednej podporenej </w:t>
      </w:r>
      <w:r w:rsidR="00ED7832">
        <w:rPr>
          <w:rFonts w:ascii="Calibri" w:hAnsi="Calibri" w:cs="Calibri"/>
          <w:szCs w:val="22"/>
        </w:rPr>
        <w:t>SaOV</w:t>
      </w:r>
      <w:r w:rsidRPr="008676F9">
        <w:rPr>
          <w:rFonts w:ascii="Calibri" w:hAnsi="Calibri" w:cs="Calibri"/>
          <w:szCs w:val="22"/>
        </w:rPr>
        <w:t xml:space="preserve"> do ďalšej </w:t>
      </w:r>
      <w:r w:rsidR="00ED7832">
        <w:rPr>
          <w:rFonts w:ascii="Calibri" w:hAnsi="Calibri" w:cs="Calibri"/>
          <w:szCs w:val="22"/>
        </w:rPr>
        <w:t>SaOV</w:t>
      </w:r>
      <w:r w:rsidRPr="008676F9">
        <w:rPr>
          <w:rFonts w:ascii="Calibri" w:hAnsi="Calibri" w:cs="Calibri"/>
          <w:szCs w:val="22"/>
        </w:rPr>
        <w:t xml:space="preserve"> za účelom čerpania financií za tým istým účelom dvakrát, resp. formálne zakladania </w:t>
      </w:r>
      <w:r w:rsidR="00ED7832">
        <w:rPr>
          <w:rFonts w:ascii="Calibri" w:hAnsi="Calibri" w:cs="Calibri"/>
          <w:szCs w:val="22"/>
        </w:rPr>
        <w:t>SaOV</w:t>
      </w:r>
      <w:r w:rsidRPr="008676F9">
        <w:rPr>
          <w:rFonts w:ascii="Calibri" w:hAnsi="Calibri" w:cs="Calibri"/>
          <w:szCs w:val="22"/>
        </w:rPr>
        <w:t xml:space="preserve"> len za účelom čerpania finančnej podpory a po jej ukončení okamžitý zánik </w:t>
      </w:r>
      <w:r w:rsidR="00ED7832">
        <w:rPr>
          <w:rFonts w:ascii="Calibri" w:hAnsi="Calibri" w:cs="Calibri"/>
          <w:szCs w:val="22"/>
        </w:rPr>
        <w:t>SaOV</w:t>
      </w:r>
      <w:r w:rsidRPr="008676F9">
        <w:rPr>
          <w:rFonts w:ascii="Calibri" w:hAnsi="Calibri" w:cs="Calibri"/>
          <w:szCs w:val="22"/>
        </w:rPr>
        <w:t xml:space="preserve">, resp. ukončenie činnosti po 5 rokoch a vytvorenie novej </w:t>
      </w:r>
      <w:r w:rsidR="00ED7832">
        <w:rPr>
          <w:rFonts w:ascii="Calibri" w:hAnsi="Calibri" w:cs="Calibri"/>
          <w:szCs w:val="22"/>
        </w:rPr>
        <w:t>SaOV</w:t>
      </w:r>
      <w:r w:rsidRPr="008676F9">
        <w:rPr>
          <w:rFonts w:ascii="Calibri" w:hAnsi="Calibri" w:cs="Calibri"/>
          <w:szCs w:val="22"/>
        </w:rPr>
        <w:t xml:space="preserve"> pod iným názvom za účelom čerpania podpory v rámci tohto opatrenia.</w:t>
      </w:r>
    </w:p>
    <w:p w:rsidR="008676F9" w:rsidRPr="008676F9" w:rsidRDefault="008676F9"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rPr>
        <w:t xml:space="preserve">Overiteľnosť a kontrolovateľnosť je zabezpečená systémom administratívnych kontrol a kontrol na mieste v zmysle legislatívy upravujúcej kontroly opatrení. </w:t>
      </w:r>
    </w:p>
    <w:p w:rsidR="008676F9" w:rsidRPr="008676F9" w:rsidRDefault="008676F9"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Pri danom opatrení je možné dokumentovať stav pred a následne efektívne skontrolovať finančné parametre fyzickou kontrolou oprávnených výdavkov na mieste po ukončení platnosti paušálnej platby a taktiež oprávnenosť výdavkov administratívnou kontrolou.</w:t>
      </w:r>
    </w:p>
    <w:p w:rsidR="008676F9" w:rsidRPr="008676F9" w:rsidRDefault="008676F9" w:rsidP="006F5151">
      <w:pPr>
        <w:rPr>
          <w:rFonts w:ascii="Calibri" w:eastAsia="Calibri" w:hAnsi="Calibri" w:cs="Calibri"/>
          <w:szCs w:val="22"/>
        </w:rPr>
      </w:pPr>
    </w:p>
    <w:p w:rsidR="008676F9" w:rsidRPr="008676F9" w:rsidRDefault="008676F9" w:rsidP="006F5151">
      <w:pPr>
        <w:rPr>
          <w:rFonts w:ascii="Calibri" w:eastAsia="Calibri" w:hAnsi="Calibri" w:cs="Calibri"/>
          <w:b/>
          <w:szCs w:val="22"/>
        </w:rPr>
      </w:pPr>
      <w:r w:rsidRPr="008676F9">
        <w:rPr>
          <w:rFonts w:ascii="Calibri" w:eastAsia="Calibri" w:hAnsi="Calibri" w:cs="Calibri"/>
          <w:b/>
          <w:szCs w:val="22"/>
        </w:rPr>
        <w:t>8.2.8.5. Metodika výpočtu výšky podpory:</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 xml:space="preserve">Podpora sa vypočíta na základe ročného odbytu produkcie </w:t>
      </w:r>
      <w:r w:rsidR="00ED7832">
        <w:rPr>
          <w:rFonts w:ascii="Calibri" w:eastAsia="Calibri" w:hAnsi="Calibri" w:cs="Calibri"/>
          <w:szCs w:val="22"/>
        </w:rPr>
        <w:t>SaOV</w:t>
      </w:r>
      <w:r w:rsidRPr="008676F9">
        <w:rPr>
          <w:rFonts w:ascii="Calibri" w:eastAsia="Calibri" w:hAnsi="Calibri" w:cs="Calibri"/>
          <w:szCs w:val="22"/>
        </w:rPr>
        <w:t xml:space="preserve">. V prvom roku sa podpora vypočíta z priemernej ročnej hodnoty odbytu produkcie členov </w:t>
      </w:r>
      <w:r w:rsidR="00ED7832">
        <w:rPr>
          <w:rFonts w:ascii="Calibri" w:eastAsia="Calibri" w:hAnsi="Calibri" w:cs="Calibri"/>
          <w:szCs w:val="22"/>
        </w:rPr>
        <w:t>SaOV</w:t>
      </w:r>
      <w:r w:rsidRPr="008676F9">
        <w:rPr>
          <w:rFonts w:ascii="Calibri" w:eastAsia="Calibri" w:hAnsi="Calibri" w:cs="Calibri"/>
          <w:szCs w:val="22"/>
        </w:rPr>
        <w:t xml:space="preserve">. </w:t>
      </w:r>
      <w:r w:rsidRPr="008676F9">
        <w:rPr>
          <w:rFonts w:ascii="Calibri" w:eastAsia="Calibri" w:hAnsi="Calibri" w:cs="Calibri"/>
          <w:szCs w:val="22"/>
        </w:rPr>
        <w:br w:type="page"/>
      </w:r>
    </w:p>
    <w:p w:rsidR="008676F9" w:rsidRPr="008676F9" w:rsidRDefault="008676F9" w:rsidP="00AA30CA">
      <w:pPr>
        <w:pStyle w:val="Opatrenie"/>
        <w:rPr>
          <w:rFonts w:eastAsia="Calibri"/>
        </w:rPr>
      </w:pPr>
      <w:bookmarkStart w:id="92" w:name="_Toc387041331"/>
      <w:r w:rsidRPr="008676F9">
        <w:rPr>
          <w:rFonts w:eastAsia="Calibri"/>
        </w:rPr>
        <w:t>8.2.9 OPATRENIE</w:t>
      </w:r>
      <w:r w:rsidRPr="008676F9">
        <w:rPr>
          <w:rFonts w:eastAsia="Calibri"/>
        </w:rPr>
        <w:tab/>
        <w:t xml:space="preserve"> 10 </w:t>
      </w:r>
      <w:r w:rsidRPr="008676F9">
        <w:rPr>
          <w:rFonts w:eastAsia="Calibri"/>
        </w:rPr>
        <w:tab/>
        <w:t>AGROENVIRONMENTÁLNO-KLIMATICKÉ OPATRENIE</w:t>
      </w:r>
      <w:bookmarkEnd w:id="92"/>
    </w:p>
    <w:p w:rsidR="008676F9" w:rsidRPr="008676F9" w:rsidRDefault="008676F9" w:rsidP="006F5151">
      <w:pPr>
        <w:rPr>
          <w:rFonts w:ascii="Calibri" w:eastAsia="Calibri" w:hAnsi="Calibri"/>
          <w:b/>
          <w:bCs/>
          <w:szCs w:val="22"/>
          <w:lang w:eastAsia="en-US"/>
        </w:rPr>
      </w:pPr>
    </w:p>
    <w:p w:rsidR="00ED1FEE" w:rsidRDefault="00A378F5" w:rsidP="00ED1FEE">
      <w:pPr>
        <w:keepNext/>
        <w:outlineLvl w:val="3"/>
        <w:rPr>
          <w:rFonts w:ascii="Calibri" w:hAnsi="Calibri"/>
          <w:b/>
          <w:szCs w:val="22"/>
          <w:lang w:eastAsia="en-GB"/>
        </w:rPr>
      </w:pPr>
      <w:r>
        <w:rPr>
          <w:rFonts w:ascii="Calibri" w:hAnsi="Calibri"/>
          <w:b/>
          <w:szCs w:val="22"/>
          <w:lang w:eastAsia="en-GB"/>
        </w:rPr>
        <w:t>8</w:t>
      </w:r>
      <w:r w:rsidR="00ED1FEE">
        <w:rPr>
          <w:rFonts w:ascii="Calibri" w:hAnsi="Calibri"/>
          <w:b/>
          <w:szCs w:val="22"/>
          <w:lang w:eastAsia="en-GB"/>
        </w:rPr>
        <w:t>.2.9.1. Právny základ</w:t>
      </w:r>
    </w:p>
    <w:p w:rsidR="00ED1FEE" w:rsidRDefault="00ED1FEE" w:rsidP="00955DA4">
      <w:pPr>
        <w:numPr>
          <w:ilvl w:val="0"/>
          <w:numId w:val="141"/>
        </w:numPr>
        <w:ind w:left="142" w:hanging="142"/>
        <w:rPr>
          <w:rFonts w:ascii="Calibri" w:hAnsi="Calibri" w:cs="Calibri"/>
          <w:szCs w:val="22"/>
          <w:lang w:eastAsia="en-US"/>
        </w:rPr>
      </w:pPr>
      <w:r>
        <w:rPr>
          <w:rFonts w:ascii="Calibri" w:eastAsia="Calibri" w:hAnsi="Calibri" w:cs="Calibri"/>
          <w:szCs w:val="22"/>
        </w:rPr>
        <w:t xml:space="preserve">článok 28 nariadenia </w:t>
      </w:r>
      <w:r>
        <w:rPr>
          <w:rFonts w:ascii="Calibri" w:hAnsi="Calibri" w:cs="Calibri"/>
          <w:szCs w:val="22"/>
          <w:lang w:eastAsia="en-US"/>
        </w:rPr>
        <w:t>(EÚ) č. 1305/2013 o podpore rozvoja vidieka z EPFRV</w:t>
      </w:r>
      <w:r>
        <w:rPr>
          <w:rFonts w:ascii="Calibri" w:eastAsia="Calibri" w:hAnsi="Calibri" w:cs="Calibri"/>
          <w:szCs w:val="22"/>
        </w:rPr>
        <w:t>.</w:t>
      </w:r>
    </w:p>
    <w:p w:rsidR="00ED1FEE" w:rsidRDefault="00ED1FEE" w:rsidP="00ED1FEE">
      <w:pPr>
        <w:keepNext/>
        <w:outlineLvl w:val="3"/>
        <w:rPr>
          <w:rFonts w:ascii="Calibri" w:hAnsi="Calibri"/>
          <w:b/>
          <w:szCs w:val="22"/>
          <w:lang w:eastAsia="en-GB"/>
        </w:rPr>
      </w:pPr>
    </w:p>
    <w:p w:rsidR="00ED1FEE" w:rsidRDefault="00ED1FEE" w:rsidP="00ED1FEE">
      <w:pPr>
        <w:keepNext/>
        <w:ind w:left="709" w:hanging="709"/>
        <w:outlineLvl w:val="3"/>
        <w:rPr>
          <w:rFonts w:ascii="Calibri" w:hAnsi="Calibri"/>
          <w:b/>
          <w:szCs w:val="22"/>
          <w:lang w:eastAsia="en-GB"/>
        </w:rPr>
      </w:pPr>
      <w:r>
        <w:rPr>
          <w:rFonts w:ascii="Calibri" w:hAnsi="Calibri"/>
          <w:b/>
          <w:szCs w:val="22"/>
          <w:lang w:eastAsia="en-GB"/>
        </w:rPr>
        <w:t>8.2.9.2. Všeobecný opis opatrenia vrátane intervenčnej logiky a príspevku k fokusovým oblastiam a prierezovým cieľom</w:t>
      </w:r>
    </w:p>
    <w:p w:rsidR="00ED1FEE" w:rsidRDefault="00ED1FEE" w:rsidP="00ED1FEE">
      <w:pPr>
        <w:keepNext/>
        <w:outlineLvl w:val="3"/>
        <w:rPr>
          <w:rFonts w:ascii="Calibri" w:hAnsi="Calibri"/>
          <w:szCs w:val="22"/>
          <w:lang w:eastAsia="en-GB"/>
        </w:rPr>
      </w:pPr>
      <w:r>
        <w:rPr>
          <w:rFonts w:ascii="Calibri" w:eastAsia="Calibri" w:hAnsi="Calibri" w:cs="Calibri"/>
          <w:szCs w:val="22"/>
          <w:lang w:eastAsia="en-US"/>
        </w:rPr>
        <w:t xml:space="preserve">Agroenvironmentálno - klimatické platby zohrávajú kľúčovú úlohu pri podpore udržateľného rozvoja vidieckych oblastí a ako reakcia na zvýšený dopyt spoločnosti po environmentálnych službách. Mali by naďalej povzbudzovať poľnohospodárov aby slúžili spoločnosti ako celku tak, že zavedú alebo budú ďalej uplatňovať poľnohospodársku prax, ktorá prispieva k zmierňovaniu zmeny klímy a prispôsobovaniu sa tejto zmene a ktorá je zlučiteľná s ochranou a zlepšovaním životného prostredia, krajiny a jej charakteristík, prírodných zdrojov, pôdy a genetickej rozmanitosti. </w:t>
      </w:r>
    </w:p>
    <w:p w:rsidR="00ED1FEE" w:rsidRDefault="00ED1FEE" w:rsidP="00ED1FEE">
      <w:pPr>
        <w:rPr>
          <w:rFonts w:ascii="Calibri" w:eastAsia="Calibri" w:hAnsi="Calibri" w:cs="Calibri"/>
          <w:szCs w:val="22"/>
          <w:lang w:eastAsia="en-US"/>
        </w:rPr>
      </w:pPr>
      <w:r>
        <w:rPr>
          <w:rFonts w:ascii="Calibri" w:eastAsia="Calibri" w:hAnsi="Calibri" w:cs="Calibri"/>
          <w:bCs/>
          <w:szCs w:val="22"/>
          <w:lang w:eastAsia="en-US"/>
        </w:rPr>
        <w:t xml:space="preserve">Cieľom opatrenia je najmä </w:t>
      </w:r>
      <w:r>
        <w:rPr>
          <w:rFonts w:ascii="Calibri" w:eastAsia="Calibri" w:hAnsi="Calibri" w:cs="Calibri"/>
          <w:szCs w:val="22"/>
          <w:lang w:eastAsia="en-US"/>
        </w:rPr>
        <w:t xml:space="preserve">realizovať poľnohospodárske výrobné postupy zlučiteľné s ochranou a zlepšením životného prostredia, prírodných zdrojov (voda, pôda, biodiverzita) a zmiernenie klimatickej zmeny  prostredníctvom </w:t>
      </w:r>
      <w:r>
        <w:rPr>
          <w:rFonts w:ascii="Calibri" w:eastAsia="Calibri" w:hAnsi="Calibri" w:cs="Calibri"/>
          <w:szCs w:val="22"/>
        </w:rPr>
        <w:t>podpory poľnohospodárstva a pastevného hospodárstva primeranej intenzity priateľské k životnému prostrediu,</w:t>
      </w:r>
      <w:r>
        <w:rPr>
          <w:rFonts w:ascii="Calibri" w:eastAsia="Calibri" w:hAnsi="Calibri" w:cs="Calibri"/>
          <w:szCs w:val="22"/>
          <w:lang w:eastAsia="en-US"/>
        </w:rPr>
        <w:t xml:space="preserve"> </w:t>
      </w:r>
      <w:r>
        <w:rPr>
          <w:rFonts w:ascii="Calibri" w:eastAsia="Calibri" w:hAnsi="Calibri" w:cs="Calibri"/>
          <w:szCs w:val="22"/>
        </w:rPr>
        <w:t>obnovy ekologickej stability poľnohospodárskej krajiny cez ochranu a obnovu sietí ekostabilizačných prvkov,  zachovania krajinného a historického dedičstva na poľnohospodárskych plochách</w:t>
      </w:r>
      <w:r>
        <w:rPr>
          <w:rFonts w:ascii="Calibri" w:eastAsia="Calibri" w:hAnsi="Calibri" w:cs="Calibri"/>
          <w:szCs w:val="22"/>
          <w:lang w:eastAsia="en-US"/>
        </w:rPr>
        <w:t xml:space="preserve">. Z environmentálneho hľadiska je povinnou podmienkou taktiež zrieknutie sa používania kalov z čistiarní odpadových vôd a dnových sedimentov na celej výmere pôdy. Významnou úlohou pri realizácii poľnohospodárskych činností  je vzdelávanie farmárov ako aj poradenstvo. Vzdelávanie je  zamerané hlavne na zvýšenie odborných informácii  pre hospodárenie na pôde a tiež pre lepšie pochopenie plnenia stanovených podmienok. Povinnosť absolvovať komplexný školiaci kurz v rozsahu 14 hodín je v prvom roku záväzku. Záväzky  v rámci opatrenia sú plánované na  5 rokov od vstupu do záväzku s možnosťou ich predĺženia. </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Ciele opatrenia prispievajú k viacerým fokusovým oblastiam   </w:t>
      </w:r>
    </w:p>
    <w:p w:rsidR="00ED1FEE" w:rsidRDefault="00ED1FEE" w:rsidP="00ED1FEE">
      <w:pPr>
        <w:ind w:left="426" w:hanging="426"/>
        <w:rPr>
          <w:rFonts w:ascii="Calibri" w:eastAsia="Calibri" w:hAnsi="Calibri" w:cs="Calibri"/>
          <w:i/>
          <w:szCs w:val="22"/>
          <w:lang w:eastAsia="en-US"/>
        </w:rPr>
      </w:pPr>
      <w:r>
        <w:rPr>
          <w:rFonts w:ascii="Calibri" w:eastAsia="Calibri" w:hAnsi="Calibri" w:cs="Calibri"/>
          <w:i/>
          <w:szCs w:val="22"/>
          <w:lang w:eastAsia="en-US"/>
        </w:rPr>
        <w:t>4A</w:t>
      </w:r>
      <w:r>
        <w:rPr>
          <w:rFonts w:ascii="Calibri" w:eastAsia="Calibri" w:hAnsi="Calibri" w:cs="Calibri"/>
          <w:i/>
          <w:szCs w:val="22"/>
          <w:lang w:eastAsia="en-US"/>
        </w:rPr>
        <w:tab/>
        <w:t xml:space="preserve"> Obnova a zachovanie biologickej diverzity vrátane lokalít sústavy Natura 2000 a poľnohospodárskej činnosti s vysokou prírodnou hodnotou a stavu krajinných oblastí Európy</w:t>
      </w:r>
    </w:p>
    <w:p w:rsidR="00ED1FEE" w:rsidRDefault="00ED1FEE" w:rsidP="00ED1FEE">
      <w:pPr>
        <w:spacing w:after="120"/>
        <w:rPr>
          <w:rFonts w:ascii="Calibri" w:eastAsia="Calibri" w:hAnsi="Calibri" w:cs="Calibri"/>
          <w:szCs w:val="22"/>
          <w:u w:val="single"/>
          <w:lang w:eastAsia="en-US"/>
        </w:rPr>
      </w:pPr>
      <w:r>
        <w:rPr>
          <w:rFonts w:ascii="Calibri" w:eastAsia="Calibri" w:hAnsi="Calibri" w:cs="Calibri"/>
          <w:szCs w:val="22"/>
          <w:lang w:eastAsia="en-US"/>
        </w:rPr>
        <w:t>Realizáciou agroenvironmentálno-klimatického opatrenia  sa budú uplatňovať podmienky šetrné   k  životnému prostrediu čo je predpoklad pre zachovanie a rozvoj rastlinnej a živočíšnej rozmanitosti pôvodnej krajiny. Ochrana ohrozených biotopov trávnych porastov ako aj ich zachovanie sa odvíja od prispôsobenia poľnohospodárskych aktivít v danej lokalite. Biotopy trvalých trávnych porastov patria do kategórie území s vysokou prírodnou hodnotou.  K zachovaniu biologickej diverzity prispieva i ochrana živočíchov, ktoré sú na zozname najviac ohrozených druhov a to dropa fúzatého a sysľa pasienkového. Nemenej významným príspevkom k podpore druhovej diverzity je podpora chovu a udržania ohrozených druhov zvierat,  v rámci ktorej sa zabezpečí udržanie takých druhov zvierat, ktorým by hrozilo zaniknutie. Dôležitou súčasťou je vzdelávanie v oblasti.</w:t>
      </w:r>
    </w:p>
    <w:p w:rsidR="00ED1FEE" w:rsidRDefault="00ED1FEE" w:rsidP="00ED1FEE">
      <w:pPr>
        <w:keepNext/>
        <w:ind w:left="426" w:hanging="426"/>
        <w:outlineLvl w:val="3"/>
        <w:rPr>
          <w:rFonts w:ascii="Calibri" w:eastAsia="Calibri" w:hAnsi="Calibri" w:cs="Calibri"/>
          <w:i/>
          <w:szCs w:val="22"/>
          <w:lang w:eastAsia="en-US"/>
        </w:rPr>
      </w:pPr>
      <w:r>
        <w:rPr>
          <w:rFonts w:ascii="Calibri" w:eastAsia="Calibri" w:hAnsi="Calibri" w:cs="Calibri"/>
          <w:i/>
          <w:szCs w:val="22"/>
          <w:lang w:eastAsia="en-US"/>
        </w:rPr>
        <w:t>4B</w:t>
      </w:r>
      <w:r>
        <w:rPr>
          <w:rFonts w:ascii="Calibri" w:eastAsia="Calibri" w:hAnsi="Calibri" w:cs="Calibri"/>
          <w:i/>
          <w:szCs w:val="22"/>
          <w:lang w:eastAsia="en-US"/>
        </w:rPr>
        <w:tab/>
        <w:t>Zlepšenie vodného hospodárstva</w:t>
      </w:r>
    </w:p>
    <w:p w:rsidR="00ED1FEE" w:rsidRDefault="00ED1FEE" w:rsidP="00ED1FEE">
      <w:pPr>
        <w:spacing w:after="120"/>
        <w:outlineLvl w:val="4"/>
        <w:rPr>
          <w:rFonts w:ascii="Calibri" w:eastAsia="Calibri" w:hAnsi="Calibri" w:cs="Calibri"/>
          <w:szCs w:val="22"/>
          <w:lang w:eastAsia="en-US"/>
        </w:rPr>
      </w:pPr>
      <w:r>
        <w:rPr>
          <w:rFonts w:ascii="Calibri" w:eastAsia="Calibri" w:hAnsi="Calibri" w:cs="Calibri"/>
          <w:szCs w:val="22"/>
          <w:lang w:eastAsia="en-US"/>
        </w:rPr>
        <w:t xml:space="preserve">Podporou ekologicky šetrných postupov v kombinácii s obmedzením   vstupov hnojivých látok a prípravkov na ochranu rastlín  sa sleduje zníženie kontaminácie povrchových a podzemných vôd. Efektívnym nástrojom je zisťovanie obsahu dusíka v pôde, čím sa čiastočne eliminuje dávka dodávaných hnojív v súlade s  potrebami pestovaných plodín. </w:t>
      </w:r>
    </w:p>
    <w:p w:rsidR="00ED1FEE" w:rsidRDefault="00ED1FEE" w:rsidP="00ED1FEE">
      <w:pPr>
        <w:outlineLvl w:val="4"/>
        <w:rPr>
          <w:rFonts w:ascii="Calibri" w:eastAsia="Calibri" w:hAnsi="Calibri" w:cs="Calibri"/>
          <w:szCs w:val="22"/>
          <w:lang w:eastAsia="en-US"/>
        </w:rPr>
      </w:pPr>
      <w:r>
        <w:rPr>
          <w:rFonts w:ascii="Calibri" w:eastAsia="Calibri" w:hAnsi="Calibri" w:cs="Calibri"/>
          <w:i/>
          <w:szCs w:val="22"/>
          <w:lang w:eastAsia="en-US"/>
        </w:rPr>
        <w:t>4C   Zlepšenie obhospodarovania pôdy</w:t>
      </w:r>
      <w:r>
        <w:rPr>
          <w:rFonts w:ascii="Calibri" w:eastAsia="Calibri" w:hAnsi="Calibri" w:cs="Calibri"/>
          <w:szCs w:val="22"/>
          <w:lang w:eastAsia="en-US"/>
        </w:rPr>
        <w:t xml:space="preserve"> </w:t>
      </w:r>
    </w:p>
    <w:p w:rsidR="00ED1FEE" w:rsidRDefault="00ED1FEE" w:rsidP="00ED1FEE">
      <w:pPr>
        <w:outlineLvl w:val="4"/>
        <w:rPr>
          <w:rFonts w:ascii="Calibri" w:eastAsia="Calibri" w:hAnsi="Calibri" w:cs="Calibri"/>
          <w:szCs w:val="22"/>
          <w:lang w:eastAsia="en-US"/>
        </w:rPr>
      </w:pPr>
      <w:r>
        <w:rPr>
          <w:rFonts w:ascii="Calibri" w:eastAsia="Calibri" w:hAnsi="Calibri" w:cs="Calibri"/>
          <w:szCs w:val="22"/>
          <w:lang w:eastAsia="en-US"/>
        </w:rPr>
        <w:t>Nižšia intenzita hospodárenia a protierózne opatrenie majú pozitívny vplyv na vodu aj pôdu. Striedanie plodín a prevencia proti erózii pôdy napomáha k udržaniu priaznivých vlastností pôdy. Pre zabezpečenie dodržiavania poľnohospodárskych postupov šetrných k životnému prostrediu je vzdelávanie a získavanie informácii pre príjemcov podpory povinné a to vo všetkých relevantných oblastiach nevynímajúc úlohu poradenstva.</w:t>
      </w:r>
    </w:p>
    <w:p w:rsidR="00ED1FEE" w:rsidRDefault="00ED1FEE" w:rsidP="00ED1FEE">
      <w:pPr>
        <w:keepNext/>
        <w:ind w:left="426" w:hanging="426"/>
        <w:outlineLvl w:val="3"/>
        <w:rPr>
          <w:rFonts w:ascii="Calibri" w:eastAsia="Calibri" w:hAnsi="Calibri" w:cs="Calibri"/>
          <w:i/>
          <w:szCs w:val="22"/>
          <w:lang w:eastAsia="en-US"/>
        </w:rPr>
      </w:pPr>
      <w:r>
        <w:rPr>
          <w:rFonts w:ascii="Calibri" w:eastAsia="Calibri" w:hAnsi="Calibri" w:cs="Calibri"/>
          <w:i/>
          <w:szCs w:val="22"/>
          <w:lang w:eastAsia="en-US"/>
        </w:rPr>
        <w:t>5D</w:t>
      </w:r>
      <w:r>
        <w:rPr>
          <w:rFonts w:ascii="Calibri" w:eastAsia="Calibri" w:hAnsi="Calibri" w:cs="Calibri"/>
          <w:i/>
          <w:szCs w:val="22"/>
          <w:lang w:eastAsia="en-US"/>
        </w:rPr>
        <w:tab/>
        <w:t>Zníženie emisií oxidu dusného a metánu z poľnohospodárstva</w:t>
      </w:r>
    </w:p>
    <w:p w:rsidR="00ED1FEE" w:rsidRDefault="00ED1FEE" w:rsidP="00ED1FEE">
      <w:pPr>
        <w:outlineLvl w:val="4"/>
        <w:rPr>
          <w:rFonts w:ascii="Calibri" w:eastAsia="Calibri" w:hAnsi="Calibri" w:cs="Calibri"/>
          <w:szCs w:val="22"/>
          <w:lang w:eastAsia="en-US"/>
        </w:rPr>
      </w:pPr>
      <w:r>
        <w:rPr>
          <w:rFonts w:ascii="Calibri" w:eastAsia="Calibri" w:hAnsi="Calibri" w:cs="Calibri"/>
          <w:szCs w:val="22"/>
          <w:lang w:eastAsia="en-US"/>
        </w:rPr>
        <w:t xml:space="preserve">Významným prvkom pri implementácii článku 28 je obmedzenie používania alebo vylúčenie minerálnych dusíkatých  hnojív a prípravkov na ochranu rastlín, čím sa prispeje k zníženej tvorbe skleníkových plynov a zachovaniu alebo zlepšeniu kvality vôd.   </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Opatrenie prispieva hlavne k  cieľu životné prostredie, ktoré je prierezové cez všetky prioritné oblasti, zvlášť pre synergické pôsobenie na zložky životného prostredia – voda, pôda ovzdušie.</w:t>
      </w:r>
    </w:p>
    <w:p w:rsidR="00ED1FEE" w:rsidRDefault="00ED1FEE" w:rsidP="00ED1FEE">
      <w:pPr>
        <w:rPr>
          <w:rFonts w:ascii="Calibri" w:eastAsia="Calibri" w:hAnsi="Calibri" w:cs="Calibri"/>
          <w:szCs w:val="22"/>
          <w:lang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3"/>
        <w:gridCol w:w="426"/>
        <w:gridCol w:w="425"/>
        <w:gridCol w:w="426"/>
        <w:gridCol w:w="425"/>
        <w:gridCol w:w="567"/>
        <w:gridCol w:w="568"/>
      </w:tblGrid>
      <w:tr w:rsidR="00ED1FEE" w:rsidTr="00ED1FEE">
        <w:trPr>
          <w:trHeight w:val="258"/>
        </w:trPr>
        <w:tc>
          <w:tcPr>
            <w:tcW w:w="6344" w:type="dxa"/>
            <w:vMerge w:val="restart"/>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outlineLvl w:val="4"/>
              <w:rPr>
                <w:rFonts w:ascii="Calibri" w:eastAsia="Calibri" w:hAnsi="Calibri"/>
                <w:b/>
                <w:sz w:val="18"/>
                <w:szCs w:val="18"/>
                <w:lang w:eastAsia="en-GB"/>
              </w:rPr>
            </w:pPr>
          </w:p>
          <w:p w:rsidR="00ED1FEE" w:rsidRDefault="00ED1FEE" w:rsidP="00ED1FEE">
            <w:pPr>
              <w:keepNext/>
              <w:spacing w:after="200" w:line="276" w:lineRule="auto"/>
              <w:outlineLvl w:val="4"/>
              <w:rPr>
                <w:rFonts w:ascii="Calibri" w:eastAsia="Calibri" w:hAnsi="Calibri"/>
                <w:b/>
                <w:sz w:val="18"/>
                <w:szCs w:val="18"/>
                <w:lang w:eastAsia="en-GB"/>
              </w:rPr>
            </w:pPr>
          </w:p>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Podopatrenia a typy operácií</w:t>
            </w:r>
          </w:p>
        </w:tc>
        <w:tc>
          <w:tcPr>
            <w:tcW w:w="2268" w:type="dxa"/>
            <w:gridSpan w:val="5"/>
            <w:tcBorders>
              <w:top w:val="single" w:sz="4" w:space="0" w:color="auto"/>
              <w:left w:val="single" w:sz="4" w:space="0" w:color="auto"/>
              <w:bottom w:val="single" w:sz="4" w:space="0" w:color="auto"/>
              <w:right w:val="single" w:sz="4" w:space="0" w:color="auto"/>
            </w:tcBorders>
            <w:shd w:val="clear" w:color="auto" w:fill="FBD4B4"/>
            <w:hideMark/>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Príspevok k prioritám</w:t>
            </w:r>
          </w:p>
        </w:tc>
        <w:tc>
          <w:tcPr>
            <w:tcW w:w="568" w:type="dxa"/>
            <w:vMerge w:val="restart"/>
            <w:tcBorders>
              <w:top w:val="single" w:sz="4" w:space="0" w:color="auto"/>
              <w:left w:val="single" w:sz="4" w:space="0" w:color="auto"/>
              <w:right w:val="single" w:sz="4" w:space="0" w:color="auto"/>
            </w:tcBorders>
          </w:tcPr>
          <w:p w:rsidR="00ED1FEE" w:rsidRDefault="00ED1FEE" w:rsidP="00ED1FEE">
            <w:pPr>
              <w:keepNext/>
              <w:spacing w:after="200" w:line="276" w:lineRule="auto"/>
              <w:outlineLvl w:val="4"/>
              <w:rPr>
                <w:rFonts w:ascii="Calibri" w:eastAsia="Calibri" w:hAnsi="Calibri"/>
                <w:b/>
                <w:sz w:val="18"/>
                <w:szCs w:val="18"/>
                <w:lang w:eastAsia="en-GB"/>
              </w:rPr>
            </w:pPr>
          </w:p>
        </w:tc>
      </w:tr>
      <w:tr w:rsidR="00ED1FEE" w:rsidTr="00ED1FEE">
        <w:trPr>
          <w:trHeight w:val="190"/>
        </w:trPr>
        <w:tc>
          <w:tcPr>
            <w:tcW w:w="6344" w:type="dxa"/>
            <w:vMerge/>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outlineLvl w:val="4"/>
              <w:rPr>
                <w:rFonts w:ascii="Calibri" w:eastAsia="Calibri" w:hAnsi="Calibri"/>
                <w:b/>
                <w:sz w:val="18"/>
                <w:szCs w:val="18"/>
                <w:lang w:eastAsia="en-GB"/>
              </w:rPr>
            </w:pPr>
          </w:p>
        </w:tc>
        <w:tc>
          <w:tcPr>
            <w:tcW w:w="1277" w:type="dxa"/>
            <w:gridSpan w:val="3"/>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P4</w:t>
            </w:r>
          </w:p>
        </w:tc>
        <w:tc>
          <w:tcPr>
            <w:tcW w:w="991" w:type="dxa"/>
            <w:gridSpan w:val="2"/>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P5</w:t>
            </w:r>
          </w:p>
        </w:tc>
        <w:tc>
          <w:tcPr>
            <w:tcW w:w="568" w:type="dxa"/>
            <w:vMerge/>
            <w:tcBorders>
              <w:left w:val="single" w:sz="4" w:space="0" w:color="auto"/>
              <w:bottom w:val="single" w:sz="4" w:space="0" w:color="auto"/>
              <w:right w:val="single" w:sz="4" w:space="0" w:color="auto"/>
            </w:tcBorders>
          </w:tcPr>
          <w:p w:rsidR="00ED1FEE" w:rsidRDefault="00ED1FEE" w:rsidP="00ED1FEE">
            <w:pPr>
              <w:keepNext/>
              <w:spacing w:after="200" w:line="276" w:lineRule="auto"/>
              <w:outlineLvl w:val="4"/>
              <w:rPr>
                <w:rFonts w:ascii="Calibri" w:eastAsia="Calibri" w:hAnsi="Calibri"/>
                <w:b/>
                <w:sz w:val="18"/>
                <w:szCs w:val="18"/>
                <w:lang w:eastAsia="en-GB"/>
              </w:rPr>
            </w:pPr>
          </w:p>
        </w:tc>
      </w:tr>
      <w:tr w:rsidR="00ED1FEE" w:rsidTr="00ED1FEE">
        <w:trPr>
          <w:cantSplit/>
          <w:trHeight w:val="1020"/>
        </w:trPr>
        <w:tc>
          <w:tcPr>
            <w:tcW w:w="6344" w:type="dxa"/>
            <w:vMerge/>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eastAsia="Calibri" w:hAnsi="Calibri"/>
                <w:b/>
                <w:sz w:val="18"/>
                <w:szCs w:val="18"/>
                <w:lang w:eastAsia="en-GB"/>
              </w:rPr>
            </w:pPr>
          </w:p>
        </w:tc>
        <w:tc>
          <w:tcPr>
            <w:tcW w:w="426"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biodiverzita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voda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pôda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ovzdušie</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Seqestrácia uhlíka</w:t>
            </w:r>
          </w:p>
        </w:tc>
        <w:tc>
          <w:tcPr>
            <w:tcW w:w="568"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vzdelávanie</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00B0F0"/>
            <w:vAlign w:val="center"/>
          </w:tcPr>
          <w:p w:rsidR="00ED1FEE" w:rsidRPr="00593752" w:rsidRDefault="00ED1FEE" w:rsidP="00ED1FEE">
            <w:pPr>
              <w:keepNext/>
              <w:outlineLvl w:val="4"/>
              <w:rPr>
                <w:rFonts w:ascii="Calibri" w:eastAsia="Calibri" w:hAnsi="Calibri"/>
                <w:b/>
                <w:sz w:val="20"/>
                <w:szCs w:val="20"/>
                <w:lang w:eastAsia="en-GB"/>
              </w:rPr>
            </w:pPr>
            <w:r w:rsidRPr="00593752">
              <w:rPr>
                <w:rFonts w:ascii="Calibri" w:eastAsia="Calibri" w:hAnsi="Calibri"/>
                <w:b/>
                <w:sz w:val="20"/>
                <w:szCs w:val="20"/>
                <w:lang w:eastAsia="en-GB"/>
              </w:rPr>
              <w:t>Platby za a</w:t>
            </w:r>
            <w:r>
              <w:rPr>
                <w:rFonts w:ascii="Calibri" w:eastAsia="Calibri" w:hAnsi="Calibri"/>
                <w:b/>
                <w:sz w:val="20"/>
                <w:szCs w:val="20"/>
                <w:lang w:eastAsia="en-GB"/>
              </w:rPr>
              <w:t>g</w:t>
            </w:r>
            <w:r w:rsidRPr="00593752">
              <w:rPr>
                <w:rFonts w:ascii="Calibri" w:eastAsia="Calibri" w:hAnsi="Calibri"/>
                <w:b/>
                <w:sz w:val="20"/>
                <w:szCs w:val="20"/>
                <w:lang w:eastAsia="en-GB"/>
              </w:rPr>
              <w:t>roenvironmentálno-klimatické záväzky</w:t>
            </w:r>
          </w:p>
        </w:tc>
        <w:tc>
          <w:tcPr>
            <w:tcW w:w="2836" w:type="dxa"/>
            <w:gridSpan w:val="6"/>
            <w:tcBorders>
              <w:top w:val="single" w:sz="4" w:space="0" w:color="auto"/>
              <w:left w:val="single" w:sz="4" w:space="0" w:color="auto"/>
              <w:bottom w:val="single" w:sz="4" w:space="0" w:color="auto"/>
              <w:right w:val="single" w:sz="4" w:space="0" w:color="auto"/>
            </w:tcBorders>
            <w:shd w:val="clear" w:color="auto" w:fill="00B0F0"/>
            <w:vAlign w:val="center"/>
          </w:tcPr>
          <w:p w:rsidR="00ED1FEE" w:rsidRDefault="00ED1FEE" w:rsidP="00ED1FEE">
            <w:pPr>
              <w:keepNext/>
              <w:jc w:val="center"/>
              <w:outlineLvl w:val="4"/>
              <w:rPr>
                <w:rFonts w:ascii="Calibri" w:eastAsia="Calibri" w:hAnsi="Calibri"/>
                <w:sz w:val="20"/>
                <w:szCs w:val="20"/>
                <w:lang w:eastAsia="en-GB"/>
              </w:rPr>
            </w:pP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Integrovaná produkcia v ovocinárstve</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tabs>
                <w:tab w:val="left" w:pos="3861"/>
              </w:tabs>
              <w:outlineLvl w:val="4"/>
              <w:rPr>
                <w:rFonts w:ascii="Calibri" w:eastAsia="Calibri" w:hAnsi="Calibri"/>
                <w:sz w:val="20"/>
                <w:szCs w:val="20"/>
                <w:lang w:eastAsia="en-GB"/>
              </w:rPr>
            </w:pPr>
            <w:r>
              <w:rPr>
                <w:rFonts w:ascii="Calibri" w:eastAsia="Calibri" w:hAnsi="Calibri"/>
                <w:sz w:val="20"/>
                <w:szCs w:val="20"/>
                <w:lang w:eastAsia="en-GB"/>
              </w:rPr>
              <w:t xml:space="preserve">Integrovaná produkcia v zeleninárstve/zemiaky </w:t>
            </w:r>
          </w:p>
        </w:tc>
        <w:tc>
          <w:tcPr>
            <w:tcW w:w="426"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Integrovaná produkcia vo vinohradoch</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 xml:space="preserve">Ochrana biotopov poloprírodných a prírodných trávnych porastov </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Ochrana proti erózii pôdy vytváraním stabilizujúcich  pásov</w:t>
            </w:r>
          </w:p>
        </w:tc>
        <w:tc>
          <w:tcPr>
            <w:tcW w:w="426"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Multifunkčné okraje polí</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vodných zdrojov - CHVO Žitný ostrov</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dropa fúzatého</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biotopov sysľa pasienkového</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00B0F0"/>
            <w:vAlign w:val="center"/>
          </w:tcPr>
          <w:p w:rsidR="00ED1FEE" w:rsidRPr="00593752" w:rsidRDefault="00ED1FEE" w:rsidP="00ED1FEE">
            <w:pPr>
              <w:keepNext/>
              <w:outlineLvl w:val="4"/>
              <w:rPr>
                <w:rFonts w:ascii="Calibri" w:eastAsia="Calibri" w:hAnsi="Calibri"/>
                <w:b/>
                <w:sz w:val="20"/>
                <w:szCs w:val="20"/>
                <w:lang w:eastAsia="en-GB"/>
              </w:rPr>
            </w:pPr>
            <w:r w:rsidRPr="00DF05CD">
              <w:rPr>
                <w:rFonts w:ascii="Calibri" w:eastAsia="Calibri" w:hAnsi="Calibri" w:cs="Calibri"/>
                <w:b/>
                <w:bCs/>
                <w:sz w:val="20"/>
                <w:szCs w:val="20"/>
                <w:lang w:eastAsia="en-US"/>
              </w:rPr>
              <w:t>Podpora na zachovanie a udržateľné využívanie a rozvoj genetických zdrojov v poľnohospodárstve</w:t>
            </w:r>
          </w:p>
        </w:tc>
        <w:tc>
          <w:tcPr>
            <w:tcW w:w="2836" w:type="dxa"/>
            <w:gridSpan w:val="6"/>
            <w:tcBorders>
              <w:top w:val="single" w:sz="4" w:space="0" w:color="auto"/>
              <w:left w:val="single" w:sz="4" w:space="0" w:color="auto"/>
              <w:bottom w:val="single" w:sz="4" w:space="0" w:color="auto"/>
              <w:right w:val="single" w:sz="4" w:space="0" w:color="auto"/>
            </w:tcBorders>
            <w:shd w:val="clear" w:color="auto" w:fill="00B0F0"/>
            <w:vAlign w:val="center"/>
          </w:tcPr>
          <w:p w:rsidR="00ED1FEE" w:rsidRDefault="00ED1FEE" w:rsidP="00ED1FEE">
            <w:pPr>
              <w:keepNext/>
              <w:jc w:val="center"/>
              <w:outlineLvl w:val="4"/>
              <w:rPr>
                <w:rFonts w:ascii="Calibri" w:eastAsia="Calibri" w:hAnsi="Calibri"/>
                <w:sz w:val="20"/>
                <w:szCs w:val="20"/>
                <w:lang w:eastAsia="en-GB"/>
              </w:rPr>
            </w:pP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Pr="00DF05CD" w:rsidRDefault="00ED1FEE" w:rsidP="00ED1FEE">
            <w:pPr>
              <w:keepNext/>
              <w:outlineLvl w:val="4"/>
              <w:rPr>
                <w:rFonts w:ascii="Calibri" w:eastAsia="Calibri" w:hAnsi="Calibri"/>
                <w:sz w:val="20"/>
                <w:szCs w:val="20"/>
                <w:lang w:eastAsia="en-GB"/>
              </w:rPr>
            </w:pPr>
            <w:r w:rsidRPr="00DF05CD">
              <w:rPr>
                <w:rFonts w:ascii="Calibri" w:eastAsia="Calibri" w:hAnsi="Calibri"/>
                <w:sz w:val="20"/>
                <w:szCs w:val="20"/>
                <w:lang w:eastAsia="en-GB"/>
              </w:rPr>
              <w:t>Chov a udržanie ohrozených druhov zvierat</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bl>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p>
    <w:p w:rsidR="00ED1FEE" w:rsidRDefault="00ED1FEE" w:rsidP="00ED1FEE">
      <w:pPr>
        <w:rPr>
          <w:rFonts w:ascii="Calibri" w:hAnsi="Calibri"/>
          <w:szCs w:val="22"/>
          <w:lang w:eastAsia="en-US"/>
        </w:rPr>
      </w:pPr>
      <w:r>
        <w:rPr>
          <w:rFonts w:ascii="Calibri" w:hAnsi="Calibri"/>
          <w:b/>
          <w:szCs w:val="22"/>
          <w:lang w:eastAsia="en-US"/>
        </w:rPr>
        <w:t xml:space="preserve">8.2.9.3. Rozsah, úroveň podpory a ostatné informácie </w:t>
      </w:r>
      <w:r>
        <w:rPr>
          <w:rFonts w:ascii="Calibri" w:hAnsi="Calibri"/>
          <w:szCs w:val="22"/>
          <w:lang w:eastAsia="en-US"/>
        </w:rPr>
        <w:t>(členené podľa podopatrenia a typu operácie)</w:t>
      </w:r>
    </w:p>
    <w:p w:rsidR="00ED1FEE" w:rsidRDefault="00ED1FEE" w:rsidP="00ED1FEE">
      <w:pPr>
        <w:rPr>
          <w:rFonts w:ascii="Calibri" w:hAnsi="Calibri"/>
          <w:b/>
          <w:szCs w:val="22"/>
          <w:lang w:eastAsia="en-US"/>
        </w:rPr>
      </w:pPr>
    </w:p>
    <w:p w:rsidR="00ED1FEE" w:rsidRPr="00ED1FEE" w:rsidRDefault="00ED1FEE" w:rsidP="00ED1FEE">
      <w:pPr>
        <w:shd w:val="clear" w:color="auto" w:fill="EAF1DD"/>
        <w:ind w:left="1843" w:hanging="1843"/>
        <w:rPr>
          <w:rFonts w:ascii="Calibri" w:eastAsia="Calibri" w:hAnsi="Calibri" w:cs="Calibri"/>
          <w:b/>
          <w:bCs/>
          <w:sz w:val="24"/>
          <w:lang w:eastAsia="en-US"/>
        </w:rPr>
      </w:pPr>
      <w:r w:rsidRPr="00ED1FEE">
        <w:rPr>
          <w:rFonts w:ascii="Calibri" w:eastAsia="Calibri" w:hAnsi="Calibri" w:cs="Calibri"/>
          <w:bCs/>
          <w:sz w:val="24"/>
          <w:lang w:eastAsia="en-US"/>
        </w:rPr>
        <w:t>Podopatrenie 10.1:</w:t>
      </w:r>
      <w:r w:rsidRPr="00ED1FEE">
        <w:rPr>
          <w:rFonts w:ascii="Calibri" w:eastAsia="Calibri" w:hAnsi="Calibri" w:cs="Calibri"/>
          <w:b/>
          <w:bCs/>
          <w:i/>
          <w:sz w:val="24"/>
          <w:lang w:eastAsia="en-US"/>
        </w:rPr>
        <w:t xml:space="preserve"> Platby za agroenvironmentálno-klimatické záväzky</w:t>
      </w:r>
    </w:p>
    <w:p w:rsidR="00ED1FEE" w:rsidRDefault="00ED1FEE" w:rsidP="00ED1FEE">
      <w:pPr>
        <w:shd w:val="clear" w:color="auto" w:fill="FBD4B4"/>
        <w:rPr>
          <w:rFonts w:ascii="Calibri" w:eastAsia="Calibri" w:hAnsi="Calibri" w:cs="Calibri"/>
          <w:b/>
          <w:szCs w:val="22"/>
          <w:lang w:eastAsia="en-US"/>
        </w:rPr>
      </w:pPr>
      <w:r>
        <w:rPr>
          <w:rFonts w:ascii="Calibri" w:eastAsia="Calibri" w:hAnsi="Calibri" w:cs="Calibri"/>
          <w:bCs/>
          <w:szCs w:val="22"/>
          <w:u w:val="single"/>
          <w:lang w:eastAsia="en-US"/>
        </w:rPr>
        <w:t>Názov operácie</w:t>
      </w:r>
      <w:r>
        <w:rPr>
          <w:rFonts w:ascii="Calibri" w:eastAsia="Calibri" w:hAnsi="Calibri" w:cs="Calibri"/>
          <w:b/>
          <w:bCs/>
          <w:szCs w:val="22"/>
          <w:u w:val="single"/>
          <w:lang w:eastAsia="en-US"/>
        </w:rPr>
        <w:t>:</w:t>
      </w:r>
      <w:r>
        <w:rPr>
          <w:rFonts w:ascii="Calibri" w:eastAsia="Calibri" w:hAnsi="Calibri" w:cs="Calibri"/>
          <w:b/>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 ovocinárstve</w:t>
      </w:r>
    </w:p>
    <w:p w:rsidR="00ED1FEE" w:rsidRDefault="00ED1FEE" w:rsidP="00ED1FEE">
      <w:pPr>
        <w:spacing w:line="276" w:lineRule="auto"/>
        <w:rPr>
          <w:rFonts w:ascii="Calibri" w:eastAsia="Calibri" w:hAnsi="Calibri" w:cs="Calibri"/>
          <w:bCs/>
          <w:szCs w:val="22"/>
          <w:u w:val="single"/>
          <w:lang w:eastAsia="en-US"/>
        </w:rPr>
      </w:pPr>
    </w:p>
    <w:p w:rsidR="00ED1FEE" w:rsidRDefault="00ED1FEE" w:rsidP="00ED1FEE">
      <w:pPr>
        <w:spacing w:line="276" w:lineRule="auto"/>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szCs w:val="22"/>
          <w:lang w:eastAsia="en-US"/>
        </w:rPr>
        <w:t xml:space="preserve">Podopatrenie je zamerané na kontrolované pestovanie ovocia, ktoré uprednostňuje ekologicky bezpečnejšie postupy, minimalizujúce vedľajšie nežiaduce účinky, znižovaním počtu zásahov prípravkov na ochranu rastlín a hnojenia a tým zvyšuje bezpečnosť pre životné prostredie.  Jedným z cieľov integrovanej ochrany je aj zabezpečenie udržania a rozvoja prirodzeného biologického života na plochách oprávnených na podporu. </w:t>
      </w:r>
      <w:r>
        <w:rPr>
          <w:rFonts w:ascii="Calibri" w:eastAsia="Calibri" w:hAnsi="Calibri" w:cs="Calibri"/>
          <w:bCs/>
          <w:szCs w:val="22"/>
          <w:lang w:eastAsia="en-US"/>
        </w:rPr>
        <w:t>Integrovaný spôsob pestovania spočíva okrem povinných podmienok aj dodržiavanie  počas  celého 5 ročného záväzku podmienky operácie ako sú:  používať biologické ochranné prípravky a vylúčiť alebo minimalizovať chemické prípravky na ochranu rastlín a to  len v akútnych prípadoch signalizačnej výstrahy a len ak sú povolené v integrovanej produkcii alebo   vykonávať pravidelné ošetrenie ako je rez kríkov/stromov,  zabezpečiť rozbor pôdy raz za tri</w:t>
      </w:r>
      <w:r>
        <w:rPr>
          <w:rFonts w:ascii="Calibri" w:eastAsia="Calibri" w:hAnsi="Calibri" w:cs="Calibri"/>
          <w:bCs/>
          <w:szCs w:val="22"/>
          <w:lang w:eastAsia="en-US"/>
        </w:rPr>
        <w:lastRenderedPageBreak/>
        <w:t xml:space="preserve"> roky  a plodov každoročne na vybrané rizikové látky, zabezpečiť stanovený počet jedincov. Jedným z dôležitých prvkov integrovaného spôsobu pestovania ovocných sadov je aj zabezpečenie celoročného zeleného krytu pôdy</w:t>
      </w:r>
      <w:r>
        <w:rPr>
          <w:rFonts w:ascii="Calibri" w:eastAsia="Calibri" w:hAnsi="Calibri" w:cs="Calibri"/>
          <w:szCs w:val="22"/>
          <w:lang w:eastAsia="en-US"/>
        </w:rPr>
        <w:t xml:space="preserve"> porastom bylinných alebo trávových zmesí, slamou, senom alebo iným mulčovacím materiálom minimálne v každej druhej uličke ovocného  sadu alebo hospodáriť na terasách; alebo zabezpečiť pokrytie pôdy bylinným porastom bohato kvitnúcich rastlín (opeľovačmi).</w:t>
      </w:r>
      <w:r>
        <w:rPr>
          <w:rFonts w:ascii="Calibri" w:eastAsia="Calibri" w:hAnsi="Calibri" w:cs="Calibri"/>
          <w:bCs/>
          <w:szCs w:val="22"/>
          <w:lang w:eastAsia="en-US"/>
        </w:rPr>
        <w:t xml:space="preserve"> </w:t>
      </w:r>
      <w:r>
        <w:rPr>
          <w:rFonts w:ascii="Calibri" w:eastAsia="Calibri" w:hAnsi="Calibri" w:cs="Calibri"/>
          <w:szCs w:val="22"/>
          <w:lang w:eastAsia="en-US"/>
        </w:rPr>
        <w:t xml:space="preserve">Viesť a uchovávať všetky záznamy o pestovateľských postupoch. </w:t>
      </w:r>
      <w:r>
        <w:rPr>
          <w:rFonts w:ascii="Calibri" w:eastAsia="Calibri" w:hAnsi="Calibri" w:cs="Calibri"/>
          <w:bCs/>
          <w:szCs w:val="22"/>
          <w:lang w:eastAsia="en-US"/>
        </w:rPr>
        <w:t xml:space="preserve"> Podporené budú druhy ovocia -jadroviny, kôstkoviny škrupinové  a drobné ovocné druhy.</w:t>
      </w:r>
    </w:p>
    <w:p w:rsidR="00ED1FEE" w:rsidRDefault="00ED1FEE" w:rsidP="00ED1FEE">
      <w:pPr>
        <w:rPr>
          <w:rFonts w:ascii="Calibri" w:hAnsi="Calibri"/>
          <w:b/>
          <w:szCs w:val="22"/>
          <w:lang w:eastAsia="en-GB"/>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u w:val="single"/>
          <w:lang w:eastAsia="en-GB"/>
        </w:rPr>
      </w:pPr>
      <w:r>
        <w:rPr>
          <w:rFonts w:ascii="Calibri" w:eastAsia="Calibri" w:hAnsi="Calibri"/>
          <w:noProof/>
          <w:szCs w:val="22"/>
          <w:lang w:eastAsia="en-GB"/>
        </w:rPr>
        <w:t xml:space="preserve">Nezisková ročná platba na 1 hektár ovocného sadu. </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8"/>
        </w:numPr>
        <w:ind w:left="284" w:hanging="284"/>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198"/>
        </w:numPr>
        <w:ind w:left="284" w:hanging="284"/>
        <w:rPr>
          <w:rFonts w:ascii="Calibri" w:hAnsi="Calibri" w:cs="Calibri"/>
          <w:bCs/>
          <w:szCs w:val="22"/>
          <w:lang w:eastAsia="en-US"/>
        </w:rPr>
      </w:pPr>
      <w:r>
        <w:rPr>
          <w:rFonts w:ascii="Calibri" w:hAnsi="Calibri" w:cs="EUAlbertina"/>
          <w:bCs/>
          <w:szCs w:val="22"/>
        </w:rPr>
        <w:t>nariadenie (EÚ) 1307/2013;</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597/2006 Z. z. o pôsobnosti orgánov štátnej správy v oblasti registrácie odrôd pestovaných rastlín a uvádzaní množiteľského materiálu pestovaných rastlín na trh;</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č.313/2009 Z.z o vinohradoch a vinohradníctve;</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405/2011 Z.z. o rastlinolekárskej starostlivosti;</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136/2000 Z.z. o hnojivách.</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Oprávnené sú všetky náklady spojené so zvýšenými nárokmi spojenými s použitím prostriedkov biologickej ochrany  a obmedzenie používania priemyselných hnojív. Dodatočné náklady vznikajú pri povinnosti uskutočňovať v stanovených termínoch povinné rozbory pôdy a plodov. </w:t>
      </w:r>
      <w:r>
        <w:rPr>
          <w:rFonts w:ascii="Calibri" w:eastAsia="Calibri" w:hAnsi="Calibri" w:cs="Calibri"/>
          <w:bCs/>
          <w:szCs w:val="22"/>
          <w:lang w:eastAsia="en-US"/>
        </w:rPr>
        <w:t xml:space="preserve">Zvýšené náklady vznikajú aj v súvislosti so zabezpečením bylinného krytu hlavne </w:t>
      </w:r>
      <w:r>
        <w:rPr>
          <w:rFonts w:ascii="Calibri" w:eastAsia="Calibri" w:hAnsi="Calibri" w:cs="Calibri"/>
          <w:szCs w:val="22"/>
          <w:lang w:eastAsia="en-US"/>
        </w:rPr>
        <w:t>bohato kvitnúcich rastlín.</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autoSpaceDE w:val="0"/>
        <w:autoSpaceDN w:val="0"/>
        <w:adjustRightInd w:val="0"/>
        <w:rPr>
          <w:rFonts w:ascii="Calibri" w:eastAsia="Calibri" w:hAnsi="Calibri" w:cs="Calibri"/>
          <w:szCs w:val="22"/>
          <w:u w:val="single"/>
          <w:lang w:eastAsia="en-US"/>
        </w:rPr>
      </w:pPr>
      <w:r>
        <w:rPr>
          <w:rFonts w:ascii="Calibri" w:eastAsia="Calibri" w:hAnsi="Calibri" w:cs="Calibri"/>
          <w:szCs w:val="22"/>
          <w:u w:val="single"/>
          <w:lang w:eastAsia="en-US"/>
        </w:rPr>
        <w:t>Podmienky oprávnenosti :</w:t>
      </w:r>
    </w:p>
    <w:p w:rsidR="00ED1FEE" w:rsidRDefault="00ED1FEE" w:rsidP="00CE203B">
      <w:pPr>
        <w:numPr>
          <w:ilvl w:val="0"/>
          <w:numId w:val="286"/>
        </w:numPr>
        <w:tabs>
          <w:tab w:val="left" w:pos="2410"/>
        </w:tabs>
        <w:autoSpaceDE w:val="0"/>
        <w:autoSpaceDN w:val="0"/>
        <w:adjustRightInd w:val="0"/>
        <w:rPr>
          <w:rFonts w:ascii="Calibri" w:hAnsi="Calibri" w:cs="Calibri"/>
          <w:szCs w:val="22"/>
          <w:lang w:eastAsia="en-US"/>
        </w:rPr>
      </w:pPr>
      <w:r>
        <w:rPr>
          <w:rFonts w:ascii="Calibri" w:hAnsi="Calibri" w:cs="Calibri"/>
          <w:szCs w:val="22"/>
          <w:lang w:eastAsia="en-US"/>
        </w:rPr>
        <w:t>vylučuje sa súbežné pestovanie ovocia v konvenčnom a integrovanom systéme u jedného pestovateľa;</w:t>
      </w:r>
    </w:p>
    <w:p w:rsidR="00ED1FEE" w:rsidRDefault="00ED1FEE" w:rsidP="00CE203B">
      <w:pPr>
        <w:numPr>
          <w:ilvl w:val="0"/>
          <w:numId w:val="286"/>
        </w:numPr>
        <w:rPr>
          <w:rFonts w:ascii="Calibri" w:hAnsi="Calibri" w:cs="Calibri"/>
          <w:szCs w:val="22"/>
          <w:lang w:eastAsia="en-US"/>
        </w:rPr>
      </w:pPr>
      <w:r>
        <w:rPr>
          <w:rFonts w:ascii="Calibri" w:hAnsi="Calibri" w:cs="Calibri"/>
          <w:szCs w:val="22"/>
          <w:lang w:eastAsia="en-US"/>
        </w:rPr>
        <w:t>počas celej doby trvania záväzku musí byť žiadateľ  a plochy v záväzku evidované v Registri ovocných sadov  vedenom kontrolným ústavom,</w:t>
      </w:r>
    </w:p>
    <w:p w:rsidR="00ED1FEE" w:rsidRDefault="00ED1FEE" w:rsidP="00CE203B">
      <w:pPr>
        <w:numPr>
          <w:ilvl w:val="0"/>
          <w:numId w:val="286"/>
        </w:numPr>
        <w:rPr>
          <w:rFonts w:ascii="Calibri" w:hAnsi="Calibri" w:cs="Calibri"/>
          <w:szCs w:val="22"/>
          <w:lang w:eastAsia="en-US"/>
        </w:rPr>
      </w:pPr>
      <w:r>
        <w:rPr>
          <w:rFonts w:ascii="Calibri" w:hAnsi="Calibri" w:cs="Calibri"/>
          <w:szCs w:val="22"/>
          <w:lang w:eastAsia="en-US"/>
        </w:rPr>
        <w:t>oprávnené sú len produkčné ovocné sady,</w:t>
      </w:r>
    </w:p>
    <w:p w:rsidR="00ED1FEE" w:rsidRPr="00DC2ED8" w:rsidRDefault="00ED1FEE" w:rsidP="00CE203B">
      <w:pPr>
        <w:numPr>
          <w:ilvl w:val="0"/>
          <w:numId w:val="286"/>
        </w:numPr>
        <w:rPr>
          <w:rFonts w:ascii="Calibri" w:hAnsi="Calibri" w:cs="Calibri"/>
          <w:szCs w:val="22"/>
          <w:lang w:eastAsia="en-US"/>
        </w:rPr>
      </w:pPr>
      <w:r>
        <w:rPr>
          <w:rFonts w:ascii="Calibri" w:hAnsi="Calibri" w:cs="Calibri"/>
          <w:szCs w:val="22"/>
          <w:lang w:eastAsia="en-US"/>
        </w:rPr>
        <w:t>vstúpiť do opatrenia s minimálne 0,5 ha ovocného sadu vedeného  v registri/LPIS</w:t>
      </w:r>
    </w:p>
    <w:p w:rsidR="00ED1FEE" w:rsidRDefault="00ED1FEE" w:rsidP="00ED1FEE">
      <w:pPr>
        <w:rPr>
          <w:rFonts w:ascii="Calibri" w:hAnsi="Calibri" w:cs="Calibri"/>
          <w:szCs w:val="22"/>
          <w:u w:val="single"/>
          <w:lang w:eastAsia="en-US"/>
        </w:rPr>
      </w:pPr>
    </w:p>
    <w:p w:rsidR="00ED1FEE" w:rsidRPr="00491B9D" w:rsidRDefault="00ED1FEE" w:rsidP="00ED1FEE">
      <w:pPr>
        <w:rPr>
          <w:rFonts w:ascii="Calibri" w:hAnsi="Calibri" w:cs="Calibri"/>
          <w:szCs w:val="22"/>
          <w:lang w:eastAsia="en-US"/>
        </w:rPr>
      </w:pPr>
      <w:r w:rsidRPr="00DD7895">
        <w:rPr>
          <w:rFonts w:ascii="Calibri" w:hAnsi="Calibri" w:cs="Calibri"/>
          <w:szCs w:val="22"/>
          <w:u w:val="single"/>
          <w:lang w:eastAsia="en-US"/>
        </w:rPr>
        <w:t>Podmienky podpory</w:t>
      </w:r>
      <w:r>
        <w:rPr>
          <w:rFonts w:ascii="Calibri" w:hAnsi="Calibri" w:cs="Calibri"/>
          <w:szCs w:val="22"/>
          <w:u w:val="single"/>
          <w:lang w:eastAsia="en-US"/>
        </w:rPr>
        <w:t>:</w:t>
      </w:r>
    </w:p>
    <w:p w:rsidR="00ED1FEE" w:rsidRPr="00DD7895" w:rsidRDefault="00ED1FEE" w:rsidP="00CE203B">
      <w:pPr>
        <w:pStyle w:val="Odsekzoznamu"/>
        <w:numPr>
          <w:ilvl w:val="0"/>
          <w:numId w:val="364"/>
        </w:numPr>
        <w:tabs>
          <w:tab w:val="left" w:pos="7515"/>
        </w:tabs>
        <w:rPr>
          <w:rFonts w:ascii="Calibri" w:hAnsi="Calibri" w:cs="Calibri"/>
          <w:bCs/>
          <w:szCs w:val="22"/>
          <w:lang w:eastAsia="en-US"/>
        </w:rPr>
      </w:pPr>
      <w:r w:rsidRPr="00DD7895">
        <w:rPr>
          <w:rFonts w:ascii="Calibri" w:hAnsi="Calibri" w:cs="Calibri"/>
          <w:bCs/>
          <w:szCs w:val="22"/>
          <w:lang w:eastAsia="en-US"/>
        </w:rPr>
        <w:t xml:space="preserve">používať na celej výmere biologické ochranné prípravky a  minimalizovať chemické prípravky na ochranu rastlín a to  len v odôvodnených prípadoch – signalizačná výstraha  a len ak sú povolené v integrovanej produkcii </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 xml:space="preserve">vykonávať pravidelné ošetrenie ako je rez kríkov/stromov, </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rozbor pôdy raz za tri roky  a plodov každoročne  každého pestovaného druhu  akreditovanou inštitúciou na vybrané, používané  rizikové látky,</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stanovený  počet jedincov na 1 ha sadu podľa druhu ovocia; stanovenie vo vnútroštátnom právnom predpise,</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celoročne zelený kryt pôdy</w:t>
      </w:r>
      <w:r>
        <w:rPr>
          <w:rFonts w:ascii="Calibri" w:hAnsi="Calibri" w:cs="Calibri"/>
          <w:szCs w:val="22"/>
          <w:lang w:eastAsia="en-US"/>
        </w:rPr>
        <w:t xml:space="preserve"> porastom bylinných alebo trávových zmesí, slamou, senom alebo iným mulčovacím materiálom minimálne v každej druhej uličke ovocného  sadu</w:t>
      </w:r>
      <w:r>
        <w:rPr>
          <w:rFonts w:ascii="Calibri" w:hAnsi="Calibri" w:cs="Calibri"/>
          <w:szCs w:val="22"/>
          <w:lang w:eastAsia="en-US"/>
        </w:rPr>
        <w:lastRenderedPageBreak/>
        <w:t xml:space="preserve"> alebo hospodáriť na terasách; alebo zabezpečiť pokrytie pôdy bylinným porastom bohato kvitnúcich rastlín; </w:t>
      </w:r>
      <w:r>
        <w:rPr>
          <w:rFonts w:ascii="Calibri" w:hAnsi="Calibri" w:cs="Calibri"/>
          <w:szCs w:val="22"/>
          <w:lang w:eastAsia="en-US"/>
        </w:rPr>
        <w:tab/>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Pr="0042145D"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Pr="00DD7895" w:rsidRDefault="00ED1FEE" w:rsidP="00CE203B">
      <w:pPr>
        <w:numPr>
          <w:ilvl w:val="0"/>
          <w:numId w:val="286"/>
        </w:numPr>
        <w:tabs>
          <w:tab w:val="left" w:pos="7515"/>
        </w:tabs>
        <w:contextualSpacing/>
        <w:rPr>
          <w:rFonts w:ascii="Calibri" w:hAnsi="Calibri" w:cs="Calibri"/>
        </w:rPr>
      </w:pPr>
      <w:r w:rsidRPr="00DD7895">
        <w:rPr>
          <w:rFonts w:ascii="Calibri" w:hAnsi="Calibri" w:cs="Calibri"/>
          <w:szCs w:val="22"/>
          <w:lang w:eastAsia="en-US"/>
        </w:rPr>
        <w:t>viesť a uchovávať všetky záznamy o pestovateľských postupoch a súvisiacich činnostiach</w:t>
      </w:r>
      <w:r>
        <w:rPr>
          <w:rFonts w:ascii="Calibri" w:hAnsi="Calibri" w:cs="Calibri"/>
        </w:rPr>
        <w:t>.</w:t>
      </w:r>
    </w:p>
    <w:p w:rsidR="00ED1FEE" w:rsidRDefault="00ED1FEE" w:rsidP="00ED1FEE">
      <w:pPr>
        <w:rPr>
          <w:rFonts w:ascii="Calibri" w:eastAsia="Calibri" w:hAnsi="Calibri" w:cs="Calibri"/>
          <w:color w:val="000000"/>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výmera ovocných sadov zaradených v IP v zostupnej tendencii;</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podiel ovocných sadov k celkovej výmere podniku v zostupnej tendencii;</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hodnotenie úrovne agrotechniky v zostupnej tendencii.</w:t>
      </w:r>
    </w:p>
    <w:p w:rsidR="00ED1FEE" w:rsidRDefault="00ED1FEE" w:rsidP="00ED1FEE">
      <w:pPr>
        <w:tabs>
          <w:tab w:val="left" w:pos="7515"/>
        </w:tabs>
        <w:ind w:left="720"/>
        <w:contextualSpacing/>
        <w:rPr>
          <w:rFonts w:ascii="Calibri" w:hAnsi="Calibri" w:cs="Calibri"/>
          <w:szCs w:val="22"/>
          <w:lang w:eastAsia="en-US"/>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4111"/>
        </w:tabs>
        <w:rPr>
          <w:rFonts w:ascii="Calibri" w:eastAsia="Calibri" w:hAnsi="Calibri" w:cs="Calibri"/>
          <w:bCs/>
          <w:szCs w:val="22"/>
          <w:lang w:eastAsia="en-US"/>
        </w:rPr>
      </w:pPr>
      <w:r>
        <w:rPr>
          <w:rFonts w:ascii="Calibri" w:eastAsia="Calibri" w:hAnsi="Calibri" w:cs="Calibri"/>
          <w:bCs/>
          <w:szCs w:val="22"/>
          <w:lang w:eastAsia="en-US"/>
        </w:rPr>
        <w:t>Rodiace sady</w:t>
      </w:r>
      <w:r>
        <w:rPr>
          <w:rFonts w:ascii="Calibri" w:eastAsia="Calibri" w:hAnsi="Calibri" w:cs="Calibri"/>
          <w:bCs/>
          <w:szCs w:val="22"/>
          <w:lang w:eastAsia="en-US"/>
        </w:rPr>
        <w:tab/>
        <w:t>mladé sady (do 3 rokov po výsadbe)</w:t>
      </w:r>
    </w:p>
    <w:p w:rsidR="00ED1FEE" w:rsidRDefault="00ED1FEE" w:rsidP="00ED1FEE">
      <w:pPr>
        <w:tabs>
          <w:tab w:val="left" w:pos="4111"/>
        </w:tabs>
        <w:rPr>
          <w:rFonts w:ascii="Calibri" w:eastAsia="Calibri" w:hAnsi="Calibri" w:cs="Calibri"/>
          <w:bCs/>
          <w:szCs w:val="22"/>
          <w:lang w:eastAsia="en-US"/>
        </w:rPr>
      </w:pPr>
      <w:r>
        <w:rPr>
          <w:rFonts w:ascii="Calibri" w:eastAsia="Calibri" w:hAnsi="Calibri" w:cs="Calibri"/>
          <w:bCs/>
          <w:szCs w:val="22"/>
          <w:lang w:eastAsia="en-US"/>
        </w:rPr>
        <w:t xml:space="preserve">Jadroviny  517 €/ha, </w:t>
      </w:r>
      <w:r>
        <w:rPr>
          <w:rFonts w:ascii="Calibri" w:eastAsia="Calibri" w:hAnsi="Calibri" w:cs="Calibri"/>
          <w:bCs/>
          <w:szCs w:val="22"/>
          <w:lang w:eastAsia="en-US"/>
        </w:rPr>
        <w:tab/>
      </w:r>
      <w:r>
        <w:rPr>
          <w:rFonts w:ascii="Calibri" w:eastAsia="Calibri" w:hAnsi="Calibri" w:cs="Calibri"/>
          <w:bCs/>
          <w:szCs w:val="22"/>
          <w:lang w:eastAsia="en-US"/>
        </w:rPr>
        <w:tab/>
        <w:t>397 €/ha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Kôstkoviny 367</w:t>
      </w:r>
      <w:r>
        <w:rPr>
          <w:rFonts w:ascii="Calibri" w:eastAsia="Calibri" w:hAnsi="Calibri" w:cs="Calibri"/>
          <w:bCs/>
          <w:i/>
          <w:szCs w:val="22"/>
          <w:lang w:eastAsia="en-US"/>
        </w:rPr>
        <w:t xml:space="preserve"> </w:t>
      </w:r>
      <w:r>
        <w:rPr>
          <w:rFonts w:ascii="Calibri" w:eastAsia="Calibri" w:hAnsi="Calibri" w:cs="Calibri"/>
          <w:bCs/>
          <w:szCs w:val="22"/>
          <w:lang w:eastAsia="en-US"/>
        </w:rPr>
        <w:t xml:space="preserve">€/ha, </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282 €/ha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Škrupinové 267€/ha, </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205 €/ha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Drobné ovocné druhy 167€/ha</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128 €/ha</w:t>
      </w:r>
    </w:p>
    <w:p w:rsidR="00ED1FEE" w:rsidRDefault="00ED1FEE" w:rsidP="00ED1FEE">
      <w:pPr>
        <w:rPr>
          <w:rFonts w:ascii="Calibri" w:eastAsia="Calibri" w:hAnsi="Calibri"/>
          <w:iCs/>
          <w:noProof/>
          <w:szCs w:val="22"/>
          <w:lang w:eastAsia="en-US"/>
        </w:rPr>
      </w:pPr>
    </w:p>
    <w:p w:rsidR="00ED1FEE" w:rsidRDefault="00ED1FEE" w:rsidP="00ED1FEE">
      <w:pPr>
        <w:shd w:val="clear" w:color="auto" w:fill="FBD4B4"/>
        <w:rPr>
          <w:rFonts w:ascii="Calibri" w:eastAsia="Calibri" w:hAnsi="Calibri" w:cs="Calibri"/>
          <w:szCs w:val="22"/>
          <w:lang w:eastAsia="en-US"/>
        </w:rPr>
      </w:pPr>
      <w:r>
        <w:rPr>
          <w:rFonts w:ascii="Calibri" w:eastAsia="Calibri" w:hAnsi="Calibri" w:cs="Calibri"/>
          <w:bCs/>
          <w:szCs w:val="22"/>
          <w:u w:val="single"/>
          <w:lang w:eastAsia="en-US"/>
        </w:rPr>
        <w:t>Názov operácie:</w:t>
      </w:r>
      <w:r>
        <w:rPr>
          <w:rFonts w:ascii="Calibri" w:eastAsia="Calibri" w:hAnsi="Calibri" w:cs="Calibri"/>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 zeleninárstve</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tabs>
          <w:tab w:val="left" w:pos="7515"/>
        </w:tabs>
        <w:spacing w:after="120"/>
        <w:rPr>
          <w:rFonts w:ascii="Calibri" w:eastAsia="Calibri" w:hAnsi="Calibri" w:cs="Arial"/>
          <w:szCs w:val="22"/>
          <w:lang w:eastAsia="en-US"/>
        </w:rPr>
      </w:pPr>
      <w:r>
        <w:rPr>
          <w:rFonts w:ascii="Calibri" w:eastAsia="Calibri" w:hAnsi="Calibri" w:cs="Calibri"/>
          <w:szCs w:val="22"/>
          <w:lang w:eastAsia="en-US"/>
        </w:rPr>
        <w:t xml:space="preserve">Operácia je </w:t>
      </w:r>
      <w:r>
        <w:rPr>
          <w:rFonts w:ascii="Calibri" w:eastAsia="Calibri" w:hAnsi="Calibri" w:cs="Arial"/>
          <w:szCs w:val="22"/>
          <w:lang w:eastAsia="en-US"/>
        </w:rPr>
        <w:t xml:space="preserve">zameraná na kontrolované pestovanie zeleniny a konzumných zemiakov, ktoré uprednostňuje ekologicky bezpečnejšie postupy, minimalizujúce vedľajšie nežiaduce účinky znižovaním počtu zásahov chemických prípravkov na ochranu rastlín, hlavne fungicídy,  insekticídy a rastové stimulátory a eliminácia alebo maximálne zníženie dávok hnojenia čím sa zvyšuje bezpečnosť pre životné prostredie.  </w:t>
      </w:r>
    </w:p>
    <w:p w:rsidR="00ED1FEE" w:rsidRDefault="00ED1FEE" w:rsidP="00ED1FEE">
      <w:pPr>
        <w:tabs>
          <w:tab w:val="left" w:pos="7515"/>
        </w:tabs>
        <w:spacing w:after="120"/>
        <w:rPr>
          <w:rFonts w:ascii="Calibri" w:eastAsia="Calibri" w:hAnsi="Calibri" w:cs="Calibri"/>
          <w:szCs w:val="22"/>
          <w:lang w:eastAsia="en-US"/>
        </w:rPr>
      </w:pPr>
      <w:r>
        <w:rPr>
          <w:rFonts w:ascii="Calibri" w:eastAsia="Calibri" w:hAnsi="Calibri" w:cs="Calibri"/>
          <w:szCs w:val="22"/>
          <w:lang w:eastAsia="en-US"/>
        </w:rPr>
        <w:t>Podmienky pre Integrovaný spôsob pestovania zeleniny a</w:t>
      </w:r>
      <w:r w:rsidR="008612D8">
        <w:rPr>
          <w:rFonts w:ascii="Calibri" w:eastAsia="Calibri" w:hAnsi="Calibri" w:cs="Calibri"/>
          <w:szCs w:val="22"/>
          <w:lang w:eastAsia="en-US"/>
        </w:rPr>
        <w:t xml:space="preserve"> konzumných </w:t>
      </w:r>
      <w:r>
        <w:rPr>
          <w:rFonts w:ascii="Calibri" w:eastAsia="Calibri" w:hAnsi="Calibri" w:cs="Calibri"/>
          <w:szCs w:val="22"/>
          <w:lang w:eastAsia="en-US"/>
        </w:rPr>
        <w:t xml:space="preserve">zemiakov sa uplatňujú nad rámec povinných noriem  a povinnosť ich dodržiavania je počas celého 5 ročného záväzku , a to najmä zabezpečením  vyvážených osevných postupov podľa druhov pestovanej zeleniny a štvorročný  pre zemiaky tak, aby sa obmedzilo používanie dusíkatých minerálnych hnojív. Realizovať len  biologickú ochranu, minimalizovať chemické prípravky na ochranu rastlín aj to len zo zoznamu povolených prípravkov, okrem ohrozenia /signalizačné správy/dokladovanie, každoročne zabezpečiť rozbor každého druhu pestovanej zeleniny/ konzumných zemiakov na vybrané chemické látky a dusičnany a rozbor pôdnych vzoriek  na vybrané, používané  chemické látky v prvom roku a následné  raz za tri roky. </w:t>
      </w: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szCs w:val="22"/>
          <w:lang w:eastAsia="en-US"/>
        </w:rPr>
        <w:t>Na zamedzenie kumulácie dusičnanov  v dôsledku nadmerného pôdneho dusíka sa pri plánovaní hnojenia  dusíkom musí započítať množstvo minerálneho dusíka v pôde (Nmin).</w:t>
      </w: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szCs w:val="22"/>
          <w:lang w:eastAsia="en-US"/>
        </w:rPr>
        <w:t xml:space="preserve">Pre integrovaný spôsob pestovania je dôležité používať  štandardné osivo zelenín a certifikované sadivo konzumných zemiakov.  O všetkých činnostiach sa vedú a uchovávajú záznamy . </w:t>
      </w:r>
    </w:p>
    <w:p w:rsidR="00ED1FEE" w:rsidRDefault="00ED1FEE" w:rsidP="00ED1FEE">
      <w:pPr>
        <w:tabs>
          <w:tab w:val="left" w:pos="7515"/>
        </w:tabs>
        <w:rPr>
          <w:rFonts w:ascii="Calibri" w:eastAsia="Calibri" w:hAnsi="Calibri" w:cs="Calibri"/>
          <w:szCs w:val="22"/>
          <w:lang w:eastAsia="en-US"/>
        </w:rPr>
      </w:pP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i/>
          <w:szCs w:val="22"/>
          <w:lang w:eastAsia="en-US"/>
        </w:rPr>
        <w:t>Jahody - ovocie, pre účely podpory budú podmienky podpory uvádzané obdobne ako pre druh zelenina.</w:t>
      </w: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noProof/>
          <w:szCs w:val="22"/>
          <w:lang w:eastAsia="en-GB"/>
        </w:rPr>
        <w:t>Nezisková ročná platba na 1 hektár zeleniny  pestovanej na ornej pôde.</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nariadenie (EÚ) č. 1306/2013 o financovaní, riadení a monitorovaní spoločnej poľnohospodárskej politiky;</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zákon č. 405/2011 Z.z. o rastlinolekárskej starostlivosti;</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zákon č. 136/2000 Z.z. o hnojivách.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Oprávnené sú všetky náklady spojené so zvýšenými nárokmi spojenými s  použitím prostriedkov biologickej ochrany  a nepoužívania priemyselných hnojív. Vyššie náklady vznikajú na pracovné sily, certifikované osivo, špecifické agrotechnické opatrenia, nižší hektárový výnos.</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Dodatočné náklady vznikajú pri povinnosti uskutočňovať v stanovených termínoch povinné rozbory pôdy a zeleniny/zemiakov vrátane stanovenia Nmin v pôde.  </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pStyle w:val="Odsekzoznamu"/>
        <w:numPr>
          <w:ilvl w:val="0"/>
          <w:numId w:val="354"/>
        </w:numPr>
        <w:rPr>
          <w:rFonts w:ascii="Calibri" w:eastAsia="Calibri" w:hAnsi="Calibri" w:cs="Calibri"/>
          <w:szCs w:val="22"/>
          <w:lang w:eastAsia="en-US"/>
        </w:rPr>
      </w:pPr>
      <w:r>
        <w:rPr>
          <w:rFonts w:ascii="Calibri" w:eastAsia="Calibri" w:hAnsi="Calibri" w:cs="Calibri"/>
          <w:szCs w:val="22"/>
          <w:lang w:eastAsia="en-US"/>
        </w:rPr>
        <w:t xml:space="preserve">vylučuje sa súbežné pestovanie zeleniny/zemiakov/jahôd v systéme konvenčnom a integrovanom u </w:t>
      </w:r>
      <w:r w:rsidRPr="0042145D">
        <w:rPr>
          <w:rFonts w:ascii="Calibri" w:eastAsia="Calibri" w:hAnsi="Calibri" w:cs="Calibri"/>
          <w:szCs w:val="22"/>
          <w:lang w:eastAsia="en-US"/>
        </w:rPr>
        <w:t xml:space="preserve">jedného pestovateľa na celej výmere ornej pôdy,  </w:t>
      </w:r>
    </w:p>
    <w:p w:rsidR="00ED1FEE" w:rsidRPr="00DD7895" w:rsidRDefault="00ED1FEE" w:rsidP="00CE203B">
      <w:pPr>
        <w:pStyle w:val="Odsekzoznamu"/>
        <w:numPr>
          <w:ilvl w:val="0"/>
          <w:numId w:val="354"/>
        </w:numPr>
        <w:rPr>
          <w:rFonts w:ascii="Calibri" w:eastAsia="Calibri" w:hAnsi="Calibri" w:cs="Calibri"/>
          <w:szCs w:val="22"/>
          <w:lang w:eastAsia="en-US"/>
        </w:rPr>
      </w:pPr>
      <w:r w:rsidRPr="007B5142">
        <w:rPr>
          <w:rFonts w:ascii="Calibri" w:eastAsia="Calibri" w:hAnsi="Calibri" w:cs="Calibri"/>
          <w:szCs w:val="22"/>
          <w:lang w:eastAsia="en-US"/>
        </w:rPr>
        <w:t>vstúpiť do opatrenia minimálne s 0,5 ha ornej pôdy vedenej v LPIS.</w:t>
      </w:r>
    </w:p>
    <w:p w:rsidR="00ED1FEE" w:rsidRDefault="00ED1FEE" w:rsidP="00ED1FEE">
      <w:pPr>
        <w:rPr>
          <w:rFonts w:ascii="Calibri" w:hAnsi="Calibri" w:cs="Calibri"/>
          <w:szCs w:val="22"/>
          <w:lang w:eastAsia="en-US"/>
        </w:rPr>
      </w:pPr>
    </w:p>
    <w:p w:rsidR="00ED1FEE" w:rsidRDefault="00ED1FEE" w:rsidP="00ED1FEE">
      <w:pPr>
        <w:rPr>
          <w:rFonts w:ascii="Calibri" w:eastAsia="Calibri" w:hAnsi="Calibri" w:cs="Calibri"/>
          <w:szCs w:val="22"/>
          <w:lang w:eastAsia="en-US"/>
        </w:rPr>
      </w:pPr>
      <w:r w:rsidRPr="00DD7895">
        <w:rPr>
          <w:rFonts w:ascii="Calibri" w:hAnsi="Calibri" w:cs="Calibri"/>
          <w:szCs w:val="22"/>
          <w:u w:val="single"/>
          <w:lang w:eastAsia="en-US"/>
        </w:rPr>
        <w:t>Podmienky podpory</w:t>
      </w:r>
      <w:r>
        <w:rPr>
          <w:rFonts w:ascii="Calibri" w:hAnsi="Calibri" w:cs="Calibri"/>
          <w:szCs w:val="22"/>
          <w:u w:val="single"/>
          <w:lang w:eastAsia="en-US"/>
        </w:rPr>
        <w:t>:</w:t>
      </w:r>
      <w:r>
        <w:rPr>
          <w:rFonts w:ascii="Calibri" w:eastAsia="Calibri" w:hAnsi="Calibri" w:cs="Calibri"/>
          <w:szCs w:val="22"/>
          <w:lang w:eastAsia="en-US"/>
        </w:rPr>
        <w:t xml:space="preserve"> </w:t>
      </w:r>
    </w:p>
    <w:p w:rsidR="00ED1FEE" w:rsidRDefault="00ED1FEE" w:rsidP="00CE203B">
      <w:pPr>
        <w:pStyle w:val="Odsekzoznamu"/>
        <w:numPr>
          <w:ilvl w:val="0"/>
          <w:numId w:val="361"/>
        </w:numPr>
        <w:rPr>
          <w:rFonts w:ascii="Calibri" w:eastAsia="Calibri" w:hAnsi="Calibri" w:cs="Calibri"/>
          <w:szCs w:val="22"/>
          <w:lang w:eastAsia="en-US"/>
        </w:rPr>
      </w:pPr>
      <w:r w:rsidRPr="00DD7895">
        <w:rPr>
          <w:rFonts w:ascii="Calibri" w:eastAsia="Calibri" w:hAnsi="Calibri" w:cs="Calibri"/>
          <w:szCs w:val="22"/>
          <w:lang w:eastAsia="en-US"/>
        </w:rPr>
        <w:t>obmedziť používanie dusíkatých minerálnych hnojív; obmedzenie  upraví vnútroštátny právny predpis</w:t>
      </w:r>
    </w:p>
    <w:p w:rsidR="00ED1FEE" w:rsidRPr="00E83EEF" w:rsidRDefault="00ED1FEE" w:rsidP="00CE203B">
      <w:pPr>
        <w:pStyle w:val="Odsekzoznamu"/>
        <w:numPr>
          <w:ilvl w:val="0"/>
          <w:numId w:val="361"/>
        </w:numPr>
        <w:rPr>
          <w:rFonts w:eastAsia="Calibri"/>
          <w:lang w:eastAsia="en-US"/>
        </w:rPr>
      </w:pPr>
      <w:r w:rsidRPr="00E83EEF">
        <w:rPr>
          <w:rFonts w:ascii="Calibri" w:eastAsia="Calibri" w:hAnsi="Calibri" w:cs="Calibri"/>
          <w:szCs w:val="22"/>
          <w:lang w:eastAsia="en-US"/>
        </w:rPr>
        <w:t>používať na celej výmere biologické ochranné prípravky a  minimalizovať chemické prípravky na ochranu rastlín a to  len v odôvodnených prípadoch – signalizačná výstraha  a len ak sú povolené v integrovanej produkcii</w:t>
      </w:r>
      <w:r w:rsidRPr="00E83EEF">
        <w:rPr>
          <w:rFonts w:eastAsia="Calibri"/>
          <w:lang w:eastAsia="en-US"/>
        </w:rPr>
        <w:t>,</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 xml:space="preserve">zabezpečiť vyvážený osevný postup /rotáciu plodín podľa druhu pestovanej zeleniny/4 ročný </w:t>
      </w:r>
    </w:p>
    <w:p w:rsidR="00ED1FEE" w:rsidRPr="007B5142" w:rsidRDefault="00ED1FEE" w:rsidP="00ED1FEE">
      <w:pPr>
        <w:pStyle w:val="Odsekzoznamu"/>
        <w:rPr>
          <w:rFonts w:ascii="Calibri" w:eastAsia="Calibri" w:hAnsi="Calibri" w:cs="Calibri"/>
          <w:szCs w:val="22"/>
          <w:lang w:eastAsia="en-US"/>
        </w:rPr>
      </w:pPr>
      <w:r w:rsidRPr="007B5142">
        <w:rPr>
          <w:rFonts w:ascii="Calibri" w:eastAsia="Calibri" w:hAnsi="Calibri" w:cs="Calibri"/>
          <w:szCs w:val="22"/>
          <w:lang w:eastAsia="en-US"/>
        </w:rPr>
        <w:t>pre zemiaky</w:t>
      </w:r>
      <w:r>
        <w:rPr>
          <w:rFonts w:ascii="Calibri" w:eastAsia="Calibri" w:hAnsi="Calibri" w:cs="Calibri"/>
          <w:szCs w:val="22"/>
          <w:lang w:eastAsia="en-US"/>
        </w:rPr>
        <w:t>,</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každoročne zabezpečiť rozbor každého pestovaného druhu zeleniny/zemiakov na vybrané</w:t>
      </w:r>
    </w:p>
    <w:p w:rsidR="00ED1FEE" w:rsidRPr="007B5142" w:rsidRDefault="00ED1FEE" w:rsidP="00ED1FEE">
      <w:pPr>
        <w:pStyle w:val="Odsekzoznamu"/>
        <w:rPr>
          <w:rFonts w:ascii="Calibri" w:eastAsia="Calibri" w:hAnsi="Calibri" w:cs="Calibri"/>
          <w:szCs w:val="22"/>
          <w:lang w:eastAsia="en-US"/>
        </w:rPr>
      </w:pPr>
      <w:r w:rsidRPr="007B5142">
        <w:rPr>
          <w:rFonts w:ascii="Calibri" w:eastAsia="Calibri" w:hAnsi="Calibri" w:cs="Calibri"/>
          <w:szCs w:val="22"/>
          <w:lang w:eastAsia="en-US"/>
        </w:rPr>
        <w:t>chemické látky a  dusičnany akreditovanou inštitúciou,</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rozbor pôdnych vzoriek  na vybrané</w:t>
      </w:r>
      <w:r>
        <w:rPr>
          <w:rFonts w:ascii="Calibri" w:eastAsia="Calibri" w:hAnsi="Calibri" w:cs="Calibri"/>
          <w:szCs w:val="22"/>
          <w:lang w:eastAsia="en-US"/>
        </w:rPr>
        <w:t>, používané</w:t>
      </w:r>
      <w:r w:rsidRPr="007B5142">
        <w:rPr>
          <w:rFonts w:ascii="Calibri" w:eastAsia="Calibri" w:hAnsi="Calibri" w:cs="Calibri"/>
          <w:szCs w:val="22"/>
          <w:lang w:eastAsia="en-US"/>
        </w:rPr>
        <w:t xml:space="preserve"> chemické látky/pH, P,K v prvom roku a následné  raz za </w:t>
      </w:r>
      <w:r w:rsidRPr="00A53731">
        <w:rPr>
          <w:rFonts w:ascii="Calibri" w:eastAsia="Calibri" w:hAnsi="Calibri" w:cs="Calibri"/>
          <w:szCs w:val="22"/>
          <w:lang w:eastAsia="en-US"/>
        </w:rPr>
        <w:t>tri roky akreditovanou inštitúciou</w:t>
      </w:r>
      <w:r>
        <w:rPr>
          <w:rFonts w:ascii="Calibri" w:eastAsia="Calibri" w:hAnsi="Calibri" w:cs="Calibri"/>
          <w:szCs w:val="22"/>
          <w:lang w:eastAsia="en-US"/>
        </w:rPr>
        <w:t xml:space="preserve"> </w:t>
      </w:r>
      <w:r w:rsidRPr="007B5142">
        <w:rPr>
          <w:rFonts w:ascii="Calibri" w:eastAsia="Calibri" w:hAnsi="Calibri" w:cs="Calibri"/>
          <w:szCs w:val="22"/>
          <w:lang w:eastAsia="en-US"/>
        </w:rPr>
        <w:t>zabezpečiť stanovenie minerálneho dusíka v pôde (Nmin) pred založením úrody,</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 xml:space="preserve">používať štandardné osivo zelenín a certifikované sadivo </w:t>
      </w:r>
      <w:r>
        <w:rPr>
          <w:rFonts w:ascii="Calibri" w:eastAsia="Calibri" w:hAnsi="Calibri" w:cs="Calibri"/>
          <w:szCs w:val="22"/>
          <w:lang w:eastAsia="en-US"/>
        </w:rPr>
        <w:t xml:space="preserve">konzumných </w:t>
      </w:r>
      <w:r w:rsidRPr="007B5142">
        <w:rPr>
          <w:rFonts w:ascii="Calibri" w:eastAsia="Calibri" w:hAnsi="Calibri" w:cs="Calibri"/>
          <w:szCs w:val="22"/>
          <w:lang w:eastAsia="en-US"/>
        </w:rPr>
        <w:t xml:space="preserve">zemiakov. </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zrieknuť sa priamej aplikácie čistiarenského kalu a dnových sedimentov</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povinnosť absolvovať školiaci kurz k správne vykonávaným podmienkam opatrenia</w:t>
      </w:r>
    </w:p>
    <w:p w:rsidR="00ED1FEE" w:rsidRPr="00DD7895" w:rsidRDefault="00ED1FEE" w:rsidP="00CE203B">
      <w:pPr>
        <w:numPr>
          <w:ilvl w:val="0"/>
          <w:numId w:val="355"/>
        </w:numPr>
        <w:tabs>
          <w:tab w:val="left" w:pos="7515"/>
        </w:tabs>
        <w:contextualSpacing/>
        <w:rPr>
          <w:rFonts w:ascii="Calibri" w:eastAsia="Calibri" w:hAnsi="Calibri" w:cs="Calibri"/>
          <w:szCs w:val="22"/>
          <w:lang w:eastAsia="en-US"/>
        </w:rPr>
      </w:pPr>
      <w:r w:rsidRPr="00DD7895">
        <w:rPr>
          <w:rFonts w:ascii="Calibri" w:eastAsia="Calibri" w:hAnsi="Calibri" w:cs="Calibri"/>
          <w:szCs w:val="22"/>
          <w:lang w:eastAsia="en-US"/>
        </w:rPr>
        <w:t>viesť a uchovávať všetky záznamy o pestovateľských postupoch a súvisiacich činnostiach.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1"/>
        </w:numPr>
        <w:rPr>
          <w:rFonts w:ascii="Calibri" w:hAnsi="Calibri" w:cs="Calibri"/>
          <w:szCs w:val="22"/>
          <w:lang w:eastAsia="en-US"/>
        </w:rPr>
      </w:pPr>
      <w:r>
        <w:rPr>
          <w:rFonts w:ascii="Calibri" w:hAnsi="Calibri" w:cs="Calibri"/>
          <w:szCs w:val="22"/>
          <w:lang w:eastAsia="en-US"/>
        </w:rPr>
        <w:t>výmera zeleniny; zemiakov; jahôd  zaradená v IP v zostupnej tendencii;</w:t>
      </w:r>
    </w:p>
    <w:p w:rsidR="00ED1FEE" w:rsidRDefault="00ED1FEE" w:rsidP="00CE203B">
      <w:pPr>
        <w:numPr>
          <w:ilvl w:val="0"/>
          <w:numId w:val="351"/>
        </w:numPr>
        <w:rPr>
          <w:rFonts w:ascii="Calibri" w:hAnsi="Calibri" w:cs="Calibri"/>
          <w:szCs w:val="22"/>
          <w:lang w:eastAsia="en-US"/>
        </w:rPr>
      </w:pPr>
      <w:r>
        <w:rPr>
          <w:rFonts w:ascii="Calibri" w:hAnsi="Calibri" w:cs="Calibri"/>
          <w:szCs w:val="22"/>
          <w:lang w:eastAsia="en-US"/>
        </w:rPr>
        <w:t>podiel zeleniny; zemiakov; jahôd k celkovej výmere podniku v zostupnej tendencii.</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zelenina  436 €/ha pestovanej zeleniny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 xml:space="preserve">konzumné zemiaky 241 €/ha </w:t>
      </w:r>
    </w:p>
    <w:p w:rsidR="00ED1FEE" w:rsidRDefault="00ED1FEE" w:rsidP="00ED1FEE">
      <w:pPr>
        <w:tabs>
          <w:tab w:val="left" w:pos="7515"/>
        </w:tabs>
        <w:rPr>
          <w:rFonts w:ascii="Calibri" w:eastAsia="Calibri" w:hAnsi="Calibri"/>
          <w:iCs/>
          <w:noProof/>
          <w:szCs w:val="22"/>
          <w:lang w:eastAsia="en-US"/>
        </w:rPr>
      </w:pPr>
      <w:r>
        <w:rPr>
          <w:rFonts w:ascii="Calibri" w:eastAsia="Calibri" w:hAnsi="Calibri" w:cs="Calibri"/>
          <w:bCs/>
          <w:szCs w:val="22"/>
          <w:lang w:eastAsia="en-US"/>
        </w:rPr>
        <w:t>jahody   436 €/ha</w:t>
      </w:r>
    </w:p>
    <w:p w:rsidR="00095683" w:rsidRDefault="00095683">
      <w:pPr>
        <w:jc w:val="left"/>
        <w:rPr>
          <w:rFonts w:ascii="Calibri" w:eastAsia="Calibri" w:hAnsi="Calibri"/>
          <w:iCs/>
          <w:noProof/>
          <w:szCs w:val="22"/>
          <w:lang w:eastAsia="en-US"/>
        </w:rPr>
      </w:pPr>
      <w:r>
        <w:rPr>
          <w:rFonts w:ascii="Calibri" w:eastAsia="Calibri" w:hAnsi="Calibri"/>
          <w:iCs/>
          <w:noProof/>
          <w:szCs w:val="22"/>
          <w:lang w:eastAsia="en-US"/>
        </w:rPr>
        <w:br w:type="page"/>
      </w:r>
    </w:p>
    <w:p w:rsidR="00ED1FEE" w:rsidRDefault="00ED1FEE" w:rsidP="00ED1FEE">
      <w:pPr>
        <w:shd w:val="clear" w:color="auto" w:fill="FBD4B4"/>
        <w:rPr>
          <w:rFonts w:ascii="Calibri" w:eastAsia="Calibri" w:hAnsi="Calibri" w:cs="Calibri"/>
          <w:szCs w:val="22"/>
          <w:lang w:eastAsia="en-US"/>
        </w:rPr>
      </w:pPr>
      <w:r>
        <w:rPr>
          <w:rFonts w:ascii="Calibri" w:eastAsia="Calibri" w:hAnsi="Calibri" w:cs="Calibri"/>
          <w:bCs/>
          <w:szCs w:val="22"/>
          <w:u w:val="single"/>
          <w:lang w:eastAsia="en-US"/>
        </w:rPr>
        <w:t>Názov operácie:</w:t>
      </w:r>
      <w:r>
        <w:rPr>
          <w:rFonts w:ascii="Calibri" w:eastAsia="Calibri" w:hAnsi="Calibri" w:cs="Calibri"/>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vo vinohradníctve</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Ide o kontrolované pestovanie viniča, ktoré uprednostňuje ekologicky bezpečnejšie postupy, minimalizujúce vedľajšie nežiaduce účinky, obmedzením počtu zásahov prípravkov na ochranu rastlín a redukciu  hnojenia a tým zvyšuje bezpečnosť pre životné prostredie.  </w:t>
      </w:r>
      <w:r>
        <w:rPr>
          <w:rFonts w:ascii="Calibri" w:eastAsia="Calibri" w:hAnsi="Calibri" w:cs="Calibri"/>
          <w:bCs/>
          <w:szCs w:val="22"/>
          <w:lang w:eastAsia="en-US"/>
        </w:rPr>
        <w:t xml:space="preserve">Integrovaný spôsob pestovania spočíva okrem  dodržiavania povinných podmienok dodržiavanie aj   počas  trvania 5 ročného záväzku najmä týchto podmienok: </w:t>
      </w:r>
      <w:r>
        <w:rPr>
          <w:rFonts w:ascii="Calibri" w:eastAsia="Calibri" w:hAnsi="Calibri" w:cs="Calibri"/>
          <w:szCs w:val="22"/>
          <w:lang w:eastAsia="en-US"/>
        </w:rPr>
        <w:t xml:space="preserve"> </w:t>
      </w:r>
      <w:r>
        <w:rPr>
          <w:rFonts w:ascii="Calibri" w:eastAsia="Calibri" w:hAnsi="Calibri" w:cs="Calibri"/>
          <w:bCs/>
          <w:szCs w:val="22"/>
          <w:lang w:eastAsia="en-US"/>
        </w:rPr>
        <w:t xml:space="preserve">používať biologické ochranné prípravky a vylúčiť alebo minimalizovať chemické prípravky na ochranu rastlín a to  len v výnimočných  prípadoch  -signalizačná výstraha a len ak sú povolené v integrovanej produkcii, </w:t>
      </w:r>
      <w:r>
        <w:rPr>
          <w:rFonts w:ascii="Calibri" w:eastAsia="Calibri" w:hAnsi="Calibri" w:cs="Calibri"/>
          <w:szCs w:val="22"/>
          <w:lang w:eastAsia="en-US"/>
        </w:rPr>
        <w:t xml:space="preserve"> </w:t>
      </w:r>
      <w:r>
        <w:rPr>
          <w:rFonts w:ascii="Calibri" w:eastAsia="Calibri" w:hAnsi="Calibri" w:cs="Calibri"/>
          <w:bCs/>
          <w:szCs w:val="22"/>
          <w:lang w:eastAsia="en-US"/>
        </w:rPr>
        <w:t xml:space="preserve">použiť v celkovej ročnej dávke najviac 2 kg medi/ha vinohradu a najviac 50 kg dusíka/ha  ročne vrátane maštaľného hnoja, </w:t>
      </w:r>
      <w:r>
        <w:rPr>
          <w:rFonts w:ascii="Calibri" w:eastAsia="Calibri" w:hAnsi="Calibri" w:cs="Calibri"/>
          <w:szCs w:val="22"/>
          <w:lang w:eastAsia="en-US"/>
        </w:rPr>
        <w:t xml:space="preserve"> </w:t>
      </w:r>
      <w:r>
        <w:rPr>
          <w:rFonts w:ascii="Calibri" w:eastAsia="Calibri" w:hAnsi="Calibri" w:cs="Calibri"/>
          <w:bCs/>
          <w:szCs w:val="22"/>
          <w:lang w:eastAsia="en-US"/>
        </w:rPr>
        <w:t>hnojenie fosforom a draslíkom robiť len na základe pôdnych a listových analýz raz za dva roky.</w:t>
      </w:r>
      <w:r>
        <w:rPr>
          <w:rFonts w:ascii="Calibri" w:eastAsia="Calibri" w:hAnsi="Calibri" w:cs="Calibri"/>
          <w:szCs w:val="22"/>
          <w:lang w:eastAsia="en-US"/>
        </w:rPr>
        <w:t xml:space="preserve"> </w:t>
      </w:r>
      <w:r>
        <w:rPr>
          <w:rFonts w:ascii="Calibri" w:eastAsia="Calibri" w:hAnsi="Calibri" w:cs="Calibri"/>
          <w:bCs/>
          <w:szCs w:val="22"/>
          <w:lang w:eastAsia="en-US"/>
        </w:rPr>
        <w:t xml:space="preserve">Jedným z dôležitých prvkov integrovaného spôsobu pestovania viniča je aj zabezpečenie celoročného zeleného krytu pôdy zatrávnením, zazelenením bylinným porastom bohato kvitnúcich rastlín (opeľovačmi) pričom počet rodiacich  jedincov na ploche zaradenej do tohto systému nesmie klesnúť pod  65 % výsadby rodiacich jedincov. </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Viesť a uchovávať všetky záznamy o pestovateľských postupoch a súvisiacich činnostiach  </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hAnsi="Calibri"/>
          <w:szCs w:val="22"/>
          <w:u w:val="single"/>
          <w:lang w:eastAsia="en-GB"/>
        </w:rPr>
      </w:pPr>
      <w:r>
        <w:rPr>
          <w:rFonts w:ascii="Calibri" w:eastAsia="Calibri" w:hAnsi="Calibri"/>
          <w:noProof/>
          <w:szCs w:val="22"/>
          <w:lang w:eastAsia="en-GB"/>
        </w:rPr>
        <w:t>Nezisková ročná platba na hektár vinohradu.</w:t>
      </w:r>
    </w:p>
    <w:p w:rsidR="00095683" w:rsidRDefault="00095683"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9"/>
        </w:numPr>
        <w:jc w:val="left"/>
        <w:rPr>
          <w:rFonts w:ascii="Calibri" w:hAnsi="Calibri" w:cs="EUAlbertina"/>
          <w:bCs/>
          <w:szCs w:val="22"/>
        </w:rPr>
      </w:pPr>
      <w:r>
        <w:rPr>
          <w:rFonts w:ascii="Calibri" w:hAnsi="Calibri"/>
          <w:szCs w:val="22"/>
        </w:rPr>
        <w:t xml:space="preserve">nariadenie č. 1306/2013 </w:t>
      </w:r>
      <w:r>
        <w:rPr>
          <w:rFonts w:ascii="Calibri" w:hAnsi="Calibri" w:cs="EUAlbertina"/>
          <w:bCs/>
          <w:szCs w:val="22"/>
        </w:rPr>
        <w:t>zo 17.decembra 2013 o financovaní, riadení a monitorovaní spoločnej poľnohospodárskej politiky;</w:t>
      </w:r>
    </w:p>
    <w:p w:rsidR="00ED1FEE" w:rsidRDefault="00ED1FEE" w:rsidP="00955DA4">
      <w:pPr>
        <w:numPr>
          <w:ilvl w:val="0"/>
          <w:numId w:val="199"/>
        </w:numPr>
        <w:jc w:val="left"/>
        <w:rPr>
          <w:rFonts w:ascii="Calibri" w:eastAsia="Calibri" w:hAnsi="Calibri" w:cs="Calibri"/>
          <w:bCs/>
          <w:szCs w:val="22"/>
          <w:lang w:eastAsia="en-US"/>
        </w:rPr>
      </w:pPr>
      <w:r>
        <w:rPr>
          <w:rFonts w:ascii="Calibri" w:hAnsi="Calibri" w:cs="EUAlbertina"/>
          <w:bCs/>
          <w:szCs w:val="22"/>
        </w:rPr>
        <w:t>nariadenie (EÚ) 1307/2013;</w:t>
      </w:r>
    </w:p>
    <w:p w:rsidR="00ED1FEE" w:rsidRDefault="00ED1FEE" w:rsidP="00955DA4">
      <w:pPr>
        <w:numPr>
          <w:ilvl w:val="0"/>
          <w:numId w:val="199"/>
        </w:numPr>
        <w:rPr>
          <w:rFonts w:ascii="Calibri" w:eastAsia="Calibri" w:hAnsi="Calibri"/>
          <w:szCs w:val="22"/>
          <w:lang w:eastAsia="en-US"/>
        </w:rPr>
      </w:pPr>
      <w:r>
        <w:rPr>
          <w:rFonts w:ascii="Calibri" w:eastAsia="Calibri" w:hAnsi="Calibri"/>
          <w:szCs w:val="22"/>
          <w:lang w:eastAsia="en-US"/>
        </w:rPr>
        <w:t>zákon č. 405/2011 Z.z. o rastlinolekárskej starostlivosti;</w:t>
      </w:r>
    </w:p>
    <w:p w:rsidR="00ED1FEE" w:rsidRDefault="00ED1FEE" w:rsidP="00955DA4">
      <w:pPr>
        <w:numPr>
          <w:ilvl w:val="0"/>
          <w:numId w:val="199"/>
        </w:numPr>
        <w:rPr>
          <w:rFonts w:ascii="Calibri" w:eastAsia="Calibri" w:hAnsi="Calibri"/>
          <w:szCs w:val="22"/>
          <w:lang w:eastAsia="en-US"/>
        </w:rPr>
      </w:pPr>
      <w:r>
        <w:rPr>
          <w:rFonts w:ascii="Calibri" w:eastAsia="Calibri" w:hAnsi="Calibri"/>
          <w:szCs w:val="22"/>
          <w:lang w:eastAsia="en-US"/>
        </w:rPr>
        <w:t>zákon č. 136/2000 Z.z. o hnojivách.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Oprávnené náklady:</w:t>
      </w:r>
    </w:p>
    <w:p w:rsidR="00ED1FEE" w:rsidRDefault="00ED1FEE" w:rsidP="00ED1FEE">
      <w:pPr>
        <w:autoSpaceDE w:val="0"/>
        <w:autoSpaceDN w:val="0"/>
        <w:adjustRightInd w:val="0"/>
        <w:rPr>
          <w:rFonts w:ascii="Calibri" w:eastAsia="Calibri" w:hAnsi="Calibri" w:cs="Calibri"/>
          <w:szCs w:val="22"/>
          <w:lang w:eastAsia="en-US"/>
        </w:rPr>
      </w:pPr>
      <w:r>
        <w:rPr>
          <w:rFonts w:ascii="Calibri" w:eastAsia="Calibri" w:hAnsi="Calibri" w:cs="Calibri"/>
          <w:szCs w:val="22"/>
          <w:lang w:eastAsia="en-US"/>
        </w:rPr>
        <w:t xml:space="preserve">Oprávnené sú všetky náklady spojené so zvýšenými nárokmi spojenými so zníženým výnosom a s prednostným použitím prostriedkov biologickej ochrany  a obmedzenie používania priemyselných hnojív. Dodatočné náklady vznikajú pri povinnosti uskutočňovať v stanovených termínoch povinné rozbory pôdy a plodov a v odôvodnených prípadoch a listov. </w:t>
      </w:r>
      <w:r>
        <w:rPr>
          <w:rFonts w:ascii="Calibri" w:eastAsia="Calibri" w:hAnsi="Calibri" w:cs="Calibri"/>
          <w:bCs/>
          <w:szCs w:val="22"/>
          <w:lang w:eastAsia="en-US"/>
        </w:rPr>
        <w:t xml:space="preserve">Zvýšené náklady vznikajú aj v súvislosti so zabezpečením bylinného krytu hlavne </w:t>
      </w:r>
      <w:r>
        <w:rPr>
          <w:rFonts w:ascii="Calibri" w:eastAsia="Calibri" w:hAnsi="Calibri" w:cs="Calibri"/>
          <w:szCs w:val="22"/>
          <w:lang w:eastAsia="en-US"/>
        </w:rPr>
        <w:t>bohato kvitnúcich rastlín a zvýšené nároky na manuálne sily.</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autoSpaceDE w:val="0"/>
        <w:autoSpaceDN w:val="0"/>
        <w:adjustRightInd w:val="0"/>
        <w:rPr>
          <w:rFonts w:ascii="Calibri" w:eastAsia="Calibri" w:hAnsi="Calibri" w:cs="Calibri"/>
          <w:szCs w:val="22"/>
          <w:u w:val="single"/>
          <w:lang w:eastAsia="en-US"/>
        </w:rPr>
      </w:pPr>
      <w:r>
        <w:rPr>
          <w:rFonts w:ascii="Calibri" w:eastAsia="Calibri" w:hAnsi="Calibri" w:cs="Calibri"/>
          <w:szCs w:val="22"/>
          <w:u w:val="single"/>
          <w:lang w:eastAsia="en-US"/>
        </w:rPr>
        <w:t xml:space="preserve">Podmienky oprávnenosti </w:t>
      </w:r>
    </w:p>
    <w:p w:rsidR="00ED1FEE" w:rsidRPr="0022202F" w:rsidRDefault="00ED1FEE" w:rsidP="00CE203B">
      <w:pPr>
        <w:numPr>
          <w:ilvl w:val="0"/>
          <w:numId w:val="272"/>
        </w:numPr>
        <w:tabs>
          <w:tab w:val="left" w:pos="2410"/>
        </w:tabs>
        <w:autoSpaceDE w:val="0"/>
        <w:autoSpaceDN w:val="0"/>
        <w:adjustRightInd w:val="0"/>
        <w:rPr>
          <w:rFonts w:ascii="Calibri" w:hAnsi="Calibri" w:cs="Calibri"/>
          <w:szCs w:val="22"/>
          <w:lang w:eastAsia="en-US"/>
        </w:rPr>
      </w:pPr>
      <w:r w:rsidRPr="0022202F">
        <w:rPr>
          <w:rFonts w:ascii="Calibri" w:hAnsi="Calibri" w:cs="Calibri"/>
        </w:rPr>
        <w:t xml:space="preserve"> </w:t>
      </w:r>
      <w:r w:rsidRPr="00DD7895">
        <w:rPr>
          <w:rFonts w:ascii="Calibri" w:hAnsi="Calibri" w:cs="Calibri"/>
          <w:szCs w:val="22"/>
          <w:lang w:eastAsia="en-US"/>
        </w:rPr>
        <w:t>vylučuje sa súbežné pestovanie ovocia v konvenčnom a integrovanom systéme u jedného pestovateľa;</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počas celej doby trvania záväzku musí byť žiadateľ  a plochy v opatrení evidované v Registri vinohradov  vedenom kontrolným ústavom; evidencia v </w:t>
      </w:r>
      <w:r>
        <w:rPr>
          <w:rFonts w:ascii="Calibri" w:hAnsi="Calibri" w:cs="Calibri"/>
          <w:i/>
          <w:szCs w:val="22"/>
          <w:lang w:eastAsia="en-US"/>
        </w:rPr>
        <w:t>LPIS</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vstúpiť do opatrenia minimálne s 0,5 ha vinohradu vedenom v  LPIS /registri</w:t>
      </w:r>
    </w:p>
    <w:p w:rsidR="00095683" w:rsidRDefault="00095683" w:rsidP="00ED1FEE">
      <w:pPr>
        <w:rPr>
          <w:rFonts w:ascii="Calibri" w:hAnsi="Calibri" w:cs="Calibri"/>
          <w:szCs w:val="22"/>
          <w:u w:val="single"/>
          <w:lang w:eastAsia="en-US"/>
        </w:rPr>
      </w:pPr>
    </w:p>
    <w:p w:rsidR="00ED1FEE" w:rsidRPr="00DD7895" w:rsidRDefault="00ED1FEE" w:rsidP="00ED1FEE">
      <w:pPr>
        <w:rPr>
          <w:rFonts w:ascii="Calibri" w:hAnsi="Calibri" w:cs="Calibri"/>
          <w:szCs w:val="22"/>
          <w:u w:val="single"/>
          <w:lang w:eastAsia="en-US"/>
        </w:rPr>
      </w:pPr>
      <w:r w:rsidRPr="00DD7895">
        <w:rPr>
          <w:rFonts w:ascii="Calibri" w:hAnsi="Calibri" w:cs="Calibri"/>
          <w:szCs w:val="22"/>
          <w:u w:val="single"/>
          <w:lang w:eastAsia="en-US"/>
        </w:rPr>
        <w:t>Podmienky podpory</w:t>
      </w:r>
    </w:p>
    <w:p w:rsidR="00ED1FEE" w:rsidRDefault="00ED1FEE" w:rsidP="00CE203B">
      <w:pPr>
        <w:numPr>
          <w:ilvl w:val="0"/>
          <w:numId w:val="272"/>
        </w:numPr>
        <w:rPr>
          <w:rFonts w:ascii="Calibri" w:hAnsi="Calibri" w:cs="Calibri"/>
          <w:szCs w:val="22"/>
          <w:lang w:eastAsia="en-US"/>
        </w:rPr>
      </w:pPr>
      <w:r w:rsidRPr="009634FF">
        <w:rPr>
          <w:rFonts w:ascii="Calibri" w:eastAsia="Calibri" w:hAnsi="Calibri" w:cs="Calibri"/>
          <w:szCs w:val="22"/>
          <w:lang w:eastAsia="en-US"/>
        </w:rPr>
        <w:t xml:space="preserve">používať na celej výmere biologické ochranné prípravky </w:t>
      </w:r>
      <w:r>
        <w:rPr>
          <w:rFonts w:ascii="Calibri" w:eastAsia="Calibri" w:hAnsi="Calibri" w:cs="Calibri"/>
          <w:szCs w:val="22"/>
          <w:lang w:eastAsia="en-US"/>
        </w:rPr>
        <w:t xml:space="preserve"> na ochranu rastlín a </w:t>
      </w:r>
      <w:r>
        <w:rPr>
          <w:rFonts w:ascii="Calibri" w:hAnsi="Calibri" w:cs="Calibri"/>
          <w:bCs/>
          <w:szCs w:val="22"/>
          <w:lang w:eastAsia="en-US"/>
        </w:rPr>
        <w:t>minimalizovať chemické prípravky na ochranu rastlín, a to len vo výnimočných  prípadoch a len ak sú povolené v integrovanej produkcii</w:t>
      </w:r>
      <w:r>
        <w:rPr>
          <w:rFonts w:ascii="Calibri" w:hAnsi="Calibri" w:cs="Calibri"/>
          <w:szCs w:val="22"/>
          <w:lang w:eastAsia="en-US"/>
        </w:rPr>
        <w:t>,</w:t>
      </w:r>
      <w:r>
        <w:rPr>
          <w:rFonts w:ascii="Calibri" w:eastAsia="Calibri" w:hAnsi="Calibri" w:cs="Calibri"/>
          <w:szCs w:val="22"/>
          <w:lang w:eastAsia="en-US"/>
        </w:rPr>
        <w:t xml:space="preserve"> </w:t>
      </w:r>
      <w:r>
        <w:rPr>
          <w:rFonts w:ascii="Calibri" w:hAnsi="Calibri" w:cs="Calibri"/>
          <w:szCs w:val="22"/>
          <w:lang w:eastAsia="en-US"/>
        </w:rPr>
        <w:t>najviac za rok :</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 6 aplikácii prípravkov na ochranu rastlín, okrem biologických prípravkov, proti perenospóre,</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5  aplikácii prípravkov na ochranu rastlín, okrem biologických prípravkov, proti múčnatke,</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1  aplikáciu prípravkov na ochranu rastlín, okrem biologických prípravkov proti plesni sivej</w:t>
      </w:r>
    </w:p>
    <w:p w:rsidR="00ED1FEE" w:rsidRDefault="00ED1FEE" w:rsidP="00ED1FEE">
      <w:pPr>
        <w:ind w:left="993"/>
        <w:contextualSpacing/>
        <w:rPr>
          <w:rFonts w:ascii="Calibri" w:hAnsi="Calibri" w:cs="Calibri"/>
          <w:szCs w:val="22"/>
          <w:lang w:eastAsia="en-US"/>
        </w:rPr>
      </w:pPr>
      <w:r>
        <w:rPr>
          <w:rFonts w:ascii="Calibri" w:hAnsi="Calibri" w:cs="Calibri"/>
          <w:szCs w:val="22"/>
          <w:lang w:eastAsia="en-US"/>
        </w:rPr>
        <w:t xml:space="preserve">  po 1. auguste,</w:t>
      </w:r>
    </w:p>
    <w:p w:rsidR="00ED1FEE" w:rsidRDefault="00ED1FEE" w:rsidP="00CE203B">
      <w:pPr>
        <w:numPr>
          <w:ilvl w:val="0"/>
          <w:numId w:val="272"/>
        </w:numPr>
        <w:rPr>
          <w:rFonts w:ascii="Calibri" w:hAnsi="Calibri" w:cs="Calibri"/>
          <w:szCs w:val="22"/>
          <w:lang w:eastAsia="en-US"/>
        </w:rPr>
      </w:pPr>
      <w:r>
        <w:rPr>
          <w:rFonts w:ascii="Calibri" w:hAnsi="Calibri" w:cs="Calibri"/>
          <w:bCs/>
          <w:szCs w:val="22"/>
          <w:lang w:eastAsia="en-US"/>
        </w:rPr>
        <w:t>proti obaľovačom ošetrovať len biologickými prípravkami na ochranu rastlín alebo pomocnými prípravkami</w:t>
      </w:r>
      <w:r>
        <w:rPr>
          <w:rFonts w:ascii="Calibri" w:hAnsi="Calibri" w:cs="Calibri"/>
          <w:szCs w:val="22"/>
          <w:lang w:eastAsia="en-US"/>
        </w:rPr>
        <w:t xml:space="preserve">,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použiť v celkovej ročnej dávke najviac 2 kg medi/ha vinohradu a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najviac 50 kg dusíka/ha  ročne vrátane maštaľného hnoja, </w:t>
      </w:r>
    </w:p>
    <w:p w:rsidR="00ED1FEE" w:rsidRDefault="00ED1FEE" w:rsidP="00CE203B">
      <w:pPr>
        <w:numPr>
          <w:ilvl w:val="0"/>
          <w:numId w:val="272"/>
        </w:numPr>
        <w:rPr>
          <w:rFonts w:ascii="Calibri" w:hAnsi="Calibri" w:cs="Calibri"/>
          <w:bCs/>
          <w:szCs w:val="22"/>
          <w:lang w:eastAsia="en-US"/>
        </w:rPr>
      </w:pPr>
      <w:r>
        <w:rPr>
          <w:rFonts w:ascii="Calibri" w:hAnsi="Calibri" w:cs="Calibri"/>
          <w:szCs w:val="22"/>
          <w:lang w:eastAsia="en-US"/>
        </w:rPr>
        <w:t>hnojenie fosforom a draslíkom robiť len na základe pôdnych a listových analýz raz za dva roky.</w:t>
      </w:r>
    </w:p>
    <w:p w:rsidR="00ED1FEE" w:rsidRDefault="00ED1FEE" w:rsidP="00CE203B">
      <w:pPr>
        <w:numPr>
          <w:ilvl w:val="0"/>
          <w:numId w:val="272"/>
        </w:numPr>
        <w:rPr>
          <w:rFonts w:ascii="Calibri" w:hAnsi="Calibri" w:cs="Calibri"/>
          <w:szCs w:val="22"/>
          <w:lang w:eastAsia="en-US"/>
        </w:rPr>
      </w:pPr>
      <w:r>
        <w:rPr>
          <w:rFonts w:ascii="Calibri" w:hAnsi="Calibri" w:cs="Calibri"/>
          <w:bCs/>
          <w:szCs w:val="22"/>
          <w:lang w:eastAsia="en-US"/>
        </w:rPr>
        <w:t>zabezpečenie celoročného zeleného krytu pôdy</w:t>
      </w:r>
      <w:r>
        <w:rPr>
          <w:rFonts w:ascii="Calibri" w:hAnsi="Calibri" w:cs="Calibri"/>
          <w:szCs w:val="22"/>
          <w:lang w:eastAsia="en-US"/>
        </w:rPr>
        <w:t xml:space="preserve"> zatrávnením, zazelenením bylinným porastom bohato kvitnúcich rastlín.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počet  jedincov na ploche zaradenej do tohto systému nesmie klesnúť pod  65 %. </w:t>
      </w:r>
    </w:p>
    <w:p w:rsidR="00ED1FEE" w:rsidRDefault="00ED1FEE" w:rsidP="00CE203B">
      <w:pPr>
        <w:numPr>
          <w:ilvl w:val="0"/>
          <w:numId w:val="272"/>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272"/>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CE203B">
      <w:pPr>
        <w:numPr>
          <w:ilvl w:val="0"/>
          <w:numId w:val="272"/>
        </w:numPr>
        <w:tabs>
          <w:tab w:val="left" w:pos="7515"/>
        </w:tabs>
        <w:contextualSpacing/>
        <w:rPr>
          <w:rFonts w:ascii="Calibri" w:hAnsi="Calibri" w:cs="Calibri"/>
          <w:szCs w:val="22"/>
          <w:lang w:eastAsia="en-US"/>
        </w:rPr>
      </w:pPr>
      <w:r>
        <w:rPr>
          <w:rFonts w:ascii="Calibri" w:hAnsi="Calibri" w:cs="Calibri"/>
          <w:szCs w:val="22"/>
          <w:lang w:eastAsia="en-US"/>
        </w:rPr>
        <w:t>viesť a uchovávať všetky záznamy o pestovateľských postupoch a súvisiacich činnostiach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Pre mladé vinohrady (1.- 3. rok po výsadbe) sa stanovujú dodatočné podmienky:</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do konca tretieho roka v každom druhom medziradí zabezpečiť  súvislý bylinný porast (zatrávnenie, zazelenenie) a</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v prvých troch rokoch po výsadbe minimálne jedenkrát aplikovať zelené hnojenie vysiatím a zapravením vhodných plodín do pôdy.</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2"/>
        </w:numPr>
        <w:rPr>
          <w:rFonts w:ascii="Calibri" w:hAnsi="Calibri" w:cs="Calibri"/>
          <w:szCs w:val="22"/>
          <w:lang w:eastAsia="en-US"/>
        </w:rPr>
      </w:pPr>
      <w:r>
        <w:rPr>
          <w:rFonts w:ascii="Calibri" w:hAnsi="Calibri" w:cs="Calibri"/>
          <w:szCs w:val="22"/>
          <w:lang w:eastAsia="en-US"/>
        </w:rPr>
        <w:t>výmera vinohradov zaradených v IP v zostupnej tendencii;</w:t>
      </w:r>
    </w:p>
    <w:p w:rsidR="00ED1FEE" w:rsidRDefault="00ED1FEE" w:rsidP="00CE203B">
      <w:pPr>
        <w:numPr>
          <w:ilvl w:val="0"/>
          <w:numId w:val="352"/>
        </w:numPr>
        <w:rPr>
          <w:rFonts w:ascii="Calibri" w:hAnsi="Calibri" w:cs="Calibri"/>
          <w:szCs w:val="22"/>
          <w:lang w:eastAsia="en-US"/>
        </w:rPr>
      </w:pPr>
      <w:r>
        <w:rPr>
          <w:rFonts w:ascii="Calibri" w:hAnsi="Calibri" w:cs="Calibri"/>
          <w:szCs w:val="22"/>
          <w:lang w:eastAsia="en-US"/>
        </w:rPr>
        <w:t>podiel vinohradov k celkovej výmere podniku v zostupnej tendencii.</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rodiace vinohrady  503 €/ha</w:t>
      </w:r>
    </w:p>
    <w:p w:rsidR="00ED1FEE" w:rsidRDefault="00ED1FEE" w:rsidP="00ED1FEE">
      <w:pPr>
        <w:tabs>
          <w:tab w:val="left" w:pos="7515"/>
        </w:tabs>
        <w:rPr>
          <w:rFonts w:ascii="Calibri" w:eastAsia="Calibri" w:hAnsi="Calibri"/>
          <w:iCs/>
          <w:noProof/>
          <w:szCs w:val="22"/>
          <w:lang w:eastAsia="en-US"/>
        </w:rPr>
      </w:pPr>
      <w:r>
        <w:rPr>
          <w:rFonts w:ascii="Calibri" w:eastAsia="Calibri" w:hAnsi="Calibri" w:cs="Calibri"/>
          <w:bCs/>
          <w:szCs w:val="22"/>
          <w:lang w:eastAsia="en-US"/>
        </w:rPr>
        <w:t>mladé vinohrady  387 €/ha</w:t>
      </w:r>
    </w:p>
    <w:p w:rsidR="00ED1FEE" w:rsidRDefault="00ED1FEE" w:rsidP="00ED1FEE">
      <w:pPr>
        <w:rPr>
          <w:rFonts w:ascii="Calibri" w:eastAsia="Calibri" w:hAnsi="Calibri"/>
          <w:iCs/>
          <w:noProof/>
          <w:szCs w:val="22"/>
          <w:lang w:eastAsia="en-US"/>
        </w:rPr>
      </w:pPr>
    </w:p>
    <w:p w:rsidR="00095683" w:rsidRDefault="00095683" w:rsidP="00ED1FEE">
      <w:pPr>
        <w:rPr>
          <w:rFonts w:ascii="Calibri" w:eastAsia="Calibri" w:hAnsi="Calibri"/>
          <w:iCs/>
          <w:noProof/>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proti erózii pôdy</w:t>
      </w:r>
    </w:p>
    <w:p w:rsidR="00ED1FEE" w:rsidRDefault="00ED1FEE" w:rsidP="00ED1FEE">
      <w:pPr>
        <w:autoSpaceDE w:val="0"/>
        <w:autoSpaceDN w:val="0"/>
        <w:adjustRightInd w:val="0"/>
        <w:rPr>
          <w:rFonts w:ascii="Calibri" w:eastAsia="Calibri" w:hAnsi="Calibri" w:cs="Calibri"/>
          <w:bCs/>
          <w:szCs w:val="22"/>
          <w:u w:val="single"/>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Hlavným cieľom ochran</w:t>
      </w:r>
      <w:r w:rsidR="008612D8">
        <w:rPr>
          <w:rFonts w:ascii="Calibri" w:eastAsia="Calibri" w:hAnsi="Calibri" w:cs="Calibri"/>
          <w:szCs w:val="22"/>
          <w:lang w:eastAsia="en-US"/>
        </w:rPr>
        <w:t>y</w:t>
      </w:r>
      <w:r>
        <w:rPr>
          <w:rFonts w:ascii="Calibri" w:eastAsia="Calibri" w:hAnsi="Calibri" w:cs="Calibri"/>
          <w:szCs w:val="22"/>
          <w:lang w:eastAsia="en-US"/>
        </w:rPr>
        <w:t xml:space="preserve"> proti erózii pôdy vytváraním stabilizujúcich pásov je  zníženie rizika erózie pôdy.  Ďalším efektom je spomalenie povrchového odtoku vôd na ornej pôde, čo môže prispieť k minimalizácii sezónnych nedostatkov vody a zabráneniu krátkodobému zvýšeniu prietokov vôd. Uvedené postupy okrem ochrany základných zložiek životného prostredia (voda, pôda) tiež prispievajú k ochrane a zvyšovaniu biodiverzity prostredníctvom rozširovania zelených plôch (stabilizujúce pásy) a podieľajú sa tiež na  zmierňovaní klimatickej zmeny redukciou skleníkových plynov  a zvyšovaní záchytov týchto plynov. Podmienkou podopatrenia je  rozdeliť užívanú výmeru dielu pôdneho bloku na menšie časti vytvorením  minimálne 10 metrov širokých  stabilizujúcich pásov, pričom  dva najbližšie stabilizujúce pásy môžu byť od seba vzdialené najviac 200 metrov  a ich obsiatie uznaným osivom ďatelinotráv, lucernotráv alebo trávami na semeno v stanovenom termíne, po vrstevniciach. Stanovuje sa spôsob  kosby a zakazuje sa aplikácia herbicídov na zatrávnených stabilizujúcich pásoch počas prvých dvoch rokov. Minimálna plocha  stabilizujúceho pásu oprávnená na podporu je 0,3 ha</w:t>
      </w:r>
    </w:p>
    <w:p w:rsidR="00ED1FEE" w:rsidRDefault="00ED1FEE" w:rsidP="00ED1FEE">
      <w:pPr>
        <w:rPr>
          <w:rFonts w:ascii="Calibri" w:eastAsia="Calibri" w:hAnsi="Calibri" w:cs="Calibri"/>
          <w:bCs/>
          <w:smallCap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cs="Calibri"/>
          <w:szCs w:val="22"/>
          <w:lang w:eastAsia="en-US"/>
        </w:rPr>
        <w:t>ornej pôdy chránenej protieróznymi pásmi (vrátane plochy pásov).</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220/2004 Z.z. o ochrane a využívaní poľnohospodárskej pôdy.</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sú náklady spojené so stratou príjmu vzniknutej z pestovania plodín na ornej pôde zatrávňovaním pásov. Navýšené náklady spočívajú v potrebe zvýšenia agrotechnických prác v dôsledku prerušenia súvislej plochy ornej pôdy. Na zatrávnených pásoch  dochádza k zvýšeniu pracovných nákladov v dôsledku sťaženého obhospodarovania  spôsobeného ich malou šírkou.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na vybraných orných pôdach podniku na dieloch pôdnych blokov alebo časti pôdneho bloku  so svahovitosťou nad 7</w:t>
      </w:r>
      <w:r>
        <w:rPr>
          <w:rFonts w:ascii="Calibri" w:hAnsi="Calibri" w:cs="Calibri"/>
          <w:szCs w:val="22"/>
          <w:vertAlign w:val="superscript"/>
          <w:lang w:eastAsia="en-US"/>
        </w:rPr>
        <w:t xml:space="preserve">0 </w:t>
      </w:r>
      <w:r>
        <w:rPr>
          <w:rFonts w:ascii="Calibri" w:hAnsi="Calibri" w:cs="Calibri"/>
          <w:szCs w:val="22"/>
          <w:lang w:eastAsia="en-US"/>
        </w:rPr>
        <w:t>podľa stanovených podmienok. Oprávnenosť na podporu musí žiadateľ dokladovať stanoviskom /podkladom odbornej organizácie (NPPC/VUPOP)/  o vhodnosti realizácie podopatrenia na navrhovanom pôdnom bloku poľnohospodárskej pôdy.</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3 ha poľnohospodárskej pôdy vedenej v LPIS </w:t>
      </w:r>
    </w:p>
    <w:p w:rsidR="00ED1FEE" w:rsidRDefault="00ED1FEE" w:rsidP="00ED1FEE">
      <w:pPr>
        <w:rPr>
          <w:rFonts w:ascii="Calibri" w:eastAsia="Calibri" w:hAnsi="Calibri" w:cs="Calibri"/>
          <w:szCs w:val="22"/>
          <w:lang w:eastAsia="en-US"/>
        </w:rPr>
      </w:pPr>
    </w:p>
    <w:p w:rsidR="00ED1FEE" w:rsidRDefault="00ED1FEE" w:rsidP="00ED1FEE">
      <w:pPr>
        <w:rPr>
          <w:rFonts w:ascii="Calibri" w:hAnsi="Calibri" w:cs="Calibri"/>
          <w:szCs w:val="22"/>
          <w:lang w:eastAsia="en-US"/>
        </w:rPr>
      </w:pPr>
      <w:r w:rsidRPr="00DD7895">
        <w:rPr>
          <w:rFonts w:ascii="Calibri" w:eastAsia="Calibri" w:hAnsi="Calibri" w:cs="Calibri"/>
          <w:szCs w:val="22"/>
          <w:u w:val="single"/>
          <w:lang w:eastAsia="en-US"/>
        </w:rPr>
        <w:t>Podmienky podpory</w:t>
      </w:r>
    </w:p>
    <w:p w:rsidR="00ED1FEE" w:rsidRPr="00DD7895" w:rsidRDefault="00ED1FEE" w:rsidP="00CE203B">
      <w:pPr>
        <w:pStyle w:val="Odsekzoznamu"/>
        <w:numPr>
          <w:ilvl w:val="0"/>
          <w:numId w:val="356"/>
        </w:numPr>
        <w:jc w:val="left"/>
        <w:rPr>
          <w:rFonts w:ascii="Calibri" w:hAnsi="Calibri" w:cs="Calibri"/>
          <w:szCs w:val="22"/>
          <w:lang w:eastAsia="en-US"/>
        </w:rPr>
      </w:pPr>
      <w:r w:rsidRPr="00797FF0">
        <w:rPr>
          <w:rFonts w:ascii="Calibri" w:hAnsi="Calibri" w:cs="Calibri"/>
          <w:szCs w:val="22"/>
          <w:lang w:eastAsia="en-US"/>
        </w:rPr>
        <w:t>rozdeliť užívanú výmeru dielu pôdneho bloku ornej pôdy na menšie časti vytvorením minimálne 10 metrov širokých  stabilizujúcich pásov, pričom  dva najbližšie stabilizujúce pásy môžu byť od seba vzdialené najviac 200 metrov po vrstevniciach,</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obsiať založené pásy uznaným osivom ďatelinotráv, lucernotráv alebo trávami na semeno v stanovenom termíne,</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pokosiť zatrávnenú plochu  minimálne 1 krát ročne a pokosenú hmotu odstraňovať,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zákaz aplikácie herbicídov na zatrávnených stabilizujúcich pásoch počas prvých dvoch rokov.</w:t>
      </w:r>
    </w:p>
    <w:p w:rsidR="00ED1FEE" w:rsidRDefault="00ED1FEE" w:rsidP="00CE203B">
      <w:pPr>
        <w:numPr>
          <w:ilvl w:val="0"/>
          <w:numId w:val="356"/>
        </w:numPr>
        <w:rPr>
          <w:rFonts w:ascii="Calibri" w:hAnsi="Calibri" w:cs="Calibri"/>
          <w:bCs/>
          <w:szCs w:val="22"/>
          <w:lang w:eastAsia="en-US"/>
        </w:rPr>
      </w:pPr>
      <w:r>
        <w:rPr>
          <w:rFonts w:ascii="Calibri" w:hAnsi="Calibri" w:cs="Calibri"/>
          <w:bCs/>
          <w:szCs w:val="22"/>
          <w:lang w:eastAsia="en-US"/>
        </w:rPr>
        <w:t>minimálna plocha  stabilizujúceho pásu oprávnená na podporu je 0,3 ha</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zrieknuť sa priamej aplikácie čistiarenského kalu a dnových sedimentov</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svahovitosť zaradenej ornej pôdy  v zostupnej tendencii;</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výmera zaradenej ornej pôdy  v zostupnej tendencii;</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kategória erodovateľnosti zaradenej ornej pôdy v zostupnej tendencii (VÚPOP).</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50 €/ha ornej pôdy chránenej protieróznymi pásmi (vrátane plochy pásov).</w:t>
      </w:r>
    </w:p>
    <w:p w:rsidR="00095683" w:rsidRDefault="00095683">
      <w:pPr>
        <w:jc w:val="left"/>
        <w:rPr>
          <w:rFonts w:ascii="Calibri" w:eastAsia="Calibri" w:hAnsi="Calibri"/>
          <w:iCs/>
          <w:noProof/>
          <w:szCs w:val="22"/>
          <w:lang w:eastAsia="en-US"/>
        </w:rPr>
      </w:pPr>
      <w:r>
        <w:rPr>
          <w:rFonts w:ascii="Calibri" w:eastAsia="Calibri" w:hAnsi="Calibri"/>
          <w:iCs/>
          <w:noProof/>
          <w:szCs w:val="22"/>
          <w:lang w:eastAsia="en-US"/>
        </w:rPr>
        <w:br w:type="page"/>
      </w:r>
    </w:p>
    <w:p w:rsidR="00ED1FEE" w:rsidRDefault="00ED1FEE" w:rsidP="00ED1FEE">
      <w:pPr>
        <w:shd w:val="clear" w:color="auto" w:fill="FBD4B4"/>
        <w:rPr>
          <w:rFonts w:ascii="Calibri" w:eastAsia="Calibri" w:hAnsi="Calibri" w:cs="Calibri"/>
          <w:bCs/>
          <w:szCs w:val="22"/>
          <w:lang w:eastAsia="en-US"/>
        </w:rPr>
      </w:pPr>
      <w:bookmarkStart w:id="93" w:name="_Toc369609061"/>
      <w:bookmarkEnd w:id="93"/>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biotopov poloprírodných a prírodných trávnych porastov</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Opis opatrenia:</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Obhospodarovanie vybratých plôch 7 typov poloprírodných a prírodných trávnych porastov má za cieľ prispieť k zachovaniu biodiverzity, hlavne v územiach európskeho významu  a územiach s vysokou prírodnou hodnotou. Operácia tiež prispieva k zvyšovaniu biologickej rôznorodosti a ekologickej stabilite krajiny. Trávne porasty sú rozdelené do siedmich kategórií podľa príslušných biotopov.  </w:t>
      </w:r>
      <w:r>
        <w:rPr>
          <w:rFonts w:ascii="Calibri" w:eastAsia="Calibri" w:hAnsi="Calibri" w:cs="Calibri"/>
          <w:iCs/>
          <w:szCs w:val="22"/>
          <w:lang w:eastAsia="en-US"/>
        </w:rPr>
        <w:t>Medzi poloprírodné a prírodné trvalé trávne porasty patria druhy podľa databázy trávnych porastov patria typy:</w:t>
      </w:r>
    </w:p>
    <w:p w:rsidR="00ED1FEE" w:rsidRDefault="00ED1FEE" w:rsidP="00ED1FEE">
      <w:pPr>
        <w:rPr>
          <w:rFonts w:ascii="Calibri" w:eastAsia="Calibri" w:hAnsi="Calibri" w:cs="Calibri"/>
          <w:szCs w:val="22"/>
          <w:lang w:eastAsia="en-US"/>
        </w:rPr>
      </w:pPr>
      <w:r>
        <w:rPr>
          <w:rFonts w:ascii="Calibri" w:eastAsia="Calibri" w:hAnsi="Calibri" w:cs="Calibri"/>
          <w:i/>
          <w:iCs/>
          <w:szCs w:val="22"/>
          <w:lang w:eastAsia="en-US"/>
        </w:rPr>
        <w:t>A: Teplo a suchomilné trvalé trávne porasty (Tr1, Tr2, Tr3, Tr4, Tr5)</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B: Mezofilné trvalé trávne porasty (Lk1, Lk3, Tr8b)</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C: Horské kosné lúky (Lk2)</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D: Vlhkomilné porasty nižších plôch (Lk7, Lk9, Lk10, Lk11, Sl1, Sl3, Sl4)</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E: Nížinné aluviálne lúky (Lk8)</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 xml:space="preserve">F: Vlhkomilné porasty vyšších polôh, slatinné a bezkolencové lúky (Lk4, Lk5, Lk6, Ra3, Ra5, </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 xml:space="preserve">     Ra6, Ra7, Sl2)</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G: Vysokohorské trávne porasty (Tr8a, Al1, Al3, Al6, Al8)</w:t>
      </w:r>
    </w:p>
    <w:p w:rsidR="00ED1FEE" w:rsidRDefault="00ED1FEE" w:rsidP="00ED1FEE">
      <w:pPr>
        <w:rPr>
          <w:rFonts w:ascii="Calibri" w:eastAsia="Calibri" w:hAnsi="Calibri" w:cs="Calibri"/>
          <w:iCs/>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iCs/>
          <w:szCs w:val="22"/>
          <w:lang w:eastAsia="en-US"/>
        </w:rPr>
        <w:t xml:space="preserve">Databázu vedie a udržiava správca LPIS z podkladov </w:t>
      </w:r>
      <w:r>
        <w:rPr>
          <w:rFonts w:ascii="Calibri" w:eastAsia="Calibri" w:hAnsi="Calibri" w:cs="Calibri"/>
          <w:i/>
          <w:iCs/>
          <w:szCs w:val="22"/>
          <w:lang w:eastAsia="en-US"/>
        </w:rPr>
        <w:t>Štátnej ochrany prírody</w:t>
      </w:r>
      <w:r>
        <w:rPr>
          <w:rFonts w:ascii="Calibri" w:eastAsia="Calibri" w:hAnsi="Calibri" w:cs="Calibri"/>
          <w:iCs/>
          <w:szCs w:val="22"/>
          <w:lang w:eastAsia="en-US"/>
        </w:rPr>
        <w:t xml:space="preserve">. </w:t>
      </w:r>
      <w:r>
        <w:rPr>
          <w:rFonts w:ascii="Calibri" w:eastAsia="Calibri" w:hAnsi="Calibri" w:cs="Calibri"/>
          <w:szCs w:val="22"/>
          <w:lang w:eastAsia="en-US"/>
        </w:rPr>
        <w:t xml:space="preserve">Každá kategória má stanovený spôsob a podmienky obhospodarovania na ich ochranu a udržanie v oblasti  obmedzenej aplikácie hnojív a neaplikovaním prípravkov na ochranu rastlín,   v oblasti spôsobu kosenia  podľa typu tráv a počtu kosieb, podmienok pasenia a prípustného zaťaženia zvieratami na trávnych porastoch, možnosti košarovania a oplôtkového pasenia. Na plochách biotopov  je možné realizovať prísevy len rovnakým druhom tráv a zakázané je  diskovanie alebo orba a  odvodňovacie opatrenia. Vzdelávanie v danej oblasti je povinné. Stanovené podmienky pre operáciu sú nad rámec povinných podmienok a príjemcovia sú povinní ich dodržiavať počas celého 5 ročného záväzkového obdobia. </w:t>
      </w:r>
    </w:p>
    <w:p w:rsidR="00ED1FEE" w:rsidRDefault="00ED1FEE" w:rsidP="00ED1FEE">
      <w:pPr>
        <w:rPr>
          <w:rFonts w:ascii="Calibri" w:eastAsia="Calibri" w:hAnsi="Calibri"/>
          <w:noProof/>
          <w:szCs w:val="22"/>
          <w:u w:val="single"/>
          <w:lang w:eastAsia="en-GB"/>
        </w:rPr>
      </w:pPr>
    </w:p>
    <w:p w:rsidR="00ED1FEE" w:rsidRDefault="00ED1FEE" w:rsidP="00ED1FEE">
      <w:pPr>
        <w:rPr>
          <w:rFonts w:ascii="Calibri" w:eastAsia="Calibri" w:hAnsi="Calibri" w:cs="Calibri"/>
          <w:szCs w:val="22"/>
          <w:lang w:eastAsia="en-US"/>
        </w:rPr>
      </w:pPr>
      <w:r>
        <w:rPr>
          <w:rFonts w:ascii="Calibri" w:eastAsia="Calibri" w:hAnsi="Calibri"/>
          <w:noProof/>
          <w:szCs w:val="22"/>
          <w:u w:val="single"/>
          <w:lang w:eastAsia="en-GB"/>
        </w:rPr>
        <w:t>Typ podpory</w:t>
      </w:r>
      <w:r>
        <w:rPr>
          <w:rFonts w:ascii="Calibri" w:eastAsia="Calibri" w:hAnsi="Calibri"/>
          <w:noProof/>
          <w:szCs w:val="22"/>
          <w:lang w:eastAsia="en-GB"/>
        </w:rPr>
        <w:t>:</w:t>
      </w:r>
    </w:p>
    <w:p w:rsidR="00ED1FEE" w:rsidRDefault="00ED1FEE" w:rsidP="00ED1FEE">
      <w:pPr>
        <w:rPr>
          <w:rFonts w:ascii="Calibri" w:eastAsia="Calibri" w:hAnsi="Calibri"/>
          <w:szCs w:val="22"/>
          <w:lang w:eastAsia="en-US"/>
        </w:rPr>
      </w:pPr>
      <w:r>
        <w:rPr>
          <w:rFonts w:ascii="Calibri" w:eastAsia="Calibri" w:hAnsi="Calibri"/>
          <w:szCs w:val="22"/>
          <w:lang w:eastAsia="en-US"/>
        </w:rPr>
        <w:t>Nezisková ročná platba na hektár biotopu trávneho porastu.</w:t>
      </w:r>
    </w:p>
    <w:p w:rsidR="00ED1FEE" w:rsidRDefault="00ED1FEE" w:rsidP="00ED1FEE">
      <w:pPr>
        <w:rPr>
          <w:rFonts w:ascii="Calibri" w:eastAsia="Calibri" w:hAnsi="Calibri"/>
          <w:noProof/>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sú náklady, ktoré sú stanovené nad rámec  všetkých povinných podmienok a kompenzujú stratu príjmov zo zníženia úrod trávnych porastov, zníženia výnosov v dôsledku vylúčenia priemyselných hnojív, hnojovice a chemických prostriedkov. Tiež sa zohľadňuje zvýšená prácnosť na kosbu, smer aj  opakovanosť kosby, a zvýšené prevádzkové náklady na pastvu pod dozorom pastiera.</w:t>
      </w:r>
    </w:p>
    <w:p w:rsidR="00ED1FEE" w:rsidRDefault="00ED1FEE" w:rsidP="00ED1FEE">
      <w:pPr>
        <w:tabs>
          <w:tab w:val="left" w:pos="900"/>
          <w:tab w:val="decimal" w:pos="9000"/>
        </w:tabs>
        <w:overflowPunct w:val="0"/>
        <w:autoSpaceDE w:val="0"/>
        <w:autoSpaceDN w:val="0"/>
        <w:adjustRightInd w:val="0"/>
        <w:textAlignment w:val="baseline"/>
        <w:rPr>
          <w:rFonts w:ascii="Calibri" w:eastAsia="MinionPro-Regular" w:hAnsi="Calibri"/>
          <w:szCs w:val="22"/>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 xml:space="preserve">vstúpiť do opatrenia minimálne s 1 ha biotopu trávneho porastu vedeného v LPIS </w:t>
      </w:r>
    </w:p>
    <w:p w:rsidR="00ED1FEE" w:rsidRPr="00F34534"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obhospodarovať vybraté plochy poloprírodných a prírodných trávnych porastov nachádzajúce sa na území poľnohospodárskeho podniku podľa stanovených podmienok a zaradenia trávnych porastov do niektorej kategórie A až G,</w:t>
      </w:r>
    </w:p>
    <w:p w:rsidR="00ED1FEE" w:rsidRDefault="00ED1FEE" w:rsidP="00ED1FEE">
      <w:pPr>
        <w:rPr>
          <w:rFonts w:ascii="Calibri" w:eastAsia="Calibri" w:hAnsi="Calibri" w:cs="Calibri"/>
          <w:b/>
          <w:szCs w:val="22"/>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r>
        <w:rPr>
          <w:rFonts w:ascii="Calibri" w:eastAsia="Calibri" w:hAnsi="Calibri" w:cs="Calibri"/>
          <w:szCs w:val="22"/>
          <w:u w:val="single"/>
          <w:lang w:eastAsia="en-US"/>
        </w:rPr>
        <w:t>:</w:t>
      </w:r>
    </w:p>
    <w:p w:rsidR="00ED1FEE" w:rsidRDefault="00ED1FEE" w:rsidP="00ED1FEE">
      <w:pPr>
        <w:rPr>
          <w:rFonts w:ascii="Calibri" w:eastAsia="Calibri" w:hAnsi="Calibri" w:cs="Calibri"/>
          <w:b/>
          <w:bCs/>
          <w:szCs w:val="22"/>
          <w:lang w:eastAsia="en-US"/>
        </w:rPr>
      </w:pPr>
      <w:r>
        <w:rPr>
          <w:rFonts w:ascii="Calibri" w:eastAsia="Calibri" w:hAnsi="Calibri" w:cs="Calibri"/>
          <w:b/>
          <w:szCs w:val="22"/>
          <w:lang w:eastAsia="en-US"/>
        </w:rPr>
        <w:t>a</w:t>
      </w:r>
      <w:r>
        <w:rPr>
          <w:rFonts w:ascii="Calibri" w:eastAsia="Calibri" w:hAnsi="Calibri" w:cs="Calibri"/>
          <w:b/>
          <w:bCs/>
          <w:szCs w:val="22"/>
          <w:lang w:eastAsia="en-US"/>
        </w:rPr>
        <w:t xml:space="preserve">plikácia hnojív a prípravkov na ochranu rastlín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úplné vylúčenie minerálnych hnojív a hnojovice na všetkých typoch trávnych biotopov,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obmedzené použitie organických hnojív podľa typu tráv B,C; maximálna dávka organických hnojív je 50 kg N/ha biotopu raz za 2 roky (exkrementy pasúcich sa zvierat sa do limitu nezapočítavajú)</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
          <w:bCs/>
          <w:szCs w:val="22"/>
          <w:lang w:eastAsia="en-US"/>
        </w:rPr>
      </w:pPr>
      <w:r>
        <w:rPr>
          <w:rFonts w:ascii="Calibri" w:eastAsia="Calibri" w:hAnsi="Calibri" w:cs="Calibri"/>
          <w:b/>
          <w:bCs/>
          <w:szCs w:val="22"/>
          <w:lang w:eastAsia="en-US"/>
        </w:rPr>
        <w:t>aplikácia chemických prípravkov</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na celej ploche biotopu vylúčiť používanie prípravkov na ochranu rastlín,</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
          <w:bCs/>
          <w:szCs w:val="22"/>
          <w:lang w:eastAsia="en-US"/>
        </w:rPr>
        <w:t xml:space="preserve">spôsoby kosenia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prvú kosbu trávnych porastov je potrebné vykonať najneskôr do 30. júla  (v odôvodnených prípadoch posunutia kosieb dáva súhlas príslušná organizácia ochrany prírody);</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kosiť maximálne 2-krát ročne je možné typy </w:t>
      </w:r>
      <w:r>
        <w:rPr>
          <w:rFonts w:ascii="Calibri" w:hAnsi="Calibri" w:cs="Calibri"/>
          <w:bCs/>
          <w:i/>
          <w:szCs w:val="22"/>
          <w:lang w:eastAsia="en-US"/>
        </w:rPr>
        <w:t>B,C,D,E,F</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kosiť maximálne 1-krát ročne je možné typy </w:t>
      </w:r>
      <w:r>
        <w:rPr>
          <w:rFonts w:ascii="Calibri" w:hAnsi="Calibri" w:cs="Calibri"/>
          <w:bCs/>
          <w:i/>
          <w:szCs w:val="22"/>
          <w:lang w:eastAsia="en-US"/>
        </w:rPr>
        <w:t>A a G;</w:t>
      </w:r>
      <w:r>
        <w:rPr>
          <w:rFonts w:ascii="Calibri" w:hAnsi="Calibri" w:cs="Calibri"/>
          <w:bCs/>
          <w:szCs w:val="22"/>
          <w:lang w:eastAsia="en-US"/>
        </w:rPr>
        <w:t xml:space="preserve">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ručné kosenie s pomocou ľahkých mechanizmov (F)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trávne porasty je potrebné kosiť smerom od stredu k okrajom porastu  alebo od jednej strany pozemku na druhú stranu.  </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
          <w:bCs/>
          <w:szCs w:val="22"/>
          <w:lang w:eastAsia="en-US"/>
        </w:rPr>
      </w:pPr>
      <w:r>
        <w:rPr>
          <w:rFonts w:ascii="Calibri" w:eastAsia="Calibri" w:hAnsi="Calibri" w:cs="Calibri"/>
          <w:b/>
          <w:bCs/>
          <w:szCs w:val="22"/>
          <w:lang w:eastAsia="en-US"/>
        </w:rPr>
        <w:t>podmienky pasenia</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pasenie je vylúčené pre typ </w:t>
      </w:r>
      <w:r>
        <w:rPr>
          <w:rFonts w:ascii="Calibri" w:hAnsi="Calibri" w:cs="Calibri"/>
          <w:i/>
          <w:iCs/>
          <w:szCs w:val="22"/>
          <w:lang w:eastAsia="en-US"/>
        </w:rPr>
        <w:t>F</w:t>
      </w:r>
      <w:r>
        <w:rPr>
          <w:rFonts w:ascii="Calibri" w:hAnsi="Calibri"/>
          <w:szCs w:val="22"/>
          <w:lang w:eastAsia="cs-CZ"/>
        </w:rPr>
        <w:t xml:space="preserve">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b/>
          <w:bCs/>
          <w:szCs w:val="22"/>
          <w:lang w:eastAsia="cs-CZ"/>
        </w:rPr>
      </w:pPr>
      <w:r>
        <w:rPr>
          <w:rFonts w:ascii="Calibri" w:hAnsi="Calibri"/>
          <w:szCs w:val="22"/>
          <w:lang w:eastAsia="cs-CZ"/>
        </w:rPr>
        <w:t xml:space="preserve">pasenie pre porasty typu  </w:t>
      </w:r>
      <w:r>
        <w:rPr>
          <w:rFonts w:ascii="Calibri" w:hAnsi="Calibri" w:cs="Calibri"/>
          <w:i/>
          <w:iCs/>
          <w:szCs w:val="22"/>
          <w:lang w:eastAsia="en-US"/>
        </w:rPr>
        <w:t>C a E je</w:t>
      </w:r>
      <w:r>
        <w:rPr>
          <w:rFonts w:ascii="Calibri" w:hAnsi="Calibri"/>
          <w:szCs w:val="22"/>
          <w:lang w:eastAsia="cs-CZ"/>
        </w:rPr>
        <w:t xml:space="preserve">  možné iba po prvej kosbe v rámci záväzkového obdobia  na dopásanie mládzí; a to zaťažením max. 0,3 DJ počítanej na plochy stanoveného biotopu v záväzku, ktorá je spásaná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b/>
          <w:bCs/>
          <w:szCs w:val="22"/>
          <w:lang w:eastAsia="cs-CZ"/>
        </w:rPr>
      </w:pPr>
      <w:r>
        <w:rPr>
          <w:rFonts w:ascii="Calibri" w:hAnsi="Calibri"/>
          <w:szCs w:val="22"/>
          <w:lang w:eastAsia="cs-CZ"/>
        </w:rPr>
        <w:t>dodržiavanie zásady šetrného košarovania (min. plocha na 1VDJ – 10m</w:t>
      </w:r>
      <w:r>
        <w:rPr>
          <w:rFonts w:ascii="Calibri" w:hAnsi="Calibri"/>
          <w:szCs w:val="22"/>
          <w:vertAlign w:val="superscript"/>
          <w:lang w:eastAsia="cs-CZ"/>
        </w:rPr>
        <w:t>2</w:t>
      </w:r>
      <w:r>
        <w:rPr>
          <w:rFonts w:ascii="Calibri" w:hAnsi="Calibri"/>
          <w:szCs w:val="22"/>
          <w:lang w:eastAsia="cs-CZ"/>
        </w:rPr>
        <w:t>, pravidelné denné prekladanie košiarov); pri pasení mladého HD je možnosť využívania nočného košiara umiesteného stabilne (so súhlasom príslušnej odbornej organizácie)</w:t>
      </w:r>
    </w:p>
    <w:p w:rsidR="00ED1FEE" w:rsidRPr="00F6073F"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dodržiavať zaťaženie  minimálne 0,3 DJ/ hektár a maximálne 1,9 DJ/hektár plochy povolenej pre pasenie (zaťaženie zvieratami (polygastre a kone)</w:t>
      </w:r>
      <w:r w:rsidRPr="00F6073F">
        <w:rPr>
          <w:rFonts w:ascii="Calibri" w:hAnsi="Calibri" w:cs="Calibri"/>
        </w:rPr>
        <w:t xml:space="preserve"> </w:t>
      </w:r>
      <w:r w:rsidRPr="00F6073F">
        <w:rPr>
          <w:rFonts w:ascii="Calibri" w:hAnsi="Calibri" w:cs="Calibri"/>
          <w:szCs w:val="22"/>
        </w:rPr>
        <w:t>v období od   1. apríla do 31. októbra každého roka záväzku</w:t>
      </w:r>
      <w:r w:rsidRPr="00F6073F">
        <w:rPr>
          <w:rFonts w:ascii="Calibri" w:hAnsi="Calibri"/>
          <w:szCs w:val="22"/>
          <w:lang w:eastAsia="cs-CZ"/>
        </w:rPr>
        <w:t xml:space="preserve"> ,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oplôtkové pasenie je povolené, pričom musí byť dodržané povolené zaťaženie, ktoré sa prepočítava na celkovú plochu oploteného areálu.</w:t>
      </w:r>
      <w:r w:rsidRPr="00F34534">
        <w:rPr>
          <w:rFonts w:ascii="Calibri" w:hAnsi="Calibri"/>
          <w:szCs w:val="22"/>
          <w:lang w:eastAsia="cs-CZ"/>
        </w:rPr>
        <w:t xml:space="preserve"> </w:t>
      </w:r>
    </w:p>
    <w:p w:rsidR="00ED1FEE" w:rsidRDefault="00ED1FEE" w:rsidP="00ED1FEE">
      <w:pPr>
        <w:tabs>
          <w:tab w:val="left" w:pos="900"/>
          <w:tab w:val="decimal" w:pos="9000"/>
        </w:tabs>
        <w:overflowPunct w:val="0"/>
        <w:autoSpaceDE w:val="0"/>
        <w:autoSpaceDN w:val="0"/>
        <w:adjustRightInd w:val="0"/>
        <w:contextualSpacing/>
        <w:textAlignment w:val="baseline"/>
        <w:rPr>
          <w:rFonts w:ascii="Calibri" w:hAnsi="Calibri"/>
          <w:szCs w:val="22"/>
          <w:lang w:eastAsia="cs-CZ"/>
        </w:rPr>
      </w:pPr>
    </w:p>
    <w:p w:rsidR="00ED1FEE" w:rsidRPr="00F34534" w:rsidRDefault="00ED1FEE" w:rsidP="00ED1FEE">
      <w:pPr>
        <w:tabs>
          <w:tab w:val="decimal" w:pos="0"/>
        </w:tabs>
        <w:overflowPunct w:val="0"/>
        <w:autoSpaceDE w:val="0"/>
        <w:autoSpaceDN w:val="0"/>
        <w:adjustRightInd w:val="0"/>
        <w:contextualSpacing/>
        <w:textAlignment w:val="baseline"/>
        <w:rPr>
          <w:rFonts w:ascii="Calibri" w:hAnsi="Calibri"/>
          <w:szCs w:val="22"/>
          <w:lang w:eastAsia="cs-CZ"/>
        </w:rPr>
      </w:pPr>
      <w:r>
        <w:rPr>
          <w:rFonts w:ascii="Calibri" w:hAnsi="Calibri"/>
          <w:b/>
          <w:szCs w:val="22"/>
          <w:lang w:eastAsia="cs-CZ"/>
        </w:rPr>
        <w:t xml:space="preserve">ostatné </w:t>
      </w:r>
      <w:r w:rsidRPr="00F34534">
        <w:rPr>
          <w:rFonts w:ascii="Calibri" w:hAnsi="Calibri"/>
          <w:b/>
          <w:szCs w:val="22"/>
          <w:lang w:eastAsia="cs-CZ"/>
        </w:rPr>
        <w:t xml:space="preserve">podmienky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na plochách biotopov  je možné realizovať prísevy len rovnakým druhom tráv,</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zakázané je diskovanie alebo orba a  odvodňovanie  trávnych porastov, </w:t>
      </w:r>
    </w:p>
    <w:p w:rsidR="00ED1FEE" w:rsidRPr="00236966" w:rsidRDefault="00ED1FEE" w:rsidP="00CE203B">
      <w:pPr>
        <w:numPr>
          <w:ilvl w:val="0"/>
          <w:numId w:val="274"/>
        </w:numPr>
        <w:tabs>
          <w:tab w:val="left" w:pos="567"/>
          <w:tab w:val="left" w:pos="900"/>
          <w:tab w:val="decimal" w:pos="9000"/>
        </w:tabs>
        <w:overflowPunct w:val="0"/>
        <w:autoSpaceDE w:val="0"/>
        <w:autoSpaceDN w:val="0"/>
        <w:adjustRightInd w:val="0"/>
        <w:ind w:left="426" w:hanging="426"/>
        <w:contextualSpacing/>
        <w:textAlignment w:val="baseline"/>
        <w:rPr>
          <w:rFonts w:ascii="Calibri" w:hAnsi="Calibri"/>
          <w:szCs w:val="22"/>
          <w:lang w:eastAsia="cs-CZ"/>
        </w:rPr>
      </w:pPr>
      <w:r w:rsidRPr="00DD7895">
        <w:rPr>
          <w:rFonts w:ascii="Calibri" w:hAnsi="Calibri"/>
          <w:szCs w:val="22"/>
          <w:lang w:eastAsia="cs-CZ"/>
        </w:rPr>
        <w:t>mulčovanie je možné na rovnakej ploche 2 krát počas trvania záväzku ako doplnkové agrotechnické opatrenie zamerané proti šíreniu náletových drevín,</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1.</w:t>
      </w:r>
      <w:r>
        <w:rPr>
          <w:rFonts w:ascii="Calibri" w:eastAsia="Calibri" w:hAnsi="Calibri" w:cs="Calibri"/>
          <w:szCs w:val="22"/>
          <w:lang w:eastAsia="en-US"/>
        </w:rPr>
        <w:tab/>
        <w:t>plocha biotopu v chránenej oblasti (Natura 2000, NP, CHKO, CHVO) v zostupnej tendencii;</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2.</w:t>
      </w:r>
      <w:r>
        <w:rPr>
          <w:rFonts w:ascii="Calibri" w:eastAsia="Calibri" w:hAnsi="Calibri" w:cs="Calibri"/>
          <w:szCs w:val="22"/>
          <w:lang w:eastAsia="en-US"/>
        </w:rPr>
        <w:tab/>
        <w:t>plocha biotopu mimo chránenej oblasti, ale v území LFA, ZO v zostupnej tendencii;</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3.</w:t>
      </w:r>
      <w:r>
        <w:rPr>
          <w:rFonts w:ascii="Calibri" w:eastAsia="Calibri" w:hAnsi="Calibri" w:cs="Calibri"/>
          <w:szCs w:val="22"/>
          <w:lang w:eastAsia="en-US"/>
        </w:rPr>
        <w:tab/>
        <w:t>plocha biotopu v ostatnom území v zostupnej tendencii.</w:t>
      </w:r>
    </w:p>
    <w:p w:rsidR="00ED1FEE" w:rsidRDefault="00ED1FEE" w:rsidP="00ED1FEE">
      <w:pPr>
        <w:rPr>
          <w:rFonts w:ascii="Calibri" w:hAnsi="Calibri"/>
          <w:bCs/>
          <w:szCs w:val="22"/>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87,33 €/ha biotopu trávneho porastu.</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25,13 €/ha biotopu trávneho porastu ak je podpora realizovaná aj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prostredníctvom  podopatrenia 12.1</w:t>
      </w:r>
    </w:p>
    <w:p w:rsidR="00095683" w:rsidRDefault="00095683">
      <w:pPr>
        <w:jc w:val="left"/>
        <w:rPr>
          <w:rFonts w:ascii="Calibri" w:eastAsia="Calibri" w:hAnsi="Calibri" w:cs="Calibri"/>
          <w:szCs w:val="22"/>
          <w:lang w:eastAsia="en-US"/>
        </w:rPr>
      </w:pPr>
      <w:r>
        <w:rPr>
          <w:rFonts w:ascii="Calibri" w:eastAsia="Calibri" w:hAnsi="Calibri" w:cs="Calibri"/>
          <w:szCs w:val="22"/>
          <w:lang w:eastAsia="en-US"/>
        </w:rPr>
        <w:br w:type="page"/>
      </w: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Multifunkčné okraje polí  - biopásy na ornej pôde</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 najúrodnejších rovinatých oblastiach Slovenskej republiky (Podunajská nížina, Trnavská tabuľa, Východoslovenská nížina, Záhorská nížina), v ktorých dominuje intenzívne poľnohospodárstvo  sa prejavuje nízka biodiverzita druhov, ktorá je spôsobená veľkoplošným systémom obhospodarovania poľnohospodárskych pozemkov. Nízka hustota biocentier nelesnej drevinovej vegetácie   a rozsiahle vzdialenosti  zelených  biokoridorov nevytvárajú  pre príslušné populácie vtákov, ale aj živočíchov dostatočný priestor pre ich životné potreby. Rozsiahle  lány monokultúrnych plodín znižujú možnosť nevyhnutného pôsobenia opeľovačov v poľnohospodárskej krajine.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Hlavným cieľom podpory zvýšenia biodiverzity v týchto oblastiach je prostredníctvom  vytvárania multifunkčných okrajov polí  osiatych celoročne kvitnúcimi zmesami rastlín bez chemického ošetrovania, vytvoriť podmienky a priestor  pre hniezdenie príslušných druhov vtákov, priestor pre ochranu drobných živočíchov a podmienky pre vegetačnú činnosť opeľovačov v poľnohospodárskej krajine.  Uvedené postupy  okrem ochrany a zvyšovania biodiverzity prostredníctvom rozširovania celovegetačne kvitnúcich multifunkčných okrajov polí, prispievajú aj k ochrane  základných zložiek životného prostredia (voda, pôda) tiež sa podieľajú na  zmierňovaní klimatickej zmeny redukciou skleníkových plynov  a zvyšovaní záchytov týchto plynov.</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Podmienkou operácie je  vytvárať na  dieloch pôdnych blokov 5  metrov široké  jednoročné pásy osiate celoročne (vegetačne) kvitnúcimi zmesami rastlín. Vzhľadom k tomu , že ide o minimálne 5 ročný záväzok, pásy sa každoročne obnovujú pričom sa realizujú na okrajoch polí hlavne popri poľných cestách, nelesnej drevinovej vegetácii (v niektorých prípadoch aj medzi plochami rôznych dominantných plodín) a ich výmera je každoročne rovnaká. Multifunkčné okraje polí  sú bez chemického ošetrovania a hnojenia a  bez prejazdov  poľnohospodárskej techniky.</w:t>
      </w:r>
    </w:p>
    <w:p w:rsidR="00ED1FEE" w:rsidRDefault="00ED1FEE" w:rsidP="00ED1FEE">
      <w:pPr>
        <w:rPr>
          <w:rFonts w:ascii="Calibri" w:eastAsia="Calibri" w:hAnsi="Calibri" w:cs="Calibri"/>
          <w:bCs/>
          <w:smallCap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vytvoreného multifunčného pásu na ornej pôde</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220/2004 Z.z. o ochrane a využívaní poľnohospodárskej pôdy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Oprávnené náklady prestavujú dodatočné finančné zdroje hlavne na nákup uznaných osív </w:t>
      </w:r>
      <w:r>
        <w:rPr>
          <w:rFonts w:ascii="Calibri" w:eastAsia="Calibri" w:hAnsi="Calibri" w:cs="Calibri"/>
          <w:szCs w:val="22"/>
          <w:lang w:eastAsia="en-US"/>
        </w:rPr>
        <w:t>celoročne kvitnúcich zmesí, ako aj zvýšené náklady na prípravu a zapracovanie osív do pôdy. Celkovo však dodatočné náklady a ušlý príjem ( vylúčením týchto plôch z intenzívnej výroby), je kalkulovaný so zamedzením dvojitého financovania v rámci čl.43  a 46 nariadenia č.1307/2013 – oblasť ekologického záujmu.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do podpory môžu byť zaradené orné pôdy hlavne v nížinných oblastiach SR (</w:t>
      </w:r>
      <w:r>
        <w:rPr>
          <w:rFonts w:ascii="Calibri" w:eastAsia="Calibri" w:hAnsi="Calibri" w:cs="Calibri"/>
          <w:szCs w:val="22"/>
          <w:lang w:eastAsia="en-US"/>
        </w:rPr>
        <w:t>Podunajská nížina, Trnavská tabuľa, Východoslovenská nížina, Záhorská nížina)</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3 ha ornej pôdy vedenej v LPIS </w:t>
      </w:r>
    </w:p>
    <w:p w:rsidR="00ED1FEE" w:rsidRPr="00DD7895" w:rsidRDefault="00ED1FEE" w:rsidP="00ED1FEE">
      <w:pPr>
        <w:rPr>
          <w:rFonts w:ascii="Calibri" w:eastAsia="Calibri" w:hAnsi="Calibri" w:cs="Calibri"/>
          <w:szCs w:val="22"/>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356"/>
        </w:numPr>
        <w:contextualSpacing/>
        <w:rPr>
          <w:rFonts w:ascii="Calibri" w:hAnsi="Calibri" w:cs="Calibri"/>
          <w:szCs w:val="22"/>
          <w:lang w:eastAsia="en-US"/>
        </w:rPr>
      </w:pPr>
      <w:r w:rsidRPr="00024C0C">
        <w:rPr>
          <w:rFonts w:ascii="Calibri" w:eastAsia="Calibri" w:hAnsi="Calibri" w:cs="Calibri"/>
          <w:szCs w:val="22"/>
          <w:lang w:eastAsia="en-US"/>
        </w:rPr>
        <w:t>každoročne (počas obdobia trvania záväzku) osiať zmesou  celoročne kvitnúcich zmesí</w:t>
      </w:r>
      <w:r w:rsidRPr="00024C0C">
        <w:rPr>
          <w:rFonts w:ascii="Calibri" w:hAnsi="Calibri" w:cs="Calibri"/>
          <w:szCs w:val="22"/>
          <w:lang w:eastAsia="en-US"/>
        </w:rPr>
        <w:t xml:space="preserve"> minimálne 5 metrov široké  multifunkčné pásy ornej pôdy v</w:t>
      </w:r>
      <w:r>
        <w:rPr>
          <w:rFonts w:ascii="Calibri" w:hAnsi="Calibri" w:cs="Calibri"/>
          <w:szCs w:val="22"/>
          <w:lang w:eastAsia="en-US"/>
        </w:rPr>
        <w:t> </w:t>
      </w:r>
      <w:r w:rsidRPr="00024C0C">
        <w:rPr>
          <w:rFonts w:ascii="Calibri" w:hAnsi="Calibri" w:cs="Calibri"/>
          <w:szCs w:val="22"/>
          <w:lang w:eastAsia="en-US"/>
        </w:rPr>
        <w:t>dĺžke</w:t>
      </w:r>
      <w:r>
        <w:rPr>
          <w:rFonts w:ascii="Calibri" w:hAnsi="Calibri" w:cs="Calibri"/>
          <w:szCs w:val="22"/>
          <w:lang w:eastAsia="en-US"/>
        </w:rPr>
        <w:t xml:space="preserve"> najmenej </w:t>
      </w:r>
      <w:r w:rsidRPr="00024C0C">
        <w:rPr>
          <w:rFonts w:ascii="Calibri" w:hAnsi="Calibri" w:cs="Calibri"/>
          <w:szCs w:val="22"/>
          <w:lang w:eastAsia="en-US"/>
        </w:rPr>
        <w:t>200 m (plocha 1000</w:t>
      </w:r>
      <w:r>
        <w:rPr>
          <w:rFonts w:ascii="Calibri" w:hAnsi="Calibri" w:cs="Calibri"/>
          <w:szCs w:val="22"/>
          <w:lang w:eastAsia="en-US"/>
        </w:rPr>
        <w:t xml:space="preserve"> </w:t>
      </w:r>
      <w:r w:rsidRPr="00024C0C">
        <w:rPr>
          <w:rFonts w:ascii="Calibri" w:hAnsi="Calibri" w:cs="Calibri"/>
          <w:szCs w:val="22"/>
          <w:lang w:eastAsia="en-US"/>
        </w:rPr>
        <w:t>m</w:t>
      </w:r>
      <w:r w:rsidRPr="00024C0C">
        <w:rPr>
          <w:rFonts w:ascii="Calibri" w:hAnsi="Calibri" w:cs="Calibri"/>
          <w:szCs w:val="22"/>
          <w:vertAlign w:val="superscript"/>
          <w:lang w:eastAsia="en-US"/>
        </w:rPr>
        <w:t>2</w:t>
      </w:r>
      <w:r w:rsidRPr="00024C0C">
        <w:rPr>
          <w:rFonts w:ascii="Calibri" w:hAnsi="Calibri" w:cs="Calibri"/>
          <w:szCs w:val="22"/>
          <w:lang w:eastAsia="en-US"/>
        </w:rPr>
        <w:t>),</w:t>
      </w:r>
      <w:r w:rsidRPr="00024C0C">
        <w:rPr>
          <w:rFonts w:eastAsiaTheme="minorHAnsi" w:cstheme="minorBidi"/>
          <w:noProof/>
          <w:szCs w:val="22"/>
          <w:lang w:eastAsia="en-US"/>
        </w:rPr>
        <w:t xml:space="preserve"> </w:t>
      </w:r>
      <w:r w:rsidRPr="00024C0C">
        <w:rPr>
          <w:rFonts w:ascii="Calibri" w:hAnsi="Calibri" w:cs="Calibri"/>
          <w:szCs w:val="22"/>
          <w:lang w:eastAsia="en-US"/>
        </w:rPr>
        <w:t>ktorý bude umiestnený na okraji alebo vo vnútri pôdneho bloku ornej pôdy</w:t>
      </w:r>
      <w:r>
        <w:rPr>
          <w:rFonts w:ascii="Calibri" w:hAnsi="Calibri" w:cs="Calibri"/>
          <w:szCs w:val="22"/>
          <w:lang w:eastAsia="en-US"/>
        </w:rPr>
        <w:t xml:space="preserve"> medzi dvoma pestovanými plodinami, </w:t>
      </w:r>
    </w:p>
    <w:p w:rsidR="00ED1FEE" w:rsidRPr="00024C0C" w:rsidRDefault="00ED1FEE" w:rsidP="00CE203B">
      <w:pPr>
        <w:numPr>
          <w:ilvl w:val="0"/>
          <w:numId w:val="356"/>
        </w:numPr>
        <w:contextualSpacing/>
        <w:rPr>
          <w:rFonts w:ascii="Calibri" w:hAnsi="Calibri" w:cs="Calibri"/>
          <w:szCs w:val="22"/>
          <w:lang w:eastAsia="en-US"/>
        </w:rPr>
      </w:pPr>
      <w:r w:rsidRPr="00024C0C">
        <w:rPr>
          <w:rFonts w:ascii="Calibri" w:hAnsi="Calibri" w:cs="Calibri"/>
          <w:szCs w:val="22"/>
          <w:lang w:eastAsia="en-US"/>
        </w:rPr>
        <w:t>výsev multifunkčných pásov realizovať do konca apríla príslušného roku,</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na vytvorených multifunkčných biopásoch celoročne neaplikovať chemické prípravky na ochranu rastlín ani minerálne hnojivá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celoročne multifunkčné biopásy nekosiť (povolená je len jedna kosba alebo mulčovanie pri premnožení burín a to do 6 týždňa po výseve)</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uprednost</w:t>
      </w:r>
      <w:r w:rsidR="00095683">
        <w:rPr>
          <w:rFonts w:ascii="Calibri" w:hAnsi="Calibri"/>
          <w:szCs w:val="22"/>
          <w:lang w:eastAsia="en-GB"/>
        </w:rPr>
        <w:t>n</w:t>
      </w:r>
      <w:r w:rsidRPr="00B2600F">
        <w:rPr>
          <w:rFonts w:ascii="Calibri" w:hAnsi="Calibri"/>
          <w:szCs w:val="22"/>
          <w:lang w:eastAsia="en-GB"/>
        </w:rPr>
        <w:t xml:space="preserve">ené budú lokality nížinných oblasti SR </w:t>
      </w:r>
      <w:r w:rsidRPr="00B2600F">
        <w:rPr>
          <w:rFonts w:ascii="Calibri" w:hAnsi="Calibri" w:cs="Calibri"/>
          <w:szCs w:val="22"/>
          <w:lang w:eastAsia="en-US"/>
        </w:rPr>
        <w:t>(</w:t>
      </w:r>
      <w:r w:rsidRPr="00B2600F">
        <w:rPr>
          <w:rFonts w:ascii="Calibri" w:eastAsia="Calibri" w:hAnsi="Calibri" w:cs="Calibri"/>
          <w:szCs w:val="22"/>
          <w:lang w:eastAsia="en-US"/>
        </w:rPr>
        <w:t>Podunajská nížina, Trnavská tabuľa, Východoslovenská nížina, Záhorská nížina)</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podiel multifunkčných pásov na celkovej výmere podniku v zostupnej tendencii</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celková výmera multifunkčných pásov v zostupnej tendencii v podniku</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350 €/ha plochy ornej pôdy s vytvoreným multifunkčným pásom.</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vodných zdrojov – CHVO Žitný ostrov</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Slovenská republika má podľa zákona č.364/2004 Z.z. o vodách v znení neskorších predpisov, vyhlásených 6 vodohospodársky chránených veľkoplošných oblastí podzemných vodných zdrojov. Jednou z týchto oblastí je aj Chránená vodohospodárska oblasť (CHVO) Žitný ostrov. Oproti ostatným oblastiam je atypická tým, že je to najväčšia oblasť zdrojov podzemných vôd v strednej Európe a na druhej strane, že táto oblasť patrí z hľadiska poľnohospodárskej výroby k najúrodnejším lokalitám SR. Uvedená lokalita je v zmysle  dusičnanovej smernice ES č. 91/676/EEC tiež zaradená do zraniteľných oblastí SR.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Cieľom navrhovanej podpory je zosúladiť na jednej strane ochranu vodných zdrojov a na strane druhej stáročia realizovanú poľnohospodársku činnosť.</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Precízne hnojenie (alebo presné hnojenie poľnohospodárskych pôd) podložené relevantnými ročnými rozbormi obsahu minerálneho dusíka v pôde,  vybilancovaného prostredníctvom dôsledných analytických rozborov pôdy a príslušného osevného postupu, má na týchto podkladoch  umožniť v intenciách povolených hodnôt výšky aplikácie dusíka, aby v prvom rade bola zabezpečená ochrana podzemných vodných zdrojov a na strane druhej mohla pokračovať adekvátne poľnohospodárska činnosť.</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Realizácia týchto postupov bude každoročne monitorovaná príslušnými inštitúciami zodpovednými za monitoring obsahu dusičnanom  v podzemných vodách.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onej pôdy s aplikáciou precízneho hnojenia</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364/2004 Z.z. o vodách.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na území  CHVO  Žitný ostrov a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Oprávnené náklady prestavujú dodatočné finančné zdroje na každoročnú bilanciu obsahu mineralizovaného dusíka v pôde vypracovanú oprávnenou inštitúciou , vypracovanie máp zásoby živín, vyhotovenie plánu precízneho hnojenia na základe stanoveného osevného postupu, dodržanie stanovených limitov hnojenia, zabezpečenie aplikácie precízneho hnojenia prostredníctvom programov v palubných počítačoch strojov , zabezpečenie GPS systémov kompatibilných z bilančných analýz a aplikačných metód, odovzdávanie bilančných a aplikačných  podkladov pre nezávislú výskumnú inštitúciu (VUPOP). </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do podpory môžu byť zaradené orné pôdy nachádzajúce sa v CHVO Žitný ostrov, okrem plôch na ktorých je v súlade s GEAC aplikácia dusičnanov zakázaná (10 m od brehovej čiary  vodného toku)</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1 ha ornej pôdy vedenej v LPIS </w:t>
      </w:r>
    </w:p>
    <w:p w:rsidR="00ED1FEE" w:rsidRDefault="00ED1FEE" w:rsidP="00ED1FEE">
      <w:pPr>
        <w:rPr>
          <w:rFonts w:ascii="Calibri" w:eastAsia="Calibri" w:hAnsi="Calibri" w:cs="Calibri"/>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v prvom  roku realizácie operácie (jar 201</w:t>
      </w:r>
      <w:r w:rsidR="008612D8">
        <w:rPr>
          <w:rFonts w:ascii="Calibri" w:hAnsi="Calibri" w:cs="Calibri"/>
          <w:szCs w:val="22"/>
          <w:lang w:eastAsia="en-US"/>
        </w:rPr>
        <w:t>5</w:t>
      </w:r>
      <w:r>
        <w:rPr>
          <w:rFonts w:ascii="Calibri" w:hAnsi="Calibri" w:cs="Calibri"/>
          <w:szCs w:val="22"/>
          <w:lang w:eastAsia="en-US"/>
        </w:rPr>
        <w:t>) zabezpečiť prostredníctvom oprávnenej inštitúcie (laboratória) celkový rozbor ornej pôdy (1 sonda na 10 ha) na obsah N</w:t>
      </w:r>
      <w:r>
        <w:rPr>
          <w:rFonts w:ascii="Calibri" w:hAnsi="Calibri" w:cs="Calibri"/>
          <w:szCs w:val="22"/>
          <w:vertAlign w:val="subscript"/>
          <w:lang w:eastAsia="en-US"/>
        </w:rPr>
        <w:t xml:space="preserve">min. </w:t>
      </w:r>
      <w:r>
        <w:rPr>
          <w:rFonts w:ascii="Calibri" w:hAnsi="Calibri" w:cs="Calibri"/>
          <w:szCs w:val="22"/>
          <w:lang w:eastAsia="en-US"/>
        </w:rPr>
        <w:t>P,K, pH a taktiež v tom roku (jeseň 201</w:t>
      </w:r>
      <w:r w:rsidR="008612D8">
        <w:rPr>
          <w:rFonts w:ascii="Calibri" w:hAnsi="Calibri" w:cs="Calibri"/>
          <w:szCs w:val="22"/>
          <w:lang w:eastAsia="en-US"/>
        </w:rPr>
        <w:t>5</w:t>
      </w:r>
      <w:r>
        <w:rPr>
          <w:rFonts w:ascii="Calibri" w:hAnsi="Calibri" w:cs="Calibri"/>
          <w:szCs w:val="22"/>
          <w:lang w:eastAsia="en-US"/>
        </w:rPr>
        <w:t>) na obsah N</w:t>
      </w:r>
      <w:r>
        <w:rPr>
          <w:rFonts w:ascii="Calibri" w:hAnsi="Calibri" w:cs="Calibri"/>
          <w:szCs w:val="22"/>
          <w:vertAlign w:val="subscript"/>
          <w:lang w:eastAsia="en-US"/>
        </w:rPr>
        <w:t>min.</w:t>
      </w:r>
      <w:r>
        <w:rPr>
          <w:rFonts w:ascii="Calibri" w:hAnsi="Calibri" w:cs="Calibri"/>
          <w:szCs w:val="22"/>
          <w:lang w:eastAsia="en-US"/>
        </w:rPr>
        <w:t xml:space="preserve"> (realizovaný systémom GPS)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v následných 3 rokoch zabezpečiť prostredníctvom oprávnenej inštitúcie (laboratória) celkový jesenný rozbor ornej pôdy (1 sonda na 10 ha) na obsah N</w:t>
      </w:r>
      <w:r>
        <w:rPr>
          <w:rFonts w:ascii="Calibri" w:hAnsi="Calibri" w:cs="Calibri"/>
          <w:szCs w:val="22"/>
          <w:vertAlign w:val="subscript"/>
          <w:lang w:eastAsia="en-US"/>
        </w:rPr>
        <w:t>min.</w:t>
      </w:r>
      <w:r>
        <w:rPr>
          <w:rFonts w:ascii="Calibri" w:hAnsi="Calibri" w:cs="Calibri"/>
          <w:szCs w:val="22"/>
          <w:lang w:eastAsia="en-US"/>
        </w:rPr>
        <w:t xml:space="preserve"> (realizovaný systémom GPS)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každoročne na základe výsledkov jesenného rozboru obsahu N</w:t>
      </w:r>
      <w:r>
        <w:rPr>
          <w:rFonts w:ascii="Calibri" w:hAnsi="Calibri" w:cs="Calibri"/>
          <w:szCs w:val="22"/>
          <w:vertAlign w:val="subscript"/>
          <w:lang w:eastAsia="en-US"/>
        </w:rPr>
        <w:t>min</w:t>
      </w:r>
      <w:r>
        <w:rPr>
          <w:rFonts w:ascii="Calibri" w:hAnsi="Calibri" w:cs="Calibri"/>
          <w:szCs w:val="22"/>
          <w:lang w:eastAsia="en-US"/>
        </w:rPr>
        <w:t xml:space="preserve"> vypracovať mapu zásob živín a na základe týchto podkladov stanoviť  plán hnojenia (podľa osevného postupu)</w:t>
      </w:r>
    </w:p>
    <w:p w:rsidR="00ED1FEE" w:rsidRPr="00DD7895" w:rsidRDefault="00ED1FEE" w:rsidP="00CE203B">
      <w:pPr>
        <w:numPr>
          <w:ilvl w:val="0"/>
          <w:numId w:val="359"/>
        </w:numPr>
        <w:spacing w:after="200" w:line="276" w:lineRule="auto"/>
        <w:contextualSpacing/>
        <w:rPr>
          <w:rFonts w:ascii="Calibri" w:hAnsi="Calibri" w:cs="Calibri"/>
          <w:szCs w:val="22"/>
          <w:lang w:eastAsia="en-US"/>
        </w:rPr>
      </w:pPr>
      <w:r>
        <w:rPr>
          <w:rFonts w:ascii="Calibri" w:hAnsi="Calibri" w:cs="Calibri"/>
          <w:szCs w:val="22"/>
          <w:lang w:eastAsia="en-US"/>
        </w:rPr>
        <w:t xml:space="preserve">na základe plánu hnojenia  zabezpečiť vypracovanie programu do palubného počítača strojov  </w:t>
      </w:r>
      <w:r w:rsidRPr="00DD7895">
        <w:rPr>
          <w:rFonts w:ascii="Calibri" w:hAnsi="Calibri" w:cs="Calibri"/>
          <w:szCs w:val="22"/>
          <w:lang w:eastAsia="en-US"/>
        </w:rPr>
        <w:t xml:space="preserve">na zabezpečenie rovnomernej </w:t>
      </w:r>
      <w:r w:rsidRPr="00DB0864">
        <w:rPr>
          <w:rFonts w:ascii="Calibri" w:hAnsi="Calibri" w:cs="Calibri"/>
          <w:szCs w:val="22"/>
          <w:lang w:eastAsia="en-US"/>
        </w:rPr>
        <w:t>aplikácie</w:t>
      </w:r>
      <w:r w:rsidRPr="00DD7895">
        <w:rPr>
          <w:rFonts w:ascii="Calibri" w:hAnsi="Calibri" w:cs="Calibri"/>
          <w:szCs w:val="22"/>
          <w:lang w:eastAsia="en-US"/>
        </w:rPr>
        <w:t xml:space="preserve"> stanoveného </w:t>
      </w:r>
      <w:r w:rsidRPr="00DB0864">
        <w:rPr>
          <w:rFonts w:ascii="Calibri" w:hAnsi="Calibri" w:cs="Calibri"/>
          <w:szCs w:val="22"/>
          <w:lang w:eastAsia="en-US"/>
        </w:rPr>
        <w:t>množstva</w:t>
      </w:r>
      <w:r w:rsidRPr="00DD7895">
        <w:rPr>
          <w:rFonts w:ascii="Calibri" w:hAnsi="Calibri" w:cs="Calibri"/>
          <w:szCs w:val="22"/>
          <w:lang w:eastAsia="en-US"/>
        </w:rPr>
        <w:t xml:space="preserve"> </w:t>
      </w:r>
      <w:r w:rsidRPr="00DB0864">
        <w:rPr>
          <w:rFonts w:ascii="Calibri" w:hAnsi="Calibri" w:cs="Calibri"/>
          <w:szCs w:val="22"/>
          <w:lang w:eastAsia="en-US"/>
        </w:rPr>
        <w:t>hnojív</w:t>
      </w:r>
      <w:r w:rsidRPr="00DD7895">
        <w:rPr>
          <w:rFonts w:ascii="Calibri" w:hAnsi="Calibri" w:cs="Calibri"/>
          <w:szCs w:val="22"/>
          <w:lang w:eastAsia="en-US"/>
        </w:rPr>
        <w:t>.</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bCs/>
          <w:szCs w:val="22"/>
          <w:lang w:eastAsia="en-US"/>
        </w:rPr>
        <w:t>nevyhnutnou súčasťou aplikačných strojov hnojenia musí byť aj systém GPS</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Pr="00DB0864"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DD7895" w:rsidRDefault="00ED1FEE" w:rsidP="00CE203B">
      <w:pPr>
        <w:pStyle w:val="Odsekzoznamu"/>
        <w:numPr>
          <w:ilvl w:val="0"/>
          <w:numId w:val="357"/>
        </w:numPr>
        <w:rPr>
          <w:rFonts w:ascii="Calibri" w:hAnsi="Calibri"/>
          <w:szCs w:val="22"/>
          <w:lang w:eastAsia="en-GB"/>
        </w:rPr>
      </w:pPr>
      <w:r w:rsidRPr="00DD7895">
        <w:rPr>
          <w:rFonts w:ascii="Calibri" w:hAnsi="Calibri"/>
          <w:szCs w:val="22"/>
          <w:lang w:eastAsia="en-GB"/>
        </w:rPr>
        <w:t>výberové kritériá sa neuplatňujú</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25 €/ha plochy ornej pôdy s aplikáciou precízneho hnojenia.</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 xml:space="preserve">Ochrana dropa fúzatého </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eastAsiaTheme="minorHAnsi" w:cs="PacellaItcTOT-Book"/>
          <w:szCs w:val="22"/>
          <w:lang w:eastAsia="en-US"/>
        </w:rPr>
      </w:pPr>
      <w:r w:rsidRPr="00DD7895">
        <w:rPr>
          <w:rFonts w:eastAsiaTheme="minorHAnsi" w:cs="PacellaItcTOT-Book"/>
          <w:szCs w:val="22"/>
          <w:lang w:eastAsia="en-US"/>
        </w:rPr>
        <w:t>Drop fúzatý (Otis tarda) je najohrozenejším slovenským vtákom. Na Slovensku sú už len dve posledné lokality (CHVÚ Lehnice a CHVÚ Sysľovské polia), kde sa tieto stepné vtáky ojedinele vyskytujú. V</w:t>
      </w:r>
      <w:r w:rsidRPr="00087EAF">
        <w:rPr>
          <w:rFonts w:eastAsiaTheme="minorHAnsi" w:cs="PacellaItcTOT-Book"/>
          <w:szCs w:val="22"/>
          <w:lang w:eastAsia="en-US"/>
        </w:rPr>
        <w:t xml:space="preserve">ýskyt dropa </w:t>
      </w:r>
      <w:r>
        <w:rPr>
          <w:rFonts w:eastAsiaTheme="minorHAnsi" w:cs="PacellaItcTOT-Book"/>
          <w:szCs w:val="22"/>
          <w:lang w:eastAsia="en-US"/>
        </w:rPr>
        <w:t xml:space="preserve">sa </w:t>
      </w:r>
      <w:r w:rsidRPr="00087EAF">
        <w:rPr>
          <w:rFonts w:eastAsiaTheme="minorHAnsi" w:cs="PacellaItcTOT-Book"/>
          <w:szCs w:val="22"/>
          <w:lang w:eastAsia="en-US"/>
        </w:rPr>
        <w:t>obmedz</w:t>
      </w:r>
      <w:r>
        <w:rPr>
          <w:rFonts w:eastAsiaTheme="minorHAnsi" w:cs="PacellaItcTOT-Book"/>
          <w:szCs w:val="22"/>
          <w:lang w:eastAsia="en-US"/>
        </w:rPr>
        <w:t>uje</w:t>
      </w:r>
      <w:r w:rsidRPr="00087EAF">
        <w:rPr>
          <w:rFonts w:eastAsiaTheme="minorHAnsi" w:cs="PacellaItcTOT-Book"/>
          <w:szCs w:val="22"/>
          <w:lang w:eastAsia="en-US"/>
        </w:rPr>
        <w:t xml:space="preserve"> na územia</w:t>
      </w:r>
      <w:r>
        <w:rPr>
          <w:rFonts w:eastAsiaTheme="minorHAnsi" w:cs="PacellaItcTOT-Book"/>
          <w:szCs w:val="22"/>
          <w:lang w:eastAsia="en-US"/>
        </w:rPr>
        <w:t xml:space="preserve"> </w:t>
      </w:r>
      <w:r w:rsidRPr="00087EAF">
        <w:rPr>
          <w:rFonts w:eastAsiaTheme="minorHAnsi" w:cs="PacellaItcTOT-Book"/>
          <w:szCs w:val="22"/>
          <w:lang w:eastAsia="en-US"/>
        </w:rPr>
        <w:t>s mozaikovitým usporiadaním poľnohospodárskych</w:t>
      </w:r>
      <w:r>
        <w:rPr>
          <w:rFonts w:eastAsiaTheme="minorHAnsi" w:cs="PacellaItcTOT-Book"/>
          <w:szCs w:val="22"/>
          <w:lang w:eastAsia="en-US"/>
        </w:rPr>
        <w:t xml:space="preserve"> </w:t>
      </w:r>
      <w:r w:rsidRPr="00087EAF">
        <w:rPr>
          <w:rFonts w:eastAsiaTheme="minorHAnsi" w:cs="PacellaItcTOT-Book"/>
          <w:szCs w:val="22"/>
          <w:lang w:eastAsia="en-US"/>
        </w:rPr>
        <w:t>kultúr</w:t>
      </w:r>
      <w:r>
        <w:rPr>
          <w:rFonts w:eastAsiaTheme="minorHAnsi" w:cs="PacellaItcTOT-Book"/>
          <w:szCs w:val="22"/>
          <w:lang w:eastAsia="en-US"/>
        </w:rPr>
        <w:t xml:space="preserve"> pričom</w:t>
      </w:r>
      <w:r>
        <w:rPr>
          <w:rFonts w:eastAsiaTheme="minorHAnsi" w:cs="PacellaItcTOT-Book"/>
          <w:szCs w:val="22"/>
          <w:lang w:eastAsia="en-US"/>
        </w:rPr>
        <w:lastRenderedPageBreak/>
        <w:t xml:space="preserve"> dôležitým prvkom sú </w:t>
      </w:r>
      <w:r w:rsidRPr="00087EAF">
        <w:rPr>
          <w:rFonts w:eastAsiaTheme="minorHAnsi" w:cs="PacellaItcTOT-Book"/>
          <w:szCs w:val="22"/>
          <w:lang w:eastAsia="en-US"/>
        </w:rPr>
        <w:t xml:space="preserve"> nízke porasty</w:t>
      </w:r>
      <w:r>
        <w:rPr>
          <w:rFonts w:eastAsiaTheme="minorHAnsi" w:cs="PacellaItcTOT-Book"/>
          <w:szCs w:val="22"/>
          <w:lang w:eastAsia="en-US"/>
        </w:rPr>
        <w:t xml:space="preserve"> viacročných krmovín</w:t>
      </w:r>
      <w:r w:rsidRPr="00087EAF">
        <w:rPr>
          <w:rFonts w:eastAsiaTheme="minorHAnsi" w:cs="PacellaItcTOT-Book"/>
          <w:szCs w:val="22"/>
          <w:lang w:eastAsia="en-US"/>
        </w:rPr>
        <w:t>, tráv na ornej pôde</w:t>
      </w:r>
      <w:r>
        <w:rPr>
          <w:rFonts w:eastAsiaTheme="minorHAnsi" w:cs="PacellaItcTOT-Book"/>
          <w:szCs w:val="22"/>
          <w:lang w:eastAsia="en-US"/>
        </w:rPr>
        <w:t>, ozimných obilnín, ozimnej repky a strukovinových plodín.  Veľmi nevýhodnou plodinou je kukurica na zrno.</w:t>
      </w:r>
    </w:p>
    <w:p w:rsidR="00ED1FEE" w:rsidRDefault="00ED1FEE" w:rsidP="00ED1FEE">
      <w:pPr>
        <w:rPr>
          <w:rFonts w:eastAsiaTheme="minorHAnsi" w:cs="PacellaItcTOT-Book"/>
          <w:szCs w:val="22"/>
          <w:lang w:eastAsia="en-US"/>
        </w:rPr>
      </w:pPr>
      <w:r>
        <w:rPr>
          <w:rFonts w:eastAsiaTheme="minorHAnsi" w:cs="PacellaItcTOT-Book"/>
          <w:szCs w:val="22"/>
          <w:lang w:eastAsia="en-US"/>
        </w:rPr>
        <w:t>Cieľom podpory je v uvedených chránených vtáčích územiach realizovať osevné postupy s mozaikovým usporiadaním poľnohospodárskych kultúr  a stanoveným percentuálnym zastúpením príslušných plodín, ktoré vytvárajú vhodné životné podmienky pre dropa fúzatého.</w:t>
      </w:r>
    </w:p>
    <w:p w:rsidR="00ED1FEE" w:rsidRPr="00087EAF" w:rsidRDefault="00ED1FEE" w:rsidP="00ED1FEE">
      <w:pPr>
        <w:rPr>
          <w:rFonts w:eastAsia="Calibri" w:cs="Calibri"/>
          <w:szCs w:val="22"/>
          <w:lang w:eastAsia="en-US"/>
        </w:rPr>
      </w:pPr>
      <w:r>
        <w:rPr>
          <w:rFonts w:eastAsiaTheme="minorHAnsi" w:cs="PacellaItcTOT-Book"/>
          <w:szCs w:val="22"/>
          <w:lang w:eastAsia="en-US"/>
        </w:rPr>
        <w:t xml:space="preserve">  </w:t>
      </w: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ornej pôdy so stanoveným osevným postupom</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 xml:space="preserve">zákon č. </w:t>
      </w:r>
      <w:r w:rsidRPr="00AA1EC2">
        <w:rPr>
          <w:rFonts w:ascii="Calibri" w:hAnsi="Calibri"/>
          <w:szCs w:val="22"/>
        </w:rPr>
        <w:t>543</w:t>
      </w:r>
      <w:r>
        <w:rPr>
          <w:rFonts w:ascii="Calibri" w:hAnsi="Calibri"/>
          <w:szCs w:val="22"/>
        </w:rPr>
        <w:t>/</w:t>
      </w:r>
      <w:r w:rsidRPr="00AA1EC2">
        <w:rPr>
          <w:rFonts w:ascii="Calibri" w:hAnsi="Calibri"/>
          <w:szCs w:val="22"/>
        </w:rPr>
        <w:t>2002</w:t>
      </w:r>
      <w:r>
        <w:rPr>
          <w:rFonts w:ascii="Calibri" w:hAnsi="Calibri"/>
          <w:szCs w:val="22"/>
        </w:rPr>
        <w:t xml:space="preserve"> Z.z.</w:t>
      </w:r>
      <w:r w:rsidRPr="00AA1EC2">
        <w:rPr>
          <w:rFonts w:ascii="Calibri" w:hAnsi="Calibri"/>
          <w:szCs w:val="22"/>
        </w:rPr>
        <w:t xml:space="preserve"> o ochrane prírody a</w:t>
      </w:r>
      <w:r>
        <w:rPr>
          <w:rFonts w:ascii="Calibri" w:hAnsi="Calibri"/>
          <w:szCs w:val="22"/>
        </w:rPr>
        <w:t> </w:t>
      </w:r>
      <w:r w:rsidRPr="00AA1EC2">
        <w:rPr>
          <w:rFonts w:ascii="Calibri" w:hAnsi="Calibri"/>
          <w:szCs w:val="22"/>
        </w:rPr>
        <w:t>krajiny</w:t>
      </w:r>
      <w:r>
        <w:rPr>
          <w:rFonts w:ascii="Calibri" w:hAnsi="Calibri"/>
          <w:szCs w:val="22"/>
        </w:rPr>
        <w:t xml:space="preserve">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v  stanovených chránených vtáčích územiach  s výskytom dropa fúzatého  a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náklady, ktoré sú stanovené nad rámec  všetkých povinných podmienok a kompenzujú stratu príjmov z realizácie stanovených osevných postupov . Tiež sa zohľadňujú dodatočné náklady vznikajúce zo stanovených spôsobov  kosieb.</w:t>
      </w:r>
      <w:r w:rsidRPr="00591099">
        <w:rPr>
          <w:rFonts w:ascii="Calibri" w:eastAsia="Calibri" w:hAnsi="Calibri" w:cs="Calibri"/>
          <w:szCs w:val="22"/>
          <w:lang w:eastAsia="en-US"/>
        </w:rPr>
        <w:t xml:space="preserve"> </w:t>
      </w:r>
      <w:r>
        <w:rPr>
          <w:rFonts w:ascii="Calibri" w:eastAsia="Calibri" w:hAnsi="Calibri" w:cs="Calibri"/>
          <w:szCs w:val="22"/>
          <w:lang w:eastAsia="en-US"/>
        </w:rPr>
        <w:t>Náklady sú kalkulované so zamedzením dvojitého financovania v rámci čl.43  a 46 nariadenia č.1307/2013 – oblasť ekologického záujmu.</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vstúpiť do opatrenia minimálne s 1 ha orných pôd vedených v LPIS a nachádzajúcich sa v CHVÚ Lehnice alebo CHVÚ Sysľovské polia</w:t>
      </w:r>
    </w:p>
    <w:p w:rsidR="00ED1FEE" w:rsidRDefault="00ED1FEE" w:rsidP="00ED1FEE">
      <w:pPr>
        <w:rPr>
          <w:rFonts w:ascii="Calibri" w:eastAsia="Calibri" w:hAnsi="Calibri" w:cs="Calibri"/>
          <w:bCs/>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realizovať stanovený osevný postup</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pestovať minimálne 4 druhy hlavných plodín</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celkový podiel ozimných obilnín, repky olejnej, viacročných krmovín, tráv na ornej pôde a medziplodín spolu minimálne 70%</w:t>
      </w:r>
      <w:r>
        <w:rPr>
          <w:rFonts w:ascii="Calibri" w:eastAsia="Calibri" w:hAnsi="Calibri" w:cs="Calibri"/>
          <w:bCs/>
          <w:szCs w:val="22"/>
          <w:lang w:eastAsia="en-US"/>
        </w:rPr>
        <w:t xml:space="preserve"> , z toho</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podiel repky olejnej alebo viacročných krmovín (lucerna) minimálne 15%</w:t>
      </w:r>
      <w:r>
        <w:rPr>
          <w:rFonts w:ascii="Calibri" w:eastAsia="Calibri" w:hAnsi="Calibri" w:cs="Calibri"/>
          <w:bCs/>
          <w:szCs w:val="22"/>
          <w:lang w:eastAsia="en-US"/>
        </w:rPr>
        <w:t>,</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 xml:space="preserve">podiel tráv na ornej pôde kosených po 15.7. </w:t>
      </w:r>
      <w:r>
        <w:rPr>
          <w:rFonts w:ascii="Calibri" w:eastAsia="Calibri" w:hAnsi="Calibri" w:cs="Calibri"/>
          <w:bCs/>
          <w:szCs w:val="22"/>
          <w:lang w:eastAsia="en-US"/>
        </w:rPr>
        <w:t>je</w:t>
      </w:r>
      <w:r w:rsidRPr="00DD7895">
        <w:rPr>
          <w:rFonts w:ascii="Calibri" w:eastAsia="Calibri" w:hAnsi="Calibri" w:cs="Calibri"/>
          <w:bCs/>
          <w:szCs w:val="22"/>
          <w:lang w:eastAsia="en-US"/>
        </w:rPr>
        <w:t xml:space="preserve"> minimálne 5 %</w:t>
      </w:r>
      <w:r>
        <w:rPr>
          <w:rFonts w:ascii="Calibri" w:eastAsia="Calibri" w:hAnsi="Calibri" w:cs="Calibri"/>
          <w:bCs/>
          <w:szCs w:val="22"/>
          <w:lang w:eastAsia="en-US"/>
        </w:rPr>
        <w:t>,</w:t>
      </w:r>
      <w:r w:rsidRPr="00DD7895">
        <w:rPr>
          <w:rFonts w:ascii="Calibri" w:eastAsia="Calibri" w:hAnsi="Calibri" w:cs="Calibri"/>
          <w:bCs/>
          <w:szCs w:val="22"/>
          <w:lang w:eastAsia="en-US"/>
        </w:rPr>
        <w:t xml:space="preserve"> </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úplné vylúč</w:t>
      </w:r>
      <w:r>
        <w:rPr>
          <w:rFonts w:ascii="Calibri" w:eastAsia="Calibri" w:hAnsi="Calibri" w:cs="Calibri"/>
          <w:bCs/>
          <w:szCs w:val="22"/>
          <w:lang w:eastAsia="en-US"/>
        </w:rPr>
        <w:t>iť</w:t>
      </w:r>
      <w:r w:rsidRPr="00DD7895">
        <w:rPr>
          <w:rFonts w:ascii="Calibri" w:eastAsia="Calibri" w:hAnsi="Calibri" w:cs="Calibri"/>
          <w:bCs/>
          <w:szCs w:val="22"/>
          <w:lang w:eastAsia="en-US"/>
        </w:rPr>
        <w:t xml:space="preserve"> aplikáci</w:t>
      </w:r>
      <w:r>
        <w:rPr>
          <w:rFonts w:ascii="Calibri" w:eastAsia="Calibri" w:hAnsi="Calibri" w:cs="Calibri"/>
          <w:bCs/>
          <w:szCs w:val="22"/>
          <w:lang w:eastAsia="en-US"/>
        </w:rPr>
        <w:t>u</w:t>
      </w:r>
      <w:r w:rsidRPr="00DD7895">
        <w:rPr>
          <w:rFonts w:ascii="Calibri" w:eastAsia="Calibri" w:hAnsi="Calibri" w:cs="Calibri"/>
          <w:bCs/>
          <w:szCs w:val="22"/>
          <w:lang w:eastAsia="en-US"/>
        </w:rPr>
        <w:t xml:space="preserve"> stanovených prípravkov na ochranu rastlín,</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 xml:space="preserve">kosiť a vykonávať žatevné práce vždy od stredu smerom k okrajom alebo od jednej strany pozemku k druhej strane pozemku;  pri kosbe a žatve používať výstražné zariadenia </w:t>
      </w:r>
    </w:p>
    <w:p w:rsidR="00ED1FEE" w:rsidRPr="00DD7895"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DD7895" w:rsidRDefault="00ED1FEE" w:rsidP="00CE203B">
      <w:pPr>
        <w:pStyle w:val="Odsekzoznamu"/>
        <w:numPr>
          <w:ilvl w:val="0"/>
          <w:numId w:val="357"/>
        </w:numPr>
        <w:rPr>
          <w:rFonts w:ascii="Calibri" w:hAnsi="Calibri"/>
          <w:szCs w:val="22"/>
          <w:lang w:eastAsia="en-GB"/>
        </w:rPr>
      </w:pPr>
      <w:r w:rsidRPr="00DD7895">
        <w:rPr>
          <w:rFonts w:ascii="Calibri" w:hAnsi="Calibri"/>
          <w:szCs w:val="22"/>
          <w:lang w:eastAsia="en-GB"/>
        </w:rPr>
        <w:t>výberové kritériá sa neuplatňujú</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86 €/ha plochy ornej pôdy</w:t>
      </w:r>
    </w:p>
    <w:p w:rsidR="00095683" w:rsidRDefault="00095683">
      <w:pPr>
        <w:jc w:val="left"/>
        <w:rPr>
          <w:rFonts w:ascii="Calibri" w:eastAsia="Calibri" w:hAnsi="Calibri" w:cs="Calibri"/>
          <w:szCs w:val="22"/>
          <w:lang w:eastAsia="en-US"/>
        </w:rPr>
      </w:pPr>
      <w:r>
        <w:rPr>
          <w:rFonts w:ascii="Calibri" w:eastAsia="Calibri" w:hAnsi="Calibri" w:cs="Calibri"/>
          <w:szCs w:val="22"/>
          <w:lang w:eastAsia="en-US"/>
        </w:rPr>
        <w:br w:type="page"/>
      </w: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 xml:space="preserve">Ochrana biotopov sysľa pasienkového </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Pr="00DD7895" w:rsidRDefault="00ED1FEE" w:rsidP="00095683">
      <w:pPr>
        <w:pStyle w:val="Odsekzoznamu"/>
        <w:spacing w:after="120"/>
        <w:ind w:left="0"/>
        <w:contextualSpacing w:val="0"/>
        <w:rPr>
          <w:rFonts w:ascii="Calibri" w:eastAsia="Calibri" w:hAnsi="Calibri" w:cs="Calibri"/>
          <w:szCs w:val="22"/>
          <w:lang w:eastAsia="en-US"/>
        </w:rPr>
      </w:pPr>
      <w:r w:rsidRPr="00DD7895">
        <w:rPr>
          <w:rFonts w:ascii="Calibri" w:eastAsia="Calibri" w:hAnsi="Calibri" w:cs="Calibri"/>
          <w:szCs w:val="22"/>
          <w:lang w:eastAsia="en-US"/>
        </w:rPr>
        <w:t xml:space="preserve">Syseľ pasienkový </w:t>
      </w:r>
      <w:r w:rsidR="00A378F5">
        <w:rPr>
          <w:rFonts w:ascii="Calibri" w:eastAsia="Calibri" w:hAnsi="Calibri" w:cs="Calibri"/>
          <w:szCs w:val="22"/>
          <w:lang w:eastAsia="en-US"/>
        </w:rPr>
        <w:t>(</w:t>
      </w:r>
      <w:r w:rsidRPr="00DD7895">
        <w:rPr>
          <w:rFonts w:ascii="Calibri" w:eastAsia="Calibri" w:hAnsi="Calibri" w:cs="Calibri"/>
          <w:szCs w:val="22"/>
          <w:lang w:eastAsia="en-US"/>
        </w:rPr>
        <w:t>Spermophilus citellus</w:t>
      </w:r>
      <w:r w:rsidR="00A378F5">
        <w:rPr>
          <w:rFonts w:ascii="Calibri" w:eastAsia="Calibri" w:hAnsi="Calibri" w:cs="Calibri"/>
          <w:szCs w:val="22"/>
          <w:lang w:eastAsia="en-US"/>
        </w:rPr>
        <w:t>)</w:t>
      </w:r>
      <w:r w:rsidRPr="00DD7895">
        <w:rPr>
          <w:rFonts w:ascii="Calibri" w:eastAsia="Calibri" w:hAnsi="Calibri" w:cs="Calibri"/>
          <w:szCs w:val="22"/>
          <w:lang w:eastAsia="en-US"/>
        </w:rPr>
        <w:t xml:space="preserve"> je ohrozeným a chráneným druhom, ktorý sa okrem územia Európy nevyskytuje inde na svete. Jeho populácie sú roztrieštené a čelia dramatickým poklesom početnosti v celom areáli výskytu druhu. Je nepochybne významnou súčasťou stepných trávinných ekosystémov a zároveň dáždnikovým druhom. Syseľ pasienkový je zaradený do prílohy II. (druhy živočíchov a rastlín, o ktoré má Spoločenstvo záujem a ktoré si vyžaduje prísnu ochranu) smernice Rady č. 92/43/EHS o ochrane prirodzených biotopov a voľne žijúcich živočíchov a rastlín. Status druhu podľa uvedenej smernice je nepriaznivý. Syseľ pasienkový je v Červenom zozname cicavcov Slovenska hodnotený ako ohrozený druh. V Červenom zozname IUCN je tento druh vedený v kategórii ohrozenosti ako zraniteľný.</w:t>
      </w:r>
    </w:p>
    <w:p w:rsidR="00ED1FEE" w:rsidRPr="00DD7895" w:rsidRDefault="00ED1FEE" w:rsidP="00ED1FEE">
      <w:pPr>
        <w:pStyle w:val="Odsekzoznamu"/>
        <w:ind w:left="0"/>
        <w:rPr>
          <w:rFonts w:ascii="Calibri" w:eastAsia="Calibri" w:hAnsi="Calibri" w:cs="Calibri"/>
          <w:szCs w:val="22"/>
          <w:lang w:eastAsia="en-US"/>
        </w:rPr>
      </w:pPr>
      <w:r w:rsidRPr="00DD7895">
        <w:rPr>
          <w:rFonts w:ascii="Calibri" w:eastAsia="Calibri" w:hAnsi="Calibri" w:cs="Calibri"/>
          <w:szCs w:val="22"/>
          <w:lang w:eastAsia="en-US"/>
        </w:rPr>
        <w:t>Cieľom podpory je na presne stanovených lokalitách trávnych porastov realizovať poľnohospodárske aktivity umožňujúce záchranu populácie sysľa pasienkového a zachovanie jeho biotopov na Slovensku. Stanovené manažovanie trávnych porastov predstavuje pravidelná kosba lúk a dostatočné spásanie pasienkov hospodárskymi zvieratami s cieľom dosiahnutia požadovanej výšky trávneho porastu, vylúčenie chemických látok a obmedzenie hnojenia organickými hnojivami, vylúčenie akýkoľvek úprav terénu. Plnenie týchto nadštandardných podmienok bude  v súlade s ekologickými nárokmi sysľa pasienkového.</w:t>
      </w:r>
    </w:p>
    <w:p w:rsidR="00ED1FEE" w:rsidRPr="00D804E5" w:rsidRDefault="00ED1FEE" w:rsidP="00ED1FEE">
      <w:pPr>
        <w:autoSpaceDE w:val="0"/>
        <w:autoSpaceDN w:val="0"/>
        <w:adjustRightInd w:val="0"/>
        <w:rPr>
          <w:rFonts w:ascii="Calibri" w:hAnsi="Calibri"/>
          <w:szCs w:val="22"/>
          <w:lang w:eastAsia="en-US"/>
        </w:rPr>
      </w:pPr>
      <w:r w:rsidRPr="00D804E5">
        <w:rPr>
          <w:rFonts w:ascii="Calibri" w:hAnsi="Calibri"/>
          <w:szCs w:val="22"/>
          <w:lang w:eastAsia="en-US"/>
        </w:rPr>
        <w:t>Zoznam oprávnených lokalít bude obsiahnutý v nariadení vlády SR pre poskytovanie podpory z programu rozvoja vidieka.</w:t>
      </w:r>
    </w:p>
    <w:p w:rsidR="00ED1FEE" w:rsidRDefault="00ED1FEE" w:rsidP="00ED1FEE">
      <w:pPr>
        <w:autoSpaceDE w:val="0"/>
        <w:autoSpaceDN w:val="0"/>
        <w:adjustRightInd w:val="0"/>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trvalého trávneho porastu s výskytom sysľa pasienkového</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 xml:space="preserve">zákon č. </w:t>
      </w:r>
      <w:r w:rsidRPr="00AA1EC2">
        <w:rPr>
          <w:rFonts w:ascii="Calibri" w:hAnsi="Calibri"/>
          <w:szCs w:val="22"/>
        </w:rPr>
        <w:t>543</w:t>
      </w:r>
      <w:r>
        <w:rPr>
          <w:rFonts w:ascii="Calibri" w:hAnsi="Calibri"/>
          <w:szCs w:val="22"/>
        </w:rPr>
        <w:t>/</w:t>
      </w:r>
      <w:r w:rsidRPr="00AA1EC2">
        <w:rPr>
          <w:rFonts w:ascii="Calibri" w:hAnsi="Calibri"/>
          <w:szCs w:val="22"/>
        </w:rPr>
        <w:t>2002</w:t>
      </w:r>
      <w:r>
        <w:rPr>
          <w:rFonts w:ascii="Calibri" w:hAnsi="Calibri"/>
          <w:szCs w:val="22"/>
        </w:rPr>
        <w:t xml:space="preserve"> Z.z.</w:t>
      </w:r>
      <w:r w:rsidRPr="00AA1EC2">
        <w:rPr>
          <w:rFonts w:ascii="Calibri" w:hAnsi="Calibri"/>
          <w:szCs w:val="22"/>
        </w:rPr>
        <w:t xml:space="preserve"> o ochrane prírody a</w:t>
      </w:r>
      <w:r>
        <w:rPr>
          <w:rFonts w:ascii="Calibri" w:hAnsi="Calibri"/>
          <w:szCs w:val="22"/>
        </w:rPr>
        <w:t> </w:t>
      </w:r>
      <w:r w:rsidRPr="00AA1EC2">
        <w:rPr>
          <w:rFonts w:ascii="Calibri" w:hAnsi="Calibri"/>
          <w:szCs w:val="22"/>
        </w:rPr>
        <w:t>krajiny</w:t>
      </w:r>
      <w:r>
        <w:rPr>
          <w:rFonts w:ascii="Calibri" w:hAnsi="Calibri"/>
          <w:szCs w:val="22"/>
        </w:rPr>
        <w:t xml:space="preserve">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na stanovených lokalitách s výskytom sysľa pasienkového  a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náklady, ktoré sú stanovené nad rámec  všetkých povinných podmienok a kompenzujú stratu príjmov zo zníženia úrod trávnych porastov, zníženia výnosov v dôsledku vylúčenia  chemických prostriedkov. Tiež sa zohľadňuje zvýšená prácnosť na kosbu, smer aj  opakovanosť kosby a zvýšené náklady na pastvu.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vstúpiť do opatrenia minimálne s 1 ha trávnych porastov vedených v LPIS a nachádzajúcich sa v stanovených lokalitách</w:t>
      </w:r>
    </w:p>
    <w:p w:rsidR="00ED1FEE" w:rsidRPr="00F34534"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preukázať potvrdenie Štátnej ochrany prírody o výskyte sysľa pasienkového na konkrétnych pôdnych blokoch,</w:t>
      </w:r>
    </w:p>
    <w:p w:rsidR="00ED1FEE" w:rsidRDefault="00ED1FEE" w:rsidP="00ED1FEE">
      <w:pPr>
        <w:rPr>
          <w:rFonts w:ascii="Calibri" w:eastAsia="Calibri" w:hAnsi="Calibri" w:cs="Calibri"/>
          <w:bCs/>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úplné vylúčenie všetkých druhov hnojív (povolené je len hnojenie pasúcimi sa zvieratami),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úplné vylúčenie aplikácie prípravkov na ochranu rastlín,</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prvú kosbu trávnych porastov vykonať v termíne do 31. mája  a následné kosby tak, aby priemerná výška trávneho porastu vo vegetačnom období  nepresahovala 20 cm,</w:t>
      </w:r>
    </w:p>
    <w:p w:rsidR="00ED1FEE" w:rsidRPr="006C7B98" w:rsidRDefault="00ED1FEE" w:rsidP="00CE203B">
      <w:pPr>
        <w:numPr>
          <w:ilvl w:val="0"/>
          <w:numId w:val="274"/>
        </w:numPr>
        <w:ind w:left="360"/>
        <w:rPr>
          <w:rFonts w:ascii="Calibri" w:hAnsi="Calibri" w:cs="Calibri"/>
          <w:bCs/>
          <w:szCs w:val="22"/>
          <w:lang w:eastAsia="en-US"/>
        </w:rPr>
      </w:pPr>
      <w:r w:rsidRPr="00DD7895">
        <w:rPr>
          <w:rFonts w:ascii="Calibri" w:hAnsi="Calibri" w:cs="Calibri"/>
          <w:bCs/>
          <w:szCs w:val="22"/>
          <w:lang w:eastAsia="en-US"/>
        </w:rPr>
        <w:t>kosby na pôdnych blokoch alebo na ich dieloch realizovať od stredu ku krajom alebo od jednej strany pozemku k druhej strane pozemku,</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pastvu začať v apríli a zabezpečiť , aby spásané plochy trávnych porastov počas pastevnej sezóny nepresahovali výšku 20 cm (oplôtkové pasenie je povolené),</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zakázané je diskovanie alebo orba a  odvodňovanie  trávnych porastov, </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vylúčenie aplikácie čistiarenského kalu a dnových sedimentov</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plocha biotopu sysľa pasienkového v chránenej oblasti (N</w:t>
      </w:r>
      <w:r>
        <w:rPr>
          <w:rFonts w:ascii="Calibri" w:eastAsia="Calibri" w:hAnsi="Calibri" w:cs="Calibri"/>
          <w:szCs w:val="22"/>
          <w:lang w:eastAsia="en-US"/>
        </w:rPr>
        <w:t>atura</w:t>
      </w:r>
      <w:r w:rsidRPr="00D70C46">
        <w:rPr>
          <w:rFonts w:ascii="Calibri" w:eastAsia="Calibri" w:hAnsi="Calibri" w:cs="Calibri"/>
          <w:szCs w:val="22"/>
          <w:lang w:eastAsia="en-US"/>
        </w:rPr>
        <w:t xml:space="preserve"> 2000, NP, CHKO, CHVO) v zostupnej tendencii;</w:t>
      </w:r>
    </w:p>
    <w:p w:rsidR="00ED1FEE"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plocha biotopu</w:t>
      </w:r>
      <w:r>
        <w:rPr>
          <w:rFonts w:ascii="Calibri" w:eastAsia="Calibri" w:hAnsi="Calibri" w:cs="Calibri"/>
          <w:szCs w:val="22"/>
          <w:lang w:eastAsia="en-US"/>
        </w:rPr>
        <w:t xml:space="preserve"> sysľa pasienkového </w:t>
      </w:r>
      <w:r w:rsidRPr="00D70C46">
        <w:rPr>
          <w:rFonts w:ascii="Calibri" w:eastAsia="Calibri" w:hAnsi="Calibri" w:cs="Calibri"/>
          <w:szCs w:val="22"/>
          <w:lang w:eastAsia="en-US"/>
        </w:rPr>
        <w:t xml:space="preserve"> mimo chránenej oblasti, ale v území LFA, ZO v zostupnej tendencii;</w:t>
      </w:r>
    </w:p>
    <w:p w:rsidR="00ED1FEE" w:rsidRPr="00D70C46"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 xml:space="preserve">plocha biotopu </w:t>
      </w:r>
      <w:r>
        <w:rPr>
          <w:rFonts w:ascii="Calibri" w:eastAsia="Calibri" w:hAnsi="Calibri" w:cs="Calibri"/>
          <w:szCs w:val="22"/>
          <w:lang w:eastAsia="en-US"/>
        </w:rPr>
        <w:t xml:space="preserve">sysľa pasienkového </w:t>
      </w:r>
      <w:r w:rsidRPr="00D70C46">
        <w:rPr>
          <w:rFonts w:ascii="Calibri" w:eastAsia="Calibri" w:hAnsi="Calibri" w:cs="Calibri"/>
          <w:szCs w:val="22"/>
          <w:lang w:eastAsia="en-US"/>
        </w:rPr>
        <w:t>v ostatnom území v zostupnej tendencii.</w:t>
      </w:r>
    </w:p>
    <w:p w:rsidR="00ED1FEE" w:rsidRPr="00433F4B"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70 €/ha plochy trávnych porastov s výskytom sysľa pasienkového</w:t>
      </w:r>
    </w:p>
    <w:p w:rsidR="00ED1FEE" w:rsidRDefault="00ED1FEE" w:rsidP="00ED1FEE">
      <w:pPr>
        <w:rPr>
          <w:rFonts w:ascii="Calibri" w:eastAsia="Calibri" w:hAnsi="Calibri" w:cs="Calibri"/>
          <w:szCs w:val="22"/>
          <w:lang w:eastAsia="en-US"/>
        </w:rPr>
      </w:pPr>
    </w:p>
    <w:p w:rsidR="00ED1FEE" w:rsidRPr="00E244D8" w:rsidRDefault="00ED1FEE" w:rsidP="00ED1FEE">
      <w:pPr>
        <w:rPr>
          <w:rFonts w:ascii="Calibri" w:eastAsia="Calibri" w:hAnsi="Calibri" w:cs="Calibri"/>
          <w:i/>
          <w:sz w:val="20"/>
          <w:szCs w:val="20"/>
          <w:lang w:eastAsia="en-US"/>
        </w:rPr>
      </w:pPr>
      <w:r w:rsidRPr="00E244D8">
        <w:rPr>
          <w:rFonts w:ascii="Calibri" w:eastAsia="Calibri" w:hAnsi="Calibri" w:cs="Calibri"/>
          <w:i/>
          <w:sz w:val="20"/>
          <w:szCs w:val="20"/>
          <w:lang w:eastAsia="en-US"/>
        </w:rPr>
        <w:t>Poznámka: Vylúčená je kombinácia podpory na tej istej ploche biotopu sysľa pasienkového a biotopu poloprírodných a prírodných trávnych porastov</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Pr="00ED1FEE" w:rsidRDefault="00ED1FEE" w:rsidP="00ED1FEE">
      <w:pPr>
        <w:shd w:val="clear" w:color="auto" w:fill="EAF1DD"/>
        <w:ind w:left="1985" w:hanging="1985"/>
        <w:rPr>
          <w:rFonts w:ascii="Calibri" w:eastAsia="Calibri" w:hAnsi="Calibri" w:cs="Calibri"/>
          <w:b/>
          <w:bCs/>
          <w:sz w:val="24"/>
          <w:lang w:eastAsia="en-US"/>
        </w:rPr>
      </w:pPr>
      <w:r w:rsidRPr="00ED1FEE">
        <w:rPr>
          <w:rFonts w:ascii="Calibri" w:eastAsia="Calibri" w:hAnsi="Calibri" w:cs="Calibri"/>
          <w:bCs/>
          <w:sz w:val="24"/>
          <w:lang w:eastAsia="en-US"/>
        </w:rPr>
        <w:t>Podopatrenie 10.2:</w:t>
      </w:r>
      <w:r w:rsidRPr="00ED1FEE">
        <w:rPr>
          <w:rFonts w:ascii="Calibri" w:eastAsia="Calibri" w:hAnsi="Calibri" w:cs="Calibri"/>
          <w:b/>
          <w:bCs/>
          <w:i/>
          <w:sz w:val="24"/>
          <w:lang w:eastAsia="en-US"/>
        </w:rPr>
        <w:t xml:space="preserve"> Podpora na zachovanie a udržateľné využívanie a rozvoj genetických zdrojov v poľnohospodárstve</w:t>
      </w:r>
    </w:p>
    <w:p w:rsidR="00ED1FEE" w:rsidRDefault="00ED1FEE" w:rsidP="00ED1FEE">
      <w:pPr>
        <w:shd w:val="clear" w:color="auto" w:fill="FBD4B4"/>
        <w:rPr>
          <w:rFonts w:ascii="Calibri" w:eastAsia="Calibri" w:hAnsi="Calibri" w:cs="Calibri"/>
          <w:b/>
          <w:szCs w:val="22"/>
          <w:lang w:eastAsia="en-US"/>
        </w:rPr>
      </w:pPr>
      <w:r>
        <w:rPr>
          <w:rFonts w:ascii="Calibri" w:eastAsia="Calibri" w:hAnsi="Calibri" w:cs="Calibri"/>
          <w:bCs/>
          <w:szCs w:val="22"/>
          <w:u w:val="single"/>
          <w:lang w:eastAsia="en-US"/>
        </w:rPr>
        <w:t>Názov operácie</w:t>
      </w:r>
      <w:r>
        <w:rPr>
          <w:rFonts w:ascii="Calibri" w:eastAsia="Calibri" w:hAnsi="Calibri" w:cs="Calibri"/>
          <w:b/>
          <w:bCs/>
          <w:szCs w:val="22"/>
          <w:u w:val="single"/>
          <w:lang w:eastAsia="en-US"/>
        </w:rPr>
        <w:t>:</w:t>
      </w:r>
      <w:r>
        <w:rPr>
          <w:rFonts w:ascii="Calibri" w:eastAsia="Calibri" w:hAnsi="Calibri" w:cs="Calibri"/>
          <w:b/>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Chov a udržanie ohrozených druhov zvierat</w:t>
      </w:r>
    </w:p>
    <w:p w:rsidR="00ED1FEE" w:rsidRDefault="00ED1FEE" w:rsidP="00ED1FEE">
      <w:pPr>
        <w:rPr>
          <w:rFonts w:ascii="Calibri" w:hAnsi="Calibri"/>
          <w:bCs/>
          <w:szCs w:val="22"/>
          <w:lang w:eastAsia="en-GB"/>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Opis operácie</w:t>
      </w:r>
      <w:r>
        <w:rPr>
          <w:rFonts w:ascii="Calibri" w:eastAsia="Calibri" w:hAnsi="Calibri" w:cs="Calibri"/>
          <w:bCs/>
          <w:szCs w:val="22"/>
          <w:lang w:eastAsia="en-US"/>
        </w:rPr>
        <w:t>:</w:t>
      </w:r>
    </w:p>
    <w:p w:rsidR="00ED1FEE" w:rsidRDefault="00ED1FEE" w:rsidP="00ED1FEE">
      <w:pPr>
        <w:spacing w:after="120"/>
        <w:rPr>
          <w:rFonts w:ascii="Calibri" w:eastAsia="Calibri" w:hAnsi="Calibri" w:cs="Calibri"/>
          <w:szCs w:val="22"/>
          <w:lang w:eastAsia="en-US"/>
        </w:rPr>
      </w:pPr>
      <w:r>
        <w:rPr>
          <w:rFonts w:ascii="Calibri" w:eastAsia="Calibri" w:hAnsi="Calibri" w:cs="Calibri"/>
          <w:szCs w:val="22"/>
          <w:lang w:eastAsia="en-US"/>
        </w:rPr>
        <w:t xml:space="preserve">Chov a udržanie ohrozených druhov zvierat má za cieľ podporiť také chovy zvierat, ktorých stavy klesli pod kritickú úroveň. Ich zachovanie prispieva k rôznorodosti druhových plemien často krát chovaných iba v príslušnom regióne. Identifikáciu ohrozených druhov SR z databázy FAO, databázy EAAP, národných správ o živočíšnych genetických zdrojoch zbilancovala príslušná odborná autorita SR ktorou je Národné poľnohospodárske a potravinárske centrum – </w:t>
      </w:r>
      <w:r>
        <w:rPr>
          <w:rFonts w:ascii="Calibri" w:eastAsia="Calibri" w:hAnsi="Calibri" w:cs="Calibri"/>
          <w:i/>
          <w:szCs w:val="22"/>
          <w:lang w:eastAsia="en-US"/>
        </w:rPr>
        <w:t>Výskumný ústav živočíšnej výroby</w:t>
      </w:r>
      <w:r>
        <w:rPr>
          <w:rFonts w:ascii="Calibri" w:eastAsia="Calibri" w:hAnsi="Calibri" w:cs="Calibri"/>
          <w:szCs w:val="22"/>
          <w:lang w:eastAsia="en-US"/>
        </w:rPr>
        <w:t>.</w:t>
      </w:r>
    </w:p>
    <w:p w:rsidR="00ED1FEE" w:rsidRDefault="00ED1FEE" w:rsidP="00ED1FEE">
      <w:pPr>
        <w:shd w:val="clear" w:color="auto" w:fill="FFFFFF"/>
        <w:rPr>
          <w:rFonts w:ascii="Calibri" w:hAnsi="Calibri" w:cs="Calibri"/>
          <w:i/>
          <w:szCs w:val="22"/>
          <w:lang w:eastAsia="en-US"/>
        </w:rPr>
      </w:pPr>
      <w:r>
        <w:rPr>
          <w:rFonts w:ascii="Calibri" w:hAnsi="Calibri" w:cs="Calibri"/>
          <w:i/>
          <w:szCs w:val="22"/>
          <w:lang w:eastAsia="en-US"/>
        </w:rPr>
        <w:t>Zoznam ohrozených druhov zvierat:</w:t>
      </w:r>
    </w:p>
    <w:p w:rsidR="00ED1FEE" w:rsidRDefault="00ED1FEE" w:rsidP="00ED1FEE">
      <w:pPr>
        <w:shd w:val="clear" w:color="auto" w:fill="FFFFFF"/>
        <w:rPr>
          <w:rFonts w:ascii="Calibri" w:hAnsi="Calibri"/>
          <w:szCs w:val="22"/>
        </w:rPr>
      </w:pPr>
      <w:r>
        <w:rPr>
          <w:rFonts w:ascii="Calibri" w:hAnsi="Calibri"/>
          <w:szCs w:val="22"/>
        </w:rPr>
        <w:t>V  tabuľke sú uvedené počty čistokrvných plemenníc registrovaných v plemenných knihách alebo registroch tak, ako boli uvedené k 31.12.2012. Počty plemenníc v ostatných členských štátoch EÚ sú uvádzané tak, ako ich uviedli v celosvetovej databáze DAD-IS jednotlivé členské krajiny EÚ (počty nemusia odzrkadľovať skutočný stav). Stav ohrozenosti je vypočítaný na základe počtu plemenníc a plemenníkov jednotlivých plemien určených k čistokrvnej plemenitbe.</w:t>
      </w:r>
    </w:p>
    <w:p w:rsidR="00ED1FEE" w:rsidRDefault="00ED1FEE" w:rsidP="00ED1FEE">
      <w:pPr>
        <w:shd w:val="clear" w:color="auto" w:fill="FFFFFF"/>
        <w:rPr>
          <w:rFonts w:ascii="Calibri" w:hAnsi="Calibri" w:cs="Calibri"/>
          <w:szCs w:val="22"/>
          <w:lang w:eastAsia="en-US"/>
        </w:rPr>
      </w:pP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1"/>
        <w:gridCol w:w="1418"/>
        <w:gridCol w:w="3263"/>
        <w:gridCol w:w="1843"/>
      </w:tblGrid>
      <w:tr w:rsidR="00ED1FEE" w:rsidTr="00ED1FEE">
        <w:tc>
          <w:tcPr>
            <w:tcW w:w="3119"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Druh/Plemeno</w:t>
            </w:r>
          </w:p>
        </w:tc>
        <w:tc>
          <w:tcPr>
            <w:tcW w:w="1417"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Počet čistokrvných plemenníc registrovaných v PK</w:t>
            </w:r>
          </w:p>
        </w:tc>
        <w:tc>
          <w:tcPr>
            <w:tcW w:w="3261"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Počet plemenníc v ostatných ČŠ EÚ</w:t>
            </w:r>
          </w:p>
        </w:tc>
        <w:tc>
          <w:tcPr>
            <w:tcW w:w="1842"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Stav ohrozenosti podľa efektívnej veľkosti populácie (čistokrvné)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HD/Slovenský pinzgauský dobytok</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1 697</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7647 (Rakúsko,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Ovce/Valaška, pôvodný typ</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225</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320 (ČR,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Ovce/Askánske merino</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34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150 (Bulharsko)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Ovce/Cigája</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12 734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2715 (ČR, Maďarsko)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Neohrozené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Kozy/Biela krátkosrstá</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832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14 000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Monitorované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Kozy/Hnedá krátkosrstá</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122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850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 Slovenský teplokrvník</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868</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Kone/Hucul</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110</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1 943 (ČR, Maďarsko, Poľsko, Nemecko,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Kone/Lipican</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186</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1 940 (Rakúsko, Belgicko, Chorvátsko, Francúzsko, Maďarsko, Slovinsko, Nemecko,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Kone/Nonius</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26</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618 (Maďarsko)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Kone/Furioso</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162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561 (Maďarsko,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Kone/Shagya-Arab</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197</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1232 (Rakúsko, Maďarsko,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Kone/Norik muránskeho typu</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104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5050 (Nemecko,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Kone/Slovenský športový pony</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92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bl>
    <w:p w:rsidR="00095683" w:rsidRDefault="00095683" w:rsidP="00ED1FEE">
      <w:pPr>
        <w:rPr>
          <w:rFonts w:ascii="Calibri" w:hAnsi="Calibri"/>
          <w:szCs w:val="22"/>
        </w:rPr>
      </w:pPr>
    </w:p>
    <w:p w:rsidR="00ED1FEE" w:rsidRDefault="00ED1FEE" w:rsidP="00ED1FEE">
      <w:pPr>
        <w:rPr>
          <w:rFonts w:ascii="Calibri" w:hAnsi="Calibri"/>
          <w:szCs w:val="22"/>
        </w:rPr>
      </w:pPr>
      <w:r>
        <w:rPr>
          <w:rFonts w:ascii="Calibri" w:hAnsi="Calibri"/>
          <w:szCs w:val="22"/>
        </w:rPr>
        <w:t xml:space="preserve">Príslušná odborná autorita každoročne monitoruje populácie hospodárskych zvierat na Slovensku. Údaje získané prostredníctvom spolupráce s chovateľskými zväzmi a združeniami a Plemenárskymi službami, š.p. sú použité pri aktualizácii národnej databázy živočíšnych genetických zdrojov EFABIS, ktorá je prepojená na európsku a celosvetovú databázu živočíšnych genetických zdrojov (DAD-IS). </w:t>
      </w:r>
    </w:p>
    <w:p w:rsidR="00ED1FEE" w:rsidRDefault="00ED1FEE" w:rsidP="00ED1FEE">
      <w:pPr>
        <w:rPr>
          <w:rFonts w:ascii="Calibri" w:eastAsia="Calibri" w:hAnsi="Calibri" w:cs="Calibri"/>
          <w:bCs/>
          <w:szCs w:val="22"/>
          <w:lang w:eastAsia="en-US"/>
        </w:rPr>
      </w:pPr>
      <w:r>
        <w:rPr>
          <w:rFonts w:ascii="Calibri" w:eastAsia="Calibri" w:hAnsi="Calibri" w:cs="Calibri"/>
          <w:szCs w:val="22"/>
          <w:lang w:eastAsia="en-US"/>
        </w:rPr>
        <w:t xml:space="preserve">Rozsah podpory podopatrenia je </w:t>
      </w:r>
      <w:r>
        <w:rPr>
          <w:rFonts w:ascii="Calibri" w:eastAsia="Calibri" w:hAnsi="Calibri" w:cs="Calibri"/>
          <w:bCs/>
          <w:szCs w:val="22"/>
          <w:lang w:eastAsia="en-US"/>
        </w:rPr>
        <w:t>3 600 DJ ohrozených druhov zvierat.  Pre stanovenie dobytčej jednotky pre jednotlivé kategórie zvierat sa vzťahuje prepočítavací koeficient podľa prílohy II k článku 9 odseku 2 vykonávacieho nariadenia Komisie.</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Podporené druhy zvierat:</w:t>
      </w:r>
    </w:p>
    <w:tbl>
      <w:tblPr>
        <w:tblW w:w="0" w:type="auto"/>
        <w:tblLook w:val="04A0" w:firstRow="1" w:lastRow="0" w:firstColumn="1" w:lastColumn="0" w:noHBand="0" w:noVBand="1"/>
      </w:tblPr>
      <w:tblGrid>
        <w:gridCol w:w="1809"/>
        <w:gridCol w:w="7403"/>
      </w:tblGrid>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Hovädzí dobytok</w:t>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slovenský pinzgauský dobytok</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Ovce</w:t>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xml:space="preserve">- pôvodná valaška, Askánske merino  </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Kozy</w:t>
            </w:r>
            <w:r>
              <w:rPr>
                <w:rFonts w:ascii="Calibri" w:eastAsia="Calibri" w:hAnsi="Calibri" w:cs="Calibri"/>
                <w:szCs w:val="22"/>
                <w:lang w:eastAsia="en-US"/>
              </w:rPr>
              <w:tab/>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biela krátkosrstá koza, hnedá krátkosrstá koza</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Kone</w:t>
            </w:r>
          </w:p>
        </w:tc>
        <w:tc>
          <w:tcPr>
            <w:tcW w:w="7403" w:type="dxa"/>
            <w:hideMark/>
          </w:tcPr>
          <w:p w:rsidR="00ED1FEE" w:rsidRDefault="00ED1FEE" w:rsidP="00ED1FEE">
            <w:pPr>
              <w:ind w:left="176" w:hanging="176"/>
              <w:rPr>
                <w:rFonts w:ascii="Calibri" w:eastAsia="Calibri" w:hAnsi="Calibri" w:cs="Calibri"/>
                <w:lang w:eastAsia="en-US"/>
              </w:rPr>
            </w:pPr>
            <w:r>
              <w:rPr>
                <w:rFonts w:ascii="Calibri" w:eastAsia="Calibri" w:hAnsi="Calibri" w:cs="Calibri"/>
                <w:szCs w:val="22"/>
                <w:lang w:eastAsia="en-US"/>
              </w:rPr>
              <w:t>- slovenský teplokrvník, Hucul, Furioso, Nonius, slovenský športový pony,     Lipican, Shagya-arab, Norik muránskeho typu</w:t>
            </w:r>
          </w:p>
        </w:tc>
      </w:tr>
    </w:tbl>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noProof/>
          <w:szCs w:val="22"/>
          <w:lang w:eastAsia="en-GB"/>
        </w:rPr>
        <w:t>Nezisková ročná platba na 1 DJ.</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1"/>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1"/>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1"/>
        </w:numPr>
        <w:jc w:val="left"/>
        <w:rPr>
          <w:rFonts w:ascii="Calibri" w:hAnsi="Calibri" w:cs="EUAlbertina"/>
          <w:bCs/>
          <w:szCs w:val="22"/>
        </w:rPr>
      </w:pPr>
      <w:r>
        <w:rPr>
          <w:rFonts w:ascii="Calibri" w:hAnsi="Calibri" w:cs="EUAlbertina"/>
          <w:bCs/>
          <w:szCs w:val="22"/>
        </w:rPr>
        <w:t>zákon č. 39/2007 Z.z. o veterinárnej starostlivosti;</w:t>
      </w:r>
    </w:p>
    <w:p w:rsidR="00ED1FEE" w:rsidRDefault="00ED1FEE" w:rsidP="00955DA4">
      <w:pPr>
        <w:numPr>
          <w:ilvl w:val="0"/>
          <w:numId w:val="201"/>
        </w:numPr>
        <w:jc w:val="left"/>
        <w:rPr>
          <w:rFonts w:ascii="Calibri" w:hAnsi="Calibri" w:cs="EUAlbertina"/>
          <w:bCs/>
          <w:szCs w:val="22"/>
        </w:rPr>
      </w:pPr>
      <w:r>
        <w:rPr>
          <w:rFonts w:ascii="Calibri" w:hAnsi="Calibri" w:cs="EUAlbertina"/>
          <w:bCs/>
          <w:szCs w:val="22"/>
        </w:rPr>
        <w:t>zákon č.  194/1998 Z. z. o šľachtení a plemenitbe hospodárskych zvierat;</w:t>
      </w:r>
    </w:p>
    <w:p w:rsidR="00ED1FEE" w:rsidRDefault="00ED1FEE" w:rsidP="00955DA4">
      <w:pPr>
        <w:numPr>
          <w:ilvl w:val="0"/>
          <w:numId w:val="201"/>
        </w:numPr>
        <w:rPr>
          <w:rFonts w:ascii="Calibri" w:hAnsi="Calibri" w:cs="EUAlbertina"/>
          <w:bCs/>
          <w:szCs w:val="22"/>
        </w:rPr>
      </w:pPr>
      <w:r>
        <w:rPr>
          <w:rFonts w:ascii="Calibri" w:hAnsi="Calibri" w:cs="EUAlbertina"/>
          <w:bCs/>
          <w:szCs w:val="22"/>
        </w:rPr>
        <w:t>vyhláška Ministerstva pôdohospodárstva SR č. 18/2001 Z.z. o vykonávaní kontroly úžitkovosti, kontroly dedičnosti a testovania úžitkových vlastností, kontroly zdravia, kontroly dedičnosti a testovania zdravia, hodnotenia zovňajška hospodárskych zvierat, o založení a vedení plemennej knihy, založení a vedení plemenného registra, vedení predpísanej evidencie a o overovaní pôvodu hospodárskych zvierat.</w:t>
      </w:r>
    </w:p>
    <w:p w:rsidR="00ED1FEE" w:rsidRDefault="00ED1FEE" w:rsidP="00ED1FEE">
      <w:pPr>
        <w:ind w:left="720"/>
        <w:contextualSpacing/>
        <w:rPr>
          <w:rFonts w:ascii="Calibri" w:hAnsi="Calibri" w:cs="EUAlbertina"/>
          <w:bCs/>
          <w:szCs w:val="22"/>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lang w:eastAsia="en-US"/>
        </w:rPr>
        <w:t>Náklady spojené zo znížených výnosov z produkcie zvierat podľa zamerania chovu, zníženej dojnosti, zníženej plodnosti, špecifickosť ustajnenia, krmiva, veterinárna starostlivosť alebo reprodukcia.</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 :</w:t>
      </w:r>
    </w:p>
    <w:p w:rsidR="00ED1FEE" w:rsidRDefault="00ED1FEE" w:rsidP="00CE203B">
      <w:pPr>
        <w:numPr>
          <w:ilvl w:val="0"/>
          <w:numId w:val="275"/>
        </w:numPr>
        <w:rPr>
          <w:rFonts w:ascii="Calibri" w:eastAsia="Calibri" w:hAnsi="Calibri" w:cs="Calibri"/>
          <w:bCs/>
          <w:szCs w:val="22"/>
          <w:lang w:eastAsia="en-US"/>
        </w:rPr>
      </w:pPr>
      <w:r>
        <w:rPr>
          <w:rFonts w:ascii="Calibri" w:eastAsia="Calibri" w:hAnsi="Calibri" w:cs="Calibri"/>
          <w:bCs/>
          <w:szCs w:val="22"/>
          <w:lang w:eastAsia="en-US"/>
        </w:rPr>
        <w:t>preukázať sa potvrdením od príslušnej chovateľskej organizácie o zápise zvieraťa do plemennej knihy alebo do plemenárskej evidencie v súlade s národnou legislatívou;</w:t>
      </w:r>
    </w:p>
    <w:p w:rsidR="00095683" w:rsidRDefault="00095683" w:rsidP="00ED1FEE">
      <w:pPr>
        <w:rPr>
          <w:rFonts w:ascii="Calibri" w:eastAsia="Calibri" w:hAnsi="Calibri" w:cs="Calibri"/>
          <w:bCs/>
          <w:szCs w:val="22"/>
          <w:u w:val="single"/>
          <w:lang w:eastAsia="en-US"/>
        </w:rPr>
      </w:pPr>
    </w:p>
    <w:p w:rsidR="00ED1FEE" w:rsidRPr="007F0D48" w:rsidRDefault="00ED1FEE" w:rsidP="00ED1FEE">
      <w:pPr>
        <w:rPr>
          <w:rFonts w:ascii="Calibri" w:eastAsia="Calibri" w:hAnsi="Calibri" w:cs="Calibri"/>
          <w:bCs/>
          <w:szCs w:val="22"/>
          <w:u w:val="single"/>
          <w:lang w:eastAsia="en-US"/>
        </w:rPr>
      </w:pPr>
      <w:r w:rsidRPr="007F0D48">
        <w:rPr>
          <w:rFonts w:ascii="Calibri" w:eastAsia="Calibri" w:hAnsi="Calibri" w:cs="Calibri"/>
          <w:bCs/>
          <w:szCs w:val="22"/>
          <w:u w:val="single"/>
          <w:lang w:eastAsia="en-US"/>
        </w:rPr>
        <w:t>Podmienky podpory:</w:t>
      </w:r>
    </w:p>
    <w:p w:rsidR="00ED1FEE" w:rsidRPr="007F0D48" w:rsidRDefault="00ED1FEE" w:rsidP="00CE203B">
      <w:pPr>
        <w:pStyle w:val="Odsekzoznamu"/>
        <w:numPr>
          <w:ilvl w:val="0"/>
          <w:numId w:val="275"/>
        </w:numPr>
        <w:rPr>
          <w:rFonts w:ascii="Calibri" w:eastAsia="Calibri" w:hAnsi="Calibri" w:cs="Calibri"/>
          <w:bCs/>
          <w:szCs w:val="22"/>
          <w:lang w:eastAsia="en-US"/>
        </w:rPr>
      </w:pPr>
      <w:r>
        <w:rPr>
          <w:rFonts w:ascii="Calibri" w:eastAsia="Calibri" w:hAnsi="Calibri" w:cs="Calibri"/>
          <w:bCs/>
          <w:szCs w:val="22"/>
          <w:lang w:eastAsia="en-US"/>
        </w:rPr>
        <w:t>udržať stav zvierat počas obdobia trvania záväzku (obmena a náhrada toho istého druhu je možná s povinnosťou oznámenia na PPA)</w:t>
      </w:r>
    </w:p>
    <w:p w:rsidR="00ED1FEE" w:rsidRDefault="00ED1FEE" w:rsidP="00CE203B">
      <w:pPr>
        <w:numPr>
          <w:ilvl w:val="0"/>
          <w:numId w:val="275"/>
        </w:numPr>
        <w:rPr>
          <w:rFonts w:ascii="Calibri" w:eastAsia="Calibri" w:hAnsi="Calibri" w:cs="Calibri"/>
          <w:bCs/>
          <w:szCs w:val="22"/>
          <w:lang w:eastAsia="en-US"/>
        </w:rPr>
      </w:pPr>
      <w:r>
        <w:rPr>
          <w:rFonts w:ascii="Calibri" w:eastAsia="Calibri" w:hAnsi="Calibri" w:cs="Calibri"/>
          <w:bCs/>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ED1FEE">
      <w:pPr>
        <w:rPr>
          <w:rFonts w:ascii="Calibri" w:hAnsi="Calibri" w:cs="Calibri"/>
          <w:szCs w:val="22"/>
          <w:lang w:eastAsia="en-US"/>
        </w:rPr>
      </w:pPr>
      <w:r>
        <w:rPr>
          <w:rFonts w:ascii="Calibri" w:hAnsi="Calibri" w:cs="Calibri"/>
          <w:szCs w:val="22"/>
          <w:lang w:eastAsia="en-US"/>
        </w:rPr>
        <w:t>Vzhľadom na zachovanie ohrozených druhov sa výberové kritéria neuplatňujú.</w:t>
      </w:r>
    </w:p>
    <w:p w:rsidR="00ED1FEE" w:rsidRDefault="00ED1FEE" w:rsidP="00ED1FEE">
      <w:pPr>
        <w:rPr>
          <w:rFonts w:ascii="Calibri" w:hAnsi="Calibri"/>
          <w:szCs w:val="22"/>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200 €/DJ.</w:t>
      </w:r>
    </w:p>
    <w:p w:rsidR="009C42D1" w:rsidRDefault="009C42D1" w:rsidP="00ED1FEE">
      <w:pPr>
        <w:rPr>
          <w:rFonts w:ascii="Calibri" w:eastAsia="Calibri" w:hAnsi="Calibri"/>
          <w:szCs w:val="22"/>
          <w:lang w:eastAsia="cs-CZ"/>
        </w:rPr>
      </w:pPr>
    </w:p>
    <w:p w:rsidR="00ED1FEE" w:rsidRDefault="00ED1FEE" w:rsidP="00ED1FEE">
      <w:pPr>
        <w:rPr>
          <w:rFonts w:ascii="Calibri" w:eastAsia="Calibri" w:hAnsi="Calibri" w:cs="Calibri"/>
          <w:b/>
          <w:bCs/>
          <w:szCs w:val="22"/>
          <w:lang w:eastAsia="en-US"/>
        </w:rPr>
      </w:pPr>
      <w:r>
        <w:rPr>
          <w:rFonts w:ascii="Calibri" w:hAnsi="Calibri"/>
          <w:b/>
          <w:szCs w:val="22"/>
          <w:lang w:eastAsia="en-US"/>
        </w:rPr>
        <w:t xml:space="preserve">8.2.9.4. </w:t>
      </w:r>
      <w:r>
        <w:rPr>
          <w:rFonts w:ascii="Calibri" w:eastAsia="Calibri" w:hAnsi="Calibri" w:cs="Calibri"/>
          <w:b/>
          <w:bCs/>
          <w:szCs w:val="22"/>
          <w:lang w:eastAsia="en-US"/>
        </w:rPr>
        <w:t xml:space="preserve">Overiteľnosť a kontrolovateľnosť opatrenia </w:t>
      </w: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Riziká v implementácii opatrenia:</w:t>
      </w:r>
      <w:r>
        <w:rPr>
          <w:rFonts w:ascii="Calibri" w:eastAsia="Calibri" w:hAnsi="Calibri"/>
          <w:szCs w:val="22"/>
          <w:lang w:eastAsia="en-US"/>
        </w:rPr>
        <w:t xml:space="preserve"> </w:t>
      </w:r>
    </w:p>
    <w:p w:rsidR="00ED1FEE" w:rsidRDefault="00ED1FEE" w:rsidP="00ED1FEE">
      <w:pPr>
        <w:rPr>
          <w:rFonts w:ascii="Calibri" w:eastAsia="Calibri" w:hAnsi="Calibri"/>
          <w:szCs w:val="22"/>
          <w:lang w:eastAsia="en-US"/>
        </w:rPr>
      </w:pPr>
      <w:r>
        <w:rPr>
          <w:rFonts w:ascii="Calibri" w:eastAsia="Calibri" w:hAnsi="Calibri"/>
          <w:szCs w:val="22"/>
          <w:lang w:eastAsia="en-US"/>
        </w:rPr>
        <w:t>Vzhľadom na zameranie opatrenia,  stanovené podmienky je možné kon</w:t>
      </w:r>
      <w:r w:rsidR="009C42D1">
        <w:rPr>
          <w:rFonts w:ascii="Calibri" w:eastAsia="Calibri" w:hAnsi="Calibri"/>
          <w:szCs w:val="22"/>
          <w:lang w:eastAsia="en-US"/>
        </w:rPr>
        <w:t>tr</w:t>
      </w:r>
      <w:r>
        <w:rPr>
          <w:rFonts w:ascii="Calibri" w:eastAsia="Calibri" w:hAnsi="Calibri"/>
          <w:szCs w:val="22"/>
          <w:lang w:eastAsia="en-US"/>
        </w:rPr>
        <w:t>olovať  prevažne len, kontrolou na mieste čo zvyšuje riziko kontrolovateľnosti stanovených podmienok (miera výberu príjemcov na kontrolu)  Rovnako  riziká v implementácii podopatrení predstavujú podmienky v prípadoch vizuálnej kontroly (napríklad súvislý bylinný porast)alebo v prípade zníženia vstupov čo môže značne ovplyvniť mieru chybovosti. Riziková je tiež možná nad deklarácia výmer,</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Opatrenia prijaté na zmiernenie rizika implementácie:</w:t>
      </w:r>
    </w:p>
    <w:p w:rsidR="00ED1FEE" w:rsidRDefault="00ED1FEE" w:rsidP="00ED1FEE">
      <w:pPr>
        <w:rPr>
          <w:rFonts w:ascii="Calibri" w:eastAsia="Calibri" w:hAnsi="Calibri"/>
          <w:szCs w:val="22"/>
          <w:lang w:eastAsia="en-US"/>
        </w:rPr>
      </w:pPr>
      <w:r>
        <w:rPr>
          <w:rFonts w:ascii="Calibri" w:eastAsia="Calibri" w:hAnsi="Calibri"/>
          <w:szCs w:val="22"/>
          <w:lang w:eastAsia="en-US"/>
        </w:rPr>
        <w:t>Dodatočne  v rámci vnútroštátneho právneho predpisu bude doplnený presný počet  aplikácii, alebo konkrétne  číslo vyjadrené v % alebo v  kg/ha.  Vypracovanie podrobných manuálov pre jednoznačne hodnotenie podmienok v teréne v prípa</w:t>
      </w:r>
      <w:r w:rsidR="00095683">
        <w:rPr>
          <w:rFonts w:ascii="Calibri" w:eastAsia="Calibri" w:hAnsi="Calibri"/>
          <w:szCs w:val="22"/>
          <w:lang w:eastAsia="en-US"/>
        </w:rPr>
        <w:t>de vizuálnej kontroly.</w:t>
      </w:r>
    </w:p>
    <w:p w:rsidR="00095683" w:rsidRDefault="00095683" w:rsidP="00ED1FEE">
      <w:pPr>
        <w:rPr>
          <w:rFonts w:ascii="Calibri" w:eastAsia="Calibri" w:hAnsi="Calibri"/>
          <w:szCs w:val="22"/>
          <w:lang w:eastAsia="en-US"/>
        </w:rPr>
      </w:pP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Celkové hodnotenie opatrenia:</w:t>
      </w:r>
    </w:p>
    <w:p w:rsidR="00ED1FEE" w:rsidRDefault="00ED1FEE" w:rsidP="00ED1FEE">
      <w:pPr>
        <w:rPr>
          <w:rFonts w:ascii="Calibri" w:eastAsia="Calibri" w:hAnsi="Calibri"/>
          <w:szCs w:val="22"/>
          <w:lang w:eastAsia="en-US"/>
        </w:rPr>
      </w:pPr>
      <w:r>
        <w:rPr>
          <w:rFonts w:ascii="Calibri" w:eastAsia="Calibri" w:hAnsi="Calibri"/>
          <w:szCs w:val="22"/>
          <w:lang w:eastAsia="en-US"/>
        </w:rPr>
        <w:t>Bude vyhodnotené po vypracovaní zhodnotenia vykonateľnosti a kontrolovateľnosti v praxi.</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b/>
          <w:szCs w:val="22"/>
          <w:lang w:eastAsia="en-US"/>
        </w:rPr>
      </w:pPr>
      <w:r>
        <w:rPr>
          <w:rFonts w:ascii="Calibri" w:eastAsia="Calibri" w:hAnsi="Calibri"/>
          <w:b/>
          <w:szCs w:val="22"/>
          <w:lang w:eastAsia="en-US"/>
        </w:rPr>
        <w:t>8.2.9.5 Metodika výpočtu podpory</w:t>
      </w:r>
    </w:p>
    <w:p w:rsidR="00ED1FEE" w:rsidRDefault="00ED1FEE" w:rsidP="00ED1FEE">
      <w:pPr>
        <w:spacing w:after="120"/>
        <w:rPr>
          <w:rFonts w:ascii="Calibri" w:eastAsia="Calibri" w:hAnsi="Calibri" w:cs="Calibri"/>
          <w:szCs w:val="22"/>
          <w:lang w:eastAsia="en-US"/>
        </w:rPr>
      </w:pPr>
      <w:r>
        <w:rPr>
          <w:rFonts w:ascii="Calibri" w:eastAsia="Calibri" w:hAnsi="Calibri"/>
          <w:szCs w:val="22"/>
          <w:lang w:eastAsia="en-US"/>
        </w:rPr>
        <w:t xml:space="preserve">Agroenvironmentálno-klimatické platby sa vzťahujú len na tie záväzky resp. podmienky, ktoré presahujú rámec </w:t>
      </w:r>
      <w:r>
        <w:rPr>
          <w:rFonts w:ascii="Calibri" w:eastAsia="Calibri" w:hAnsi="Calibri" w:cs="Calibri"/>
          <w:szCs w:val="22"/>
          <w:lang w:eastAsia="en-US"/>
        </w:rPr>
        <w:t xml:space="preserve">bežnej poľnohospodárskej praxe a </w:t>
      </w:r>
      <w:r>
        <w:rPr>
          <w:rFonts w:ascii="Calibri" w:eastAsia="Calibri" w:hAnsi="Calibri"/>
          <w:szCs w:val="22"/>
          <w:lang w:eastAsia="en-US"/>
        </w:rPr>
        <w:t xml:space="preserve">príslušných povinných noriem.  </w:t>
      </w:r>
      <w:r>
        <w:rPr>
          <w:rFonts w:ascii="Calibri" w:eastAsia="Calibri" w:hAnsi="Calibri" w:cs="Calibri"/>
          <w:szCs w:val="22"/>
          <w:lang w:eastAsia="en-US"/>
        </w:rPr>
        <w:t>Výška podpory je stanovená ako kompenzácia straty príjmov zo zníženej produkcie z titulu obmedzenia intenzity výroby alebo zachovania jej extenzity a náhradu dodatočných nákladov z podmienok vyplývajúcich pre typ operácie. Podkladom pre výpočet platieb boli informačné databázy relevantných inštitúcii, rezortné výskumné ústavy,  Štatistický úrad SR, a pod. o dosahovaných produkčných a ekonomických parametroch v rokoch 2009-2012. Ako zdroj údajov boli použité aj aktuálne komoditné správy a štúdie za sledované poľnohospodárske komodity a databáza Slovstat v správe Štatistického úradu SR.</w:t>
      </w:r>
    </w:p>
    <w:p w:rsidR="00ED1FEE" w:rsidRDefault="00ED1FEE" w:rsidP="00ED1FEE">
      <w:pPr>
        <w:rPr>
          <w:rFonts w:ascii="Calibri" w:eastAsia="Calibri" w:hAnsi="Calibri"/>
          <w:b/>
          <w:szCs w:val="22"/>
          <w:lang w:eastAsia="en-US"/>
        </w:rPr>
      </w:pPr>
      <w:r>
        <w:rPr>
          <w:rFonts w:ascii="Calibri" w:eastAsia="Calibri" w:hAnsi="Calibri"/>
          <w:szCs w:val="22"/>
          <w:lang w:eastAsia="en-US"/>
        </w:rPr>
        <w:t xml:space="preserve">Metodiku a výpočty platieb pre jednotlivé podopatrenia a typy operácii posúdila nezávislá odborná inštitúcia - </w:t>
      </w:r>
      <w:r>
        <w:rPr>
          <w:rFonts w:ascii="Calibri" w:eastAsia="Calibri" w:hAnsi="Calibri"/>
          <w:b/>
          <w:szCs w:val="22"/>
          <w:lang w:eastAsia="en-US"/>
        </w:rPr>
        <w:t>Národné poľnohospodárske a potravinárske centrum – Výskumný ústav pôdoznalectva a ochrany pôdy Bratislava a Výskumný ústav živočíšnej výroby Nitra.</w:t>
      </w:r>
    </w:p>
    <w:p w:rsidR="00ED1FEE" w:rsidRDefault="00ED1FEE" w:rsidP="00ED1FEE">
      <w:pPr>
        <w:pStyle w:val="Default"/>
        <w:rPr>
          <w:rFonts w:ascii="Calibri" w:hAnsi="Calibri" w:cs="Calibri"/>
          <w:b/>
          <w:color w:val="auto"/>
          <w:sz w:val="22"/>
          <w:szCs w:val="22"/>
        </w:rPr>
      </w:pPr>
    </w:p>
    <w:p w:rsidR="00ED1FEE" w:rsidRPr="00DD7895" w:rsidRDefault="00ED1FEE" w:rsidP="00ED1FEE">
      <w:pPr>
        <w:pStyle w:val="Default"/>
        <w:rPr>
          <w:rFonts w:ascii="Calibri" w:hAnsi="Calibri" w:cs="Calibri"/>
          <w:b/>
          <w:color w:val="auto"/>
          <w:sz w:val="22"/>
          <w:szCs w:val="22"/>
          <w:u w:val="single"/>
        </w:rPr>
      </w:pPr>
      <w:r w:rsidRPr="00DD7895">
        <w:rPr>
          <w:rFonts w:ascii="Calibri" w:hAnsi="Calibri" w:cs="Calibri"/>
          <w:b/>
          <w:color w:val="auto"/>
          <w:sz w:val="22"/>
          <w:szCs w:val="22"/>
          <w:u w:val="single"/>
        </w:rPr>
        <w:t>Informácie špecifické pre opatrenie</w:t>
      </w:r>
    </w:p>
    <w:p w:rsidR="00ED1FEE" w:rsidRPr="00E37200" w:rsidRDefault="00ED1FEE" w:rsidP="00CE203B">
      <w:pPr>
        <w:pStyle w:val="Default"/>
        <w:numPr>
          <w:ilvl w:val="0"/>
          <w:numId w:val="360"/>
        </w:numPr>
        <w:jc w:val="both"/>
        <w:rPr>
          <w:rFonts w:ascii="Calibri" w:hAnsi="Calibri" w:cs="Calibri"/>
          <w:color w:val="auto"/>
          <w:sz w:val="22"/>
          <w:szCs w:val="22"/>
        </w:rPr>
      </w:pPr>
      <w:r w:rsidRPr="00E37200">
        <w:rPr>
          <w:rFonts w:ascii="Calibri" w:hAnsi="Calibri" w:cs="Calibri"/>
          <w:color w:val="auto"/>
          <w:sz w:val="22"/>
          <w:szCs w:val="22"/>
        </w:rPr>
        <w:t>pri operácii IP zelenina môže dochádzať k medziročnej zmene plochy pod záväzkom v súvislosti so striedaním plodín v osevnom postupe.</w:t>
      </w:r>
    </w:p>
    <w:p w:rsidR="00ED1FEE" w:rsidRPr="00FC4995" w:rsidRDefault="00ED1FEE" w:rsidP="00CE203B">
      <w:pPr>
        <w:pStyle w:val="Odsekzoznamu"/>
        <w:numPr>
          <w:ilvl w:val="0"/>
          <w:numId w:val="360"/>
        </w:numPr>
      </w:pPr>
      <w:r w:rsidRPr="00DD7895">
        <w:rPr>
          <w:rFonts w:ascii="Calibri" w:eastAsia="Calibri" w:hAnsi="Calibri" w:cs="Calibri"/>
          <w:szCs w:val="22"/>
        </w:rPr>
        <w:t>pri operácii IP vo vinohradoch</w:t>
      </w:r>
      <w:r>
        <w:rPr>
          <w:rFonts w:ascii="Calibri" w:eastAsia="Calibri" w:hAnsi="Calibri" w:cs="Calibri"/>
          <w:szCs w:val="22"/>
        </w:rPr>
        <w:t xml:space="preserve"> a ovocných sadoch</w:t>
      </w:r>
      <w:r w:rsidRPr="00DD7895">
        <w:rPr>
          <w:rFonts w:ascii="Calibri" w:eastAsia="Calibri" w:hAnsi="Calibri" w:cs="Calibri"/>
          <w:szCs w:val="22"/>
        </w:rPr>
        <w:t xml:space="preserve">  sa plocha s ktorou žiadateľ vstupuje do opatrenia nemení</w:t>
      </w:r>
      <w:r>
        <w:rPr>
          <w:rFonts w:ascii="Calibri" w:eastAsia="Calibri" w:hAnsi="Calibri" w:cs="Calibri"/>
          <w:szCs w:val="22"/>
        </w:rPr>
        <w:t>,</w:t>
      </w:r>
      <w:r w:rsidRPr="00DD7895">
        <w:rPr>
          <w:rFonts w:ascii="Calibri" w:eastAsia="Calibri" w:hAnsi="Calibri" w:cs="Calibri"/>
          <w:szCs w:val="22"/>
        </w:rPr>
        <w:t xml:space="preserve"> avšak výmera vinohradu</w:t>
      </w:r>
      <w:r>
        <w:rPr>
          <w:rFonts w:ascii="Calibri" w:eastAsia="Calibri" w:hAnsi="Calibri" w:cs="Calibri"/>
          <w:szCs w:val="22"/>
        </w:rPr>
        <w:t xml:space="preserve">/ovocného sadu </w:t>
      </w:r>
      <w:r w:rsidRPr="00DD7895">
        <w:rPr>
          <w:rFonts w:ascii="Calibri" w:eastAsia="Calibri" w:hAnsi="Calibri" w:cs="Calibri"/>
          <w:szCs w:val="22"/>
        </w:rPr>
        <w:t xml:space="preserve"> v členení mladé a rodiace sa môže meniť podľa veku</w:t>
      </w:r>
      <w:r>
        <w:rPr>
          <w:rFonts w:ascii="Calibri" w:eastAsia="Calibri" w:hAnsi="Calibri" w:cs="Calibri"/>
          <w:szCs w:val="22"/>
        </w:rPr>
        <w:t>.</w:t>
      </w:r>
    </w:p>
    <w:p w:rsidR="00ED1FEE" w:rsidRPr="00ED1FEE" w:rsidRDefault="00ED1FEE" w:rsidP="00CE203B">
      <w:pPr>
        <w:pStyle w:val="Odsekzoznamu"/>
        <w:numPr>
          <w:ilvl w:val="0"/>
          <w:numId w:val="360"/>
        </w:numPr>
      </w:pPr>
      <w:r>
        <w:rPr>
          <w:rFonts w:ascii="Calibri" w:eastAsia="Calibri" w:hAnsi="Calibri" w:cs="Calibri"/>
          <w:szCs w:val="22"/>
        </w:rPr>
        <w:t>záväzky pri operácii Integrovaná produkcia, ktoré pokračujú z programového obdobia 2007-2013, musia akceptovať doložku o revízii (čl.48 nariadenia č.1305/2013) – prispôsobenie právnemu rámcu nového programového obdobia.</w:t>
      </w:r>
    </w:p>
    <w:p w:rsidR="00ED1FEE" w:rsidRDefault="00ED1FEE">
      <w:pPr>
        <w:jc w:val="left"/>
        <w:rPr>
          <w:rFonts w:ascii="Calibri" w:eastAsia="Calibri" w:hAnsi="Calibri" w:cs="Calibri"/>
          <w:szCs w:val="22"/>
        </w:rPr>
      </w:pPr>
      <w:r>
        <w:rPr>
          <w:rFonts w:ascii="Calibri" w:eastAsia="Calibri" w:hAnsi="Calibri" w:cs="Calibri"/>
          <w:szCs w:val="22"/>
        </w:rPr>
        <w:br w:type="page"/>
      </w:r>
    </w:p>
    <w:p w:rsidR="0054499C" w:rsidRPr="00C87BF6" w:rsidRDefault="0054499C" w:rsidP="00197171">
      <w:pPr>
        <w:pStyle w:val="Opatrenie"/>
      </w:pPr>
      <w:bookmarkStart w:id="94" w:name="_Toc387041332"/>
      <w:r w:rsidRPr="00C87BF6">
        <w:t xml:space="preserve">8.2.10 Opatrenie 11  </w:t>
      </w:r>
      <w:r w:rsidRPr="00C87BF6">
        <w:tab/>
        <w:t>Ekologické poľnohospodárstvo</w:t>
      </w:r>
      <w:bookmarkEnd w:id="94"/>
    </w:p>
    <w:p w:rsidR="0054499C" w:rsidRPr="00C87BF6" w:rsidRDefault="0054499C" w:rsidP="0054499C">
      <w:pPr>
        <w:rPr>
          <w:rFonts w:ascii="Calibri" w:eastAsia="Calibri" w:hAnsi="Calibri"/>
          <w:b/>
        </w:rPr>
      </w:pPr>
    </w:p>
    <w:p w:rsidR="0054499C" w:rsidRPr="00C87BF6" w:rsidRDefault="0054499C" w:rsidP="0054499C">
      <w:pPr>
        <w:keepNext/>
        <w:outlineLvl w:val="3"/>
        <w:rPr>
          <w:rFonts w:ascii="Calibri" w:hAnsi="Calibri"/>
          <w:b/>
          <w:iCs/>
          <w:lang w:eastAsia="en-GB"/>
        </w:rPr>
      </w:pPr>
      <w:r w:rsidRPr="00C87BF6">
        <w:rPr>
          <w:rFonts w:ascii="Calibri" w:hAnsi="Calibri"/>
          <w:b/>
          <w:iCs/>
          <w:lang w:eastAsia="en-GB"/>
        </w:rPr>
        <w:t>8.2.10.1. Právny základ</w:t>
      </w:r>
    </w:p>
    <w:p w:rsidR="0054499C" w:rsidRPr="00C87BF6" w:rsidRDefault="0054499C" w:rsidP="00CE203B">
      <w:pPr>
        <w:numPr>
          <w:ilvl w:val="0"/>
          <w:numId w:val="305"/>
        </w:numPr>
        <w:rPr>
          <w:rFonts w:ascii="Calibri" w:hAnsi="Calibri" w:cs="Calibri"/>
        </w:rPr>
      </w:pPr>
      <w:r w:rsidRPr="00C87BF6">
        <w:rPr>
          <w:rFonts w:ascii="Calibri" w:hAnsi="Calibri"/>
        </w:rPr>
        <w:t xml:space="preserve">článok 29 nariadenia </w:t>
      </w:r>
      <w:r w:rsidRPr="00C87BF6">
        <w:rPr>
          <w:rFonts w:ascii="Calibri" w:hAnsi="Calibri" w:cs="Calibri"/>
        </w:rPr>
        <w:t>(EÚ) č. 1305/2013 o podpore rozvoja vidieka z EPFRV;</w:t>
      </w:r>
      <w:r w:rsidRPr="00C87BF6">
        <w:rPr>
          <w:rFonts w:ascii="Calibri" w:hAnsi="Calibri"/>
        </w:rPr>
        <w:t xml:space="preserve"> </w:t>
      </w:r>
    </w:p>
    <w:p w:rsidR="0054499C" w:rsidRPr="00C87BF6" w:rsidRDefault="0054499C" w:rsidP="0054499C">
      <w:pPr>
        <w:keepNext/>
        <w:outlineLvl w:val="3"/>
        <w:rPr>
          <w:rFonts w:ascii="Calibri" w:hAnsi="Calibri"/>
          <w:i/>
          <w:iCs/>
          <w:lang w:eastAsia="en-GB"/>
        </w:rPr>
      </w:pPr>
    </w:p>
    <w:p w:rsidR="0054499C" w:rsidRPr="00C87BF6" w:rsidRDefault="0054499C" w:rsidP="0054499C">
      <w:pPr>
        <w:keepNext/>
        <w:ind w:left="851" w:hanging="851"/>
        <w:outlineLvl w:val="3"/>
        <w:rPr>
          <w:rFonts w:ascii="Calibri" w:hAnsi="Calibri"/>
          <w:b/>
          <w:iCs/>
          <w:lang w:eastAsia="en-GB"/>
        </w:rPr>
      </w:pPr>
      <w:r w:rsidRPr="00C87BF6">
        <w:rPr>
          <w:rFonts w:ascii="Calibri" w:hAnsi="Calibri"/>
          <w:b/>
          <w:iCs/>
          <w:lang w:eastAsia="en-GB"/>
        </w:rPr>
        <w:t>8.2.10.2 Všeobecný opis opatrenia vrátane intervenčnej logiky a príspevku k fokusovej oblasti a prierezovým cieľom</w:t>
      </w:r>
    </w:p>
    <w:p w:rsidR="0054499C" w:rsidRPr="00C87BF6" w:rsidRDefault="0054499C" w:rsidP="0054499C">
      <w:pPr>
        <w:widowControl w:val="0"/>
        <w:rPr>
          <w:rFonts w:ascii="Calibri" w:hAnsi="Calibri"/>
        </w:rPr>
      </w:pPr>
      <w:r w:rsidRPr="00C87BF6">
        <w:rPr>
          <w:rFonts w:ascii="Calibri" w:hAnsi="Calibri"/>
        </w:rPr>
        <w:t xml:space="preserve">Ekologické obhospodarovanie poľnohospodárskej pôdy podniku  sa vykonáva v  súlade  s nariadením Rady (ES) č. 834/2007 v znení neskorších predpisov. Zo SWOT analýzy vyplýva, že na podporu biodiverzity má jeden z najväčších vplyvov ekologické poľnohospodárstvo  a  v záujme zachovania biodiverzity je nevyhnutné túto pozitívnu synergiu kontinuálne a vo väčšej miere podporovať aj v novom programovacom období. Zároveň tento spôsob hospodárenia nespôsobuje kontamináciu zložiek životného prostredia  ani v krátkodobej  ani v dlhodobej perspektíve a tiež ekologická poľnohospodárska výroba prispieva k zachovaniu prírodného stavu, kvality pôdy a vody. Podľa štatistických zisťovaní ekologická poľnohospodárska výroba priaznivo vplýva na udržanie, resp. mierny nárast pracovných miest v pôdohospodárstve. </w:t>
      </w:r>
    </w:p>
    <w:p w:rsidR="0054499C" w:rsidRPr="00C87BF6" w:rsidRDefault="0054499C" w:rsidP="0054499C">
      <w:pPr>
        <w:rPr>
          <w:rFonts w:ascii="Calibri" w:hAnsi="Calibri"/>
          <w:b/>
          <w:bCs/>
        </w:rPr>
      </w:pPr>
    </w:p>
    <w:p w:rsidR="0054499C" w:rsidRPr="00C87BF6" w:rsidRDefault="0054499C" w:rsidP="0054499C">
      <w:pPr>
        <w:keepNext/>
        <w:outlineLvl w:val="3"/>
        <w:rPr>
          <w:rFonts w:ascii="Calibri" w:hAnsi="Calibri"/>
          <w:u w:val="single"/>
        </w:rPr>
      </w:pPr>
      <w:r w:rsidRPr="00C87BF6">
        <w:rPr>
          <w:rFonts w:ascii="Calibri" w:hAnsi="Calibri"/>
          <w:u w:val="single"/>
        </w:rPr>
        <w:t>Príspevok k fokusovej oblasti</w:t>
      </w:r>
    </w:p>
    <w:p w:rsidR="0054499C" w:rsidRPr="00C87BF6" w:rsidRDefault="0054499C" w:rsidP="0054499C">
      <w:pPr>
        <w:keepNext/>
        <w:ind w:left="357" w:hanging="357"/>
        <w:outlineLvl w:val="2"/>
        <w:rPr>
          <w:rFonts w:ascii="Calibri" w:hAnsi="Calibri"/>
          <w:b/>
        </w:rPr>
      </w:pPr>
      <w:r w:rsidRPr="00C87BF6">
        <w:rPr>
          <w:rFonts w:ascii="Calibri" w:hAnsi="Calibri"/>
          <w:i/>
          <w:iCs/>
        </w:rPr>
        <w:t>4A O</w:t>
      </w:r>
      <w:r w:rsidRPr="00C87BF6">
        <w:rPr>
          <w:rFonts w:ascii="Calibri" w:hAnsi="Calibri"/>
          <w:i/>
        </w:rPr>
        <w:t xml:space="preserve">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 </w:t>
      </w:r>
    </w:p>
    <w:p w:rsidR="0054499C" w:rsidRPr="00C87BF6" w:rsidRDefault="0054499C" w:rsidP="0054499C">
      <w:pPr>
        <w:keepNext/>
        <w:spacing w:after="120"/>
        <w:ind w:left="426" w:hanging="426"/>
        <w:outlineLvl w:val="2"/>
        <w:rPr>
          <w:rFonts w:ascii="Calibri" w:hAnsi="Calibri"/>
          <w:b/>
        </w:rPr>
      </w:pPr>
      <w:r w:rsidRPr="00C87BF6">
        <w:rPr>
          <w:rFonts w:ascii="Calibri" w:hAnsi="Calibri"/>
        </w:rPr>
        <w:t xml:space="preserve">         Nepoužívaním  chemických prípravkov na ochranu rastlín, obmedzením používania povolených hnojív a dodržiavaním viacdruhových osevných postupov ekologické poľnohospodárstvo významne prispieva ku zvyšovaniu rozmanitosti v živočíšnej a rastlinnej oblasti.</w:t>
      </w:r>
    </w:p>
    <w:p w:rsidR="0054499C" w:rsidRPr="00C87BF6" w:rsidRDefault="0054499C" w:rsidP="0054499C">
      <w:pPr>
        <w:keepNext/>
        <w:ind w:left="425" w:hanging="425"/>
        <w:outlineLvl w:val="2"/>
        <w:rPr>
          <w:rFonts w:ascii="Calibri" w:hAnsi="Calibri"/>
          <w:i/>
        </w:rPr>
      </w:pPr>
      <w:r w:rsidRPr="00C87BF6">
        <w:rPr>
          <w:rFonts w:ascii="Calibri" w:hAnsi="Calibri"/>
          <w:i/>
        </w:rPr>
        <w:t xml:space="preserve"> 4B    Zlepšenie vodného hospodárstva vrátane riadenia používania hnojív a pesticídov;</w:t>
      </w:r>
    </w:p>
    <w:p w:rsidR="0054499C" w:rsidRPr="00C87BF6" w:rsidRDefault="0054499C" w:rsidP="0054499C">
      <w:pPr>
        <w:keepNext/>
        <w:spacing w:after="120"/>
        <w:ind w:left="426" w:hanging="426"/>
        <w:outlineLvl w:val="2"/>
        <w:rPr>
          <w:rFonts w:ascii="Calibri" w:hAnsi="Calibri"/>
        </w:rPr>
      </w:pPr>
      <w:r w:rsidRPr="00C87BF6">
        <w:rPr>
          <w:rFonts w:ascii="Calibri" w:hAnsi="Calibri"/>
        </w:rPr>
        <w:t xml:space="preserve">         Silnou redukciou</w:t>
      </w:r>
      <w:r w:rsidRPr="00C87BF6">
        <w:rPr>
          <w:rFonts w:ascii="Calibri" w:hAnsi="Calibri"/>
          <w:i/>
        </w:rPr>
        <w:t xml:space="preserve"> </w:t>
      </w:r>
      <w:r w:rsidRPr="00C87BF6">
        <w:rPr>
          <w:rFonts w:ascii="Calibri" w:hAnsi="Calibri"/>
        </w:rPr>
        <w:t>chemickej ochrany rastlín a hnojenia dochádza k znižovaniu nežiaducej kontaminácie vôd a zároveň aj k zníženiu exportu nežiaducich látok do povrchových a ostatných vôd. Okrem toho prostredníctvom ekologického poľnohospodárstva sa zvyšuje schopnosť pôdy zadržiavať vodu, čo je významným faktorom v súvislosti s klimatickou zmenou (otepľovanie) najmä  v oblastiach chudobných na zrážky.</w:t>
      </w:r>
    </w:p>
    <w:p w:rsidR="0054499C" w:rsidRPr="00C87BF6" w:rsidRDefault="0054499C" w:rsidP="0054499C">
      <w:pPr>
        <w:keepNext/>
        <w:ind w:left="425" w:hanging="425"/>
        <w:outlineLvl w:val="2"/>
        <w:rPr>
          <w:rFonts w:ascii="Calibri" w:hAnsi="Calibri"/>
          <w:i/>
        </w:rPr>
      </w:pPr>
      <w:r w:rsidRPr="00C87BF6">
        <w:rPr>
          <w:rFonts w:ascii="Calibri" w:hAnsi="Calibri"/>
          <w:i/>
        </w:rPr>
        <w:t> 4C   Predchádzanie erózii pôdy a zlepšenie jej obhospodarovania.</w:t>
      </w:r>
    </w:p>
    <w:p w:rsidR="0054499C" w:rsidRPr="00C87BF6" w:rsidRDefault="0054499C" w:rsidP="0054499C">
      <w:pPr>
        <w:keepNext/>
        <w:spacing w:after="120"/>
        <w:ind w:left="426" w:hanging="426"/>
        <w:outlineLvl w:val="2"/>
        <w:rPr>
          <w:rFonts w:ascii="Calibri" w:hAnsi="Calibri" w:cs="Calibri"/>
        </w:rPr>
      </w:pPr>
      <w:r w:rsidRPr="00C87BF6">
        <w:rPr>
          <w:rFonts w:ascii="Calibri" w:hAnsi="Calibri" w:cs="Arial"/>
          <w:color w:val="FF0000"/>
        </w:rPr>
        <w:t xml:space="preserve">         </w:t>
      </w:r>
      <w:r w:rsidRPr="00C87BF6">
        <w:rPr>
          <w:rFonts w:ascii="Calibri" w:hAnsi="Calibri" w:cs="Arial"/>
          <w:color w:val="000000"/>
        </w:rPr>
        <w:t>Ekologické poľnohospodárstvo významne prispieva k zachovaniu úrodnosti poľnohospodárskych pôd. Hnojenie v ekologickom poľnohospodárstve sa zameriava predovšetkým na udržanie úrodnosti pôdy.</w:t>
      </w:r>
      <w:r w:rsidRPr="00C87BF6">
        <w:rPr>
          <w:rFonts w:ascii="Calibri" w:hAnsi="Calibri" w:cs="Arial"/>
          <w:color w:val="FF0000"/>
        </w:rPr>
        <w:t xml:space="preserve"> </w:t>
      </w:r>
      <w:r w:rsidRPr="00C87BF6">
        <w:rPr>
          <w:rFonts w:ascii="Calibri" w:hAnsi="Calibri"/>
        </w:rPr>
        <w:t xml:space="preserve">Aplikáciou organických hnojív, výberom vhodných druhov rastlín, používaním rôznorodých osevných postupov ekologické poľnohospodárstvo významne napomáha k zlepšeniu štruktúry pôdy, zvyšovaniu obsahu humusu  a k znižovaniu pôdnej erózie. </w:t>
      </w:r>
      <w:r w:rsidRPr="00C87BF6">
        <w:rPr>
          <w:rFonts w:ascii="Calibri" w:hAnsi="Calibri" w:cs="Calibri"/>
        </w:rPr>
        <w:t>Pôdy bohaté na humus sú oveľa lepšie prispôsobené extrémnym výkyvom počasia a majú porovnateľne vyššiu kapacitu zadržiavania vody.</w:t>
      </w:r>
    </w:p>
    <w:p w:rsidR="0054499C" w:rsidRPr="00C87BF6" w:rsidRDefault="0054499C" w:rsidP="0054499C">
      <w:pPr>
        <w:autoSpaceDE w:val="0"/>
        <w:autoSpaceDN w:val="0"/>
        <w:adjustRightInd w:val="0"/>
        <w:ind w:left="360" w:hanging="360"/>
        <w:rPr>
          <w:rFonts w:ascii="Calibri" w:hAnsi="Calibri"/>
          <w:i/>
        </w:rPr>
      </w:pPr>
      <w:r w:rsidRPr="00C87BF6">
        <w:rPr>
          <w:rFonts w:ascii="Calibri" w:hAnsi="Calibri"/>
          <w:i/>
        </w:rPr>
        <w:t>5E   Podpora zachovania a sekvestrácie oxidu uhličitého v poľnohospodárstve a lesnom hospodárstve.</w:t>
      </w:r>
    </w:p>
    <w:p w:rsidR="0054499C" w:rsidRPr="00C87BF6" w:rsidRDefault="0054499C" w:rsidP="0054499C">
      <w:pPr>
        <w:autoSpaceDE w:val="0"/>
        <w:autoSpaceDN w:val="0"/>
        <w:adjustRightInd w:val="0"/>
        <w:ind w:left="360" w:hanging="360"/>
        <w:rPr>
          <w:rFonts w:ascii="Myriad Pro" w:hAnsi="Myriad Pro" w:cs="Myriad Pro"/>
          <w:color w:val="000000"/>
          <w:sz w:val="24"/>
        </w:rPr>
      </w:pPr>
      <w:r w:rsidRPr="00C87BF6">
        <w:rPr>
          <w:rFonts w:ascii="Myriad Pro" w:hAnsi="Myriad Pro" w:cs="Myriad Pro"/>
          <w:color w:val="000000"/>
          <w:sz w:val="24"/>
        </w:rPr>
        <w:t xml:space="preserve">      </w:t>
      </w:r>
      <w:r w:rsidRPr="00C87BF6">
        <w:rPr>
          <w:rFonts w:ascii="Calibri" w:hAnsi="Calibri" w:cs="Myriad Pro"/>
          <w:color w:val="000000"/>
        </w:rPr>
        <w:t>Ekologickým spôsobom obhospodarované poľnohospodárske pôdy majú vysokú náročnosť na organické látky a v tejto súvislosti tu hrá významnú úlohu hnojenie organickými hnojivami. Zákazom používania dusíkatých priemyselných hnojív je pôdna výživa dusíkom realizovaná prostredníctvom mineralizácie dusíka práve z organických hnojív. Organické hnojenie prispieva k zvyšovaniu obsahu humusu v pôde a zlepšeniu bilancie uhlíka</w:t>
      </w:r>
      <w:r w:rsidRPr="00C87BF6">
        <w:rPr>
          <w:rFonts w:ascii="Myriad Pro" w:hAnsi="Myriad Pro" w:cs="Myriad Pro"/>
          <w:color w:val="000000"/>
          <w:sz w:val="24"/>
        </w:rPr>
        <w:t>.</w:t>
      </w:r>
    </w:p>
    <w:p w:rsidR="0054499C" w:rsidRPr="00C87BF6" w:rsidRDefault="0054499C" w:rsidP="0054499C">
      <w:pPr>
        <w:outlineLvl w:val="4"/>
        <w:rPr>
          <w:rFonts w:ascii="Calibri" w:eastAsia="Calibri" w:hAnsi="Calibri"/>
          <w:u w:val="single"/>
        </w:rPr>
      </w:pPr>
    </w:p>
    <w:p w:rsidR="0054499C" w:rsidRPr="00C87BF6" w:rsidRDefault="0054499C" w:rsidP="0054499C">
      <w:pPr>
        <w:outlineLvl w:val="4"/>
        <w:rPr>
          <w:rFonts w:ascii="Calibri" w:eastAsia="Calibri" w:hAnsi="Calibri"/>
          <w:u w:val="single"/>
        </w:rPr>
      </w:pPr>
      <w:r w:rsidRPr="00C87BF6">
        <w:rPr>
          <w:rFonts w:ascii="Calibri" w:eastAsia="Calibri" w:hAnsi="Calibri"/>
          <w:u w:val="single"/>
        </w:rPr>
        <w:t>Príspevok k prierezovým cieľom:</w:t>
      </w:r>
    </w:p>
    <w:p w:rsidR="0054499C" w:rsidRPr="00C87BF6" w:rsidRDefault="0054499C" w:rsidP="0054499C">
      <w:pPr>
        <w:outlineLvl w:val="4"/>
        <w:rPr>
          <w:rFonts w:ascii="Calibri" w:eastAsia="Calibri" w:hAnsi="Calibri"/>
        </w:rPr>
      </w:pPr>
      <w:r w:rsidRPr="00C87BF6">
        <w:rPr>
          <w:rFonts w:ascii="Calibri" w:eastAsia="Calibri" w:hAnsi="Calibri"/>
        </w:rPr>
        <w:t>Životné prostredie.</w:t>
      </w:r>
    </w:p>
    <w:p w:rsidR="0054499C" w:rsidRPr="00C87BF6" w:rsidRDefault="0054499C" w:rsidP="0054499C">
      <w:pPr>
        <w:keepNext/>
        <w:spacing w:after="120"/>
        <w:ind w:left="851" w:hanging="851"/>
        <w:outlineLvl w:val="4"/>
        <w:rPr>
          <w:rFonts w:ascii="Calibri" w:eastAsia="Calibri" w:hAnsi="Calibri"/>
          <w:iCs/>
          <w:lang w:eastAsia="en-GB"/>
        </w:rPr>
      </w:pPr>
      <w:r w:rsidRPr="00C87BF6">
        <w:rPr>
          <w:rFonts w:ascii="Calibri" w:eastAsia="Calibri" w:hAnsi="Calibri"/>
          <w:b/>
        </w:rPr>
        <w:t xml:space="preserve">8.2.10.3. </w:t>
      </w:r>
      <w:r w:rsidRPr="00C87BF6">
        <w:rPr>
          <w:rFonts w:ascii="Calibri" w:eastAsia="Calibri" w:hAnsi="Calibri"/>
          <w:b/>
          <w:iCs/>
          <w:lang w:eastAsia="en-GB"/>
        </w:rPr>
        <w:t xml:space="preserve">Rozsah, úroveň podpory a ďalšie informácie </w:t>
      </w:r>
      <w:r w:rsidRPr="00C87BF6">
        <w:rPr>
          <w:rFonts w:ascii="Calibri" w:eastAsia="Calibri" w:hAnsi="Calibri"/>
          <w:iCs/>
          <w:lang w:eastAsia="en-GB"/>
        </w:rPr>
        <w:t>(v členení podľa podopatrenia a typu operácie)</w:t>
      </w:r>
    </w:p>
    <w:p w:rsidR="0054499C" w:rsidRPr="00C87BF6" w:rsidRDefault="0054499C" w:rsidP="0054499C">
      <w:pPr>
        <w:keepNext/>
        <w:shd w:val="clear" w:color="auto" w:fill="EAF1DD"/>
        <w:autoSpaceDN w:val="0"/>
        <w:outlineLvl w:val="4"/>
        <w:rPr>
          <w:rFonts w:ascii="Calibri" w:eastAsia="Calibri" w:hAnsi="Calibri"/>
          <w:sz w:val="24"/>
        </w:rPr>
      </w:pPr>
      <w:r w:rsidRPr="00C87BF6">
        <w:rPr>
          <w:rFonts w:ascii="Calibri" w:eastAsia="Calibri" w:hAnsi="Calibri"/>
          <w:sz w:val="24"/>
        </w:rPr>
        <w:t xml:space="preserve">Podopatrenie: </w:t>
      </w:r>
      <w:r w:rsidRPr="00C87BF6">
        <w:rPr>
          <w:rFonts w:ascii="Calibri" w:eastAsia="Calibri" w:hAnsi="Calibri"/>
          <w:b/>
          <w:i/>
          <w:sz w:val="24"/>
        </w:rPr>
        <w:t>11.1 Platby na konverziu na ekologické poľnohospodárstvo</w:t>
      </w:r>
    </w:p>
    <w:p w:rsidR="0054499C" w:rsidRPr="00C87BF6" w:rsidRDefault="0054499C" w:rsidP="0054499C">
      <w:pPr>
        <w:shd w:val="clear" w:color="auto" w:fill="FBD4B4"/>
        <w:ind w:left="1701" w:hanging="1701"/>
        <w:rPr>
          <w:rFonts w:ascii="Calibri" w:eastAsia="Calibri" w:hAnsi="Calibri"/>
          <w:lang w:eastAsia="en-GB"/>
        </w:rPr>
      </w:pPr>
      <w:r w:rsidRPr="00C87BF6">
        <w:rPr>
          <w:rFonts w:ascii="Calibri" w:eastAsia="Calibri" w:hAnsi="Calibri"/>
          <w:u w:val="single"/>
          <w:lang w:eastAsia="en-GB"/>
        </w:rPr>
        <w:t>Názov operácie:</w:t>
      </w:r>
      <w:r w:rsidRPr="00C87BF6">
        <w:rPr>
          <w:rFonts w:ascii="Calibri" w:eastAsia="Calibri" w:hAnsi="Calibri"/>
          <w:lang w:eastAsia="en-GB"/>
        </w:rPr>
        <w:t xml:space="preserve"> </w:t>
      </w:r>
    </w:p>
    <w:p w:rsidR="0054499C" w:rsidRPr="00C87BF6" w:rsidRDefault="0054499C" w:rsidP="0054499C">
      <w:pPr>
        <w:shd w:val="clear" w:color="auto" w:fill="FBD4B4"/>
        <w:rPr>
          <w:rFonts w:ascii="Calibri" w:eastAsia="Calibri" w:hAnsi="Calibri"/>
          <w:u w:val="single"/>
        </w:rPr>
      </w:pPr>
      <w:r w:rsidRPr="00C87BF6">
        <w:rPr>
          <w:rFonts w:ascii="Calibri" w:eastAsia="Calibri" w:hAnsi="Calibri"/>
          <w:i/>
        </w:rPr>
        <w:t>Podpora obhospodarovania poľnohospodárskej pôdy v kontrolovanom a registrovanom systéme ekologickej poľnohospodárskej výroby počas obdobia konverzie(prechodu) na ekologické poľnohospodárstvo.</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Opis operácie:</w:t>
      </w:r>
    </w:p>
    <w:p w:rsidR="0054499C" w:rsidRPr="00C87BF6" w:rsidRDefault="0054499C" w:rsidP="0054499C">
      <w:pPr>
        <w:rPr>
          <w:rFonts w:ascii="Calibri" w:hAnsi="Calibri"/>
          <w:lang w:eastAsia="en-GB"/>
        </w:rPr>
      </w:pPr>
      <w:r w:rsidRPr="00C87BF6">
        <w:rPr>
          <w:rFonts w:ascii="Calibri" w:hAnsi="Calibri"/>
          <w:lang w:eastAsia="en-GB"/>
        </w:rPr>
        <w:t>Cieľom je podpora konverzie (prechodu) z  konvenčného hospodárenia na ekologickú formu hospodárenia na pôde v registrovanom a kontrolovanom systéme ekologickej poľnohospodárskej výroby. Podpora sa poskytuje v povinnom prechodnom období, počas ktorého musí žiadateľ dodržiavať všetky pravidlá ekologickej poľnohospodárskej výroby, ale ešte nemôže svoju produkciu realizovať v certifikovanej biokvalite.</w:t>
      </w:r>
    </w:p>
    <w:p w:rsidR="0054499C" w:rsidRPr="00C87BF6" w:rsidRDefault="0054499C" w:rsidP="0054499C">
      <w:pPr>
        <w:rPr>
          <w:rFonts w:ascii="Calibri" w:eastAsia="Calibri" w:hAnsi="Calibri"/>
          <w:u w:val="single"/>
          <w:lang w:eastAsia="en-GB"/>
        </w:rPr>
      </w:pPr>
    </w:p>
    <w:p w:rsidR="0054499C" w:rsidRDefault="0054499C" w:rsidP="0054499C">
      <w:pPr>
        <w:rPr>
          <w:rFonts w:ascii="Calibri" w:hAnsi="Calibri"/>
        </w:rPr>
      </w:pPr>
      <w:r w:rsidRPr="008847E9">
        <w:rPr>
          <w:rFonts w:ascii="Calibri" w:hAnsi="Calibri"/>
        </w:rPr>
        <w:t>Podpora bude poskytovaná na nasledovné druhy pozemkov:</w:t>
      </w:r>
    </w:p>
    <w:p w:rsidR="0054499C" w:rsidRPr="008847E9" w:rsidRDefault="0054499C" w:rsidP="00CE203B">
      <w:pPr>
        <w:pStyle w:val="Odsekzoznamu"/>
        <w:numPr>
          <w:ilvl w:val="0"/>
          <w:numId w:val="378"/>
        </w:numPr>
        <w:ind w:left="426" w:hanging="426"/>
        <w:rPr>
          <w:rFonts w:ascii="Calibri" w:eastAsia="Calibri" w:hAnsi="Calibri"/>
          <w:szCs w:val="22"/>
          <w:lang w:eastAsia="en-GB"/>
        </w:rPr>
      </w:pPr>
      <w:r w:rsidRPr="008847E9">
        <w:rPr>
          <w:rFonts w:ascii="Calibri" w:eastAsia="Calibri" w:hAnsi="Calibri"/>
          <w:szCs w:val="22"/>
          <w:lang w:eastAsia="en-GB"/>
        </w:rPr>
        <w:t>Orná pôda</w:t>
      </w:r>
    </w:p>
    <w:p w:rsidR="0054499C" w:rsidRPr="0076184D" w:rsidRDefault="0054499C" w:rsidP="00CE203B">
      <w:pPr>
        <w:pStyle w:val="Odsekzoznamu"/>
        <w:numPr>
          <w:ilvl w:val="0"/>
          <w:numId w:val="376"/>
        </w:numPr>
        <w:ind w:left="426" w:hanging="426"/>
        <w:rPr>
          <w:rFonts w:ascii="Calibri" w:eastAsia="Calibri" w:hAnsi="Calibri"/>
          <w:szCs w:val="22"/>
          <w:lang w:eastAsia="en-GB"/>
        </w:rPr>
      </w:pPr>
      <w:r w:rsidRPr="0076184D">
        <w:rPr>
          <w:rFonts w:ascii="Calibri" w:eastAsia="Calibri" w:hAnsi="Calibri"/>
          <w:szCs w:val="22"/>
          <w:lang w:eastAsia="en-GB"/>
        </w:rPr>
        <w:t>Zelenina, liečivé, koreninové a aromatické rastliny</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Ovocné sady intenzívne</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Ovocné sady ostatné</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Vinohrady</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Trvalé trávne porasty (ďalej len „TTP“)</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Typ podpory:</w:t>
      </w:r>
    </w:p>
    <w:p w:rsidR="0054499C" w:rsidRPr="00C87BF6" w:rsidRDefault="0054499C" w:rsidP="0054499C">
      <w:pPr>
        <w:rPr>
          <w:rFonts w:ascii="Calibri" w:eastAsia="Calibri" w:hAnsi="Calibri"/>
        </w:rPr>
      </w:pPr>
      <w:r w:rsidRPr="00C87BF6">
        <w:rPr>
          <w:rFonts w:ascii="Calibri" w:eastAsia="Calibri" w:hAnsi="Calibri"/>
        </w:rPr>
        <w:t>Nezisková ročná kompenzačná platba na hektár poľnohospodárskej pôdy v konverzii podľa jednotlivých druhov pozemkov v záväzku.</w:t>
      </w:r>
    </w:p>
    <w:p w:rsidR="0054499C" w:rsidRPr="00C87BF6" w:rsidRDefault="0054499C" w:rsidP="0054499C">
      <w:pPr>
        <w:rPr>
          <w:rFonts w:ascii="Calibri" w:eastAsia="Calibri" w:hAnsi="Calibri"/>
        </w:rPr>
      </w:pPr>
    </w:p>
    <w:p w:rsidR="0054499C" w:rsidRPr="00C87BF6" w:rsidRDefault="0054499C" w:rsidP="0054499C">
      <w:pPr>
        <w:rPr>
          <w:rFonts w:ascii="Calibri" w:hAnsi="Calibri" w:cs="Calibri"/>
          <w:bCs/>
          <w:u w:val="single"/>
        </w:rPr>
      </w:pPr>
      <w:r w:rsidRPr="00C87BF6">
        <w:rPr>
          <w:rFonts w:ascii="Calibri" w:hAnsi="Calibri" w:cs="Calibri"/>
          <w:bCs/>
          <w:u w:val="single"/>
        </w:rPr>
        <w:t>Súvislosť s inou legislatívou:</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(EÚ) č. 1306/2013  o financovaní, riadení a monitorovaní spoločnej poľnohospodárskej politiky;</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(EÚ)  č. 1307/2013, ktorým sa ustanovujú pravidlá priamych platieb pre poľnohospodárov na základe režimov podpory v rámci spoločnej poľnohospodárskej politiky;</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Komisie (ES) č. 889/2008, ktorým sa ustanovujú podrobné pravidlá implementácie nariadenia Rady (ES) č. 834/2007 o ekologickej výrobe a označovaní ekologických produktov so zreteľom na ekologickú výrobu, označovanie a kontrolu;</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(ES) č. 882/2004 o úradných kontrolách uskutočňovaných s cieľom zabezpečiť overenie dodržiavania potravinového a krmivového práva a predpisov o zdraví zvierat a o starostlivosti o zvieratá;</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zákon č. 405/2011 Z. z. o rastlinolekárskej starostlivosti;</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zákon č. 136/2000 Z. z. o hnojivách.</w:t>
      </w:r>
    </w:p>
    <w:p w:rsidR="0054499C" w:rsidRPr="00C87BF6" w:rsidRDefault="0054499C" w:rsidP="0054499C">
      <w:pPr>
        <w:rPr>
          <w:rFonts w:ascii="Calibri" w:hAnsi="Calibri"/>
          <w:sz w:val="20"/>
          <w:szCs w:val="20"/>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Prijímateľ podpory:</w:t>
      </w:r>
    </w:p>
    <w:p w:rsidR="0054499C" w:rsidRPr="00C87BF6" w:rsidRDefault="0054499C" w:rsidP="0054499C">
      <w:pPr>
        <w:rPr>
          <w:rFonts w:ascii="Calibri" w:eastAsia="Calibri" w:hAnsi="Calibri"/>
        </w:rPr>
      </w:pPr>
      <w:r w:rsidRPr="00C87BF6">
        <w:rPr>
          <w:rFonts w:ascii="Calibri" w:eastAsia="Calibri" w:hAnsi="Calibri"/>
        </w:rPr>
        <w:t xml:space="preserve">Fyzické a  právnické osoby podnikajúce v poľnohospodárskej prvovýrobe a ich združenia plniace požiadavky na aktívneho poľnohospodára podľa čl. 9 nariadenia EÚ č. 1307/2013. </w:t>
      </w:r>
    </w:p>
    <w:p w:rsidR="0054499C" w:rsidRPr="00C87BF6" w:rsidRDefault="0054499C" w:rsidP="0054499C">
      <w:pPr>
        <w:rPr>
          <w:rFonts w:ascii="Calibri" w:hAnsi="Calibri"/>
          <w:u w:val="single"/>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Oprávnené výdavky:</w:t>
      </w:r>
    </w:p>
    <w:p w:rsidR="0054499C" w:rsidRPr="00C87BF6" w:rsidRDefault="0054499C" w:rsidP="0054499C">
      <w:pPr>
        <w:rPr>
          <w:rFonts w:ascii="Calibri" w:hAnsi="Calibri"/>
          <w:lang w:eastAsia="en-GB"/>
        </w:rPr>
      </w:pPr>
      <w:r w:rsidRPr="00C87BF6">
        <w:rPr>
          <w:rFonts w:ascii="Calibri" w:hAnsi="Calibri"/>
          <w:lang w:eastAsia="en-GB"/>
        </w:rPr>
        <w:t xml:space="preserve">Platba kompenzuje dodatočné náklady a stratu príjmu v dôsledku prijatia záväzku. </w:t>
      </w:r>
    </w:p>
    <w:p w:rsidR="0054499C" w:rsidRPr="00C87BF6" w:rsidRDefault="0054499C" w:rsidP="0054499C">
      <w:pPr>
        <w:rPr>
          <w:rFonts w:ascii="Calibri" w:hAnsi="Calibri"/>
          <w:u w:val="single"/>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Podmienky oprávnenosti:</w:t>
      </w:r>
    </w:p>
    <w:p w:rsidR="0054499C" w:rsidRDefault="0054499C" w:rsidP="00CE203B">
      <w:pPr>
        <w:numPr>
          <w:ilvl w:val="0"/>
          <w:numId w:val="372"/>
        </w:numPr>
        <w:autoSpaceDE w:val="0"/>
        <w:autoSpaceDN w:val="0"/>
        <w:adjustRightInd w:val="0"/>
        <w:jc w:val="left"/>
        <w:rPr>
          <w:rFonts w:ascii="Calibri" w:hAnsi="Calibri" w:cs="Myriad Pro"/>
          <w:color w:val="000000"/>
        </w:rPr>
      </w:pPr>
      <w:r w:rsidRPr="00C87BF6">
        <w:rPr>
          <w:rFonts w:ascii="Calibri" w:hAnsi="Calibri" w:cs="Myriad Pro"/>
          <w:color w:val="000000"/>
        </w:rPr>
        <w:t>Vstúpiť do opatrenia s minimálne 1 ha poľnohospodárskej pôdy (LPIS).</w:t>
      </w:r>
    </w:p>
    <w:p w:rsidR="0054499C" w:rsidRDefault="0054499C" w:rsidP="00CE203B">
      <w:pPr>
        <w:numPr>
          <w:ilvl w:val="0"/>
          <w:numId w:val="372"/>
        </w:numPr>
        <w:autoSpaceDE w:val="0"/>
        <w:autoSpaceDN w:val="0"/>
        <w:adjustRightInd w:val="0"/>
        <w:jc w:val="left"/>
        <w:rPr>
          <w:rFonts w:ascii="Calibri" w:hAnsi="Calibri" w:cs="Myriad Pro"/>
          <w:color w:val="000000"/>
        </w:rPr>
      </w:pPr>
      <w:r w:rsidRPr="00C87BF6">
        <w:rPr>
          <w:rFonts w:ascii="Calibri" w:hAnsi="Calibri" w:cs="Myriad Pro"/>
          <w:color w:val="000000"/>
        </w:rPr>
        <w:t>V prípade žiadateľa, ktorý má ekologickú a neekologickú časť podniku (pôda), môže do opatrenia vstúpiť len žiadateľ, ktorý má minimálne 51% výmery poľnohospodárskej pôdy podniku registrovanej v systéme ekologickej poľnohospodárskej výroby na Ústrednom kontrolnom a  skúšobnom ústave poľnohospodárskom</w:t>
      </w:r>
      <w:r>
        <w:rPr>
          <w:rFonts w:ascii="Calibri" w:hAnsi="Calibri" w:cs="Myriad Pro"/>
          <w:color w:val="000000"/>
        </w:rPr>
        <w:t>( UKSUP)</w:t>
      </w:r>
      <w:r w:rsidRPr="00C87BF6">
        <w:rPr>
          <w:rFonts w:ascii="Calibri" w:hAnsi="Calibri" w:cs="Myriad Pro"/>
          <w:color w:val="000000"/>
        </w:rPr>
        <w:t>.</w:t>
      </w:r>
    </w:p>
    <w:p w:rsidR="0054499C" w:rsidRDefault="0054499C" w:rsidP="00CE203B">
      <w:pPr>
        <w:numPr>
          <w:ilvl w:val="0"/>
          <w:numId w:val="372"/>
        </w:numPr>
        <w:autoSpaceDE w:val="0"/>
        <w:autoSpaceDN w:val="0"/>
        <w:adjustRightInd w:val="0"/>
        <w:jc w:val="left"/>
        <w:rPr>
          <w:rFonts w:ascii="Calibri" w:hAnsi="Calibri" w:cs="Myriad Pro"/>
          <w:color w:val="000000"/>
        </w:rPr>
      </w:pPr>
      <w:r>
        <w:rPr>
          <w:rFonts w:ascii="Calibri" w:hAnsi="Calibri" w:cs="Myriad Pro"/>
          <w:color w:val="000000"/>
        </w:rPr>
        <w:t>Počas celej doby realizácie záväzku byť vedený v registri ekologickej poľnohospodárskej výroby na UKSUP</w:t>
      </w:r>
    </w:p>
    <w:p w:rsidR="0054499C" w:rsidRDefault="0054499C" w:rsidP="0054499C">
      <w:pPr>
        <w:autoSpaceDE w:val="0"/>
        <w:autoSpaceDN w:val="0"/>
        <w:adjustRightInd w:val="0"/>
        <w:rPr>
          <w:rFonts w:ascii="Calibri" w:hAnsi="Calibri" w:cs="Myriad Pro"/>
          <w:color w:val="000000"/>
        </w:rPr>
      </w:pPr>
    </w:p>
    <w:p w:rsidR="0054499C" w:rsidRPr="00F37EBF" w:rsidRDefault="0054499C" w:rsidP="0054499C">
      <w:pPr>
        <w:autoSpaceDE w:val="0"/>
        <w:autoSpaceDN w:val="0"/>
        <w:adjustRightInd w:val="0"/>
        <w:rPr>
          <w:rFonts w:ascii="Calibri" w:hAnsi="Calibri" w:cs="Myriad Pro"/>
          <w:color w:val="000000"/>
          <w:u w:val="single"/>
        </w:rPr>
      </w:pPr>
      <w:r w:rsidRPr="00F37EBF">
        <w:rPr>
          <w:rFonts w:ascii="Calibri" w:hAnsi="Calibri" w:cs="Myriad Pro"/>
          <w:color w:val="000000"/>
          <w:u w:val="single"/>
        </w:rPr>
        <w:t>Podmienky podpory:</w:t>
      </w:r>
    </w:p>
    <w:p w:rsidR="0054499C"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Myriad Pro"/>
          <w:color w:val="000000"/>
        </w:rPr>
        <w:t>Dodržiavať ustanovenia nariadenia Rady (ES) č. 834/2007 o ekologickej výrobe a označovaní ekologických produktov</w:t>
      </w:r>
      <w:r>
        <w:rPr>
          <w:rFonts w:ascii="Calibri" w:hAnsi="Calibri" w:cs="Myriad Pro"/>
          <w:color w:val="000000"/>
        </w:rPr>
        <w:t>,</w:t>
      </w:r>
    </w:p>
    <w:p w:rsidR="0054499C"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Myriad Pro"/>
          <w:color w:val="000000"/>
        </w:rPr>
        <w:t>Dodržiavať ustanovenia zákona č. 189/2009 Z. z. o ekologickej poľnohospodárskej výrobe</w:t>
      </w:r>
    </w:p>
    <w:p w:rsidR="0054499C" w:rsidRPr="00F37EBF"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Calibri"/>
        </w:rPr>
        <w:t xml:space="preserve">Dodržiavať stanovené zaťaženie registrovanými zvieratami v ekologickej poľnohospodárskej výrobe  najmenej 0,3 DJ na jeden hektár trvalých trávnych porastov vedených v záväzku a maximálne zaťaženie </w:t>
      </w:r>
      <w:r>
        <w:rPr>
          <w:rFonts w:ascii="Calibri" w:hAnsi="Calibri" w:cs="Calibri"/>
        </w:rPr>
        <w:t>1,9</w:t>
      </w:r>
      <w:r w:rsidRPr="00F37EBF">
        <w:rPr>
          <w:rFonts w:ascii="Calibri" w:hAnsi="Calibri" w:cs="Calibri"/>
        </w:rPr>
        <w:t xml:space="preserve"> DJ na jeden hektár poľnohospodárskej pôdy v podniku v období od  </w:t>
      </w:r>
      <w:r>
        <w:rPr>
          <w:rFonts w:ascii="Calibri" w:hAnsi="Calibri" w:cs="Calibri"/>
        </w:rPr>
        <w:t xml:space="preserve">         </w:t>
      </w:r>
      <w:r w:rsidRPr="00F37EBF">
        <w:rPr>
          <w:rFonts w:ascii="Calibri" w:hAnsi="Calibri" w:cs="Calibri"/>
        </w:rPr>
        <w:t>1. apríla do 31. októbra každého roka záväzku. Výnimky pre zníženie zaťaženia DJ nie sú akceptované.</w:t>
      </w:r>
    </w:p>
    <w:p w:rsidR="0054499C" w:rsidRPr="0076184D"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Calibri"/>
        </w:rPr>
        <w:t>Dodržiavať počet jedincov ovocných druhov v ovocnom sade, ktorý bude uvedený  vo vnútroštátnej legislatíve</w:t>
      </w:r>
    </w:p>
    <w:p w:rsidR="0054499C" w:rsidRPr="00F37EBF" w:rsidRDefault="0054499C" w:rsidP="00CE203B">
      <w:pPr>
        <w:numPr>
          <w:ilvl w:val="0"/>
          <w:numId w:val="372"/>
        </w:numPr>
        <w:autoSpaceDE w:val="0"/>
        <w:autoSpaceDN w:val="0"/>
        <w:adjustRightInd w:val="0"/>
        <w:rPr>
          <w:rFonts w:ascii="Calibri" w:hAnsi="Calibri" w:cs="Myriad Pro"/>
          <w:color w:val="000000"/>
        </w:rPr>
      </w:pPr>
      <w:r>
        <w:rPr>
          <w:rFonts w:ascii="Calibri" w:hAnsi="Calibri" w:cs="Calibri"/>
        </w:rPr>
        <w:t>Z podpory sú vylúčené rastlinné komodity pestované mimo potravové a kŕmne účely</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Princípy nastavenia výberových kritérií:</w:t>
      </w:r>
    </w:p>
    <w:p w:rsidR="0054499C" w:rsidRPr="00C87BF6" w:rsidRDefault="0054499C" w:rsidP="0054499C">
      <w:pPr>
        <w:rPr>
          <w:rFonts w:ascii="Calibri" w:hAnsi="Calibri"/>
          <w:lang w:eastAsia="en-GB"/>
        </w:rPr>
      </w:pPr>
      <w:r w:rsidRPr="00C87BF6">
        <w:rPr>
          <w:rFonts w:ascii="Calibri" w:hAnsi="Calibri"/>
          <w:lang w:eastAsia="en-GB"/>
        </w:rPr>
        <w:t>Uprednostnené budú podniky, ktoré  sú celé registrované v systéme ekologickej poľnohospodárskej výroby, sú v chránených územiach,</w:t>
      </w:r>
      <w:r w:rsidRPr="00C87BF6">
        <w:rPr>
          <w:rFonts w:ascii="Calibri" w:hAnsi="Calibri"/>
          <w:b/>
          <w:lang w:eastAsia="en-GB"/>
        </w:rPr>
        <w:t xml:space="preserve"> </w:t>
      </w:r>
      <w:r w:rsidRPr="00C87BF6">
        <w:rPr>
          <w:rFonts w:ascii="Calibri" w:hAnsi="Calibri"/>
          <w:lang w:eastAsia="en-GB"/>
        </w:rPr>
        <w:t>majú registrovanú živočíšnu aj rastlinnú výrobu v systéme ekologickej poľnohospodárskej výroby.</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 xml:space="preserve">Výška podpory: </w:t>
      </w:r>
    </w:p>
    <w:p w:rsidR="0054499C" w:rsidRPr="00C87BF6" w:rsidRDefault="0054499C" w:rsidP="0054499C">
      <w:pPr>
        <w:rPr>
          <w:rFonts w:ascii="Calibri" w:hAnsi="Calibri"/>
          <w:lang w:eastAsia="en-GB"/>
        </w:rPr>
      </w:pPr>
      <w:r w:rsidRPr="00C87BF6">
        <w:rPr>
          <w:rFonts w:ascii="Calibri" w:hAnsi="Calibri"/>
          <w:iCs/>
        </w:rPr>
        <w:t xml:space="preserve">Orná pôda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153</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lang w:eastAsia="en-GB"/>
        </w:rPr>
      </w:pPr>
      <w:r w:rsidRPr="00C87BF6">
        <w:rPr>
          <w:rFonts w:ascii="Calibri" w:hAnsi="Calibri"/>
          <w:iCs/>
        </w:rPr>
        <w:t>Zelenina, liečivé, koreninové a aromatické rastliny</w:t>
      </w:r>
      <w:r w:rsidRPr="00C87BF6">
        <w:rPr>
          <w:rFonts w:ascii="Calibri" w:hAnsi="Calibri"/>
          <w:iCs/>
        </w:rPr>
        <w:tab/>
        <w:t>468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lang w:eastAsia="en-GB"/>
        </w:rPr>
      </w:pPr>
      <w:r w:rsidRPr="00C87BF6">
        <w:rPr>
          <w:rFonts w:ascii="Calibri" w:hAnsi="Calibri"/>
          <w:iCs/>
        </w:rPr>
        <w:t xml:space="preserve">Zemiaky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290</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Ovocné sady   intenzívne rodiace       </w:t>
      </w:r>
      <w:r w:rsidR="00095683">
        <w:rPr>
          <w:rFonts w:ascii="Calibri" w:hAnsi="Calibri"/>
          <w:iCs/>
        </w:rPr>
        <w:t xml:space="preserve">                               </w:t>
      </w:r>
      <w:r w:rsidRPr="00C87BF6">
        <w:rPr>
          <w:rFonts w:ascii="Calibri" w:hAnsi="Calibri"/>
          <w:iCs/>
        </w:rPr>
        <w:t>576</w:t>
      </w:r>
      <w:r>
        <w:rPr>
          <w:rFonts w:ascii="Calibri" w:hAnsi="Calibri"/>
          <w:iCs/>
        </w:rPr>
        <w:t xml:space="preserve"> </w:t>
      </w:r>
      <w:r w:rsidRPr="00C87BF6">
        <w:rPr>
          <w:rFonts w:ascii="Calibri" w:hAnsi="Calibri"/>
          <w:iCs/>
        </w:rPr>
        <w:t>€/ha              mladé 443 €/ha</w:t>
      </w:r>
    </w:p>
    <w:p w:rsidR="0054499C" w:rsidRPr="00C87BF6" w:rsidRDefault="0054499C" w:rsidP="0054499C">
      <w:pPr>
        <w:rPr>
          <w:rFonts w:ascii="Calibri" w:hAnsi="Calibri"/>
          <w:iCs/>
        </w:rPr>
      </w:pPr>
      <w:r w:rsidRPr="00C87BF6">
        <w:rPr>
          <w:rFonts w:ascii="Calibri" w:hAnsi="Calibri"/>
          <w:iCs/>
        </w:rPr>
        <w:t xml:space="preserve">Ovocné sady ostatné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288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Vinohrady rodiace</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546</w:t>
      </w:r>
      <w:r>
        <w:rPr>
          <w:rFonts w:ascii="Calibri" w:hAnsi="Calibri"/>
          <w:iCs/>
        </w:rPr>
        <w:t xml:space="preserve"> </w:t>
      </w:r>
      <w:r w:rsidRPr="00C87BF6">
        <w:rPr>
          <w:rFonts w:ascii="Calibri" w:hAnsi="Calibri"/>
          <w:iCs/>
        </w:rPr>
        <w:t>€/ha              mladé 420 €/ha</w:t>
      </w:r>
    </w:p>
    <w:p w:rsidR="0054499C" w:rsidRPr="00C87BF6" w:rsidRDefault="0054499C" w:rsidP="0054499C">
      <w:pPr>
        <w:rPr>
          <w:rFonts w:ascii="Calibri" w:hAnsi="Calibri"/>
          <w:iCs/>
        </w:rPr>
      </w:pPr>
      <w:r w:rsidRPr="00C87BF6">
        <w:rPr>
          <w:rFonts w:ascii="Calibri" w:hAnsi="Calibri"/>
          <w:iCs/>
        </w:rPr>
        <w:t xml:space="preserve">TTP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 xml:space="preserve">  96</w:t>
      </w:r>
      <w:r>
        <w:rPr>
          <w:rFonts w:ascii="Calibri" w:hAnsi="Calibri"/>
          <w:iCs/>
        </w:rPr>
        <w:t xml:space="preserve"> </w:t>
      </w:r>
      <w:r w:rsidRPr="00C87BF6">
        <w:rPr>
          <w:rFonts w:ascii="Calibri" w:hAnsi="Calibri"/>
          <w:iCs/>
        </w:rPr>
        <w:t>€/ha</w:t>
      </w:r>
    </w:p>
    <w:p w:rsidR="0054499C" w:rsidRPr="00C87BF6" w:rsidRDefault="0054499C" w:rsidP="0054499C">
      <w:pPr>
        <w:autoSpaceDE w:val="0"/>
        <w:autoSpaceDN w:val="0"/>
        <w:adjustRightInd w:val="0"/>
        <w:rPr>
          <w:rFonts w:ascii="Calibri" w:hAnsi="Calibri"/>
          <w:iCs/>
        </w:rPr>
      </w:pPr>
      <w:r w:rsidRPr="00C87BF6">
        <w:rPr>
          <w:rFonts w:ascii="Calibri" w:hAnsi="Calibri"/>
          <w:iCs/>
        </w:rPr>
        <w:t>TTP s uznaným biotopom TTP                                     max. 115</w:t>
      </w:r>
      <w:r>
        <w:rPr>
          <w:rFonts w:ascii="Calibri" w:hAnsi="Calibri"/>
          <w:iCs/>
        </w:rPr>
        <w:t xml:space="preserve"> </w:t>
      </w:r>
      <w:r w:rsidRPr="00C87BF6">
        <w:rPr>
          <w:rFonts w:ascii="Calibri" w:hAnsi="Calibri"/>
          <w:iCs/>
        </w:rPr>
        <w:t>€/ha</w:t>
      </w:r>
    </w:p>
    <w:p w:rsidR="0054499C" w:rsidRDefault="0054499C" w:rsidP="0054499C">
      <w:pPr>
        <w:autoSpaceDE w:val="0"/>
        <w:autoSpaceDN w:val="0"/>
        <w:adjustRightInd w:val="0"/>
        <w:rPr>
          <w:rFonts w:ascii="Calibri" w:hAnsi="Calibri"/>
          <w:iCs/>
        </w:rPr>
      </w:pPr>
    </w:p>
    <w:p w:rsidR="00095683" w:rsidRDefault="00095683" w:rsidP="0054499C">
      <w:pPr>
        <w:autoSpaceDE w:val="0"/>
        <w:autoSpaceDN w:val="0"/>
        <w:adjustRightInd w:val="0"/>
        <w:rPr>
          <w:rFonts w:ascii="Calibri" w:hAnsi="Calibri"/>
          <w:iCs/>
        </w:rPr>
      </w:pPr>
    </w:p>
    <w:p w:rsidR="00095683" w:rsidRPr="00C87BF6" w:rsidRDefault="00095683" w:rsidP="0054499C">
      <w:pPr>
        <w:autoSpaceDE w:val="0"/>
        <w:autoSpaceDN w:val="0"/>
        <w:adjustRightInd w:val="0"/>
        <w:rPr>
          <w:rFonts w:ascii="Calibri" w:hAnsi="Calibri"/>
          <w:iCs/>
        </w:rPr>
      </w:pPr>
    </w:p>
    <w:p w:rsidR="0054499C" w:rsidRPr="00C87BF6" w:rsidRDefault="0054499C" w:rsidP="0054499C">
      <w:pPr>
        <w:keepNext/>
        <w:shd w:val="clear" w:color="auto" w:fill="EAF1DD"/>
        <w:autoSpaceDN w:val="0"/>
        <w:outlineLvl w:val="4"/>
        <w:rPr>
          <w:rFonts w:ascii="Calibri" w:eastAsia="Calibri" w:hAnsi="Calibri"/>
          <w:b/>
          <w:i/>
          <w:sz w:val="24"/>
        </w:rPr>
      </w:pPr>
      <w:r w:rsidRPr="00C87BF6">
        <w:rPr>
          <w:rFonts w:ascii="Calibri" w:eastAsia="Calibri" w:hAnsi="Calibri"/>
          <w:sz w:val="24"/>
        </w:rPr>
        <w:t>Podopatrenie:</w:t>
      </w:r>
      <w:r w:rsidRPr="00C87BF6">
        <w:rPr>
          <w:rFonts w:ascii="Calibri" w:eastAsia="Calibri" w:hAnsi="Calibri"/>
          <w:b/>
          <w:i/>
          <w:sz w:val="24"/>
        </w:rPr>
        <w:t xml:space="preserve"> 11.2 </w:t>
      </w:r>
      <w:r w:rsidRPr="00C87BF6">
        <w:rPr>
          <w:rFonts w:ascii="Calibri" w:eastAsia="Calibri" w:hAnsi="Calibri" w:cs="Calibri"/>
          <w:b/>
          <w:i/>
          <w:sz w:val="24"/>
        </w:rPr>
        <w:t>Platby na udržanie ekologického poľnohospodárstva</w:t>
      </w:r>
    </w:p>
    <w:p w:rsidR="0054499C" w:rsidRPr="00C87BF6" w:rsidRDefault="0054499C" w:rsidP="0054499C">
      <w:pPr>
        <w:shd w:val="clear" w:color="auto" w:fill="FBD4B4"/>
        <w:tabs>
          <w:tab w:val="left" w:pos="284"/>
        </w:tabs>
        <w:rPr>
          <w:rFonts w:ascii="Calibri" w:eastAsia="Calibri" w:hAnsi="Calibri"/>
          <w:u w:val="single"/>
        </w:rPr>
      </w:pPr>
      <w:r w:rsidRPr="00C87BF6">
        <w:rPr>
          <w:rFonts w:ascii="Calibri" w:eastAsia="Calibri" w:hAnsi="Calibri"/>
          <w:u w:val="single"/>
        </w:rPr>
        <w:t>Názov operácie:</w:t>
      </w:r>
    </w:p>
    <w:p w:rsidR="0054499C" w:rsidRPr="00C87BF6" w:rsidRDefault="0054499C" w:rsidP="0054499C">
      <w:pPr>
        <w:shd w:val="clear" w:color="auto" w:fill="FBD4B4"/>
        <w:tabs>
          <w:tab w:val="left" w:pos="284"/>
        </w:tabs>
        <w:rPr>
          <w:rFonts w:ascii="Calibri" w:eastAsia="Calibri" w:hAnsi="Calibri"/>
          <w:i/>
        </w:rPr>
      </w:pPr>
      <w:r w:rsidRPr="00C87BF6">
        <w:rPr>
          <w:rFonts w:ascii="Calibri" w:eastAsia="Calibri" w:hAnsi="Calibri"/>
          <w:i/>
        </w:rPr>
        <w:t>Podpora obhospodarovania poľnohospodárskej pôdy v kontrolovanom a registrovanom systéme ekologickej poľnohospodárskej výroby počas obdobia po období konverzie na ekologické poľnohospodárstvo (udržovanie ekologického poľnohospodárstva).</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u w:val="single"/>
        </w:rPr>
      </w:pPr>
      <w:r w:rsidRPr="00C87BF6">
        <w:rPr>
          <w:rFonts w:ascii="Calibri" w:eastAsia="Calibri" w:hAnsi="Calibri"/>
          <w:u w:val="single"/>
        </w:rPr>
        <w:t>Opis operácie:</w:t>
      </w:r>
    </w:p>
    <w:p w:rsidR="0054499C" w:rsidRPr="00C87BF6" w:rsidRDefault="0054499C" w:rsidP="0054499C">
      <w:pPr>
        <w:rPr>
          <w:rFonts w:ascii="Calibri" w:hAnsi="Calibri"/>
          <w:lang w:eastAsia="en-GB"/>
        </w:rPr>
      </w:pPr>
      <w:r w:rsidRPr="00C87BF6">
        <w:rPr>
          <w:rFonts w:ascii="Calibri" w:hAnsi="Calibri"/>
          <w:lang w:eastAsia="en-GB"/>
        </w:rPr>
        <w:t xml:space="preserve">Cieľom podopatrenia je podpora  na udržanie systému ekologického poľnohospodárstva na pôde v registrovanom a kontrolovanom systéme ekologickej poľnohospodárskej výroby. Ekologická poľnohospodárska výroba je najvyšším stupňom poľnohospodárskej výroby vo vzťahu k ochrane a udržiavaniu dobrého životného prostredia, ochrane pred znečistením povrchových a podzemných vôd, udržiavania dobrého stavu pôdy. Pozitívne tiež prispieva k udržaniu zamestnanosti na vidieku. Zabezpečuje aj produkciu domácich bioproduktov a biopotravín. </w:t>
      </w:r>
    </w:p>
    <w:p w:rsidR="0054499C" w:rsidRPr="00C87BF6" w:rsidRDefault="0054499C" w:rsidP="0054499C">
      <w:pPr>
        <w:rPr>
          <w:rFonts w:ascii="Calibri" w:hAnsi="Calibri"/>
        </w:rPr>
      </w:pPr>
    </w:p>
    <w:p w:rsidR="0054499C" w:rsidRPr="00C87BF6" w:rsidRDefault="0054499C" w:rsidP="0054499C">
      <w:pPr>
        <w:rPr>
          <w:rFonts w:ascii="Calibri" w:hAnsi="Calibri"/>
        </w:rPr>
      </w:pPr>
      <w:r w:rsidRPr="00C87BF6">
        <w:rPr>
          <w:rFonts w:ascii="Calibri" w:hAnsi="Calibri"/>
        </w:rPr>
        <w:t>Podpora bude poskytovaná na nasledovné druhy pozemkov:</w:t>
      </w:r>
    </w:p>
    <w:p w:rsidR="0054499C" w:rsidRPr="00C87BF6" w:rsidRDefault="0054499C" w:rsidP="001F5283">
      <w:pPr>
        <w:numPr>
          <w:ilvl w:val="0"/>
          <w:numId w:val="53"/>
        </w:numPr>
        <w:rPr>
          <w:rFonts w:ascii="Calibri" w:eastAsia="Calibri" w:hAnsi="Calibri"/>
        </w:rPr>
      </w:pPr>
      <w:r w:rsidRPr="00C87BF6">
        <w:rPr>
          <w:rFonts w:ascii="Calibri" w:eastAsia="Calibri" w:hAnsi="Calibri"/>
        </w:rPr>
        <w:t>Orná pôda</w:t>
      </w:r>
    </w:p>
    <w:p w:rsidR="0054499C" w:rsidRPr="00C87BF6" w:rsidRDefault="0054499C" w:rsidP="001F5283">
      <w:pPr>
        <w:numPr>
          <w:ilvl w:val="0"/>
          <w:numId w:val="53"/>
        </w:numPr>
        <w:rPr>
          <w:rFonts w:ascii="Calibri" w:eastAsia="Calibri" w:hAnsi="Calibri"/>
        </w:rPr>
      </w:pPr>
      <w:r w:rsidRPr="00C87BF6">
        <w:rPr>
          <w:rFonts w:ascii="Calibri" w:eastAsia="Calibri" w:hAnsi="Calibri"/>
        </w:rPr>
        <w:t>Zelenina, liečivé, koreninové a aromatické rastliny</w:t>
      </w:r>
    </w:p>
    <w:p w:rsidR="0054499C" w:rsidRPr="00C87BF6" w:rsidRDefault="0054499C" w:rsidP="001F5283">
      <w:pPr>
        <w:numPr>
          <w:ilvl w:val="0"/>
          <w:numId w:val="53"/>
        </w:numPr>
        <w:rPr>
          <w:rFonts w:ascii="Calibri" w:eastAsia="Calibri" w:hAnsi="Calibri"/>
        </w:rPr>
      </w:pPr>
      <w:r w:rsidRPr="00C87BF6">
        <w:rPr>
          <w:rFonts w:ascii="Calibri" w:eastAsia="Calibri" w:hAnsi="Calibri"/>
        </w:rPr>
        <w:t>Zemiaky</w:t>
      </w:r>
    </w:p>
    <w:p w:rsidR="0054499C" w:rsidRPr="00C87BF6" w:rsidRDefault="0054499C" w:rsidP="001F5283">
      <w:pPr>
        <w:numPr>
          <w:ilvl w:val="0"/>
          <w:numId w:val="53"/>
        </w:numPr>
        <w:rPr>
          <w:rFonts w:ascii="Calibri" w:eastAsia="Calibri" w:hAnsi="Calibri"/>
        </w:rPr>
      </w:pPr>
      <w:r w:rsidRPr="00C87BF6">
        <w:rPr>
          <w:rFonts w:ascii="Calibri" w:eastAsia="Calibri" w:hAnsi="Calibri"/>
          <w:lang w:eastAsia="en-GB"/>
        </w:rPr>
        <w:t>Ovocné sady intenzívne</w:t>
      </w:r>
    </w:p>
    <w:p w:rsidR="0054499C" w:rsidRPr="00C87BF6" w:rsidRDefault="0054499C" w:rsidP="00955DA4">
      <w:pPr>
        <w:numPr>
          <w:ilvl w:val="0"/>
          <w:numId w:val="258"/>
        </w:numPr>
        <w:tabs>
          <w:tab w:val="num" w:pos="426"/>
        </w:tabs>
        <w:ind w:hanging="720"/>
        <w:rPr>
          <w:rFonts w:ascii="Calibri" w:eastAsia="Calibri" w:hAnsi="Calibri"/>
          <w:lang w:eastAsia="en-GB"/>
        </w:rPr>
      </w:pPr>
      <w:r w:rsidRPr="00C87BF6">
        <w:rPr>
          <w:rFonts w:ascii="Calibri" w:eastAsia="Calibri" w:hAnsi="Calibri"/>
          <w:lang w:eastAsia="en-GB"/>
        </w:rPr>
        <w:t>Ovocné sady ostatné</w:t>
      </w:r>
    </w:p>
    <w:p w:rsidR="0054499C" w:rsidRPr="00C87BF6" w:rsidRDefault="0054499C" w:rsidP="00955DA4">
      <w:pPr>
        <w:numPr>
          <w:ilvl w:val="0"/>
          <w:numId w:val="258"/>
        </w:numPr>
        <w:tabs>
          <w:tab w:val="num" w:pos="426"/>
        </w:tabs>
        <w:ind w:hanging="720"/>
        <w:rPr>
          <w:rFonts w:ascii="Calibri" w:eastAsia="Calibri" w:hAnsi="Calibri"/>
          <w:lang w:eastAsia="en-GB"/>
        </w:rPr>
      </w:pPr>
      <w:r w:rsidRPr="00C87BF6">
        <w:rPr>
          <w:rFonts w:ascii="Calibri" w:eastAsia="Calibri" w:hAnsi="Calibri"/>
          <w:lang w:eastAsia="en-GB"/>
        </w:rPr>
        <w:t>Vinohrady</w:t>
      </w:r>
    </w:p>
    <w:p w:rsidR="0054499C" w:rsidRPr="00C87BF6" w:rsidRDefault="0054499C" w:rsidP="0054499C">
      <w:pPr>
        <w:tabs>
          <w:tab w:val="num" w:pos="426"/>
        </w:tabs>
        <w:rPr>
          <w:rFonts w:ascii="Calibri" w:eastAsia="Calibri" w:hAnsi="Calibri"/>
          <w:lang w:eastAsia="en-GB"/>
        </w:rPr>
      </w:pPr>
      <w:r w:rsidRPr="00C87BF6">
        <w:rPr>
          <w:rFonts w:ascii="Calibri" w:eastAsia="Calibri" w:hAnsi="Calibri"/>
          <w:lang w:eastAsia="en-GB"/>
        </w:rPr>
        <w:t>•</w:t>
      </w:r>
      <w:r w:rsidRPr="00C87BF6">
        <w:rPr>
          <w:rFonts w:ascii="Calibri" w:eastAsia="Calibri" w:hAnsi="Calibri"/>
          <w:lang w:eastAsia="en-GB"/>
        </w:rPr>
        <w:tab/>
        <w:t>TTP</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u w:val="single"/>
        </w:rPr>
      </w:pPr>
      <w:r w:rsidRPr="00C87BF6">
        <w:rPr>
          <w:rFonts w:ascii="Calibri" w:eastAsia="Calibri" w:hAnsi="Calibri"/>
          <w:u w:val="single"/>
        </w:rPr>
        <w:t>Typ podpory:</w:t>
      </w:r>
    </w:p>
    <w:p w:rsidR="0054499C" w:rsidRPr="00C87BF6" w:rsidRDefault="0054499C" w:rsidP="0054499C">
      <w:pPr>
        <w:rPr>
          <w:rFonts w:ascii="Calibri" w:eastAsia="Calibri" w:hAnsi="Calibri"/>
        </w:rPr>
      </w:pPr>
      <w:r w:rsidRPr="00C87BF6">
        <w:rPr>
          <w:rFonts w:ascii="Calibri" w:eastAsia="Calibri" w:hAnsi="Calibri"/>
        </w:rPr>
        <w:t>Nezisková ročná kompenzačná platba na hektár poľnohospodárskej pôdy po konverzii podľa jednotlivých druhov pozemkov v záväzku (udržovanie ekologického poľnohospodárstva).</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cs="Calibri"/>
          <w:bCs/>
          <w:u w:val="single"/>
        </w:rPr>
      </w:pPr>
      <w:r w:rsidRPr="00C87BF6">
        <w:rPr>
          <w:rFonts w:ascii="Calibri" w:eastAsia="Calibri" w:hAnsi="Calibri" w:cs="Calibri"/>
          <w:bCs/>
          <w:u w:val="single"/>
        </w:rPr>
        <w:t>Súvislosť s inou legislatívou:</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(EÚ) č. 1306/2013  o financovaní, riadení a monitorovaní spoločnej poľnohospodárskej politiky;</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(EÚ)  č. 1307/2013, ktorým sa ustanovujú pravidlá priamych platieb pre poľnohospodárov na základe režimov podpory v rámci spoločnej poľnohospodárskej politiky;</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Komisie (ES) č. 889/2008, ktorým sa ustanovujú podrobné pravidlá implementácie nariadenia Rady (ES) č. 834/2007 o ekologickej výrobe a označovaní ekologických produktov so zreteľom na ekologickú výrobu, označovanie a kontrolu;</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(ES) č. 882/2004 o úradných kontrolách uskutočňovaných s cieľom zabezpečiť overenie dodržiavania potravinového a krmivového práva  a predpisov o zdraví zvierat a o starostlivosti o zvieratá;</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zákon č. 405/2011 Z. z. o rastlinolekárskej starostlivosti;</w:t>
      </w:r>
    </w:p>
    <w:p w:rsidR="0054499C" w:rsidRPr="00C87BF6" w:rsidRDefault="0054499C" w:rsidP="00955DA4">
      <w:pPr>
        <w:numPr>
          <w:ilvl w:val="0"/>
          <w:numId w:val="259"/>
        </w:numPr>
        <w:tabs>
          <w:tab w:val="num" w:pos="284"/>
        </w:tabs>
        <w:ind w:left="284" w:hanging="284"/>
        <w:rPr>
          <w:rFonts w:ascii="Calibri" w:eastAsia="Calibri" w:hAnsi="Calibri"/>
          <w:sz w:val="20"/>
          <w:szCs w:val="20"/>
        </w:rPr>
      </w:pPr>
      <w:r w:rsidRPr="00C87BF6">
        <w:rPr>
          <w:rFonts w:ascii="Calibri" w:eastAsia="Calibri" w:hAnsi="Calibri"/>
        </w:rPr>
        <w:t>zákon č. 136/2000 Z. z. o hnojivách.</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Prijímatelia podpory:</w:t>
      </w:r>
    </w:p>
    <w:p w:rsidR="0054499C" w:rsidRPr="00C87BF6" w:rsidRDefault="0054499C" w:rsidP="0054499C">
      <w:pPr>
        <w:rPr>
          <w:rFonts w:ascii="Calibri" w:hAnsi="Calibri"/>
        </w:rPr>
      </w:pPr>
      <w:r w:rsidRPr="00C87BF6">
        <w:rPr>
          <w:rFonts w:ascii="Calibri" w:hAnsi="Calibri"/>
        </w:rPr>
        <w:t xml:space="preserve">Fyzické a  právnické osoby podnikajúce v poľnohospodárskej prvovýrobe a ich združenia plniace požiadavky na aktívneho poľnohospodára podľa čl. 9 nariadenia EÚ č. 1307/2013. </w:t>
      </w:r>
    </w:p>
    <w:p w:rsidR="0054499C" w:rsidRPr="00C87BF6" w:rsidRDefault="0054499C" w:rsidP="0054499C">
      <w:pPr>
        <w:rPr>
          <w:rFonts w:ascii="Calibri" w:hAnsi="Calibri"/>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Oprávnené náklady:</w:t>
      </w:r>
    </w:p>
    <w:p w:rsidR="0054499C" w:rsidRPr="00C87BF6" w:rsidRDefault="0054499C" w:rsidP="0054499C">
      <w:pPr>
        <w:rPr>
          <w:rFonts w:ascii="Calibri" w:eastAsia="Calibri" w:hAnsi="Calibri"/>
          <w:lang w:eastAsia="en-GB"/>
        </w:rPr>
      </w:pPr>
      <w:r w:rsidRPr="00C87BF6">
        <w:rPr>
          <w:rFonts w:ascii="Calibri" w:eastAsia="Calibri" w:hAnsi="Calibri"/>
          <w:lang w:eastAsia="en-GB"/>
        </w:rPr>
        <w:t xml:space="preserve">Platba kompenzuje dodatočné náklady a stratu príjmu v dôsledku prijatia záväzku. </w:t>
      </w:r>
    </w:p>
    <w:p w:rsidR="0054499C" w:rsidRPr="00C87BF6" w:rsidRDefault="0054499C" w:rsidP="0054499C">
      <w:pPr>
        <w:rPr>
          <w:rFonts w:ascii="Calibri" w:eastAsia="Calibri" w:hAnsi="Calibri"/>
          <w:u w:val="single"/>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Podmienky oprávnenosti:</w:t>
      </w:r>
    </w:p>
    <w:p w:rsidR="0054499C" w:rsidRPr="00F37EBF" w:rsidRDefault="0054499C" w:rsidP="00CE203B">
      <w:pPr>
        <w:pStyle w:val="Odsekzoznamu"/>
        <w:numPr>
          <w:ilvl w:val="0"/>
          <w:numId w:val="373"/>
        </w:numPr>
        <w:autoSpaceDE w:val="0"/>
        <w:autoSpaceDN w:val="0"/>
        <w:adjustRightInd w:val="0"/>
        <w:jc w:val="left"/>
        <w:rPr>
          <w:rFonts w:ascii="Calibri" w:hAnsi="Calibri" w:cs="Myriad Pro"/>
          <w:color w:val="000000"/>
          <w:szCs w:val="22"/>
        </w:rPr>
      </w:pPr>
      <w:r>
        <w:rPr>
          <w:rFonts w:ascii="Calibri" w:hAnsi="Calibri" w:cs="Myriad Pro"/>
          <w:color w:val="000000"/>
          <w:szCs w:val="22"/>
        </w:rPr>
        <w:t>v</w:t>
      </w:r>
      <w:r w:rsidRPr="00F37EBF">
        <w:rPr>
          <w:rFonts w:ascii="Calibri" w:hAnsi="Calibri" w:cs="Myriad Pro"/>
          <w:color w:val="000000"/>
          <w:szCs w:val="22"/>
        </w:rPr>
        <w:t>stúpiť do opatrenia s minimálne 1 ha poľnohospodárskej pôdy (LPIS)</w:t>
      </w:r>
    </w:p>
    <w:p w:rsidR="0054499C" w:rsidRPr="00C87BF6" w:rsidRDefault="0054499C" w:rsidP="00CE203B">
      <w:pPr>
        <w:numPr>
          <w:ilvl w:val="0"/>
          <w:numId w:val="373"/>
        </w:numPr>
        <w:autoSpaceDE w:val="0"/>
        <w:autoSpaceDN w:val="0"/>
        <w:adjustRightInd w:val="0"/>
        <w:rPr>
          <w:rFonts w:ascii="Calibri" w:hAnsi="Calibri" w:cs="Myriad Pro"/>
          <w:color w:val="000000"/>
        </w:rPr>
      </w:pPr>
      <w:r>
        <w:rPr>
          <w:rFonts w:ascii="Calibri" w:hAnsi="Calibri" w:cs="Myriad Pro"/>
          <w:color w:val="000000"/>
        </w:rPr>
        <w:t>v</w:t>
      </w:r>
      <w:r w:rsidRPr="00C87BF6">
        <w:rPr>
          <w:rFonts w:ascii="Calibri" w:hAnsi="Calibri" w:cs="Myriad Pro"/>
          <w:color w:val="000000"/>
        </w:rPr>
        <w:t xml:space="preserve"> prípade žiadateľa, ktorý má ekologickú a neekologickú časť podniku (pôda), môže do opatrenia vstúpiť len žiadateľ, ktorý má minimálne 51% výmery poľnohospodárskej pôdy podniku registrovanej v systéme ekologickej poľnohospodárskej výroby na Ústrednom kontrolnom a  skúšobnom ústave poľnohospodárskom. </w:t>
      </w:r>
    </w:p>
    <w:p w:rsidR="0054499C" w:rsidRDefault="0054499C" w:rsidP="00CE203B">
      <w:pPr>
        <w:numPr>
          <w:ilvl w:val="0"/>
          <w:numId w:val="373"/>
        </w:numPr>
        <w:autoSpaceDE w:val="0"/>
        <w:autoSpaceDN w:val="0"/>
        <w:adjustRightInd w:val="0"/>
        <w:rPr>
          <w:rFonts w:ascii="Calibri" w:hAnsi="Calibri" w:cs="Myriad Pro"/>
          <w:color w:val="000000"/>
        </w:rPr>
      </w:pPr>
      <w:r>
        <w:rPr>
          <w:rFonts w:ascii="Calibri" w:hAnsi="Calibri" w:cs="Myriad Pro"/>
          <w:color w:val="000000"/>
        </w:rPr>
        <w:t>počas celej doby realizácie záväzku byť vedený v registri ekologickej poľnohospodárskej výroby na UKSUP</w:t>
      </w:r>
    </w:p>
    <w:p w:rsidR="0054499C" w:rsidRDefault="0054499C" w:rsidP="0054499C">
      <w:pPr>
        <w:autoSpaceDE w:val="0"/>
        <w:autoSpaceDN w:val="0"/>
        <w:adjustRightInd w:val="0"/>
        <w:rPr>
          <w:rFonts w:ascii="Calibri" w:hAnsi="Calibri" w:cs="Myriad Pro"/>
          <w:color w:val="000000"/>
        </w:rPr>
      </w:pPr>
    </w:p>
    <w:p w:rsidR="0054499C" w:rsidRPr="00F37EBF" w:rsidRDefault="0054499C" w:rsidP="0054499C">
      <w:pPr>
        <w:autoSpaceDE w:val="0"/>
        <w:autoSpaceDN w:val="0"/>
        <w:adjustRightInd w:val="0"/>
        <w:rPr>
          <w:rFonts w:ascii="Calibri" w:hAnsi="Calibri" w:cs="Myriad Pro"/>
          <w:color w:val="000000"/>
          <w:u w:val="single"/>
        </w:rPr>
      </w:pPr>
      <w:r w:rsidRPr="00F37EBF">
        <w:rPr>
          <w:rFonts w:ascii="Calibri" w:hAnsi="Calibri" w:cs="Myriad Pro"/>
          <w:color w:val="000000"/>
          <w:u w:val="single"/>
        </w:rPr>
        <w:t>Podmienky podpory:</w:t>
      </w:r>
    </w:p>
    <w:p w:rsidR="0054499C" w:rsidRPr="00C87BF6" w:rsidRDefault="0054499C" w:rsidP="00CE203B">
      <w:pPr>
        <w:numPr>
          <w:ilvl w:val="0"/>
          <w:numId w:val="374"/>
        </w:numPr>
        <w:rPr>
          <w:rFonts w:ascii="Calibri" w:hAnsi="Calibri" w:cs="Calibri"/>
        </w:rPr>
      </w:pPr>
      <w:r>
        <w:rPr>
          <w:rFonts w:ascii="Calibri" w:hAnsi="Calibri" w:cs="Myriad Pro"/>
          <w:color w:val="000000"/>
        </w:rPr>
        <w:t>d</w:t>
      </w:r>
      <w:r w:rsidRPr="00C87BF6">
        <w:rPr>
          <w:rFonts w:ascii="Calibri" w:hAnsi="Calibri" w:cs="Myriad Pro"/>
          <w:color w:val="000000"/>
        </w:rPr>
        <w:t>održiavať n</w:t>
      </w:r>
      <w:r w:rsidRPr="00C87BF6">
        <w:rPr>
          <w:rFonts w:ascii="Calibri" w:hAnsi="Calibri"/>
        </w:rPr>
        <w:t>ariadenie Rady (ES) č. 834/2007 o ekologickej výrobe a označovaní ekologických produktov</w:t>
      </w:r>
      <w:r>
        <w:rPr>
          <w:rFonts w:ascii="Calibri" w:hAnsi="Calibri"/>
        </w:rPr>
        <w:t>,</w:t>
      </w:r>
    </w:p>
    <w:p w:rsidR="0054499C" w:rsidRPr="00C87BF6" w:rsidRDefault="0054499C" w:rsidP="00CE203B">
      <w:pPr>
        <w:numPr>
          <w:ilvl w:val="0"/>
          <w:numId w:val="374"/>
        </w:numPr>
        <w:autoSpaceDE w:val="0"/>
        <w:autoSpaceDN w:val="0"/>
        <w:adjustRightInd w:val="0"/>
        <w:jc w:val="left"/>
        <w:rPr>
          <w:rFonts w:ascii="Calibri" w:hAnsi="Calibri" w:cs="Myriad Pro"/>
          <w:color w:val="000000"/>
        </w:rPr>
      </w:pPr>
      <w:r>
        <w:rPr>
          <w:rFonts w:ascii="Calibri" w:hAnsi="Calibri" w:cs="Myriad Pro"/>
          <w:color w:val="000000"/>
        </w:rPr>
        <w:t>d</w:t>
      </w:r>
      <w:r w:rsidRPr="00C87BF6">
        <w:rPr>
          <w:rFonts w:ascii="Calibri" w:hAnsi="Calibri" w:cs="Myriad Pro"/>
          <w:color w:val="000000"/>
        </w:rPr>
        <w:t>održiavať ustanovenia zákona č. 189/2009 Z. z. o ekologickej poľnohospodárskej výrobe</w:t>
      </w:r>
      <w:r>
        <w:rPr>
          <w:rFonts w:ascii="Calibri" w:hAnsi="Calibri" w:cs="Myriad Pro"/>
          <w:color w:val="000000"/>
        </w:rPr>
        <w:t>,</w:t>
      </w:r>
    </w:p>
    <w:p w:rsidR="0054499C" w:rsidRPr="0076184D" w:rsidRDefault="0054499C" w:rsidP="00CE203B">
      <w:pPr>
        <w:numPr>
          <w:ilvl w:val="0"/>
          <w:numId w:val="374"/>
        </w:numPr>
        <w:rPr>
          <w:rFonts w:ascii="Calibri" w:hAnsi="Calibri" w:cs="Calibri"/>
          <w:i/>
        </w:rPr>
      </w:pPr>
      <w:r>
        <w:rPr>
          <w:rFonts w:ascii="Calibri" w:hAnsi="Calibri" w:cs="Calibri"/>
        </w:rPr>
        <w:t>d</w:t>
      </w:r>
      <w:r w:rsidRPr="00C87BF6">
        <w:rPr>
          <w:rFonts w:ascii="Calibri" w:hAnsi="Calibri" w:cs="Calibri"/>
        </w:rPr>
        <w:t xml:space="preserve">održiavať stanovené zaťaženie registrovanými zvieratami v ekologickej poľnohospodárskej výrobe  najmenej 0,3 DJ na jeden hektár trvalých trávnych porastov vedených v záväzku a maximálne zaťaženie </w:t>
      </w:r>
      <w:r>
        <w:rPr>
          <w:rFonts w:ascii="Calibri" w:hAnsi="Calibri" w:cs="Calibri"/>
        </w:rPr>
        <w:t>2,0</w:t>
      </w:r>
      <w:r w:rsidRPr="00C87BF6">
        <w:rPr>
          <w:rFonts w:ascii="Calibri" w:hAnsi="Calibri" w:cs="Calibri"/>
        </w:rPr>
        <w:t xml:space="preserve"> DJ na jeden hektár poľnohospodárskej pôdy v podniku v období od  </w:t>
      </w:r>
      <w:r>
        <w:rPr>
          <w:rFonts w:ascii="Calibri" w:hAnsi="Calibri" w:cs="Calibri"/>
        </w:rPr>
        <w:t xml:space="preserve">           </w:t>
      </w:r>
      <w:r>
        <w:rPr>
          <w:rFonts w:ascii="Calibri" w:hAnsi="Calibri" w:cs="Calibri"/>
        </w:rPr>
        <w:lastRenderedPageBreak/>
        <w:t xml:space="preserve"> </w:t>
      </w:r>
      <w:r w:rsidRPr="00C87BF6">
        <w:rPr>
          <w:rFonts w:ascii="Calibri" w:hAnsi="Calibri" w:cs="Calibri"/>
        </w:rPr>
        <w:t xml:space="preserve">1. apríla do 31. októbra každého roka záväzku. </w:t>
      </w:r>
      <w:r w:rsidRPr="0076184D">
        <w:rPr>
          <w:rFonts w:ascii="Calibri" w:hAnsi="Calibri" w:cs="Calibri"/>
          <w:i/>
        </w:rPr>
        <w:t>Výnimky pre zníženie zaťaženia DJ nie sú akceptované</w:t>
      </w:r>
      <w:r>
        <w:rPr>
          <w:rFonts w:ascii="Calibri" w:hAnsi="Calibri" w:cs="Calibri"/>
          <w:i/>
        </w:rPr>
        <w:t>,</w:t>
      </w:r>
    </w:p>
    <w:p w:rsidR="0054499C" w:rsidRPr="00C87BF6" w:rsidRDefault="0054499C" w:rsidP="00CE203B">
      <w:pPr>
        <w:numPr>
          <w:ilvl w:val="0"/>
          <w:numId w:val="374"/>
        </w:numPr>
        <w:rPr>
          <w:rFonts w:ascii="Calibri" w:hAnsi="Calibri" w:cs="Calibri"/>
        </w:rPr>
      </w:pPr>
      <w:r>
        <w:rPr>
          <w:rFonts w:ascii="Calibri" w:hAnsi="Calibri" w:cs="Calibri"/>
        </w:rPr>
        <w:t>m</w:t>
      </w:r>
      <w:r w:rsidRPr="00C87BF6">
        <w:rPr>
          <w:rFonts w:ascii="Calibri" w:hAnsi="Calibri" w:cs="Calibri"/>
        </w:rPr>
        <w:t>ať po skončení konverzie certifikovanú produkciu v kvalite „bio“</w:t>
      </w:r>
      <w:r>
        <w:rPr>
          <w:rFonts w:ascii="Calibri" w:hAnsi="Calibri" w:cs="Calibri"/>
        </w:rPr>
        <w:t>,</w:t>
      </w:r>
      <w:r w:rsidRPr="00C87BF6">
        <w:rPr>
          <w:rFonts w:ascii="Calibri" w:hAnsi="Calibri" w:cs="Calibri"/>
        </w:rPr>
        <w:t>.</w:t>
      </w:r>
    </w:p>
    <w:p w:rsidR="0054499C" w:rsidRDefault="0054499C" w:rsidP="00CE203B">
      <w:pPr>
        <w:numPr>
          <w:ilvl w:val="0"/>
          <w:numId w:val="404"/>
        </w:numPr>
        <w:tabs>
          <w:tab w:val="clear" w:pos="720"/>
          <w:tab w:val="num" w:pos="426"/>
        </w:tabs>
        <w:ind w:left="426" w:hanging="426"/>
        <w:rPr>
          <w:rFonts w:ascii="Calibri" w:hAnsi="Calibri" w:cs="Calibri"/>
        </w:rPr>
      </w:pPr>
      <w:r>
        <w:rPr>
          <w:rFonts w:ascii="Calibri" w:hAnsi="Calibri" w:cs="Calibri"/>
        </w:rPr>
        <w:t>d</w:t>
      </w:r>
      <w:r w:rsidRPr="00C87BF6">
        <w:rPr>
          <w:rFonts w:ascii="Calibri" w:hAnsi="Calibri" w:cs="Calibri"/>
        </w:rPr>
        <w:t>održiavať počet jedincov ovocných druhov v ovocnom sade, ktorý bude uvedený  vo vnútroštátnej legislatíve</w:t>
      </w:r>
      <w:r>
        <w:rPr>
          <w:rFonts w:ascii="Calibri" w:hAnsi="Calibri" w:cs="Calibri"/>
        </w:rPr>
        <w:t>,</w:t>
      </w:r>
    </w:p>
    <w:p w:rsidR="0054499C" w:rsidRPr="00F37EBF" w:rsidRDefault="0054499C" w:rsidP="00CE203B">
      <w:pPr>
        <w:numPr>
          <w:ilvl w:val="0"/>
          <w:numId w:val="404"/>
        </w:numPr>
        <w:tabs>
          <w:tab w:val="clear" w:pos="720"/>
          <w:tab w:val="num" w:pos="426"/>
        </w:tabs>
        <w:autoSpaceDE w:val="0"/>
        <w:autoSpaceDN w:val="0"/>
        <w:adjustRightInd w:val="0"/>
        <w:ind w:left="426" w:hanging="426"/>
        <w:rPr>
          <w:rFonts w:ascii="Calibri" w:hAnsi="Calibri" w:cs="Myriad Pro"/>
          <w:color w:val="000000"/>
        </w:rPr>
      </w:pPr>
      <w:r>
        <w:rPr>
          <w:rFonts w:ascii="Calibri" w:hAnsi="Calibri" w:cs="Calibri"/>
        </w:rPr>
        <w:t>z podpory sú vylúčené rastlinné komodity pestované mimo potravové a kŕmne účely.</w:t>
      </w:r>
    </w:p>
    <w:p w:rsidR="0054499C" w:rsidRPr="00C87BF6" w:rsidRDefault="0054499C" w:rsidP="0054499C">
      <w:pPr>
        <w:ind w:left="360"/>
        <w:rPr>
          <w:rFonts w:ascii="Calibri" w:hAnsi="Calibri" w:cs="Calibri"/>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Princípy nastavenia výberových kritérií:</w:t>
      </w:r>
    </w:p>
    <w:p w:rsidR="0054499C" w:rsidRPr="00C87BF6" w:rsidRDefault="0054499C" w:rsidP="0054499C">
      <w:pPr>
        <w:rPr>
          <w:rFonts w:ascii="Calibri" w:hAnsi="Calibri"/>
          <w:lang w:eastAsia="en-GB"/>
        </w:rPr>
      </w:pPr>
      <w:r w:rsidRPr="00C87BF6">
        <w:rPr>
          <w:rFonts w:ascii="Calibri" w:hAnsi="Calibri"/>
          <w:lang w:eastAsia="en-GB"/>
        </w:rPr>
        <w:t>Uprednostnené budú podniky, ktoré  sú celé registrované v systéme ekologickej poľnohospodárskej výroby, sú v chránených územiach</w:t>
      </w:r>
      <w:r w:rsidRPr="00C87BF6">
        <w:rPr>
          <w:rFonts w:ascii="Calibri" w:hAnsi="Calibri"/>
          <w:b/>
          <w:lang w:eastAsia="en-GB"/>
        </w:rPr>
        <w:t xml:space="preserve">, </w:t>
      </w:r>
      <w:r w:rsidRPr="00C87BF6">
        <w:rPr>
          <w:rFonts w:ascii="Calibri" w:hAnsi="Calibri"/>
          <w:lang w:eastAsia="en-GB"/>
        </w:rPr>
        <w:t>majú registrovanú živočíšnu aj rastlinnú výrobu v systéme ekologickej poľnohospodárskej výroby a svoju produkciu spracúvajú v kvalite BIO.</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 xml:space="preserve">Výška a miera podpory: </w:t>
      </w:r>
    </w:p>
    <w:p w:rsidR="0054499C" w:rsidRPr="00C87BF6" w:rsidRDefault="0054499C" w:rsidP="0054499C">
      <w:pPr>
        <w:rPr>
          <w:rFonts w:ascii="Calibri" w:hAnsi="Calibri"/>
          <w:iCs/>
        </w:rPr>
      </w:pPr>
      <w:r w:rsidRPr="00C87BF6">
        <w:rPr>
          <w:rFonts w:ascii="Calibri" w:hAnsi="Calibri"/>
          <w:iCs/>
        </w:rPr>
        <w:t xml:space="preserve">Orná pôda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153</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Zelenina, liečivé, koreninové a aromatické rastliny</w:t>
      </w:r>
      <w:r w:rsidRPr="00C87BF6">
        <w:rPr>
          <w:rFonts w:ascii="Calibri" w:hAnsi="Calibri"/>
          <w:iCs/>
        </w:rPr>
        <w:tab/>
      </w:r>
      <w:r w:rsidRPr="00C87BF6">
        <w:rPr>
          <w:rFonts w:ascii="Calibri" w:hAnsi="Calibri"/>
          <w:iCs/>
        </w:rPr>
        <w:tab/>
        <w:t>468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Zemiaky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290</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Ovocné sady   intenzívne rodiace                                      </w:t>
      </w:r>
      <w:r w:rsidRPr="00C87BF6">
        <w:rPr>
          <w:rFonts w:ascii="Calibri" w:hAnsi="Calibri"/>
          <w:iCs/>
        </w:rPr>
        <w:tab/>
      </w:r>
      <w:r w:rsidRPr="00C87BF6">
        <w:rPr>
          <w:rFonts w:ascii="Calibri" w:hAnsi="Calibri"/>
          <w:iCs/>
        </w:rPr>
        <w:tab/>
        <w:t>576</w:t>
      </w:r>
      <w:r>
        <w:rPr>
          <w:rFonts w:ascii="Calibri" w:hAnsi="Calibri"/>
          <w:iCs/>
        </w:rPr>
        <w:t xml:space="preserve"> </w:t>
      </w:r>
      <w:r w:rsidRPr="00C87BF6">
        <w:rPr>
          <w:rFonts w:ascii="Calibri" w:hAnsi="Calibri"/>
          <w:iCs/>
        </w:rPr>
        <w:t>€/ha              mladé 443 €/ha</w:t>
      </w:r>
    </w:p>
    <w:p w:rsidR="0054499C" w:rsidRPr="00C87BF6" w:rsidRDefault="0054499C" w:rsidP="0054499C">
      <w:pPr>
        <w:rPr>
          <w:rFonts w:ascii="Calibri" w:hAnsi="Calibri"/>
          <w:iCs/>
        </w:rPr>
      </w:pPr>
      <w:r w:rsidRPr="00C87BF6">
        <w:rPr>
          <w:rFonts w:ascii="Calibri" w:hAnsi="Calibri"/>
          <w:iCs/>
        </w:rPr>
        <w:t>Ovocné sady ostatné</w:t>
      </w:r>
      <w:r w:rsidRPr="00C87BF6">
        <w:rPr>
          <w:rFonts w:ascii="Calibri" w:hAnsi="Calibri"/>
          <w:iCs/>
        </w:rPr>
        <w:tab/>
        <w:t xml:space="preserve">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288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Vinohrady rodiace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546</w:t>
      </w:r>
      <w:r>
        <w:rPr>
          <w:rFonts w:ascii="Calibri" w:hAnsi="Calibri"/>
          <w:iCs/>
        </w:rPr>
        <w:t xml:space="preserve"> </w:t>
      </w:r>
      <w:r w:rsidRPr="00C87BF6">
        <w:rPr>
          <w:rFonts w:ascii="Calibri" w:hAnsi="Calibri"/>
          <w:iCs/>
        </w:rPr>
        <w:t>€/ha              mladé 420 €/ha</w:t>
      </w:r>
    </w:p>
    <w:p w:rsidR="0054499C" w:rsidRPr="00C87BF6" w:rsidRDefault="0054499C" w:rsidP="0054499C">
      <w:pPr>
        <w:rPr>
          <w:rFonts w:ascii="Calibri" w:hAnsi="Calibri"/>
          <w:iCs/>
        </w:rPr>
      </w:pPr>
      <w:r w:rsidRPr="00C87BF6">
        <w:rPr>
          <w:rFonts w:ascii="Calibri" w:hAnsi="Calibri"/>
          <w:iCs/>
        </w:rPr>
        <w:t xml:space="preserve">TTP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 xml:space="preserve">  96</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TTP </w:t>
      </w:r>
      <w:r>
        <w:rPr>
          <w:rFonts w:ascii="Calibri" w:hAnsi="Calibri"/>
          <w:iCs/>
        </w:rPr>
        <w:t>s u</w:t>
      </w:r>
      <w:r w:rsidRPr="00C87BF6">
        <w:rPr>
          <w:rFonts w:ascii="Calibri" w:hAnsi="Calibri"/>
          <w:iCs/>
        </w:rPr>
        <w:t xml:space="preserve">znaným biotopov TTP       </w:t>
      </w:r>
      <w:r>
        <w:rPr>
          <w:rFonts w:ascii="Calibri" w:hAnsi="Calibri"/>
          <w:iCs/>
        </w:rPr>
        <w:t xml:space="preserve">                                              </w:t>
      </w:r>
      <w:r w:rsidRPr="00C87BF6">
        <w:rPr>
          <w:rFonts w:ascii="Calibri" w:hAnsi="Calibri"/>
          <w:iCs/>
        </w:rPr>
        <w:t>max. 115</w:t>
      </w:r>
      <w:r>
        <w:rPr>
          <w:rFonts w:ascii="Calibri" w:hAnsi="Calibri"/>
          <w:iCs/>
        </w:rPr>
        <w:t xml:space="preserve"> </w:t>
      </w:r>
      <w:r w:rsidRPr="00C87BF6">
        <w:rPr>
          <w:rFonts w:ascii="Calibri" w:hAnsi="Calibri"/>
          <w:iCs/>
        </w:rPr>
        <w:t>€/ha</w:t>
      </w:r>
    </w:p>
    <w:p w:rsidR="0054499C" w:rsidRPr="00C87BF6" w:rsidRDefault="0054499C" w:rsidP="0054499C">
      <w:pPr>
        <w:autoSpaceDE w:val="0"/>
        <w:autoSpaceDN w:val="0"/>
        <w:adjustRightInd w:val="0"/>
        <w:rPr>
          <w:rFonts w:ascii="Calibri" w:hAnsi="Calibri"/>
          <w:iCs/>
        </w:rPr>
      </w:pPr>
    </w:p>
    <w:p w:rsidR="0054499C" w:rsidRPr="00C87BF6" w:rsidRDefault="0054499C" w:rsidP="0054499C">
      <w:pPr>
        <w:rPr>
          <w:rFonts w:ascii="Calibri" w:eastAsia="Calibri" w:hAnsi="Calibri" w:cs="Calibri"/>
          <w:b/>
          <w:bCs/>
        </w:rPr>
      </w:pPr>
      <w:r w:rsidRPr="00C87BF6">
        <w:rPr>
          <w:rFonts w:ascii="Calibri" w:eastAsia="Calibri" w:hAnsi="Calibri"/>
          <w:b/>
        </w:rPr>
        <w:t xml:space="preserve">8.2.10.4. </w:t>
      </w:r>
      <w:r w:rsidRPr="00C87BF6">
        <w:rPr>
          <w:rFonts w:ascii="Calibri" w:eastAsia="Calibri" w:hAnsi="Calibri" w:cs="Calibri"/>
          <w:b/>
          <w:bCs/>
        </w:rPr>
        <w:t>Overiteľnosť a kontrolovateľnosť opatrenia</w:t>
      </w:r>
    </w:p>
    <w:p w:rsidR="0054499C" w:rsidRPr="00C87BF6" w:rsidRDefault="0054499C" w:rsidP="0054499C">
      <w:pPr>
        <w:rPr>
          <w:rFonts w:ascii="Calibri" w:hAnsi="Calibri" w:cs="Calibri"/>
          <w:bCs/>
          <w:u w:val="single"/>
        </w:rPr>
      </w:pPr>
      <w:r w:rsidRPr="00C87BF6">
        <w:rPr>
          <w:rFonts w:ascii="Calibri" w:hAnsi="Calibri" w:cs="Calibri"/>
          <w:bCs/>
          <w:u w:val="single"/>
        </w:rPr>
        <w:t xml:space="preserve">Riziká v implementácii opatrení </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polohový posun zákresu zo strany žiadateľa voči aktuálnemu LPIS-u,</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nedodržanie podmienok zo strany žiadateľa,</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vystúpenie, resp. vylúčenie z registra ekologických prevádzkovateľov,</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nedodržanie termínu nahlasovania zmien v počte DJ (pri dodržaní zaťaženia DJ),</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naddeklarácia pozemkov v žiadosti,</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prevod podniku – nedodržanie termínu nahlásenia prevodu, ktorý je stanovený legislatívou.</w:t>
      </w:r>
    </w:p>
    <w:p w:rsidR="0054499C" w:rsidRPr="0076184D" w:rsidRDefault="0054499C" w:rsidP="0054499C">
      <w:pPr>
        <w:rPr>
          <w:rFonts w:ascii="Calibri" w:hAnsi="Calibri" w:cs="Calibri"/>
          <w:bCs/>
          <w:highlight w:val="yellow"/>
          <w:u w:val="single"/>
        </w:rPr>
      </w:pPr>
    </w:p>
    <w:p w:rsidR="0054499C" w:rsidRPr="00C87BF6" w:rsidRDefault="0054499C" w:rsidP="0054499C">
      <w:pPr>
        <w:rPr>
          <w:rFonts w:ascii="Calibri" w:hAnsi="Calibri" w:cs="Calibri"/>
          <w:bCs/>
          <w:u w:val="single"/>
        </w:rPr>
      </w:pPr>
      <w:r w:rsidRPr="00C87BF6">
        <w:rPr>
          <w:rFonts w:ascii="Calibri" w:hAnsi="Calibri" w:cs="Calibri"/>
          <w:bCs/>
          <w:u w:val="single"/>
        </w:rPr>
        <w:t>Opatrenia prijaté na zmiernenie rizika implementácie:</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informovanie žiadateľov o potrebe kontrolovať prípadné zmeny hraníc v LPIS</w:t>
      </w:r>
      <w:r>
        <w:rPr>
          <w:rFonts w:ascii="Calibri" w:hAnsi="Calibri" w:cs="Calibri"/>
          <w:bCs/>
        </w:rPr>
        <w:t>-</w:t>
      </w:r>
      <w:r w:rsidRPr="0076184D">
        <w:rPr>
          <w:rFonts w:ascii="Calibri" w:hAnsi="Calibri" w:cs="Calibri"/>
          <w:bCs/>
        </w:rPr>
        <w:t>e,</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metodické usmernenia o podmienkach opatrenia,</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vhodné školiace aktivity,</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upozornenie žiadateľov na potrebu dodržiavania termínu nahlasovania zmien v počte DJ a nahlásenia prevodu podniku</w:t>
      </w:r>
    </w:p>
    <w:p w:rsidR="0054499C" w:rsidRPr="00C87BF6" w:rsidRDefault="0054499C" w:rsidP="0054499C">
      <w:pPr>
        <w:rPr>
          <w:rFonts w:ascii="Calibri" w:hAnsi="Calibri" w:cs="Calibri"/>
          <w:bCs/>
          <w:u w:val="single"/>
        </w:rPr>
      </w:pPr>
    </w:p>
    <w:p w:rsidR="0054499C" w:rsidRPr="00C87BF6" w:rsidRDefault="0054499C" w:rsidP="0054499C">
      <w:pPr>
        <w:rPr>
          <w:rFonts w:ascii="Calibri" w:hAnsi="Calibri" w:cs="Calibri"/>
          <w:bCs/>
          <w:u w:val="single"/>
        </w:rPr>
      </w:pPr>
      <w:r w:rsidRPr="00C87BF6">
        <w:rPr>
          <w:rFonts w:ascii="Calibri" w:hAnsi="Calibri" w:cs="Calibri"/>
          <w:bCs/>
          <w:u w:val="single"/>
        </w:rPr>
        <w:t>Celkové ohodnotenie opatrenia</w:t>
      </w:r>
    </w:p>
    <w:p w:rsidR="0054499C" w:rsidRPr="00C87BF6" w:rsidRDefault="0054499C" w:rsidP="0054499C">
      <w:pPr>
        <w:rPr>
          <w:rFonts w:ascii="Calibri" w:hAnsi="Calibri" w:cs="Calibri"/>
          <w:bCs/>
        </w:rPr>
      </w:pPr>
      <w:r w:rsidRPr="00C87BF6">
        <w:rPr>
          <w:rFonts w:ascii="Calibri" w:hAnsi="Calibri" w:cs="Calibri"/>
          <w:bCs/>
        </w:rPr>
        <w:t xml:space="preserve">Žiadateľ pre vstup do opatrenia bude musieť splniť všeobecné podmienky a zároveň bude povinný  v rámci podopatrení plniť stanovené špecifické podmienky. Opatrenie bude predmetom administratívnych kontrol a kontrol na mieste vykonávaných PPA.  </w:t>
      </w:r>
    </w:p>
    <w:p w:rsidR="0054499C" w:rsidRPr="00C87BF6" w:rsidRDefault="0054499C" w:rsidP="0054499C">
      <w:pPr>
        <w:rPr>
          <w:rFonts w:ascii="Calibri" w:hAnsi="Calibri"/>
        </w:rPr>
      </w:pPr>
    </w:p>
    <w:p w:rsidR="0054499C" w:rsidRPr="00C87BF6" w:rsidRDefault="0054499C" w:rsidP="0054499C">
      <w:pPr>
        <w:rPr>
          <w:rFonts w:ascii="Calibri" w:eastAsia="Calibri" w:hAnsi="Calibri" w:cs="Calibri"/>
          <w:b/>
          <w:bCs/>
        </w:rPr>
      </w:pPr>
      <w:r w:rsidRPr="00C87BF6">
        <w:rPr>
          <w:rFonts w:ascii="Calibri" w:eastAsia="Calibri" w:hAnsi="Calibri" w:cs="Calibri"/>
          <w:b/>
          <w:bCs/>
        </w:rPr>
        <w:t xml:space="preserve">8.2.10.5. Metodika výpočtu výšky podpory </w:t>
      </w:r>
    </w:p>
    <w:p w:rsidR="0054499C" w:rsidRPr="00C87BF6" w:rsidRDefault="0054499C" w:rsidP="0054499C">
      <w:pPr>
        <w:rPr>
          <w:rFonts w:ascii="Calibri" w:hAnsi="Calibri" w:cs="Calibri"/>
          <w:bCs/>
        </w:rPr>
      </w:pPr>
      <w:r w:rsidRPr="00C87BF6">
        <w:rPr>
          <w:rFonts w:ascii="Calibri" w:hAnsi="Calibri" w:cs="Calibri"/>
          <w:bCs/>
        </w:rPr>
        <w:t>Výška platby sa vypočíta ako rozdiel v ušlom príjme v dôsledku zníženej produkcie v dôsledku zákazu používania pesticídov a hnojív a dodatočných nákladov na zvýšenú potrebu práce. Výšky platieb boli overené nezávislou inštitúciou – Národným poľnohospodárskym a potravinárskym centrom – Výskumným ústavom pôdoznalectva a ochrany pôdy.</w:t>
      </w:r>
    </w:p>
    <w:p w:rsidR="0054499C" w:rsidRDefault="0054499C" w:rsidP="0054499C"/>
    <w:p w:rsidR="00095683" w:rsidRDefault="00095683" w:rsidP="0054499C">
      <w:pPr>
        <w:pStyle w:val="Default"/>
        <w:rPr>
          <w:rFonts w:ascii="Calibri" w:hAnsi="Calibri" w:cs="Calibri"/>
          <w:b/>
          <w:color w:val="auto"/>
          <w:sz w:val="22"/>
          <w:szCs w:val="22"/>
          <w:u w:val="single"/>
        </w:rPr>
      </w:pPr>
    </w:p>
    <w:p w:rsidR="00095683" w:rsidRDefault="00095683" w:rsidP="0054499C">
      <w:pPr>
        <w:pStyle w:val="Default"/>
        <w:rPr>
          <w:rFonts w:ascii="Calibri" w:hAnsi="Calibri" w:cs="Calibri"/>
          <w:b/>
          <w:color w:val="auto"/>
          <w:sz w:val="22"/>
          <w:szCs w:val="22"/>
          <w:u w:val="single"/>
        </w:rPr>
      </w:pPr>
    </w:p>
    <w:p w:rsidR="0054499C" w:rsidRPr="00DD7895" w:rsidRDefault="0054499C" w:rsidP="0054499C">
      <w:pPr>
        <w:pStyle w:val="Default"/>
        <w:rPr>
          <w:rFonts w:ascii="Calibri" w:hAnsi="Calibri" w:cs="Calibri"/>
          <w:b/>
          <w:color w:val="auto"/>
          <w:sz w:val="22"/>
          <w:szCs w:val="22"/>
          <w:u w:val="single"/>
        </w:rPr>
      </w:pPr>
      <w:r w:rsidRPr="00DD7895">
        <w:rPr>
          <w:rFonts w:ascii="Calibri" w:hAnsi="Calibri" w:cs="Calibri"/>
          <w:b/>
          <w:color w:val="auto"/>
          <w:sz w:val="22"/>
          <w:szCs w:val="22"/>
          <w:u w:val="single"/>
        </w:rPr>
        <w:t>Informácie špecifické pre opatrenie</w:t>
      </w:r>
    </w:p>
    <w:p w:rsidR="0054499C" w:rsidRDefault="0054499C" w:rsidP="0054499C">
      <w:r>
        <w:rPr>
          <w:rFonts w:ascii="Calibri" w:eastAsia="Calibri" w:hAnsi="Calibri" w:cs="Calibri"/>
        </w:rPr>
        <w:t>Z</w:t>
      </w:r>
      <w:r w:rsidRPr="00E752E9">
        <w:rPr>
          <w:rFonts w:ascii="Calibri" w:eastAsia="Calibri" w:hAnsi="Calibri" w:cs="Calibri"/>
        </w:rPr>
        <w:t>áväzky, ktoré pokračujú z programového obdobia 2007-2013, musia akceptovať doložku o revízii (čl.48 nariadenia č.1305/2013) – prispôsobenie právnemu rámcu nového programového obdobia.</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br w:type="page"/>
      </w:r>
    </w:p>
    <w:p w:rsidR="0054499C" w:rsidRPr="002B6800" w:rsidRDefault="0054499C" w:rsidP="00197171">
      <w:pPr>
        <w:pStyle w:val="Opatrenie"/>
      </w:pPr>
      <w:bookmarkStart w:id="95" w:name="_Toc387041333"/>
      <w:r w:rsidRPr="002B6800">
        <w:t xml:space="preserve">8.2.11 Opatrenie 12 </w:t>
      </w:r>
      <w:r w:rsidRPr="002B6800">
        <w:tab/>
        <w:t>Platby v rámci sústavy Natura 2000</w:t>
      </w:r>
      <w:bookmarkEnd w:id="95"/>
      <w:r w:rsidRPr="002B6800">
        <w:t xml:space="preserve"> </w:t>
      </w:r>
    </w:p>
    <w:p w:rsidR="0054499C" w:rsidRPr="002B6800" w:rsidRDefault="0054499C" w:rsidP="0054499C">
      <w:pPr>
        <w:keepNext/>
        <w:outlineLvl w:val="3"/>
        <w:rPr>
          <w:rFonts w:ascii="Calibri" w:eastAsia="Calibri" w:hAnsi="Calibri"/>
          <w:b/>
          <w:iCs/>
          <w:lang w:eastAsia="en-GB"/>
        </w:rPr>
      </w:pPr>
    </w:p>
    <w:p w:rsidR="0054499C" w:rsidRPr="002B6800" w:rsidRDefault="0054499C" w:rsidP="0054499C">
      <w:pPr>
        <w:keepNext/>
        <w:outlineLvl w:val="3"/>
        <w:rPr>
          <w:rFonts w:ascii="Calibri" w:eastAsia="Calibri" w:hAnsi="Calibri"/>
          <w:b/>
          <w:iCs/>
          <w:lang w:eastAsia="en-GB"/>
        </w:rPr>
      </w:pPr>
      <w:r w:rsidRPr="002B6800">
        <w:rPr>
          <w:rFonts w:ascii="Calibri" w:eastAsia="Calibri" w:hAnsi="Calibri"/>
          <w:b/>
          <w:iCs/>
          <w:lang w:eastAsia="en-GB"/>
        </w:rPr>
        <w:t>8.2.11.1. Právny základ</w:t>
      </w:r>
    </w:p>
    <w:p w:rsidR="0054499C" w:rsidRPr="002B6800" w:rsidRDefault="0054499C" w:rsidP="0054499C">
      <w:pPr>
        <w:rPr>
          <w:rFonts w:ascii="Calibri" w:eastAsia="Calibri" w:hAnsi="Calibri"/>
        </w:rPr>
      </w:pPr>
      <w:r w:rsidRPr="002B6800">
        <w:rPr>
          <w:rFonts w:ascii="Calibri" w:eastAsia="Calibri" w:hAnsi="Calibri"/>
        </w:rPr>
        <w:t xml:space="preserve">- článok 30 nariadenia (EÚ) č. 1305/2013 o podpore rozvoja vidieka z EPFRV. </w:t>
      </w:r>
    </w:p>
    <w:p w:rsidR="0054499C" w:rsidRPr="002B6800" w:rsidRDefault="0054499C" w:rsidP="0054499C">
      <w:pPr>
        <w:rPr>
          <w:rFonts w:ascii="Calibri" w:eastAsia="Calibri" w:hAnsi="Calibri"/>
        </w:rPr>
      </w:pPr>
    </w:p>
    <w:p w:rsidR="0054499C" w:rsidRPr="002B6800" w:rsidRDefault="0054499C" w:rsidP="0054499C">
      <w:pPr>
        <w:ind w:left="851" w:hanging="851"/>
        <w:rPr>
          <w:rFonts w:ascii="Calibri" w:eastAsia="Calibri" w:hAnsi="Calibri"/>
          <w:b/>
        </w:rPr>
      </w:pPr>
      <w:r w:rsidRPr="002B6800">
        <w:rPr>
          <w:rFonts w:ascii="Calibri" w:eastAsia="Calibri" w:hAnsi="Calibri"/>
          <w:b/>
        </w:rPr>
        <w:t>8.2.11.2. Všeobecný opis opatrenia vrátane intervenčnej logiky a príspevku k fokusovej oblasti a prierezovým cieľom</w:t>
      </w:r>
    </w:p>
    <w:p w:rsidR="0054499C" w:rsidRPr="002B6800" w:rsidRDefault="0054499C" w:rsidP="0054499C">
      <w:pPr>
        <w:tabs>
          <w:tab w:val="left" w:pos="1744"/>
          <w:tab w:val="left" w:pos="1905"/>
          <w:tab w:val="left" w:pos="7542"/>
        </w:tabs>
        <w:spacing w:after="120"/>
        <w:rPr>
          <w:rFonts w:ascii="Calibri" w:hAnsi="Calibri"/>
          <w:b/>
          <w:color w:val="000000"/>
        </w:rPr>
      </w:pPr>
      <w:bookmarkStart w:id="96" w:name="_Toc369609053"/>
      <w:r w:rsidRPr="002B6800">
        <w:rPr>
          <w:rFonts w:ascii="Calibri" w:hAnsi="Calibri"/>
        </w:rPr>
        <w:t xml:space="preserve">Smernica 2009/147/ES o ochrane voľne žijúceho vtáctva  a smernica 92/43/EHS </w:t>
      </w:r>
      <w:r w:rsidRPr="002B6800">
        <w:rPr>
          <w:rFonts w:ascii="Calibri" w:hAnsi="Calibri"/>
          <w:bCs/>
        </w:rPr>
        <w:t>o ochrane prirodzených biotopov a voľne žijúcich živočíchov a rastlín</w:t>
      </w:r>
      <w:r w:rsidRPr="002B6800">
        <w:rPr>
          <w:rFonts w:ascii="Calibri" w:hAnsi="Calibri"/>
        </w:rPr>
        <w:t xml:space="preserve"> boli transponované do legislatívy SR prostredníctvom z</w:t>
      </w:r>
      <w:r w:rsidRPr="002B6800">
        <w:rPr>
          <w:rFonts w:ascii="Calibri" w:hAnsi="Calibri"/>
          <w:color w:val="000000"/>
        </w:rPr>
        <w:t xml:space="preserve">ákona  č. 543/2002 Z.z. o ochrane prírody a krajiny  ako </w:t>
      </w:r>
    </w:p>
    <w:p w:rsidR="0054499C" w:rsidRPr="002B6800" w:rsidRDefault="0054499C" w:rsidP="00CE203B">
      <w:pPr>
        <w:numPr>
          <w:ilvl w:val="0"/>
          <w:numId w:val="261"/>
        </w:numPr>
        <w:spacing w:after="120"/>
        <w:rPr>
          <w:rFonts w:ascii="Calibri" w:hAnsi="Calibri"/>
          <w:color w:val="000000"/>
        </w:rPr>
      </w:pPr>
      <w:r w:rsidRPr="002B6800">
        <w:rPr>
          <w:rFonts w:ascii="Calibri" w:hAnsi="Calibri"/>
          <w:color w:val="000000"/>
        </w:rPr>
        <w:t xml:space="preserve">osobitne chránené územia (Special Protection Areas, </w:t>
      </w:r>
      <w:r w:rsidRPr="002B6800">
        <w:rPr>
          <w:rFonts w:ascii="Calibri" w:hAnsi="Calibri"/>
          <w:bCs/>
          <w:color w:val="000000"/>
        </w:rPr>
        <w:t>SPA</w:t>
      </w:r>
      <w:r w:rsidRPr="002B6800">
        <w:rPr>
          <w:rFonts w:ascii="Calibri" w:hAnsi="Calibri"/>
          <w:color w:val="000000"/>
        </w:rPr>
        <w:t xml:space="preserve">) - vyhlásené na základe smernice o vtákoch - v národnej legislatíve: </w:t>
      </w:r>
      <w:r w:rsidRPr="002B6800">
        <w:rPr>
          <w:rFonts w:ascii="Calibri" w:hAnsi="Calibri"/>
          <w:bCs/>
          <w:color w:val="000000"/>
        </w:rPr>
        <w:t xml:space="preserve">chránené vtáčie územia </w:t>
      </w:r>
    </w:p>
    <w:p w:rsidR="0054499C" w:rsidRPr="002B6800" w:rsidRDefault="0054499C" w:rsidP="00CE203B">
      <w:pPr>
        <w:numPr>
          <w:ilvl w:val="0"/>
          <w:numId w:val="261"/>
        </w:numPr>
        <w:tabs>
          <w:tab w:val="left" w:pos="1744"/>
        </w:tabs>
        <w:rPr>
          <w:rFonts w:ascii="Calibri" w:hAnsi="Calibri"/>
          <w:color w:val="000000"/>
        </w:rPr>
      </w:pPr>
      <w:r w:rsidRPr="002B6800">
        <w:rPr>
          <w:rFonts w:ascii="Calibri" w:hAnsi="Calibri"/>
          <w:color w:val="000000"/>
        </w:rPr>
        <w:t xml:space="preserve">osobitné územia ochrany (Special Areas of Conservation, </w:t>
      </w:r>
      <w:r w:rsidRPr="002B6800">
        <w:rPr>
          <w:rFonts w:ascii="Calibri" w:hAnsi="Calibri"/>
          <w:bCs/>
          <w:color w:val="000000"/>
        </w:rPr>
        <w:t>SAC</w:t>
      </w:r>
      <w:r w:rsidRPr="002B6800">
        <w:rPr>
          <w:rFonts w:ascii="Calibri" w:hAnsi="Calibri"/>
          <w:color w:val="000000"/>
        </w:rPr>
        <w:t xml:space="preserve">) - vyhlásené na základe smernice o biotopoch - v národnej legislatíve: </w:t>
      </w:r>
      <w:r w:rsidRPr="002B6800">
        <w:rPr>
          <w:rFonts w:ascii="Calibri" w:hAnsi="Calibri"/>
          <w:bCs/>
          <w:color w:val="000000"/>
        </w:rPr>
        <w:t>územia európskeho významu</w:t>
      </w:r>
    </w:p>
    <w:p w:rsidR="0054499C" w:rsidRPr="002B6800" w:rsidRDefault="0054499C" w:rsidP="0054499C">
      <w:pPr>
        <w:rPr>
          <w:rFonts w:ascii="Calibri" w:hAnsi="Calibri"/>
        </w:rPr>
      </w:pPr>
    </w:p>
    <w:p w:rsidR="0054499C" w:rsidRPr="002B6800" w:rsidRDefault="0054499C" w:rsidP="0054499C">
      <w:pPr>
        <w:rPr>
          <w:rFonts w:ascii="Calibri" w:hAnsi="Calibri"/>
        </w:rPr>
      </w:pPr>
      <w:r w:rsidRPr="002B6800">
        <w:rPr>
          <w:rFonts w:ascii="Calibri" w:hAnsi="Calibri"/>
        </w:rPr>
        <w:t xml:space="preserve">Slovenská republika má v súčasnosti schválený národný zoznam 41 chránených vtáčích území (CHVÚ) a 473 území európskeho významu (ÚEV). </w:t>
      </w:r>
    </w:p>
    <w:p w:rsidR="0054499C" w:rsidRPr="002B6800" w:rsidRDefault="0054499C" w:rsidP="0054499C">
      <w:pPr>
        <w:rPr>
          <w:rFonts w:ascii="Calibri" w:hAnsi="Calibri" w:cs="Calibri"/>
        </w:rPr>
      </w:pPr>
    </w:p>
    <w:p w:rsidR="0054499C" w:rsidRPr="002B6800" w:rsidRDefault="0054499C" w:rsidP="0054499C">
      <w:pPr>
        <w:rPr>
          <w:rFonts w:ascii="Calibri" w:hAnsi="Calibri" w:cs="Calibri"/>
        </w:rPr>
      </w:pPr>
      <w:r w:rsidRPr="002B6800">
        <w:rPr>
          <w:rFonts w:ascii="Calibri" w:hAnsi="Calibri" w:cs="Calibri"/>
        </w:rPr>
        <w:t>Výmera poľnohospodárskych a lesných pozemkov v územiach Natura 2000</w:t>
      </w:r>
    </w:p>
    <w:tbl>
      <w:tblPr>
        <w:tblW w:w="79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1"/>
        <w:gridCol w:w="757"/>
        <w:gridCol w:w="1040"/>
        <w:gridCol w:w="1479"/>
        <w:gridCol w:w="782"/>
        <w:gridCol w:w="1543"/>
        <w:gridCol w:w="1008"/>
      </w:tblGrid>
      <w:tr w:rsidR="0054499C" w:rsidRPr="002B6800" w:rsidTr="0054499C">
        <w:trPr>
          <w:trHeight w:val="315"/>
        </w:trPr>
        <w:tc>
          <w:tcPr>
            <w:tcW w:w="1311" w:type="dxa"/>
            <w:tcBorders>
              <w:top w:val="single" w:sz="12" w:space="0" w:color="auto"/>
              <w:left w:val="single" w:sz="12"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Natura 2000</w:t>
            </w:r>
          </w:p>
        </w:tc>
        <w:tc>
          <w:tcPr>
            <w:tcW w:w="757"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Počet</w:t>
            </w:r>
          </w:p>
        </w:tc>
        <w:tc>
          <w:tcPr>
            <w:tcW w:w="1040"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Rozloha </w:t>
            </w:r>
          </w:p>
          <w:p w:rsidR="0054499C" w:rsidRPr="002B6800" w:rsidRDefault="0054499C" w:rsidP="0054499C">
            <w:pPr>
              <w:jc w:val="center"/>
              <w:rPr>
                <w:rFonts w:ascii="Calibri" w:hAnsi="Calibri"/>
                <w:sz w:val="20"/>
                <w:szCs w:val="20"/>
              </w:rPr>
            </w:pPr>
            <w:r w:rsidRPr="002B6800">
              <w:rPr>
                <w:rFonts w:ascii="Calibri" w:hAnsi="Calibri"/>
                <w:sz w:val="20"/>
                <w:szCs w:val="20"/>
              </w:rPr>
              <w:t xml:space="preserve">(ha)         </w:t>
            </w:r>
          </w:p>
        </w:tc>
        <w:tc>
          <w:tcPr>
            <w:tcW w:w="1479"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Rozloha poľn.</w:t>
            </w:r>
          </w:p>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pozemkov </w:t>
            </w:r>
            <w:r w:rsidRPr="002B6800">
              <w:rPr>
                <w:rFonts w:ascii="Calibri" w:hAnsi="Calibri"/>
                <w:sz w:val="20"/>
                <w:szCs w:val="20"/>
              </w:rPr>
              <w:t>(ha)</w:t>
            </w:r>
          </w:p>
        </w:tc>
        <w:tc>
          <w:tcPr>
            <w:tcW w:w="782"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Podiel</w:t>
            </w:r>
          </w:p>
          <w:p w:rsidR="0054499C" w:rsidRPr="002B6800" w:rsidRDefault="0054499C" w:rsidP="0054499C">
            <w:pPr>
              <w:jc w:val="center"/>
              <w:rPr>
                <w:rFonts w:ascii="Calibri" w:hAnsi="Calibri"/>
                <w:sz w:val="20"/>
                <w:szCs w:val="20"/>
              </w:rPr>
            </w:pPr>
            <w:r w:rsidRPr="002B6800">
              <w:rPr>
                <w:rFonts w:ascii="Calibri" w:hAnsi="Calibri"/>
                <w:sz w:val="20"/>
                <w:szCs w:val="20"/>
              </w:rPr>
              <w:t>(%)</w:t>
            </w:r>
          </w:p>
        </w:tc>
        <w:tc>
          <w:tcPr>
            <w:tcW w:w="1543"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Rozloha lesných pozemkov </w:t>
            </w:r>
            <w:r w:rsidRPr="002B6800">
              <w:rPr>
                <w:rFonts w:ascii="Calibri" w:hAnsi="Calibri"/>
                <w:sz w:val="20"/>
                <w:szCs w:val="20"/>
              </w:rPr>
              <w:t>(ha)</w:t>
            </w:r>
          </w:p>
        </w:tc>
        <w:tc>
          <w:tcPr>
            <w:tcW w:w="1008" w:type="dxa"/>
            <w:tcBorders>
              <w:top w:val="single" w:sz="12" w:space="0" w:color="auto"/>
              <w:left w:val="single" w:sz="4" w:space="0" w:color="auto"/>
              <w:bottom w:val="single" w:sz="12" w:space="0" w:color="auto"/>
              <w:right w:val="single" w:sz="12"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Podiel</w:t>
            </w:r>
          </w:p>
          <w:p w:rsidR="0054499C" w:rsidRPr="002B6800" w:rsidRDefault="0054499C" w:rsidP="0054499C">
            <w:pPr>
              <w:jc w:val="center"/>
              <w:rPr>
                <w:rFonts w:ascii="Calibri" w:hAnsi="Calibri"/>
                <w:sz w:val="20"/>
                <w:szCs w:val="20"/>
              </w:rPr>
            </w:pPr>
            <w:r w:rsidRPr="002B6800">
              <w:rPr>
                <w:rFonts w:ascii="Calibri" w:hAnsi="Calibri"/>
                <w:sz w:val="20"/>
                <w:szCs w:val="20"/>
              </w:rPr>
              <w:t>(%)</w:t>
            </w:r>
          </w:p>
        </w:tc>
      </w:tr>
      <w:tr w:rsidR="0054499C" w:rsidRPr="002B6800" w:rsidTr="0054499C">
        <w:trPr>
          <w:trHeight w:val="315"/>
        </w:trPr>
        <w:tc>
          <w:tcPr>
            <w:tcW w:w="1311" w:type="dxa"/>
            <w:tcBorders>
              <w:top w:val="single" w:sz="12" w:space="0" w:color="auto"/>
              <w:left w:val="single" w:sz="12"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CHVÚ</w:t>
            </w:r>
          </w:p>
        </w:tc>
        <w:tc>
          <w:tcPr>
            <w:tcW w:w="757"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41</w:t>
            </w:r>
          </w:p>
        </w:tc>
        <w:tc>
          <w:tcPr>
            <w:tcW w:w="1040"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1 282 811</w:t>
            </w:r>
          </w:p>
        </w:tc>
        <w:tc>
          <w:tcPr>
            <w:tcW w:w="1479"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365 102</w:t>
            </w:r>
          </w:p>
        </w:tc>
        <w:tc>
          <w:tcPr>
            <w:tcW w:w="782"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28,4</w:t>
            </w:r>
          </w:p>
        </w:tc>
        <w:tc>
          <w:tcPr>
            <w:tcW w:w="1543"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828 110</w:t>
            </w:r>
          </w:p>
        </w:tc>
        <w:tc>
          <w:tcPr>
            <w:tcW w:w="1008" w:type="dxa"/>
            <w:tcBorders>
              <w:top w:val="single" w:sz="12" w:space="0" w:color="auto"/>
              <w:left w:val="single" w:sz="4" w:space="0" w:color="auto"/>
              <w:bottom w:val="single" w:sz="4" w:space="0" w:color="auto"/>
              <w:right w:val="single" w:sz="12"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64,3</w:t>
            </w:r>
          </w:p>
        </w:tc>
      </w:tr>
      <w:tr w:rsidR="0054499C" w:rsidRPr="002B6800" w:rsidTr="0054499C">
        <w:trPr>
          <w:trHeight w:val="315"/>
        </w:trPr>
        <w:tc>
          <w:tcPr>
            <w:tcW w:w="1311" w:type="dxa"/>
            <w:tcBorders>
              <w:top w:val="single" w:sz="4" w:space="0" w:color="auto"/>
              <w:left w:val="single" w:sz="12"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ÚEV</w:t>
            </w:r>
          </w:p>
        </w:tc>
        <w:tc>
          <w:tcPr>
            <w:tcW w:w="757"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473</w:t>
            </w:r>
          </w:p>
        </w:tc>
        <w:tc>
          <w:tcPr>
            <w:tcW w:w="1040"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584 353</w:t>
            </w:r>
          </w:p>
        </w:tc>
        <w:tc>
          <w:tcPr>
            <w:tcW w:w="1479"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58 640</w:t>
            </w:r>
          </w:p>
        </w:tc>
        <w:tc>
          <w:tcPr>
            <w:tcW w:w="782"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10,0</w:t>
            </w:r>
          </w:p>
        </w:tc>
        <w:tc>
          <w:tcPr>
            <w:tcW w:w="1543"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503 926</w:t>
            </w:r>
          </w:p>
        </w:tc>
        <w:tc>
          <w:tcPr>
            <w:tcW w:w="1008" w:type="dxa"/>
            <w:tcBorders>
              <w:top w:val="single" w:sz="4" w:space="0" w:color="auto"/>
              <w:left w:val="single" w:sz="4" w:space="0" w:color="auto"/>
              <w:bottom w:val="single" w:sz="12" w:space="0" w:color="auto"/>
              <w:right w:val="single" w:sz="12"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86,2</w:t>
            </w:r>
          </w:p>
        </w:tc>
      </w:tr>
    </w:tbl>
    <w:p w:rsidR="0054499C" w:rsidRPr="002B6800" w:rsidRDefault="0054499C" w:rsidP="0054499C">
      <w:pPr>
        <w:rPr>
          <w:rFonts w:ascii="Calibri" w:hAnsi="Calibri"/>
        </w:rPr>
      </w:pPr>
    </w:p>
    <w:p w:rsidR="0054499C" w:rsidRPr="002B6800" w:rsidRDefault="0054499C" w:rsidP="00CE203B">
      <w:pPr>
        <w:widowControl w:val="0"/>
        <w:numPr>
          <w:ilvl w:val="0"/>
          <w:numId w:val="262"/>
        </w:numPr>
        <w:autoSpaceDE w:val="0"/>
        <w:autoSpaceDN w:val="0"/>
        <w:adjustRightInd w:val="0"/>
        <w:spacing w:after="120"/>
        <w:ind w:left="357" w:hanging="357"/>
        <w:rPr>
          <w:rFonts w:ascii="Calibri" w:hAnsi="Calibri"/>
        </w:rPr>
      </w:pPr>
      <w:r w:rsidRPr="002B6800">
        <w:rPr>
          <w:rFonts w:ascii="Calibri" w:hAnsi="Calibri"/>
        </w:rPr>
        <w:t xml:space="preserve">41 chránených vtáčích území bolo v zmysle § 26 ods. 6 zákona </w:t>
      </w:r>
      <w:r w:rsidRPr="002B6800">
        <w:rPr>
          <w:rFonts w:ascii="Calibri" w:hAnsi="Calibri"/>
          <w:color w:val="000000"/>
        </w:rPr>
        <w:t xml:space="preserve">č. 543/2002 Z.z. o ochrane prírody a krajiny vyhlásených príslušnými vyhláškami MŽP SR a tieto obsahujú </w:t>
      </w:r>
      <w:r w:rsidRPr="002B6800">
        <w:rPr>
          <w:rFonts w:ascii="Calibri" w:hAnsi="Calibri"/>
        </w:rPr>
        <w:t>zakázané činnosti , ktoré môžu mať negatívny vplyv na predmet jeho ochrany.</w:t>
      </w:r>
    </w:p>
    <w:p w:rsidR="0054499C" w:rsidRPr="002B6800" w:rsidRDefault="0054499C" w:rsidP="0054499C">
      <w:pPr>
        <w:widowControl w:val="0"/>
        <w:autoSpaceDE w:val="0"/>
        <w:autoSpaceDN w:val="0"/>
        <w:adjustRightInd w:val="0"/>
        <w:ind w:left="360"/>
        <w:rPr>
          <w:rFonts w:ascii="Calibri" w:hAnsi="Calibri"/>
        </w:rPr>
      </w:pPr>
      <w:r w:rsidRPr="002B6800">
        <w:rPr>
          <w:rFonts w:ascii="Calibri" w:hAnsi="Calibri"/>
        </w:rPr>
        <w:t>Zákazy obsiahnuté v predmetných vyhláškach sú stanovené v dvoch rovinách:</w:t>
      </w:r>
    </w:p>
    <w:p w:rsidR="0054499C" w:rsidRPr="002B6800" w:rsidRDefault="0054499C" w:rsidP="00CE203B">
      <w:pPr>
        <w:widowControl w:val="0"/>
        <w:numPr>
          <w:ilvl w:val="0"/>
          <w:numId w:val="263"/>
        </w:numPr>
        <w:autoSpaceDE w:val="0"/>
        <w:autoSpaceDN w:val="0"/>
        <w:adjustRightInd w:val="0"/>
        <w:rPr>
          <w:rFonts w:ascii="Calibri" w:hAnsi="Calibri"/>
        </w:rPr>
      </w:pPr>
      <w:r w:rsidRPr="002B6800">
        <w:rPr>
          <w:rFonts w:ascii="Calibri" w:hAnsi="Calibri"/>
        </w:rPr>
        <w:t xml:space="preserve">ako zákazy (stále) taxatívne stanovené pre danú lokalitu </w:t>
      </w:r>
    </w:p>
    <w:p w:rsidR="0054499C" w:rsidRPr="002B6800" w:rsidRDefault="0054499C" w:rsidP="00CE203B">
      <w:pPr>
        <w:widowControl w:val="0"/>
        <w:numPr>
          <w:ilvl w:val="0"/>
          <w:numId w:val="263"/>
        </w:numPr>
        <w:autoSpaceDE w:val="0"/>
        <w:autoSpaceDN w:val="0"/>
        <w:adjustRightInd w:val="0"/>
        <w:spacing w:after="120"/>
        <w:ind w:left="714" w:hanging="357"/>
        <w:rPr>
          <w:rFonts w:ascii="Calibri" w:hAnsi="Calibri"/>
        </w:rPr>
      </w:pPr>
      <w:r w:rsidRPr="002B6800">
        <w:rPr>
          <w:rFonts w:ascii="Calibri" w:hAnsi="Calibri"/>
        </w:rPr>
        <w:t>ako zákazy (ad hoc) podmienené rozhodnutím orgánu ochrany životného prostredia pre danú lokalitu</w:t>
      </w:r>
    </w:p>
    <w:p w:rsidR="0054499C" w:rsidRPr="002B6800" w:rsidRDefault="0054499C" w:rsidP="00CE203B">
      <w:pPr>
        <w:numPr>
          <w:ilvl w:val="0"/>
          <w:numId w:val="262"/>
        </w:numPr>
        <w:rPr>
          <w:rFonts w:ascii="Calibri" w:hAnsi="Calibri"/>
          <w:b/>
        </w:rPr>
      </w:pPr>
      <w:r w:rsidRPr="002B6800">
        <w:rPr>
          <w:rFonts w:ascii="Calibri" w:hAnsi="Calibri"/>
        </w:rPr>
        <w:t>473 území európskeho významu bolo v zmysle § 27 ods. 1 zákona č. 543/2002 Z.z. o ochrane prírody a krajiny zaradených do  národného zoznamu území európskeho významu (výnos MŽP SR)  a obmedzenia činností sú stanovené príslušným stupňom ochrany v zmysle uvedeného zákona.</w:t>
      </w:r>
    </w:p>
    <w:p w:rsidR="0054499C" w:rsidRPr="002B6800" w:rsidRDefault="0054499C" w:rsidP="0054499C">
      <w:pPr>
        <w:widowControl w:val="0"/>
        <w:suppressAutoHyphens/>
        <w:rPr>
          <w:rFonts w:ascii="Calibri" w:eastAsia="Arial" w:hAnsi="Calibri"/>
          <w:lang w:eastAsia="ar-SA"/>
        </w:rPr>
      </w:pPr>
    </w:p>
    <w:p w:rsidR="0054499C" w:rsidRPr="002B6800" w:rsidRDefault="0054499C" w:rsidP="0054499C">
      <w:pPr>
        <w:spacing w:after="120"/>
        <w:rPr>
          <w:rFonts w:ascii="Calibri" w:eastAsia="Calibri" w:hAnsi="Calibri"/>
        </w:rPr>
      </w:pPr>
      <w:r w:rsidRPr="002B6800">
        <w:rPr>
          <w:rFonts w:ascii="Calibri" w:eastAsia="Calibri" w:hAnsi="Calibri"/>
        </w:rPr>
        <w:t>MPRV SR vypracovalo analýzu vyhodnotenie možností a výšky podpory oprávneným príjemcom, ktorí sú trvale znevýhodnení  z vykonávania smerníc 2009/147/ES a 92/43/EHS v dotknutých oblastiach, pri porovnaní so situáciou poľnohospodárov a lesníkov, ktorých sa takéto znevýhodnenie netýka.</w:t>
      </w:r>
    </w:p>
    <w:p w:rsidR="0054499C" w:rsidRPr="002B6800" w:rsidRDefault="0054499C" w:rsidP="0054499C">
      <w:pPr>
        <w:tabs>
          <w:tab w:val="left" w:pos="0"/>
          <w:tab w:val="num" w:pos="142"/>
        </w:tabs>
        <w:spacing w:after="120"/>
        <w:rPr>
          <w:rFonts w:ascii="Calibri" w:eastAsia="Calibri" w:hAnsi="Calibri"/>
          <w:lang w:eastAsia="fr-BE"/>
        </w:rPr>
      </w:pPr>
      <w:r w:rsidRPr="002B6800">
        <w:rPr>
          <w:rFonts w:ascii="Calibri" w:eastAsia="Calibri" w:hAnsi="Calibri"/>
          <w:sz w:val="24"/>
          <w:lang w:eastAsia="fr-BE"/>
        </w:rPr>
        <w:t>Výsledky analýzy sú premietnuté do navrhovanej p</w:t>
      </w:r>
      <w:r w:rsidRPr="002B6800">
        <w:rPr>
          <w:rFonts w:ascii="Calibri" w:eastAsia="Calibri" w:hAnsi="Calibri"/>
          <w:lang w:eastAsia="fr-BE"/>
        </w:rPr>
        <w:t xml:space="preserve">odpory pre  poľnohospodárov a obhospodarovateľov lesa na prekonanie osobitných znevýhodnení v príslušných oblastiach, ktoré vyplývajú z vykonania smernice  2009/147/ES a smernice 92/43/EHS, aby sa prispelo k účinnému riadeniu lokalít sústavy Natura 2000 s tým, že podpora je spojená len so špecifickými požiadavkami, ktoré presahujú rámec dobrého poľnohospodárskeho a environmentálneho stavu podľa článku 94 a prílohy II k nariadeniu (EÚ) č.1306/2013, príslušných kritérií  a minimálnych činností stanovených podľa článku 4 ods. 1 písm. c) bodov ii) a iii) naradenia (EÚ) č.1307/2013. </w:t>
      </w:r>
    </w:p>
    <w:p w:rsidR="0054499C" w:rsidRPr="002B6800" w:rsidRDefault="0054499C" w:rsidP="0054499C">
      <w:pPr>
        <w:tabs>
          <w:tab w:val="left" w:pos="0"/>
          <w:tab w:val="num" w:pos="142"/>
        </w:tabs>
        <w:spacing w:after="120"/>
        <w:rPr>
          <w:rFonts w:ascii="Calibri" w:eastAsia="Calibri" w:hAnsi="Calibri"/>
          <w:lang w:eastAsia="fr-BE"/>
        </w:rPr>
      </w:pPr>
      <w:r w:rsidRPr="002B6800">
        <w:rPr>
          <w:rFonts w:ascii="Calibri" w:eastAsia="Calibri" w:hAnsi="Calibri"/>
          <w:lang w:eastAsia="fr-BE"/>
        </w:rPr>
        <w:t>Pri výpočte podpory v rámci tohto opatrenia boli zohľadnené postupy na vylúčenie dvojitého financovania podľa článku 43 nariadenia (EÚ) č.1307/2013.</w:t>
      </w:r>
    </w:p>
    <w:p w:rsidR="0054499C" w:rsidRPr="002B6800" w:rsidRDefault="0054499C" w:rsidP="0054499C">
      <w:pPr>
        <w:widowControl w:val="0"/>
        <w:suppressAutoHyphens/>
        <w:rPr>
          <w:rFonts w:ascii="Calibri" w:eastAsia="Arial" w:hAnsi="Calibri"/>
          <w:lang w:eastAsia="ar-SA"/>
        </w:rPr>
      </w:pPr>
      <w:r w:rsidRPr="002B6800">
        <w:rPr>
          <w:rFonts w:ascii="Calibri" w:eastAsia="Arial" w:hAnsi="Calibri"/>
          <w:lang w:eastAsia="ar-SA"/>
        </w:rPr>
        <w:t>Aj keď je rozloha území NATURA 2000 na poľnohospodárskych a lesných pozemkoch SR značne rozsiahla, z komparatívnej analýzy a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 .</w:t>
      </w:r>
    </w:p>
    <w:p w:rsidR="0054499C" w:rsidRPr="002B6800" w:rsidRDefault="0054499C" w:rsidP="0054499C">
      <w:pPr>
        <w:rPr>
          <w:rFonts w:ascii="Calibri" w:eastAsia="Calibri" w:hAnsi="Calibri"/>
          <w:iCs/>
          <w:u w:val="single"/>
          <w:lang w:eastAsia="en-GB"/>
        </w:rPr>
      </w:pPr>
    </w:p>
    <w:p w:rsidR="0054499C" w:rsidRPr="002B6800" w:rsidRDefault="0054499C" w:rsidP="0054499C">
      <w:pPr>
        <w:rPr>
          <w:rFonts w:ascii="Calibri" w:eastAsia="Calibri" w:hAnsi="Calibri"/>
          <w:iCs/>
          <w:u w:val="single"/>
          <w:lang w:eastAsia="en-GB"/>
        </w:rPr>
      </w:pPr>
      <w:r w:rsidRPr="002B6800">
        <w:rPr>
          <w:rFonts w:ascii="Calibri" w:eastAsia="Calibri" w:hAnsi="Calibri"/>
          <w:iCs/>
          <w:u w:val="single"/>
          <w:lang w:eastAsia="en-GB"/>
        </w:rPr>
        <w:t xml:space="preserve">Príspevok k fokusovým oblastiam </w:t>
      </w:r>
      <w:bookmarkEnd w:id="96"/>
    </w:p>
    <w:p w:rsidR="0054499C" w:rsidRPr="002B6800" w:rsidRDefault="0054499C" w:rsidP="0054499C">
      <w:pPr>
        <w:ind w:left="709" w:hanging="709"/>
        <w:rPr>
          <w:rFonts w:ascii="Calibri" w:eastAsia="Calibri" w:hAnsi="Calibri"/>
          <w:i/>
        </w:rPr>
      </w:pPr>
      <w:r w:rsidRPr="002B6800">
        <w:rPr>
          <w:rFonts w:ascii="Calibri" w:eastAsia="Calibri" w:hAnsi="Calibri"/>
          <w:i/>
          <w:iCs/>
        </w:rPr>
        <w:t xml:space="preserve">4A – </w:t>
      </w:r>
      <w:r w:rsidRPr="002B6800">
        <w:rPr>
          <w:rFonts w:ascii="Calibri" w:eastAsia="Calibri" w:hAnsi="Calibri"/>
          <w:i/>
        </w:rPr>
        <w:t>Obnova, zachovanie a zvýšenie biologickej diverzity vrátane lokalít sústavy Natura 2000 a v oblastiach s prírodnými a inými špecifickými obmedzeniami a poľnohospodárskej činnosti s vysokou prírodnou hodnotou a stavu krajinných oblastí Európy.</w:t>
      </w:r>
    </w:p>
    <w:p w:rsidR="0054499C" w:rsidRPr="002B6800" w:rsidRDefault="0054499C" w:rsidP="0054499C">
      <w:pPr>
        <w:rPr>
          <w:rFonts w:ascii="Calibri" w:hAnsi="Calibri"/>
        </w:rPr>
      </w:pPr>
      <w:r w:rsidRPr="002B6800">
        <w:rPr>
          <w:rFonts w:ascii="Calibri" w:hAnsi="Calibri"/>
        </w:rPr>
        <w:t>Podpora riadenej činnosti m</w:t>
      </w:r>
      <w:r>
        <w:rPr>
          <w:rFonts w:ascii="Calibri" w:hAnsi="Calibri"/>
        </w:rPr>
        <w:t>a</w:t>
      </w:r>
      <w:r w:rsidRPr="002B6800">
        <w:rPr>
          <w:rFonts w:ascii="Calibri" w:hAnsi="Calibri"/>
        </w:rPr>
        <w:t>n</w:t>
      </w:r>
      <w:r>
        <w:rPr>
          <w:rFonts w:ascii="Calibri" w:hAnsi="Calibri"/>
        </w:rPr>
        <w:t>a</w:t>
      </w:r>
      <w:r w:rsidRPr="002B6800">
        <w:rPr>
          <w:rFonts w:ascii="Calibri" w:hAnsi="Calibri"/>
        </w:rPr>
        <w:t>žovania poľnohospodárskych a lesných pôd v územiach európskeho významu zohráva dôležitú úlohu pri ochrane druhov a biotopov. Pokračujúca poľnohospodárska a lesnícka činnosť v stanovených podmienkach je zásadným príspevkom k dosiahnutiu cieľov EÚ v oblasti životného prostredia a v oblasti biodiverzity. Cieľom opatrenia je obnovovať, chrániť a posilňovať ekosystémy závislé na poľnohospodárstve a lesnom hospodárstve  a zachovávať oblasti  s vysokou prírodnou hodnotou.</w:t>
      </w:r>
    </w:p>
    <w:p w:rsidR="0054499C" w:rsidRPr="002B6800" w:rsidRDefault="0054499C" w:rsidP="0054499C">
      <w:pPr>
        <w:rPr>
          <w:rFonts w:ascii="Calibri" w:hAnsi="Calibri" w:cs="Calibri"/>
          <w:i/>
        </w:rPr>
      </w:pPr>
    </w:p>
    <w:p w:rsidR="0054499C" w:rsidRPr="002B6800" w:rsidRDefault="0054499C" w:rsidP="0054499C">
      <w:pPr>
        <w:rPr>
          <w:rFonts w:ascii="Calibri" w:hAnsi="Calibri" w:cs="Calibri"/>
          <w:i/>
        </w:rPr>
      </w:pPr>
      <w:r w:rsidRPr="002B6800">
        <w:rPr>
          <w:rFonts w:ascii="Calibri" w:hAnsi="Calibri" w:cs="Calibri"/>
          <w:i/>
        </w:rPr>
        <w:t>4B   -  Zlepšenie vodného hospodárstva vrátane riadenia používania hnojív a pesticídov.</w:t>
      </w:r>
    </w:p>
    <w:p w:rsidR="0054499C" w:rsidRPr="002B6800" w:rsidRDefault="0054499C" w:rsidP="0054499C">
      <w:pPr>
        <w:rPr>
          <w:rFonts w:ascii="Calibri" w:hAnsi="Calibri" w:cs="Calibri"/>
        </w:rPr>
      </w:pPr>
      <w:r w:rsidRPr="002B6800">
        <w:rPr>
          <w:rFonts w:ascii="Calibri" w:hAnsi="Calibri" w:cs="Calibri"/>
        </w:rPr>
        <w:t xml:space="preserve">Úplným zákazom používania chemických prípravkov a dodatkových hnojív opatrenie významne prispieva k zlepšeniu stavu povrchových a podzemných vôd. </w:t>
      </w:r>
    </w:p>
    <w:p w:rsidR="0054499C" w:rsidRPr="002B6800" w:rsidRDefault="0054499C" w:rsidP="0054499C">
      <w:pPr>
        <w:rPr>
          <w:rFonts w:ascii="Calibri" w:hAnsi="Calibri" w:cs="Calibri"/>
        </w:rPr>
      </w:pPr>
      <w:r w:rsidRPr="002B6800">
        <w:rPr>
          <w:rFonts w:ascii="Calibri" w:hAnsi="Calibri" w:cs="Calibri"/>
        </w:rPr>
        <w:t>Obhospodarovanie trvalých trávnatých porastov a starostlivosť o lesné pozemky prispieva k zlepšovaniu manažmentu s vodou.</w:t>
      </w:r>
    </w:p>
    <w:p w:rsidR="0054499C" w:rsidRPr="002B6800" w:rsidRDefault="0054499C" w:rsidP="0054499C">
      <w:pPr>
        <w:rPr>
          <w:rFonts w:ascii="Calibri" w:hAnsi="Calibri" w:cs="Calibri"/>
        </w:rPr>
      </w:pPr>
    </w:p>
    <w:p w:rsidR="0054499C" w:rsidRPr="002B6800" w:rsidRDefault="0054499C" w:rsidP="0054499C">
      <w:pPr>
        <w:rPr>
          <w:rFonts w:ascii="Calibri" w:hAnsi="Calibri" w:cs="Calibri"/>
          <w:i/>
        </w:rPr>
      </w:pPr>
      <w:r w:rsidRPr="002B6800">
        <w:rPr>
          <w:rFonts w:ascii="Calibri" w:hAnsi="Calibri" w:cs="Calibri"/>
          <w:i/>
        </w:rPr>
        <w:t>4C   Predchádzanie erózii pôdy a zlepšenie jej obhospodarovania.</w:t>
      </w:r>
    </w:p>
    <w:p w:rsidR="0054499C" w:rsidRPr="002B6800" w:rsidRDefault="0054499C" w:rsidP="0054499C">
      <w:pPr>
        <w:rPr>
          <w:rFonts w:ascii="Calibri" w:hAnsi="Calibri" w:cs="Calibri"/>
        </w:rPr>
      </w:pPr>
      <w:r w:rsidRPr="002B6800">
        <w:rPr>
          <w:rFonts w:ascii="Calibri" w:hAnsi="Calibri" w:cs="Calibri"/>
        </w:rPr>
        <w:t>Na plochách s trvalými trávnymi porastmi  a trvalými lesnými porastmi sa  takmer úplne zamedzuje  pôsobeniu vodnej erózie a je výrazný znížený odtok  povrchových vôd</w:t>
      </w:r>
    </w:p>
    <w:p w:rsidR="0054499C" w:rsidRPr="002B6800" w:rsidRDefault="0054499C" w:rsidP="0054499C">
      <w:pPr>
        <w:rPr>
          <w:rFonts w:ascii="Calibri" w:hAnsi="Calibri"/>
          <w:iCs/>
          <w:u w:val="single"/>
          <w:lang w:eastAsia="en-GB"/>
        </w:rPr>
      </w:pPr>
    </w:p>
    <w:p w:rsidR="0054499C" w:rsidRPr="002B6800" w:rsidRDefault="0054499C" w:rsidP="0054499C">
      <w:pPr>
        <w:ind w:left="425" w:hanging="425"/>
        <w:rPr>
          <w:rFonts w:ascii="Calibri" w:hAnsi="Calibri" w:cs="Calibri"/>
          <w:i/>
        </w:rPr>
      </w:pPr>
      <w:r w:rsidRPr="002B6800">
        <w:rPr>
          <w:rFonts w:ascii="Calibri" w:hAnsi="Calibri" w:cs="Calibri"/>
          <w:i/>
        </w:rPr>
        <w:t xml:space="preserve">5E </w:t>
      </w:r>
      <w:r w:rsidRPr="002B6800">
        <w:rPr>
          <w:rFonts w:ascii="Calibri" w:hAnsi="Calibri" w:cs="Calibri"/>
          <w:i/>
        </w:rPr>
        <w:tab/>
        <w:t>Podpora zachovania a sekvestrácie oxidu uhličitého v poľnohospodárstve a lesnom hospodárstve</w:t>
      </w:r>
    </w:p>
    <w:p w:rsidR="0054499C" w:rsidRPr="002B6800" w:rsidRDefault="0054499C" w:rsidP="0054499C">
      <w:pPr>
        <w:rPr>
          <w:rFonts w:ascii="Calibri" w:hAnsi="Calibri"/>
          <w:iCs/>
          <w:lang w:eastAsia="en-GB"/>
        </w:rPr>
      </w:pPr>
      <w:r w:rsidRPr="002B6800">
        <w:rPr>
          <w:rFonts w:ascii="Calibri" w:hAnsi="Calibri"/>
          <w:iCs/>
          <w:lang w:eastAsia="en-GB"/>
        </w:rPr>
        <w:t xml:space="preserve">Opatrenie prostredníctvom podpory obhospodarovania trvalých trávnatých porastov, starostlivosti o lesné pozemky prispieva k sekvestrácii oxidu uhličitého.  </w:t>
      </w:r>
    </w:p>
    <w:p w:rsidR="0054499C" w:rsidRPr="002B6800" w:rsidRDefault="0054499C" w:rsidP="0054499C">
      <w:pPr>
        <w:rPr>
          <w:rFonts w:ascii="Calibri" w:eastAsia="Calibri" w:hAnsi="Calibri"/>
        </w:rPr>
      </w:pPr>
    </w:p>
    <w:p w:rsidR="0054499C" w:rsidRPr="002B6800" w:rsidRDefault="0054499C" w:rsidP="0054499C">
      <w:pPr>
        <w:rPr>
          <w:rFonts w:ascii="Calibri" w:eastAsia="Calibri" w:hAnsi="Calibri"/>
          <w:u w:val="single"/>
        </w:rPr>
      </w:pPr>
      <w:r w:rsidRPr="002B6800">
        <w:rPr>
          <w:rFonts w:ascii="Calibri" w:eastAsia="Calibri" w:hAnsi="Calibri"/>
          <w:iCs/>
          <w:u w:val="single"/>
          <w:lang w:eastAsia="en-GB"/>
        </w:rPr>
        <w:t>Príspevok k prierezovým cieľom</w:t>
      </w:r>
    </w:p>
    <w:p w:rsidR="0054499C" w:rsidRPr="002B6800" w:rsidRDefault="0054499C" w:rsidP="001F5283">
      <w:pPr>
        <w:numPr>
          <w:ilvl w:val="0"/>
          <w:numId w:val="83"/>
        </w:numPr>
        <w:rPr>
          <w:rFonts w:ascii="Calibri" w:eastAsia="Calibri" w:hAnsi="Calibri"/>
        </w:rPr>
      </w:pPr>
      <w:r w:rsidRPr="002B6800">
        <w:rPr>
          <w:rFonts w:ascii="Calibri" w:eastAsia="Calibri" w:hAnsi="Calibri"/>
        </w:rPr>
        <w:t xml:space="preserve">životné prostredie, </w:t>
      </w:r>
    </w:p>
    <w:p w:rsidR="0054499C" w:rsidRPr="002B6800" w:rsidRDefault="0054499C" w:rsidP="001F5283">
      <w:pPr>
        <w:numPr>
          <w:ilvl w:val="0"/>
          <w:numId w:val="83"/>
        </w:numPr>
        <w:rPr>
          <w:rFonts w:ascii="Calibri" w:eastAsia="Calibri" w:hAnsi="Calibri"/>
        </w:rPr>
      </w:pPr>
      <w:r w:rsidRPr="002B6800">
        <w:rPr>
          <w:rFonts w:ascii="Calibri" w:eastAsia="Calibri" w:hAnsi="Calibri"/>
        </w:rPr>
        <w:t>zmierňovanie zmeny klímy a prispôsobovanie sa tejto zmene</w:t>
      </w:r>
      <w:bookmarkStart w:id="97" w:name="_Toc369609054"/>
      <w:r w:rsidRPr="002B6800">
        <w:rPr>
          <w:rFonts w:ascii="Calibri" w:eastAsia="Calibri" w:hAnsi="Calibri"/>
        </w:rPr>
        <w:t>.</w:t>
      </w:r>
      <w:bookmarkEnd w:id="97"/>
    </w:p>
    <w:p w:rsidR="0054499C" w:rsidRPr="002B6800" w:rsidRDefault="0054499C" w:rsidP="0054499C">
      <w:pPr>
        <w:rPr>
          <w:rFonts w:ascii="Calibri" w:eastAsia="Calibri" w:hAnsi="Calibri" w:cs="Calibri"/>
        </w:rPr>
      </w:pPr>
    </w:p>
    <w:p w:rsidR="0054499C" w:rsidRPr="002B6800" w:rsidRDefault="0054499C" w:rsidP="0054499C">
      <w:pPr>
        <w:rPr>
          <w:rFonts w:ascii="Calibri" w:eastAsia="Calibri" w:hAnsi="Calibri" w:cs="Calibri"/>
        </w:rPr>
      </w:pPr>
      <w:r w:rsidRPr="002B6800">
        <w:rPr>
          <w:rFonts w:ascii="Calibri" w:eastAsia="Calibri" w:hAnsi="Calibri" w:cs="Calibri"/>
          <w:b/>
        </w:rPr>
        <w:t>8.2.11.3. Rozsah, úroveň podpory a ďalšie informácie (</w:t>
      </w:r>
      <w:r w:rsidRPr="002B6800">
        <w:rPr>
          <w:rFonts w:ascii="Calibri" w:eastAsia="Calibri" w:hAnsi="Calibri" w:cs="Calibri"/>
        </w:rPr>
        <w:t> </w:t>
      </w:r>
      <w:r>
        <w:rPr>
          <w:rFonts w:ascii="Calibri" w:eastAsia="Calibri" w:hAnsi="Calibri" w:cs="Calibri"/>
        </w:rPr>
        <w:t xml:space="preserve">v </w:t>
      </w:r>
      <w:r w:rsidRPr="002B6800">
        <w:rPr>
          <w:rFonts w:ascii="Calibri" w:eastAsia="Calibri" w:hAnsi="Calibri" w:cs="Calibri"/>
        </w:rPr>
        <w:t>členení podľa podopatrení a typu operácií)</w:t>
      </w:r>
    </w:p>
    <w:p w:rsidR="0054499C" w:rsidRPr="002B6800" w:rsidRDefault="0054499C" w:rsidP="0054499C">
      <w:pPr>
        <w:rPr>
          <w:rFonts w:ascii="Calibri" w:eastAsia="Calibri" w:hAnsi="Calibri" w:cs="Calibri"/>
          <w:b/>
        </w:rPr>
      </w:pPr>
    </w:p>
    <w:p w:rsidR="0054499C" w:rsidRPr="002B6800" w:rsidRDefault="0054499C" w:rsidP="0054499C">
      <w:pPr>
        <w:shd w:val="clear" w:color="auto" w:fill="EAF1DD"/>
        <w:ind w:left="1985" w:hanging="1985"/>
        <w:rPr>
          <w:rFonts w:ascii="Calibri" w:eastAsia="Calibri" w:hAnsi="Calibri" w:cs="Calibri"/>
          <w:b/>
          <w:i/>
          <w:sz w:val="24"/>
        </w:rPr>
      </w:pPr>
      <w:r w:rsidRPr="002B6800">
        <w:rPr>
          <w:rFonts w:ascii="Calibri" w:eastAsia="Calibri" w:hAnsi="Calibri" w:cs="Calibri"/>
          <w:sz w:val="24"/>
        </w:rPr>
        <w:t>Podopatrenie 12.1:</w:t>
      </w:r>
      <w:r w:rsidRPr="002B6800">
        <w:rPr>
          <w:rFonts w:ascii="Calibri" w:eastAsia="Calibri" w:hAnsi="Calibri" w:cs="Calibri"/>
          <w:i/>
          <w:sz w:val="24"/>
        </w:rPr>
        <w:t xml:space="preserve"> </w:t>
      </w:r>
      <w:r w:rsidRPr="002B6800">
        <w:rPr>
          <w:rFonts w:ascii="Calibri" w:eastAsia="Calibri" w:hAnsi="Calibri" w:cs="Calibri"/>
          <w:b/>
          <w:i/>
          <w:sz w:val="24"/>
        </w:rPr>
        <w:t>Kompenzačné platby v rámci sústavy Natura 2000</w:t>
      </w:r>
    </w:p>
    <w:p w:rsidR="0054499C" w:rsidRPr="002B6800" w:rsidRDefault="0054499C" w:rsidP="0054499C">
      <w:pPr>
        <w:shd w:val="clear" w:color="auto" w:fill="EAF1DD"/>
        <w:ind w:left="1985"/>
        <w:rPr>
          <w:rFonts w:ascii="Calibri" w:eastAsia="Calibri" w:hAnsi="Calibri" w:cs="Calibri"/>
          <w:b/>
          <w:i/>
          <w:sz w:val="24"/>
        </w:rPr>
      </w:pPr>
      <w:r w:rsidRPr="002B6800">
        <w:rPr>
          <w:rFonts w:ascii="Calibri" w:eastAsia="Calibri" w:hAnsi="Calibri" w:cs="Calibri"/>
          <w:b/>
          <w:i/>
          <w:sz w:val="24"/>
        </w:rPr>
        <w:t xml:space="preserve"> – poľnohospodárska pôda</w:t>
      </w:r>
    </w:p>
    <w:p w:rsidR="0054499C" w:rsidRPr="002B6800" w:rsidRDefault="0054499C" w:rsidP="0054499C">
      <w:pPr>
        <w:rPr>
          <w:rFonts w:ascii="Calibri" w:hAnsi="Calibri"/>
          <w:b/>
          <w:u w:val="single"/>
        </w:rPr>
      </w:pPr>
    </w:p>
    <w:p w:rsidR="0054499C" w:rsidRPr="002B6800" w:rsidRDefault="0054499C" w:rsidP="0054499C">
      <w:pPr>
        <w:rPr>
          <w:rFonts w:ascii="Calibri" w:hAnsi="Calibri"/>
          <w:u w:val="single"/>
        </w:rPr>
      </w:pPr>
      <w:r w:rsidRPr="002B6800">
        <w:rPr>
          <w:rFonts w:ascii="Calibri" w:hAnsi="Calibri"/>
          <w:u w:val="single"/>
        </w:rPr>
        <w:t>Opis operácie:</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Obhospodarovanie poľnohospodárskych pôd – trvalých trávnych porastov na územiach NATURA 2000 (ÚEV) spadajúcich do 4. a 5. stupňa ochrany podľa podmienok stanovených pre podporu.</w:t>
      </w:r>
    </w:p>
    <w:p w:rsidR="0054499C" w:rsidRPr="002B6800" w:rsidRDefault="0054499C" w:rsidP="0054499C">
      <w:pPr>
        <w:autoSpaceDE w:val="0"/>
        <w:autoSpaceDN w:val="0"/>
        <w:adjustRightInd w:val="0"/>
        <w:rPr>
          <w:rFonts w:ascii="Calibri" w:hAnsi="Calibri"/>
        </w:rPr>
      </w:pPr>
      <w:r w:rsidRPr="002B6800">
        <w:rPr>
          <w:rFonts w:ascii="Calibri" w:hAnsi="Calibri"/>
        </w:rPr>
        <w:t>Z výsledkov realizovanej analýzy vyplýva, že vo 4. stupni ochrany sa nachádza 98 lokalít ÚEV  a v 5.stupni ochrany 35 lokalít ÚEV s výmerou poľnohospodárskej pôdy (trvalých trávnych porastov)  rovnou alebo väčšou ako 1 ha. Ich celková rozloha  je 2 664,57 ha. Zoznam uvedených lokalít bude obsiahnutý v nariadení vlády SR pre poskytovanie podpory z programu rozvoja vidieka.</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Typ podpory:</w:t>
      </w:r>
    </w:p>
    <w:p w:rsidR="0054499C" w:rsidRPr="002B6800" w:rsidRDefault="0054499C" w:rsidP="0054499C">
      <w:pPr>
        <w:rPr>
          <w:rFonts w:ascii="Calibri" w:eastAsia="Calibri" w:hAnsi="Calibri"/>
          <w:lang w:eastAsia="en-GB"/>
        </w:rPr>
      </w:pPr>
      <w:r w:rsidRPr="002B6800">
        <w:rPr>
          <w:rFonts w:ascii="Calibri" w:eastAsia="Calibri" w:hAnsi="Calibri"/>
        </w:rPr>
        <w:t>Nezisková ročná kompenzačná platba na hektár trvalého trávneho porastu.</w:t>
      </w:r>
    </w:p>
    <w:p w:rsidR="0054499C" w:rsidRPr="002B6800" w:rsidRDefault="0054499C" w:rsidP="0054499C">
      <w:pPr>
        <w:rPr>
          <w:rFonts w:ascii="Calibri" w:eastAsia="Calibri" w:hAnsi="Calibri" w:cs="Calibri"/>
          <w:bCs/>
          <w:u w:val="single"/>
        </w:rPr>
      </w:pPr>
      <w:r w:rsidRPr="002B6800">
        <w:rPr>
          <w:rFonts w:ascii="Calibri" w:eastAsia="Calibri" w:hAnsi="Calibri" w:cs="Calibri"/>
          <w:bCs/>
          <w:u w:val="single"/>
        </w:rPr>
        <w:t>Súvislosť s inou legislatívou:</w:t>
      </w:r>
    </w:p>
    <w:p w:rsidR="0054499C" w:rsidRPr="002B6800" w:rsidRDefault="0054499C" w:rsidP="001F5283">
      <w:pPr>
        <w:numPr>
          <w:ilvl w:val="0"/>
          <w:numId w:val="85"/>
        </w:numPr>
        <w:ind w:left="426" w:hanging="426"/>
        <w:rPr>
          <w:rFonts w:ascii="Calibri" w:eastAsia="Calibri" w:hAnsi="Calibri"/>
        </w:rPr>
      </w:pPr>
      <w:r w:rsidRPr="002B6800">
        <w:rPr>
          <w:rFonts w:ascii="Calibri" w:eastAsia="Calibri" w:hAnsi="Calibri"/>
        </w:rPr>
        <w:t>zákon č. 543/2002 Z. z. o ochrane prírody a krajiny;</w:t>
      </w:r>
    </w:p>
    <w:p w:rsidR="0054499C" w:rsidRPr="002B6800" w:rsidRDefault="0054499C" w:rsidP="001F5283">
      <w:pPr>
        <w:numPr>
          <w:ilvl w:val="0"/>
          <w:numId w:val="53"/>
        </w:numPr>
        <w:ind w:left="426" w:hanging="426"/>
        <w:rPr>
          <w:rFonts w:ascii="Calibri" w:eastAsia="Calibri" w:hAnsi="Calibri"/>
        </w:rPr>
      </w:pPr>
      <w:r w:rsidRPr="002B6800">
        <w:rPr>
          <w:rFonts w:ascii="Calibri" w:eastAsia="Calibri" w:hAnsi="Calibri"/>
        </w:rPr>
        <w:t>nariadenie (EÚ) č. 1306/2013  o financovaní, riadení a monitorovaní spoločnej poľnohospodárskej politiky;</w:t>
      </w:r>
    </w:p>
    <w:p w:rsidR="0054499C" w:rsidRPr="002B6800" w:rsidRDefault="0054499C" w:rsidP="001F5283">
      <w:pPr>
        <w:numPr>
          <w:ilvl w:val="0"/>
          <w:numId w:val="53"/>
        </w:numPr>
        <w:ind w:left="426" w:hanging="426"/>
        <w:rPr>
          <w:rFonts w:ascii="Calibri" w:eastAsia="Calibri" w:hAnsi="Calibri"/>
        </w:rPr>
      </w:pPr>
      <w:r w:rsidRPr="002B6800">
        <w:rPr>
          <w:rFonts w:ascii="Calibri" w:eastAsia="Calibri" w:hAnsi="Calibri"/>
        </w:rPr>
        <w:t>nariadenie (EÚ)  č. 1307/2013, ktorým sa ustanovujú pravidlá priamych platieb pre poľnohospodárov na základe režimov podpory v rámci spoločnej poľnohospodárskej politiky.</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Prijímatelia podpory:</w:t>
      </w:r>
    </w:p>
    <w:p w:rsidR="0054499C" w:rsidRPr="002B6800" w:rsidRDefault="0054499C" w:rsidP="0054499C">
      <w:pPr>
        <w:rPr>
          <w:rFonts w:ascii="Calibri" w:hAnsi="Calibri" w:cs="Calibri"/>
          <w:bCs/>
        </w:rPr>
      </w:pPr>
      <w:r w:rsidRPr="002B6800">
        <w:rPr>
          <w:rFonts w:ascii="Calibri" w:hAnsi="Calibri"/>
        </w:rPr>
        <w:t xml:space="preserve">Fyzické a právnické osoby podnikajúce v poľnohospodárskej prvovýrobe spĺňajúce definíciu aktívneho farmára podľa čl. 9 nariadenia (EÚ) č. 1307/2013. </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i/>
          <w:iCs/>
          <w:u w:val="single"/>
        </w:rPr>
      </w:pPr>
      <w:r w:rsidRPr="002B6800">
        <w:rPr>
          <w:rFonts w:ascii="Calibri" w:eastAsia="Calibri" w:hAnsi="Calibri"/>
          <w:u w:val="single"/>
          <w:lang w:eastAsia="en-GB"/>
        </w:rPr>
        <w:t>Oprávnené náklady:</w:t>
      </w:r>
    </w:p>
    <w:p w:rsidR="0054499C" w:rsidRPr="002B6800" w:rsidRDefault="0054499C" w:rsidP="0054499C">
      <w:pPr>
        <w:rPr>
          <w:rFonts w:ascii="Calibri" w:eastAsia="Calibri" w:hAnsi="Calibri"/>
          <w:lang w:eastAsia="en-GB"/>
        </w:rPr>
      </w:pPr>
      <w:r w:rsidRPr="002B6800">
        <w:rPr>
          <w:rFonts w:ascii="Calibri" w:eastAsia="Calibri" w:hAnsi="Calibri"/>
          <w:lang w:eastAsia="en-GB"/>
        </w:rPr>
        <w:t xml:space="preserve">Platba kompenzuje ďalšie náklady a stratu príjmu v dôsledku znevýhodnenia v súvislosti s vykonávaním smernice Rady 92/43/EHS. </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Podmienky oprávnenosti:</w:t>
      </w:r>
    </w:p>
    <w:p w:rsidR="0054499C" w:rsidRDefault="0054499C" w:rsidP="00CE203B">
      <w:pPr>
        <w:numPr>
          <w:ilvl w:val="0"/>
          <w:numId w:val="371"/>
        </w:numPr>
        <w:rPr>
          <w:rFonts w:ascii="Calibri" w:eastAsia="Calibri" w:hAnsi="Calibri"/>
        </w:rPr>
      </w:pPr>
      <w:r>
        <w:rPr>
          <w:rFonts w:ascii="Calibri" w:eastAsia="Calibri" w:hAnsi="Calibri"/>
        </w:rPr>
        <w:t>v</w:t>
      </w:r>
      <w:r w:rsidRPr="002B6800">
        <w:rPr>
          <w:rFonts w:ascii="Calibri" w:eastAsia="Calibri" w:hAnsi="Calibri"/>
        </w:rPr>
        <w:t>stúpiť do podopatrenia minimálne s 1 ha trvalých trávnych porastov (LPIS)</w:t>
      </w:r>
      <w:r>
        <w:rPr>
          <w:rFonts w:ascii="Calibri" w:eastAsia="Calibri" w:hAnsi="Calibri"/>
        </w:rPr>
        <w:t xml:space="preserve"> - ÚEV</w:t>
      </w:r>
      <w:r w:rsidRPr="002B6800">
        <w:rPr>
          <w:rFonts w:ascii="Calibri" w:eastAsia="Calibri" w:hAnsi="Calibri"/>
        </w:rPr>
        <w:t xml:space="preserve"> </w:t>
      </w:r>
      <w:r>
        <w:rPr>
          <w:rFonts w:ascii="Calibri" w:eastAsia="Calibri" w:hAnsi="Calibri"/>
        </w:rPr>
        <w:t xml:space="preserve">vo 4. a/alebo 5.stupni ochrany </w:t>
      </w:r>
    </w:p>
    <w:p w:rsidR="0054499C" w:rsidRDefault="0054499C" w:rsidP="0054499C">
      <w:pPr>
        <w:ind w:left="360"/>
        <w:rPr>
          <w:rFonts w:ascii="Calibri" w:eastAsia="Calibri" w:hAnsi="Calibri"/>
        </w:rPr>
      </w:pPr>
    </w:p>
    <w:p w:rsidR="0054499C" w:rsidRPr="0089453E" w:rsidRDefault="0054499C" w:rsidP="0054499C">
      <w:pPr>
        <w:rPr>
          <w:rFonts w:ascii="Calibri" w:eastAsia="Calibri" w:hAnsi="Calibri"/>
          <w:u w:val="single"/>
        </w:rPr>
      </w:pPr>
      <w:r w:rsidRPr="0089453E">
        <w:rPr>
          <w:rFonts w:ascii="Calibri" w:eastAsia="Calibri" w:hAnsi="Calibri"/>
          <w:u w:val="single"/>
        </w:rPr>
        <w:t xml:space="preserve">Podmienky podpory: </w:t>
      </w:r>
    </w:p>
    <w:p w:rsidR="0054499C" w:rsidRPr="002B6800" w:rsidRDefault="0054499C" w:rsidP="00CE203B">
      <w:pPr>
        <w:numPr>
          <w:ilvl w:val="0"/>
          <w:numId w:val="371"/>
        </w:numPr>
        <w:rPr>
          <w:rFonts w:ascii="Calibri" w:eastAsia="Calibri" w:hAnsi="Calibri"/>
        </w:rPr>
      </w:pPr>
      <w:r>
        <w:rPr>
          <w:rFonts w:ascii="Calibri" w:eastAsia="Calibri" w:hAnsi="Calibri"/>
        </w:rPr>
        <w:t>n</w:t>
      </w:r>
      <w:r w:rsidRPr="002B6800">
        <w:rPr>
          <w:rFonts w:ascii="Calibri" w:eastAsia="Calibri" w:hAnsi="Calibri"/>
        </w:rPr>
        <w:t>eaplikovať na trvalých trávnych porastoch žiadne chemické látky a žiadne dodatkové hnojivá (povolené je iba hnojenie pasúcimi sa zvieratami)</w:t>
      </w:r>
    </w:p>
    <w:p w:rsidR="0054499C" w:rsidRPr="002B6800" w:rsidRDefault="0054499C" w:rsidP="00CE203B">
      <w:pPr>
        <w:numPr>
          <w:ilvl w:val="0"/>
          <w:numId w:val="371"/>
        </w:numPr>
        <w:rPr>
          <w:rFonts w:ascii="Calibri" w:eastAsia="Calibri" w:hAnsi="Calibri"/>
        </w:rPr>
      </w:pPr>
      <w:r>
        <w:rPr>
          <w:rFonts w:ascii="Calibri" w:eastAsia="Calibri" w:hAnsi="Calibri"/>
        </w:rPr>
        <w:t>n</w:t>
      </w:r>
      <w:r w:rsidRPr="002B6800">
        <w:rPr>
          <w:rFonts w:ascii="Calibri" w:eastAsia="Calibri" w:hAnsi="Calibri"/>
        </w:rPr>
        <w:t>eumiestňovať na  trvalých trávnych porastoch košiar, stavbu alebo iné zariadenie na ochranu hospodárskych zvierat</w:t>
      </w:r>
      <w:r>
        <w:rPr>
          <w:rFonts w:ascii="Calibri" w:eastAsia="Calibri" w:hAnsi="Calibri"/>
        </w:rPr>
        <w:t xml:space="preserve"> (výnimka je možná len pre dočasné košarovanie so súhlasom Štátnej ochrany prírody)</w:t>
      </w:r>
    </w:p>
    <w:p w:rsidR="0054499C" w:rsidRPr="002B6800" w:rsidRDefault="0054499C" w:rsidP="0054499C">
      <w:pPr>
        <w:ind w:left="360"/>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Princípy nastavenia výberových kritérií:</w:t>
      </w:r>
    </w:p>
    <w:p w:rsidR="0054499C" w:rsidRPr="002B6800" w:rsidRDefault="0054499C" w:rsidP="0054499C">
      <w:pPr>
        <w:rPr>
          <w:rFonts w:ascii="Calibri" w:hAnsi="Calibri"/>
          <w:lang w:eastAsia="en-GB"/>
        </w:rPr>
      </w:pPr>
      <w:r w:rsidRPr="002B6800">
        <w:rPr>
          <w:rFonts w:ascii="Calibri" w:hAnsi="Calibri"/>
          <w:lang w:eastAsia="en-GB"/>
        </w:rPr>
        <w:t>Vzhľadom na</w:t>
      </w:r>
      <w:r>
        <w:rPr>
          <w:rFonts w:ascii="Calibri" w:hAnsi="Calibri"/>
          <w:lang w:eastAsia="en-GB"/>
        </w:rPr>
        <w:t xml:space="preserve"> </w:t>
      </w:r>
      <w:r w:rsidRPr="002B6800">
        <w:rPr>
          <w:rFonts w:ascii="Calibri" w:hAnsi="Calibri"/>
          <w:lang w:eastAsia="en-GB"/>
        </w:rPr>
        <w:t>nárokovateľnosť</w:t>
      </w:r>
      <w:r>
        <w:rPr>
          <w:rFonts w:ascii="Calibri" w:hAnsi="Calibri"/>
          <w:lang w:eastAsia="en-GB"/>
        </w:rPr>
        <w:t xml:space="preserve"> </w:t>
      </w:r>
      <w:r w:rsidRPr="002B6800">
        <w:rPr>
          <w:rFonts w:ascii="Calibri" w:hAnsi="Calibri"/>
          <w:lang w:eastAsia="en-GB"/>
        </w:rPr>
        <w:t xml:space="preserve"> kompenzačných platieb sa výberové kritéria neuplatňujú.</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 xml:space="preserve">Výška a miera podpory: </w:t>
      </w:r>
    </w:p>
    <w:p w:rsidR="0054499C" w:rsidRPr="002B6800" w:rsidRDefault="0054499C" w:rsidP="0054499C">
      <w:pPr>
        <w:rPr>
          <w:rFonts w:ascii="Calibri" w:eastAsia="Calibri" w:hAnsi="Calibri"/>
          <w:iCs/>
        </w:rPr>
      </w:pPr>
      <w:bookmarkStart w:id="98" w:name="_Toc351467708"/>
      <w:r w:rsidRPr="002B6800">
        <w:rPr>
          <w:rFonts w:ascii="Calibri" w:eastAsia="Calibri" w:hAnsi="Calibri"/>
          <w:iCs/>
        </w:rPr>
        <w:t>Výška podpory: 62,20 €/ha</w:t>
      </w:r>
      <w:r>
        <w:rPr>
          <w:rFonts w:ascii="Calibri" w:eastAsia="Calibri" w:hAnsi="Calibri"/>
          <w:iCs/>
        </w:rPr>
        <w:t xml:space="preserve"> trvalého trávneho porastu. </w:t>
      </w:r>
    </w:p>
    <w:p w:rsidR="0054499C" w:rsidRPr="002B6800" w:rsidRDefault="0054499C" w:rsidP="0054499C">
      <w:pPr>
        <w:rPr>
          <w:rFonts w:ascii="Calibri" w:eastAsia="Calibri" w:hAnsi="Calibri"/>
          <w:iCs/>
        </w:rPr>
      </w:pPr>
    </w:p>
    <w:bookmarkEnd w:id="98"/>
    <w:p w:rsidR="0054499C" w:rsidRPr="002B6800" w:rsidRDefault="0054499C" w:rsidP="0054499C">
      <w:pPr>
        <w:keepNext/>
        <w:outlineLvl w:val="4"/>
        <w:rPr>
          <w:rFonts w:ascii="Calibri" w:eastAsia="Calibri" w:hAnsi="Calibri"/>
          <w:color w:val="1F497D"/>
          <w:u w:val="single"/>
        </w:rPr>
      </w:pPr>
      <w:r w:rsidRPr="002B6800">
        <w:rPr>
          <w:rFonts w:ascii="Calibri" w:eastAsia="Calibri" w:hAnsi="Calibri"/>
          <w:u w:val="single"/>
        </w:rPr>
        <w:t xml:space="preserve"> </w:t>
      </w:r>
    </w:p>
    <w:p w:rsidR="0054499C" w:rsidRPr="002B6800" w:rsidRDefault="0054499C" w:rsidP="0054499C">
      <w:pPr>
        <w:shd w:val="clear" w:color="auto" w:fill="EAF1DD"/>
        <w:ind w:left="3402" w:hanging="3402"/>
        <w:rPr>
          <w:rFonts w:ascii="Calibri" w:eastAsia="Calibri" w:hAnsi="Calibri" w:cs="Calibri"/>
          <w:b/>
          <w:i/>
          <w:sz w:val="24"/>
        </w:rPr>
      </w:pPr>
      <w:r w:rsidRPr="002B6800">
        <w:rPr>
          <w:rFonts w:ascii="Calibri" w:eastAsia="Calibri" w:hAnsi="Calibri" w:cs="Calibri"/>
          <w:sz w:val="24"/>
        </w:rPr>
        <w:t xml:space="preserve">Podopatrenie:  12.2:  </w:t>
      </w:r>
      <w:r w:rsidRPr="002B6800">
        <w:rPr>
          <w:rFonts w:ascii="Calibri" w:eastAsia="Calibri" w:hAnsi="Calibri" w:cs="Calibri"/>
          <w:b/>
          <w:i/>
          <w:sz w:val="24"/>
        </w:rPr>
        <w:t>Kompenzačné platby v rámci sústavy Natura 2000 – lesný pozemok</w:t>
      </w: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Opis operácie:</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Starostlivosť o lesné pozemky v územiach NATURA 2000 (UEV) spadajúcich do 5. stupňa ochrany a lesné pozemky mimo území NATURA 2000 spadajúcich do 5. stupňa ochrany podľa podmienok stanovených pre podporu.</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Z výsledkov realizovanej analýzy vyplýva, že v 5. stupni ochrany ÚEV sa nachádza 29 000 ha lesných pozemkov súkromných vlastníkov lesa, z toho je 27 000 ha s lesným porastom. Ďalších 1 450 ha území s 5.stupňom ochrany je mimo (5% plôch oprávnených na podporu).</w:t>
      </w:r>
    </w:p>
    <w:p w:rsidR="0054499C" w:rsidRPr="002B6800" w:rsidRDefault="0054499C" w:rsidP="0054499C">
      <w:pPr>
        <w:autoSpaceDE w:val="0"/>
        <w:autoSpaceDN w:val="0"/>
        <w:adjustRightInd w:val="0"/>
        <w:rPr>
          <w:rFonts w:ascii="Calibri" w:hAnsi="Calibri"/>
        </w:rPr>
      </w:pPr>
      <w:r w:rsidRPr="002B6800">
        <w:rPr>
          <w:rFonts w:ascii="Calibri" w:hAnsi="Calibri"/>
        </w:rPr>
        <w:t>Zoznam oprávnených lokalít bude obsiahnutý v nariadení vlády SR pre poskytovanie podpory z programu rozvoja vidieka.</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Typ podpory:</w:t>
      </w:r>
    </w:p>
    <w:p w:rsidR="0054499C" w:rsidRPr="002B6800" w:rsidRDefault="0054499C" w:rsidP="0054499C">
      <w:pPr>
        <w:rPr>
          <w:rFonts w:ascii="Calibri" w:eastAsia="Calibri" w:hAnsi="Calibri"/>
          <w:lang w:eastAsia="en-GB"/>
        </w:rPr>
      </w:pPr>
      <w:r w:rsidRPr="002B6800">
        <w:rPr>
          <w:rFonts w:ascii="Calibri" w:eastAsia="Calibri" w:hAnsi="Calibri"/>
        </w:rPr>
        <w:t>Nezisková ročná kompenzačná platba na hektár lesného pozemku pokrytého lesným porastom.</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cs="Calibri"/>
          <w:bCs/>
          <w:u w:val="single"/>
        </w:rPr>
      </w:pPr>
      <w:r w:rsidRPr="002B6800">
        <w:rPr>
          <w:rFonts w:ascii="Calibri" w:eastAsia="Calibri" w:hAnsi="Calibri" w:cs="Calibri"/>
          <w:bCs/>
          <w:u w:val="single"/>
        </w:rPr>
        <w:t>Súvislosť s inou legislatívou:</w:t>
      </w:r>
    </w:p>
    <w:p w:rsidR="0054499C" w:rsidRPr="002B6800" w:rsidRDefault="0054499C" w:rsidP="001F5283">
      <w:pPr>
        <w:numPr>
          <w:ilvl w:val="0"/>
          <w:numId w:val="86"/>
        </w:numPr>
        <w:ind w:left="714" w:hanging="357"/>
        <w:rPr>
          <w:rFonts w:ascii="Calibri" w:eastAsia="Calibri" w:hAnsi="Calibri"/>
          <w:lang w:eastAsia="en-GB"/>
        </w:rPr>
      </w:pPr>
      <w:r w:rsidRPr="002B6800">
        <w:rPr>
          <w:rFonts w:ascii="Calibri" w:eastAsia="Calibri" w:hAnsi="Calibri"/>
        </w:rPr>
        <w:t>zákon č. 543/2002 Z. z. o ochrane prírody a krajiny;</w:t>
      </w:r>
    </w:p>
    <w:p w:rsidR="0054499C" w:rsidRPr="002B6800" w:rsidRDefault="0054499C" w:rsidP="001F5283">
      <w:pPr>
        <w:numPr>
          <w:ilvl w:val="0"/>
          <w:numId w:val="86"/>
        </w:numPr>
        <w:ind w:left="714" w:hanging="357"/>
        <w:rPr>
          <w:rFonts w:ascii="Calibri" w:eastAsia="Calibri" w:hAnsi="Calibri"/>
          <w:lang w:eastAsia="en-GB"/>
        </w:rPr>
      </w:pPr>
      <w:r w:rsidRPr="002B6800">
        <w:rPr>
          <w:rFonts w:ascii="Calibri" w:eastAsia="Calibri" w:hAnsi="Calibri"/>
        </w:rPr>
        <w:t>zákon č. 326/2005 Z. z. o lesoch.</w:t>
      </w: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Prijímatelia podpory:</w:t>
      </w:r>
    </w:p>
    <w:p w:rsidR="0054499C" w:rsidRPr="002B6800" w:rsidRDefault="0054499C" w:rsidP="0054499C">
      <w:pPr>
        <w:rPr>
          <w:rFonts w:ascii="Calibri" w:hAnsi="Calibri"/>
        </w:rPr>
      </w:pPr>
      <w:r w:rsidRPr="002B6800">
        <w:rPr>
          <w:rFonts w:ascii="Calibri" w:hAnsi="Calibri"/>
        </w:rPr>
        <w:t>Súkromní vlastníci lesa alebo združenie súkromných vlastníkov lesa s právnou subjektivitou.</w:t>
      </w:r>
    </w:p>
    <w:p w:rsidR="0054499C" w:rsidRPr="002B6800" w:rsidRDefault="0054499C" w:rsidP="0054499C">
      <w:pPr>
        <w:rPr>
          <w:rFonts w:ascii="Calibri" w:hAnsi="Calibri"/>
        </w:rPr>
      </w:pPr>
    </w:p>
    <w:p w:rsidR="0054499C" w:rsidRPr="002B6800" w:rsidRDefault="0054499C" w:rsidP="0054499C">
      <w:pPr>
        <w:rPr>
          <w:rFonts w:ascii="Calibri" w:eastAsia="Calibri" w:hAnsi="Calibri"/>
          <w:i/>
          <w:iCs/>
          <w:u w:val="single"/>
        </w:rPr>
      </w:pPr>
      <w:r w:rsidRPr="002B6800">
        <w:rPr>
          <w:rFonts w:ascii="Calibri" w:eastAsia="Calibri" w:hAnsi="Calibri"/>
          <w:u w:val="single"/>
          <w:lang w:eastAsia="en-GB"/>
        </w:rPr>
        <w:t>Oprávnené náklady:</w:t>
      </w:r>
    </w:p>
    <w:p w:rsidR="0054499C" w:rsidRPr="002B6800" w:rsidRDefault="0054499C" w:rsidP="0054499C">
      <w:pPr>
        <w:rPr>
          <w:rFonts w:ascii="Calibri" w:hAnsi="Calibri"/>
        </w:rPr>
      </w:pPr>
      <w:r w:rsidRPr="002B6800">
        <w:rPr>
          <w:rFonts w:ascii="Calibri" w:hAnsi="Calibri"/>
          <w:lang w:eastAsia="en-GB"/>
        </w:rPr>
        <w:t>Platba kompenzuje stratu príjmu v dôsledku znevýhodnenia vyplývajúceho z podmienok v 5. stupni ochrany</w:t>
      </w:r>
      <w:r w:rsidRPr="002B6800">
        <w:rPr>
          <w:rFonts w:ascii="Calibri" w:hAnsi="Calibri"/>
        </w:rPr>
        <w:t>.</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Podmienky oprávnenosti:</w:t>
      </w:r>
    </w:p>
    <w:p w:rsidR="0054499C" w:rsidRPr="00A26789" w:rsidRDefault="0054499C" w:rsidP="00CE203B">
      <w:pPr>
        <w:pStyle w:val="Odsekzoznamu"/>
        <w:numPr>
          <w:ilvl w:val="0"/>
          <w:numId w:val="370"/>
        </w:numPr>
        <w:rPr>
          <w:rFonts w:ascii="Calibri" w:eastAsia="Calibri" w:hAnsi="Calibri"/>
        </w:rPr>
      </w:pPr>
      <w:r w:rsidRPr="00A26789">
        <w:rPr>
          <w:rFonts w:ascii="Calibri" w:eastAsia="Calibri" w:hAnsi="Calibri"/>
        </w:rPr>
        <w:t>Vstúpiť do opatrenia minimálne s 1 ha lesného porastu v 5. stupni ochrany;</w:t>
      </w:r>
    </w:p>
    <w:p w:rsidR="0054499C" w:rsidRDefault="0054499C" w:rsidP="0054499C">
      <w:pPr>
        <w:rPr>
          <w:rFonts w:ascii="Calibri" w:eastAsia="Calibri" w:hAnsi="Calibri"/>
        </w:rPr>
      </w:pPr>
    </w:p>
    <w:p w:rsidR="0054499C" w:rsidRPr="00A26789" w:rsidRDefault="0054499C" w:rsidP="0054499C">
      <w:pPr>
        <w:rPr>
          <w:rFonts w:ascii="Calibri" w:eastAsia="Calibri" w:hAnsi="Calibri"/>
          <w:u w:val="single"/>
        </w:rPr>
      </w:pPr>
      <w:r w:rsidRPr="00A26789">
        <w:rPr>
          <w:rFonts w:ascii="Calibri" w:eastAsia="Calibri" w:hAnsi="Calibri"/>
          <w:u w:val="single"/>
        </w:rPr>
        <w:t>Podmienky podpory:</w:t>
      </w:r>
    </w:p>
    <w:p w:rsidR="0054499C" w:rsidRPr="00A26789" w:rsidRDefault="0054499C" w:rsidP="00CE203B">
      <w:pPr>
        <w:pStyle w:val="Odsekzoznamu"/>
        <w:numPr>
          <w:ilvl w:val="0"/>
          <w:numId w:val="370"/>
        </w:numPr>
        <w:autoSpaceDE w:val="0"/>
        <w:autoSpaceDN w:val="0"/>
        <w:adjustRightInd w:val="0"/>
        <w:rPr>
          <w:rFonts w:ascii="Calibri" w:eastAsia="Calibri" w:hAnsi="Calibri"/>
        </w:rPr>
      </w:pPr>
      <w:r w:rsidRPr="00A26789">
        <w:rPr>
          <w:rFonts w:ascii="Calibri" w:eastAsia="Calibri" w:hAnsi="Calibri"/>
        </w:rPr>
        <w:t>Nezasahovať do lesného porastu a nepoškodiť vegetačný a pôdny kryt.</w:t>
      </w:r>
    </w:p>
    <w:p w:rsidR="0054499C" w:rsidRPr="002B6800" w:rsidRDefault="0054499C" w:rsidP="0054499C">
      <w:pPr>
        <w:autoSpaceDE w:val="0"/>
        <w:autoSpaceDN w:val="0"/>
        <w:adjustRightInd w:val="0"/>
        <w:ind w:left="720"/>
        <w:rPr>
          <w:rFonts w:ascii="Calibri" w:eastAsia="Calibri" w:hAnsi="Calibri"/>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Princípy nastavenia výberových kritérií:</w:t>
      </w:r>
    </w:p>
    <w:p w:rsidR="0054499C" w:rsidRDefault="0054499C" w:rsidP="0054499C">
      <w:pPr>
        <w:rPr>
          <w:rFonts w:ascii="Calibri" w:hAnsi="Calibri"/>
          <w:lang w:eastAsia="en-GB"/>
        </w:rPr>
      </w:pPr>
      <w:r w:rsidRPr="002B6800">
        <w:rPr>
          <w:rFonts w:ascii="Calibri" w:hAnsi="Calibri"/>
          <w:lang w:eastAsia="en-GB"/>
        </w:rPr>
        <w:t>Vzhľadom na nárokovateľnosť kompenzačných platieb sa výberové kritéria v ÚEV neuplatňujú .</w:t>
      </w:r>
      <w:r>
        <w:rPr>
          <w:rFonts w:ascii="Calibri" w:hAnsi="Calibri"/>
          <w:lang w:eastAsia="en-GB"/>
        </w:rPr>
        <w:t xml:space="preserve"> V územiach mimo lokalít Natura 2000 budú uprednostnené výmery plôch v zostupnej tendencii.</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 xml:space="preserve">Výška a miera podpory: </w:t>
      </w:r>
    </w:p>
    <w:p w:rsidR="0054499C" w:rsidRPr="002B6800" w:rsidRDefault="0054499C" w:rsidP="0054499C">
      <w:pPr>
        <w:rPr>
          <w:rFonts w:ascii="Calibri" w:hAnsi="Calibri"/>
          <w:iCs/>
        </w:rPr>
      </w:pPr>
      <w:r w:rsidRPr="002B6800">
        <w:rPr>
          <w:rFonts w:ascii="Calibri" w:hAnsi="Calibri"/>
          <w:iCs/>
        </w:rPr>
        <w:t>Výška podpory: 51,55 €/ha.</w:t>
      </w:r>
    </w:p>
    <w:p w:rsidR="0054499C" w:rsidRPr="002B6800" w:rsidRDefault="0054499C" w:rsidP="0054499C">
      <w:pPr>
        <w:rPr>
          <w:rFonts w:ascii="Calibri" w:eastAsia="Calibri" w:hAnsi="Calibri"/>
          <w:iCs/>
        </w:rPr>
      </w:pPr>
    </w:p>
    <w:p w:rsidR="0054499C" w:rsidRPr="002B6800" w:rsidRDefault="0054499C" w:rsidP="0054499C">
      <w:pPr>
        <w:rPr>
          <w:rFonts w:ascii="Calibri" w:hAnsi="Calibri"/>
          <w:iCs/>
          <w:u w:val="single"/>
        </w:rPr>
      </w:pPr>
      <w:r w:rsidRPr="002B6800">
        <w:rPr>
          <w:rFonts w:ascii="Calibri" w:hAnsi="Calibri"/>
          <w:iCs/>
          <w:u w:val="single"/>
        </w:rPr>
        <w:t>Ostatné informácie týkajúce sa podopatrenia</w:t>
      </w:r>
    </w:p>
    <w:p w:rsidR="0054499C" w:rsidRPr="002B6800" w:rsidRDefault="0054499C" w:rsidP="00CE203B">
      <w:pPr>
        <w:numPr>
          <w:ilvl w:val="0"/>
          <w:numId w:val="264"/>
        </w:numPr>
        <w:spacing w:after="120"/>
        <w:ind w:left="357" w:hanging="357"/>
        <w:rPr>
          <w:rFonts w:ascii="Calibri" w:hAnsi="Calibri"/>
        </w:rPr>
      </w:pPr>
      <w:r w:rsidRPr="002B6800">
        <w:rPr>
          <w:rFonts w:ascii="Calibri" w:hAnsi="Calibri"/>
        </w:rPr>
        <w:t>Oprávnené lesné pozemky na zaradenie do podpory sú definované v § 3, ods.1 písm. a) zákona           č. 326/2005 Z. z. (zákon o lesoch).</w:t>
      </w:r>
    </w:p>
    <w:p w:rsidR="0054499C" w:rsidRPr="002B6800" w:rsidRDefault="0054499C" w:rsidP="00CE203B">
      <w:pPr>
        <w:numPr>
          <w:ilvl w:val="0"/>
          <w:numId w:val="264"/>
        </w:numPr>
        <w:rPr>
          <w:rFonts w:ascii="Calibri" w:hAnsi="Calibri"/>
          <w:lang w:eastAsia="en-GB"/>
        </w:rPr>
      </w:pPr>
      <w:r w:rsidRPr="002B6800">
        <w:rPr>
          <w:rFonts w:ascii="Calibri" w:hAnsi="Calibri"/>
          <w:lang w:eastAsia="en-GB"/>
        </w:rPr>
        <w:t>Do podpory nebudú zaradené lesné pozemky, v ktorých orgán ochrany prírody udelí súhlas na zásah do lesného porastu alebo na poškodenie vegetačného a pôdneho krytu.</w:t>
      </w:r>
    </w:p>
    <w:p w:rsidR="0054499C" w:rsidRPr="002B6800" w:rsidRDefault="0054499C" w:rsidP="0054499C">
      <w:pPr>
        <w:rPr>
          <w:rFonts w:ascii="Calibri" w:eastAsia="Calibri" w:hAnsi="Calibri"/>
          <w:iCs/>
        </w:rPr>
      </w:pPr>
    </w:p>
    <w:p w:rsidR="0054499C" w:rsidRPr="002B6800" w:rsidRDefault="0054499C" w:rsidP="0054499C">
      <w:pPr>
        <w:keepNext/>
        <w:outlineLvl w:val="3"/>
        <w:rPr>
          <w:rFonts w:ascii="Calibri" w:eastAsia="Calibri" w:hAnsi="Calibri"/>
          <w:i/>
          <w:iCs/>
        </w:rPr>
      </w:pPr>
    </w:p>
    <w:p w:rsidR="0054499C" w:rsidRPr="002B6800" w:rsidRDefault="0054499C" w:rsidP="0054499C">
      <w:pPr>
        <w:keepNext/>
        <w:ind w:left="851" w:hanging="851"/>
        <w:outlineLvl w:val="1"/>
        <w:rPr>
          <w:rFonts w:ascii="Calibri" w:hAnsi="Calibri"/>
          <w:b/>
        </w:rPr>
      </w:pPr>
      <w:r w:rsidRPr="002B6800">
        <w:rPr>
          <w:rFonts w:ascii="Calibri" w:hAnsi="Calibri"/>
          <w:b/>
        </w:rPr>
        <w:t>8.2.11.4. Overiteľnosť a kontrolovateľnosť opatrenia</w:t>
      </w: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Riziká implementácie opatrenia:</w:t>
      </w:r>
    </w:p>
    <w:p w:rsidR="0054499C" w:rsidRPr="002B6800" w:rsidRDefault="0054499C" w:rsidP="0054499C">
      <w:pPr>
        <w:keepNext/>
        <w:outlineLvl w:val="1"/>
        <w:rPr>
          <w:rFonts w:ascii="Calibri" w:hAnsi="Calibri"/>
        </w:rPr>
      </w:pPr>
      <w:r w:rsidRPr="002B6800">
        <w:rPr>
          <w:rFonts w:ascii="Calibri" w:hAnsi="Calibri"/>
        </w:rPr>
        <w:t>Najväčším rizikom v implementácii opatrenia je nejednoznačné vymedzenie hraníc  ÚEV v teréne. ÚEV v mnohých lokalitách nie sú vymedzené v prirodzených hraniciach,  ale často pretínajú ucelené poľnohospodárske pôdne bloky a lesné diely  len hranicou na mape.</w:t>
      </w:r>
    </w:p>
    <w:p w:rsidR="0054499C" w:rsidRPr="002B6800" w:rsidRDefault="0054499C" w:rsidP="0054499C">
      <w:pPr>
        <w:keepNext/>
        <w:outlineLvl w:val="1"/>
        <w:rPr>
          <w:rFonts w:ascii="Calibri" w:hAnsi="Calibri"/>
        </w:rPr>
      </w:pPr>
      <w:r w:rsidRPr="002B6800">
        <w:rPr>
          <w:rFonts w:ascii="Calibri" w:hAnsi="Calibri"/>
        </w:rPr>
        <w:t>K rizikám v implementácii opatrenia môžeme zaradiť zmeny vo vyhlásených územiach Natura 2000.</w:t>
      </w:r>
    </w:p>
    <w:p w:rsidR="0054499C" w:rsidRPr="002B6800" w:rsidRDefault="0054499C" w:rsidP="0054499C">
      <w:pPr>
        <w:keepNext/>
        <w:ind w:left="851" w:hanging="851"/>
        <w:outlineLvl w:val="1"/>
        <w:rPr>
          <w:rFonts w:ascii="Calibri" w:eastAsia="Calibri" w:hAnsi="Calibri"/>
          <w:u w:val="single"/>
        </w:rPr>
      </w:pP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Opatrenia na zmiernenie rizika implementácie:</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Informovanie a školenie prijímateľov podpory o dôležitosti presných podkladov pri vstupoch do opatrenia.</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Spolupráca so správcom GIS pre ÚEV o poskytnutí presných údajov pre IACS a GIS o lesoch.</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Umožnenie prienikovej kombinácie podopatrenia Kompenzačné platby v rámci sústavy Natura 2000 poľnohospodárska pôda s podopatrením Ochrana biotopov prírodných a poloprírodných trávnych porastov v rámci Agroenvironmentu.</w:t>
      </w:r>
    </w:p>
    <w:p w:rsidR="0054499C" w:rsidRPr="002B6800" w:rsidRDefault="0054499C" w:rsidP="0054499C">
      <w:pPr>
        <w:keepNext/>
        <w:ind w:left="851" w:hanging="851"/>
        <w:outlineLvl w:val="1"/>
        <w:rPr>
          <w:rFonts w:ascii="Calibri" w:eastAsia="Calibri" w:hAnsi="Calibri"/>
          <w:u w:val="single"/>
        </w:rPr>
      </w:pP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Celkové posúdenie opatrenia</w:t>
      </w:r>
    </w:p>
    <w:p w:rsidR="0054499C" w:rsidRPr="002B6800" w:rsidRDefault="0054499C" w:rsidP="0054499C">
      <w:pPr>
        <w:keepNext/>
        <w:spacing w:after="120"/>
        <w:outlineLvl w:val="1"/>
        <w:rPr>
          <w:rFonts w:ascii="Calibri" w:eastAsia="Calibri" w:hAnsi="Calibri"/>
          <w:u w:val="single"/>
        </w:rPr>
      </w:pPr>
      <w:r w:rsidRPr="002B6800">
        <w:rPr>
          <w:rFonts w:ascii="Calibri" w:eastAsia="Calibri" w:hAnsi="Calibri"/>
          <w:iCs/>
        </w:rPr>
        <w:t>Uvedené opatrenie bolo realizované aj v programovom období 2007-2013.</w:t>
      </w:r>
      <w:r w:rsidRPr="002B6800">
        <w:rPr>
          <w:rFonts w:ascii="Calibri" w:eastAsia="Calibri" w:hAnsi="Calibri"/>
          <w:b/>
          <w:iCs/>
        </w:rPr>
        <w:t xml:space="preserve"> </w:t>
      </w:r>
      <w:r w:rsidRPr="002B6800">
        <w:rPr>
          <w:rFonts w:ascii="Calibri" w:eastAsia="Calibri" w:hAnsi="Calibri"/>
          <w:iCs/>
        </w:rPr>
        <w:t xml:space="preserve">Podopatrenie </w:t>
      </w:r>
      <w:r w:rsidRPr="002B6800">
        <w:rPr>
          <w:rFonts w:ascii="Calibri" w:eastAsia="Calibri" w:hAnsi="Calibri" w:cs="Calibri"/>
        </w:rPr>
        <w:t xml:space="preserve">Kompenzačné platby v rámci sústavy Natura 2000 na lesných pozemkoch boli realizované a čerpané  na dobrej úrovni, ale Kompenzačné platby v rámci sústavy Natura 2000 na poľnohospodárskej pôde neboli realizované ani na 10% pôvodne stanovenej plochy. </w:t>
      </w:r>
    </w:p>
    <w:p w:rsidR="0054499C" w:rsidRPr="002B6800" w:rsidRDefault="0054499C" w:rsidP="0054499C">
      <w:pPr>
        <w:rPr>
          <w:rFonts w:ascii="Calibri" w:hAnsi="Calibri"/>
          <w:iCs/>
        </w:rPr>
      </w:pPr>
      <w:r w:rsidRPr="002B6800">
        <w:rPr>
          <w:rFonts w:ascii="Calibri" w:hAnsi="Calibri"/>
          <w:iCs/>
        </w:rPr>
        <w:t>Súčasne nastavené podmienky a možnosti dávajú predpoklad, aby realizácia postupov v stanovených ÚEV priniesla očakávaný efekt ochrany, udržania a m</w:t>
      </w:r>
      <w:r>
        <w:rPr>
          <w:rFonts w:ascii="Calibri" w:hAnsi="Calibri"/>
          <w:iCs/>
        </w:rPr>
        <w:t>a</w:t>
      </w:r>
      <w:r w:rsidRPr="002B6800">
        <w:rPr>
          <w:rFonts w:ascii="Calibri" w:hAnsi="Calibri"/>
          <w:iCs/>
        </w:rPr>
        <w:t>n</w:t>
      </w:r>
      <w:r>
        <w:rPr>
          <w:rFonts w:ascii="Calibri" w:hAnsi="Calibri"/>
          <w:iCs/>
        </w:rPr>
        <w:t>a</w:t>
      </w:r>
      <w:r w:rsidRPr="002B6800">
        <w:rPr>
          <w:rFonts w:ascii="Calibri" w:hAnsi="Calibri"/>
          <w:iCs/>
        </w:rPr>
        <w:t>žovania týchto území.</w:t>
      </w:r>
    </w:p>
    <w:p w:rsidR="0054499C" w:rsidRPr="00095683" w:rsidRDefault="0054499C" w:rsidP="0054499C">
      <w:pPr>
        <w:rPr>
          <w:rFonts w:ascii="Calibri" w:eastAsia="Calibri" w:hAnsi="Calibri"/>
        </w:rPr>
      </w:pPr>
      <w:r w:rsidRPr="002B6800">
        <w:rPr>
          <w:rFonts w:ascii="Calibri" w:hAnsi="Calibri"/>
          <w:iCs/>
        </w:rPr>
        <w:lastRenderedPageBreak/>
        <w:br w:type="page"/>
      </w:r>
      <w:r w:rsidRPr="00095683">
        <w:rPr>
          <w:rFonts w:ascii="Calibri" w:eastAsia="Calibri" w:hAnsi="Calibri"/>
          <w:u w:val="single"/>
        </w:rPr>
        <w:t xml:space="preserve">Kontrolovateľnosť podmienok podopatrenia </w:t>
      </w:r>
      <w:r w:rsidRPr="00095683">
        <w:rPr>
          <w:rFonts w:ascii="Calibri" w:eastAsia="Calibri" w:hAnsi="Calibri"/>
        </w:rPr>
        <w:t>Kompenzačné platby v rámci sústavy Natura 2000</w:t>
      </w:r>
    </w:p>
    <w:p w:rsidR="0054499C" w:rsidRPr="00095683" w:rsidRDefault="0054499C" w:rsidP="0054499C">
      <w:pPr>
        <w:keepNext/>
        <w:ind w:left="851" w:hanging="851"/>
        <w:outlineLvl w:val="1"/>
        <w:rPr>
          <w:rFonts w:ascii="Calibri" w:eastAsia="Calibri" w:hAnsi="Calibri"/>
          <w:b/>
          <w:u w:val="single"/>
        </w:rPr>
      </w:pPr>
      <w:r w:rsidRPr="00095683">
        <w:rPr>
          <w:rFonts w:ascii="Calibri" w:eastAsia="Calibri" w:hAnsi="Calibri"/>
          <w:b/>
        </w:rPr>
        <w:t>poľnohospodárska pôda</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1999"/>
      </w:tblGrid>
      <w:tr w:rsidR="0054499C" w:rsidRPr="002B6800" w:rsidTr="0054499C">
        <w:trPr>
          <w:trHeight w:val="409"/>
        </w:trPr>
        <w:tc>
          <w:tcPr>
            <w:tcW w:w="4644"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b/>
                <w:sz w:val="20"/>
                <w:szCs w:val="20"/>
              </w:rPr>
              <w:t>Podmienka podopatrenia</w:t>
            </w:r>
          </w:p>
        </w:tc>
        <w:tc>
          <w:tcPr>
            <w:tcW w:w="241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Administratívna kontrola</w:t>
            </w:r>
          </w:p>
        </w:tc>
        <w:tc>
          <w:tcPr>
            <w:tcW w:w="1999"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Kontrola na mieste</w:t>
            </w:r>
          </w:p>
        </w:tc>
      </w:tr>
      <w:tr w:rsidR="0054499C" w:rsidRPr="002B6800" w:rsidTr="0054499C">
        <w:trPr>
          <w:trHeight w:val="52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sz w:val="20"/>
                <w:szCs w:val="20"/>
              </w:rPr>
            </w:pPr>
            <w:r w:rsidRPr="002B6800">
              <w:rPr>
                <w:rFonts w:ascii="Calibri" w:eastAsia="Calibri" w:hAnsi="Calibri"/>
                <w:sz w:val="20"/>
                <w:szCs w:val="20"/>
              </w:rPr>
              <w:t xml:space="preserve">Vstúpiť do podopatrenia minimálne s 1 ha trvalých trávnych porastov (LPIS) </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IACS</w:t>
            </w:r>
          </w:p>
        </w:tc>
        <w:tc>
          <w:tcPr>
            <w:tcW w:w="1999"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r>
      <w:tr w:rsidR="0054499C" w:rsidRPr="002B6800" w:rsidTr="0054499C">
        <w:trPr>
          <w:trHeight w:val="829"/>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b/>
                <w:sz w:val="20"/>
                <w:szCs w:val="20"/>
                <w:u w:val="single"/>
              </w:rPr>
            </w:pPr>
            <w:r w:rsidRPr="002B6800">
              <w:rPr>
                <w:rFonts w:ascii="Calibri" w:eastAsia="Calibri" w:hAnsi="Calibri"/>
                <w:sz w:val="20"/>
                <w:szCs w:val="20"/>
              </w:rPr>
              <w:t>Neaplikovať na trvalých trávnych porastoch žiadne chemické látky a žiadne dodatkové hnojivá (povolené je iba hnojenie pasúcimi sa zvieratami)</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Záznamy o aplikácii</w:t>
            </w: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r w:rsidR="0054499C" w:rsidRPr="002B6800" w:rsidTr="0054499C">
        <w:trPr>
          <w:trHeight w:val="58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widowControl w:val="0"/>
              <w:suppressAutoHyphens/>
              <w:rPr>
                <w:rFonts w:ascii="Calibri" w:eastAsia="Arial" w:hAnsi="Calibri"/>
                <w:b/>
                <w:sz w:val="20"/>
                <w:szCs w:val="20"/>
                <w:u w:val="single"/>
                <w:lang w:eastAsia="ar-SA"/>
              </w:rPr>
            </w:pPr>
            <w:r w:rsidRPr="002B6800">
              <w:rPr>
                <w:rFonts w:ascii="Calibri" w:eastAsia="Arial" w:hAnsi="Calibri"/>
                <w:sz w:val="20"/>
                <w:szCs w:val="20"/>
                <w:lang w:eastAsia="ar-SA"/>
              </w:rPr>
              <w:t>Neumiestňovať na  trvalých trávnych porastoch košiar, stavbu alebo iné zariadenie na ochranu hospodárskych zvierat</w:t>
            </w:r>
          </w:p>
        </w:tc>
        <w:tc>
          <w:tcPr>
            <w:tcW w:w="2410"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bl>
    <w:p w:rsidR="0054499C" w:rsidRPr="002B6800" w:rsidRDefault="0054499C" w:rsidP="0054499C">
      <w:pPr>
        <w:rPr>
          <w:rFonts w:ascii="Calibri" w:hAnsi="Calibri"/>
          <w:iCs/>
        </w:rPr>
      </w:pPr>
    </w:p>
    <w:p w:rsidR="0054499C" w:rsidRPr="002B6800" w:rsidRDefault="0054499C" w:rsidP="0054499C">
      <w:pPr>
        <w:keepNext/>
        <w:ind w:left="851" w:hanging="851"/>
        <w:outlineLvl w:val="1"/>
        <w:rPr>
          <w:rFonts w:ascii="Calibri" w:eastAsia="Calibri" w:hAnsi="Calibri" w:cs="Calibri"/>
        </w:rPr>
      </w:pPr>
      <w:r w:rsidRPr="002B6800">
        <w:rPr>
          <w:rFonts w:ascii="Calibri" w:eastAsia="Calibri" w:hAnsi="Calibri"/>
          <w:u w:val="single"/>
        </w:rPr>
        <w:t xml:space="preserve">Kontrolovateľnosť podmienok podopatrenia </w:t>
      </w:r>
      <w:r w:rsidRPr="002B6800">
        <w:rPr>
          <w:rFonts w:ascii="Calibri" w:eastAsia="Calibri" w:hAnsi="Calibri" w:cs="Calibri"/>
        </w:rPr>
        <w:t>Kompenzačné platby v rámci sústavy Natura 2000 –</w:t>
      </w:r>
    </w:p>
    <w:p w:rsidR="0054499C" w:rsidRPr="00095683" w:rsidRDefault="0054499C" w:rsidP="0054499C">
      <w:pPr>
        <w:keepNext/>
        <w:ind w:left="851" w:hanging="851"/>
        <w:outlineLvl w:val="1"/>
        <w:rPr>
          <w:rFonts w:ascii="Calibri" w:eastAsia="Calibri" w:hAnsi="Calibri"/>
          <w:b/>
          <w:u w:val="single"/>
        </w:rPr>
      </w:pPr>
      <w:r w:rsidRPr="00095683">
        <w:rPr>
          <w:rFonts w:ascii="Calibri" w:eastAsia="Calibri" w:hAnsi="Calibri" w:cs="Calibri"/>
          <w:b/>
        </w:rPr>
        <w:t>lesný pozemok</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1999"/>
      </w:tblGrid>
      <w:tr w:rsidR="0054499C" w:rsidRPr="002B6800" w:rsidTr="0054499C">
        <w:trPr>
          <w:trHeight w:val="409"/>
        </w:trPr>
        <w:tc>
          <w:tcPr>
            <w:tcW w:w="464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b/>
                <w:sz w:val="20"/>
                <w:szCs w:val="20"/>
              </w:rPr>
              <w:t>Podmienka podopatrenia</w:t>
            </w:r>
          </w:p>
        </w:tc>
        <w:tc>
          <w:tcPr>
            <w:tcW w:w="241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Administratívna kontrola</w:t>
            </w:r>
          </w:p>
        </w:tc>
        <w:tc>
          <w:tcPr>
            <w:tcW w:w="199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Kontrola na mieste</w:t>
            </w:r>
          </w:p>
        </w:tc>
      </w:tr>
      <w:tr w:rsidR="0054499C" w:rsidRPr="002B6800" w:rsidTr="0054499C">
        <w:trPr>
          <w:trHeight w:val="47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sz w:val="20"/>
                <w:szCs w:val="20"/>
              </w:rPr>
            </w:pPr>
            <w:r w:rsidRPr="002B6800">
              <w:rPr>
                <w:rFonts w:ascii="Calibri" w:eastAsia="Calibri" w:hAnsi="Calibri"/>
                <w:sz w:val="20"/>
                <w:szCs w:val="20"/>
              </w:rPr>
              <w:t xml:space="preserve">Vstúpiť do opatrenia minimálne s 1 ha lesného porastu v 5. stupni ochrany </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GIS lesy</w:t>
            </w:r>
          </w:p>
        </w:tc>
        <w:tc>
          <w:tcPr>
            <w:tcW w:w="1999"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r>
      <w:tr w:rsidR="0054499C" w:rsidRPr="002B6800" w:rsidTr="0054499C">
        <w:trPr>
          <w:trHeight w:val="421"/>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b/>
                <w:sz w:val="20"/>
                <w:szCs w:val="20"/>
                <w:u w:val="single"/>
              </w:rPr>
            </w:pPr>
            <w:r w:rsidRPr="002B6800">
              <w:rPr>
                <w:rFonts w:ascii="Calibri" w:eastAsia="Calibri" w:hAnsi="Calibri"/>
                <w:sz w:val="20"/>
                <w:szCs w:val="20"/>
              </w:rPr>
              <w:t>Nezasahovať do lesného porastu a nepoškodiť vegetačný a pôdny kryt.</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GIS letecké snímky</w:t>
            </w: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bl>
    <w:p w:rsidR="0054499C" w:rsidRPr="002B6800" w:rsidRDefault="0054499C" w:rsidP="0054499C">
      <w:pPr>
        <w:rPr>
          <w:rFonts w:ascii="Calibri" w:hAnsi="Calibri"/>
          <w:iCs/>
        </w:rPr>
      </w:pPr>
    </w:p>
    <w:p w:rsidR="0054499C" w:rsidRPr="002B6800" w:rsidRDefault="0054499C" w:rsidP="0054499C">
      <w:pPr>
        <w:rPr>
          <w:rFonts w:ascii="Calibri" w:hAnsi="Calibri"/>
          <w:b/>
        </w:rPr>
      </w:pPr>
      <w:r w:rsidRPr="002B6800">
        <w:rPr>
          <w:rFonts w:ascii="Calibri" w:hAnsi="Calibri"/>
          <w:b/>
        </w:rPr>
        <w:t>8.2.11.5. Metodika výpočtu výšky podpory</w:t>
      </w:r>
    </w:p>
    <w:p w:rsidR="0054499C" w:rsidRPr="002B6800" w:rsidRDefault="0054499C" w:rsidP="0054499C">
      <w:pPr>
        <w:keepNext/>
        <w:outlineLvl w:val="3"/>
        <w:rPr>
          <w:rFonts w:ascii="Calibri" w:hAnsi="Calibri"/>
          <w:iCs/>
          <w:u w:val="single"/>
        </w:rPr>
      </w:pPr>
      <w:r w:rsidRPr="002B6800">
        <w:rPr>
          <w:rFonts w:ascii="Calibri" w:hAnsi="Calibri"/>
          <w:iCs/>
          <w:u w:val="single"/>
        </w:rPr>
        <w:t>ÚEV - poľnohospodárske pôdy</w:t>
      </w:r>
    </w:p>
    <w:p w:rsidR="0054499C" w:rsidRPr="002B6800" w:rsidRDefault="0054499C" w:rsidP="0054499C">
      <w:pPr>
        <w:keepNext/>
        <w:spacing w:after="120"/>
        <w:outlineLvl w:val="3"/>
        <w:rPr>
          <w:rFonts w:ascii="Calibri" w:hAnsi="Calibri"/>
          <w:iCs/>
        </w:rPr>
      </w:pPr>
      <w:r w:rsidRPr="002B6800">
        <w:rPr>
          <w:rFonts w:ascii="Calibri" w:hAnsi="Calibri"/>
          <w:iCs/>
        </w:rPr>
        <w:t xml:space="preserve">Kompenzačné platby vyplývajúce z obmedzení boli kalkulované z ušlých príjmov na strate produkcii pri zákaze aplikovania chemických látok a dodatkových hnojív a dodatočných nákladoch za pasenie so sťaženými podmienkami. Výška platby bola stanovená v porovnaní s oblasťami, ktoré takéto obmedzenia nemajú, pričom </w:t>
      </w:r>
    </w:p>
    <w:p w:rsidR="0054499C" w:rsidRPr="002B6800" w:rsidRDefault="0054499C" w:rsidP="0054499C">
      <w:pPr>
        <w:keepNext/>
        <w:outlineLvl w:val="3"/>
        <w:rPr>
          <w:rFonts w:ascii="Calibri" w:hAnsi="Calibri"/>
          <w:iCs/>
        </w:rPr>
      </w:pPr>
      <w:r w:rsidRPr="002B6800">
        <w:rPr>
          <w:rFonts w:ascii="Calibri" w:hAnsi="Calibri"/>
          <w:iCs/>
        </w:rPr>
        <w:t>Výšku platieb stanovila nezávislá inštitúcia:</w:t>
      </w:r>
    </w:p>
    <w:p w:rsidR="0054499C" w:rsidRPr="002B6800" w:rsidRDefault="0054499C" w:rsidP="0054499C">
      <w:pPr>
        <w:keepNext/>
        <w:outlineLvl w:val="3"/>
        <w:rPr>
          <w:rFonts w:ascii="Calibri" w:hAnsi="Calibri"/>
          <w:b/>
          <w:iCs/>
        </w:rPr>
      </w:pPr>
      <w:r w:rsidRPr="002B6800">
        <w:rPr>
          <w:rFonts w:ascii="Calibri" w:hAnsi="Calibri" w:cs="Calibri"/>
          <w:b/>
          <w:bCs/>
        </w:rPr>
        <w:t>Národné poľnohospodárske a potravinárske centrum – Výskumný ústav pôdoznalectva a ochrany pôdy Bratislava.</w:t>
      </w:r>
    </w:p>
    <w:p w:rsidR="0054499C" w:rsidRPr="002B6800" w:rsidRDefault="0054499C" w:rsidP="0054499C">
      <w:pPr>
        <w:keepNext/>
        <w:outlineLvl w:val="3"/>
        <w:rPr>
          <w:rFonts w:ascii="Calibri" w:hAnsi="Calibri"/>
          <w:iCs/>
        </w:rPr>
      </w:pPr>
    </w:p>
    <w:p w:rsidR="0054499C" w:rsidRPr="002B6800" w:rsidRDefault="0054499C" w:rsidP="0054499C">
      <w:pPr>
        <w:keepNext/>
        <w:outlineLvl w:val="3"/>
        <w:rPr>
          <w:rFonts w:ascii="Calibri" w:hAnsi="Calibri"/>
          <w:iCs/>
          <w:u w:val="single"/>
        </w:rPr>
      </w:pPr>
      <w:r w:rsidRPr="002B6800">
        <w:rPr>
          <w:rFonts w:ascii="Calibri" w:hAnsi="Calibri"/>
          <w:iCs/>
          <w:u w:val="single"/>
        </w:rPr>
        <w:t>ÚEV - lesné pozemky</w:t>
      </w:r>
    </w:p>
    <w:p w:rsidR="0054499C" w:rsidRPr="002B6800" w:rsidRDefault="0054499C" w:rsidP="0054499C">
      <w:pPr>
        <w:keepNext/>
        <w:spacing w:after="120"/>
        <w:outlineLvl w:val="3"/>
        <w:rPr>
          <w:rFonts w:ascii="Calibri" w:hAnsi="Calibri"/>
          <w:iCs/>
        </w:rPr>
      </w:pPr>
      <w:r w:rsidRPr="002B6800">
        <w:rPr>
          <w:rFonts w:ascii="Calibri" w:hAnsi="Calibri"/>
          <w:iCs/>
        </w:rPr>
        <w:t xml:space="preserve">Pre stanovenie výšky platby bol použitý spôsob porovnania medzi obhospodarovaním lesných pozemkov, ktorým sa nestanovujú žiadne zákazy a obhospodarovaním v 5. stupni ochrany, v ktorom je úplný zákaz zásahov do lesných porastov – bez zásahový režim. </w:t>
      </w:r>
    </w:p>
    <w:p w:rsidR="0054499C" w:rsidRPr="002B6800" w:rsidRDefault="0054499C" w:rsidP="0054499C">
      <w:pPr>
        <w:keepNext/>
        <w:spacing w:after="120"/>
        <w:outlineLvl w:val="3"/>
        <w:rPr>
          <w:rFonts w:ascii="Calibri" w:hAnsi="Calibri"/>
          <w:iCs/>
        </w:rPr>
      </w:pPr>
      <w:r w:rsidRPr="002B6800">
        <w:rPr>
          <w:rFonts w:ascii="Calibri" w:hAnsi="Calibri"/>
          <w:iCs/>
        </w:rPr>
        <w:t>Výška platby je stanovená na základe skutočných hospodárskych výsledkov vybraných subjektov,  výpočet platby tvorí rozdiel z ušlých príjmov z predaja dreva, ostatnej produkcie a ušetrených nákladoch v pestovnej, ťažbovej a ostatnej činnosti.</w:t>
      </w:r>
    </w:p>
    <w:p w:rsidR="0054499C" w:rsidRPr="002B6800" w:rsidRDefault="0054499C" w:rsidP="0054499C">
      <w:pPr>
        <w:keepNext/>
        <w:outlineLvl w:val="3"/>
        <w:rPr>
          <w:rFonts w:ascii="Calibri" w:hAnsi="Calibri"/>
          <w:iCs/>
        </w:rPr>
      </w:pPr>
      <w:r w:rsidRPr="002B6800">
        <w:rPr>
          <w:rFonts w:ascii="Calibri" w:hAnsi="Calibri"/>
          <w:iCs/>
        </w:rPr>
        <w:t xml:space="preserve">Výšku platieb stanovila nezávislá inštitúcia: </w:t>
      </w:r>
      <w:r w:rsidRPr="002B6800">
        <w:rPr>
          <w:rFonts w:ascii="Calibri" w:hAnsi="Calibri"/>
          <w:b/>
        </w:rPr>
        <w:t>Národné lesnícke centrum Zvolen</w:t>
      </w:r>
      <w:r w:rsidRPr="002B6800">
        <w:rPr>
          <w:rFonts w:ascii="Calibri" w:hAnsi="Calibri"/>
          <w:iCs/>
        </w:rPr>
        <w:t>.</w:t>
      </w:r>
    </w:p>
    <w:p w:rsidR="0054499C" w:rsidRDefault="0054499C" w:rsidP="0054499C"/>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br w:type="page"/>
      </w:r>
    </w:p>
    <w:p w:rsidR="00197171" w:rsidRDefault="0054499C" w:rsidP="00197171">
      <w:pPr>
        <w:pStyle w:val="Opatrenie"/>
        <w:numPr>
          <w:ilvl w:val="2"/>
          <w:numId w:val="130"/>
        </w:numPr>
      </w:pPr>
      <w:bookmarkStart w:id="99" w:name="_Toc387041334"/>
      <w:r w:rsidRPr="00852E57">
        <w:t>OPATRENIE 13 platby pre oblasti s prírodnými alebo inými</w:t>
      </w:r>
      <w:bookmarkEnd w:id="99"/>
      <w:r w:rsidRPr="00852E57">
        <w:t xml:space="preserve"> </w:t>
      </w:r>
      <w:r w:rsidR="00197171">
        <w:t xml:space="preserve">  </w:t>
      </w:r>
    </w:p>
    <w:p w:rsidR="0054499C" w:rsidRPr="00852E57" w:rsidRDefault="00197171" w:rsidP="00197171">
      <w:pPr>
        <w:pStyle w:val="Opatrenie"/>
        <w:ind w:left="1170" w:firstLine="0"/>
      </w:pPr>
      <w:r>
        <w:t xml:space="preserve">                        </w:t>
      </w:r>
      <w:bookmarkStart w:id="100" w:name="_Toc387041335"/>
      <w:r w:rsidR="0054499C" w:rsidRPr="00852E57">
        <w:t>OSOBITNými obmedzeniami</w:t>
      </w:r>
      <w:bookmarkEnd w:id="100"/>
    </w:p>
    <w:p w:rsidR="0054499C" w:rsidRPr="00852E57" w:rsidRDefault="0054499C" w:rsidP="0054499C">
      <w:pPr>
        <w:rPr>
          <w:rFonts w:ascii="Calibri" w:eastAsia="Calibri" w:hAnsi="Calibri"/>
          <w:b/>
          <w:bCs/>
        </w:rPr>
      </w:pPr>
    </w:p>
    <w:p w:rsidR="0054499C" w:rsidRPr="00852E57" w:rsidRDefault="0054499C" w:rsidP="0054499C">
      <w:pPr>
        <w:rPr>
          <w:rFonts w:ascii="Calibri" w:eastAsia="Calibri" w:hAnsi="Calibri" w:cs="Calibri"/>
          <w:b/>
          <w:bCs/>
        </w:rPr>
      </w:pPr>
      <w:r w:rsidRPr="00852E57">
        <w:rPr>
          <w:rFonts w:ascii="Calibri" w:eastAsia="Calibri" w:hAnsi="Calibri" w:cs="Calibri"/>
          <w:b/>
          <w:bCs/>
        </w:rPr>
        <w:t>8.2.12.1. Právny základ</w:t>
      </w:r>
    </w:p>
    <w:p w:rsidR="0054499C" w:rsidRPr="00852E57" w:rsidRDefault="0054499C" w:rsidP="00CE203B">
      <w:pPr>
        <w:numPr>
          <w:ilvl w:val="0"/>
          <w:numId w:val="306"/>
        </w:numPr>
        <w:rPr>
          <w:rFonts w:ascii="Calibri" w:hAnsi="Calibri" w:cs="Calibri"/>
        </w:rPr>
      </w:pPr>
      <w:r w:rsidRPr="00852E57">
        <w:rPr>
          <w:rFonts w:ascii="Calibri" w:hAnsi="Calibri" w:cs="Calibri"/>
          <w:szCs w:val="20"/>
        </w:rPr>
        <w:t xml:space="preserve">Článok 31 a 32 nariadenia </w:t>
      </w:r>
      <w:r w:rsidRPr="00852E57">
        <w:rPr>
          <w:rFonts w:ascii="Calibri" w:hAnsi="Calibri" w:cs="Calibri"/>
        </w:rPr>
        <w:t>(EÚ) č. 1305/2013 o podpore rozvoja vidieka z EPFRV;</w:t>
      </w:r>
    </w:p>
    <w:p w:rsidR="0054499C" w:rsidRPr="00852E57" w:rsidRDefault="0054499C" w:rsidP="00CE203B">
      <w:pPr>
        <w:numPr>
          <w:ilvl w:val="0"/>
          <w:numId w:val="306"/>
        </w:numPr>
        <w:rPr>
          <w:rFonts w:ascii="Calibri" w:hAnsi="Calibri" w:cs="Calibri"/>
          <w:szCs w:val="20"/>
        </w:rPr>
      </w:pPr>
      <w:r w:rsidRPr="00852E57">
        <w:rPr>
          <w:rFonts w:ascii="Calibri" w:hAnsi="Calibri"/>
          <w:szCs w:val="20"/>
        </w:rPr>
        <w:t>Článok 1, 2 a 3 nariadenia (EÚ) č. 1310/2013 ktorým sa stanovujú niektoré prechodné ustanovenia o podpore rozvoja vidieka z EPFRV.</w:t>
      </w:r>
    </w:p>
    <w:p w:rsidR="0054499C" w:rsidRPr="00852E57" w:rsidRDefault="0054499C" w:rsidP="0054499C">
      <w:pPr>
        <w:rPr>
          <w:rFonts w:ascii="Calibri" w:hAnsi="Calibri" w:cs="Calibri"/>
          <w:szCs w:val="20"/>
        </w:rPr>
      </w:pPr>
    </w:p>
    <w:p w:rsidR="0054499C" w:rsidRPr="00852E57" w:rsidRDefault="0054499C" w:rsidP="0054499C">
      <w:pPr>
        <w:rPr>
          <w:rFonts w:ascii="Calibri" w:hAnsi="Calibri" w:cs="Calibri"/>
          <w:b/>
          <w:bCs/>
          <w:szCs w:val="20"/>
        </w:rPr>
      </w:pPr>
      <w:r w:rsidRPr="00852E57">
        <w:rPr>
          <w:rFonts w:ascii="Calibri" w:hAnsi="Calibri" w:cs="Calibri"/>
          <w:b/>
          <w:bCs/>
          <w:szCs w:val="20"/>
        </w:rPr>
        <w:t xml:space="preserve">8.2.12.2.  Všeobecný opis opatrenia vrátane intervenčnej logiky a príspevku k fókusovým oblastiam </w:t>
      </w:r>
    </w:p>
    <w:p w:rsidR="0054499C" w:rsidRPr="00852E57" w:rsidRDefault="0054499C" w:rsidP="0054499C">
      <w:pPr>
        <w:ind w:firstLine="708"/>
        <w:rPr>
          <w:rFonts w:ascii="Calibri" w:hAnsi="Calibri" w:cs="Calibri"/>
          <w:b/>
          <w:bCs/>
          <w:szCs w:val="20"/>
        </w:rPr>
      </w:pPr>
      <w:r w:rsidRPr="00852E57">
        <w:rPr>
          <w:rFonts w:ascii="Calibri" w:hAnsi="Calibri" w:cs="Calibri"/>
          <w:b/>
          <w:bCs/>
          <w:szCs w:val="20"/>
        </w:rPr>
        <w:t xml:space="preserve">    a prierezovým cieľom</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Pokračujúca poľnohospodárska činnosť v horších prírodných podmienkach je základným predpokladom udržania osídlenia týchto oblastí v takom rozsahu, aby plnila svoje krajinotvorné, environmentálne a sociálne funkcie pri dodržiavaní stanovených podmienok. Slovensko je prevažne hornatá krajina s vysokým podielom málo produkčných pôd a zastúpením pôd, ktoré majú špecifické znevýhodnenia.</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Vzhľad kultúrnej krajiny v znevýhodnených oblastiach je stále silne závislý na poľnohospodárstve. Zachovanie poľnohospodárstva má zásadný význam pre ochranu životného prostredia a krajiny. Dostupnosť prírodných zdrojov je základným predpokladom pre plnenie viacerých funkcií v znevýhodnených oblastiach. Na jednej strane tvorí životný a hospodársky priestor pre miestnych obyvateľov rovnako ako rekreačné a oddychové miesta pre populáciu mimo týchto oblastí. Jeho význam siaha od príslušnej výroby potravín, cez udržanie osídlenia, realizáciu krajinotvorných a environmentálnych funkcií zachovania a ochrany biodiverzity, tradičných lúk a pasienkov až po vytváranie zázemia pre cestovný ruch.</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Nepriaznivé prírodné podmienky ako nadmorská výška a svahovitosť, kratšie vegetačné obdobie, vysoký podiel málo produkčných pôd a pôd s rôznymi obmedzeniami, oblastí so špecifickými znevýhodneniami majú za následok nižšiu ziskovosť a zvýšené výrobné náklady v porovnaní s oblasťami, ktoré takéto znevýhodnenia nemajú. Udržania poľnohospodárstva v týchto oblastiach bez verejnej podpory by pre väčšinu podnikov v súčasných ekonomických podmienkach znamenala zánik, ktorý by viedol k reťazovej reakcii negatívnych dopadov na vzhľad krajiny, biodiverzitu až po cestovný ruch. Osobitná podpora poľnohospodárstva v znevýhodnených oblastiach má preto svoje opodstatnenie a na Slovensku je dlhodobo realizovaná.</w:t>
      </w:r>
    </w:p>
    <w:p w:rsidR="0054499C" w:rsidRPr="00852E57" w:rsidRDefault="0054499C" w:rsidP="0054499C">
      <w:pPr>
        <w:ind w:right="70"/>
        <w:rPr>
          <w:rFonts w:ascii="Calibri" w:eastAsia="Calibri" w:hAnsi="Calibri" w:cs="Arial"/>
        </w:rPr>
      </w:pPr>
      <w:r w:rsidRPr="00852E57">
        <w:rPr>
          <w:rFonts w:ascii="Calibri" w:eastAsia="Calibri" w:hAnsi="Calibri" w:cs="Arial"/>
        </w:rPr>
        <w:t xml:space="preserve">Cieľom vyrovnávacích príspevkov je vyrovnanie nákladov a ušlých príjmov poľnohospodárov v týchto oblastiach v porovnaní s oblasťami bez obmedzení. </w:t>
      </w:r>
    </w:p>
    <w:p w:rsidR="0054499C" w:rsidRPr="00852E57" w:rsidRDefault="0054499C" w:rsidP="0054499C">
      <w:pPr>
        <w:ind w:right="70"/>
        <w:rPr>
          <w:rFonts w:ascii="Calibri" w:eastAsia="Calibri" w:hAnsi="Calibri" w:cs="Arial"/>
        </w:rPr>
      </w:pP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54499C">
      <w:pPr>
        <w:ind w:right="70"/>
        <w:rPr>
          <w:rFonts w:ascii="Calibri" w:eastAsia="Calibri" w:hAnsi="Calibri" w:cs="Arial"/>
        </w:rPr>
      </w:pPr>
      <w:r w:rsidRPr="00852E57">
        <w:rPr>
          <w:rFonts w:ascii="Calibri" w:eastAsia="Calibri" w:hAnsi="Calibri" w:cs="Arial"/>
        </w:rPr>
        <w:t>Výška vyrovnávacích príspevkov od roku 2015 je diferencovaná troma spôsobmi:</w:t>
      </w: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kategórií znevýhodnenia (stav obmedzenia ovplyvňujúceho poľnohospodársku činnosť)</w:t>
      </w:r>
    </w:p>
    <w:p w:rsidR="0054499C" w:rsidRPr="00852E57" w:rsidRDefault="0054499C" w:rsidP="0054499C">
      <w:pPr>
        <w:rPr>
          <w:rFonts w:ascii="Calibri" w:hAnsi="Calibri"/>
          <w:szCs w:val="20"/>
        </w:rPr>
      </w:pPr>
      <w:r w:rsidRPr="00852E57">
        <w:rPr>
          <w:rFonts w:ascii="Calibri" w:hAnsi="Calibri" w:cs="Calibri"/>
          <w:szCs w:val="20"/>
        </w:rPr>
        <w:t>Vymedzenie oblastí s prírodnými alebo inými špecifickými obmedzeniami</w:t>
      </w:r>
      <w:r w:rsidRPr="00852E57">
        <w:rPr>
          <w:rFonts w:ascii="Calibri" w:hAnsi="Calibri"/>
          <w:szCs w:val="20"/>
        </w:rPr>
        <w:t xml:space="preserve"> pokračuje tak, ako boli znevýhodnené oblastí (LFA) stanovené v súlade s čl. 50 ods. 2, 3 a článkom 93 nariadenia Rady (ES) č. 1698/2005 s prihliadnutím na prírodné, ekonomické a demografické podmienky Slovenska. Základnou územnou jednotkou pre zaradenie poľnohospodárskej pôdy do horských a ostatných znevýhodnených oblastí bola obec (NUTS 5), do oblastí so špecifickými nevýhodami katastrálne územie. Rozdelenie do jednotlivých subkategórií bolo stanovené na základe výnosovosti pôd SR.</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r w:rsidRPr="00852E57">
        <w:rPr>
          <w:rFonts w:ascii="Calibri" w:hAnsi="Calibri"/>
          <w:b/>
          <w:szCs w:val="20"/>
        </w:rPr>
        <w:t xml:space="preserve">Znevýhodnené oblasti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horské oblasti (4 subkategórie)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ostatné znevýhodnené oblasti (8 subkategórií)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oblasti so špecifickými nevýhodami (6 subkategórií) </w:t>
      </w:r>
    </w:p>
    <w:p w:rsidR="0054499C" w:rsidRPr="00852E57" w:rsidRDefault="0054499C" w:rsidP="0054499C">
      <w:pPr>
        <w:ind w:left="360"/>
        <w:rPr>
          <w:rFonts w:ascii="Calibri" w:hAnsi="Calibri"/>
          <w:szCs w:val="20"/>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02"/>
        <w:gridCol w:w="1096"/>
        <w:gridCol w:w="2457"/>
        <w:gridCol w:w="1610"/>
      </w:tblGrid>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
                <w:bCs/>
              </w:rPr>
            </w:pPr>
            <w:r w:rsidRPr="00852E57">
              <w:rPr>
                <w:rFonts w:ascii="Calibri" w:hAnsi="Calibri"/>
                <w:b/>
                <w:bCs/>
              </w:rPr>
              <w:t>Súhrnný prehľad LFA</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LFA SR</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Menej rozvinuté regióny</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Ostatné oblasti</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rPr>
                <w:rFonts w:ascii="Calibri" w:hAnsi="Calibri" w:cs="Calibri"/>
                <w:bCs/>
              </w:rPr>
            </w:pPr>
            <w:r w:rsidRPr="00852E57">
              <w:rPr>
                <w:rFonts w:ascii="Calibri" w:hAnsi="Calibri" w:cs="Calibri"/>
                <w:bCs/>
              </w:rPr>
              <w:t>Kategória znevýhodnenia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Horské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486 594</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486 894</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0</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Ostatné znevýhodnené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390 966</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363 992</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26 974</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Špecificky znevýhodnené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348 203</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341 529</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6 674</w:t>
            </w:r>
          </w:p>
        </w:tc>
      </w:tr>
      <w:tr w:rsidR="0054499C" w:rsidRPr="00852E57" w:rsidTr="0054499C">
        <w:trPr>
          <w:trHeight w:hRule="exact" w:val="441"/>
        </w:trPr>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rPr>
                <w:rFonts w:ascii="Calibri" w:hAnsi="Calibri" w:cs="Calibri"/>
                <w:b/>
                <w:bCs/>
              </w:rPr>
            </w:pPr>
            <w:r w:rsidRPr="00852E57">
              <w:rPr>
                <w:rFonts w:ascii="Calibri" w:hAnsi="Calibri" w:cs="Calibri"/>
                <w:b/>
                <w:bCs/>
              </w:rPr>
              <w:t>LFA spolu</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1 225 764</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1 192 115</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33 648</w:t>
            </w:r>
          </w:p>
        </w:tc>
      </w:tr>
    </w:tbl>
    <w:p w:rsidR="0054499C" w:rsidRPr="00852E57" w:rsidRDefault="0054499C" w:rsidP="0054499C">
      <w:pPr>
        <w:rPr>
          <w:rFonts w:ascii="Calibri" w:hAnsi="Calibri"/>
          <w:szCs w:val="20"/>
        </w:rPr>
      </w:pPr>
      <w:r w:rsidRPr="00852E57">
        <w:rPr>
          <w:rFonts w:ascii="Calibri" w:hAnsi="Calibri"/>
          <w:szCs w:val="20"/>
        </w:rPr>
        <w:br w:type="textWrapping" w:clear="all"/>
      </w:r>
    </w:p>
    <w:p w:rsidR="0054499C" w:rsidRPr="00852E57" w:rsidRDefault="0054499C" w:rsidP="0054499C">
      <w:pPr>
        <w:rPr>
          <w:rFonts w:ascii="Calibri" w:hAnsi="Calibri"/>
          <w:szCs w:val="20"/>
        </w:rPr>
      </w:pPr>
      <w:r w:rsidRPr="00852E57">
        <w:rPr>
          <w:rFonts w:ascii="Calibri" w:hAnsi="Calibri"/>
          <w:szCs w:val="20"/>
        </w:rPr>
        <w:t xml:space="preserve">Metodika výpočtu výšky vyrovnávacích príspevkov podľa kategórií znevýhodnenia zohľadňuje všetky skutočnosti, ktoré ovplyvňujú hospodárenie v znevýhodnených oblastiach. Vyrovnávacie príspevky sú vypočítané ako rozdiel medzi hrubou pridanou hodnotou (HPH) a nákladmi faktorov stanovenými na hektár poľnohospodárskej pôdy dosiahnutými v produkčných oblastiach SR (mimo LFA) v porovnaní s </w:t>
      </w:r>
      <w:r w:rsidRPr="00852E57">
        <w:rPr>
          <w:rFonts w:ascii="Calibri" w:hAnsi="Calibri"/>
        </w:rPr>
        <w:t>jednotlivými typ</w:t>
      </w:r>
      <w:r w:rsidRPr="00852E57">
        <w:rPr>
          <w:rFonts w:ascii="Calibri" w:hAnsi="Calibri"/>
          <w:szCs w:val="20"/>
        </w:rPr>
        <w:t>mi znevýhodnených oblastí - horskými oblasťami, ostatnými znevýhodnenými oblasťami a oblasťami so špecifickými nevýhodami.</w:t>
      </w:r>
    </w:p>
    <w:p w:rsidR="0054499C" w:rsidRPr="00852E57" w:rsidRDefault="0054499C" w:rsidP="0054499C">
      <w:pPr>
        <w:rPr>
          <w:rFonts w:ascii="Calibri" w:hAnsi="Calibri"/>
          <w:szCs w:val="20"/>
        </w:rPr>
      </w:pP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typov výrobného zamerania (poľnohospodárske systémy)</w:t>
      </w:r>
    </w:p>
    <w:p w:rsidR="0054499C" w:rsidRPr="00852E57" w:rsidRDefault="0054499C" w:rsidP="0054499C">
      <w:pPr>
        <w:rPr>
          <w:rFonts w:ascii="Calibri" w:hAnsi="Calibri"/>
          <w:szCs w:val="20"/>
        </w:rPr>
      </w:pPr>
      <w:r w:rsidRPr="00852E57">
        <w:rPr>
          <w:rFonts w:ascii="Calibri" w:hAnsi="Calibri"/>
        </w:rPr>
        <w:t xml:space="preserve">Pre určenie hlavného zamerania výroby fyzických a právnických osôb v poľnohospodárstve bolo použité členenie vychádzajúce z klasifikácie poľnohospodárskych podnikov podľa typu hospodárenia (príloha 1 nariadenia EK č.1242/2008, ktorým sa stanovuje typológia Spoločenstva pre poľnohospodárske podniky). </w:t>
      </w:r>
      <w:r w:rsidRPr="00852E57">
        <w:rPr>
          <w:rFonts w:ascii="Calibri" w:hAnsi="Calibri"/>
          <w:szCs w:val="20"/>
        </w:rPr>
        <w:t>Základný súbor pre stanovený typ hospodárenia z roku 2010 (ŠÚ SR) bol korigovaný, vzhľadom na vývoj situácie v poľnohospodárskych podnikoch, hlavne stavom ich živočíšnej výroby v roku 2013. Z bilancie špecializovaných typov hospodárenia v roku 2013 boli podniky zaradené do troch hlavných kategórii hospodárenia s vyčíslením charakteristického zaťaženia pôdy hospodárskymi zvieratami (DJ/ha):</w:t>
      </w:r>
    </w:p>
    <w:p w:rsidR="0054499C" w:rsidRPr="00852E57" w:rsidRDefault="0054499C" w:rsidP="0054499C">
      <w:pPr>
        <w:ind w:left="45"/>
        <w:rPr>
          <w:rFonts w:ascii="Calibri" w:hAnsi="Calibri"/>
          <w:szCs w:val="20"/>
        </w:rPr>
      </w:pPr>
      <w:r w:rsidRPr="00852E57">
        <w:rPr>
          <w:rFonts w:ascii="Calibri" w:hAnsi="Calibri"/>
          <w:szCs w:val="20"/>
        </w:rPr>
        <w:t>-  zameranie na rastlinnú výrobu (charakteristické zaťaženie &lt; 0,15 DJ/ha)</w:t>
      </w:r>
    </w:p>
    <w:p w:rsidR="0054499C" w:rsidRPr="00852E57" w:rsidRDefault="0054499C" w:rsidP="0054499C">
      <w:pPr>
        <w:ind w:left="45"/>
        <w:rPr>
          <w:rFonts w:ascii="Calibri" w:hAnsi="Calibri"/>
          <w:szCs w:val="20"/>
        </w:rPr>
      </w:pPr>
      <w:r w:rsidRPr="00852E57">
        <w:rPr>
          <w:rFonts w:ascii="Calibri" w:hAnsi="Calibri"/>
          <w:szCs w:val="20"/>
        </w:rPr>
        <w:t>-  zameranie na zmiešanú rastlinno-živočíšnu výrobu (charakteristické  zaťaženie ≥ 0,15 a &lt; 0,3 DJ/ha)</w:t>
      </w:r>
    </w:p>
    <w:p w:rsidR="0054499C" w:rsidRPr="00852E57" w:rsidRDefault="0054499C" w:rsidP="0054499C">
      <w:pPr>
        <w:spacing w:after="120"/>
        <w:ind w:left="45"/>
        <w:rPr>
          <w:rFonts w:ascii="Calibri" w:hAnsi="Calibri"/>
          <w:szCs w:val="20"/>
        </w:rPr>
      </w:pPr>
      <w:r w:rsidRPr="00852E57">
        <w:rPr>
          <w:rFonts w:ascii="Calibri" w:hAnsi="Calibri"/>
          <w:szCs w:val="20"/>
        </w:rPr>
        <w:t>-  zameranie na živočíšnu výrobu (charakteristické zaťaženie ≥ 0,3 DJ/ha)</w:t>
      </w:r>
    </w:p>
    <w:p w:rsidR="0054499C" w:rsidRPr="00852E57" w:rsidRDefault="0054499C" w:rsidP="0054499C">
      <w:pPr>
        <w:ind w:left="45"/>
        <w:rPr>
          <w:rFonts w:ascii="Calibri" w:hAnsi="Calibri"/>
        </w:rPr>
      </w:pPr>
      <w:r w:rsidRPr="00852E57">
        <w:rPr>
          <w:rFonts w:ascii="Calibri" w:hAnsi="Calibri"/>
          <w:szCs w:val="20"/>
        </w:rPr>
        <w:t xml:space="preserve">Metodika výpočtu diferenciácie príspevkov podľa typov výrobného zamerania zohľadňuje vplyvy rozdielnej štruktúry výroby na hospodárenie v znevýhodnených oblastiach. Základom výpočtu výšky kompenzácie v rozdielnych poľnohospodárskych systémoch bolo porovnanie </w:t>
      </w:r>
      <w:r w:rsidRPr="00852E57">
        <w:rPr>
          <w:rFonts w:ascii="Calibri" w:hAnsi="Calibri"/>
        </w:rPr>
        <w:t>pridanej hodnoty a nákladov faktorov medzi jednotlivými kategóriami hospodárenia v znevýhodnených oblastiach a produkčných oblastiach mimo LFA.</w:t>
      </w:r>
    </w:p>
    <w:p w:rsidR="0054499C" w:rsidRPr="00852E57" w:rsidRDefault="0054499C" w:rsidP="0054499C">
      <w:pPr>
        <w:ind w:left="45"/>
        <w:rPr>
          <w:rFonts w:ascii="Calibri" w:hAnsi="Calibri"/>
          <w:szCs w:val="20"/>
        </w:rPr>
      </w:pP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posúdenia úspor z rozsahu (degresia platieb podľa výmery podnikov)</w:t>
      </w:r>
    </w:p>
    <w:p w:rsidR="0054499C" w:rsidRPr="00852E57" w:rsidRDefault="0054499C" w:rsidP="0054499C">
      <w:pPr>
        <w:rPr>
          <w:rFonts w:ascii="Calibri" w:hAnsi="Calibri"/>
          <w:szCs w:val="20"/>
        </w:rPr>
      </w:pPr>
      <w:r w:rsidRPr="00852E57">
        <w:rPr>
          <w:rFonts w:ascii="Calibri" w:hAnsi="Calibri"/>
          <w:szCs w:val="20"/>
        </w:rPr>
        <w:t xml:space="preserve">Diferenciácia subjektov podľa veľkosti obhospodarovanej pôdy (stanovenie hraníc) a úrovne degresie (zníženie poskytovaných príspevkov na hektár), na základe ktorých sa budú poľnohospodárskym subjektom poskytovať vyrovnávacie príspevky vychádza z ekonomickej analýzy a zo simulácie výšky vyrovnávacích príspevkov v subjektoch s rôznou veľkosťou obhospodarovanej pôdy. </w:t>
      </w:r>
    </w:p>
    <w:p w:rsidR="0054499C" w:rsidRPr="00852E57" w:rsidRDefault="0054499C" w:rsidP="0054499C">
      <w:pPr>
        <w:rPr>
          <w:rFonts w:ascii="Calibri" w:eastAsia="Calibri" w:hAnsi="Calibri" w:cs="Calibri"/>
          <w:bCs/>
          <w:u w:val="single"/>
        </w:rPr>
      </w:pPr>
    </w:p>
    <w:p w:rsidR="0054499C" w:rsidRPr="00852E57" w:rsidRDefault="0054499C" w:rsidP="0054499C">
      <w:pPr>
        <w:rPr>
          <w:rFonts w:ascii="Calibri" w:eastAsia="Calibri" w:hAnsi="Calibri" w:cs="Calibri"/>
          <w:bCs/>
          <w:u w:val="single"/>
        </w:rPr>
      </w:pPr>
      <w:r w:rsidRPr="00852E57">
        <w:rPr>
          <w:rFonts w:ascii="Calibri" w:eastAsia="Calibri" w:hAnsi="Calibri" w:cs="Calibri"/>
          <w:bCs/>
          <w:u w:val="single"/>
        </w:rPr>
        <w:t xml:space="preserve">Príspevok k fokusovým oblastiam </w:t>
      </w:r>
    </w:p>
    <w:p w:rsidR="0054499C" w:rsidRPr="00852E57" w:rsidRDefault="0054499C" w:rsidP="0054499C">
      <w:pPr>
        <w:shd w:val="clear" w:color="auto" w:fill="FFFFFF"/>
        <w:ind w:left="426" w:hanging="426"/>
        <w:rPr>
          <w:rFonts w:ascii="Calibri" w:hAnsi="Calibri" w:cs="Calibri"/>
          <w:i/>
          <w:szCs w:val="20"/>
        </w:rPr>
      </w:pPr>
      <w:r w:rsidRPr="00852E57">
        <w:rPr>
          <w:rFonts w:ascii="Calibri" w:hAnsi="Calibri" w:cs="Calibri"/>
          <w:bCs/>
          <w:i/>
          <w:szCs w:val="20"/>
        </w:rPr>
        <w:t>2A</w:t>
      </w:r>
      <w:r w:rsidRPr="00852E57">
        <w:rPr>
          <w:rFonts w:ascii="Calibri" w:hAnsi="Calibri" w:cs="Calibri"/>
          <w:b/>
          <w:bCs/>
          <w:i/>
          <w:szCs w:val="20"/>
        </w:rPr>
        <w:t xml:space="preserve"> </w:t>
      </w:r>
      <w:r w:rsidRPr="00852E57">
        <w:rPr>
          <w:rFonts w:ascii="Calibri" w:hAnsi="Calibri" w:cs="Calibri"/>
          <w:i/>
          <w:szCs w:val="20"/>
        </w:rPr>
        <w:t xml:space="preserve">Zlepšenie hospodárskeho výkonu všetkých poľnohospodárskych podnikov a uľahčenie </w:t>
      </w:r>
      <w:r w:rsidRPr="00852E57">
        <w:rPr>
          <w:rFonts w:ascii="Calibri" w:hAnsi="Calibri" w:cs="Calibri"/>
          <w:i/>
          <w:szCs w:val="20"/>
          <w:shd w:val="clear" w:color="auto" w:fill="FFFFFF"/>
        </w:rPr>
        <w:t>reštrukturalizácie a modernizácie poľnohospodárskych podnikov, najmä na účely zvýšenia ich účasti</w:t>
      </w:r>
      <w:r w:rsidRPr="00852E57">
        <w:rPr>
          <w:rFonts w:ascii="Calibri" w:hAnsi="Calibri" w:cs="Calibri"/>
          <w:i/>
          <w:szCs w:val="20"/>
        </w:rPr>
        <w:t xml:space="preserve"> na trhu, zamerania na trh a poľnohospodárskej diverzifikácie.</w:t>
      </w:r>
    </w:p>
    <w:p w:rsidR="0054499C" w:rsidRPr="00852E57" w:rsidRDefault="0054499C" w:rsidP="0054499C">
      <w:pPr>
        <w:shd w:val="clear" w:color="auto" w:fill="FFFFFF"/>
        <w:rPr>
          <w:rFonts w:ascii="Calibri" w:hAnsi="Calibri" w:cs="Calibri"/>
        </w:rPr>
      </w:pPr>
      <w:r w:rsidRPr="00852E57">
        <w:rPr>
          <w:rFonts w:ascii="Calibri" w:hAnsi="Calibri" w:cs="Calibri"/>
        </w:rPr>
        <w:t>Platby pre oblasti s prírodnými alebo inými osobitnými obmedzeniami kompenzujú straty príjmy a vyššie náklady súvisiace s obmedzeniami v poľnohospodárskej činnosti v príslušnej oblasti a tým prispievajú k strate konkurencieschopnosti poľnohospodárskych podnikov v týchto oblastiach. Vzhľadom na rozsiahlosť území s prírodnými alebo inými obmedzeniami zohrávajú poskytnuté kompenzácie príslušným poľnohospodárom adekvátnu účasť na trhu a zlepšujú ich ekonomické postavenie v rámci konkurencieschopnosti.</w:t>
      </w:r>
    </w:p>
    <w:p w:rsidR="0054499C" w:rsidRPr="00852E57" w:rsidRDefault="0054499C" w:rsidP="0054499C">
      <w:pPr>
        <w:rPr>
          <w:rFonts w:ascii="Calibri" w:hAnsi="Calibri" w:cs="Calibri"/>
          <w:i/>
          <w:szCs w:val="20"/>
        </w:rPr>
      </w:pPr>
      <w:r w:rsidRPr="00852E57">
        <w:rPr>
          <w:rFonts w:ascii="Calibri" w:hAnsi="Calibri" w:cs="Calibri"/>
          <w:bCs/>
          <w:i/>
          <w:szCs w:val="20"/>
        </w:rPr>
        <w:t xml:space="preserve">4A     </w:t>
      </w:r>
      <w:r w:rsidRPr="00852E57">
        <w:rPr>
          <w:rFonts w:ascii="Calibri" w:hAnsi="Calibri" w:cs="Calibri"/>
          <w:i/>
          <w:szCs w:val="20"/>
        </w:rPr>
        <w:t xml:space="preserve">Obnova a zachovanie biodiverzity vrátane lokalít sústavy Natura 2000 a v oblastiach  </w:t>
      </w:r>
    </w:p>
    <w:p w:rsidR="0054499C" w:rsidRPr="00852E57" w:rsidRDefault="0054499C" w:rsidP="0054499C">
      <w:pPr>
        <w:rPr>
          <w:rFonts w:ascii="Calibri" w:hAnsi="Calibri" w:cs="Calibri"/>
          <w:i/>
          <w:szCs w:val="20"/>
        </w:rPr>
      </w:pPr>
      <w:r w:rsidRPr="00852E57">
        <w:rPr>
          <w:rFonts w:ascii="Calibri" w:hAnsi="Calibri" w:cs="Calibri"/>
          <w:i/>
          <w:szCs w:val="20"/>
        </w:rPr>
        <w:t xml:space="preserve">          s prírodnými alebo inými osobitými obmedzeniami a v poľnohospodárskej činnosti s vysokou </w:t>
      </w:r>
    </w:p>
    <w:p w:rsidR="0054499C" w:rsidRPr="00852E57" w:rsidRDefault="0054499C" w:rsidP="0054499C">
      <w:pPr>
        <w:rPr>
          <w:rFonts w:ascii="Calibri" w:hAnsi="Calibri" w:cs="Calibri"/>
          <w:i/>
          <w:szCs w:val="20"/>
        </w:rPr>
      </w:pPr>
      <w:r w:rsidRPr="00852E57">
        <w:rPr>
          <w:rFonts w:ascii="Calibri" w:hAnsi="Calibri" w:cs="Calibri"/>
          <w:i/>
          <w:szCs w:val="20"/>
        </w:rPr>
        <w:t xml:space="preserve">          prírodnou hodnotou a obnova, zachovanie a zlepšenie stavu krajinných oblastí Európy</w:t>
      </w:r>
    </w:p>
    <w:p w:rsidR="0054499C" w:rsidRPr="00852E57" w:rsidRDefault="0054499C" w:rsidP="0054499C">
      <w:pPr>
        <w:ind w:left="-11"/>
        <w:rPr>
          <w:rFonts w:ascii="Calibri" w:hAnsi="Calibri" w:cs="Calibri"/>
          <w:szCs w:val="20"/>
        </w:rPr>
      </w:pPr>
      <w:r w:rsidRPr="00852E57">
        <w:rPr>
          <w:rFonts w:ascii="Calibri" w:hAnsi="Calibri" w:cs="Calibri"/>
          <w:szCs w:val="20"/>
        </w:rPr>
        <w:t xml:space="preserve">Tradičné formy hospodárenia najmä v horských oblastiach sú kľúčovým prvkom pre ochranu a udržania biodiverzity najmä v územiach Natura 2000. Zachovanie poľnohospodárstva v týchto územiach aj prostredníctvom kompenzačných platieb má dominantný vplyv aj na územia s vysokou prírodnou hodnotou. Takmer všetka pôda biotopov poloprírodných a prírodných trávnych porastov sa nachádza v znevýhodnených územiach. Takisto </w:t>
      </w:r>
      <w:r w:rsidRPr="00852E57">
        <w:rPr>
          <w:rFonts w:ascii="Calibri" w:hAnsi="Calibri"/>
          <w:szCs w:val="20"/>
        </w:rPr>
        <w:t>tradičná poľnohospodárska krajina (mozaiková poľnohospodárska krajina s nízkou intenzitou využívania</w:t>
      </w:r>
      <w:r w:rsidRPr="00852E57">
        <w:rPr>
          <w:rFonts w:ascii="Calibri" w:hAnsi="Calibri" w:cs="Calibri"/>
          <w:szCs w:val="20"/>
        </w:rPr>
        <w:t xml:space="preserve"> ), ktorá je ďalšou zložkou území s vysokou prírodnou hodnotou sa nachádza v</w:t>
      </w:r>
      <w:r w:rsidRPr="00852E57">
        <w:rPr>
          <w:rFonts w:ascii="Calibri" w:hAnsi="Calibri" w:cs="Calibri"/>
        </w:rPr>
        <w:t> lokalitách s prírodnými alebo inými</w:t>
      </w:r>
      <w:r w:rsidRPr="00852E57">
        <w:rPr>
          <w:rFonts w:ascii="Calibri" w:hAnsi="Calibri" w:cs="Calibri"/>
          <w:szCs w:val="20"/>
        </w:rPr>
        <w:t xml:space="preserve"> obmedzeniami.    </w:t>
      </w:r>
    </w:p>
    <w:p w:rsidR="0054499C" w:rsidRPr="00852E57" w:rsidRDefault="0054499C" w:rsidP="0054499C">
      <w:pPr>
        <w:ind w:left="-11"/>
        <w:rPr>
          <w:rFonts w:ascii="Calibri" w:hAnsi="Calibri" w:cs="Calibri"/>
          <w:bCs/>
          <w:szCs w:val="20"/>
        </w:rPr>
      </w:pPr>
      <w:r w:rsidRPr="00852E57">
        <w:rPr>
          <w:rFonts w:ascii="Calibri" w:hAnsi="Calibri" w:cs="Calibri"/>
          <w:szCs w:val="20"/>
        </w:rPr>
        <w:t xml:space="preserve">  </w:t>
      </w:r>
    </w:p>
    <w:p w:rsidR="0054499C" w:rsidRPr="00852E57" w:rsidRDefault="0054499C" w:rsidP="0054499C">
      <w:pPr>
        <w:rPr>
          <w:rFonts w:ascii="Calibri" w:hAnsi="Calibri"/>
          <w:i/>
        </w:rPr>
      </w:pPr>
      <w:r w:rsidRPr="00852E57">
        <w:rPr>
          <w:rFonts w:ascii="Calibri" w:hAnsi="Calibri"/>
          <w:i/>
        </w:rPr>
        <w:t>4B    Zlepšenie vodného hospodárstva vrátane skladovania a aplikácie hnojív a pesticídov</w:t>
      </w:r>
    </w:p>
    <w:p w:rsidR="0054499C" w:rsidRPr="00852E57" w:rsidRDefault="0054499C" w:rsidP="0054499C">
      <w:pPr>
        <w:rPr>
          <w:rFonts w:ascii="Calibri" w:hAnsi="Calibri" w:cs="Calibri"/>
          <w:bCs/>
        </w:rPr>
      </w:pPr>
      <w:r w:rsidRPr="00852E57">
        <w:rPr>
          <w:rFonts w:ascii="Calibri" w:hAnsi="Calibri" w:cs="Calibri"/>
          <w:bCs/>
        </w:rPr>
        <w:t xml:space="preserve">Zhoršené prírodné podmienky, </w:t>
      </w:r>
      <w:r w:rsidRPr="00852E57">
        <w:rPr>
          <w:rFonts w:ascii="Calibri" w:hAnsi="Calibri"/>
        </w:rPr>
        <w:t xml:space="preserve">vysoký podiel málo produkčných pôd, prevládajúce plochy trvalých trávnych porastov hlavne v horských oblastiach s extenzívnou formou obhospodarovania vytvárajú priaznivé podmienky pre zlepšovanie a udržanie kvality vôd. Podstatne nižšie vstupy živín a prípravkov na ochranu rastlín oproti územiam bez znevýhodnenia majú pozitívny vplyv na oblasť ochrany vôd. </w:t>
      </w:r>
    </w:p>
    <w:p w:rsidR="0054499C" w:rsidRPr="00852E57" w:rsidRDefault="0054499C" w:rsidP="0054499C">
      <w:pPr>
        <w:rPr>
          <w:rFonts w:ascii="Calibri" w:hAnsi="Calibri" w:cs="Calibri"/>
          <w:bCs/>
          <w:i/>
          <w:szCs w:val="20"/>
        </w:rPr>
      </w:pPr>
    </w:p>
    <w:p w:rsidR="0054499C" w:rsidRPr="00852E57" w:rsidRDefault="0054499C" w:rsidP="0054499C">
      <w:pPr>
        <w:rPr>
          <w:rFonts w:ascii="Calibri" w:hAnsi="Calibri" w:cs="Calibri"/>
          <w:i/>
          <w:szCs w:val="20"/>
        </w:rPr>
      </w:pPr>
      <w:r w:rsidRPr="00852E57">
        <w:rPr>
          <w:rFonts w:ascii="Calibri" w:hAnsi="Calibri" w:cs="Calibri"/>
          <w:bCs/>
          <w:i/>
          <w:szCs w:val="20"/>
        </w:rPr>
        <w:t xml:space="preserve">4C    Predchádzanie erózii a </w:t>
      </w:r>
      <w:r w:rsidRPr="00852E57">
        <w:rPr>
          <w:rFonts w:ascii="Calibri" w:hAnsi="Calibri" w:cs="Calibri"/>
          <w:i/>
          <w:szCs w:val="20"/>
        </w:rPr>
        <w:t>zlepšenie obhospodarovania pôdy</w:t>
      </w:r>
    </w:p>
    <w:p w:rsidR="0054499C" w:rsidRPr="00852E57" w:rsidRDefault="0054499C" w:rsidP="0054499C">
      <w:pPr>
        <w:rPr>
          <w:rFonts w:ascii="Calibri" w:hAnsi="Calibri" w:cs="Calibri"/>
          <w:szCs w:val="20"/>
        </w:rPr>
      </w:pPr>
      <w:r w:rsidRPr="00852E57">
        <w:rPr>
          <w:rFonts w:ascii="Calibri" w:hAnsi="Calibri" w:cs="Calibri"/>
          <w:szCs w:val="20"/>
        </w:rPr>
        <w:t xml:space="preserve">Tradičné formy hospodárenia najmä v horských oblastiach so striedaním plôch ornej pôdy a trávnych porastov zamedzujú tvorbe vodnej erózie. Vysoký podiel krajinných prvkov ako medze, skupiny stromov a kríkov má tiež dominantný podiel na zmierňovaní pôdnej erózie. </w:t>
      </w:r>
    </w:p>
    <w:p w:rsidR="0054499C" w:rsidRPr="00852E57" w:rsidRDefault="0054499C" w:rsidP="0054499C">
      <w:pPr>
        <w:rPr>
          <w:rFonts w:ascii="Calibri" w:hAnsi="Calibri" w:cs="Calibri"/>
          <w:szCs w:val="20"/>
        </w:rPr>
      </w:pPr>
      <w:r w:rsidRPr="00852E57">
        <w:rPr>
          <w:rFonts w:ascii="Calibri" w:hAnsi="Calibri" w:cs="Calibri"/>
          <w:szCs w:val="20"/>
        </w:rPr>
        <w:t>Zachovanie poľnohospodárstva v menej priaznivých oblastiach má značný podiel na predchádzaní celkovej degradácie poľnohospodárskych pôd.</w:t>
      </w:r>
    </w:p>
    <w:p w:rsidR="0054499C" w:rsidRPr="00852E57" w:rsidRDefault="0054499C" w:rsidP="0054499C">
      <w:pPr>
        <w:rPr>
          <w:rFonts w:ascii="Calibri" w:eastAsia="Calibri" w:hAnsi="Calibri" w:cs="Calibri"/>
          <w:b/>
          <w:bCs/>
        </w:rPr>
      </w:pPr>
    </w:p>
    <w:p w:rsidR="0054499C" w:rsidRPr="00852E57" w:rsidRDefault="0054499C" w:rsidP="0054499C">
      <w:pPr>
        <w:rPr>
          <w:rFonts w:ascii="Calibri" w:eastAsia="Calibri" w:hAnsi="Calibri" w:cs="Calibri"/>
          <w:bCs/>
          <w:u w:val="single"/>
        </w:rPr>
      </w:pPr>
      <w:r w:rsidRPr="00852E57">
        <w:rPr>
          <w:rFonts w:ascii="Calibri" w:eastAsia="Calibri" w:hAnsi="Calibri" w:cs="Calibri"/>
          <w:bCs/>
          <w:u w:val="single"/>
        </w:rPr>
        <w:t>Príspevok k prierezovému cieľu</w:t>
      </w:r>
    </w:p>
    <w:p w:rsidR="0054499C" w:rsidRPr="00852E57" w:rsidRDefault="0054499C" w:rsidP="0054499C">
      <w:pPr>
        <w:rPr>
          <w:rFonts w:ascii="Calibri" w:eastAsia="Calibri" w:hAnsi="Calibri" w:cs="Calibri"/>
          <w:b/>
          <w:bCs/>
        </w:rPr>
      </w:pPr>
      <w:r w:rsidRPr="00852E57">
        <w:rPr>
          <w:rFonts w:ascii="Calibri" w:eastAsia="Calibri" w:hAnsi="Calibri" w:cs="Calibri"/>
        </w:rPr>
        <w:t>Životné prostredie</w:t>
      </w:r>
    </w:p>
    <w:p w:rsidR="0054499C" w:rsidRPr="00852E57" w:rsidRDefault="0054499C" w:rsidP="0054499C">
      <w:pPr>
        <w:rPr>
          <w:rFonts w:ascii="Calibri" w:eastAsia="Calibri" w:hAnsi="Calibri" w:cs="Calibri"/>
          <w:b/>
          <w:bCs/>
        </w:rPr>
      </w:pPr>
    </w:p>
    <w:p w:rsidR="0054499C" w:rsidRPr="00852E57" w:rsidRDefault="0054499C" w:rsidP="0054499C">
      <w:pPr>
        <w:rPr>
          <w:rFonts w:ascii="Calibri" w:hAnsi="Calibri"/>
          <w:b/>
          <w:szCs w:val="20"/>
        </w:rPr>
      </w:pPr>
      <w:r w:rsidRPr="00852E57">
        <w:rPr>
          <w:rFonts w:ascii="Calibri" w:hAnsi="Calibri" w:cs="Calibri"/>
          <w:b/>
          <w:bCs/>
          <w:szCs w:val="20"/>
        </w:rPr>
        <w:t>8.2.12.3.   Rozsah, úroveň podpory a ďalšie informácie v členení podľa podopatrení a typu operácie</w:t>
      </w: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sz w:val="24"/>
          <w:u w:val="single"/>
        </w:rPr>
      </w:pPr>
      <w:r w:rsidRPr="00852E57">
        <w:rPr>
          <w:rFonts w:ascii="Calibri" w:hAnsi="Calibri"/>
          <w:sz w:val="24"/>
        </w:rPr>
        <w:t xml:space="preserve">Podopatrenie 13.1: </w:t>
      </w:r>
      <w:r w:rsidRPr="00852E57">
        <w:rPr>
          <w:rFonts w:ascii="Calibri" w:hAnsi="Calibri" w:cs="Calibri"/>
          <w:b/>
          <w:sz w:val="24"/>
        </w:rPr>
        <w:t>Kompenzačné platby v horských oblastiach</w:t>
      </w:r>
    </w:p>
    <w:p w:rsidR="0054499C" w:rsidRPr="00852E57" w:rsidRDefault="0054499C" w:rsidP="0054499C">
      <w:pPr>
        <w:tabs>
          <w:tab w:val="right" w:pos="9354"/>
        </w:tabs>
        <w:rPr>
          <w:rFonts w:ascii="Calibri" w:hAnsi="Calibri"/>
          <w:szCs w:val="20"/>
          <w:u w:val="single"/>
        </w:rPr>
      </w:pPr>
    </w:p>
    <w:p w:rsidR="0054499C" w:rsidRPr="00852E57" w:rsidRDefault="0054499C" w:rsidP="0054499C">
      <w:pPr>
        <w:tabs>
          <w:tab w:val="right" w:pos="9354"/>
        </w:tabs>
        <w:rPr>
          <w:rFonts w:ascii="Calibri" w:hAnsi="Calibri"/>
          <w:szCs w:val="20"/>
          <w:u w:val="single"/>
        </w:rPr>
      </w:pPr>
      <w:r w:rsidRPr="00852E57">
        <w:rPr>
          <w:rFonts w:ascii="Calibri" w:hAnsi="Calibri"/>
          <w:szCs w:val="20"/>
          <w:u w:val="single"/>
        </w:rPr>
        <w:t>Opis operácie:</w:t>
      </w:r>
    </w:p>
    <w:p w:rsidR="0054499C" w:rsidRPr="00852E57" w:rsidRDefault="0054499C" w:rsidP="0054499C">
      <w:pPr>
        <w:tabs>
          <w:tab w:val="right" w:pos="9354"/>
        </w:tabs>
        <w:rPr>
          <w:rFonts w:ascii="Calibri" w:hAnsi="Calibri"/>
          <w:szCs w:val="20"/>
        </w:rPr>
      </w:pPr>
      <w:r w:rsidRPr="00852E57">
        <w:rPr>
          <w:rFonts w:ascii="Calibri" w:hAnsi="Calibri"/>
          <w:b/>
          <w:szCs w:val="20"/>
        </w:rPr>
        <w:t xml:space="preserve">Horské oblasti </w:t>
      </w:r>
      <w:r w:rsidRPr="00852E57">
        <w:rPr>
          <w:rFonts w:ascii="Calibri" w:hAnsi="Calibri"/>
          <w:szCs w:val="20"/>
        </w:rPr>
        <w:t xml:space="preserve">(označenie </w:t>
      </w:r>
      <w:r w:rsidRPr="00852E57">
        <w:rPr>
          <w:rFonts w:ascii="Calibri" w:hAnsi="Calibri"/>
          <w:b/>
          <w:szCs w:val="20"/>
        </w:rPr>
        <w:t>H</w:t>
      </w:r>
      <w:r w:rsidRPr="00852E57">
        <w:rPr>
          <w:rFonts w:ascii="Calibri" w:hAnsi="Calibri"/>
          <w:szCs w:val="20"/>
        </w:rPr>
        <w:t>)</w:t>
      </w:r>
    </w:p>
    <w:p w:rsidR="0054499C" w:rsidRPr="00852E57" w:rsidRDefault="0054499C" w:rsidP="0054499C">
      <w:pPr>
        <w:tabs>
          <w:tab w:val="num" w:pos="720"/>
          <w:tab w:val="left" w:pos="900"/>
          <w:tab w:val="decimal" w:pos="9000"/>
        </w:tabs>
        <w:overflowPunct w:val="0"/>
        <w:autoSpaceDE w:val="0"/>
        <w:autoSpaceDN w:val="0"/>
        <w:adjustRightInd w:val="0"/>
        <w:spacing w:after="120"/>
        <w:textAlignment w:val="baseline"/>
        <w:rPr>
          <w:rFonts w:ascii="Calibri" w:eastAsia="Calibri" w:hAnsi="Calibri"/>
          <w:lang w:eastAsia="cs-CZ"/>
        </w:rPr>
      </w:pPr>
      <w:r w:rsidRPr="00852E57">
        <w:rPr>
          <w:rFonts w:ascii="Calibri" w:eastAsia="Calibri" w:hAnsi="Calibri"/>
          <w:lang w:eastAsia="cs-CZ"/>
        </w:rPr>
        <w:t>Do horských oblastí sú zaradené obce, ktoré spĺňajú jedno z nasledovných kritérií:</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 xml:space="preserve">H1 - priemerná nadmorská výška obce väčšia alebo rovná 700 m. n. m.; </w:t>
      </w:r>
    </w:p>
    <w:p w:rsidR="0054499C" w:rsidRPr="00852E57" w:rsidRDefault="0054499C" w:rsidP="0054499C">
      <w:pPr>
        <w:tabs>
          <w:tab w:val="left" w:pos="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H2 - priemerná nadmorská výška obce väčšia alebo rovná 600 m. n. m. a menšia ako 700 m. n. m.; </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H3 - svahovitosť územia obce väčšia alebo rovná 20 % (11,18</w:t>
      </w:r>
      <w:r w:rsidRPr="00852E57">
        <w:rPr>
          <w:rFonts w:ascii="Calibri" w:eastAsia="Calibri" w:hAnsi="Calibri"/>
          <w:vertAlign w:val="superscript"/>
          <w:lang w:eastAsia="cs-CZ"/>
        </w:rPr>
        <w:t>0</w:t>
      </w:r>
      <w:r w:rsidRPr="00852E57">
        <w:rPr>
          <w:rFonts w:ascii="Calibri" w:eastAsia="Calibri" w:hAnsi="Calibri"/>
          <w:lang w:eastAsia="cs-CZ"/>
        </w:rPr>
        <w:t xml:space="preserve">) na ploche väčšej ako 50 %  územia obce; </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H4 - priemerná nadmorská výška obce väčšia alebo rovná 500 m. n. m. a menšia ako 600 m. n. m. v kombinácii so svahovitosťou obce väčšou ako 15 % (8,31</w:t>
      </w:r>
      <w:r w:rsidRPr="00852E57">
        <w:rPr>
          <w:rFonts w:ascii="Calibri" w:eastAsia="Calibri" w:hAnsi="Calibri"/>
          <w:vertAlign w:val="superscript"/>
          <w:lang w:eastAsia="cs-CZ"/>
        </w:rPr>
        <w:t>0</w:t>
      </w:r>
      <w:r w:rsidRPr="00852E57">
        <w:rPr>
          <w:rFonts w:ascii="Calibri" w:eastAsia="Calibri" w:hAnsi="Calibri"/>
          <w:lang w:eastAsia="cs-CZ"/>
        </w:rPr>
        <w:t xml:space="preserve">) na ploche väčšej ako 50 % územia obce.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6"/>
        <w:gridCol w:w="915"/>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Cs w:val="20"/>
              </w:rPr>
              <w:t>H</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18"/>
                <w:szCs w:val="18"/>
              </w:rPr>
            </w:pPr>
            <w:r w:rsidRPr="00852E57">
              <w:rPr>
                <w:rFonts w:ascii="Calibri" w:hAnsi="Calibri" w:cs="Calibri"/>
                <w:bCs/>
                <w:sz w:val="18"/>
                <w:szCs w:val="18"/>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H1</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230 233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230 233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H2</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114 330</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114 330</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96 677</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96 677</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H4</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45 355</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45 355</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 xml:space="preserve"> 486 594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486 594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0</w:t>
            </w:r>
          </w:p>
        </w:tc>
      </w:tr>
    </w:tbl>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rPr>
          <w:rFonts w:ascii="Calibri" w:hAnsi="Calibri"/>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7"/>
        </w:numPr>
        <w:rPr>
          <w:rFonts w:ascii="Calibri" w:hAnsi="Calibri" w:cs="EUAlbertina"/>
          <w:bCs/>
          <w:szCs w:val="20"/>
        </w:rPr>
      </w:pPr>
      <w:r w:rsidRPr="00852E57">
        <w:rPr>
          <w:rFonts w:ascii="Calibri" w:hAnsi="Calibri"/>
          <w:szCs w:val="20"/>
        </w:rPr>
        <w:t xml:space="preserve">nariadenie (EÚ) 1306/2013 </w:t>
      </w:r>
      <w:r w:rsidRPr="00852E57">
        <w:rPr>
          <w:rFonts w:ascii="Calibri" w:hAnsi="Calibri" w:cs="EUAlbertina"/>
          <w:bCs/>
          <w:szCs w:val="20"/>
        </w:rPr>
        <w:t xml:space="preserve">o financovaní, riadení a monitorovaní spoločnej poľnohospodárskej politiky, </w:t>
      </w:r>
    </w:p>
    <w:p w:rsidR="0054499C" w:rsidRPr="00852E57" w:rsidRDefault="0054499C" w:rsidP="00CE203B">
      <w:pPr>
        <w:numPr>
          <w:ilvl w:val="0"/>
          <w:numId w:val="277"/>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7"/>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b/>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spacing w:after="120"/>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č. 1307/2013. </w:t>
      </w: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využívanej poľnohospodárskej pôdy pričom platba bude realizovaná ako sadzba na 1 ha oprávnenej plochy – pôdneho bloku evidovaného v LPIS. Kompenzačné platby sú diferencované podľa jednotlivých subkategórií horských znevýhodnených oblastí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4"/>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4"/>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horských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b/>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 w:val="20"/>
          <w:szCs w:val="20"/>
        </w:rPr>
      </w:pPr>
      <w:r w:rsidRPr="00852E57">
        <w:rPr>
          <w:rFonts w:ascii="Calibri" w:hAnsi="Calibri"/>
          <w:iCs/>
          <w:sz w:val="20"/>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120,66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109,70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98,74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82,27</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Cs/>
          <w:sz w:val="20"/>
          <w:szCs w:val="20"/>
        </w:rPr>
      </w:pPr>
      <w:r w:rsidRPr="00852E57">
        <w:rPr>
          <w:rFonts w:ascii="Calibri" w:hAnsi="Calibri"/>
          <w:bCs/>
          <w:sz w:val="20"/>
          <w:szCs w:val="20"/>
        </w:rPr>
        <w:t>V rokoch 2015-2020</w:t>
      </w:r>
    </w:p>
    <w:tbl>
      <w:tblPr>
        <w:tblpPr w:leftFromText="141" w:rightFromText="141" w:vertAnchor="text" w:horzAnchor="margin" w:tblpY="99"/>
        <w:tblW w:w="909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045"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160"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407"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37,02</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81,68</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122,04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33,20</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73,24</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109,42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30,39</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67,06</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100,18</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25,75</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56,81</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84,87</w:t>
            </w:r>
          </w:p>
        </w:tc>
      </w:tr>
    </w:tbl>
    <w:p w:rsidR="0054499C" w:rsidRPr="00852E57" w:rsidRDefault="0054499C" w:rsidP="0054499C">
      <w:pPr>
        <w:rPr>
          <w:rFonts w:ascii="Calibri" w:hAnsi="Calibri"/>
          <w:b/>
          <w:bCs/>
          <w:szCs w:val="20"/>
        </w:rPr>
      </w:pPr>
      <w:r w:rsidRPr="00852E57">
        <w:rPr>
          <w:rFonts w:ascii="Calibri" w:hAnsi="Calibri"/>
          <w:b/>
          <w:bCs/>
          <w:szCs w:val="20"/>
        </w:rPr>
        <w:br w:type="page"/>
      </w:r>
    </w:p>
    <w:p w:rsidR="0054499C" w:rsidRPr="00852E57" w:rsidRDefault="0054499C" w:rsidP="0054499C">
      <w:pPr>
        <w:rPr>
          <w:rFonts w:ascii="Calibri" w:hAnsi="Calibri"/>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 (EÚ)</w:t>
      </w:r>
      <w:r w:rsidRPr="00852E57">
        <w:rPr>
          <w:rFonts w:ascii="Calibri" w:hAnsi="Calibri"/>
          <w:szCs w:val="20"/>
        </w:rPr>
        <w:t xml:space="preserve">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od 2040 do 4080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nad 4080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jc w:val="center"/>
        <w:rPr>
          <w:rFonts w:ascii="Calibri" w:hAnsi="Calibri"/>
          <w:b/>
          <w:bCs/>
          <w:sz w:val="20"/>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r w:rsidRPr="00852E57">
        <w:rPr>
          <w:rFonts w:ascii="Calibri" w:hAnsi="Calibri"/>
          <w:b/>
          <w:szCs w:val="20"/>
        </w:rPr>
        <w:t>Ďalšie informácie týkajúce sa podopatrenia</w:t>
      </w:r>
    </w:p>
    <w:p w:rsidR="0054499C" w:rsidRPr="00852E57" w:rsidRDefault="0054499C" w:rsidP="00CE203B">
      <w:pPr>
        <w:numPr>
          <w:ilvl w:val="0"/>
          <w:numId w:val="281"/>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81"/>
        </w:numPr>
        <w:ind w:right="70"/>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cs="Calibri"/>
          <w:b/>
          <w:i/>
          <w:sz w:val="24"/>
        </w:rPr>
      </w:pPr>
      <w:r w:rsidRPr="00852E57">
        <w:rPr>
          <w:rFonts w:ascii="Calibri" w:hAnsi="Calibri"/>
          <w:i/>
          <w:sz w:val="24"/>
        </w:rPr>
        <w:t xml:space="preserve">Podopatrenie 13.2: </w:t>
      </w:r>
      <w:r w:rsidRPr="00852E57">
        <w:rPr>
          <w:rFonts w:ascii="Calibri" w:hAnsi="Calibri" w:cs="Calibri"/>
          <w:b/>
          <w:i/>
          <w:sz w:val="24"/>
        </w:rPr>
        <w:t xml:space="preserve">Kompenzačné platby pre ostatné oblasti čeliace významným prírodným </w:t>
      </w:r>
    </w:p>
    <w:p w:rsidR="0054499C" w:rsidRPr="00852E57" w:rsidRDefault="0054499C" w:rsidP="0054499C">
      <w:pPr>
        <w:keepNext/>
        <w:shd w:val="clear" w:color="auto" w:fill="D6E3BC"/>
        <w:outlineLvl w:val="4"/>
        <w:rPr>
          <w:rFonts w:ascii="Calibri" w:hAnsi="Calibri"/>
          <w:b/>
          <w:i/>
          <w:sz w:val="24"/>
          <w:u w:val="single"/>
        </w:rPr>
      </w:pPr>
      <w:r w:rsidRPr="00852E57">
        <w:rPr>
          <w:rFonts w:ascii="Calibri" w:hAnsi="Calibri" w:cs="Calibri"/>
          <w:b/>
          <w:i/>
          <w:sz w:val="24"/>
        </w:rPr>
        <w:t xml:space="preserve">                                   obmedzeniam</w:t>
      </w:r>
    </w:p>
    <w:p w:rsidR="0054499C" w:rsidRPr="00852E57" w:rsidRDefault="0054499C" w:rsidP="0054499C">
      <w:pPr>
        <w:tabs>
          <w:tab w:val="right" w:pos="9354"/>
        </w:tabs>
        <w:rPr>
          <w:rFonts w:ascii="Calibri" w:hAnsi="Calibri"/>
          <w:szCs w:val="20"/>
          <w:u w:val="single"/>
        </w:rPr>
      </w:pPr>
    </w:p>
    <w:p w:rsidR="0054499C" w:rsidRPr="00852E57" w:rsidRDefault="0054499C" w:rsidP="0054499C">
      <w:pPr>
        <w:tabs>
          <w:tab w:val="right" w:pos="9354"/>
        </w:tabs>
        <w:rPr>
          <w:rFonts w:ascii="Calibri" w:hAnsi="Calibri"/>
          <w:szCs w:val="20"/>
          <w:u w:val="single"/>
        </w:rPr>
      </w:pPr>
      <w:r w:rsidRPr="00852E57">
        <w:rPr>
          <w:rFonts w:ascii="Calibri" w:hAnsi="Calibri"/>
          <w:szCs w:val="20"/>
          <w:u w:val="single"/>
        </w:rPr>
        <w:t>Opis operácie:</w:t>
      </w:r>
    </w:p>
    <w:p w:rsidR="0054499C" w:rsidRPr="00852E57" w:rsidRDefault="0054499C" w:rsidP="0054499C">
      <w:pPr>
        <w:rPr>
          <w:rFonts w:ascii="Calibri" w:hAnsi="Calibri"/>
          <w:szCs w:val="20"/>
        </w:rPr>
      </w:pPr>
      <w:r w:rsidRPr="00852E57">
        <w:rPr>
          <w:rFonts w:ascii="Calibri" w:hAnsi="Calibri"/>
          <w:b/>
          <w:szCs w:val="20"/>
        </w:rPr>
        <w:t>Ostatné znevýhodnené oblasti</w:t>
      </w:r>
      <w:r w:rsidRPr="00852E57">
        <w:rPr>
          <w:rFonts w:ascii="Calibri" w:hAnsi="Calibri"/>
          <w:b/>
          <w:caps/>
          <w:szCs w:val="20"/>
        </w:rPr>
        <w:t xml:space="preserve"> </w:t>
      </w:r>
      <w:r w:rsidRPr="00852E57">
        <w:rPr>
          <w:rFonts w:ascii="Calibri" w:hAnsi="Calibri"/>
          <w:szCs w:val="20"/>
        </w:rPr>
        <w:t xml:space="preserve">(označenie </w:t>
      </w:r>
      <w:r w:rsidRPr="00852E57">
        <w:rPr>
          <w:rFonts w:ascii="Calibri" w:hAnsi="Calibri"/>
          <w:b/>
          <w:szCs w:val="20"/>
        </w:rPr>
        <w:t>O</w:t>
      </w:r>
      <w:r w:rsidRPr="00852E57">
        <w:rPr>
          <w:rFonts w:ascii="Calibri" w:hAnsi="Calibri"/>
          <w:szCs w:val="20"/>
        </w:rPr>
        <w:t>)</w:t>
      </w:r>
    </w:p>
    <w:p w:rsidR="0054499C" w:rsidRPr="00852E57" w:rsidRDefault="0054499C" w:rsidP="0054499C">
      <w:pPr>
        <w:rPr>
          <w:rFonts w:ascii="Calibri" w:hAnsi="Calibri"/>
          <w:i/>
          <w:szCs w:val="20"/>
        </w:rPr>
      </w:pPr>
      <w:r w:rsidRPr="00852E57">
        <w:rPr>
          <w:rFonts w:ascii="Calibri" w:hAnsi="Calibri"/>
          <w:szCs w:val="20"/>
        </w:rPr>
        <w:t>Ostatné znevýhodnené oblasti sú ucelené územia, ktoré zároveň spĺňajú tieto kritériá</w:t>
      </w:r>
      <w:r w:rsidRPr="00852E57">
        <w:rPr>
          <w:rFonts w:ascii="Calibri" w:hAnsi="Calibri"/>
          <w:i/>
          <w:szCs w:val="20"/>
        </w:rPr>
        <w:t>:</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textAlignment w:val="baseline"/>
        <w:rPr>
          <w:rFonts w:ascii="Calibri" w:eastAsia="Calibri" w:hAnsi="Calibri"/>
          <w:lang w:eastAsia="cs-CZ"/>
        </w:rPr>
      </w:pPr>
      <w:r w:rsidRPr="00852E57">
        <w:rPr>
          <w:rFonts w:ascii="Calibri" w:eastAsia="Calibri" w:hAnsi="Calibri"/>
          <w:b/>
          <w:lang w:eastAsia="cs-CZ"/>
        </w:rPr>
        <w:t xml:space="preserve">výnosovosť </w:t>
      </w:r>
      <w:r w:rsidRPr="00852E57">
        <w:rPr>
          <w:rFonts w:ascii="Calibri" w:eastAsia="Calibri" w:hAnsi="Calibri"/>
          <w:lang w:eastAsia="cs-CZ"/>
        </w:rPr>
        <w:t xml:space="preserve">poľnohospodárskej pôdy je menšia ako 80 % národného priemeru (27 bodov); </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        alebo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zastúpenie trvalých trávnych porastov a krmovín</w:t>
      </w:r>
      <w:r w:rsidRPr="00852E57">
        <w:rPr>
          <w:rFonts w:ascii="Calibri" w:eastAsia="Calibri" w:hAnsi="Calibri"/>
          <w:lang w:eastAsia="cs-CZ"/>
        </w:rPr>
        <w:t xml:space="preserve"> na poľnohospodárskej pôde obce – je väčšie alebo rovné ako 50 % a počet VDJ/ha na týchto plochách je menší ako 1; </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        alebo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výnos (úroda) obilia</w:t>
      </w:r>
      <w:r w:rsidRPr="00852E57">
        <w:rPr>
          <w:rFonts w:ascii="Calibri" w:eastAsia="Calibri" w:hAnsi="Calibri"/>
          <w:lang w:eastAsia="cs-CZ"/>
        </w:rPr>
        <w:t xml:space="preserve"> je menšia ako 80 % národného priemeru (3,89 t/ha).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hustota</w:t>
      </w:r>
      <w:r w:rsidRPr="00852E57">
        <w:rPr>
          <w:rFonts w:ascii="Calibri" w:eastAsia="Calibri" w:hAnsi="Calibri"/>
          <w:lang w:eastAsia="cs-CZ"/>
        </w:rPr>
        <w:t xml:space="preserve"> obyvateľstva okresu je menšia ako 72 obyvateľov na km²;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podiel pracovníkov</w:t>
      </w:r>
      <w:r w:rsidRPr="00852E57">
        <w:rPr>
          <w:rFonts w:ascii="Calibri" w:eastAsia="Calibri" w:hAnsi="Calibri"/>
          <w:lang w:eastAsia="cs-CZ"/>
        </w:rPr>
        <w:t xml:space="preserve"> v pôdohospodárstve na ekonomicky aktívnom obyvateľstve v okrese je väčší alebo rovný ako 12 %.</w:t>
      </w:r>
    </w:p>
    <w:p w:rsidR="0054499C" w:rsidRPr="00852E57" w:rsidRDefault="0054499C" w:rsidP="0054499C">
      <w:pPr>
        <w:rPr>
          <w:rFonts w:ascii="Calibri" w:hAnsi="Calibri"/>
          <w:szCs w:val="20"/>
        </w:rPr>
      </w:pPr>
    </w:p>
    <w:p w:rsidR="0054499C" w:rsidRPr="00852E57" w:rsidRDefault="0054499C" w:rsidP="0054499C">
      <w:pPr>
        <w:rPr>
          <w:rFonts w:ascii="Calibri" w:hAnsi="Calibri"/>
          <w:szCs w:val="20"/>
        </w:rPr>
      </w:pPr>
      <w:r w:rsidRPr="00852E57">
        <w:rPr>
          <w:rFonts w:ascii="Calibri" w:hAnsi="Calibri"/>
          <w:szCs w:val="20"/>
        </w:rPr>
        <w:t>Ostatné znevýhodnené oblasti sa delia do subkategórií: O1/1,O1/2,O1/3, O2,O3, O4/1, O4/2,O4/3</w:t>
      </w:r>
    </w:p>
    <w:p w:rsidR="0054499C" w:rsidRPr="00852E57" w:rsidRDefault="0054499C" w:rsidP="0054499C">
      <w:pPr>
        <w:rPr>
          <w:rFonts w:ascii="Calibri" w:hAnsi="Calibri"/>
          <w:b/>
          <w:szCs w:val="20"/>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3"/>
        <w:gridCol w:w="870"/>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 w:val="20"/>
                <w:szCs w:val="20"/>
              </w:rPr>
              <w:t>O</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20"/>
                <w:szCs w:val="20"/>
              </w:rPr>
            </w:pPr>
            <w:r w:rsidRPr="00852E57">
              <w:rPr>
                <w:rFonts w:ascii="Calibri" w:hAnsi="Calibri" w:cs="Calibri"/>
                <w:bCs/>
                <w:sz w:val="20"/>
                <w:szCs w:val="20"/>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38 958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38 958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41 667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40 223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1 444</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50 620</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47 792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2 828</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41 041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36 580</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4 461</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52 319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34 078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18 241</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83 506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83 506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78 313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78 313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4 542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jc w:val="center"/>
              <w:rPr>
                <w:rFonts w:ascii="Calibri" w:eastAsia="Arial Unicode MS" w:hAnsi="Calibri"/>
                <w:sz w:val="20"/>
                <w:szCs w:val="20"/>
              </w:rPr>
            </w:pPr>
            <w:r w:rsidRPr="00852E57">
              <w:rPr>
                <w:rFonts w:ascii="Calibri" w:eastAsia="Calibri" w:hAnsi="Calibri"/>
                <w:sz w:val="20"/>
                <w:szCs w:val="20"/>
              </w:rPr>
              <w:t>4 542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390 966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363 992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26 974</w:t>
            </w:r>
          </w:p>
        </w:tc>
      </w:tr>
    </w:tbl>
    <w:p w:rsidR="0054499C" w:rsidRPr="00852E57" w:rsidRDefault="0054499C" w:rsidP="0054499C">
      <w:pPr>
        <w:rPr>
          <w:rFonts w:ascii="Calibri" w:hAnsi="Calibri"/>
          <w:b/>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rPr>
          <w:rFonts w:ascii="Calibri" w:hAnsi="Calibri"/>
          <w:szCs w:val="20"/>
          <w:lang w:eastAsia="en-GB"/>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8"/>
        </w:numPr>
        <w:rPr>
          <w:rFonts w:ascii="Calibri" w:hAnsi="Calibri" w:cs="EUAlbertina"/>
          <w:bCs/>
          <w:szCs w:val="20"/>
        </w:rPr>
      </w:pPr>
      <w:r w:rsidRPr="00852E57">
        <w:rPr>
          <w:rFonts w:ascii="Calibri" w:hAnsi="Calibri"/>
          <w:szCs w:val="20"/>
        </w:rPr>
        <w:t xml:space="preserve">nariadenie (EÚ) č. 1306/2013 </w:t>
      </w:r>
      <w:r w:rsidRPr="00852E57">
        <w:rPr>
          <w:rFonts w:ascii="Calibri" w:hAnsi="Calibri" w:cs="EUAlbertina"/>
          <w:bCs/>
          <w:szCs w:val="20"/>
        </w:rPr>
        <w:t xml:space="preserve">o financovaní, riadení a monitorovaní spoločnej poľnohospodárskej politiky; </w:t>
      </w:r>
    </w:p>
    <w:p w:rsidR="0054499C" w:rsidRPr="00852E57" w:rsidRDefault="0054499C" w:rsidP="00CE203B">
      <w:pPr>
        <w:numPr>
          <w:ilvl w:val="0"/>
          <w:numId w:val="278"/>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(EÚ) č. 1307/2013. </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vyžívanej poľnohospodárskej pôdy pričom platba bude realizovaná ako sadzba na 1 ha oprávnenej plochy – pôdneho bloku evidovaného v LPIS. Kompenzačné platby sú diferencované podľa jednotlivých subkategórií ostatných znevýhodnených oblastí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3"/>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3"/>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ostatných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Cs w:val="20"/>
        </w:rPr>
      </w:pPr>
      <w:r w:rsidRPr="00852E57">
        <w:rPr>
          <w:rFonts w:ascii="Calibri" w:hAnsi="Calibri"/>
          <w:iCs/>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84,06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65,10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54,25</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37,96</w:t>
            </w:r>
          </w:p>
        </w:tc>
      </w:tr>
    </w:tbl>
    <w:p w:rsidR="0054499C" w:rsidRPr="00852E57" w:rsidRDefault="0054499C" w:rsidP="0054499C">
      <w:pPr>
        <w:rPr>
          <w:rFonts w:ascii="Times New Roman" w:hAnsi="Times New Roman"/>
          <w:vanish/>
          <w:sz w:val="24"/>
        </w:rPr>
      </w:pPr>
    </w:p>
    <w:tbl>
      <w:tblPr>
        <w:tblpPr w:leftFromText="141" w:rightFromText="141" w:vertAnchor="text" w:horzAnchor="margin" w:tblpXSpec="center" w:tblpY="166"/>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29,85</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65,10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70,50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51,53</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r w:rsidRPr="00852E57">
        <w:rPr>
          <w:rFonts w:ascii="Calibri" w:hAnsi="Calibri"/>
          <w:bCs/>
          <w:sz w:val="20"/>
          <w:szCs w:val="20"/>
        </w:rPr>
        <w:t>V rokoch 2015-2020</w:t>
      </w:r>
    </w:p>
    <w:tbl>
      <w:tblPr>
        <w:tblW w:w="9097" w:type="dxa"/>
        <w:tblCellSpacing w:w="0" w:type="dxa"/>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045"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12" w:space="0" w:color="000000"/>
              <w:left w:val="single" w:sz="4" w:space="0" w:color="auto"/>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160" w:type="dxa"/>
            <w:tcBorders>
              <w:top w:val="single" w:sz="12" w:space="0" w:color="000000"/>
              <w:left w:val="single" w:sz="6" w:space="0" w:color="000000"/>
              <w:bottom w:val="single" w:sz="8" w:space="0" w:color="auto"/>
              <w:right w:val="single" w:sz="8" w:space="0" w:color="auto"/>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407"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045"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24,79*</w:t>
            </w:r>
          </w:p>
        </w:tc>
        <w:tc>
          <w:tcPr>
            <w:tcW w:w="932"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160"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54,70</w:t>
            </w:r>
          </w:p>
        </w:tc>
        <w:tc>
          <w:tcPr>
            <w:tcW w:w="868"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407" w:type="dxa"/>
            <w:tcBorders>
              <w:top w:val="single" w:sz="12"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81,82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20,69*</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45,64</w:t>
            </w:r>
          </w:p>
        </w:tc>
        <w:tc>
          <w:tcPr>
            <w:tcW w:w="868" w:type="dxa"/>
            <w:tcBorders>
              <w:top w:val="single" w:sz="6" w:space="0" w:color="000000"/>
              <w:left w:val="single" w:sz="12" w:space="0" w:color="auto"/>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68,19</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17,12*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37,77</w:t>
            </w:r>
          </w:p>
        </w:tc>
        <w:tc>
          <w:tcPr>
            <w:tcW w:w="868" w:type="dxa"/>
            <w:tcBorders>
              <w:top w:val="single" w:sz="6" w:space="0" w:color="000000"/>
              <w:left w:val="single" w:sz="12" w:space="0" w:color="auto"/>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56,43</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12,51*</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27,59</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41,23</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10,72*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23,64*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35,32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21,23*</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46,84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69,97</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22,18*</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48,94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73,12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045"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17,05*</w:t>
            </w:r>
          </w:p>
        </w:tc>
        <w:tc>
          <w:tcPr>
            <w:tcW w:w="932"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160"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37,61</w:t>
            </w:r>
          </w:p>
        </w:tc>
        <w:tc>
          <w:tcPr>
            <w:tcW w:w="868"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407" w:type="dxa"/>
            <w:tcBorders>
              <w:top w:val="single" w:sz="6" w:space="0" w:color="000000"/>
              <w:left w:val="single" w:sz="6" w:space="0" w:color="000000"/>
              <w:bottom w:val="single" w:sz="12"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56,19</w:t>
            </w:r>
          </w:p>
        </w:tc>
      </w:tr>
    </w:tbl>
    <w:p w:rsidR="0054499C" w:rsidRPr="00852E57" w:rsidRDefault="0054499C" w:rsidP="0054499C">
      <w:pPr>
        <w:rPr>
          <w:rFonts w:ascii="Calibri" w:hAnsi="Calibri"/>
          <w:b/>
          <w:sz w:val="18"/>
          <w:szCs w:val="18"/>
        </w:rPr>
      </w:pPr>
      <w:r w:rsidRPr="00852E57">
        <w:rPr>
          <w:rFonts w:ascii="Calibri" w:hAnsi="Calibri"/>
          <w:b/>
          <w:sz w:val="18"/>
          <w:szCs w:val="18"/>
        </w:rPr>
        <w:t xml:space="preserve">* </w:t>
      </w:r>
      <w:r w:rsidRPr="00852E57">
        <w:rPr>
          <w:rFonts w:ascii="Calibri" w:hAnsi="Calibri"/>
          <w:i/>
          <w:sz w:val="18"/>
          <w:szCs w:val="18"/>
        </w:rPr>
        <w:t>minimálna priemerná platba je 25 €/ha (podľa prílohy II nariadenia EÚ č.1305/2013)</w:t>
      </w: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 (EÚ)</w:t>
      </w:r>
      <w:r w:rsidRPr="00852E57">
        <w:rPr>
          <w:rFonts w:ascii="Calibri" w:hAnsi="Calibri"/>
          <w:szCs w:val="20"/>
        </w:rPr>
        <w:t xml:space="preserve">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od 2040 do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nad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r w:rsidRPr="00852E57">
        <w:rPr>
          <w:rFonts w:ascii="Calibri" w:hAnsi="Calibri"/>
          <w:szCs w:val="20"/>
          <w:u w:val="single"/>
        </w:rPr>
        <w:t>Ďalšie informácie týkajúce sa podopatrenia</w:t>
      </w:r>
    </w:p>
    <w:p w:rsidR="0054499C" w:rsidRPr="00852E57" w:rsidRDefault="0054499C" w:rsidP="00CE203B">
      <w:pPr>
        <w:numPr>
          <w:ilvl w:val="0"/>
          <w:numId w:val="279"/>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79"/>
        </w:numPr>
        <w:spacing w:after="120"/>
        <w:ind w:left="357" w:right="68" w:hanging="357"/>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CE203B">
      <w:pPr>
        <w:numPr>
          <w:ilvl w:val="0"/>
          <w:numId w:val="279"/>
        </w:numPr>
        <w:ind w:right="70"/>
        <w:rPr>
          <w:rFonts w:ascii="Calibri" w:eastAsia="Calibri" w:hAnsi="Calibri" w:cs="Arial"/>
        </w:rPr>
      </w:pPr>
      <w:r w:rsidRPr="00852E57">
        <w:rPr>
          <w:rFonts w:ascii="Calibri" w:eastAsia="Calibri" w:hAnsi="Calibri" w:cs="Arial"/>
        </w:rPr>
        <w:t xml:space="preserve">V roku 2017 ukončí SR proces určovania </w:t>
      </w:r>
      <w:r w:rsidRPr="00852E57">
        <w:rPr>
          <w:rFonts w:ascii="Calibri" w:eastAsia="Calibri" w:hAnsi="Calibri" w:cs="Calibri"/>
        </w:rPr>
        <w:t>oblastí s prírodnými alebo inými špecifickými obmedzeniami v súlade s článkom 32 (príloha III) nariadenia (EÚ) č.1305/2013 o podpore rozvoja vidieka z EPFRV  a predloží ich v</w:t>
      </w:r>
      <w:r w:rsidRPr="00852E57">
        <w:rPr>
          <w:rFonts w:ascii="Arial" w:eastAsia="Calibri" w:hAnsi="Arial" w:cs="Calibri"/>
          <w:sz w:val="16"/>
        </w:rPr>
        <w:t> </w:t>
      </w:r>
      <w:r w:rsidRPr="00852E57">
        <w:rPr>
          <w:rFonts w:ascii="Calibri" w:eastAsia="Calibri" w:hAnsi="Calibri" w:cs="Calibri"/>
        </w:rPr>
        <w:t>rámci</w:t>
      </w:r>
      <w:r w:rsidRPr="00852E57">
        <w:rPr>
          <w:rFonts w:ascii="Arial" w:eastAsia="Calibri" w:hAnsi="Arial" w:cs="Calibri"/>
          <w:sz w:val="16"/>
        </w:rPr>
        <w:t xml:space="preserve"> </w:t>
      </w:r>
      <w:r w:rsidRPr="00852E57">
        <w:rPr>
          <w:rFonts w:ascii="Calibri" w:eastAsia="Calibri" w:hAnsi="Calibri" w:cs="Calibri"/>
        </w:rPr>
        <w:t>modifikácie programu rozvoja vidieka EK.</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cs="Calibri"/>
          <w:b/>
          <w:i/>
          <w:sz w:val="24"/>
        </w:rPr>
      </w:pPr>
      <w:r w:rsidRPr="00852E57">
        <w:rPr>
          <w:rFonts w:ascii="Calibri" w:hAnsi="Calibri"/>
          <w:i/>
          <w:sz w:val="24"/>
        </w:rPr>
        <w:t xml:space="preserve">Podopatrenie 13.3: </w:t>
      </w:r>
      <w:r w:rsidRPr="00852E57">
        <w:rPr>
          <w:rFonts w:ascii="Calibri" w:hAnsi="Calibri" w:cs="Calibri"/>
          <w:b/>
          <w:i/>
          <w:sz w:val="24"/>
        </w:rPr>
        <w:t xml:space="preserve">Kompenzačné platby v ostatných oblastiach postihnutých špecifickými </w:t>
      </w:r>
    </w:p>
    <w:p w:rsidR="0054499C" w:rsidRPr="00852E57" w:rsidRDefault="0054499C" w:rsidP="0054499C">
      <w:pPr>
        <w:keepNext/>
        <w:shd w:val="clear" w:color="auto" w:fill="D6E3BC"/>
        <w:outlineLvl w:val="4"/>
        <w:rPr>
          <w:rFonts w:ascii="Calibri" w:hAnsi="Calibri"/>
          <w:b/>
          <w:i/>
          <w:sz w:val="24"/>
          <w:u w:val="single"/>
        </w:rPr>
      </w:pPr>
      <w:r w:rsidRPr="00852E57">
        <w:rPr>
          <w:rFonts w:ascii="Calibri" w:hAnsi="Calibri" w:cs="Calibri"/>
          <w:b/>
          <w:i/>
          <w:sz w:val="24"/>
        </w:rPr>
        <w:t xml:space="preserve">                                obmedzeniami</w:t>
      </w:r>
    </w:p>
    <w:p w:rsidR="0054499C" w:rsidRPr="00852E57" w:rsidRDefault="0054499C" w:rsidP="0054499C">
      <w:pPr>
        <w:rPr>
          <w:rFonts w:ascii="Calibri" w:hAnsi="Calibri"/>
          <w:szCs w:val="20"/>
          <w:u w:val="single"/>
        </w:rPr>
      </w:pPr>
    </w:p>
    <w:p w:rsidR="0054499C" w:rsidRPr="00852E57" w:rsidRDefault="0054499C" w:rsidP="0054499C">
      <w:pPr>
        <w:rPr>
          <w:rFonts w:ascii="Calibri" w:hAnsi="Calibri"/>
          <w:szCs w:val="20"/>
          <w:u w:val="single"/>
        </w:rPr>
      </w:pPr>
      <w:r w:rsidRPr="00852E57">
        <w:rPr>
          <w:rFonts w:ascii="Calibri" w:hAnsi="Calibri"/>
          <w:szCs w:val="20"/>
          <w:u w:val="single"/>
        </w:rPr>
        <w:t>Opis operácie:</w:t>
      </w:r>
    </w:p>
    <w:p w:rsidR="0054499C" w:rsidRPr="00852E57" w:rsidRDefault="0054499C" w:rsidP="0054499C">
      <w:pPr>
        <w:rPr>
          <w:rFonts w:ascii="Calibri" w:hAnsi="Calibri"/>
          <w:b/>
          <w:szCs w:val="20"/>
        </w:rPr>
      </w:pPr>
      <w:r w:rsidRPr="00852E57">
        <w:rPr>
          <w:rFonts w:ascii="Calibri" w:hAnsi="Calibri"/>
          <w:b/>
          <w:szCs w:val="20"/>
        </w:rPr>
        <w:t xml:space="preserve">Oblasti so špecifickými nevýhodami </w:t>
      </w:r>
      <w:r w:rsidRPr="00852E57">
        <w:rPr>
          <w:rFonts w:ascii="Calibri" w:hAnsi="Calibri"/>
          <w:szCs w:val="20"/>
        </w:rPr>
        <w:t>(označenie</w:t>
      </w:r>
      <w:r w:rsidRPr="00852E57">
        <w:rPr>
          <w:rFonts w:ascii="Calibri" w:hAnsi="Calibri"/>
          <w:b/>
          <w:szCs w:val="20"/>
        </w:rPr>
        <w:t xml:space="preserve"> S</w:t>
      </w:r>
      <w:r w:rsidRPr="00852E57">
        <w:rPr>
          <w:rFonts w:ascii="Calibri" w:hAnsi="Calibri"/>
          <w:szCs w:val="20"/>
        </w:rPr>
        <w:t>)</w:t>
      </w:r>
    </w:p>
    <w:p w:rsidR="0054499C" w:rsidRPr="00852E57" w:rsidRDefault="0054499C" w:rsidP="0054499C">
      <w:pPr>
        <w:spacing w:after="120"/>
        <w:rPr>
          <w:rFonts w:ascii="Calibri" w:hAnsi="Calibri"/>
          <w:szCs w:val="20"/>
        </w:rPr>
      </w:pPr>
      <w:r w:rsidRPr="00852E57">
        <w:rPr>
          <w:rFonts w:ascii="Calibri" w:hAnsi="Calibri"/>
          <w:szCs w:val="20"/>
        </w:rPr>
        <w:t xml:space="preserve">Spoločným cieľom v oblastiach so špecifickými nevýhodami je pokračovať v poľnohospodárskej činnosti, zachovať alebo zlepšiť životné a krajinné prostredie, resp. udržiavať turistický potenciál. </w:t>
      </w:r>
    </w:p>
    <w:p w:rsidR="0054499C" w:rsidRPr="00852E57" w:rsidRDefault="0054499C" w:rsidP="0054499C">
      <w:pPr>
        <w:rPr>
          <w:rFonts w:ascii="Calibri" w:hAnsi="Calibri"/>
          <w:szCs w:val="20"/>
        </w:rPr>
      </w:pPr>
      <w:r w:rsidRPr="00852E57">
        <w:rPr>
          <w:rFonts w:ascii="Calibri" w:hAnsi="Calibri"/>
          <w:szCs w:val="20"/>
        </w:rPr>
        <w:t>Do oblastí so špecifickými nevýhodami sú zaradené katastrálne územia obcí, na území ktorých sú:</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S1 - zamokrené pôdy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S2 - pôdy extrémne suché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S3 - skeletnaté pôdy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S4 - pôdy flyšového pásma;</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S5 - málo produkčné pôdy (výnosovosť do 27 b.);</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S6 - pôdy prechodných území.</w:t>
      </w:r>
    </w:p>
    <w:p w:rsidR="0054499C" w:rsidRPr="00852E57" w:rsidRDefault="0054499C" w:rsidP="0054499C">
      <w:pPr>
        <w:ind w:right="-567"/>
        <w:rPr>
          <w:rFonts w:ascii="Calibri" w:eastAsia="Calibri" w:hAnsi="Calibri" w:cs="Arial"/>
          <w:b/>
          <w:color w:val="FF0000"/>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3"/>
        <w:gridCol w:w="870"/>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 w:val="20"/>
                <w:szCs w:val="20"/>
              </w:rPr>
              <w:t>S</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20"/>
                <w:szCs w:val="20"/>
              </w:rPr>
            </w:pPr>
            <w:r w:rsidRPr="00852E57">
              <w:rPr>
                <w:rFonts w:ascii="Calibri" w:hAnsi="Calibri" w:cs="Calibri"/>
                <w:bCs/>
                <w:sz w:val="20"/>
                <w:szCs w:val="20"/>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186 584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184 645</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1 939</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25 914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24 147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1 767</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54 339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52 551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1 787</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3 301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3 301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S5</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60 997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60 958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17 068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15 928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1 140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348 203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341 529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6 674</w:t>
            </w:r>
          </w:p>
        </w:tc>
      </w:tr>
    </w:tbl>
    <w:p w:rsidR="0054499C" w:rsidRPr="00852E57" w:rsidRDefault="0054499C" w:rsidP="0054499C">
      <w:pPr>
        <w:rPr>
          <w:rFonts w:ascii="Calibri" w:hAnsi="Calibri"/>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lang w:eastAsia="en-GB"/>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8"/>
        </w:numPr>
        <w:rPr>
          <w:rFonts w:ascii="Calibri" w:hAnsi="Calibri" w:cs="EUAlbertina"/>
          <w:bCs/>
          <w:szCs w:val="20"/>
        </w:rPr>
      </w:pPr>
      <w:r w:rsidRPr="00852E57">
        <w:rPr>
          <w:rFonts w:ascii="Calibri" w:hAnsi="Calibri"/>
          <w:szCs w:val="20"/>
        </w:rPr>
        <w:t xml:space="preserve">nariadenie (EÚ) č. 1306/2013 </w:t>
      </w:r>
      <w:r w:rsidRPr="00852E57">
        <w:rPr>
          <w:rFonts w:ascii="Calibri" w:hAnsi="Calibri" w:cs="EUAlbertina"/>
          <w:bCs/>
          <w:szCs w:val="20"/>
        </w:rPr>
        <w:t>o financovaní, riadení a monitorovaní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(EÚ) č. 1307/2013. </w:t>
      </w:r>
    </w:p>
    <w:p w:rsidR="0054499C" w:rsidRPr="00852E57" w:rsidRDefault="0054499C" w:rsidP="0054499C">
      <w:pPr>
        <w:ind w:right="-567"/>
        <w:rPr>
          <w:rFonts w:ascii="Calibri" w:eastAsia="Calibri" w:hAnsi="Calibri" w:cs="Arial"/>
          <w:b/>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vyžívanej poľnohospodárskej pôdy pričom platba bude realizovaná ako sadzba na 1 ha oprávnenej plochy – pôdneho bloku evidovaného v LPIS. Kompenzačné platby sú diferencované podľa jednotlivých subkategórií oblastí so špecifickými nevýhodami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2"/>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2"/>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špecificky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 w:val="20"/>
          <w:szCs w:val="20"/>
        </w:rPr>
      </w:pPr>
      <w:r w:rsidRPr="00852E57">
        <w:rPr>
          <w:rFonts w:ascii="Calibri" w:hAnsi="Calibri"/>
          <w:iCs/>
          <w:sz w:val="20"/>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36,46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25,00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50,32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34,42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S5</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52,64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S6</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38,47</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Cs/>
          <w:sz w:val="20"/>
          <w:szCs w:val="20"/>
        </w:rPr>
      </w:pPr>
      <w:r w:rsidRPr="00852E57">
        <w:rPr>
          <w:rFonts w:ascii="Calibri" w:hAnsi="Calibri"/>
          <w:bCs/>
          <w:sz w:val="20"/>
          <w:szCs w:val="20"/>
        </w:rPr>
        <w:t>V rokoch 2015-2020</w:t>
      </w:r>
    </w:p>
    <w:tbl>
      <w:tblPr>
        <w:tblW w:w="9097" w:type="dxa"/>
        <w:tblCellSpacing w:w="0" w:type="dxa"/>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045"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12" w:space="0" w:color="000000"/>
              <w:left w:val="single" w:sz="4" w:space="0" w:color="auto"/>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160" w:type="dxa"/>
            <w:tcBorders>
              <w:top w:val="single" w:sz="12" w:space="0" w:color="000000"/>
              <w:left w:val="single" w:sz="6" w:space="0" w:color="000000"/>
              <w:bottom w:val="single" w:sz="8" w:space="0" w:color="auto"/>
              <w:right w:val="single" w:sz="8" w:space="0" w:color="auto"/>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407"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045"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11,93*</w:t>
            </w:r>
          </w:p>
        </w:tc>
        <w:tc>
          <w:tcPr>
            <w:tcW w:w="932"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160"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26,33</w:t>
            </w:r>
          </w:p>
        </w:tc>
        <w:tc>
          <w:tcPr>
            <w:tcW w:w="868"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407" w:type="dxa"/>
            <w:tcBorders>
              <w:top w:val="single" w:sz="12"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39,34</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7,58*</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16,73*</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25,00</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16,41*</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36,20</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54,08</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14,85*</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32,76</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48,95</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17,22*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37,98</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56,75</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045"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12,79*</w:t>
            </w:r>
          </w:p>
        </w:tc>
        <w:tc>
          <w:tcPr>
            <w:tcW w:w="932"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160"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28,21</w:t>
            </w:r>
          </w:p>
        </w:tc>
        <w:tc>
          <w:tcPr>
            <w:tcW w:w="868"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407" w:type="dxa"/>
            <w:tcBorders>
              <w:top w:val="single" w:sz="6" w:space="0" w:color="000000"/>
              <w:left w:val="single" w:sz="6" w:space="0" w:color="000000"/>
              <w:bottom w:val="single" w:sz="12"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42,15</w:t>
            </w:r>
          </w:p>
        </w:tc>
      </w:tr>
    </w:tbl>
    <w:p w:rsidR="0054499C" w:rsidRPr="00852E57" w:rsidRDefault="0054499C" w:rsidP="0054499C">
      <w:pPr>
        <w:rPr>
          <w:rFonts w:ascii="Calibri" w:hAnsi="Calibri"/>
          <w:b/>
          <w:sz w:val="18"/>
          <w:szCs w:val="18"/>
        </w:rPr>
      </w:pPr>
      <w:r w:rsidRPr="00852E57">
        <w:rPr>
          <w:rFonts w:ascii="Calibri" w:hAnsi="Calibri"/>
          <w:b/>
          <w:sz w:val="18"/>
          <w:szCs w:val="18"/>
        </w:rPr>
        <w:t xml:space="preserve">* </w:t>
      </w:r>
      <w:r w:rsidRPr="00852E57">
        <w:rPr>
          <w:rFonts w:ascii="Calibri" w:hAnsi="Calibri"/>
          <w:i/>
          <w:sz w:val="18"/>
          <w:szCs w:val="18"/>
        </w:rPr>
        <w:t>minimálna priemerná platba je 25 €/ha (podľa prílohy II nariadenia EÚ č.1305/2013)</w:t>
      </w: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b/>
          <w:bCs/>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w:t>
      </w:r>
      <w:r w:rsidRPr="00852E57">
        <w:rPr>
          <w:rFonts w:ascii="Calibri" w:hAnsi="Calibri"/>
          <w:b/>
          <w:bCs/>
          <w:szCs w:val="20"/>
        </w:rPr>
        <w:t xml:space="preserve"> </w:t>
      </w:r>
      <w:r w:rsidRPr="00852E57">
        <w:rPr>
          <w:rFonts w:ascii="Calibri" w:hAnsi="Calibri"/>
          <w:szCs w:val="20"/>
        </w:rPr>
        <w:t>EÚ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od 2040 do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nad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r w:rsidRPr="00852E57">
        <w:rPr>
          <w:rFonts w:ascii="Calibri" w:hAnsi="Calibri"/>
          <w:szCs w:val="20"/>
          <w:u w:val="single"/>
        </w:rPr>
        <w:t>Ďalšie informácie týkajúce sa podopatrenia</w:t>
      </w:r>
    </w:p>
    <w:p w:rsidR="0054499C" w:rsidRPr="00852E57" w:rsidRDefault="0054499C" w:rsidP="00CE203B">
      <w:pPr>
        <w:numPr>
          <w:ilvl w:val="0"/>
          <w:numId w:val="280"/>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80"/>
        </w:numPr>
        <w:spacing w:after="120"/>
        <w:ind w:left="357" w:right="68" w:hanging="357"/>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CE203B">
      <w:pPr>
        <w:numPr>
          <w:ilvl w:val="0"/>
          <w:numId w:val="280"/>
        </w:numPr>
        <w:ind w:right="70"/>
        <w:rPr>
          <w:rFonts w:ascii="Calibri" w:eastAsia="Calibri" w:hAnsi="Calibri" w:cs="Arial"/>
        </w:rPr>
      </w:pPr>
      <w:r w:rsidRPr="00852E57">
        <w:rPr>
          <w:rFonts w:ascii="Calibri" w:eastAsia="Calibri" w:hAnsi="Calibri" w:cs="Arial"/>
        </w:rPr>
        <w:t xml:space="preserve">V roku 2017 ukončí SR proces určovania </w:t>
      </w:r>
      <w:r w:rsidRPr="00852E57">
        <w:rPr>
          <w:rFonts w:ascii="Calibri" w:eastAsia="Calibri" w:hAnsi="Calibri" w:cs="Calibri"/>
        </w:rPr>
        <w:t xml:space="preserve">oblastí s prírodnými alebo inými špecifickými obmedzeniami v súlade s článkom 32 (príloha III) nariadenia </w:t>
      </w:r>
      <w:r w:rsidRPr="00852E57">
        <w:rPr>
          <w:rFonts w:ascii="Calibri" w:hAnsi="Calibri"/>
          <w:szCs w:val="20"/>
        </w:rPr>
        <w:t xml:space="preserve">(EÚ) </w:t>
      </w:r>
      <w:r w:rsidRPr="00852E57">
        <w:rPr>
          <w:rFonts w:ascii="Calibri" w:eastAsia="Calibri" w:hAnsi="Calibri" w:cs="Calibri"/>
        </w:rPr>
        <w:t>č.1305/2013 o podpore rozvoja vidieka z EPFRV a predloží ich v</w:t>
      </w:r>
      <w:r w:rsidRPr="00852E57">
        <w:rPr>
          <w:rFonts w:ascii="Arial" w:eastAsia="Calibri" w:hAnsi="Arial" w:cs="Calibri"/>
          <w:sz w:val="16"/>
        </w:rPr>
        <w:t> </w:t>
      </w:r>
      <w:r w:rsidRPr="00852E57">
        <w:rPr>
          <w:rFonts w:ascii="Calibri" w:eastAsia="Calibri" w:hAnsi="Calibri" w:cs="Calibri"/>
        </w:rPr>
        <w:t>rámci</w:t>
      </w:r>
      <w:r w:rsidRPr="00852E57">
        <w:rPr>
          <w:rFonts w:ascii="Arial" w:eastAsia="Calibri" w:hAnsi="Arial" w:cs="Calibri"/>
          <w:sz w:val="16"/>
        </w:rPr>
        <w:t xml:space="preserve"> </w:t>
      </w:r>
      <w:r w:rsidRPr="00852E57">
        <w:rPr>
          <w:rFonts w:ascii="Calibri" w:eastAsia="Calibri" w:hAnsi="Calibri" w:cs="Calibri"/>
        </w:rPr>
        <w:t>modifikácie programu rozvoja vidieka EK.</w:t>
      </w:r>
    </w:p>
    <w:p w:rsidR="0054499C" w:rsidRPr="00852E57" w:rsidRDefault="0054499C" w:rsidP="0054499C">
      <w:pPr>
        <w:rPr>
          <w:rFonts w:ascii="Calibri" w:hAnsi="Calibri" w:cs="Calibri"/>
          <w:b/>
          <w:bCs/>
          <w:szCs w:val="20"/>
        </w:rPr>
      </w:pPr>
    </w:p>
    <w:p w:rsidR="0054499C" w:rsidRPr="00852E57" w:rsidRDefault="0054499C" w:rsidP="0054499C">
      <w:pPr>
        <w:rPr>
          <w:rFonts w:ascii="Calibri" w:hAnsi="Calibri"/>
          <w:b/>
          <w:szCs w:val="20"/>
        </w:rPr>
      </w:pPr>
      <w:r w:rsidRPr="00852E57">
        <w:rPr>
          <w:rFonts w:ascii="Calibri" w:hAnsi="Calibri" w:cs="Calibri"/>
          <w:b/>
          <w:bCs/>
          <w:szCs w:val="20"/>
        </w:rPr>
        <w:t xml:space="preserve">8.2.12.4. </w:t>
      </w:r>
      <w:r w:rsidRPr="00852E57">
        <w:rPr>
          <w:rFonts w:ascii="Calibri" w:hAnsi="Calibri"/>
          <w:b/>
          <w:szCs w:val="20"/>
        </w:rPr>
        <w:t>Overiteľnosť a kontrolovateľnosť opatrenia</w:t>
      </w:r>
    </w:p>
    <w:p w:rsidR="0054499C" w:rsidRPr="00852E57" w:rsidRDefault="0054499C" w:rsidP="0054499C">
      <w:pPr>
        <w:rPr>
          <w:rFonts w:ascii="Calibri" w:hAnsi="Calibri" w:cs="Calibri"/>
          <w:szCs w:val="20"/>
        </w:rPr>
      </w:pPr>
      <w:r w:rsidRPr="00852E57">
        <w:rPr>
          <w:rFonts w:ascii="Calibri" w:hAnsi="Calibri" w:cs="Calibri"/>
          <w:szCs w:val="20"/>
        </w:rPr>
        <w:t>Ex-ante posúdenie overiteľnosti a kontrolovateľnosti opatrenia:</w:t>
      </w:r>
    </w:p>
    <w:p w:rsidR="0054499C" w:rsidRPr="00852E57" w:rsidRDefault="0054499C" w:rsidP="0054499C">
      <w:pPr>
        <w:rPr>
          <w:rFonts w:ascii="Calibri" w:hAnsi="Calibri"/>
          <w:szCs w:val="20"/>
        </w:rPr>
      </w:pPr>
      <w:r w:rsidRPr="00852E57">
        <w:rPr>
          <w:rFonts w:ascii="Calibri" w:hAnsi="Calibri"/>
          <w:szCs w:val="20"/>
        </w:rPr>
        <w:t>(vypracované v spolupráci riadiaceho orgánu programu a Pôdohospodárskej platobnej agentúry)</w:t>
      </w:r>
    </w:p>
    <w:p w:rsidR="0054499C" w:rsidRPr="00852E57" w:rsidRDefault="0054499C" w:rsidP="0054499C">
      <w:pPr>
        <w:rPr>
          <w:rFonts w:ascii="Calibri" w:hAnsi="Calibri"/>
          <w:szCs w:val="20"/>
        </w:rPr>
      </w:pP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54499C" w:rsidRPr="00852E57" w:rsidTr="0054499C">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spacing w:after="240"/>
              <w:rPr>
                <w:rFonts w:ascii="Calibri" w:hAnsi="Calibri"/>
                <w:b/>
                <w:sz w:val="20"/>
                <w:szCs w:val="20"/>
              </w:rPr>
            </w:pPr>
            <w:r w:rsidRPr="00852E57">
              <w:rPr>
                <w:rFonts w:ascii="Calibri" w:hAnsi="Calibri"/>
                <w:b/>
                <w:sz w:val="20"/>
                <w:szCs w:val="20"/>
              </w:rPr>
              <w:t>Podmienka</w:t>
            </w:r>
          </w:p>
          <w:p w:rsidR="0054499C" w:rsidRPr="00852E57" w:rsidRDefault="0054499C" w:rsidP="0054499C">
            <w:pPr>
              <w:spacing w:after="240"/>
              <w:rPr>
                <w:rFonts w:ascii="Calibri" w:hAnsi="Calibri"/>
                <w:b/>
                <w:sz w:val="20"/>
                <w:szCs w:val="20"/>
              </w:rPr>
            </w:pPr>
          </w:p>
          <w:p w:rsidR="0054499C" w:rsidRPr="00852E57" w:rsidRDefault="0054499C" w:rsidP="0054499C">
            <w:pPr>
              <w:spacing w:after="240"/>
              <w:rPr>
                <w:rFonts w:ascii="Calibri" w:hAnsi="Calibri"/>
                <w:b/>
                <w:sz w:val="20"/>
                <w:szCs w:val="20"/>
              </w:rPr>
            </w:pPr>
          </w:p>
          <w:p w:rsidR="0054499C" w:rsidRPr="00852E57" w:rsidRDefault="0054499C" w:rsidP="0054499C">
            <w:pPr>
              <w:spacing w:after="240"/>
              <w:rPr>
                <w:rFonts w:ascii="Calibri" w:hAnsi="Calibri"/>
                <w:b/>
                <w:sz w:val="20"/>
                <w:szCs w:val="20"/>
              </w:rPr>
            </w:pPr>
          </w:p>
        </w:tc>
        <w:tc>
          <w:tcPr>
            <w:tcW w:w="2552"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rPr>
                <w:rFonts w:ascii="Calibri" w:hAnsi="Calibri"/>
                <w:b/>
                <w:sz w:val="20"/>
                <w:szCs w:val="20"/>
              </w:rPr>
            </w:pPr>
            <w:r w:rsidRPr="00852E57">
              <w:rPr>
                <w:rFonts w:ascii="Calibri" w:hAnsi="Calibri"/>
                <w:b/>
                <w:sz w:val="20"/>
                <w:szCs w:val="20"/>
              </w:rPr>
              <w:t>Administratívna kontrola</w:t>
            </w:r>
          </w:p>
          <w:p w:rsidR="0054499C" w:rsidRPr="00852E57" w:rsidRDefault="0054499C" w:rsidP="0054499C">
            <w:pPr>
              <w:spacing w:after="240"/>
              <w:rPr>
                <w:rFonts w:ascii="Calibri" w:hAnsi="Calibri"/>
                <w:b/>
                <w:sz w:val="20"/>
                <w:szCs w:val="20"/>
              </w:rPr>
            </w:pPr>
          </w:p>
        </w:tc>
        <w:tc>
          <w:tcPr>
            <w:tcW w:w="1912"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rPr>
                <w:rFonts w:ascii="Calibri" w:hAnsi="Calibri"/>
                <w:b/>
                <w:sz w:val="20"/>
                <w:szCs w:val="20"/>
              </w:rPr>
            </w:pPr>
            <w:r w:rsidRPr="00852E57">
              <w:rPr>
                <w:rFonts w:ascii="Calibri" w:hAnsi="Calibri"/>
                <w:b/>
                <w:sz w:val="20"/>
                <w:szCs w:val="20"/>
              </w:rPr>
              <w:t>Kontrola na mieste</w:t>
            </w:r>
          </w:p>
          <w:p w:rsidR="0054499C" w:rsidRPr="00852E57" w:rsidRDefault="0054499C" w:rsidP="0054499C">
            <w:pPr>
              <w:spacing w:after="240"/>
              <w:rPr>
                <w:rFonts w:ascii="Calibri" w:hAnsi="Calibri"/>
                <w:b/>
                <w:sz w:val="20"/>
                <w:szCs w:val="20"/>
              </w:rPr>
            </w:pPr>
          </w:p>
        </w:tc>
      </w:tr>
      <w:tr w:rsidR="0054499C" w:rsidRPr="00852E57" w:rsidTr="0054499C">
        <w:trPr>
          <w:trHeight w:hRule="exact" w:val="567"/>
        </w:trPr>
        <w:tc>
          <w:tcPr>
            <w:tcW w:w="4536" w:type="dxa"/>
            <w:tcBorders>
              <w:top w:val="single" w:sz="8" w:space="0" w:color="auto"/>
              <w:left w:val="single" w:sz="8" w:space="0" w:color="auto"/>
              <w:bottom w:val="single" w:sz="8" w:space="0" w:color="auto"/>
              <w:right w:val="single" w:sz="8" w:space="0" w:color="auto"/>
            </w:tcBorders>
            <w:hideMark/>
          </w:tcPr>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sz w:val="20"/>
                <w:szCs w:val="20"/>
                <w:lang w:eastAsia="cs-CZ"/>
              </w:rPr>
            </w:pPr>
            <w:r w:rsidRPr="00852E57">
              <w:rPr>
                <w:rFonts w:ascii="Calibri" w:eastAsia="Calibri" w:hAnsi="Calibri"/>
                <w:sz w:val="20"/>
                <w:szCs w:val="20"/>
                <w:lang w:eastAsia="cs-CZ"/>
              </w:rPr>
              <w:t>Vstúpiť do opatrenia minimálne s 1ha poľnohospodárskej pôdy (LPIS).</w:t>
            </w:r>
          </w:p>
        </w:tc>
        <w:tc>
          <w:tcPr>
            <w:tcW w:w="255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jc w:val="center"/>
              <w:rPr>
                <w:rFonts w:ascii="Calibri" w:hAnsi="Calibri"/>
                <w:sz w:val="20"/>
                <w:szCs w:val="20"/>
              </w:rPr>
            </w:pPr>
            <w:r w:rsidRPr="00852E57">
              <w:rPr>
                <w:rFonts w:ascii="Calibri" w:hAnsi="Calibri"/>
                <w:sz w:val="20"/>
                <w:szCs w:val="20"/>
              </w:rPr>
              <w:t>Prostredníctvom IACS</w:t>
            </w:r>
          </w:p>
          <w:p w:rsidR="0054499C" w:rsidRPr="00852E57" w:rsidRDefault="0054499C" w:rsidP="0054499C">
            <w:pPr>
              <w:jc w:val="center"/>
              <w:rPr>
                <w:rFonts w:ascii="Calibri" w:hAnsi="Calibri"/>
                <w:sz w:val="20"/>
                <w:szCs w:val="20"/>
              </w:rPr>
            </w:pPr>
          </w:p>
          <w:p w:rsidR="0054499C" w:rsidRPr="00852E57" w:rsidRDefault="0054499C" w:rsidP="0054499C">
            <w:pPr>
              <w:jc w:val="center"/>
              <w:rPr>
                <w:rFonts w:ascii="Calibri" w:hAnsi="Calibri"/>
                <w:sz w:val="20"/>
                <w:szCs w:val="20"/>
              </w:rPr>
            </w:pPr>
          </w:p>
          <w:p w:rsidR="0054499C" w:rsidRPr="00852E57" w:rsidRDefault="0054499C" w:rsidP="0054499C">
            <w:pPr>
              <w:spacing w:after="240"/>
              <w:jc w:val="center"/>
              <w:rPr>
                <w:rFonts w:ascii="Calibri" w:hAnsi="Calibri"/>
                <w:sz w:val="20"/>
                <w:szCs w:val="20"/>
              </w:rPr>
            </w:pPr>
          </w:p>
        </w:tc>
        <w:tc>
          <w:tcPr>
            <w:tcW w:w="191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rPr>
                <w:rFonts w:ascii="Calibri" w:hAnsi="Calibri"/>
                <w:sz w:val="20"/>
                <w:szCs w:val="20"/>
              </w:rPr>
            </w:pPr>
          </w:p>
          <w:p w:rsidR="0054499C" w:rsidRPr="00852E57" w:rsidRDefault="0054499C" w:rsidP="0054499C">
            <w:pPr>
              <w:rPr>
                <w:rFonts w:ascii="Calibri" w:hAnsi="Calibri"/>
                <w:sz w:val="20"/>
                <w:szCs w:val="20"/>
              </w:rPr>
            </w:pPr>
          </w:p>
          <w:p w:rsidR="0054499C" w:rsidRPr="00852E57" w:rsidRDefault="0054499C" w:rsidP="0054499C">
            <w:pPr>
              <w:spacing w:after="240"/>
              <w:rPr>
                <w:rFonts w:ascii="Calibri" w:hAnsi="Calibri"/>
                <w:sz w:val="20"/>
                <w:szCs w:val="20"/>
              </w:rPr>
            </w:pPr>
          </w:p>
        </w:tc>
      </w:tr>
      <w:tr w:rsidR="0054499C" w:rsidRPr="00852E57" w:rsidTr="0054499C">
        <w:trPr>
          <w:trHeight w:hRule="exact" w:val="575"/>
        </w:trPr>
        <w:tc>
          <w:tcPr>
            <w:tcW w:w="4536"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spacing w:after="240"/>
              <w:rPr>
                <w:rFonts w:ascii="Calibri" w:hAnsi="Calibri"/>
                <w:sz w:val="20"/>
                <w:szCs w:val="20"/>
              </w:rPr>
            </w:pPr>
            <w:r w:rsidRPr="00852E57">
              <w:rPr>
                <w:rFonts w:ascii="Calibri" w:hAnsi="Calibri"/>
                <w:sz w:val="20"/>
                <w:szCs w:val="20"/>
              </w:rPr>
              <w:t>Prijať záväzok vykonávať svoju poľnohospodársku činnosť v  znevýhodnených oblastiach</w:t>
            </w:r>
          </w:p>
          <w:p w:rsidR="0054499C" w:rsidRPr="00852E57" w:rsidRDefault="0054499C" w:rsidP="0054499C">
            <w:pPr>
              <w:spacing w:after="240"/>
              <w:rPr>
                <w:rFonts w:ascii="Calibri" w:hAnsi="Calibri"/>
                <w:sz w:val="20"/>
                <w:szCs w:val="20"/>
              </w:rPr>
            </w:pPr>
          </w:p>
        </w:tc>
        <w:tc>
          <w:tcPr>
            <w:tcW w:w="255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jc w:val="center"/>
              <w:rPr>
                <w:rFonts w:ascii="Calibri" w:hAnsi="Calibri"/>
                <w:sz w:val="20"/>
                <w:szCs w:val="20"/>
              </w:rPr>
            </w:pPr>
            <w:r w:rsidRPr="00852E57">
              <w:rPr>
                <w:rFonts w:ascii="Calibri" w:hAnsi="Calibri"/>
                <w:sz w:val="20"/>
                <w:szCs w:val="20"/>
              </w:rPr>
              <w:t>Prostredníctvom IACS</w:t>
            </w:r>
          </w:p>
          <w:p w:rsidR="0054499C" w:rsidRPr="00852E57" w:rsidRDefault="0054499C" w:rsidP="0054499C">
            <w:pPr>
              <w:spacing w:after="240"/>
              <w:jc w:val="center"/>
              <w:rPr>
                <w:rFonts w:ascii="Calibri" w:hAnsi="Calibri"/>
                <w:sz w:val="20"/>
                <w:szCs w:val="20"/>
              </w:rPr>
            </w:pPr>
          </w:p>
          <w:p w:rsidR="0054499C" w:rsidRPr="00852E57" w:rsidRDefault="0054499C" w:rsidP="0054499C">
            <w:pPr>
              <w:spacing w:after="240"/>
              <w:jc w:val="center"/>
              <w:rPr>
                <w:rFonts w:ascii="Calibri" w:hAnsi="Calibri"/>
                <w:sz w:val="20"/>
                <w:szCs w:val="20"/>
              </w:rPr>
            </w:pPr>
          </w:p>
        </w:tc>
        <w:tc>
          <w:tcPr>
            <w:tcW w:w="191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rPr>
                <w:rFonts w:ascii="Calibri" w:hAnsi="Calibri"/>
                <w:sz w:val="20"/>
                <w:szCs w:val="20"/>
              </w:rPr>
            </w:pPr>
          </w:p>
        </w:tc>
      </w:tr>
    </w:tbl>
    <w:p w:rsidR="0054499C" w:rsidRPr="00852E57" w:rsidRDefault="0054499C" w:rsidP="0054499C">
      <w:pPr>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Riziká v implementácii opatrenia</w:t>
      </w:r>
    </w:p>
    <w:p w:rsidR="0054499C" w:rsidRPr="00852E57" w:rsidRDefault="0054499C" w:rsidP="0054499C">
      <w:pPr>
        <w:ind w:left="44"/>
        <w:rPr>
          <w:rFonts w:ascii="Calibri" w:hAnsi="Calibri"/>
          <w:szCs w:val="20"/>
        </w:rPr>
      </w:pPr>
      <w:r w:rsidRPr="00852E57">
        <w:rPr>
          <w:rFonts w:ascii="Calibri" w:hAnsi="Calibri"/>
          <w:szCs w:val="20"/>
        </w:rPr>
        <w:t>Do opatrenia sa od roku 2015 zavádzajú dva nové prvky, ktorými sú:</w:t>
      </w:r>
    </w:p>
    <w:p w:rsidR="0054499C" w:rsidRPr="00852E57" w:rsidRDefault="0054499C" w:rsidP="00CE203B">
      <w:pPr>
        <w:numPr>
          <w:ilvl w:val="0"/>
          <w:numId w:val="285"/>
        </w:numPr>
        <w:rPr>
          <w:rFonts w:ascii="Calibri" w:hAnsi="Calibri"/>
          <w:szCs w:val="20"/>
        </w:rPr>
      </w:pPr>
      <w:r w:rsidRPr="00852E57">
        <w:rPr>
          <w:rFonts w:ascii="Calibri" w:hAnsi="Calibri"/>
          <w:szCs w:val="20"/>
        </w:rPr>
        <w:t>Platba na základe typu výroby</w:t>
      </w:r>
    </w:p>
    <w:p w:rsidR="0054499C" w:rsidRPr="00852E57" w:rsidRDefault="0054499C" w:rsidP="00CE203B">
      <w:pPr>
        <w:numPr>
          <w:ilvl w:val="0"/>
          <w:numId w:val="285"/>
        </w:numPr>
        <w:spacing w:after="120"/>
        <w:rPr>
          <w:rFonts w:ascii="Calibri" w:hAnsi="Calibri"/>
          <w:szCs w:val="20"/>
        </w:rPr>
      </w:pPr>
      <w:r w:rsidRPr="00852E57">
        <w:rPr>
          <w:rFonts w:ascii="Calibri" w:hAnsi="Calibri"/>
          <w:szCs w:val="20"/>
        </w:rPr>
        <w:t>Degresívna platba z rozsahu</w:t>
      </w:r>
    </w:p>
    <w:p w:rsidR="0054499C" w:rsidRPr="00852E57" w:rsidRDefault="0054499C" w:rsidP="0054499C">
      <w:pPr>
        <w:spacing w:after="120"/>
        <w:rPr>
          <w:rFonts w:ascii="Calibri" w:hAnsi="Calibri"/>
          <w:szCs w:val="20"/>
        </w:rPr>
      </w:pPr>
      <w:r w:rsidRPr="00852E57">
        <w:rPr>
          <w:rFonts w:ascii="Calibri" w:hAnsi="Calibri"/>
          <w:szCs w:val="20"/>
        </w:rPr>
        <w:t>Každý nový prvok podpory predstavuje určité percento rizika, ale pravidlá a podmienky sú nastavené tak, aby ich zvládli samotní poľnohospodári a administratívna kontrola Pôdohospodárskej platobnej agentúry.</w:t>
      </w:r>
    </w:p>
    <w:p w:rsidR="0054499C" w:rsidRPr="00852E57" w:rsidRDefault="0054499C" w:rsidP="0054499C">
      <w:pPr>
        <w:spacing w:after="120"/>
        <w:ind w:left="44"/>
        <w:rPr>
          <w:rFonts w:ascii="Calibri" w:hAnsi="Calibri"/>
          <w:szCs w:val="20"/>
        </w:rPr>
      </w:pPr>
      <w:r w:rsidRPr="00852E57">
        <w:rPr>
          <w:rFonts w:ascii="Calibri" w:hAnsi="Calibri"/>
          <w:szCs w:val="20"/>
        </w:rPr>
        <w:t>Riziká priame môžu vyplývať  z prípadov naddeklarácie výmer a plnenia minimálnych činností (čl.4 ods.1 písm. c) nariadenia č.1307/2013).</w:t>
      </w:r>
    </w:p>
    <w:p w:rsidR="0054499C" w:rsidRPr="00852E57" w:rsidRDefault="0054499C" w:rsidP="0054499C">
      <w:pPr>
        <w:ind w:left="44"/>
        <w:rPr>
          <w:rFonts w:ascii="Calibri" w:hAnsi="Calibri"/>
          <w:szCs w:val="20"/>
        </w:rPr>
      </w:pPr>
      <w:r w:rsidRPr="00852E57">
        <w:rPr>
          <w:rFonts w:ascii="Calibri" w:hAnsi="Calibri"/>
          <w:szCs w:val="20"/>
        </w:rPr>
        <w:t xml:space="preserve">Riziká nepriame môžu nastať pri neplnení podmienok GAEC a ZPH, oprávnenosti aktívneho farmára, ktoré sú však všeobecne platné i pre priame platby. </w:t>
      </w:r>
    </w:p>
    <w:p w:rsidR="0054499C" w:rsidRPr="00852E57" w:rsidRDefault="0054499C" w:rsidP="0054499C">
      <w:pPr>
        <w:ind w:left="44"/>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Zmierňujúce činnosti</w:t>
      </w:r>
    </w:p>
    <w:p w:rsidR="0054499C" w:rsidRPr="00852E57" w:rsidRDefault="0054499C" w:rsidP="0054499C">
      <w:pPr>
        <w:rPr>
          <w:rFonts w:ascii="Calibri" w:hAnsi="Calibri"/>
          <w:szCs w:val="20"/>
        </w:rPr>
      </w:pPr>
      <w:r w:rsidRPr="00852E57">
        <w:rPr>
          <w:rFonts w:ascii="Calibri" w:hAnsi="Calibri"/>
          <w:szCs w:val="20"/>
        </w:rPr>
        <w:t>Do podmienok podpory boli stanovené len kritériá vyplývajúce z legislatívy ES pre toto opatrenie, čím sa minimalizuje možná chybovosť tohto opatrenia.</w:t>
      </w:r>
    </w:p>
    <w:p w:rsidR="0054499C" w:rsidRPr="00852E57" w:rsidRDefault="0054499C" w:rsidP="0054499C">
      <w:pPr>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Celkové hodnotenie opatrenia</w:t>
      </w:r>
    </w:p>
    <w:p w:rsidR="0054499C" w:rsidRPr="00852E57" w:rsidRDefault="0054499C" w:rsidP="0054499C">
      <w:pPr>
        <w:spacing w:after="120"/>
        <w:ind w:left="45"/>
        <w:rPr>
          <w:rFonts w:ascii="Calibri" w:hAnsi="Calibri"/>
          <w:szCs w:val="20"/>
        </w:rPr>
      </w:pPr>
      <w:r w:rsidRPr="00852E57">
        <w:rPr>
          <w:rFonts w:ascii="Calibri" w:hAnsi="Calibri"/>
          <w:szCs w:val="20"/>
        </w:rPr>
        <w:t>Na základe skúseností z predchádzajúceho programového obdobia je možné toto opatrenie hodnotiť ako opatrenie, ktoré má minimum problémov z hľadiska dodržiavania podmienok pre poskytovanie</w:t>
      </w:r>
      <w:r w:rsidRPr="00852E57">
        <w:rPr>
          <w:rFonts w:ascii="Calibri" w:hAnsi="Calibri"/>
          <w:szCs w:val="20"/>
        </w:rPr>
        <w:lastRenderedPageBreak/>
        <w:t xml:space="preserve"> príslušných kompenzačných platieb a ako opatrenie, ktorého čerpanie bolo vždy v intenciách takmer 100 %.</w:t>
      </w:r>
    </w:p>
    <w:p w:rsidR="0054499C" w:rsidRPr="00852E57" w:rsidRDefault="0054499C" w:rsidP="0054499C">
      <w:pPr>
        <w:rPr>
          <w:rFonts w:ascii="Calibri" w:hAnsi="Calibri"/>
          <w:szCs w:val="20"/>
        </w:rPr>
      </w:pPr>
      <w:r w:rsidRPr="00852E57">
        <w:rPr>
          <w:rFonts w:ascii="Calibri" w:hAnsi="Calibri"/>
          <w:szCs w:val="20"/>
        </w:rPr>
        <w:t>Nestabilnou časťou opatrenia je, že v roku 2017 (uprostred programového obdobia) bude dokončená povinná nová klasifikácia ostatných znevýhodnených oblastí a oblastí so špecifickými nevýhodami, prostredníctvom ktorej môže byť v degresívnom spôsobe vyradené niektoré (dovtedy podporované) plochy poľnohospodárskej pôdy.</w:t>
      </w:r>
    </w:p>
    <w:p w:rsidR="0054499C" w:rsidRPr="00852E57" w:rsidRDefault="0054499C" w:rsidP="0054499C">
      <w:pPr>
        <w:rPr>
          <w:rFonts w:ascii="Calibri" w:hAnsi="Calibri"/>
          <w:szCs w:val="20"/>
        </w:rPr>
      </w:pPr>
    </w:p>
    <w:p w:rsidR="0054499C" w:rsidRPr="00852E57" w:rsidRDefault="0054499C" w:rsidP="0054499C">
      <w:pPr>
        <w:ind w:left="33"/>
        <w:rPr>
          <w:rFonts w:ascii="Calibri" w:hAnsi="Calibri"/>
          <w:b/>
          <w:szCs w:val="20"/>
        </w:rPr>
      </w:pPr>
      <w:r w:rsidRPr="00852E57">
        <w:rPr>
          <w:rFonts w:ascii="Calibri" w:hAnsi="Calibri"/>
          <w:b/>
          <w:szCs w:val="20"/>
        </w:rPr>
        <w:t>8.2.12.5 Metodika kalkulácie výšky podpory</w:t>
      </w:r>
    </w:p>
    <w:p w:rsidR="0054499C" w:rsidRPr="00852E57" w:rsidRDefault="0054499C" w:rsidP="0054499C">
      <w:pPr>
        <w:ind w:right="70"/>
        <w:rPr>
          <w:rFonts w:ascii="Calibri" w:eastAsia="Calibri" w:hAnsi="Calibri" w:cs="Arial"/>
        </w:rPr>
      </w:pPr>
      <w:r w:rsidRPr="00852E57">
        <w:rPr>
          <w:rFonts w:ascii="Calibri" w:eastAsia="Calibri" w:hAnsi="Calibri" w:cs="Arial"/>
        </w:rPr>
        <w:t>Výška kompenzačných platieb za LFA od roku 2015 je diferencovaná troma spôsobmi:</w:t>
      </w:r>
    </w:p>
    <w:p w:rsidR="0054499C" w:rsidRPr="00852E57" w:rsidRDefault="0054499C" w:rsidP="0054499C">
      <w:pPr>
        <w:spacing w:after="120"/>
        <w:rPr>
          <w:rFonts w:ascii="Calibri" w:hAnsi="Calibri"/>
          <w:szCs w:val="20"/>
        </w:rPr>
      </w:pPr>
      <w:r w:rsidRPr="00852E57">
        <w:rPr>
          <w:rFonts w:ascii="Calibri" w:hAnsi="Calibri"/>
          <w:szCs w:val="20"/>
        </w:rPr>
        <w:t xml:space="preserve">Metodika výpočtu výšky </w:t>
      </w:r>
      <w:r w:rsidRPr="00852E57">
        <w:rPr>
          <w:rFonts w:ascii="Calibri" w:hAnsi="Calibri"/>
        </w:rPr>
        <w:t xml:space="preserve">kompenzačných platieb </w:t>
      </w:r>
      <w:r w:rsidRPr="00852E57">
        <w:rPr>
          <w:rFonts w:ascii="Calibri" w:hAnsi="Calibri"/>
          <w:szCs w:val="20"/>
        </w:rPr>
        <w:t xml:space="preserve">podľa kategórií znevýhodnenia zohľadňuje všetky skutočnosti, ktoré ovplyvňujú hospodárenie v znevýhodnených oblastiach. Vyrovnávacie príspevky sú vypočítané ako rozdiel medzi hrubou pridanou hodnotou (HPH) a nákladmi faktorov stanovenými na hektár poľnohospodárskej pôdy dosiahnutými v produkčných oblastiach SR (mimo LFA) v porovnaní s </w:t>
      </w:r>
      <w:r w:rsidRPr="00852E57">
        <w:rPr>
          <w:rFonts w:ascii="Calibri" w:hAnsi="Calibri"/>
        </w:rPr>
        <w:t>jednotlivými typ</w:t>
      </w:r>
      <w:r w:rsidRPr="00852E57">
        <w:rPr>
          <w:rFonts w:ascii="Calibri" w:hAnsi="Calibri"/>
          <w:szCs w:val="20"/>
        </w:rPr>
        <w:t>mi znevýhodnených oblastí - horskými oblasťami, ostatnými znevýhodnenými oblasťami a oblasťami so špecifickými nevýhodami. Metodika výpočtu kompenzačných platieb zohľadňuje rozdiely v ekonomike subjektov podľa typov výrobného zamerania. Treťou kategóriou vplývajúcou na poskytovanie platieb v LFA je diferenciácia subjektov podľa veľkosti obhospodarovanej pôdy.</w:t>
      </w:r>
    </w:p>
    <w:p w:rsidR="0054499C" w:rsidRPr="00852E57" w:rsidRDefault="0054499C" w:rsidP="0054499C">
      <w:pPr>
        <w:spacing w:after="120"/>
        <w:rPr>
          <w:rFonts w:ascii="Calibri" w:hAnsi="Calibri"/>
          <w:szCs w:val="20"/>
        </w:rPr>
      </w:pPr>
      <w:r w:rsidRPr="00852E57">
        <w:rPr>
          <w:rFonts w:ascii="Calibri" w:hAnsi="Calibri" w:cs="Calibri"/>
          <w:szCs w:val="20"/>
        </w:rPr>
        <w:t xml:space="preserve">Preukázanie odborného posúdenia opodstatnenosti, primeranosti a presnosti výpočtu kompenzačných platieb pre opatrenie Platby pre oblasti s prírodnými alebo inými špecifickými </w:t>
      </w:r>
      <w:r w:rsidRPr="00852E57">
        <w:rPr>
          <w:rFonts w:ascii="Calibri" w:hAnsi="Calibri"/>
          <w:szCs w:val="20"/>
        </w:rPr>
        <w:t>obmedzeniami:</w:t>
      </w:r>
    </w:p>
    <w:p w:rsidR="0054499C" w:rsidRPr="00852E57" w:rsidRDefault="0054499C" w:rsidP="0054499C">
      <w:pPr>
        <w:rPr>
          <w:rFonts w:ascii="Calibri" w:hAnsi="Calibri"/>
          <w:szCs w:val="20"/>
        </w:rPr>
      </w:pPr>
      <w:r w:rsidRPr="00852E57">
        <w:rPr>
          <w:rFonts w:ascii="Calibri" w:hAnsi="Calibri"/>
          <w:szCs w:val="20"/>
        </w:rPr>
        <w:t>Metodiky a modely výpočtov kompenzačných platieb pre jednotlivé oblasti s prírodnými alebo inými špecifickými obmedzeniami, typov poľnohospodárskej výroby a degresívnych platieb pre veľkostné kategórie podnikov boli zostavené a schválené nezávislou inštitúciou:</w:t>
      </w:r>
    </w:p>
    <w:p w:rsidR="0054499C" w:rsidRDefault="0054499C">
      <w:pPr>
        <w:jc w:val="left"/>
        <w:rPr>
          <w:rFonts w:ascii="Calibri" w:hAnsi="Calibri"/>
          <w:b/>
          <w:szCs w:val="20"/>
        </w:rPr>
      </w:pPr>
      <w:r w:rsidRPr="00852E57">
        <w:rPr>
          <w:rFonts w:ascii="Calibri" w:hAnsi="Calibri"/>
          <w:b/>
          <w:szCs w:val="20"/>
        </w:rPr>
        <w:t>Národné poľnohospodárske a potravinárske centrum - Výskumný ústav ekonomiky poľnohospodárstva a potravinárstva Bratislava.</w:t>
      </w:r>
      <w:r>
        <w:rPr>
          <w:rFonts w:ascii="Calibri" w:hAnsi="Calibri"/>
          <w:b/>
          <w:szCs w:val="20"/>
        </w:rPr>
        <w:br w:type="page"/>
      </w:r>
    </w:p>
    <w:p w:rsidR="00317BFF" w:rsidRPr="00FF48B9" w:rsidRDefault="00317BFF" w:rsidP="00197171">
      <w:pPr>
        <w:pStyle w:val="Opatrenie"/>
      </w:pPr>
      <w:bookmarkStart w:id="101" w:name="_Toc387041336"/>
      <w:r w:rsidRPr="00FF48B9">
        <w:t>8.2.13 OPATRENIE 14  dobré životné podmienky zvierat</w:t>
      </w:r>
      <w:bookmarkEnd w:id="101"/>
    </w:p>
    <w:p w:rsidR="00317BFF" w:rsidRPr="00FF48B9" w:rsidRDefault="00317BFF" w:rsidP="00317BFF">
      <w:pPr>
        <w:rPr>
          <w:rFonts w:ascii="Calibri" w:eastAsia="Calibri" w:hAnsi="Calibri"/>
          <w:b/>
          <w:bCs/>
        </w:rPr>
      </w:pPr>
    </w:p>
    <w:p w:rsidR="00317BFF" w:rsidRPr="00FF48B9" w:rsidRDefault="00317BFF" w:rsidP="00317BFF">
      <w:pPr>
        <w:keepNext/>
        <w:outlineLvl w:val="3"/>
        <w:rPr>
          <w:rFonts w:ascii="Calibri" w:eastAsia="Calibri" w:hAnsi="Calibri"/>
          <w:b/>
          <w:lang w:eastAsia="en-GB"/>
        </w:rPr>
      </w:pPr>
      <w:r w:rsidRPr="00FF48B9">
        <w:rPr>
          <w:rFonts w:ascii="Calibri" w:eastAsia="Calibri" w:hAnsi="Calibri"/>
          <w:b/>
          <w:lang w:eastAsia="en-GB"/>
        </w:rPr>
        <w:t>8.2.13.1. Právny základ</w:t>
      </w:r>
    </w:p>
    <w:p w:rsidR="00317BFF" w:rsidRPr="00FF48B9" w:rsidRDefault="00317BFF" w:rsidP="00317BFF">
      <w:pPr>
        <w:keepNext/>
        <w:outlineLvl w:val="3"/>
        <w:rPr>
          <w:rFonts w:ascii="Calibri" w:eastAsia="Calibri" w:hAnsi="Calibri"/>
          <w:lang w:eastAsia="en-GB"/>
        </w:rPr>
      </w:pPr>
      <w:r w:rsidRPr="00FF48B9">
        <w:rPr>
          <w:rFonts w:ascii="Calibri" w:eastAsia="Calibri" w:hAnsi="Calibri"/>
          <w:lang w:eastAsia="en-GB"/>
        </w:rPr>
        <w:t xml:space="preserve">- článok 33 nariadenia </w:t>
      </w:r>
      <w:r w:rsidRPr="00FF48B9">
        <w:rPr>
          <w:rFonts w:ascii="Calibri" w:hAnsi="Calibri" w:cs="Calibri"/>
        </w:rPr>
        <w:t>(EÚ) č. 1305/2013 o podpore rozvoja vidieka z EPFRV</w:t>
      </w:r>
      <w:r w:rsidRPr="00FF48B9">
        <w:rPr>
          <w:rFonts w:ascii="Calibri" w:eastAsia="Calibri" w:hAnsi="Calibri"/>
          <w:lang w:eastAsia="en-GB"/>
        </w:rPr>
        <w:t>.</w:t>
      </w:r>
    </w:p>
    <w:p w:rsidR="00317BFF" w:rsidRPr="00FF48B9" w:rsidRDefault="00317BFF" w:rsidP="00317BFF">
      <w:pPr>
        <w:keepNext/>
        <w:outlineLvl w:val="3"/>
        <w:rPr>
          <w:rFonts w:ascii="Calibri" w:eastAsia="Calibri" w:hAnsi="Calibri"/>
          <w:lang w:eastAsia="en-GB"/>
        </w:rPr>
      </w:pPr>
    </w:p>
    <w:p w:rsidR="00317BFF" w:rsidRPr="00FF48B9" w:rsidRDefault="00317BFF" w:rsidP="00317BFF">
      <w:pPr>
        <w:keepNext/>
        <w:ind w:left="851" w:hanging="851"/>
        <w:outlineLvl w:val="3"/>
        <w:rPr>
          <w:rFonts w:ascii="Calibri" w:eastAsia="Calibri" w:hAnsi="Calibri"/>
          <w:b/>
          <w:lang w:eastAsia="en-GB"/>
        </w:rPr>
      </w:pPr>
      <w:r w:rsidRPr="00FF48B9">
        <w:rPr>
          <w:rFonts w:ascii="Calibri" w:eastAsia="Calibri" w:hAnsi="Calibri"/>
          <w:b/>
          <w:lang w:eastAsia="en-GB"/>
        </w:rPr>
        <w:t>8.2.13.2. Všeobecný opis opatrenia vrátane intervenčnej logiky a príspevok k fokusovým oblastiam a prierezovým cieľom</w:t>
      </w:r>
    </w:p>
    <w:p w:rsidR="00317BFF" w:rsidRPr="00FF48B9" w:rsidRDefault="00317BFF" w:rsidP="00317BFF">
      <w:pPr>
        <w:keepNext/>
        <w:spacing w:after="120"/>
        <w:outlineLvl w:val="3"/>
        <w:rPr>
          <w:rFonts w:ascii="Calibri" w:hAnsi="Calibri"/>
          <w:lang w:eastAsia="en-GB"/>
        </w:rPr>
      </w:pPr>
      <w:r w:rsidRPr="00FF48B9">
        <w:rPr>
          <w:rFonts w:ascii="Calibri" w:hAnsi="Calibri"/>
          <w:lang w:eastAsia="en-GB"/>
        </w:rPr>
        <w:t>Účelom podpory je kompenzovať poľnohospodárom náklady súvisiace so zavádzaním takých chovných postupov, ktoré sú nad rámec príslušných povinných štandardov a bežnej chovateľskej praxe, vedúce k zlepšeniu životných podmienok zvierat.</w:t>
      </w:r>
    </w:p>
    <w:p w:rsidR="00317BFF" w:rsidRPr="00FF48B9" w:rsidRDefault="00317BFF" w:rsidP="00317BFF">
      <w:pPr>
        <w:keepNext/>
        <w:outlineLvl w:val="3"/>
        <w:rPr>
          <w:rFonts w:ascii="Calibri" w:hAnsi="Calibri"/>
          <w:lang w:eastAsia="en-GB"/>
        </w:rPr>
      </w:pPr>
      <w:r w:rsidRPr="00FF48B9">
        <w:rPr>
          <w:rFonts w:ascii="Calibri" w:hAnsi="Calibri"/>
          <w:lang w:eastAsia="en-GB"/>
        </w:rPr>
        <w:t xml:space="preserve">Dodržiavaním špecifických podmienok v rámci jednotlivých chovov hospodárskych zvierat sa zvieratám zabezpečí lepšia starostlivosť, pohoda, zamedzí sa riziku náhodného úmrtia a taktiež dôjde k zlepšeniu ich zdravotného stavu. Efektívne nasmerovanie podpory v oblasti chovu hydiny, hovädzieho dobytka a ošípaných vychádza z Analýzy dopadov opatrenia Životné podmienky zvierat v rámci PRV SR 2007 – 2013 a odporúčaní pre obdobie 2014 – 2020.  </w:t>
      </w:r>
    </w:p>
    <w:p w:rsidR="00317BFF" w:rsidRPr="00FF48B9" w:rsidRDefault="00317BFF" w:rsidP="00317BFF">
      <w:pPr>
        <w:keepNext/>
        <w:outlineLvl w:val="3"/>
        <w:rPr>
          <w:rFonts w:ascii="Calibri" w:eastAsia="Calibri" w:hAnsi="Calibri"/>
          <w:lang w:eastAsia="en-GB"/>
        </w:rPr>
      </w:pPr>
    </w:p>
    <w:p w:rsidR="00317BFF" w:rsidRPr="00FF48B9" w:rsidRDefault="00317BFF" w:rsidP="00317BFF">
      <w:pPr>
        <w:keepNext/>
        <w:outlineLvl w:val="3"/>
        <w:rPr>
          <w:rFonts w:ascii="Calibri" w:eastAsia="Calibri" w:hAnsi="Calibri"/>
          <w:u w:val="single"/>
          <w:lang w:eastAsia="en-GB"/>
        </w:rPr>
      </w:pPr>
      <w:r w:rsidRPr="00FF48B9">
        <w:rPr>
          <w:rFonts w:ascii="Calibri" w:eastAsia="Calibri" w:hAnsi="Calibri"/>
          <w:u w:val="single"/>
          <w:lang w:eastAsia="en-GB"/>
        </w:rPr>
        <w:t xml:space="preserve">Príspevok k fokusovým oblastiam </w:t>
      </w:r>
    </w:p>
    <w:p w:rsidR="00317BFF" w:rsidRPr="00FF48B9" w:rsidRDefault="00317BFF" w:rsidP="00317BFF">
      <w:pPr>
        <w:spacing w:after="120"/>
        <w:ind w:left="425" w:hanging="425"/>
        <w:outlineLvl w:val="4"/>
        <w:rPr>
          <w:rFonts w:ascii="Calibri" w:eastAsia="Calibri" w:hAnsi="Calibri"/>
          <w:i/>
        </w:rPr>
      </w:pPr>
      <w:r w:rsidRPr="00FF48B9">
        <w:rPr>
          <w:rFonts w:ascii="Calibri" w:eastAsia="Calibri" w:hAnsi="Calibri"/>
          <w:i/>
        </w:rPr>
        <w:t>3A Zvýšenie konkurencieschopnosti prvovýrobcov prostredníctvom ich lepšej integrácie do poľnohospodársko-potravinového reťazca pomocou systémov kvality, pridávania hodnoty poľnohospodárskym produktom, propagácie na miestnych trhoch a  krátkych dodávateľských reťazcov, skupín a organizácií výrobcov a medziodvetvových organizácií.</w:t>
      </w:r>
    </w:p>
    <w:p w:rsidR="00317BFF" w:rsidRPr="00FF48B9" w:rsidRDefault="00317BFF" w:rsidP="00CE203B">
      <w:pPr>
        <w:numPr>
          <w:ilvl w:val="0"/>
          <w:numId w:val="266"/>
        </w:numPr>
        <w:outlineLvl w:val="4"/>
        <w:rPr>
          <w:rFonts w:ascii="Calibri" w:hAnsi="Calibri"/>
          <w:lang w:eastAsia="en-GB"/>
        </w:rPr>
      </w:pPr>
      <w:r w:rsidRPr="00FF48B9">
        <w:rPr>
          <w:rFonts w:ascii="Calibri" w:hAnsi="Calibri"/>
          <w:lang w:eastAsia="en-GB"/>
        </w:rPr>
        <w:t>Jednou z identifikovaných potrieb súvisiacej s fókusovou oblasťou 3A na základe SWOT analýzy je aj Podpora predaja domácej produkcie a zvyšovanie kvality, rozvoj krátkych dodávateľských reťazcov vrátane investícií v oblasti spracovania a odbytu/marketingu poľnohospodárskej a lesnej produkcie. So zvyšovaním kvality súvisí aj zlepšenie zdravotného stavu chovov HZ. Nie vždy je pre podniky možné kalkulovať cenu na základe výrobných nákladov, nakoľko dôležitá je situácia na trhu. To obmedzuje investície do chovov zvierat nad štandardné podmienky, ktoré sa neprejavia v predajnej cene ani objeme produkcie. Kompenzácia nákladov za prijatý záväzok plniť nadštandardné podmienky zlepší kvalitu produktov živočíšnej výroby a môže zefektívniť chov zvierat v podnikoch.</w:t>
      </w:r>
    </w:p>
    <w:p w:rsidR="00317BFF" w:rsidRPr="00FF48B9" w:rsidRDefault="00317BFF" w:rsidP="00317BFF">
      <w:pPr>
        <w:outlineLvl w:val="4"/>
        <w:rPr>
          <w:rFonts w:ascii="Calibri" w:eastAsia="Calibri" w:hAnsi="Calibri"/>
          <w:u w:val="single"/>
        </w:rPr>
      </w:pPr>
    </w:p>
    <w:p w:rsidR="00317BFF" w:rsidRPr="00FF48B9" w:rsidRDefault="00317BFF" w:rsidP="00317BFF">
      <w:pPr>
        <w:outlineLvl w:val="4"/>
        <w:rPr>
          <w:rFonts w:ascii="Calibri" w:eastAsia="Calibri" w:hAnsi="Calibri"/>
          <w:u w:val="single"/>
        </w:rPr>
      </w:pPr>
      <w:r w:rsidRPr="00FF48B9">
        <w:rPr>
          <w:rFonts w:ascii="Calibri" w:eastAsia="Calibri" w:hAnsi="Calibri"/>
          <w:u w:val="single"/>
        </w:rPr>
        <w:t>Príspevok k prierezovým cieľom</w:t>
      </w:r>
    </w:p>
    <w:p w:rsidR="00317BFF" w:rsidRPr="00FF48B9" w:rsidRDefault="00317BFF" w:rsidP="00317BFF">
      <w:pPr>
        <w:outlineLvl w:val="4"/>
        <w:rPr>
          <w:rFonts w:ascii="Calibri" w:eastAsia="Calibri" w:hAnsi="Calibri"/>
        </w:rPr>
      </w:pPr>
      <w:r w:rsidRPr="00FF48B9">
        <w:rPr>
          <w:rFonts w:ascii="Calibri" w:eastAsia="Calibri" w:hAnsi="Calibri"/>
        </w:rPr>
        <w:t>Životné prostredie.</w:t>
      </w:r>
    </w:p>
    <w:p w:rsidR="00317BFF" w:rsidRPr="00FF48B9" w:rsidRDefault="00317BFF" w:rsidP="00317BFF">
      <w:pPr>
        <w:outlineLvl w:val="4"/>
        <w:rPr>
          <w:rFonts w:ascii="Calibri" w:eastAsia="Calibri" w:hAnsi="Calibri"/>
        </w:rPr>
      </w:pPr>
    </w:p>
    <w:p w:rsidR="00317BFF" w:rsidRPr="00FF48B9" w:rsidRDefault="00317BFF" w:rsidP="00317BFF">
      <w:pPr>
        <w:keepNext/>
        <w:outlineLvl w:val="4"/>
        <w:rPr>
          <w:rFonts w:ascii="Calibri" w:hAnsi="Calibri"/>
          <w:b/>
          <w:lang w:eastAsia="en-GB"/>
        </w:rPr>
      </w:pPr>
      <w:r w:rsidRPr="00FF48B9">
        <w:rPr>
          <w:rFonts w:ascii="Calibri" w:hAnsi="Calibri"/>
          <w:b/>
          <w:lang w:eastAsia="en-GB"/>
        </w:rPr>
        <w:t xml:space="preserve">8.2.13.3. Rozsah, úroveň podpory a ďalšie informácie </w:t>
      </w:r>
      <w:r w:rsidRPr="00FF48B9">
        <w:rPr>
          <w:rFonts w:ascii="Calibri" w:hAnsi="Calibri"/>
          <w:lang w:eastAsia="en-GB"/>
        </w:rPr>
        <w:t>(členené podľa typu operácie)</w:t>
      </w:r>
    </w:p>
    <w:p w:rsidR="00317BFF" w:rsidRPr="00FF48B9" w:rsidRDefault="00317BFF" w:rsidP="00317BFF">
      <w:pPr>
        <w:keepNext/>
        <w:shd w:val="clear" w:color="auto" w:fill="FBD4B4"/>
        <w:outlineLvl w:val="4"/>
        <w:rPr>
          <w:rFonts w:ascii="Calibri" w:hAnsi="Calibri"/>
        </w:rPr>
      </w:pPr>
      <w:r w:rsidRPr="00FF48B9">
        <w:rPr>
          <w:rFonts w:ascii="Calibri" w:hAnsi="Calibri"/>
          <w:u w:val="single"/>
        </w:rPr>
        <w:t>Názov operácie</w:t>
      </w:r>
      <w:r w:rsidRPr="00FF48B9">
        <w:rPr>
          <w:rFonts w:ascii="Calibri" w:hAnsi="Calibri"/>
        </w:rPr>
        <w:t xml:space="preserve">: </w:t>
      </w:r>
    </w:p>
    <w:p w:rsidR="00317BFF" w:rsidRPr="00FF48B9" w:rsidRDefault="00317BFF" w:rsidP="00317BFF">
      <w:pPr>
        <w:keepNext/>
        <w:shd w:val="clear" w:color="auto" w:fill="FBD4B4"/>
        <w:outlineLvl w:val="4"/>
        <w:rPr>
          <w:rFonts w:ascii="Calibri" w:hAnsi="Calibri"/>
        </w:rPr>
      </w:pPr>
      <w:r w:rsidRPr="00FF48B9">
        <w:rPr>
          <w:rFonts w:ascii="Calibri" w:hAnsi="Calibri"/>
          <w:i/>
        </w:rPr>
        <w:t>Zlepšenie životných podmienok v chove hydiny</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Opis operácie:</w:t>
      </w:r>
    </w:p>
    <w:p w:rsidR="00317BFF" w:rsidRPr="00FF48B9" w:rsidRDefault="00317BFF" w:rsidP="00317BFF">
      <w:pPr>
        <w:spacing w:after="120"/>
        <w:rPr>
          <w:rFonts w:ascii="Calibri" w:eastAsia="Calibri" w:hAnsi="Calibri" w:cs="Calibri"/>
          <w:bCs/>
          <w:iCs/>
        </w:rPr>
      </w:pPr>
      <w:r w:rsidRPr="00FF48B9">
        <w:rPr>
          <w:rFonts w:ascii="Calibri" w:eastAsia="Calibri" w:hAnsi="Calibri" w:cs="Calibri"/>
          <w:bCs/>
          <w:iCs/>
        </w:rPr>
        <w:t xml:space="preserve">Od začiatku intenzívneho výkrmu kurčiat na mäso sú vysoké požiadavky na maximálny rast, nízku konverziu krmiva a dobrú jatočnú výťažnosť, pričom tieto parametre by mal brojler dosiahnuť vo veľmi rozdielnych podmienkach prostredia a situácii na trhu. Preto je v chove výkrmových kurčiat snaha minimalizovať dĺžku výkrmu pod fyziologicky únosnú úroveň, zvyšovať zaťaženie podlahovej plochy, zvyšovať počet turnusov pri skracovaní doby asanácie prostredia medzi dvomi turnusmi, a tak zvyšovať ekonomickú efektívnosť chovu. To sa negatívne odráža na chovateľských podmienkach chovu výkrmových kurčiat, na vzniku etopatií, porúch tvorby a kvality svaloviny a zhoršením zdravotného stavu kurčiat.  </w:t>
      </w:r>
    </w:p>
    <w:p w:rsidR="00317BFF" w:rsidRPr="00FF48B9" w:rsidRDefault="00317BFF" w:rsidP="00317BFF">
      <w:pPr>
        <w:rPr>
          <w:rFonts w:ascii="Calibri" w:eastAsia="Calibri" w:hAnsi="Calibri" w:cs="Calibri"/>
          <w:bCs/>
          <w:iCs/>
        </w:rPr>
      </w:pPr>
      <w:r w:rsidRPr="00FF48B9">
        <w:rPr>
          <w:rFonts w:ascii="Calibri" w:eastAsia="Calibri" w:hAnsi="Calibri" w:cs="Calibri"/>
          <w:bCs/>
          <w:iCs/>
        </w:rPr>
        <w:t>Cieľom je zlepšiť životné podmienky v chove kurčiat na mäso znížením zaťaženia ustajňovacej plochy, znížením počtu produkčných cyklov a zabezpečením minimálne 38 dňovej doby výkrmu kurčiat. Účelom je kompenzovať chovateľom výkrmových  kurčiat na mäso straty súvisiace so zavedením</w:t>
      </w:r>
      <w:r w:rsidRPr="00FF48B9">
        <w:rPr>
          <w:rFonts w:ascii="Calibri" w:eastAsia="Calibri" w:hAnsi="Calibri" w:cs="Calibri"/>
          <w:bCs/>
          <w:iCs/>
        </w:rPr>
        <w:lastRenderedPageBreak/>
        <w:t xml:space="preserve"> opatrení a chovateľských postupov, ktoré sú nad rámec príslušnej národnej legislatívy a v súlade s akceptovaním medzinárodných zásad týkajúcich sa životných podmienok a pohody výkrmových kurčiat na mäso. Týmto sa zabezpečí trvalo lepšia pohoda chovaných kurčiat</w:t>
      </w:r>
      <w:r w:rsidRPr="00FF48B9">
        <w:rPr>
          <w:rFonts w:ascii="Calibri" w:eastAsia="Calibri" w:hAnsi="Calibri" w:cs="Calibri"/>
          <w:b/>
          <w:bCs/>
          <w:iCs/>
        </w:rPr>
        <w:t xml:space="preserve">. </w:t>
      </w:r>
    </w:p>
    <w:p w:rsidR="00317BFF" w:rsidRPr="00FF48B9" w:rsidRDefault="00317BFF" w:rsidP="00317BFF">
      <w:pPr>
        <w:rPr>
          <w:rFonts w:ascii="Calibri" w:eastAsia="Calibri" w:hAnsi="Calibri" w:cs="Calibri"/>
          <w:b/>
          <w:bCs/>
          <w:iCs/>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Typ podpory:</w:t>
      </w:r>
    </w:p>
    <w:p w:rsidR="00317BFF" w:rsidRPr="00FF48B9" w:rsidRDefault="00317BFF" w:rsidP="00317BFF">
      <w:pPr>
        <w:rPr>
          <w:rFonts w:ascii="Calibri" w:hAnsi="Calibri"/>
          <w:u w:val="single"/>
          <w:lang w:eastAsia="en-GB"/>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Prepojenie na ostatnú legislatívu: </w:t>
      </w:r>
    </w:p>
    <w:p w:rsidR="00317BFF" w:rsidRPr="00FF48B9" w:rsidRDefault="00317BFF" w:rsidP="001F5283">
      <w:pPr>
        <w:numPr>
          <w:ilvl w:val="0"/>
          <w:numId w:val="54"/>
        </w:numPr>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1F5283">
      <w:pPr>
        <w:numPr>
          <w:ilvl w:val="0"/>
          <w:numId w:val="54"/>
        </w:numPr>
        <w:jc w:val="left"/>
        <w:rPr>
          <w:rFonts w:ascii="Calibri" w:eastAsia="Calibri" w:hAnsi="Calibri"/>
        </w:rPr>
      </w:pPr>
      <w:r w:rsidRPr="00FF48B9">
        <w:rPr>
          <w:rFonts w:ascii="Calibri" w:eastAsia="Calibri" w:hAnsi="Calibri"/>
        </w:rPr>
        <w:t xml:space="preserve">zákon č. 39/2007 Z.z. o veterinárnej starostlivosti, </w:t>
      </w:r>
    </w:p>
    <w:p w:rsidR="00317BFF" w:rsidRPr="00FF48B9" w:rsidRDefault="00317BFF" w:rsidP="001F5283">
      <w:pPr>
        <w:numPr>
          <w:ilvl w:val="0"/>
          <w:numId w:val="54"/>
        </w:numPr>
        <w:rPr>
          <w:rFonts w:ascii="Calibri" w:eastAsia="Calibri" w:hAnsi="Calibri"/>
          <w:lang w:eastAsia="en-GB"/>
        </w:rPr>
      </w:pPr>
      <w:r w:rsidRPr="00FF48B9">
        <w:rPr>
          <w:rFonts w:ascii="Calibri" w:eastAsia="Calibri" w:hAnsi="Calibri"/>
        </w:rPr>
        <w:t>nariadenie vlády SR č. 275/2010 Z.z., ktorým sa ustanovujú minimálne pravidlá ochrany kurčiat chovaných na produkciu mäsa;</w:t>
      </w:r>
    </w:p>
    <w:p w:rsidR="00317BFF" w:rsidRPr="00FF48B9" w:rsidRDefault="00317BFF" w:rsidP="001F5283">
      <w:pPr>
        <w:numPr>
          <w:ilvl w:val="0"/>
          <w:numId w:val="54"/>
        </w:numPr>
        <w:rPr>
          <w:rFonts w:ascii="Calibri" w:eastAsia="Calibri" w:hAnsi="Calibri"/>
        </w:rPr>
      </w:pPr>
      <w:r w:rsidRPr="00FF48B9">
        <w:rPr>
          <w:rFonts w:ascii="Calibri" w:eastAsia="Calibri" w:hAnsi="Calibri"/>
        </w:rPr>
        <w:t>nariadenie vlády SR č. 322/2003 Z.z. o ochrane zvierat chovaných na farmárske účely</w:t>
      </w:r>
      <w:r w:rsidRPr="00FF48B9">
        <w:rPr>
          <w:rFonts w:ascii="Times New Roman" w:hAnsi="Times New Roman"/>
          <w:sz w:val="24"/>
        </w:rPr>
        <w:t>.</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Oprávnené náklady:</w:t>
      </w:r>
    </w:p>
    <w:p w:rsidR="00317BFF" w:rsidRPr="00FF48B9" w:rsidRDefault="00317BFF" w:rsidP="00317BFF">
      <w:pPr>
        <w:rPr>
          <w:rFonts w:ascii="Calibri" w:hAnsi="Calibri"/>
          <w:u w:val="single"/>
          <w:lang w:eastAsia="en-GB"/>
        </w:rPr>
      </w:pPr>
      <w:r w:rsidRPr="00FF48B9">
        <w:rPr>
          <w:rFonts w:ascii="Calibri" w:hAnsi="Calibri"/>
          <w:snapToGrid w:val="0"/>
          <w:lang w:eastAsia="cs-CZ"/>
        </w:rPr>
        <w:t xml:space="preserve">Platba kompenzuje ušlý príjem zo straty na produkcii zo zníženia zaťaženia o 23%. </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oprávnenosti:</w:t>
      </w:r>
    </w:p>
    <w:p w:rsidR="00317BFF" w:rsidRPr="00FF48B9" w:rsidRDefault="00317BFF" w:rsidP="001F5283">
      <w:pPr>
        <w:numPr>
          <w:ilvl w:val="0"/>
          <w:numId w:val="84"/>
        </w:numPr>
        <w:spacing w:after="120"/>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podpory:</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zaťaženie podlahovej plochy môže predstavovať max. 30,0 kg/m2  pri hlbokej podstielke (zníženie o 23%  oproti minimálnemu štandardu, t. j. 39 kg/m2 plochy); toto zaťaženie je žiadateľ povinný dodržiavať počas celého záväzku;</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 xml:space="preserve">chovný priestor sa musí osadiť zvieratami jednorazovo do 24 hodín; </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poberateľ podpory alebo ním poverená osoba  vypĺňa hlásenie o naskladnení  a   vyskladnení chovných priestorov za každý turnus (halová karta);</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 xml:space="preserve">hlboká podstielka musí byť pred naskladnením zvierat vysoká  minimálne 8 cm  v prípade slamy a minimálne 10 cm vysoká pri ostatných typoch podstielky a počas turnusu musí byť upravovaná podľa potreby (zarovnávanie, prípadne doplňovanie) s minimálnou výškou 4 cm; </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kŕmne a napájacie zariadenia musia byť zabezpečené v takom množstve, aby k nim malo prístup minimálne 70 % zvierat naraz, pričom krmivo a voda musia byť dostupné počas celého dňa;</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dĺžka výkrmu nesmie byť kratšia ako 38 dní/1 turnus, pričom prvým výkrmovým dňom je deň  naskladnenia. Do výkrmových dní sa neráta deň vyskladnenia;</w:t>
      </w:r>
    </w:p>
    <w:p w:rsidR="00317BFF" w:rsidRPr="00FF48B9" w:rsidRDefault="00317BFF" w:rsidP="00CE203B">
      <w:pPr>
        <w:numPr>
          <w:ilvl w:val="0"/>
          <w:numId w:val="365"/>
        </w:numPr>
        <w:autoSpaceDE w:val="0"/>
        <w:autoSpaceDN w:val="0"/>
        <w:rPr>
          <w:rFonts w:ascii="Calibri" w:hAnsi="Calibri"/>
        </w:rPr>
      </w:pPr>
      <w:r w:rsidRPr="00FF48B9">
        <w:rPr>
          <w:rFonts w:ascii="Calibri" w:hAnsi="Calibri"/>
        </w:rPr>
        <w:t xml:space="preserve">Zabezpečiť organizáciu výkrmu tak, aby v hale neprekročila obrátkovosť výkrmu </w:t>
      </w:r>
      <w:r w:rsidRPr="00FF48B9">
        <w:rPr>
          <w:rFonts w:ascii="Calibri" w:hAnsi="Calibri"/>
        </w:rPr>
        <w:br/>
        <w:t>6 turnusov za rok a doba dezinfekcie a prípravy haly na nový turnus nebola kratšia ako 14 dní.</w:t>
      </w:r>
    </w:p>
    <w:p w:rsidR="00317BFF" w:rsidRPr="00FF48B9" w:rsidRDefault="00317BFF" w:rsidP="00317BFF">
      <w:pPr>
        <w:rPr>
          <w:rFonts w:ascii="Calibri" w:eastAsia="Calibri" w:hAnsi="Calibri"/>
          <w:color w:val="1F497D"/>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Výška a miera podpory: </w:t>
      </w:r>
    </w:p>
    <w:p w:rsidR="00317BFF" w:rsidRPr="00FF48B9" w:rsidRDefault="00317BFF" w:rsidP="00317BFF">
      <w:pPr>
        <w:rPr>
          <w:rFonts w:ascii="Calibri" w:hAnsi="Calibri"/>
          <w:bCs/>
        </w:rPr>
      </w:pPr>
      <w:r w:rsidRPr="00FF48B9">
        <w:rPr>
          <w:rFonts w:ascii="Calibri" w:hAnsi="Calibri"/>
          <w:bCs/>
        </w:rPr>
        <w:t>Výška podpory je 75€/DJ/rok.</w:t>
      </w:r>
    </w:p>
    <w:p w:rsidR="00317BFF" w:rsidRPr="00FF48B9" w:rsidRDefault="00317BFF" w:rsidP="00317BFF">
      <w:pPr>
        <w:rPr>
          <w:rFonts w:ascii="Calibri" w:eastAsia="Calibri" w:hAnsi="Calibri"/>
        </w:rPr>
      </w:pPr>
    </w:p>
    <w:p w:rsidR="00317BFF" w:rsidRPr="00FF48B9" w:rsidRDefault="00317BFF" w:rsidP="00317BFF">
      <w:pPr>
        <w:shd w:val="clear" w:color="auto" w:fill="FBD4B4"/>
        <w:rPr>
          <w:rFonts w:ascii="Calibri" w:eastAsia="Calibri" w:hAnsi="Calibri"/>
          <w:iCs/>
          <w:u w:val="single"/>
        </w:rPr>
      </w:pPr>
      <w:r w:rsidRPr="00FF48B9">
        <w:rPr>
          <w:rFonts w:ascii="Calibri" w:eastAsia="Calibri" w:hAnsi="Calibri"/>
          <w:iCs/>
          <w:u w:val="single"/>
        </w:rPr>
        <w:t>Názov operácie:</w:t>
      </w:r>
    </w:p>
    <w:p w:rsidR="00317BFF" w:rsidRPr="00FF48B9" w:rsidRDefault="00317BFF" w:rsidP="00317BFF">
      <w:pPr>
        <w:shd w:val="clear" w:color="auto" w:fill="FBD4B4"/>
        <w:rPr>
          <w:rFonts w:ascii="Calibri" w:eastAsia="Calibri" w:hAnsi="Calibri"/>
          <w:i/>
        </w:rPr>
      </w:pPr>
      <w:r w:rsidRPr="00FF48B9">
        <w:rPr>
          <w:rFonts w:ascii="Calibri" w:eastAsia="Calibri" w:hAnsi="Calibri"/>
          <w:bCs/>
          <w:i/>
        </w:rPr>
        <w:t xml:space="preserve">Zlepšenie starostlivosti o dojnice a teľatá pri pôrode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iCs/>
          <w:u w:val="single"/>
        </w:rPr>
      </w:pPr>
      <w:r w:rsidRPr="00FF48B9">
        <w:rPr>
          <w:rFonts w:ascii="Calibri" w:eastAsia="Calibri" w:hAnsi="Calibri"/>
          <w:iCs/>
          <w:u w:val="single"/>
        </w:rPr>
        <w:t>Opis operácie:</w:t>
      </w:r>
    </w:p>
    <w:p w:rsidR="00317BFF" w:rsidRPr="00FF48B9" w:rsidRDefault="00317BFF" w:rsidP="00317BFF">
      <w:pPr>
        <w:autoSpaceDE w:val="0"/>
        <w:autoSpaceDN w:val="0"/>
        <w:spacing w:after="120"/>
        <w:rPr>
          <w:rFonts w:ascii="Calibri" w:eastAsia="Calibri" w:hAnsi="Calibri"/>
          <w:bCs/>
        </w:rPr>
      </w:pPr>
      <w:r w:rsidRPr="00FF48B9">
        <w:rPr>
          <w:rFonts w:ascii="Calibri" w:eastAsia="Calibri" w:hAnsi="Calibri"/>
          <w:bCs/>
        </w:rPr>
        <w:t>V stáde dojníc je obdobie telenia najnáročnejším obdobím chovu. V tomto období je vhodné zvieratá neustále sledovať a zabezpečiť, aby pôrody prebiehali ľahko a aby pri ťažkostiach, ktoré sa pri pôrode vyskytnú, sa dojnici dostalo primeranej podpory. Ťažké pôrody sa vyskytujú pri dojniciach s veľkými teľatami pri narodení a pri dojniciach v slabej kondícii a pretučnených. Pri prvôstkach je pomoc potrebná pri 30-40 % otelení. Dôležité je dodržiavať hygienu pri telení. Počas telenia sú otvorené pôrodné cesty a v nehygienických podmienkach sa do nich dostávajú mikroorganizmy (hlavne z exkrementov), ktoré spôsobujú zápaly pohlavných orgánov. Preto je potrebné sledovať a zabezpečovať čistotu prostredia, sledovať pôrody dojníc a pri ťažkostiach poskytnúť krave odbornú pomoc, aby sa zabránilo ich trápeniu počas pôrodu a po pôrode (zápaly pôrodných ciest). Po vypudení teľaťa z pôrodných ciest ho treba ošetriť (zabezpečiť dýchanie a ošetriť pupočnú šnúru). Do dvoch hodín po narodení je potrebné podať teľatám mledzivo, pretože obsah imunoglobínov, ktorý je zdrojom protilátok v mledzive a ich vstrebávanie v tráviacom trakte teľaťa rýchlo klesá. Do 2 hodín dokážu teľatá využiť 100 % imunogloblínu z mledziva. Rýchlosť prvého napitia mledziva rozhoduje o jeho zdravotnom stave. Problémy s prvým pitím teľaťa bývajú hlavne pri prvôstkach. Udáva sa, že asi 30 % prvôstok nemá dostatočne vyvinutý materský pud a je ju treba usmerniť, aby dovolila teľaťu cicať.</w:t>
      </w:r>
    </w:p>
    <w:p w:rsidR="00317BFF" w:rsidRPr="00FF48B9" w:rsidRDefault="00317BFF" w:rsidP="00317BFF">
      <w:pPr>
        <w:autoSpaceDE w:val="0"/>
        <w:autoSpaceDN w:val="0"/>
        <w:rPr>
          <w:rFonts w:ascii="Calibri" w:eastAsia="Calibri" w:hAnsi="Calibri"/>
        </w:rPr>
      </w:pPr>
      <w:r w:rsidRPr="00FF48B9">
        <w:rPr>
          <w:rFonts w:ascii="Calibri" w:eastAsia="Calibri" w:hAnsi="Calibri"/>
          <w:bCs/>
        </w:rPr>
        <w:t xml:space="preserve">Cieľom operácie je zlepšiť životné podmienky v chove dojníc, zabezpečiť priebeh pôrodov bez zhoršenia zdravotného stavu dojníc a zabezpečiť </w:t>
      </w:r>
      <w:r w:rsidRPr="00FF48B9">
        <w:rPr>
          <w:rFonts w:ascii="Calibri" w:eastAsia="Calibri" w:hAnsi="Calibri"/>
          <w:bCs/>
          <w:color w:val="000000"/>
        </w:rPr>
        <w:t>narodenie zdravého a životaschopného jedinca (teľaťa).</w:t>
      </w:r>
      <w:r w:rsidRPr="00FF48B9">
        <w:rPr>
          <w:rFonts w:ascii="Calibri" w:eastAsia="Calibri" w:hAnsi="Calibri"/>
          <w:bCs/>
        </w:rPr>
        <w:t xml:space="preserve">  </w:t>
      </w:r>
      <w:r w:rsidRPr="00FF48B9">
        <w:rPr>
          <w:rFonts w:ascii="Calibri" w:eastAsia="Calibri" w:hAnsi="Calibri"/>
        </w:rPr>
        <w:t>Účelom operácie je kompenzovať chovateľom dojníc zvýšené náklady súvisiace s realizáciou opatrenia, ktoré sú nad rámec legislatívy (zákon 39/2007 Z. z., nariadenie vlády 322/2003 Z. z.) a sú v súlade s medzinárodne uznávanými zásadami pre životné podmienky v chove hovädzieho dobytka. Realizáciou tejto operácie sa zabezpečí bezproblémové telenie kráv, prípadná pomoc pri telení, ošetrenie teliat po otelení. Za týmto účelom je potrebné v chovoch zabezpečiť dozor v ustajňovacom priestore pre telenie počas celého dňa i noci.</w:t>
      </w:r>
    </w:p>
    <w:p w:rsidR="00317BFF" w:rsidRPr="00FF48B9" w:rsidRDefault="00317BFF" w:rsidP="00317BFF">
      <w:pPr>
        <w:autoSpaceDE w:val="0"/>
        <w:autoSpaceDN w:val="0"/>
        <w:rPr>
          <w:rFonts w:ascii="Calibri" w:eastAsia="Calibri" w:hAnsi="Calibri"/>
        </w:rPr>
      </w:pPr>
      <w:r w:rsidRPr="00FF48B9">
        <w:rPr>
          <w:rFonts w:ascii="Calibri" w:eastAsia="Calibri" w:hAnsi="Calibri"/>
        </w:rPr>
        <w:t> </w:t>
      </w: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Typ podpory:</w:t>
      </w:r>
    </w:p>
    <w:p w:rsidR="00317BFF" w:rsidRPr="00FF48B9" w:rsidRDefault="00317BFF" w:rsidP="00317BFF">
      <w:pPr>
        <w:rPr>
          <w:rFonts w:ascii="Calibri" w:hAnsi="Calibri"/>
          <w:i/>
          <w:lang w:eastAsia="en-GB"/>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Prepojenie na ostatnú legislatívu: </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 xml:space="preserve">zákon č. 39/2007 Z. z. o veterinárnej starostlivosti,  </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vlády 322/2003 Z.z. o ochrane zvierat chovaných na farmárske účely,</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vlády SR č. 730/2002 Z. z. , ktorým sa ustanovujú minimálne normy ochrany teliat v znení nariadenia vlády č. 270/2003 Z. z.</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Oprávnené náklady:</w:t>
      </w:r>
    </w:p>
    <w:p w:rsidR="00317BFF" w:rsidRPr="00FF48B9" w:rsidRDefault="00317BFF" w:rsidP="00317BFF">
      <w:pPr>
        <w:rPr>
          <w:rFonts w:ascii="Calibri" w:hAnsi="Calibri"/>
        </w:rPr>
      </w:pPr>
      <w:r w:rsidRPr="00FF48B9">
        <w:rPr>
          <w:rFonts w:ascii="Calibri" w:hAnsi="Calibri"/>
        </w:rPr>
        <w:t>Platba kompenzuje dodatočné náklady za zvýšenie mzdových nákladov na ošetrovateľa na nočnej zmene, ktorý je nad rámec legislatívy i bežných chovateľských postupov.</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oprávnenosti:</w:t>
      </w:r>
    </w:p>
    <w:p w:rsidR="00317BFF" w:rsidRPr="00FF48B9"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Vytvorenie samostatného podstielaného priestoru pre telenie (pôrodnica).</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 xml:space="preserve">Napojenie teľaťa mledzivom matky do dvoch hodín po narodení. </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Presun kravy do pôrodnice 2 dni pred plánovaným telením (vedenie záznamu).</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Zabezpečiť dennú evidenciu o pôrodoch (priebeh pôrodu, spôsob napojenia  teľaťa, cicanie alebo pitie nadojeného mledziva, čas napojenia teľaťa po narodení).</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Celodenná (24 hodín) kontrola a dohľad nad telením pri kravách v ustajňovacom priestore pre telenie a počas nočnej zmeny (1 zamestnanec/100kráv/1 nočná zmena).</w:t>
      </w:r>
    </w:p>
    <w:p w:rsidR="00317BFF" w:rsidRPr="00FF48B9" w:rsidRDefault="00317BFF" w:rsidP="00317BFF">
      <w:pPr>
        <w:autoSpaceDE w:val="0"/>
        <w:autoSpaceDN w:val="0"/>
        <w:ind w:left="180"/>
        <w:rPr>
          <w:rFonts w:ascii="Calibri" w:eastAsia="Calibri" w:hAnsi="Calibri"/>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Uplatniteľné sumy a miery podpory: </w:t>
      </w:r>
    </w:p>
    <w:p w:rsidR="00317BFF" w:rsidRPr="00FF48B9" w:rsidRDefault="00317BFF" w:rsidP="00317BFF">
      <w:pPr>
        <w:keepNext/>
        <w:outlineLvl w:val="4"/>
        <w:rPr>
          <w:rFonts w:ascii="Calibri" w:eastAsia="Calibri" w:hAnsi="Calibri"/>
        </w:rPr>
      </w:pPr>
      <w:r w:rsidRPr="00FF48B9">
        <w:rPr>
          <w:rFonts w:ascii="Calibri" w:eastAsia="Calibri" w:hAnsi="Calibri"/>
          <w:bCs/>
        </w:rPr>
        <w:t>Výška podpory je 130 €/DJ/rok.</w:t>
      </w:r>
    </w:p>
    <w:p w:rsidR="00317BFF" w:rsidRPr="00FF48B9" w:rsidRDefault="00317BFF" w:rsidP="00317BFF">
      <w:pPr>
        <w:keepNext/>
        <w:outlineLvl w:val="4"/>
        <w:rPr>
          <w:rFonts w:ascii="Calibri" w:eastAsia="Calibri" w:hAnsi="Calibri"/>
        </w:rPr>
      </w:pPr>
    </w:p>
    <w:p w:rsidR="00317BFF" w:rsidRPr="00FF48B9" w:rsidRDefault="00317BFF" w:rsidP="00317BFF">
      <w:pPr>
        <w:keepNext/>
        <w:outlineLvl w:val="4"/>
        <w:rPr>
          <w:rFonts w:ascii="Calibri" w:eastAsia="Calibri" w:hAnsi="Calibri"/>
        </w:rPr>
      </w:pPr>
    </w:p>
    <w:p w:rsidR="00317BFF" w:rsidRPr="00FF48B9" w:rsidRDefault="00317BFF" w:rsidP="00317BFF">
      <w:pPr>
        <w:keepNext/>
        <w:outlineLvl w:val="4"/>
        <w:rPr>
          <w:rFonts w:ascii="Calibri" w:eastAsia="Calibri" w:hAnsi="Calibri"/>
        </w:rPr>
      </w:pPr>
    </w:p>
    <w:p w:rsidR="00317BFF" w:rsidRPr="00FF48B9" w:rsidRDefault="00317BFF" w:rsidP="00317BFF">
      <w:pPr>
        <w:shd w:val="clear" w:color="auto" w:fill="FBD4B4"/>
        <w:autoSpaceDN w:val="0"/>
        <w:rPr>
          <w:rFonts w:ascii="Calibri" w:eastAsia="Calibri" w:hAnsi="Calibri" w:cs="Calibri"/>
          <w:u w:val="single"/>
        </w:rPr>
      </w:pPr>
      <w:r w:rsidRPr="00FF48B9">
        <w:rPr>
          <w:rFonts w:ascii="Calibri" w:eastAsia="Calibri" w:hAnsi="Calibri" w:cs="Calibri"/>
          <w:u w:val="single"/>
        </w:rPr>
        <w:t>Názov operácie:</w:t>
      </w:r>
    </w:p>
    <w:p w:rsidR="00317BFF" w:rsidRPr="00FF48B9" w:rsidRDefault="00317BFF" w:rsidP="00317BFF">
      <w:pPr>
        <w:shd w:val="clear" w:color="auto" w:fill="FBD4B4"/>
        <w:autoSpaceDN w:val="0"/>
        <w:rPr>
          <w:rFonts w:ascii="Calibri" w:eastAsia="Calibri" w:hAnsi="Calibri" w:cs="Calibri"/>
          <w:i/>
        </w:rPr>
      </w:pPr>
      <w:r w:rsidRPr="00FF48B9">
        <w:rPr>
          <w:rFonts w:ascii="Calibri" w:eastAsia="Calibri" w:hAnsi="Calibri" w:cs="Calibri"/>
          <w:i/>
        </w:rPr>
        <w:t>Zlepšenie životných podmienok rodiacich a dojčiacich prasníc</w:t>
      </w:r>
    </w:p>
    <w:p w:rsidR="00317BFF" w:rsidRPr="00FF48B9" w:rsidRDefault="00317BFF" w:rsidP="00317BFF">
      <w:pPr>
        <w:ind w:left="720"/>
        <w:rPr>
          <w:rFonts w:ascii="Calibri" w:eastAsia="Calibri" w:hAnsi="Calibri" w:cs="Calibri"/>
          <w:b/>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Opis operácie:</w:t>
      </w:r>
    </w:p>
    <w:p w:rsidR="00317BFF" w:rsidRPr="00FF48B9" w:rsidRDefault="00317BFF" w:rsidP="00317BFF">
      <w:pPr>
        <w:ind w:left="66"/>
        <w:rPr>
          <w:rFonts w:ascii="Calibri" w:eastAsia="Calibri" w:hAnsi="Calibri"/>
          <w:color w:val="1F497D"/>
        </w:rPr>
      </w:pPr>
      <w:r w:rsidRPr="00FF48B9">
        <w:rPr>
          <w:rFonts w:ascii="Calibri" w:eastAsia="Calibri" w:hAnsi="Calibri"/>
        </w:rPr>
        <w:t>Cieľom operácie je zlepšiť životné podmienky zvierat na základe zníženia vplyvu stresových faktorov aplikáciou handlingu v kategóriách rodiacich a dojčiacich prasníc.  Zlepšenie životných podmienok vyplýva zo zvýšenej starostlivosti o prasiatka od narodenia po odstav, kontrola a pomoc pri riadených pôrodoch, individuálna starostlivosť o rozvinutie správania pre zabezpečenie základných životných potrieb (učenie pitia vody a prijímania kŕmnej zmesi). Očakávané prínosy z realizácie tejto operácie budú v zlepšení reprodukčnej a produkčnej úžitkovosti prasiatok do odstavu, v zlepšení pohody a zdravotného stavu dojčiacich prasníc a ciciakov a znížení úhynu a stresu prasiatok pri odstave.</w:t>
      </w:r>
    </w:p>
    <w:p w:rsidR="00317BFF" w:rsidRPr="00FF48B9" w:rsidRDefault="00317BFF" w:rsidP="00317BFF">
      <w:pPr>
        <w:ind w:left="66"/>
        <w:rPr>
          <w:rFonts w:ascii="Calibri" w:eastAsia="Calibri" w:hAnsi="Calibri"/>
          <w:color w:val="1F497D"/>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Typ podpory:</w:t>
      </w:r>
    </w:p>
    <w:p w:rsidR="00317BFF" w:rsidRPr="00FF48B9" w:rsidRDefault="00317BFF" w:rsidP="00317BFF">
      <w:pPr>
        <w:rPr>
          <w:rFonts w:ascii="Calibri" w:hAnsi="Calibri"/>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 xml:space="preserve">Prepojenie na ostatnú legislatívu: </w:t>
      </w:r>
    </w:p>
    <w:p w:rsidR="00317BFF" w:rsidRPr="00FF48B9" w:rsidRDefault="00317BFF" w:rsidP="001F5283">
      <w:pPr>
        <w:numPr>
          <w:ilvl w:val="0"/>
          <w:numId w:val="55"/>
        </w:numPr>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1F5283">
      <w:pPr>
        <w:numPr>
          <w:ilvl w:val="0"/>
          <w:numId w:val="55"/>
        </w:numPr>
        <w:rPr>
          <w:rFonts w:ascii="Calibri" w:eastAsia="Calibri" w:hAnsi="Calibri"/>
        </w:rPr>
      </w:pPr>
      <w:r w:rsidRPr="00FF48B9">
        <w:rPr>
          <w:rFonts w:ascii="Calibri" w:eastAsia="Calibri" w:hAnsi="Calibri"/>
        </w:rPr>
        <w:t>nariadenie vlády SR č. 735/2002 Z. z., ktorým sa ustanovujú minimálne normy ochrany ošípaných.</w:t>
      </w:r>
    </w:p>
    <w:p w:rsidR="00317BFF" w:rsidRPr="00FF48B9" w:rsidRDefault="00317BFF" w:rsidP="00317BFF">
      <w:pPr>
        <w:ind w:left="720"/>
        <w:rPr>
          <w:rFonts w:ascii="Calibri" w:eastAsia="Calibri" w:hAnsi="Calibri"/>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Prijímatelia podpory:</w:t>
      </w:r>
    </w:p>
    <w:p w:rsidR="00317BFF" w:rsidRPr="00FF48B9" w:rsidRDefault="00317BFF" w:rsidP="00317BFF">
      <w:pPr>
        <w:rPr>
          <w:rFonts w:ascii="Calibri" w:eastAsia="Calibri" w:hAnsi="Calibri"/>
          <w:u w:val="single"/>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Oprávnené náklady:</w:t>
      </w:r>
    </w:p>
    <w:p w:rsidR="00317BFF" w:rsidRPr="00FF48B9" w:rsidRDefault="00317BFF" w:rsidP="00317BFF">
      <w:pPr>
        <w:rPr>
          <w:rFonts w:ascii="Calibri" w:hAnsi="Calibri"/>
        </w:rPr>
      </w:pPr>
      <w:r w:rsidRPr="00FF48B9">
        <w:rPr>
          <w:rFonts w:ascii="Calibri" w:hAnsi="Calibri"/>
        </w:rPr>
        <w:t>Platba kompenzuje dodatočné náklady na zvýšené pracovné a sociálne náklady v chove prasníc  a dopad na ušlý príjem (strata na produkcii odstavčiat z predĺženia doby odstavu v priemere 32 dní veku).</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Podmienky oprávnenosti:</w:t>
      </w:r>
    </w:p>
    <w:p w:rsidR="00317BFF" w:rsidRPr="00FF48B9"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7"/>
        </w:numPr>
        <w:ind w:left="357" w:hanging="357"/>
        <w:rPr>
          <w:rFonts w:ascii="Calibri" w:hAnsi="Calibri"/>
        </w:rPr>
      </w:pPr>
      <w:r w:rsidRPr="00FF48B9">
        <w:rPr>
          <w:rFonts w:ascii="Calibri" w:hAnsi="Calibri"/>
        </w:rPr>
        <w:t>poberateľ podpory alebo ním poverená osoba musí zabezpečiť nad rámec súčasného stavu k rodiacim a dojčiacim prasniciam a k narodeným prasiatkam (vrátane prasiatok v škôlke) ošetrovateľa - 1 zamestnanca do 50 kusov prasníc s ciciakmi, podľa potreby aj mimo riadnej pracovnej doby.</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Naskladniť prasnice do pôrodnice najmenej sedem dní pred plánovaným termínom pôrodu.</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Zabezpečiť čistotu koterca  pri prasení.</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Pomoc pri prasení.</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Podľa potreby prikladanie ciciakov k ceckom, ukladanie ciciakov do chovného priestoru.</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Ak je potrebné, vytváranie návyku u ciciakov prijímať krmivo a piť vodu od piateho dňa.</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Neskracovanie chvostov a nevyštikávanie očných zubov po siedmom dni veku ciciakov  okrem prípadov, ak dochádza k poraneniu ceckov prasnice.</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Odstav ciciakov v priemere najmenej 32 dní a viac za turnus od narodenia.</w:t>
      </w:r>
    </w:p>
    <w:p w:rsidR="00317BFF" w:rsidRPr="00FF48B9" w:rsidRDefault="00317BFF" w:rsidP="00CE203B">
      <w:pPr>
        <w:numPr>
          <w:ilvl w:val="0"/>
          <w:numId w:val="367"/>
        </w:numPr>
        <w:ind w:left="357" w:hanging="357"/>
        <w:rPr>
          <w:rFonts w:ascii="Calibri" w:eastAsia="Calibri" w:hAnsi="Calibri"/>
          <w:color w:val="231F20"/>
        </w:rPr>
      </w:pPr>
      <w:r w:rsidRPr="00FF48B9">
        <w:rPr>
          <w:rFonts w:ascii="Calibri" w:eastAsia="Calibri" w:hAnsi="Calibri"/>
          <w:color w:val="231F20"/>
        </w:rPr>
        <w:t>Denné vedenie evidencie v chove ošípaných (</w:t>
      </w:r>
      <w:r w:rsidRPr="00FF48B9">
        <w:rPr>
          <w:rFonts w:ascii="Calibri" w:eastAsia="Calibri" w:hAnsi="Calibri"/>
          <w:i/>
          <w:color w:val="231F20"/>
        </w:rPr>
        <w:t>termín naskladnenia prasníc do pôrodnice, termín a čas oprasenia, pomoc pri prasení, evidovanie potreby priloženia, resp. nepriloženia ciciakov vo vrhu k ceckom, termín odstavu ciciakov</w:t>
      </w:r>
      <w:r w:rsidRPr="00FF48B9">
        <w:rPr>
          <w:rFonts w:ascii="Calibri" w:eastAsia="Calibri" w:hAnsi="Calibri"/>
          <w:color w:val="231F20"/>
        </w:rPr>
        <w:t>)</w:t>
      </w:r>
      <w:r w:rsidRPr="00FF48B9">
        <w:rPr>
          <w:rFonts w:ascii="Times New Roman" w:eastAsia="Calibri" w:hAnsi="Times New Roman"/>
          <w:color w:val="231F20"/>
          <w:sz w:val="24"/>
        </w:rPr>
        <w:t>.</w:t>
      </w:r>
    </w:p>
    <w:p w:rsidR="00317BFF" w:rsidRPr="00FF48B9" w:rsidRDefault="00317BFF" w:rsidP="00317BFF">
      <w:pPr>
        <w:ind w:left="540"/>
        <w:rPr>
          <w:rFonts w:ascii="Calibri" w:eastAsia="Calibri" w:hAnsi="Calibri"/>
          <w:color w:val="231F20"/>
        </w:rPr>
      </w:pPr>
    </w:p>
    <w:p w:rsidR="00317BFF" w:rsidRPr="00FF48B9" w:rsidRDefault="00317BFF" w:rsidP="00317BFF">
      <w:pPr>
        <w:rPr>
          <w:rFonts w:ascii="Calibri" w:hAnsi="Calibri" w:cs="Calibri"/>
          <w:u w:val="single"/>
        </w:rPr>
      </w:pPr>
      <w:r w:rsidRPr="00FF48B9">
        <w:rPr>
          <w:rFonts w:ascii="Calibri" w:hAnsi="Calibri" w:cs="Calibri"/>
          <w:u w:val="single"/>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 xml:space="preserve">Výška a miera podpory: </w:t>
      </w:r>
    </w:p>
    <w:p w:rsidR="00317BFF" w:rsidRPr="00FF48B9" w:rsidRDefault="00317BFF" w:rsidP="00317BFF">
      <w:pPr>
        <w:rPr>
          <w:rFonts w:ascii="Calibri" w:hAnsi="Calibri"/>
          <w:bCs/>
        </w:rPr>
      </w:pPr>
      <w:r w:rsidRPr="00FF48B9">
        <w:rPr>
          <w:rFonts w:ascii="Calibri" w:hAnsi="Calibri" w:cs="Calibri"/>
        </w:rPr>
        <w:t>Výška podpory</w:t>
      </w:r>
      <w:r w:rsidRPr="00FF48B9">
        <w:rPr>
          <w:rFonts w:ascii="Calibri" w:hAnsi="Calibri"/>
          <w:bCs/>
        </w:rPr>
        <w:t xml:space="preserve"> je 150</w:t>
      </w:r>
      <w:r>
        <w:rPr>
          <w:rFonts w:ascii="Calibri" w:hAnsi="Calibri"/>
          <w:bCs/>
        </w:rPr>
        <w:t xml:space="preserve"> </w:t>
      </w:r>
      <w:r w:rsidRPr="00FF48B9">
        <w:rPr>
          <w:rFonts w:ascii="Calibri" w:hAnsi="Calibri"/>
          <w:bCs/>
        </w:rPr>
        <w:t xml:space="preserve">€/DJ/rok. </w:t>
      </w:r>
    </w:p>
    <w:p w:rsidR="00317BFF" w:rsidRPr="00FF48B9" w:rsidRDefault="00317BFF" w:rsidP="00317BFF">
      <w:pPr>
        <w:rPr>
          <w:rFonts w:ascii="Calibri" w:eastAsia="Calibri" w:hAnsi="Calibri" w:cs="Calibri"/>
          <w:b/>
          <w:bCs/>
        </w:rPr>
      </w:pPr>
    </w:p>
    <w:p w:rsidR="00317BFF" w:rsidRPr="00FF48B9" w:rsidRDefault="00317BFF" w:rsidP="00317BFF">
      <w:pPr>
        <w:shd w:val="clear" w:color="auto" w:fill="FBD4B4"/>
        <w:autoSpaceDN w:val="0"/>
        <w:rPr>
          <w:rFonts w:ascii="Calibri" w:eastAsia="Calibri" w:hAnsi="Calibri" w:cs="Calibri"/>
          <w:u w:val="single"/>
        </w:rPr>
      </w:pPr>
      <w:r w:rsidRPr="00FF48B9">
        <w:rPr>
          <w:rFonts w:ascii="Calibri" w:eastAsia="Calibri" w:hAnsi="Calibri" w:cs="Calibri"/>
          <w:u w:val="single"/>
        </w:rPr>
        <w:t>Názov operácie:</w:t>
      </w:r>
    </w:p>
    <w:p w:rsidR="00317BFF" w:rsidRPr="00FF48B9" w:rsidRDefault="00317BFF" w:rsidP="00317BFF">
      <w:pPr>
        <w:shd w:val="clear" w:color="auto" w:fill="FBD4B4"/>
        <w:autoSpaceDE w:val="0"/>
        <w:autoSpaceDN w:val="0"/>
        <w:adjustRightInd w:val="0"/>
        <w:rPr>
          <w:rFonts w:ascii="Calibri" w:eastAsia="Calibri" w:hAnsi="Calibri"/>
          <w:bCs/>
          <w:i/>
          <w:color w:val="000000"/>
        </w:rPr>
      </w:pPr>
      <w:r w:rsidRPr="00FF48B9">
        <w:rPr>
          <w:rFonts w:ascii="Calibri" w:eastAsia="Calibri" w:hAnsi="Calibri"/>
          <w:bCs/>
          <w:i/>
          <w:color w:val="000000"/>
        </w:rPr>
        <w:t>Zlepšenie ustajňovacej pohody výkrmových ošípaných</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Opis operácie:</w:t>
      </w:r>
    </w:p>
    <w:p w:rsidR="00317BFF" w:rsidRPr="00FF48B9" w:rsidRDefault="00317BFF" w:rsidP="00317BFF">
      <w:pPr>
        <w:shd w:val="clear" w:color="auto" w:fill="FFFFFF"/>
        <w:autoSpaceDE w:val="0"/>
        <w:autoSpaceDN w:val="0"/>
        <w:adjustRightInd w:val="0"/>
        <w:rPr>
          <w:rFonts w:ascii="Calibri" w:eastAsia="Calibri" w:hAnsi="Calibri"/>
          <w:color w:val="000000"/>
        </w:rPr>
      </w:pPr>
      <w:r w:rsidRPr="00FF48B9">
        <w:rPr>
          <w:rFonts w:ascii="Calibri" w:eastAsia="Calibri" w:hAnsi="Calibri"/>
          <w:bCs/>
          <w:color w:val="000000"/>
        </w:rPr>
        <w:t>Cieľom</w:t>
      </w:r>
      <w:r w:rsidRPr="00FF48B9">
        <w:rPr>
          <w:rFonts w:ascii="Calibri" w:eastAsia="Calibri" w:hAnsi="Calibri"/>
          <w:color w:val="000000"/>
        </w:rPr>
        <w:t xml:space="preserve"> operácie je zlepšiť životné podmienky zvierat v kategórii výkrmových ošípaných navýšením priestoru v koterci o 10% nad rámec požiadaviek uvedených v nariadení vlády SR č. 735/2002 Z.z., ktorým sa ustanovujú minimálne normy ochrany ošípaných. </w:t>
      </w:r>
    </w:p>
    <w:p w:rsidR="00317BFF" w:rsidRPr="00FF48B9" w:rsidRDefault="00317BFF" w:rsidP="00317BFF">
      <w:pPr>
        <w:autoSpaceDE w:val="0"/>
        <w:autoSpaceDN w:val="0"/>
        <w:rPr>
          <w:rFonts w:ascii="Calibri" w:hAnsi="Calibri"/>
          <w:b/>
          <w:color w:val="000000"/>
        </w:rPr>
      </w:pPr>
      <w:r w:rsidRPr="00FF48B9">
        <w:rPr>
          <w:rFonts w:ascii="Calibri" w:hAnsi="Calibri"/>
          <w:color w:val="000000"/>
        </w:rPr>
        <w:t>Zlepšenie životných podmienok výkrmových ošípaných sa prejaví v znížení pôsobenia stresu, znížením agresivity (ohryzovania chvostov a uší, znížení nepokoja v koterci), zlepšením zdravotného stavu, znížením úhynov a spotreby liečiv pri odchove. V súvislosti so zväčšením životného priestoru a znížením počtu zvierat na jednotku plochy sa výrazne zníži negatívny vplyv prehustenia ošípaných. V rámci operácie budú podporované výkrmové ošípané, ktoré boli narodené v rámci operácie</w:t>
      </w:r>
      <w:r w:rsidRPr="00FF48B9">
        <w:rPr>
          <w:rFonts w:ascii="Calibri" w:hAnsi="Calibri"/>
        </w:rPr>
        <w:t xml:space="preserve"> „</w:t>
      </w:r>
      <w:r w:rsidRPr="00FF48B9">
        <w:rPr>
          <w:rFonts w:ascii="Calibri" w:hAnsi="Calibri"/>
          <w:color w:val="000000"/>
        </w:rPr>
        <w:t xml:space="preserve">Zlepšenie životných podmienok rodiacich a dojčiacich prasníc“.   </w:t>
      </w:r>
    </w:p>
    <w:p w:rsidR="00317BFF" w:rsidRPr="00FF48B9" w:rsidRDefault="00317BFF" w:rsidP="00317BFF">
      <w:pPr>
        <w:autoSpaceDE w:val="0"/>
        <w:autoSpaceDN w:val="0"/>
        <w:rPr>
          <w:rFonts w:ascii="Calibri" w:eastAsia="Calibri" w:hAnsi="Calibri"/>
          <w:b/>
          <w:color w:val="000000"/>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Typ podpory:</w:t>
      </w:r>
    </w:p>
    <w:p w:rsidR="00317BFF" w:rsidRPr="00FF48B9" w:rsidRDefault="00317BFF" w:rsidP="00317BFF">
      <w:pPr>
        <w:rPr>
          <w:rFonts w:ascii="Calibri" w:hAnsi="Calibri"/>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 xml:space="preserve">Prepojenie na ostatnú legislatívu: </w:t>
      </w:r>
    </w:p>
    <w:p w:rsidR="00317BFF" w:rsidRPr="00FF48B9" w:rsidRDefault="00317BFF" w:rsidP="001F5283">
      <w:pPr>
        <w:numPr>
          <w:ilvl w:val="0"/>
          <w:numId w:val="56"/>
        </w:numPr>
        <w:ind w:left="540" w:hanging="540"/>
        <w:rPr>
          <w:rFonts w:ascii="Calibri" w:hAnsi="Calibri"/>
        </w:rPr>
      </w:pPr>
      <w:r w:rsidRPr="00FF48B9">
        <w:rPr>
          <w:rFonts w:ascii="Calibri" w:eastAsia="Calibri" w:hAnsi="Calibri"/>
        </w:rPr>
        <w:t>nariadenie (EÚ) č. 1306/2013</w:t>
      </w:r>
      <w:r w:rsidRPr="00FF48B9">
        <w:rPr>
          <w:rFonts w:ascii="Calibri" w:hAnsi="Calibri"/>
        </w:rPr>
        <w:t xml:space="preserve"> o financovaní, riadení a monitorovaní spoločnej poľnohospodárskej politiky</w:t>
      </w:r>
      <w:r w:rsidRPr="00FF48B9">
        <w:rPr>
          <w:rFonts w:ascii="Calibri" w:eastAsia="Calibri" w:hAnsi="Calibri"/>
        </w:rPr>
        <w:t>,</w:t>
      </w:r>
    </w:p>
    <w:p w:rsidR="00317BFF" w:rsidRPr="00FF48B9" w:rsidRDefault="00317BFF" w:rsidP="001F5283">
      <w:pPr>
        <w:numPr>
          <w:ilvl w:val="0"/>
          <w:numId w:val="56"/>
        </w:numPr>
        <w:ind w:left="567" w:hanging="567"/>
        <w:rPr>
          <w:rFonts w:ascii="Calibri" w:eastAsia="Calibri" w:hAnsi="Calibri"/>
        </w:rPr>
      </w:pPr>
      <w:r w:rsidRPr="00FF48B9">
        <w:rPr>
          <w:rFonts w:ascii="Calibri" w:eastAsia="Calibri" w:hAnsi="Calibri"/>
        </w:rPr>
        <w:t>nariadenie vlády SR č. 735/2002 Z. z., ktorým sa ustanovujú minimálne normy ochrany ošípaných.</w:t>
      </w: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Oprávnené náklady:</w:t>
      </w:r>
    </w:p>
    <w:p w:rsidR="00317BFF" w:rsidRPr="00FF48B9" w:rsidRDefault="00317BFF" w:rsidP="00317BFF">
      <w:pPr>
        <w:rPr>
          <w:rFonts w:ascii="Calibri" w:hAnsi="Calibri"/>
        </w:rPr>
      </w:pPr>
      <w:r w:rsidRPr="00FF48B9">
        <w:rPr>
          <w:rFonts w:ascii="Calibri" w:hAnsi="Calibri"/>
          <w:snapToGrid w:val="0"/>
          <w:lang w:eastAsia="cs-CZ"/>
        </w:rPr>
        <w:t xml:space="preserve">Platba kompenzuje ušlý príjem zo straty na produkcii zo zníženia zaťaženia o 10%.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Podmienky oprávnenosti:</w:t>
      </w:r>
    </w:p>
    <w:p w:rsidR="00317BFF"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Default="00317BFF" w:rsidP="001F5283">
      <w:pPr>
        <w:numPr>
          <w:ilvl w:val="0"/>
          <w:numId w:val="84"/>
        </w:numPr>
        <w:shd w:val="clear" w:color="auto" w:fill="FFFFFF"/>
        <w:autoSpaceDE w:val="0"/>
        <w:autoSpaceDN w:val="0"/>
        <w:adjustRightInd w:val="0"/>
        <w:ind w:left="284" w:hanging="284"/>
        <w:rPr>
          <w:rFonts w:ascii="Calibri" w:eastAsia="Calibri" w:hAnsi="Calibri"/>
        </w:rPr>
      </w:pPr>
      <w:r>
        <w:rPr>
          <w:rFonts w:ascii="Calibri" w:eastAsia="Calibri" w:hAnsi="Calibri"/>
          <w:lang w:eastAsia="en-GB"/>
        </w:rPr>
        <w:t>d</w:t>
      </w:r>
      <w:r w:rsidRPr="00FF48B9">
        <w:rPr>
          <w:rFonts w:ascii="Calibri" w:eastAsia="Calibri" w:hAnsi="Calibri"/>
          <w:lang w:eastAsia="en-GB"/>
        </w:rPr>
        <w:t>o opatrenia môžu vstúpiť len žiadatelia s prasiatkami narodenými v rámci opatrenia Dobré životné podmienky zvierat (typ operácie: Zlepšenie životných podmienok rodiacich a dojčiacich prasníc).</w:t>
      </w:r>
      <w:r w:rsidRPr="00FF48B9">
        <w:rPr>
          <w:rFonts w:ascii="Calibri" w:eastAsia="Calibri" w:hAnsi="Calibri"/>
        </w:rPr>
        <w:t xml:space="preserve"> </w:t>
      </w:r>
    </w:p>
    <w:p w:rsidR="00317BFF" w:rsidRPr="00EA6735" w:rsidRDefault="00317BFF" w:rsidP="001F5283">
      <w:pPr>
        <w:numPr>
          <w:ilvl w:val="0"/>
          <w:numId w:val="84"/>
        </w:numPr>
        <w:shd w:val="clear" w:color="auto" w:fill="FFFFFF"/>
        <w:autoSpaceDE w:val="0"/>
        <w:autoSpaceDN w:val="0"/>
        <w:adjustRightInd w:val="0"/>
        <w:ind w:left="284" w:hanging="284"/>
        <w:rPr>
          <w:rFonts w:ascii="Calibri" w:eastAsia="Calibri" w:hAnsi="Calibri"/>
        </w:rPr>
      </w:pPr>
      <w:r w:rsidRPr="00FF48B9">
        <w:rPr>
          <w:rFonts w:ascii="Calibri" w:eastAsia="Calibri" w:hAnsi="Calibri"/>
        </w:rPr>
        <w:t xml:space="preserve"> </w:t>
      </w:r>
      <w:r w:rsidRPr="00EA6735">
        <w:rPr>
          <w:rFonts w:ascii="Calibri" w:eastAsia="Calibri" w:hAnsi="Calibri"/>
        </w:rPr>
        <w:t xml:space="preserve">Do opatrenia je žiadateľ povinný vstúpiť so všetkými zvieratami v registrovanom chove.                </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8"/>
        </w:numPr>
        <w:shd w:val="clear" w:color="auto" w:fill="FFFFFF"/>
        <w:autoSpaceDE w:val="0"/>
        <w:autoSpaceDN w:val="0"/>
        <w:adjustRightInd w:val="0"/>
        <w:ind w:left="357" w:hanging="357"/>
        <w:rPr>
          <w:rFonts w:ascii="Calibri" w:eastAsia="Calibri" w:hAnsi="Calibri"/>
        </w:rPr>
      </w:pPr>
      <w:r w:rsidRPr="00FF48B9">
        <w:rPr>
          <w:rFonts w:ascii="Calibri" w:eastAsia="Calibri" w:hAnsi="Calibri"/>
        </w:rPr>
        <w:t>Podporu možno poskytnúť žiadateľovi na výkrmové ošípané (od 20kg do porážkovej hmotnosti).</w:t>
      </w:r>
    </w:p>
    <w:p w:rsidR="00317BFF" w:rsidRPr="00FF48B9" w:rsidRDefault="00317BFF" w:rsidP="00CE203B">
      <w:pPr>
        <w:numPr>
          <w:ilvl w:val="0"/>
          <w:numId w:val="368"/>
        </w:numPr>
        <w:shd w:val="clear" w:color="auto" w:fill="FFFFFF"/>
        <w:autoSpaceDE w:val="0"/>
        <w:autoSpaceDN w:val="0"/>
        <w:adjustRightInd w:val="0"/>
        <w:ind w:left="357" w:hanging="357"/>
        <w:rPr>
          <w:rFonts w:ascii="Calibri" w:eastAsia="Calibri" w:hAnsi="Calibri"/>
          <w:color w:val="000000"/>
        </w:rPr>
      </w:pPr>
      <w:r w:rsidRPr="00FF48B9">
        <w:rPr>
          <w:rFonts w:ascii="Calibri" w:eastAsia="Calibri" w:hAnsi="Calibri"/>
        </w:rPr>
        <w:t xml:space="preserve">Žiadateľ zvieratám zabezpečí nad rámec požiadaviek ustanovujúcich minimálne normy na ochranu ošípaných (nariadenie vlády SR č.735/2002 Z.z. v znení neskorších predpisov) navýšenie ustajňovacej plochy o 10% podľa nasledovnej </w:t>
      </w:r>
      <w:r w:rsidRPr="00FF48B9">
        <w:rPr>
          <w:rFonts w:ascii="Calibri" w:eastAsia="Calibri" w:hAnsi="Calibri"/>
          <w:color w:val="000000"/>
        </w:rPr>
        <w:t>tabuľky:</w:t>
      </w:r>
    </w:p>
    <w:p w:rsidR="00317BFF" w:rsidRPr="00FF48B9" w:rsidRDefault="00317BFF" w:rsidP="00317BFF">
      <w:pPr>
        <w:shd w:val="clear" w:color="auto" w:fill="FFFFFF"/>
        <w:autoSpaceDE w:val="0"/>
        <w:autoSpaceDN w:val="0"/>
        <w:adjustRightInd w:val="0"/>
        <w:rPr>
          <w:rFonts w:ascii="Calibri" w:eastAsia="Calibri" w:hAnsi="Calibri"/>
          <w:color w:val="000000"/>
        </w:rPr>
      </w:pPr>
    </w:p>
    <w:p w:rsidR="00317BFF" w:rsidRPr="00FF48B9" w:rsidRDefault="00317BFF" w:rsidP="00317BFF">
      <w:pPr>
        <w:shd w:val="clear" w:color="auto" w:fill="FFFFFF"/>
        <w:autoSpaceDE w:val="0"/>
        <w:autoSpaceDN w:val="0"/>
        <w:adjustRightInd w:val="0"/>
        <w:rPr>
          <w:rFonts w:ascii="Calibri" w:eastAsia="Calibri" w:hAnsi="Calibri"/>
          <w:color w:val="000000"/>
        </w:rPr>
      </w:pPr>
      <w:r w:rsidRPr="00FF48B9">
        <w:rPr>
          <w:rFonts w:ascii="Calibri" w:eastAsia="Calibri" w:hAnsi="Calibri"/>
          <w:color w:val="000000"/>
        </w:rPr>
        <w:t>Požiadavky na navýšenie ustajňovacej plochy pre výkrmové ošípané</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395"/>
        <w:gridCol w:w="2441"/>
      </w:tblGrid>
      <w:tr w:rsidR="00317BFF" w:rsidRPr="00FF48B9" w:rsidTr="0054499C">
        <w:tc>
          <w:tcPr>
            <w:tcW w:w="2376"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color w:val="000000"/>
                <w:sz w:val="20"/>
                <w:szCs w:val="20"/>
              </w:rPr>
              <w:t xml:space="preserve"> </w:t>
            </w:r>
            <w:r w:rsidRPr="00FF48B9">
              <w:rPr>
                <w:rFonts w:ascii="Calibri" w:eastAsia="Calibri" w:hAnsi="Calibri"/>
                <w:sz w:val="20"/>
                <w:szCs w:val="20"/>
              </w:rPr>
              <w:t>Hmotnosť ošípanej v kg</w:t>
            </w:r>
          </w:p>
        </w:tc>
        <w:tc>
          <w:tcPr>
            <w:tcW w:w="4395"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Plocha v m</w:t>
            </w:r>
            <w:r w:rsidRPr="00FF48B9">
              <w:rPr>
                <w:rFonts w:ascii="Calibri" w:eastAsia="Calibri" w:hAnsi="Calibri"/>
                <w:sz w:val="20"/>
                <w:szCs w:val="20"/>
                <w:vertAlign w:val="superscript"/>
              </w:rPr>
              <w:t>2</w:t>
            </w:r>
            <w:r w:rsidRPr="00FF48B9">
              <w:rPr>
                <w:rFonts w:ascii="Calibri" w:eastAsia="Calibri" w:hAnsi="Calibri"/>
                <w:sz w:val="20"/>
                <w:szCs w:val="20"/>
              </w:rPr>
              <w:t xml:space="preserve"> podľa nariadenia vlády SR č. 735/2002</w:t>
            </w:r>
          </w:p>
        </w:tc>
        <w:tc>
          <w:tcPr>
            <w:tcW w:w="244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Plocha v m</w:t>
            </w:r>
            <w:r w:rsidRPr="00FF48B9">
              <w:rPr>
                <w:rFonts w:ascii="Calibri" w:eastAsia="Calibri" w:hAnsi="Calibri"/>
                <w:sz w:val="20"/>
                <w:szCs w:val="20"/>
                <w:vertAlign w:val="superscript"/>
              </w:rPr>
              <w:t>2</w:t>
            </w:r>
            <w:r w:rsidRPr="00FF48B9">
              <w:rPr>
                <w:rFonts w:ascii="Calibri" w:eastAsia="Calibri" w:hAnsi="Calibri"/>
                <w:sz w:val="20"/>
                <w:szCs w:val="20"/>
              </w:rPr>
              <w:t xml:space="preserve"> zvýšená o 10%</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20-30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0,30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0,33</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30-50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0,40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0,44</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50-85</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0,55</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0,61</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85-110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0,65</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0,72</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nad 110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1,00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1,1</w:t>
            </w:r>
          </w:p>
        </w:tc>
      </w:tr>
    </w:tbl>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 xml:space="preserve">Výška a miera podpory: </w:t>
      </w:r>
    </w:p>
    <w:p w:rsidR="00317BFF" w:rsidRPr="00FF48B9" w:rsidRDefault="00317BFF" w:rsidP="00317BFF">
      <w:pPr>
        <w:rPr>
          <w:rFonts w:ascii="Calibri" w:hAnsi="Calibri"/>
          <w:bCs/>
        </w:rPr>
      </w:pPr>
      <w:r w:rsidRPr="00FF48B9">
        <w:rPr>
          <w:rFonts w:ascii="Calibri" w:hAnsi="Calibri"/>
          <w:bCs/>
        </w:rPr>
        <w:t>Výška podpory je 20€/DJ/rok.</w:t>
      </w:r>
    </w:p>
    <w:p w:rsidR="00317BFF" w:rsidRPr="00FF48B9" w:rsidRDefault="00317BFF" w:rsidP="00317BFF">
      <w:pPr>
        <w:rPr>
          <w:rFonts w:ascii="Calibri" w:eastAsia="Calibri" w:hAnsi="Calibri"/>
          <w:u w:val="single"/>
        </w:rPr>
      </w:pPr>
    </w:p>
    <w:p w:rsidR="00317BFF" w:rsidRPr="00FF48B9" w:rsidRDefault="00317BFF" w:rsidP="00317BFF">
      <w:pPr>
        <w:rPr>
          <w:rFonts w:ascii="Calibri" w:eastAsia="Calibri" w:hAnsi="Calibri" w:cs="Calibri"/>
          <w:b/>
          <w:bCs/>
        </w:rPr>
      </w:pPr>
      <w:r w:rsidRPr="00FF48B9">
        <w:rPr>
          <w:rFonts w:ascii="Calibri" w:eastAsia="Calibri" w:hAnsi="Calibri"/>
          <w:b/>
          <w:iCs/>
        </w:rPr>
        <w:t xml:space="preserve">8.2.13.4. </w:t>
      </w:r>
      <w:r w:rsidRPr="00FF48B9">
        <w:rPr>
          <w:rFonts w:ascii="Calibri" w:eastAsia="Calibri" w:hAnsi="Calibri" w:cs="Calibri"/>
          <w:b/>
          <w:bCs/>
        </w:rPr>
        <w:t>Overiteľnosť a kontrolovateľnosť opatrenia</w:t>
      </w:r>
    </w:p>
    <w:p w:rsidR="00317BFF" w:rsidRPr="00FF48B9" w:rsidRDefault="00317BFF" w:rsidP="00317BFF">
      <w:pPr>
        <w:rPr>
          <w:rFonts w:ascii="Calibri" w:eastAsia="Calibri" w:hAnsi="Calibri" w:cs="Calibri"/>
          <w:bCs/>
          <w:u w:val="single"/>
        </w:rPr>
      </w:pPr>
      <w:r w:rsidRPr="00FF48B9">
        <w:rPr>
          <w:rFonts w:ascii="Calibri" w:eastAsia="Calibri" w:hAnsi="Calibri" w:cs="Calibri"/>
          <w:bCs/>
          <w:u w:val="single"/>
        </w:rPr>
        <w:t xml:space="preserve">Riziká v implementácii opatrení </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V programovom období 2007-2013 bol v rámci implementácie opatrenia 215 problém s nesplnením počtu veľkých dobytčích jednotiek v rámci záväzkov, ktoré sa žiadateľ zaviazal dodržiavať po dobu piatich rokov.</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Riziká vo vývoji situácie na trhu, ktoré môžu mať za následok nezáujem žiadateľov o vstup do opatrenia, resp. odstúpenie od zmluvy.</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Nedôsledné nahlasovanie turnusov na RP PPA,</w:t>
      </w:r>
    </w:p>
    <w:p w:rsidR="00317BFF" w:rsidRPr="00FF48B9" w:rsidRDefault="00317BFF" w:rsidP="001F5283">
      <w:pPr>
        <w:numPr>
          <w:ilvl w:val="0"/>
          <w:numId w:val="46"/>
        </w:numPr>
        <w:rPr>
          <w:rFonts w:ascii="Calibri" w:eastAsia="Calibri" w:hAnsi="Calibri"/>
        </w:rPr>
      </w:pPr>
      <w:r w:rsidRPr="00FF48B9">
        <w:rPr>
          <w:rFonts w:ascii="Calibri" w:eastAsia="Calibri" w:hAnsi="Calibri"/>
        </w:rPr>
        <w:t xml:space="preserve">Nedodržanie podmienok zo strany žiadateľa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cs="Calibri"/>
          <w:bCs/>
          <w:u w:val="single"/>
        </w:rPr>
      </w:pPr>
      <w:r w:rsidRPr="00FF48B9">
        <w:rPr>
          <w:rFonts w:ascii="Calibri" w:eastAsia="Calibri" w:hAnsi="Calibri"/>
          <w:iCs/>
          <w:u w:val="single"/>
        </w:rPr>
        <w:t>Opatrenia prijaté na zmiernenie rizika implementácie</w:t>
      </w:r>
    </w:p>
    <w:p w:rsidR="00317BFF" w:rsidRPr="00FF48B9" w:rsidRDefault="00317BFF" w:rsidP="001F5283">
      <w:pPr>
        <w:numPr>
          <w:ilvl w:val="0"/>
          <w:numId w:val="46"/>
        </w:numPr>
        <w:rPr>
          <w:rFonts w:ascii="Calibri" w:eastAsia="Calibri" w:hAnsi="Calibri"/>
        </w:rPr>
      </w:pPr>
      <w:r w:rsidRPr="00FF48B9">
        <w:rPr>
          <w:rFonts w:ascii="Calibri" w:eastAsia="Calibri" w:hAnsi="Calibri"/>
        </w:rPr>
        <w:t>Problém s nedodržiavaním počtu DJ by mal byť vyriešený resp. zmiernený prijímaním záväzkov na obdobie jedného roka, ako aj upozorňovaním žiadateľov na potrebu dodržiavania počtu DJ.</w:t>
      </w:r>
    </w:p>
    <w:p w:rsidR="00317BFF" w:rsidRPr="00FF48B9" w:rsidRDefault="00317BFF" w:rsidP="001F5283">
      <w:pPr>
        <w:numPr>
          <w:ilvl w:val="0"/>
          <w:numId w:val="46"/>
        </w:numPr>
        <w:rPr>
          <w:rFonts w:ascii="Calibri" w:eastAsia="Calibri" w:hAnsi="Calibri"/>
        </w:rPr>
      </w:pPr>
      <w:r w:rsidRPr="00FF48B9">
        <w:rPr>
          <w:rFonts w:ascii="Calibri" w:eastAsia="Calibri" w:hAnsi="Calibri"/>
        </w:rPr>
        <w:t>K zamedzeniu problému s odstúpeniami od zmluvy by malo prispieť najmä poskytnutie väčšej flexibility umožnením jednoročných záväzkov.</w:t>
      </w:r>
    </w:p>
    <w:p w:rsidR="00317BFF" w:rsidRPr="00FF48B9" w:rsidRDefault="00317BFF" w:rsidP="001F5283">
      <w:pPr>
        <w:numPr>
          <w:ilvl w:val="0"/>
          <w:numId w:val="46"/>
        </w:numPr>
        <w:rPr>
          <w:rFonts w:ascii="Calibri" w:eastAsia="Calibri" w:hAnsi="Calibri"/>
        </w:rPr>
      </w:pPr>
      <w:r w:rsidRPr="00FF48B9">
        <w:rPr>
          <w:rFonts w:ascii="Calibri" w:eastAsia="Calibri" w:hAnsi="Calibri"/>
        </w:rPr>
        <w:t>Upozornenie žiadateľov na dôsledné nahlasovanie turnusov</w:t>
      </w:r>
    </w:p>
    <w:p w:rsidR="00317BFF" w:rsidRPr="00FF48B9" w:rsidRDefault="00317BFF" w:rsidP="001F5283">
      <w:pPr>
        <w:numPr>
          <w:ilvl w:val="0"/>
          <w:numId w:val="46"/>
        </w:numPr>
        <w:rPr>
          <w:rFonts w:ascii="Calibri" w:eastAsia="Calibri" w:hAnsi="Calibri"/>
        </w:rPr>
      </w:pPr>
      <w:r w:rsidRPr="00FF48B9">
        <w:rPr>
          <w:rFonts w:ascii="Calibri" w:eastAsia="Calibri" w:hAnsi="Calibri"/>
        </w:rPr>
        <w:t xml:space="preserve">Informačné aktivity pre príjemcov o podmienkach opatrenia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cs="Calibri"/>
          <w:bCs/>
          <w:u w:val="single"/>
        </w:rPr>
      </w:pPr>
      <w:r w:rsidRPr="00FF48B9">
        <w:rPr>
          <w:rFonts w:ascii="Calibri" w:eastAsia="Calibri" w:hAnsi="Calibri" w:cs="Calibri"/>
          <w:bCs/>
          <w:u w:val="single"/>
        </w:rPr>
        <w:t>Celkové ohodnotenie opatrenia</w:t>
      </w:r>
    </w:p>
    <w:p w:rsidR="00317BFF" w:rsidRPr="00FF48B9" w:rsidRDefault="00317BFF" w:rsidP="00317BFF">
      <w:pPr>
        <w:rPr>
          <w:rFonts w:ascii="Calibri" w:eastAsia="Calibri" w:hAnsi="Calibri"/>
        </w:rPr>
      </w:pPr>
      <w:r w:rsidRPr="00FF48B9">
        <w:rPr>
          <w:rFonts w:ascii="Calibri" w:eastAsia="Calibri" w:hAnsi="Calibri"/>
        </w:rPr>
        <w:t>Správnou implementáciou opatrenia a dodržiavaním stanovených podmienok sa podstatne zamedzí vzniku rizík v rámci opatrenia.</w:t>
      </w:r>
    </w:p>
    <w:p w:rsidR="00317BFF" w:rsidRPr="00FF48B9" w:rsidRDefault="00317BFF" w:rsidP="00317BFF">
      <w:pPr>
        <w:rPr>
          <w:rFonts w:ascii="Calibri" w:eastAsia="Calibri" w:hAnsi="Calibri"/>
        </w:rPr>
      </w:pPr>
      <w:r w:rsidRPr="00FF48B9">
        <w:rPr>
          <w:rFonts w:ascii="Calibri" w:eastAsia="Calibri" w:hAnsi="Calibri"/>
        </w:rPr>
        <w:t xml:space="preserve">Žiadateľ pre vstup do opatrenia bude musieť splniť všeobecné podmienky a zároveň bude povinný  v rámci príslušných typov operácií plniť stanovené špecifické podmienky. </w:t>
      </w:r>
    </w:p>
    <w:p w:rsidR="00317BFF" w:rsidRPr="00FF48B9" w:rsidRDefault="00317BFF" w:rsidP="00317BFF">
      <w:pPr>
        <w:rPr>
          <w:rFonts w:ascii="Calibri" w:eastAsia="Calibri" w:hAnsi="Calibri"/>
        </w:rPr>
      </w:pPr>
      <w:r w:rsidRPr="00FF48B9">
        <w:rPr>
          <w:rFonts w:ascii="Calibri" w:eastAsia="Calibri" w:hAnsi="Calibri"/>
        </w:rPr>
        <w:t xml:space="preserve">Opatrenie bude predmetom administratívnych kontrol a kontrol na mieste vykonávaných PPA.  </w:t>
      </w:r>
    </w:p>
    <w:p w:rsidR="00317BFF" w:rsidRPr="00FF48B9" w:rsidRDefault="00317BFF" w:rsidP="00317BFF">
      <w:pPr>
        <w:rPr>
          <w:rFonts w:ascii="Calibri" w:eastAsia="Calibri" w:hAnsi="Calibri"/>
        </w:rPr>
      </w:pPr>
    </w:p>
    <w:p w:rsidR="00317BFF" w:rsidRPr="00FF48B9" w:rsidRDefault="00317BFF" w:rsidP="00317BFF">
      <w:pPr>
        <w:keepNext/>
        <w:outlineLvl w:val="3"/>
        <w:rPr>
          <w:rFonts w:ascii="Calibri" w:eastAsia="Calibri" w:hAnsi="Calibri"/>
          <w:b/>
        </w:rPr>
      </w:pPr>
      <w:r w:rsidRPr="00FF48B9">
        <w:rPr>
          <w:rFonts w:ascii="Calibri" w:eastAsia="Calibri" w:hAnsi="Calibri"/>
          <w:b/>
        </w:rPr>
        <w:t>8.2.13.5. Metodika výpočtu výšky podpory:</w:t>
      </w: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výkrm kurčiat:</w:t>
      </w:r>
    </w:p>
    <w:p w:rsidR="00317BFF" w:rsidRPr="00FF48B9" w:rsidRDefault="00317BFF" w:rsidP="00317BFF">
      <w:pPr>
        <w:rPr>
          <w:rFonts w:ascii="Calibri" w:eastAsia="Calibri" w:hAnsi="Calibri"/>
        </w:rPr>
      </w:pPr>
      <w:r w:rsidRPr="00FF48B9">
        <w:rPr>
          <w:rFonts w:ascii="Calibri" w:eastAsia="Calibri" w:hAnsi="Calibri"/>
        </w:rPr>
        <w:t>Výška podpory sa vypočíta ako kompenzácia strát vzniknutých zmenou produkcie v dôsledku zníženia produkcie z 1 m2 podlahovej plochy na hlbokej podstielke. Zníženie zaťaženia je o 23% z 39 kg/m2 na 30 kg/m2.  Strata kg sa spočíta ako rozdiel medzi produkciou pri bežnej obrátkovosti turnusov (6,5 turnusu za rok) a produkciou pri následnom znížení obrátkovosti turnusov (6 turnusov za rok).</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starostlivosti o dojnice a teľatá pri pôrode:</w:t>
      </w:r>
    </w:p>
    <w:p w:rsidR="00317BFF" w:rsidRPr="00FF48B9" w:rsidRDefault="00317BFF" w:rsidP="00317BFF">
      <w:pPr>
        <w:rPr>
          <w:rFonts w:ascii="Calibri" w:eastAsia="Calibri" w:hAnsi="Calibri"/>
        </w:rPr>
      </w:pPr>
      <w:r w:rsidRPr="00FF48B9">
        <w:rPr>
          <w:rFonts w:ascii="Calibri" w:eastAsia="Calibri" w:hAnsi="Calibri"/>
        </w:rPr>
        <w:t>Platba sa vypočíta ako náhrada za zvýšenie mzdových nákladov pre ošetrovateľa na nočnej zmene, ktorý je nad rámec legislatívy i bežných chovateľských postupov. Platba sa vypočíta ako náhrada za zvýšenie mzdových nákladov pre ošetrovateľa na nočnej zmene, ktorá je nad rámec legislatívy i bežných chovateľských postupov. Stanovenie  mzdových a sociálnych nákladov vychádza z nákladov a výnosov  z publikácie VÚEPP „Náklady a výnosy  poľnohospodárskych výrobkov v SR za rok 2011“, ISBN: 978-80-8058-581-  5.  Stanovenie zvýšených nákladov  bolo kalkulované na základe potreby dvoch nočných zmien  na 1 dojnicu za rok, t.j. 15 hodín/ dojnica  a rok. Hodinová mzda ošetrovateľa počas nočnej zmeny 6€ + sociálne odvody, vychádza zo mzdových  a sociálnych nákladov na kŕmny deň mínus podiel miezd THP pracovníkov na KD. Prepočet platby pre príslušný chov vychádza z priemerného stavu dojníc za rok, prepočítaného cez kŕmne dni v chove za rok/ 365 dní.</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životných podmienok rodiacich a dojčiacich prasníc:</w:t>
      </w:r>
    </w:p>
    <w:p w:rsidR="00317BFF" w:rsidRPr="00FF48B9" w:rsidRDefault="00317BFF" w:rsidP="00317BFF">
      <w:pPr>
        <w:rPr>
          <w:rFonts w:ascii="Calibri" w:eastAsia="Calibri" w:hAnsi="Calibri"/>
        </w:rPr>
      </w:pPr>
      <w:r w:rsidRPr="00FF48B9">
        <w:rPr>
          <w:rFonts w:ascii="Calibri" w:eastAsia="Calibri" w:hAnsi="Calibri"/>
        </w:rPr>
        <w:t>V kategórií rodiacich a dojčiacich prasníc bude navyše vytvorené miesto ošetrovateľa. Chovateľ zabezpečí dĺžku dojčenia odstavčiat v  priemere 32 dní. Platba bude kompenzovať zvýšené mzdové a sociálne náklady v kategórii rodiacich a dojčiacich prasníc a stratu zo zníženej produkcie odstavčiat pri predĺženom dojčení prasiatok.</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ustajňovacej pohody výkrmových ošípaných:</w:t>
      </w:r>
    </w:p>
    <w:p w:rsidR="00317BFF" w:rsidRPr="00FF48B9" w:rsidRDefault="00317BFF" w:rsidP="00317BFF">
      <w:pPr>
        <w:spacing w:after="120"/>
        <w:rPr>
          <w:rFonts w:ascii="Calibri" w:eastAsia="Calibri" w:hAnsi="Calibri"/>
        </w:rPr>
      </w:pPr>
      <w:r w:rsidRPr="00FF48B9">
        <w:rPr>
          <w:rFonts w:ascii="Calibri" w:eastAsia="Calibri" w:hAnsi="Calibri"/>
        </w:rPr>
        <w:t>Výška podpory sa vypočíta ako potreba kompenzácie po navýšení plochy za 365 dní na 1 DJ. Platba bude kompenzáciou zníženia produkcie chovných ošípaných na základe zníženia počtu zvierat               v ustajňovacej jednotke tak, aby plocha pripadajúca na 1 zviera bola o 10 % vyššia, ako vyžadujú súčasné legislatívne opatrenia na Slovensku (nariadenie vlády SR 735/2002, ktorým sa ustanovujú minimálne normy ochrany ošípaných).</w:t>
      </w:r>
    </w:p>
    <w:p w:rsidR="00317BFF" w:rsidRDefault="00317BFF" w:rsidP="00317BFF">
      <w:pPr>
        <w:rPr>
          <w:rFonts w:ascii="Calibri" w:hAnsi="Calibri"/>
        </w:rPr>
      </w:pPr>
      <w:r w:rsidRPr="00FF48B9">
        <w:rPr>
          <w:rFonts w:ascii="Calibri" w:hAnsi="Calibri"/>
        </w:rPr>
        <w:t xml:space="preserve">Platby vypočítala Slovenská poľnohospodárska univerzita v Nitre. </w:t>
      </w:r>
    </w:p>
    <w:p w:rsidR="00317BFF" w:rsidRDefault="00317BFF">
      <w:pPr>
        <w:jc w:val="left"/>
        <w:rPr>
          <w:rFonts w:ascii="Calibri" w:hAnsi="Calibri"/>
        </w:rPr>
      </w:pPr>
      <w:r>
        <w:rPr>
          <w:rFonts w:ascii="Calibri" w:hAnsi="Calibri"/>
        </w:rPr>
        <w:br w:type="page"/>
      </w:r>
    </w:p>
    <w:p w:rsidR="003F0BBD" w:rsidRPr="004E5B0E" w:rsidRDefault="003F0BBD" w:rsidP="00A03A77">
      <w:pPr>
        <w:pStyle w:val="Opatrenie"/>
        <w:ind w:left="2835" w:hanging="2835"/>
        <w:jc w:val="left"/>
      </w:pPr>
      <w:bookmarkStart w:id="102" w:name="_Toc387041337"/>
      <w:r w:rsidRPr="004E5B0E">
        <w:t xml:space="preserve">8.2.14 Opatrenie 15 </w:t>
      </w:r>
      <w:r w:rsidRPr="004E5B0E">
        <w:tab/>
        <w:t>lesnícko-environmentálne a klimatické</w:t>
      </w:r>
      <w:bookmarkEnd w:id="102"/>
      <w:r w:rsidRPr="004E5B0E">
        <w:t xml:space="preserve"> </w:t>
      </w:r>
      <w:bookmarkStart w:id="103" w:name="_Toc387041338"/>
      <w:r w:rsidRPr="004E5B0E">
        <w:t>služby a ochrana lesov</w:t>
      </w:r>
      <w:bookmarkEnd w:id="103"/>
      <w:r w:rsidRPr="004E5B0E">
        <w:t xml:space="preserve"> </w:t>
      </w:r>
    </w:p>
    <w:p w:rsidR="003F0BBD" w:rsidRPr="003F0BBD" w:rsidRDefault="003F0BBD" w:rsidP="003F0BBD">
      <w:pPr>
        <w:keepNext/>
        <w:outlineLvl w:val="3"/>
        <w:rPr>
          <w:rFonts w:ascii="Calibri" w:hAnsi="Calibri" w:cs="Calibri"/>
          <w:b/>
          <w:bCs/>
          <w:szCs w:val="22"/>
          <w:lang w:eastAsia="en-GB"/>
        </w:rPr>
      </w:pPr>
    </w:p>
    <w:p w:rsidR="003F0BBD" w:rsidRPr="003F0BBD" w:rsidRDefault="003F0BBD" w:rsidP="003F0BBD">
      <w:pPr>
        <w:keepNext/>
        <w:outlineLvl w:val="3"/>
        <w:rPr>
          <w:rFonts w:ascii="Calibri" w:hAnsi="Calibri" w:cs="Calibri"/>
          <w:b/>
          <w:bCs/>
          <w:szCs w:val="22"/>
          <w:lang w:eastAsia="en-GB"/>
        </w:rPr>
      </w:pPr>
      <w:r w:rsidRPr="003F0BBD">
        <w:rPr>
          <w:rFonts w:ascii="Calibri" w:hAnsi="Calibri" w:cs="Calibri"/>
          <w:b/>
          <w:bCs/>
          <w:szCs w:val="22"/>
          <w:lang w:eastAsia="en-GB"/>
        </w:rPr>
        <w:t>8.2.14.1. Právny základ</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 xml:space="preserve">Článok 34 nariadenia (EÚ) č. 1305/2013 o podpore rozvoja vidieka prostredníctvom Európskeho poľnohospodárskeho fondu pre rozvoj vidieka. </w:t>
      </w:r>
    </w:p>
    <w:p w:rsidR="003F0BBD" w:rsidRPr="003F0BBD" w:rsidRDefault="003F0BBD" w:rsidP="003F0BBD">
      <w:pPr>
        <w:rPr>
          <w:rFonts w:ascii="Calibri" w:hAnsi="Calibri" w:cs="Calibri"/>
          <w:szCs w:val="22"/>
          <w:lang w:eastAsia="en-US"/>
        </w:rPr>
      </w:pPr>
    </w:p>
    <w:p w:rsidR="003F0BBD" w:rsidRPr="003F0BBD" w:rsidRDefault="003F0BBD" w:rsidP="003F0BBD">
      <w:pPr>
        <w:ind w:left="851" w:hanging="851"/>
        <w:rPr>
          <w:rFonts w:ascii="Calibri" w:hAnsi="Calibri" w:cs="Calibri"/>
          <w:b/>
          <w:bCs/>
          <w:szCs w:val="22"/>
          <w:lang w:eastAsia="en-US"/>
        </w:rPr>
      </w:pPr>
      <w:r w:rsidRPr="003F0BBD">
        <w:rPr>
          <w:rFonts w:ascii="Calibri" w:hAnsi="Calibri" w:cs="Calibri"/>
          <w:b/>
          <w:bCs/>
          <w:szCs w:val="22"/>
          <w:lang w:eastAsia="en-US"/>
        </w:rPr>
        <w:t>8.2.14.2. Všeobecný opis opatrenia vrátane intervenčnej logiky a príspevku k fokusovej oblasti a prierezovým cieľom</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Lesnícko-environmentálna podpora je platba za spôsob osobitného obhospodarovania lesov v rámci uplatňovania stratégie EÚ v oblasti biodiverzity do roku 2020 s cieľom zachovania a zvyšovania biologickej biodiverzity, zachovania pôvodných lesov, zmiernenia zmeny klímy a ochrany vodných zdrojov. Navrhované činnosti, ktorých realizácia je potrebná k dosiahnutiu stanovených cieľov, idú nad rámec príslušných povinných požiadaviek upravujúcich hospodárenie v lesoch.</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Podpora osobitných metód manažmentu lesníckych činností je smerovaná hlavne do európskej sústavy chránených území Natura 2000 (</w:t>
      </w:r>
      <w:r w:rsidRPr="003F0BBD">
        <w:rPr>
          <w:rFonts w:ascii="Calibri" w:hAnsi="Calibri"/>
          <w:szCs w:val="22"/>
          <w:lang w:eastAsia="en-US"/>
        </w:rPr>
        <w:t>primárne zameraná na oblasti území európskeho významu v 3. a 4. stupni ochrany)</w:t>
      </w:r>
      <w:r w:rsidRPr="003F0BBD">
        <w:rPr>
          <w:rFonts w:ascii="Calibri" w:hAnsi="Calibri"/>
          <w:szCs w:val="22"/>
        </w:rPr>
        <w:t xml:space="preserve"> s cieľom chrániť prírodné prostredie a krajinu, hlavne biodiverzitu a územia s vysokou prírodnou hodnotou.</w:t>
      </w:r>
    </w:p>
    <w:p w:rsidR="003F0BBD" w:rsidRPr="003F0BBD" w:rsidRDefault="003F0BBD" w:rsidP="003F0BBD">
      <w:pPr>
        <w:autoSpaceDE w:val="0"/>
        <w:autoSpaceDN w:val="0"/>
        <w:adjustRightInd w:val="0"/>
        <w:rPr>
          <w:rFonts w:ascii="Calibri" w:hAnsi="Calibri"/>
          <w:szCs w:val="22"/>
          <w:lang w:eastAsia="en-US"/>
        </w:rPr>
      </w:pPr>
      <w:r w:rsidRPr="003F0BBD">
        <w:rPr>
          <w:rFonts w:ascii="Calibri" w:hAnsi="Calibri" w:cs="Arial"/>
          <w:szCs w:val="22"/>
          <w:lang w:eastAsia="en-US"/>
        </w:rPr>
        <w:t xml:space="preserve">Potreba opatrení na ochranu a podporu lesných genetických zdrojov v SR vyplýva z dlhodobej prevahy umelej obnovy (zalesňovania) nad prirodzenou obnovou lesov, a tiež prevahou náhodných ťažieb nad plánovanými obnovnými ťažbami. </w:t>
      </w:r>
      <w:r w:rsidRPr="003F0BBD">
        <w:rPr>
          <w:rFonts w:ascii="Calibri" w:hAnsi="Calibri" w:cs="Arial"/>
          <w:caps/>
          <w:szCs w:val="22"/>
          <w:lang w:eastAsia="en-US"/>
        </w:rPr>
        <w:t>ď</w:t>
      </w:r>
      <w:r w:rsidRPr="003F0BBD">
        <w:rPr>
          <w:rFonts w:ascii="Calibri" w:hAnsi="Calibri" w:cs="Arial"/>
          <w:szCs w:val="22"/>
          <w:lang w:eastAsia="en-US"/>
        </w:rPr>
        <w:t xml:space="preserve">alším dôvodom sú dopady klimatických extrémov na lesy, hroziaci rozpadom časti lesných ekosystémom a nenávratnou stratou cenných genetických zdrojov lesných drevín. </w:t>
      </w:r>
      <w:r w:rsidRPr="003F0BBD">
        <w:rPr>
          <w:rFonts w:ascii="Calibri" w:hAnsi="Calibri"/>
          <w:szCs w:val="22"/>
          <w:lang w:eastAsia="en-US"/>
        </w:rPr>
        <w:t xml:space="preserve">Časté požiare a prírodné katastrofy spôsobujú nevyčísliteľné škody na biodiverzite, preto je nutné lesné porasty revitalizovať tak, aby sa čo najskôr obnovili všetky funkcie lesa. </w:t>
      </w:r>
      <w:r w:rsidRPr="003F0BBD">
        <w:rPr>
          <w:rFonts w:ascii="Calibri" w:hAnsi="Calibri" w:cs="Arial"/>
          <w:szCs w:val="22"/>
          <w:lang w:eastAsia="en-US"/>
        </w:rPr>
        <w:t xml:space="preserve">Poznatky praxe aj výskumu poukazujú na to, že lesný reprodukčný materiál  z autochtónnych  zdrojov sa vyznačuje vysokou vitalitou a adaptabilitou resp. je prispôsobený miestnym prírodným podmienkam. Jeho používanie posilňuje dlhodobú udržateľnosť ozdravných opatrení v lesoch a adaptačných opatrení ku klimatickej zmene. </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Príspevok k fokusovým oblastiam </w:t>
      </w:r>
    </w:p>
    <w:p w:rsidR="003F0BBD" w:rsidRPr="003F0BBD" w:rsidRDefault="003F0BBD" w:rsidP="003F0BBD">
      <w:pPr>
        <w:ind w:left="709" w:hanging="709"/>
        <w:rPr>
          <w:rFonts w:ascii="Calibri" w:hAnsi="Calibri" w:cs="Calibri"/>
          <w:i/>
          <w:iCs/>
          <w:szCs w:val="22"/>
          <w:lang w:eastAsia="en-US"/>
        </w:rPr>
      </w:pPr>
      <w:r w:rsidRPr="003F0BBD">
        <w:rPr>
          <w:rFonts w:ascii="Calibri" w:hAnsi="Calibri" w:cs="Calibri"/>
          <w:i/>
          <w:iCs/>
          <w:szCs w:val="22"/>
          <w:lang w:eastAsia="en-US"/>
        </w:rPr>
        <w:t>4A – Obnova, zachovanie a zvýšenie biologickej diverzity vrátane lokalít sústavy Natura 2000 a v oblastiach s prírodnými a inými špecifickými obmedzeniami a poľnohospodárskej činnosti s vysokou prírodnou hodnotou a stavu krajinných oblastí Európy.</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Cielené manažovanie chránených lesných oblastí s nadštandardnými postupmi  zabezpečuje zachovanie a zvýšenie biologickej diverzity v hlavne v územiach európskeho významu a v oblastiach s vysokou prírodnou hodnotou.</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 xml:space="preserve">Zabezpečenie primeraného množstva </w:t>
      </w:r>
      <w:r w:rsidRPr="003F0BBD">
        <w:rPr>
          <w:rFonts w:ascii="Calibri" w:hAnsi="Calibri" w:cs="Arial"/>
          <w:szCs w:val="22"/>
          <w:lang w:eastAsia="en-US"/>
        </w:rPr>
        <w:t>autochtónnych genetických zdrojov lesných drevín, ktoré sa vyznačujú vysokou vitalitou a adaptabilitou má nezastupiteľný miesto pre zachovanie a zvýšenie biologickej diverzity.  Potrebná tvorba zásob semien týchto lesných drevín v požadovanej skladbe a vhodného pôvodu zabezpečuje obnovu  a ozdravné opatrenia lesov z týchto genetických zdrojov čím zabezpečuje ich vysokú prírodnú hodnotu.</w:t>
      </w:r>
    </w:p>
    <w:p w:rsidR="003F0BBD" w:rsidRPr="003F0BBD" w:rsidRDefault="003F0BBD" w:rsidP="003F0BBD">
      <w:pPr>
        <w:rPr>
          <w:rFonts w:ascii="Calibri" w:hAnsi="Calibri" w:cs="Calibri"/>
          <w:i/>
          <w:iCs/>
          <w:szCs w:val="22"/>
          <w:lang w:eastAsia="en-US"/>
        </w:rPr>
      </w:pPr>
    </w:p>
    <w:p w:rsidR="003F0BBD" w:rsidRPr="003F0BBD" w:rsidRDefault="003F0BBD" w:rsidP="003F0BBD">
      <w:pPr>
        <w:rPr>
          <w:rFonts w:ascii="Calibri" w:hAnsi="Calibri" w:cs="Calibri"/>
          <w:i/>
          <w:iCs/>
          <w:szCs w:val="22"/>
          <w:lang w:eastAsia="en-US"/>
        </w:rPr>
      </w:pPr>
      <w:r w:rsidRPr="003F0BBD">
        <w:rPr>
          <w:rFonts w:ascii="Calibri" w:hAnsi="Calibri" w:cs="Calibri"/>
          <w:i/>
          <w:iCs/>
          <w:szCs w:val="22"/>
          <w:lang w:eastAsia="en-US"/>
        </w:rPr>
        <w:t>4C   Predchádzanie erózii pôdy a zlepšenie jej obhospodarovania.</w:t>
      </w:r>
    </w:p>
    <w:p w:rsidR="003F0BBD" w:rsidRPr="003F0BBD" w:rsidRDefault="003F0BBD" w:rsidP="003F0BBD">
      <w:pPr>
        <w:keepNext/>
        <w:outlineLvl w:val="2"/>
        <w:rPr>
          <w:rFonts w:ascii="Calibri" w:hAnsi="Calibri"/>
          <w:szCs w:val="22"/>
          <w:lang w:eastAsia="en-US"/>
        </w:rPr>
      </w:pPr>
      <w:r w:rsidRPr="003F0BBD">
        <w:rPr>
          <w:rFonts w:ascii="Calibri" w:hAnsi="Calibri"/>
          <w:szCs w:val="22"/>
          <w:lang w:eastAsia="en-US"/>
        </w:rPr>
        <w:t xml:space="preserve">Stanovené  podmienky pre šetrné formy hospodárenia v lesných ekosystémoch vedú k  zmierňovaniu erózneho tlaku s následnou zvýšenou činnosťou vodozádržnej  a protieróznej funkcie lesnej pôdy. Aktivity na  zníženie poškodzovania lesných pôd a majú dôsledok v  znížení tlaku na znečistenie vodných zdrojov. </w:t>
      </w:r>
    </w:p>
    <w:p w:rsidR="003F0BBD" w:rsidRPr="003F0BBD" w:rsidRDefault="003F0BBD" w:rsidP="003F0BBD">
      <w:pPr>
        <w:rPr>
          <w:rFonts w:ascii="Calibri" w:hAnsi="Calibri" w:cs="Calibri"/>
          <w:szCs w:val="22"/>
          <w:u w:val="single"/>
          <w:lang w:eastAsia="en-GB"/>
        </w:rPr>
      </w:pPr>
    </w:p>
    <w:p w:rsidR="003F0BBD" w:rsidRPr="003F0BBD" w:rsidRDefault="003F0BBD" w:rsidP="003F0BBD">
      <w:pPr>
        <w:ind w:left="425" w:hanging="425"/>
        <w:rPr>
          <w:rFonts w:ascii="Calibri" w:hAnsi="Calibri" w:cs="Calibri"/>
          <w:i/>
          <w:iCs/>
          <w:szCs w:val="22"/>
          <w:lang w:eastAsia="en-US"/>
        </w:rPr>
      </w:pPr>
      <w:r w:rsidRPr="003F0BBD">
        <w:rPr>
          <w:rFonts w:ascii="Calibri" w:hAnsi="Calibri" w:cs="Calibri"/>
          <w:i/>
          <w:iCs/>
          <w:szCs w:val="22"/>
          <w:lang w:eastAsia="en-US"/>
        </w:rPr>
        <w:t xml:space="preserve">5E </w:t>
      </w:r>
      <w:r w:rsidRPr="003F0BBD">
        <w:rPr>
          <w:rFonts w:ascii="Calibri" w:hAnsi="Calibri" w:cs="Calibri"/>
          <w:i/>
          <w:iCs/>
          <w:szCs w:val="22"/>
          <w:lang w:eastAsia="en-US"/>
        </w:rPr>
        <w:tab/>
        <w:t>Podpora zachovania a sekvestrácie oxidu uhličitého v poľnohospodárstve a lesnom hospodárstve</w:t>
      </w:r>
    </w:p>
    <w:p w:rsidR="003F0BBD" w:rsidRPr="003F0BBD" w:rsidRDefault="003F0BBD" w:rsidP="003F0BBD">
      <w:pPr>
        <w:autoSpaceDE w:val="0"/>
        <w:autoSpaceDN w:val="0"/>
        <w:adjustRightInd w:val="0"/>
        <w:ind w:firstLine="4"/>
        <w:rPr>
          <w:rFonts w:ascii="Calibri" w:hAnsi="Calibri"/>
          <w:szCs w:val="22"/>
          <w:lang w:val="nb-NO"/>
        </w:rPr>
      </w:pPr>
      <w:r w:rsidRPr="003F0BBD">
        <w:rPr>
          <w:rFonts w:ascii="Calibri" w:hAnsi="Calibri"/>
          <w:szCs w:val="22"/>
          <w:lang w:val="nb-NO"/>
        </w:rPr>
        <w:t>Podmienky definované v predpísanom manažovaní lesných oblastí (ponechanie príslušného počtu stromov, biomasy)  vedie k viazaniu uhlíka a vyrovnanejšej bilancii uhlíkové ho kolobehu. Rovnako</w:t>
      </w:r>
      <w:r w:rsidRPr="003F0BBD">
        <w:rPr>
          <w:rFonts w:ascii="Calibri" w:hAnsi="Calibri"/>
          <w:szCs w:val="22"/>
          <w:lang w:val="nb-NO"/>
        </w:rPr>
        <w:lastRenderedPageBreak/>
        <w:t xml:space="preserve"> nadštandardná starostlivosť o plochy genetických zdrojov má významný podiel na sekvestrácii oxidu uhličitého. </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GB"/>
        </w:rPr>
        <w:t>Príspevok k prierezovým cieľom</w:t>
      </w:r>
    </w:p>
    <w:p w:rsidR="003F0BBD" w:rsidRPr="003F0BBD" w:rsidRDefault="003F0BBD" w:rsidP="003F0BBD">
      <w:pPr>
        <w:numPr>
          <w:ilvl w:val="0"/>
          <w:numId w:val="83"/>
        </w:numPr>
        <w:ind w:left="714" w:hanging="357"/>
        <w:jc w:val="left"/>
        <w:rPr>
          <w:rFonts w:ascii="Calibri" w:hAnsi="Calibri" w:cs="Calibri"/>
          <w:szCs w:val="22"/>
          <w:lang w:eastAsia="en-US"/>
        </w:rPr>
      </w:pPr>
      <w:r w:rsidRPr="003F0BBD">
        <w:rPr>
          <w:rFonts w:ascii="Calibri" w:hAnsi="Calibri" w:cs="Calibri"/>
          <w:szCs w:val="22"/>
          <w:lang w:eastAsia="en-US"/>
        </w:rPr>
        <w:t xml:space="preserve">životné prostredie, </w:t>
      </w:r>
    </w:p>
    <w:p w:rsidR="003F0BBD" w:rsidRPr="003F0BBD" w:rsidRDefault="003F0BBD" w:rsidP="003F0BBD">
      <w:pPr>
        <w:numPr>
          <w:ilvl w:val="0"/>
          <w:numId w:val="83"/>
        </w:numPr>
        <w:spacing w:after="200" w:line="276" w:lineRule="auto"/>
        <w:jc w:val="left"/>
        <w:rPr>
          <w:rFonts w:ascii="Calibri" w:hAnsi="Calibri" w:cs="Calibri"/>
          <w:szCs w:val="22"/>
          <w:lang w:eastAsia="en-US"/>
        </w:rPr>
      </w:pPr>
      <w:r w:rsidRPr="003F0BBD">
        <w:rPr>
          <w:rFonts w:ascii="Calibri" w:hAnsi="Calibri" w:cs="Calibri"/>
          <w:szCs w:val="22"/>
          <w:lang w:eastAsia="en-US"/>
        </w:rPr>
        <w:t>zmierňovanie zmeny klímy a prispôsobovanie sa tejto zmene.</w:t>
      </w:r>
    </w:p>
    <w:p w:rsidR="003F0BBD" w:rsidRPr="003F0BBD" w:rsidRDefault="003F0BBD" w:rsidP="003F0BBD">
      <w:pPr>
        <w:rPr>
          <w:rFonts w:ascii="Calibri" w:hAnsi="Calibri" w:cs="Calibri"/>
          <w:szCs w:val="22"/>
          <w:lang w:eastAsia="en-US"/>
        </w:rPr>
      </w:pPr>
    </w:p>
    <w:p w:rsidR="003F0BBD" w:rsidRPr="003F0BBD" w:rsidRDefault="003F0BBD" w:rsidP="003F0BBD">
      <w:pPr>
        <w:shd w:val="clear" w:color="auto" w:fill="EAF1DD"/>
        <w:ind w:left="3402" w:hanging="3402"/>
        <w:jc w:val="left"/>
        <w:rPr>
          <w:rFonts w:ascii="Calibri" w:hAnsi="Calibri" w:cs="Calibri"/>
          <w:b/>
          <w:bCs/>
          <w:i/>
          <w:iCs/>
          <w:sz w:val="24"/>
          <w:lang w:eastAsia="en-US"/>
        </w:rPr>
      </w:pPr>
      <w:r w:rsidRPr="003F0BBD">
        <w:rPr>
          <w:rFonts w:ascii="Calibri" w:hAnsi="Calibri" w:cs="Calibri"/>
          <w:sz w:val="24"/>
          <w:lang w:eastAsia="en-US"/>
        </w:rPr>
        <w:t xml:space="preserve">Podopatrenie:  15.1:  </w:t>
      </w:r>
      <w:r w:rsidRPr="003F0BBD">
        <w:rPr>
          <w:rFonts w:ascii="Calibri" w:hAnsi="Calibri" w:cs="Calibri"/>
          <w:b/>
          <w:bCs/>
          <w:i/>
          <w:iCs/>
          <w:sz w:val="24"/>
          <w:lang w:eastAsia="en-US"/>
        </w:rPr>
        <w:t>Platby na lesnícko-environmentálne</w:t>
      </w:r>
      <w:r>
        <w:rPr>
          <w:rFonts w:ascii="Calibri" w:hAnsi="Calibri" w:cs="Calibri"/>
          <w:b/>
          <w:bCs/>
          <w:i/>
          <w:iCs/>
          <w:sz w:val="24"/>
          <w:lang w:eastAsia="en-US"/>
        </w:rPr>
        <w:t xml:space="preserve"> </w:t>
      </w:r>
      <w:r w:rsidRPr="003F0BBD">
        <w:rPr>
          <w:rFonts w:ascii="Calibri" w:hAnsi="Calibri" w:cs="Calibri"/>
          <w:b/>
          <w:bCs/>
          <w:i/>
          <w:iCs/>
          <w:sz w:val="24"/>
          <w:lang w:eastAsia="en-US"/>
        </w:rPr>
        <w:t>záväzky</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Opis operácie:</w:t>
      </w:r>
    </w:p>
    <w:p w:rsidR="003F0BBD" w:rsidRPr="003F0BBD" w:rsidRDefault="003F0BBD" w:rsidP="003F0BBD">
      <w:pPr>
        <w:rPr>
          <w:rFonts w:ascii="Calibri" w:hAnsi="Calibri"/>
          <w:bCs/>
          <w:szCs w:val="22"/>
          <w:u w:val="single"/>
          <w:lang w:eastAsia="en-US"/>
        </w:rPr>
      </w:pPr>
      <w:r w:rsidRPr="003F0BBD">
        <w:rPr>
          <w:rFonts w:ascii="Calibri" w:hAnsi="Calibri"/>
          <w:szCs w:val="22"/>
        </w:rPr>
        <w:t>Realizácia lesníckych postupov zlučiteľných s ochranou a zlepšením životného prostredia, ktoré sú  nad rámec príslušných povinných noriem pre zlepšenia biodiverzity lesov, zachovania lesných ekosystémov s vysokou prírodnou hodnotou a ochranu vybraných ohrozených  druhov vtákov.</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Predmetom podpory  sú lesné pozemky vedené v evidencii lesnej pôdy (lesnícky GIS) v územiach európskeho významu vo  4. a 3. stupni územnej ochrany a súčasne sa nachádzajúce v stanovených chránených vtáčích územiach.</w:t>
      </w:r>
    </w:p>
    <w:p w:rsidR="003F0BBD" w:rsidRPr="003F0BBD" w:rsidRDefault="003F0BBD" w:rsidP="003F0BBD">
      <w:pPr>
        <w:autoSpaceDE w:val="0"/>
        <w:autoSpaceDN w:val="0"/>
        <w:adjustRightInd w:val="0"/>
        <w:rPr>
          <w:rFonts w:ascii="Calibri" w:hAnsi="Calibri"/>
          <w:szCs w:val="22"/>
          <w:lang w:eastAsia="en-US"/>
        </w:rPr>
      </w:pPr>
      <w:r w:rsidRPr="003F0BBD">
        <w:rPr>
          <w:rFonts w:ascii="Calibri" w:hAnsi="Calibri"/>
          <w:szCs w:val="22"/>
          <w:lang w:eastAsia="en-US"/>
        </w:rPr>
        <w:t>Zoznam oprávnených chránených vtáčích lokalít bude obsiahnutý v nariadení vlády SR pre poskytovanie podpory z programu rozvoja vidieka.</w:t>
      </w:r>
    </w:p>
    <w:p w:rsidR="003F0BBD" w:rsidRPr="003F0BBD" w:rsidRDefault="003F0BBD" w:rsidP="003F0BBD">
      <w:pPr>
        <w:autoSpaceDE w:val="0"/>
        <w:autoSpaceDN w:val="0"/>
        <w:adjustRightInd w:val="0"/>
        <w:rPr>
          <w:rFonts w:ascii="Calibri" w:hAnsi="Calibri"/>
          <w:color w:val="FF0000"/>
          <w:szCs w:val="22"/>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US"/>
        </w:rPr>
        <w:t xml:space="preserve"> </w:t>
      </w:r>
      <w:r w:rsidRPr="003F0BBD">
        <w:rPr>
          <w:rFonts w:ascii="Calibri" w:hAnsi="Calibri" w:cs="Calibri"/>
          <w:szCs w:val="22"/>
          <w:u w:val="single"/>
          <w:lang w:eastAsia="en-GB"/>
        </w:rPr>
        <w:t>Typ podpory:</w:t>
      </w:r>
    </w:p>
    <w:p w:rsidR="003F0BBD" w:rsidRPr="003F0BBD" w:rsidRDefault="003F0BBD" w:rsidP="003F0BBD">
      <w:pPr>
        <w:rPr>
          <w:rFonts w:ascii="Calibri" w:hAnsi="Calibri"/>
          <w:bCs/>
          <w:szCs w:val="22"/>
          <w:lang w:val="pl-PL" w:eastAsia="en-US"/>
        </w:rPr>
      </w:pPr>
      <w:r w:rsidRPr="003F0BBD">
        <w:rPr>
          <w:rFonts w:ascii="Calibri" w:eastAsia="Calibri" w:hAnsi="Calibri"/>
          <w:szCs w:val="22"/>
          <w:lang w:eastAsia="en-US"/>
        </w:rPr>
        <w:t>Nezisková ročná kompenzačná platba na hektár lesného pozemku pokrytého lesným porastom</w:t>
      </w:r>
      <w:r w:rsidRPr="003F0BBD">
        <w:rPr>
          <w:rFonts w:ascii="Calibri" w:hAnsi="Calibri"/>
          <w:bCs/>
          <w:szCs w:val="22"/>
          <w:lang w:val="pl-PL" w:eastAsia="en-US"/>
        </w:rPr>
        <w:t xml:space="preserve"> nachádzajúceho sa vo 4. alebo v 3. stupni územnej ochrany</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Súvislosť s inou legislatívou:</w:t>
      </w:r>
    </w:p>
    <w:p w:rsidR="003F0BBD" w:rsidRPr="003F0BBD" w:rsidRDefault="003F0BBD" w:rsidP="003F0BBD">
      <w:pPr>
        <w:numPr>
          <w:ilvl w:val="0"/>
          <w:numId w:val="86"/>
        </w:numPr>
        <w:ind w:left="714" w:hanging="357"/>
        <w:jc w:val="left"/>
        <w:rPr>
          <w:rFonts w:ascii="Calibri" w:eastAsia="Calibri" w:hAnsi="Calibri"/>
          <w:szCs w:val="22"/>
          <w:lang w:eastAsia="en-GB"/>
        </w:rPr>
      </w:pPr>
      <w:r w:rsidRPr="003F0BBD">
        <w:rPr>
          <w:rFonts w:ascii="Calibri" w:eastAsia="Calibri" w:hAnsi="Calibri"/>
          <w:szCs w:val="22"/>
          <w:lang w:eastAsia="en-US"/>
        </w:rPr>
        <w:t>zákon č. 326/2005 Z. z. o lesoch v znení neskorších predpisov</w:t>
      </w:r>
    </w:p>
    <w:p w:rsidR="003F0BBD" w:rsidRPr="003F0BBD" w:rsidRDefault="003F0BBD" w:rsidP="003F0BBD">
      <w:pPr>
        <w:numPr>
          <w:ilvl w:val="0"/>
          <w:numId w:val="86"/>
        </w:numPr>
        <w:ind w:left="714" w:hanging="357"/>
        <w:jc w:val="left"/>
        <w:rPr>
          <w:rFonts w:ascii="Calibri" w:eastAsia="Calibri" w:hAnsi="Calibri"/>
          <w:szCs w:val="22"/>
          <w:lang w:eastAsia="en-GB"/>
        </w:rPr>
      </w:pPr>
      <w:r w:rsidRPr="003F0BBD">
        <w:rPr>
          <w:rFonts w:ascii="Calibri" w:hAnsi="Calibri"/>
          <w:szCs w:val="22"/>
        </w:rPr>
        <w:t>zákon č. 543/2002 Z.  z. o ochrane prírody a krajiny v znení neskorších predpisov</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Prijímatelia podpory:</w:t>
      </w:r>
    </w:p>
    <w:p w:rsidR="003F0BBD" w:rsidRPr="003F0BBD" w:rsidRDefault="003F0BBD" w:rsidP="003F0BBD">
      <w:pPr>
        <w:rPr>
          <w:rFonts w:ascii="Calibri" w:hAnsi="Calibri"/>
          <w:szCs w:val="22"/>
          <w:lang w:eastAsia="en-US"/>
        </w:rPr>
      </w:pPr>
      <w:r w:rsidRPr="003F0BBD">
        <w:rPr>
          <w:rFonts w:ascii="Calibri" w:hAnsi="Calibri"/>
          <w:szCs w:val="22"/>
          <w:lang w:eastAsia="en-US"/>
        </w:rPr>
        <w:t>Súkromní  a verejní správcovia  lesa alebo združenie súkromných  a verejných  správcov  lesa s právnou subjektivitou.</w:t>
      </w:r>
    </w:p>
    <w:p w:rsidR="003F0BBD" w:rsidRPr="003F0BBD" w:rsidRDefault="003F0BBD" w:rsidP="003F0BBD">
      <w:pPr>
        <w:jc w:val="left"/>
        <w:rPr>
          <w:rFonts w:ascii="Calibri" w:hAnsi="Calibri"/>
          <w:szCs w:val="22"/>
          <w:lang w:eastAsia="en-US"/>
        </w:rPr>
      </w:pPr>
    </w:p>
    <w:p w:rsidR="003F0BBD" w:rsidRPr="003F0BBD" w:rsidRDefault="003F0BBD" w:rsidP="003F0BBD">
      <w:pPr>
        <w:rPr>
          <w:rFonts w:ascii="Calibri" w:eastAsia="Calibri" w:hAnsi="Calibri"/>
          <w:i/>
          <w:iCs/>
          <w:szCs w:val="22"/>
          <w:u w:val="single"/>
          <w:lang w:eastAsia="en-US"/>
        </w:rPr>
      </w:pPr>
      <w:r w:rsidRPr="003F0BBD">
        <w:rPr>
          <w:rFonts w:ascii="Calibri" w:eastAsia="Calibri" w:hAnsi="Calibri"/>
          <w:szCs w:val="22"/>
          <w:u w:val="single"/>
          <w:lang w:eastAsia="en-GB"/>
        </w:rPr>
        <w:t>Oprávnené náklady:</w:t>
      </w:r>
    </w:p>
    <w:p w:rsidR="003F0BBD" w:rsidRPr="003F0BBD" w:rsidRDefault="003F0BBD" w:rsidP="003F0BBD">
      <w:pPr>
        <w:rPr>
          <w:rFonts w:ascii="Calibri" w:hAnsi="Calibri"/>
          <w:szCs w:val="22"/>
          <w:lang w:eastAsia="en-GB"/>
        </w:rPr>
      </w:pPr>
      <w:r w:rsidRPr="003F0BBD">
        <w:rPr>
          <w:rFonts w:ascii="Calibri" w:hAnsi="Calibri"/>
          <w:szCs w:val="22"/>
          <w:lang w:eastAsia="en-GB"/>
        </w:rPr>
        <w:t xml:space="preserve">Platba kompenzuje  stratu príjmu  na drevnej hmote ponechanej na dožitie alebo ako mŕtve drevo a dodatočné náklady vyplývajúce zo stanovených aplikačných podmienok v  dôsledku prijatia záväzku. </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oprávnenosti:</w:t>
      </w:r>
    </w:p>
    <w:p w:rsidR="003F0BBD" w:rsidRPr="003F0BBD" w:rsidRDefault="003F0BBD" w:rsidP="00CE203B">
      <w:pPr>
        <w:numPr>
          <w:ilvl w:val="0"/>
          <w:numId w:val="370"/>
        </w:numPr>
        <w:contextualSpacing/>
        <w:jc w:val="left"/>
        <w:rPr>
          <w:rFonts w:ascii="Calibri" w:eastAsia="Calibri" w:hAnsi="Calibri"/>
          <w:szCs w:val="22"/>
          <w:lang w:eastAsia="en-US"/>
        </w:rPr>
      </w:pPr>
      <w:r w:rsidRPr="003F0BBD">
        <w:rPr>
          <w:rFonts w:ascii="Calibri" w:eastAsia="Calibri" w:hAnsi="Calibri"/>
          <w:szCs w:val="22"/>
          <w:lang w:eastAsia="en-US"/>
        </w:rPr>
        <w:t>vstúpiť do opatrenia minimálne s 1 ha lesného porastu vo 4 . a/ alebo v 3.stupni ochrany</w:t>
      </w:r>
    </w:p>
    <w:p w:rsidR="003F0BBD" w:rsidRPr="003F0BBD" w:rsidRDefault="003F0BBD" w:rsidP="00CE203B">
      <w:pPr>
        <w:numPr>
          <w:ilvl w:val="0"/>
          <w:numId w:val="370"/>
        </w:numPr>
        <w:jc w:val="left"/>
        <w:rPr>
          <w:rFonts w:ascii="Calibri" w:hAnsi="Calibri" w:cs="Calibri"/>
          <w:szCs w:val="22"/>
          <w:lang w:eastAsia="en-US"/>
        </w:rPr>
      </w:pPr>
      <w:r w:rsidRPr="003F0BBD">
        <w:rPr>
          <w:rFonts w:ascii="Calibri" w:hAnsi="Calibri" w:cs="Calibri"/>
          <w:szCs w:val="22"/>
          <w:lang w:eastAsia="en-US"/>
        </w:rPr>
        <w:t>mať  schválený Program starostlivosti o lesy (</w:t>
      </w:r>
      <w:r w:rsidRPr="003F0BBD">
        <w:rPr>
          <w:rFonts w:ascii="Calibri" w:hAnsi="Calibri" w:cs="ITCBookmanEE"/>
          <w:color w:val="231F20"/>
          <w:szCs w:val="22"/>
        </w:rPr>
        <w:t>lesný hospodársky plán)</w:t>
      </w:r>
    </w:p>
    <w:p w:rsidR="003F0BBD" w:rsidRPr="003F0BBD" w:rsidRDefault="003F0BBD" w:rsidP="003F0BBD">
      <w:pPr>
        <w:ind w:left="360"/>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Podmienky podpory:</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obnovnej ťažbe lesných porastov vo fáze dorubu, ponechať minimálne 5 ks živých stojacich stromov na 1 ha, s priemernou hrúbkou kmeňa hlavnej úrovne predmetného JPRL. Pri porastoch so 100% zastúpením smreka táto podmienka neplatí,</w:t>
      </w:r>
    </w:p>
    <w:p w:rsidR="003F0BBD" w:rsidRPr="003F0BBD" w:rsidRDefault="003F0BBD" w:rsidP="00CE203B">
      <w:pPr>
        <w:numPr>
          <w:ilvl w:val="0"/>
          <w:numId w:val="398"/>
        </w:numPr>
        <w:spacing w:after="200" w:line="276" w:lineRule="auto"/>
        <w:jc w:val="left"/>
        <w:rPr>
          <w:rFonts w:ascii="Calibri" w:hAnsi="Calibri" w:cs="Calibri"/>
          <w:szCs w:val="22"/>
          <w:u w:val="single"/>
          <w:lang w:eastAsia="en-US"/>
        </w:rPr>
      </w:pPr>
      <w:r w:rsidRPr="003F0BBD">
        <w:rPr>
          <w:rFonts w:ascii="Calibri" w:hAnsi="Calibri" w:cs="Calibri"/>
          <w:szCs w:val="22"/>
          <w:lang w:eastAsia="en-US"/>
        </w:rPr>
        <w:t>pri obnove lesných porastov uplatňovať výlučne výberkový alebo účelový hospodársky spôsob, alebo výlučne maloplošnú formu podrastového hospodárskeho spôsobu s výmerou obnovného prvku maximálne do 1,5 ha , so zameraním na zvýšenie odolnosti lesného porastu (obnova v zmysle prírode blízkeho hospodárenia),</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dosiahnuť pred dorubom prirodzenú obnovu drevín na minimálne 60 % obnovovanej plochy s výnimkou plôch vzniknutých náhodnými škodlivými činiteľmi,</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ponechať časť pionierskych drevín na dožitie a neodstraňovať ich v rámci výchovných zásahov pokiaľ ich zastúpenie nepresiahne 10 %.,</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na lesných pozemkoch, ktoré sú predmetom podpory, vylúčiť používanie prípravkov na ochranu rastlín,</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ťažbe používať biologicky odbúrateľný olej na mazanie reťazovej časti ťažbového stroja alebo motorovej píly.</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približovaní dreva využívať sortimentovú metódu.</w:t>
      </w:r>
    </w:p>
    <w:p w:rsidR="003F0BBD" w:rsidRPr="003F0BBD" w:rsidRDefault="003F0BBD" w:rsidP="003F0BBD">
      <w:pPr>
        <w:ind w:left="360"/>
        <w:rPr>
          <w:rFonts w:ascii="Calibri" w:hAnsi="Calibri" w:cs="Calibri"/>
          <w:i/>
          <w:szCs w:val="22"/>
          <w:lang w:eastAsia="en-GB"/>
        </w:rPr>
      </w:pPr>
      <w:r w:rsidRPr="003F0BBD">
        <w:rPr>
          <w:rFonts w:ascii="Calibri" w:hAnsi="Calibri" w:cs="Calibri"/>
          <w:i/>
          <w:szCs w:val="22"/>
          <w:lang w:eastAsia="en-GB"/>
        </w:rPr>
        <w:t>(uvedené aktivity vykoná žiadateľ minimálne raz počas obdobia trvania záväzku)</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eastAsia="Calibri" w:hAnsi="Calibri"/>
          <w:szCs w:val="22"/>
          <w:u w:val="single"/>
          <w:lang w:eastAsia="en-GB"/>
        </w:rPr>
      </w:pPr>
      <w:r w:rsidRPr="003F0BBD">
        <w:rPr>
          <w:rFonts w:ascii="Calibri" w:eastAsia="Calibri" w:hAnsi="Calibri"/>
          <w:szCs w:val="22"/>
          <w:u w:val="single"/>
          <w:lang w:eastAsia="en-GB"/>
        </w:rPr>
        <w:t>Princípy nastavenia výberových kritérií:</w:t>
      </w:r>
    </w:p>
    <w:p w:rsidR="003F0BBD" w:rsidRPr="003F0BBD" w:rsidRDefault="003F0BBD" w:rsidP="003F0BBD">
      <w:pPr>
        <w:jc w:val="left"/>
        <w:rPr>
          <w:rFonts w:ascii="Calibri" w:eastAsia="Calibri" w:hAnsi="Calibri" w:cs="Calibri"/>
          <w:szCs w:val="22"/>
          <w:lang w:eastAsia="en-US"/>
        </w:rPr>
      </w:pPr>
      <w:r w:rsidRPr="003F0BBD">
        <w:rPr>
          <w:rFonts w:ascii="Calibri" w:eastAsia="Calibri" w:hAnsi="Calibri" w:cs="Calibri"/>
          <w:szCs w:val="22"/>
          <w:lang w:eastAsia="en-US"/>
        </w:rPr>
        <w:t>1.</w:t>
      </w:r>
      <w:r w:rsidRPr="003F0BBD">
        <w:rPr>
          <w:rFonts w:ascii="Calibri" w:eastAsia="Calibri" w:hAnsi="Calibri" w:cs="Calibri"/>
          <w:szCs w:val="22"/>
          <w:lang w:eastAsia="en-US"/>
        </w:rPr>
        <w:tab/>
        <w:t>plocha lesného pozemku v 4. stupni  územnej ochrany v zostupnej tendencii;</w:t>
      </w:r>
    </w:p>
    <w:p w:rsidR="003F0BBD" w:rsidRPr="003F0BBD" w:rsidRDefault="003F0BBD" w:rsidP="003F0BBD">
      <w:pPr>
        <w:jc w:val="left"/>
        <w:rPr>
          <w:rFonts w:ascii="Calibri" w:eastAsia="Calibri" w:hAnsi="Calibri" w:cs="Calibri"/>
          <w:szCs w:val="22"/>
          <w:lang w:eastAsia="en-US"/>
        </w:rPr>
      </w:pPr>
      <w:r w:rsidRPr="003F0BBD">
        <w:rPr>
          <w:rFonts w:ascii="Calibri" w:eastAsia="Calibri" w:hAnsi="Calibri" w:cs="Calibri"/>
          <w:szCs w:val="22"/>
          <w:lang w:eastAsia="en-US"/>
        </w:rPr>
        <w:t>2.</w:t>
      </w:r>
      <w:r w:rsidRPr="003F0BBD">
        <w:rPr>
          <w:rFonts w:ascii="Calibri" w:eastAsia="Calibri" w:hAnsi="Calibri" w:cs="Calibri"/>
          <w:szCs w:val="22"/>
          <w:lang w:eastAsia="en-US"/>
        </w:rPr>
        <w:tab/>
        <w:t>plocha lesného pozemku v 3. stupni  územnej ochrany v zostupnej tendencii;</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Výška a miera podpory: </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Výška podpory: 39 €/ha lesného porastu.</w:t>
      </w:r>
    </w:p>
    <w:p w:rsidR="003F0BBD" w:rsidRPr="003F0BBD" w:rsidRDefault="003F0BBD" w:rsidP="003F0BBD">
      <w:pPr>
        <w:rPr>
          <w:rFonts w:ascii="Calibri" w:hAnsi="Calibri" w:cs="Calibri"/>
          <w:szCs w:val="22"/>
          <w:u w:val="single"/>
          <w:lang w:eastAsia="en-US"/>
        </w:rPr>
      </w:pPr>
    </w:p>
    <w:p w:rsidR="003F0BBD" w:rsidRPr="003F0BBD" w:rsidRDefault="003F0BBD" w:rsidP="003F0BBD">
      <w:pPr>
        <w:keepNext/>
        <w:outlineLvl w:val="4"/>
        <w:rPr>
          <w:rFonts w:ascii="Calibri" w:hAnsi="Calibri" w:cs="Calibri"/>
          <w:color w:val="1F497D"/>
          <w:szCs w:val="22"/>
          <w:u w:val="single"/>
          <w:lang w:eastAsia="en-US"/>
        </w:rPr>
      </w:pPr>
    </w:p>
    <w:p w:rsidR="003F0BBD" w:rsidRPr="003F0BBD" w:rsidRDefault="003F0BBD" w:rsidP="003F0BBD">
      <w:pPr>
        <w:shd w:val="clear" w:color="auto" w:fill="EAF1DD"/>
        <w:ind w:left="3402" w:hanging="3402"/>
        <w:jc w:val="left"/>
        <w:rPr>
          <w:rFonts w:ascii="Calibri" w:hAnsi="Calibri" w:cs="Calibri"/>
          <w:b/>
          <w:bCs/>
          <w:i/>
          <w:iCs/>
          <w:sz w:val="24"/>
          <w:lang w:eastAsia="en-US"/>
        </w:rPr>
      </w:pPr>
      <w:r w:rsidRPr="003F0BBD">
        <w:rPr>
          <w:rFonts w:ascii="Calibri" w:hAnsi="Calibri" w:cs="Calibri"/>
          <w:sz w:val="24"/>
          <w:lang w:eastAsia="en-US"/>
        </w:rPr>
        <w:t xml:space="preserve">Podopatrenie:  15.2:  </w:t>
      </w:r>
      <w:r w:rsidRPr="003F0BBD">
        <w:rPr>
          <w:rFonts w:ascii="Calibri" w:hAnsi="Calibri" w:cs="Calibri"/>
          <w:b/>
          <w:bCs/>
          <w:i/>
          <w:iCs/>
          <w:sz w:val="24"/>
          <w:lang w:eastAsia="en-US"/>
        </w:rPr>
        <w:t>Podpora na účely ochrany a podpory  lesných genetických zdrojov</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Opis operácie:</w:t>
      </w:r>
    </w:p>
    <w:p w:rsidR="003F0BBD" w:rsidRPr="003F0BBD" w:rsidRDefault="003F0BBD" w:rsidP="003F0BBD">
      <w:pPr>
        <w:autoSpaceDE w:val="0"/>
        <w:autoSpaceDN w:val="0"/>
        <w:adjustRightInd w:val="0"/>
        <w:jc w:val="left"/>
        <w:rPr>
          <w:rFonts w:ascii="Calibri" w:hAnsi="Calibri" w:cs="Arial"/>
          <w:szCs w:val="22"/>
          <w:lang w:eastAsia="cs-CZ"/>
        </w:rPr>
      </w:pPr>
      <w:r w:rsidRPr="003F0BBD">
        <w:rPr>
          <w:rFonts w:ascii="Calibri" w:hAnsi="Calibri" w:cs="ITCBookmanEE"/>
          <w:szCs w:val="22"/>
        </w:rPr>
        <w:t>Génovou základňou je územne ucelená časť lesov s osobitným režimom hospodárenia.</w:t>
      </w:r>
    </w:p>
    <w:p w:rsidR="003F0BBD" w:rsidRPr="003F0BBD" w:rsidRDefault="003F0BBD" w:rsidP="003F0BBD">
      <w:pPr>
        <w:rPr>
          <w:rFonts w:ascii="Calibri" w:hAnsi="Calibri" w:cs="Arial"/>
          <w:szCs w:val="22"/>
          <w:lang w:eastAsia="cs-CZ"/>
        </w:rPr>
      </w:pPr>
      <w:r w:rsidRPr="003F0BBD">
        <w:rPr>
          <w:rFonts w:ascii="Calibri" w:hAnsi="Calibri" w:cs="Arial"/>
          <w:szCs w:val="22"/>
          <w:lang w:eastAsia="cs-CZ"/>
        </w:rPr>
        <w:t xml:space="preserve">Génové základne sa zriaďujú na dlhodobé uchovanie pôvodného (autochtónneho) genofondu lesných drevín </w:t>
      </w:r>
      <w:r w:rsidRPr="003F0BBD">
        <w:rPr>
          <w:rFonts w:ascii="Calibri" w:hAnsi="Calibri" w:cs="Arial"/>
          <w:i/>
          <w:szCs w:val="22"/>
          <w:lang w:eastAsia="cs-CZ"/>
        </w:rPr>
        <w:t>in situ</w:t>
      </w:r>
      <w:r w:rsidRPr="003F0BBD">
        <w:rPr>
          <w:rFonts w:ascii="Calibri" w:hAnsi="Calibri" w:cs="Arial"/>
          <w:szCs w:val="22"/>
          <w:lang w:eastAsia="cs-CZ"/>
        </w:rPr>
        <w:t xml:space="preserve">. Podmienkou je vypracovanie projektu dokumentujúceho aktuálny stav a určujúceho dlhodobý cieľ hospodárenia, ktorý posúdi orgán štátnej odbornej kontroly v oblasti produkcie lesného reprodukčného materiálu a jeho uvádzaní na trh. V génových základniach ochrana a podpora reprodukcie genofondu využíva v maximálnej miere prírode blízke metódy a prirodzenú obnovu. Pestovné a výchovné zásahy sa vykonávajú s cieľom maximálnej podpory prirodzeného zmladenia cieľových skupín. </w:t>
      </w:r>
    </w:p>
    <w:p w:rsidR="003F0BBD" w:rsidRPr="003F0BBD" w:rsidRDefault="003F0BBD" w:rsidP="003F0BBD">
      <w:pPr>
        <w:autoSpaceDE w:val="0"/>
        <w:autoSpaceDN w:val="0"/>
        <w:adjustRightInd w:val="0"/>
        <w:jc w:val="left"/>
        <w:rPr>
          <w:rFonts w:ascii="Calibri" w:hAnsi="Calibri" w:cs="Calibri"/>
          <w:szCs w:val="22"/>
          <w:lang w:eastAsia="en-GB"/>
        </w:rPr>
      </w:pPr>
      <w:r w:rsidRPr="003F0BBD">
        <w:rPr>
          <w:rFonts w:ascii="Calibri" w:hAnsi="Calibri" w:cs="Calibri"/>
          <w:szCs w:val="22"/>
          <w:lang w:eastAsia="en-GB"/>
        </w:rPr>
        <w:t>Navrhované opatrenie je v súlade s </w:t>
      </w:r>
      <w:r w:rsidRPr="003F0BBD">
        <w:rPr>
          <w:rFonts w:ascii="Calibri" w:hAnsi="Calibri"/>
          <w:szCs w:val="22"/>
        </w:rPr>
        <w:t xml:space="preserve">Európskym programom obnovy genetických zdrojov (EUFORGEN) pre zvyšovanie plôch nových genetických zdrojov. </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lang w:eastAsia="en-GB"/>
        </w:rPr>
      </w:pPr>
      <w:r w:rsidRPr="003F0BBD">
        <w:rPr>
          <w:rFonts w:ascii="Calibri" w:hAnsi="Calibri" w:cs="Calibri"/>
          <w:szCs w:val="22"/>
          <w:lang w:eastAsia="en-GB"/>
        </w:rPr>
        <w:t>V roku 2015 uskutoční PPA výberové kolo na výber uchádzačov o podporu v rámci tohto podopatrenia. Pri výbere budú uplatnené stanovené výberové kritériá. Vybratí oprávnení žiadatelia následné  vypracujú projekt na zriadenie novej génovej základne. Opatrenia uvedené v projekte budú následne zapracované  do programu starostlivosti o lesy. Vlastná realizácia podopatrenia začne v roku 2016.</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Typ podpory:</w:t>
      </w:r>
    </w:p>
    <w:p w:rsidR="003F0BBD" w:rsidRPr="003F0BBD" w:rsidRDefault="003F0BBD" w:rsidP="003F0BBD">
      <w:pPr>
        <w:rPr>
          <w:rFonts w:ascii="Calibri" w:hAnsi="Calibri" w:cs="Calibri"/>
          <w:szCs w:val="22"/>
          <w:lang w:eastAsia="en-GB"/>
        </w:rPr>
      </w:pPr>
      <w:r w:rsidRPr="003F0BBD">
        <w:rPr>
          <w:rFonts w:ascii="Calibri" w:hAnsi="Calibri" w:cs="Calibri"/>
          <w:szCs w:val="22"/>
          <w:lang w:eastAsia="en-US"/>
        </w:rPr>
        <w:t xml:space="preserve">Nezisková ročná kompenzačná platba na hektár </w:t>
      </w:r>
      <w:r w:rsidRPr="003F0BBD">
        <w:rPr>
          <w:rFonts w:ascii="Calibri" w:hAnsi="Calibri" w:cs="MSTT31c609"/>
          <w:szCs w:val="22"/>
        </w:rPr>
        <w:t>zriadenej novej génovej základne.</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Prijímatelia podpory:</w:t>
      </w:r>
    </w:p>
    <w:p w:rsidR="003F0BBD" w:rsidRPr="003F0BBD" w:rsidRDefault="003F0BBD" w:rsidP="003F0BBD">
      <w:pPr>
        <w:rPr>
          <w:rFonts w:ascii="Calibri" w:hAnsi="Calibri"/>
          <w:szCs w:val="22"/>
          <w:lang w:eastAsia="en-US"/>
        </w:rPr>
      </w:pPr>
      <w:r w:rsidRPr="003F0BBD">
        <w:rPr>
          <w:rFonts w:ascii="Calibri" w:hAnsi="Calibri"/>
          <w:szCs w:val="22"/>
          <w:lang w:eastAsia="en-US"/>
        </w:rPr>
        <w:t>Súkromní  a verejní správcovia  lesa alebo združenie súkromných  a verejných  správcov  lesa s právnou subjektivitou, štátni správcovia lesa.</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i/>
          <w:iCs/>
          <w:szCs w:val="22"/>
          <w:u w:val="single"/>
          <w:lang w:eastAsia="en-US"/>
        </w:rPr>
      </w:pPr>
      <w:r w:rsidRPr="003F0BBD">
        <w:rPr>
          <w:rFonts w:ascii="Calibri" w:hAnsi="Calibri" w:cs="Calibri"/>
          <w:szCs w:val="22"/>
          <w:u w:val="single"/>
          <w:lang w:eastAsia="en-GB"/>
        </w:rPr>
        <w:t>Oprávnené náklady:</w:t>
      </w:r>
    </w:p>
    <w:p w:rsidR="003F0BBD" w:rsidRDefault="003F0BBD" w:rsidP="003F0BBD">
      <w:pPr>
        <w:rPr>
          <w:rFonts w:ascii="Calibri" w:eastAsia="Calibri" w:hAnsi="Calibri" w:cs="Calibri"/>
          <w:bCs/>
          <w:szCs w:val="22"/>
          <w:lang w:eastAsia="en-US"/>
        </w:rPr>
      </w:pPr>
      <w:r w:rsidRPr="003F0BBD">
        <w:rPr>
          <w:rFonts w:ascii="Calibri" w:eastAsia="Calibri" w:hAnsi="Calibri" w:cs="Calibri"/>
          <w:bCs/>
          <w:szCs w:val="22"/>
          <w:lang w:eastAsia="en-US"/>
        </w:rPr>
        <w:t xml:space="preserve">Oprávnené náklady  kompenzujú  aktivity na zriadenie novej génovej základne (projekt) a  náklady  vyplývajúce z  realizácie predpísaného programu  starostlivosti  o lesy s  osobitým režimom hospodárenia. </w:t>
      </w:r>
    </w:p>
    <w:p w:rsidR="003F0BBD" w:rsidRPr="003F0BBD" w:rsidRDefault="003F0BBD" w:rsidP="003F0BBD">
      <w:pPr>
        <w:rPr>
          <w:rFonts w:ascii="Calibri" w:eastAsia="Calibri" w:hAnsi="Calibri" w:cs="Calibri"/>
          <w:bCs/>
          <w:szCs w:val="22"/>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Súvislosť s inou legislatívou:</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zákon č. 326/2005 Z. z. o lesoch v znení neskorších predpisov.</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Zákon č. 138/2010 Z.z. o lesnom reprodukčnom materiáli v znení neskorších predpisov .</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 xml:space="preserve">Vyhláška MPRV SR č. 501/2010 Z.z. </w:t>
      </w:r>
      <w:r w:rsidRPr="003F0BBD">
        <w:rPr>
          <w:rFonts w:ascii="Calibri" w:hAnsi="Calibri" w:cs="ITCBookmanEE-Bold"/>
          <w:bCs/>
          <w:szCs w:val="22"/>
        </w:rPr>
        <w:t>ktorou sa ustanovujú podrobnosti o produkcii lesného</w:t>
      </w:r>
    </w:p>
    <w:p w:rsidR="003F0BBD" w:rsidRPr="003F0BBD" w:rsidRDefault="003F0BBD" w:rsidP="003F0BBD">
      <w:pPr>
        <w:rPr>
          <w:rFonts w:ascii="Calibri" w:hAnsi="Calibri" w:cs="Calibri"/>
          <w:szCs w:val="22"/>
          <w:lang w:eastAsia="en-GB"/>
        </w:rPr>
      </w:pPr>
      <w:r w:rsidRPr="003F0BBD">
        <w:rPr>
          <w:rFonts w:ascii="Calibri" w:hAnsi="Calibri" w:cs="ITCBookmanEE-Bold"/>
          <w:bCs/>
          <w:szCs w:val="22"/>
        </w:rPr>
        <w:t xml:space="preserve">              reprodukčného materiálu a jeho uvádzaní na trh</w:t>
      </w:r>
      <w:r w:rsidRPr="003F0BBD">
        <w:rPr>
          <w:rFonts w:ascii="Calibri" w:hAnsi="Calibri" w:cs="Calibri"/>
          <w:szCs w:val="22"/>
          <w:lang w:eastAsia="en-US"/>
        </w:rPr>
        <w:t xml:space="preserve"> v znení neskorších predpisov</w:t>
      </w:r>
      <w:r w:rsidRPr="003F0BBD">
        <w:rPr>
          <w:rFonts w:ascii="Calibri" w:hAnsi="Calibri" w:cs="ITCBookmanEE-Bold"/>
          <w:bCs/>
          <w:szCs w:val="22"/>
        </w:rPr>
        <w:t xml:space="preserve"> .</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oprávnenosti:</w:t>
      </w:r>
    </w:p>
    <w:p w:rsidR="003F0BBD" w:rsidRPr="003F0BBD" w:rsidRDefault="003F0BBD" w:rsidP="00CE203B">
      <w:pPr>
        <w:numPr>
          <w:ilvl w:val="0"/>
          <w:numId w:val="399"/>
        </w:numPr>
        <w:autoSpaceDE w:val="0"/>
        <w:autoSpaceDN w:val="0"/>
        <w:adjustRightInd w:val="0"/>
        <w:jc w:val="left"/>
        <w:rPr>
          <w:rFonts w:ascii="Calibri" w:hAnsi="Calibri" w:cs="ITCBookmanEE"/>
          <w:szCs w:val="22"/>
        </w:rPr>
      </w:pPr>
      <w:r w:rsidRPr="003F0BBD">
        <w:rPr>
          <w:rFonts w:ascii="Calibri" w:hAnsi="Calibri" w:cs="ITCBookmanEE"/>
          <w:szCs w:val="22"/>
        </w:rPr>
        <w:t xml:space="preserve">mať uznaný projekt na zradenie novej  génovej základne, </w:t>
      </w:r>
    </w:p>
    <w:p w:rsidR="003F0BBD" w:rsidRPr="003F0BBD" w:rsidRDefault="003F0BBD" w:rsidP="003F0BBD">
      <w:pPr>
        <w:autoSpaceDE w:val="0"/>
        <w:autoSpaceDN w:val="0"/>
        <w:adjustRightInd w:val="0"/>
        <w:ind w:left="360"/>
        <w:jc w:val="left"/>
        <w:rPr>
          <w:rFonts w:ascii="Calibri" w:hAnsi="Calibri" w:cs="ITCBookmanEE"/>
          <w:szCs w:val="22"/>
        </w:rPr>
      </w:pPr>
      <w:r w:rsidRPr="003F0BBD">
        <w:rPr>
          <w:rFonts w:ascii="Calibri" w:hAnsi="Calibri" w:cs="ITCBookmanEE"/>
          <w:szCs w:val="22"/>
        </w:rPr>
        <w:t xml:space="preserve">(projekt obhospodarovania génovej základne obsahuje: </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
          <w:szCs w:val="22"/>
        </w:rPr>
        <w:t>účel</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opis východiskového stavu lesných porastov génovej základne</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dlhodobé požiadavky na plánovanie hospodárskych opatrení</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prehľad jednotiek priestorového rozdelenia lesa s údajmi a plánom hospodárskych opatrení</w:t>
      </w:r>
    </w:p>
    <w:p w:rsidR="003F0BBD" w:rsidRPr="003F0BBD" w:rsidRDefault="003F0BBD" w:rsidP="003F0BBD">
      <w:pPr>
        <w:autoSpaceDE w:val="0"/>
        <w:autoSpaceDN w:val="0"/>
        <w:adjustRightInd w:val="0"/>
        <w:ind w:left="720"/>
        <w:jc w:val="left"/>
        <w:rPr>
          <w:rFonts w:ascii="Calibri" w:hAnsi="Calibri" w:cs="ITCBookmanEE-Bold"/>
          <w:bCs/>
          <w:szCs w:val="22"/>
        </w:rPr>
      </w:pPr>
      <w:r w:rsidRPr="003F0BBD">
        <w:rPr>
          <w:rFonts w:ascii="Calibri" w:hAnsi="Calibri" w:cs="ITCBookmanEE-Bold"/>
          <w:bCs/>
          <w:szCs w:val="22"/>
        </w:rPr>
        <w:t>– výpis z platného programu starostlivosti o lesy</w:t>
      </w:r>
    </w:p>
    <w:p w:rsidR="003F0BBD" w:rsidRPr="003F0BBD" w:rsidRDefault="003F0BBD" w:rsidP="003F0BBD">
      <w:pPr>
        <w:tabs>
          <w:tab w:val="left" w:pos="426"/>
        </w:tabs>
        <w:autoSpaceDE w:val="0"/>
        <w:autoSpaceDN w:val="0"/>
        <w:adjustRightInd w:val="0"/>
        <w:jc w:val="left"/>
        <w:rPr>
          <w:rFonts w:ascii="Calibri" w:hAnsi="Calibri" w:cs="ITCBookmanEE-Bold"/>
          <w:bCs/>
          <w:szCs w:val="22"/>
        </w:rPr>
      </w:pPr>
      <w:r w:rsidRPr="003F0BBD">
        <w:rPr>
          <w:rFonts w:ascii="Calibri" w:hAnsi="Calibri" w:cs="ITCBookmanEE-Bold"/>
          <w:bCs/>
          <w:szCs w:val="22"/>
        </w:rPr>
        <w:tab/>
        <w:t>Prílohy: Kolorovanú lesnícku porastovú mapu génovej základne</w:t>
      </w:r>
    </w:p>
    <w:p w:rsidR="003F0BBD" w:rsidRPr="003F0BBD" w:rsidRDefault="003F0BBD" w:rsidP="003F0BBD">
      <w:pPr>
        <w:tabs>
          <w:tab w:val="left" w:pos="426"/>
        </w:tabs>
        <w:autoSpaceDE w:val="0"/>
        <w:autoSpaceDN w:val="0"/>
        <w:adjustRightInd w:val="0"/>
        <w:jc w:val="left"/>
        <w:rPr>
          <w:rFonts w:ascii="Calibri" w:hAnsi="Calibri" w:cs="ITCBookmanEE"/>
          <w:szCs w:val="22"/>
        </w:rPr>
      </w:pPr>
      <w:r w:rsidRPr="003F0BBD">
        <w:rPr>
          <w:rFonts w:ascii="Calibri" w:hAnsi="Calibri" w:cs="ITCBookmanEE-Bold"/>
          <w:bCs/>
          <w:szCs w:val="22"/>
        </w:rPr>
        <w:tab/>
      </w:r>
      <w:r w:rsidRPr="003F0BBD">
        <w:rPr>
          <w:rFonts w:ascii="Calibri" w:hAnsi="Calibri" w:cs="ITCBookmanEE-Bold"/>
          <w:bCs/>
          <w:szCs w:val="22"/>
        </w:rPr>
        <w:tab/>
        <w:t xml:space="preserve">         Ťažbovú mapu génovej základne na dobu platnosti programu starostlivosti o lesy)</w:t>
      </w:r>
    </w:p>
    <w:p w:rsidR="003F0BBD" w:rsidRPr="003F0BBD" w:rsidRDefault="003F0BBD" w:rsidP="00CE203B">
      <w:pPr>
        <w:numPr>
          <w:ilvl w:val="0"/>
          <w:numId w:val="399"/>
        </w:numPr>
        <w:autoSpaceDE w:val="0"/>
        <w:autoSpaceDN w:val="0"/>
        <w:adjustRightInd w:val="0"/>
        <w:jc w:val="left"/>
        <w:rPr>
          <w:rFonts w:ascii="Calibri" w:hAnsi="Calibri" w:cs="ITCBookmanEE"/>
          <w:szCs w:val="22"/>
        </w:rPr>
      </w:pPr>
      <w:r w:rsidRPr="003F0BBD">
        <w:rPr>
          <w:rFonts w:ascii="Calibri" w:hAnsi="Calibri" w:cs="ITCBookmanEE"/>
          <w:szCs w:val="22"/>
        </w:rPr>
        <w:t xml:space="preserve">mať vypracovaný príslušný Program starostlivosti o lesy </w:t>
      </w:r>
    </w:p>
    <w:p w:rsidR="003F0BBD" w:rsidRPr="003F0BBD" w:rsidRDefault="003F0BBD" w:rsidP="003F0BBD">
      <w:pPr>
        <w:autoSpaceDE w:val="0"/>
        <w:autoSpaceDN w:val="0"/>
        <w:adjustRightInd w:val="0"/>
        <w:jc w:val="left"/>
        <w:rPr>
          <w:rFonts w:ascii="Calibri" w:hAnsi="Calibri" w:cs="ITCBookmanEE"/>
          <w:color w:val="FF0000"/>
          <w:szCs w:val="22"/>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podpory:</w:t>
      </w:r>
    </w:p>
    <w:p w:rsidR="003F0BBD" w:rsidRPr="003F0BBD" w:rsidRDefault="003F0BBD" w:rsidP="00CE203B">
      <w:pPr>
        <w:numPr>
          <w:ilvl w:val="0"/>
          <w:numId w:val="399"/>
        </w:numPr>
        <w:autoSpaceDE w:val="0"/>
        <w:autoSpaceDN w:val="0"/>
        <w:adjustRightInd w:val="0"/>
        <w:jc w:val="left"/>
        <w:rPr>
          <w:rFonts w:ascii="Calibri" w:hAnsi="Calibri" w:cs="Arial"/>
          <w:szCs w:val="22"/>
          <w:lang w:eastAsia="en-US"/>
        </w:rPr>
      </w:pPr>
      <w:r w:rsidRPr="003F0BBD">
        <w:rPr>
          <w:rFonts w:ascii="Calibri" w:hAnsi="Calibri" w:cs="Arial"/>
          <w:szCs w:val="22"/>
          <w:lang w:eastAsia="en-US"/>
        </w:rPr>
        <w:t xml:space="preserve">vypracovanie projektu </w:t>
      </w:r>
      <w:r w:rsidRPr="003F0BBD">
        <w:rPr>
          <w:rFonts w:ascii="Calibri" w:hAnsi="Calibri" w:cs="ITCBookmanEE"/>
          <w:szCs w:val="22"/>
        </w:rPr>
        <w:t>na zradenie novej  génovej základne,</w:t>
      </w:r>
    </w:p>
    <w:p w:rsidR="003F0BBD" w:rsidRPr="003F0BBD" w:rsidRDefault="003F0BBD" w:rsidP="00CE203B">
      <w:pPr>
        <w:numPr>
          <w:ilvl w:val="0"/>
          <w:numId w:val="399"/>
        </w:numPr>
        <w:autoSpaceDE w:val="0"/>
        <w:autoSpaceDN w:val="0"/>
        <w:adjustRightInd w:val="0"/>
        <w:jc w:val="left"/>
        <w:rPr>
          <w:rFonts w:ascii="Calibri" w:hAnsi="Calibri" w:cs="Arial"/>
          <w:szCs w:val="22"/>
          <w:lang w:eastAsia="en-US"/>
        </w:rPr>
      </w:pPr>
      <w:r w:rsidRPr="003F0BBD">
        <w:rPr>
          <w:rFonts w:ascii="Calibri" w:hAnsi="Calibri" w:cs="Arial"/>
          <w:szCs w:val="22"/>
          <w:lang w:eastAsia="en-US"/>
        </w:rPr>
        <w:t>plnenie podmienok príslušného Programu starostlivosti o lesy v novozriadenej génovej základni, medzi ktoré o.i. patrí:</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obnova lesa zameraná na dosiahnutie prirodzeného zmladenia, ak sa nedosiahne prirodzená obnova dreviny použije sa umelá obnova lesným reprodukčným materiálom pochádzajúcim z uznaných lesných porastov tej istej génovej základne,</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podpora prirodzenej obnovy maloplošnou prípravou pôdy,</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 xml:space="preserve">prečistky s podporou cieľových drevín, </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prebierkové zásahy v porastoch do 50 rokov uskutočnené za účelom skvalitnenia štruktúry porastov a eliminácie fenotypovo alebo geneticky nevhodnej zložky.</w:t>
      </w:r>
    </w:p>
    <w:p w:rsidR="003F0BBD" w:rsidRPr="003F0BBD" w:rsidRDefault="003F0BBD" w:rsidP="003F0BBD">
      <w:pPr>
        <w:ind w:firstLine="142"/>
        <w:rPr>
          <w:rFonts w:ascii="Calibri" w:hAnsi="Calibri" w:cs="Calibri"/>
          <w:i/>
          <w:szCs w:val="22"/>
          <w:lang w:eastAsia="en-GB"/>
        </w:rPr>
      </w:pPr>
      <w:r w:rsidRPr="003F0BBD">
        <w:rPr>
          <w:rFonts w:ascii="Calibri" w:hAnsi="Calibri" w:cs="Calibri"/>
          <w:i/>
          <w:szCs w:val="22"/>
          <w:lang w:eastAsia="en-GB"/>
        </w:rPr>
        <w:t xml:space="preserve"> (uvedené aktivity vykoná žiadateľ minimálne raz počas obdobia trvania záväzku)</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Princípy nastavenia výberových kritérií:</w:t>
      </w:r>
    </w:p>
    <w:p w:rsidR="003F0BBD" w:rsidRPr="003F0BBD" w:rsidRDefault="003F0BBD" w:rsidP="003F0BBD">
      <w:pPr>
        <w:rPr>
          <w:rFonts w:ascii="Calibri" w:hAnsi="Calibri" w:cs="Calibri"/>
          <w:szCs w:val="22"/>
          <w:lang w:eastAsia="en-GB"/>
        </w:rPr>
      </w:pPr>
      <w:r w:rsidRPr="003F0BBD">
        <w:rPr>
          <w:rFonts w:ascii="Calibri" w:hAnsi="Calibri" w:cs="Calibri"/>
          <w:szCs w:val="22"/>
          <w:lang w:eastAsia="en-GB"/>
        </w:rPr>
        <w:t>Pri výbere žiadateľov v roku 2015 budú uprednostnené návrhy:</w:t>
      </w:r>
    </w:p>
    <w:p w:rsidR="003F0BBD" w:rsidRPr="003F0BBD" w:rsidRDefault="003F0BBD" w:rsidP="00CE203B">
      <w:pPr>
        <w:numPr>
          <w:ilvl w:val="0"/>
          <w:numId w:val="400"/>
        </w:numPr>
        <w:jc w:val="left"/>
        <w:rPr>
          <w:rFonts w:ascii="Calibri" w:hAnsi="Calibri" w:cs="Calibri"/>
          <w:szCs w:val="22"/>
          <w:lang w:eastAsia="en-GB"/>
        </w:rPr>
      </w:pPr>
      <w:r w:rsidRPr="003F0BBD">
        <w:rPr>
          <w:rFonts w:ascii="Calibri" w:hAnsi="Calibri" w:cs="Calibri"/>
          <w:szCs w:val="22"/>
          <w:lang w:eastAsia="en-GB"/>
        </w:rPr>
        <w:t>na novozriaďované génové základne so  zastúpením prioritných drevín: jedľa biela, cenné listnáče (javor horský, jaseň štíhly, brest horský, čerešňa vtáčia), dub zimný a dub letný, smrek obyčajný.</w:t>
      </w:r>
      <w:r w:rsidRPr="003F0BBD">
        <w:rPr>
          <w:rFonts w:ascii="Arial" w:hAnsi="Arial" w:cs="Arial"/>
          <w:szCs w:val="22"/>
          <w:lang w:eastAsia="cs-CZ"/>
        </w:rPr>
        <w:t xml:space="preserve"> </w:t>
      </w:r>
    </w:p>
    <w:p w:rsidR="003F0BBD" w:rsidRPr="003F0BBD" w:rsidRDefault="003F0BBD" w:rsidP="00CE203B">
      <w:pPr>
        <w:numPr>
          <w:ilvl w:val="0"/>
          <w:numId w:val="400"/>
        </w:numPr>
        <w:jc w:val="left"/>
        <w:rPr>
          <w:rFonts w:ascii="Calibri" w:hAnsi="Calibri" w:cs="Calibri"/>
          <w:szCs w:val="22"/>
          <w:lang w:eastAsia="en-GB"/>
        </w:rPr>
      </w:pPr>
      <w:r w:rsidRPr="003F0BBD">
        <w:rPr>
          <w:rFonts w:ascii="Calibri" w:hAnsi="Calibri" w:cs="Calibri"/>
          <w:szCs w:val="22"/>
          <w:lang w:eastAsia="en-GB"/>
        </w:rPr>
        <w:t>veľkosť (rozloha) génovej základne so zastúpením prioritných drevín v zostupnom poradí.</w:t>
      </w:r>
    </w:p>
    <w:p w:rsidR="003F0BBD" w:rsidRPr="003F0BBD" w:rsidRDefault="003F0BBD" w:rsidP="00CE203B">
      <w:pPr>
        <w:numPr>
          <w:ilvl w:val="0"/>
          <w:numId w:val="400"/>
        </w:numPr>
        <w:spacing w:after="200" w:line="276" w:lineRule="auto"/>
        <w:jc w:val="left"/>
        <w:rPr>
          <w:rFonts w:ascii="Calibri" w:hAnsi="Calibri" w:cs="Calibri"/>
          <w:szCs w:val="22"/>
          <w:lang w:eastAsia="en-GB"/>
        </w:rPr>
      </w:pPr>
      <w:r w:rsidRPr="003F0BBD">
        <w:rPr>
          <w:rFonts w:ascii="Calibri" w:hAnsi="Calibri" w:cs="Calibri"/>
          <w:szCs w:val="22"/>
          <w:lang w:eastAsia="en-GB"/>
        </w:rPr>
        <w:t>súkromných vlastníkov lesov pred verejnými vlastníkmi lesov a pred štátnymi vlastníkmi lesov.</w:t>
      </w: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Výška a miera podpory: </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Výška podpory: 150 €/ha.</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b/>
          <w:bCs/>
          <w:szCs w:val="22"/>
          <w:lang w:eastAsia="en-US"/>
        </w:rPr>
      </w:pPr>
      <w:r w:rsidRPr="003F0BBD">
        <w:rPr>
          <w:rFonts w:ascii="Calibri" w:hAnsi="Calibri" w:cs="Calibri"/>
          <w:b/>
          <w:bCs/>
          <w:szCs w:val="22"/>
          <w:lang w:eastAsia="en-US"/>
        </w:rPr>
        <w:t>8.2.14.4. Overiteľnosť a kontrolovateľnosť opatrenia</w:t>
      </w:r>
    </w:p>
    <w:p w:rsidR="003F0BBD" w:rsidRPr="003F0BBD" w:rsidRDefault="003F0BBD" w:rsidP="003F0BBD">
      <w:pPr>
        <w:rPr>
          <w:rFonts w:ascii="Calibri" w:hAnsi="Calibri" w:cs="Calibri"/>
          <w:szCs w:val="20"/>
          <w:lang w:eastAsia="en-US"/>
        </w:rPr>
      </w:pPr>
      <w:r w:rsidRPr="003F0BBD">
        <w:rPr>
          <w:rFonts w:ascii="Calibri" w:hAnsi="Calibri" w:cs="Calibri"/>
          <w:szCs w:val="20"/>
          <w:lang w:eastAsia="en-US"/>
        </w:rPr>
        <w:t>Ex-ante posúdenie overiteľnosti a kontrolovateľnosti opatrenia:</w:t>
      </w:r>
    </w:p>
    <w:p w:rsidR="003F0BBD" w:rsidRPr="003F0BBD" w:rsidRDefault="003F0BBD" w:rsidP="003F0BBD">
      <w:pPr>
        <w:rPr>
          <w:rFonts w:ascii="Calibri" w:hAnsi="Calibri"/>
          <w:szCs w:val="20"/>
          <w:lang w:eastAsia="en-US"/>
        </w:rPr>
      </w:pPr>
      <w:r w:rsidRPr="003F0BBD">
        <w:rPr>
          <w:rFonts w:ascii="Calibri" w:hAnsi="Calibri"/>
          <w:szCs w:val="20"/>
          <w:lang w:eastAsia="en-US"/>
        </w:rPr>
        <w:t>(vypracované v spolupráci riadiaceho orgánu programu a Pôdohospodárskej platobnej agentúry).</w:t>
      </w:r>
    </w:p>
    <w:p w:rsidR="003F0BBD" w:rsidRPr="003F0BBD" w:rsidRDefault="003F0BBD" w:rsidP="003F0BBD">
      <w:pPr>
        <w:rPr>
          <w:rFonts w:ascii="Calibri" w:hAnsi="Calibri"/>
          <w:szCs w:val="20"/>
          <w:lang w:eastAsia="en-US"/>
        </w:rPr>
      </w:pPr>
    </w:p>
    <w:p w:rsidR="003F0BBD" w:rsidRPr="003F0BBD" w:rsidRDefault="003F0BBD" w:rsidP="003F0BBD">
      <w:pPr>
        <w:rPr>
          <w:rFonts w:ascii="Calibri" w:eastAsia="Calibri" w:hAnsi="Calibri"/>
          <w:szCs w:val="22"/>
          <w:u w:val="single"/>
          <w:lang w:eastAsia="en-US"/>
        </w:rPr>
      </w:pPr>
      <w:r w:rsidRPr="003F0BBD">
        <w:rPr>
          <w:rFonts w:ascii="Calibri" w:eastAsia="Calibri" w:hAnsi="Calibri"/>
          <w:szCs w:val="22"/>
          <w:u w:val="single"/>
          <w:lang w:eastAsia="en-US"/>
        </w:rPr>
        <w:t>Riziká implementácie opatrenia:</w:t>
      </w:r>
    </w:p>
    <w:p w:rsidR="003F0BBD" w:rsidRPr="003F0BBD" w:rsidRDefault="003F0BBD" w:rsidP="003F0BBD">
      <w:pPr>
        <w:rPr>
          <w:rFonts w:ascii="Calibri" w:eastAsia="Calibri" w:hAnsi="Calibri"/>
          <w:szCs w:val="22"/>
          <w:lang w:eastAsia="en-US"/>
        </w:rPr>
      </w:pPr>
      <w:r w:rsidRPr="003F0BBD">
        <w:rPr>
          <w:rFonts w:ascii="Calibri" w:eastAsia="Calibri" w:hAnsi="Calibri"/>
          <w:szCs w:val="22"/>
          <w:lang w:eastAsia="en-US"/>
        </w:rPr>
        <w:t>Pri oboch podopatreniach sú dominantné hospodárske činnosti, ktorých plnenie je možné overovať len kontrolou na mieste, čo môže zvyšovať riziko miery chybovosti.</w:t>
      </w:r>
    </w:p>
    <w:p w:rsidR="003F0BBD" w:rsidRPr="003F0BBD" w:rsidRDefault="003F0BBD" w:rsidP="003F0BBD">
      <w:pPr>
        <w:keepNext/>
        <w:outlineLvl w:val="1"/>
        <w:rPr>
          <w:rFonts w:ascii="Calibri" w:hAnsi="Calibri"/>
          <w:szCs w:val="22"/>
          <w:lang w:eastAsia="en-US"/>
        </w:rPr>
      </w:pPr>
      <w:r w:rsidRPr="003F0BBD">
        <w:rPr>
          <w:rFonts w:ascii="Calibri" w:hAnsi="Calibri"/>
          <w:szCs w:val="22"/>
          <w:lang w:eastAsia="en-US"/>
        </w:rPr>
        <w:t>Rizikom v implementácii podopatrenia 15.1. je i  nejednoznačné vymedzenie hraníc  ÚEV v teréne.</w:t>
      </w:r>
    </w:p>
    <w:p w:rsidR="003F0BBD" w:rsidRPr="003F0BBD" w:rsidRDefault="003F0BBD" w:rsidP="003F0BBD">
      <w:pPr>
        <w:keepNext/>
        <w:outlineLvl w:val="1"/>
        <w:rPr>
          <w:rFonts w:ascii="Calibri" w:hAnsi="Calibri"/>
          <w:szCs w:val="22"/>
          <w:lang w:eastAsia="en-US"/>
        </w:rPr>
      </w:pPr>
      <w:r w:rsidRPr="003F0BBD">
        <w:rPr>
          <w:rFonts w:ascii="Calibri" w:hAnsi="Calibri"/>
          <w:szCs w:val="22"/>
          <w:lang w:eastAsia="en-US"/>
        </w:rPr>
        <w:t>ÚEV v mnohých lokalitách nie sú vymedzené v prirodzených hraniciach,  ale často pretínajú ucelené lesné diely  len hranicou na mape (možné dôsledky s výmerou územia).</w:t>
      </w:r>
    </w:p>
    <w:p w:rsidR="003F0BBD" w:rsidRPr="003F0BBD" w:rsidRDefault="003F0BBD" w:rsidP="003F0BBD">
      <w:pPr>
        <w:keepNext/>
        <w:ind w:left="851" w:hanging="851"/>
        <w:outlineLvl w:val="1"/>
        <w:rPr>
          <w:rFonts w:ascii="Calibri" w:eastAsia="Calibri" w:hAnsi="Calibri"/>
          <w:szCs w:val="22"/>
          <w:u w:val="single"/>
          <w:lang w:eastAsia="en-US"/>
        </w:rPr>
      </w:pPr>
    </w:p>
    <w:p w:rsidR="003F0BBD" w:rsidRPr="003F0BBD" w:rsidRDefault="003F0BBD" w:rsidP="003F0BBD">
      <w:pPr>
        <w:keepNext/>
        <w:ind w:left="851" w:hanging="851"/>
        <w:outlineLvl w:val="1"/>
        <w:rPr>
          <w:rFonts w:ascii="Calibri" w:eastAsia="Calibri" w:hAnsi="Calibri"/>
          <w:szCs w:val="22"/>
          <w:u w:val="single"/>
          <w:lang w:eastAsia="en-US"/>
        </w:rPr>
      </w:pPr>
      <w:r w:rsidRPr="003F0BBD">
        <w:rPr>
          <w:rFonts w:ascii="Calibri" w:eastAsia="Calibri" w:hAnsi="Calibri"/>
          <w:szCs w:val="22"/>
          <w:u w:val="single"/>
          <w:lang w:eastAsia="en-US"/>
        </w:rPr>
        <w:t>Opatrenia na zmiernenie rizika implementácie:</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Reálne nastavenie plnenia podmienok.</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Informovanie a školenie prijímateľov podpory o dôležitosti presných podkladov pri vstupoch do opatrenia.</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Spolupráca so správcom GIS pre ÚEV o poskytnutí presných údajov pre GIS o lesoch.</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Do kontrolných mechanizmov budú zapojené odborné organizácie na jednoznačných skontrolovanie plnenia podmienok.</w:t>
      </w:r>
    </w:p>
    <w:p w:rsidR="003F0BBD" w:rsidRPr="003F0BBD" w:rsidRDefault="003F0BBD" w:rsidP="003F0BBD">
      <w:pPr>
        <w:keepNext/>
        <w:ind w:left="851" w:hanging="851"/>
        <w:outlineLvl w:val="1"/>
        <w:rPr>
          <w:rFonts w:ascii="Calibri" w:eastAsia="Calibri" w:hAnsi="Calibri"/>
          <w:szCs w:val="22"/>
          <w:u w:val="single"/>
          <w:lang w:eastAsia="en-US"/>
        </w:rPr>
      </w:pPr>
    </w:p>
    <w:p w:rsidR="003F0BBD" w:rsidRPr="003F0BBD" w:rsidRDefault="003F0BBD" w:rsidP="003F0BBD">
      <w:pPr>
        <w:keepNext/>
        <w:ind w:left="851" w:hanging="851"/>
        <w:outlineLvl w:val="1"/>
        <w:rPr>
          <w:rFonts w:ascii="Calibri" w:eastAsia="Calibri" w:hAnsi="Calibri"/>
          <w:szCs w:val="22"/>
          <w:u w:val="single"/>
          <w:lang w:eastAsia="en-US"/>
        </w:rPr>
      </w:pPr>
      <w:r w:rsidRPr="003F0BBD">
        <w:rPr>
          <w:rFonts w:ascii="Calibri" w:eastAsia="Calibri" w:hAnsi="Calibri"/>
          <w:szCs w:val="22"/>
          <w:u w:val="single"/>
          <w:lang w:eastAsia="en-US"/>
        </w:rPr>
        <w:t>Celkové posúdenie opatrenia</w:t>
      </w:r>
    </w:p>
    <w:p w:rsidR="003F0BBD" w:rsidRPr="003F0BBD" w:rsidRDefault="003F0BBD" w:rsidP="003F0BBD">
      <w:pPr>
        <w:rPr>
          <w:rFonts w:ascii="Calibri" w:eastAsia="Calibri" w:hAnsi="Calibri"/>
          <w:iCs/>
          <w:szCs w:val="22"/>
          <w:lang w:eastAsia="en-US"/>
        </w:rPr>
      </w:pPr>
      <w:r w:rsidRPr="003F0BBD">
        <w:rPr>
          <w:rFonts w:ascii="Calibri" w:eastAsia="Calibri" w:hAnsi="Calibri"/>
          <w:iCs/>
          <w:szCs w:val="22"/>
          <w:lang w:eastAsia="en-US"/>
        </w:rPr>
        <w:t xml:space="preserve">Podopatrenie 15.1. </w:t>
      </w:r>
      <w:r w:rsidRPr="003F0BBD">
        <w:rPr>
          <w:rFonts w:ascii="Calibri" w:hAnsi="Calibri" w:cs="Calibri"/>
          <w:bCs/>
          <w:iCs/>
          <w:szCs w:val="22"/>
          <w:lang w:eastAsia="en-US"/>
        </w:rPr>
        <w:t xml:space="preserve">Platby na lesnícko-environmentálne záväzky </w:t>
      </w:r>
      <w:r w:rsidRPr="003F0BBD">
        <w:rPr>
          <w:rFonts w:ascii="Calibri" w:eastAsia="Calibri" w:hAnsi="Calibri"/>
          <w:iCs/>
          <w:szCs w:val="22"/>
          <w:lang w:eastAsia="en-US"/>
        </w:rPr>
        <w:t>bolo v pozmenených podmienkach realizované aj v programovom období 2007-2013.</w:t>
      </w:r>
      <w:r w:rsidRPr="003F0BBD">
        <w:rPr>
          <w:rFonts w:ascii="Calibri" w:eastAsia="Calibri" w:hAnsi="Calibri"/>
          <w:b/>
          <w:iCs/>
          <w:szCs w:val="22"/>
          <w:lang w:eastAsia="en-US"/>
        </w:rPr>
        <w:t xml:space="preserve"> </w:t>
      </w:r>
      <w:r w:rsidRPr="003F0BBD">
        <w:rPr>
          <w:rFonts w:ascii="Calibri" w:eastAsia="Calibri" w:hAnsi="Calibri"/>
          <w:iCs/>
          <w:szCs w:val="22"/>
          <w:lang w:eastAsia="en-US"/>
        </w:rPr>
        <w:t xml:space="preserve">Jeho čerpanie však nebolo realizované v nastavených indikátoroch. </w:t>
      </w:r>
    </w:p>
    <w:p w:rsidR="003F0BBD" w:rsidRPr="003F0BBD" w:rsidRDefault="003F0BBD" w:rsidP="003F0BBD">
      <w:pPr>
        <w:rPr>
          <w:rFonts w:ascii="Calibri" w:hAnsi="Calibri"/>
          <w:iCs/>
          <w:szCs w:val="22"/>
          <w:lang w:eastAsia="en-US"/>
        </w:rPr>
      </w:pPr>
      <w:r w:rsidRPr="003F0BBD">
        <w:rPr>
          <w:rFonts w:ascii="Calibri" w:hAnsi="Calibri"/>
          <w:iCs/>
          <w:szCs w:val="22"/>
          <w:lang w:eastAsia="en-US"/>
        </w:rPr>
        <w:t>Súčasne nastavené podmienky a možnosti dávajú predpoklad, aby realizácia tohto podopatrenia v stanovených ÚEV priniesla očakávaný efekt ochrany, udržania a manažovania týchto území.</w:t>
      </w:r>
    </w:p>
    <w:p w:rsidR="003F0BBD" w:rsidRPr="003F0BBD" w:rsidRDefault="003F0BBD" w:rsidP="003F0BBD">
      <w:pPr>
        <w:keepNext/>
        <w:outlineLvl w:val="1"/>
        <w:rPr>
          <w:rFonts w:ascii="Calibri" w:eastAsia="Calibri" w:hAnsi="Calibri"/>
          <w:szCs w:val="22"/>
          <w:lang w:eastAsia="en-US"/>
        </w:rPr>
      </w:pPr>
      <w:r w:rsidRPr="003F0BBD">
        <w:rPr>
          <w:rFonts w:ascii="Calibri" w:hAnsi="Calibri"/>
          <w:szCs w:val="22"/>
          <w:lang w:eastAsia="en-US"/>
        </w:rPr>
        <w:t>Podopatrenie 15.2. je nové a do realizácie je navrhované od roku 2016, pričom  rok 2015 sa využije na dostatočnú prípravu a výber žiadateľov.</w:t>
      </w:r>
    </w:p>
    <w:p w:rsidR="003F0BBD" w:rsidRPr="003F0BBD" w:rsidRDefault="003F0BBD" w:rsidP="003F0BBD">
      <w:pPr>
        <w:rPr>
          <w:rFonts w:ascii="Calibri" w:hAnsi="Calibri" w:cs="Calibri"/>
          <w:szCs w:val="22"/>
          <w:lang w:eastAsia="en-US"/>
        </w:rPr>
      </w:pPr>
    </w:p>
    <w:p w:rsidR="003F0BBD" w:rsidRPr="003F0BBD" w:rsidRDefault="003F0BBD" w:rsidP="003F0BBD">
      <w:pPr>
        <w:keepNext/>
        <w:ind w:left="851" w:hanging="851"/>
        <w:outlineLvl w:val="1"/>
        <w:rPr>
          <w:rFonts w:ascii="Calibri" w:hAnsi="Calibri" w:cs="Calibri"/>
          <w:szCs w:val="22"/>
          <w:u w:val="single"/>
          <w:lang w:eastAsia="en-US"/>
        </w:rPr>
      </w:pPr>
      <w:r w:rsidRPr="003F0BBD">
        <w:rPr>
          <w:rFonts w:ascii="Calibri" w:hAnsi="Calibri" w:cs="Calibri"/>
          <w:szCs w:val="22"/>
          <w:u w:val="single"/>
          <w:lang w:eastAsia="en-US"/>
        </w:rPr>
        <w:t xml:space="preserve">Kontrolovateľnosť podmienok podopatrenia </w:t>
      </w:r>
    </w:p>
    <w:p w:rsidR="003F0BBD" w:rsidRPr="003F0BBD" w:rsidRDefault="003F0BBD" w:rsidP="003F0BBD">
      <w:pPr>
        <w:rPr>
          <w:rFonts w:ascii="Calibri" w:hAnsi="Calibri" w:cs="Calibri"/>
          <w:bCs/>
          <w:iCs/>
          <w:szCs w:val="22"/>
          <w:lang w:eastAsia="en-US"/>
        </w:rPr>
      </w:pPr>
    </w:p>
    <w:p w:rsidR="003F0BBD" w:rsidRPr="003F0BBD" w:rsidRDefault="003F0BBD" w:rsidP="003F0BBD">
      <w:pPr>
        <w:rPr>
          <w:rFonts w:ascii="Calibri" w:hAnsi="Calibri" w:cs="Calibri"/>
          <w:bCs/>
          <w:szCs w:val="22"/>
          <w:lang w:eastAsia="en-US"/>
        </w:rPr>
      </w:pPr>
      <w:r w:rsidRPr="003F0BBD">
        <w:rPr>
          <w:rFonts w:ascii="Calibri" w:hAnsi="Calibri" w:cs="Calibri"/>
          <w:bCs/>
          <w:iCs/>
          <w:szCs w:val="22"/>
          <w:lang w:eastAsia="en-US"/>
        </w:rPr>
        <w:t>Platby na lesnícko-environmentálne záväzky</w:t>
      </w: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3F0BBD" w:rsidRPr="003F0BBD" w:rsidTr="00B30F00">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cPr>
          <w:p w:rsidR="003F0BBD" w:rsidRPr="003F0BBD" w:rsidRDefault="003F0BBD" w:rsidP="003F0BBD">
            <w:pPr>
              <w:rPr>
                <w:rFonts w:ascii="Calibri" w:hAnsi="Calibri"/>
                <w:b/>
                <w:sz w:val="20"/>
                <w:szCs w:val="20"/>
                <w:lang w:eastAsia="en-US"/>
              </w:rPr>
            </w:pPr>
            <w:r w:rsidRPr="003F0BBD">
              <w:rPr>
                <w:rFonts w:ascii="Calibri" w:hAnsi="Calibri"/>
                <w:b/>
                <w:sz w:val="20"/>
                <w:szCs w:val="20"/>
                <w:lang w:eastAsia="en-US"/>
              </w:rPr>
              <w:t>Podmienka</w:t>
            </w: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tc>
        <w:tc>
          <w:tcPr>
            <w:tcW w:w="255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Administratívna kontrola</w:t>
            </w:r>
          </w:p>
          <w:p w:rsidR="003F0BBD" w:rsidRPr="003F0BBD" w:rsidRDefault="003F0BBD" w:rsidP="003F0BBD">
            <w:pPr>
              <w:jc w:val="center"/>
              <w:rPr>
                <w:rFonts w:ascii="Calibri" w:hAnsi="Calibri"/>
                <w:b/>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Kontrola na mieste</w:t>
            </w:r>
          </w:p>
          <w:p w:rsidR="003F0BBD" w:rsidRPr="003F0BBD" w:rsidRDefault="003F0BBD" w:rsidP="003F0BBD">
            <w:pPr>
              <w:jc w:val="center"/>
              <w:rPr>
                <w:rFonts w:ascii="Calibri" w:hAnsi="Calibri"/>
                <w:b/>
                <w:sz w:val="20"/>
                <w:szCs w:val="20"/>
                <w:lang w:eastAsia="en-US"/>
              </w:rPr>
            </w:pP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ponechať minimálne 5 ks živých</w:t>
            </w:r>
            <w:r w:rsidRPr="003F0BBD">
              <w:rPr>
                <w:rFonts w:ascii="Calibri" w:hAnsi="Calibri" w:cs="Calibri"/>
                <w:szCs w:val="22"/>
                <w:lang w:eastAsia="en-US"/>
              </w:rPr>
              <w:t xml:space="preserve"> </w:t>
            </w:r>
            <w:r w:rsidRPr="003F0BBD">
              <w:rPr>
                <w:rFonts w:ascii="Calibri" w:hAnsi="Calibri" w:cs="Calibri"/>
                <w:sz w:val="20"/>
                <w:szCs w:val="20"/>
                <w:lang w:eastAsia="en-US"/>
              </w:rPr>
              <w:t>stojacich stromov</w:t>
            </w:r>
            <w:r w:rsidRPr="003F0BBD">
              <w:rPr>
                <w:rFonts w:ascii="Calibri" w:hAnsi="Calibri" w:cs="Calibri"/>
                <w:szCs w:val="22"/>
                <w:lang w:eastAsia="en-US"/>
              </w:rPr>
              <w:t xml:space="preserve"> </w:t>
            </w:r>
            <w:r w:rsidRPr="003F0BBD">
              <w:rPr>
                <w:rFonts w:ascii="Calibri" w:hAnsi="Calibri" w:cs="Calibri"/>
                <w:sz w:val="20"/>
                <w:szCs w:val="20"/>
                <w:lang w:eastAsia="en-US"/>
              </w:rPr>
              <w:t>na</w:t>
            </w:r>
            <w:r w:rsidRPr="003F0BBD">
              <w:rPr>
                <w:rFonts w:ascii="Calibri" w:hAnsi="Calibri" w:cs="Calibri"/>
                <w:szCs w:val="22"/>
                <w:lang w:eastAsia="en-US"/>
              </w:rPr>
              <w:t xml:space="preserve"> </w:t>
            </w:r>
            <w:r w:rsidRPr="003F0BBD">
              <w:rPr>
                <w:rFonts w:ascii="Calibri" w:hAnsi="Calibri" w:cs="Calibri"/>
                <w:sz w:val="20"/>
                <w:szCs w:val="20"/>
                <w:lang w:eastAsia="en-US"/>
              </w:rPr>
              <w:t>1 ha</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1022"/>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uplatňovať výlučne výberkový alebo účelový hospodársky spôsob, alebo výlučne maloplošnú formu podrastového hospodárskeho spôsobu s výmerou obnovného prvku maximálne do 1,5 ha</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hideMark/>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dosiahnuť prirodzenú obnovu drevín na minimálne  60 % obnovovanej plochy</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p w:rsidR="003F0BBD" w:rsidRPr="003F0BBD" w:rsidRDefault="003F0BBD" w:rsidP="003F0BBD">
            <w:pPr>
              <w:spacing w:after="240"/>
              <w:jc w:val="center"/>
              <w:rPr>
                <w:rFonts w:ascii="Calibri" w:hAnsi="Calibri"/>
                <w:sz w:val="20"/>
                <w:szCs w:val="20"/>
                <w:lang w:eastAsia="en-US"/>
              </w:rPr>
            </w:pPr>
          </w:p>
        </w:tc>
      </w:tr>
      <w:tr w:rsidR="003F0BBD" w:rsidRPr="003F0BBD" w:rsidTr="00B30F00">
        <w:trPr>
          <w:trHeight w:hRule="exact" w:val="548"/>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ponechať časť pionierskych drevín na dožitie pokiaľ ich zastúpenie nepresiahne 10 %</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414"/>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vylúčiť používanie prípravkov na ochranu rastlín</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r w:rsidRPr="003F0BBD">
              <w:rPr>
                <w:rFonts w:ascii="Calibri" w:hAnsi="Calibri"/>
                <w:sz w:val="20"/>
                <w:szCs w:val="20"/>
                <w:lang w:eastAsia="en-US"/>
              </w:rPr>
              <w:t>záznamy o aplikácii</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r>
      <w:tr w:rsidR="003F0BBD" w:rsidRPr="003F0BBD" w:rsidTr="00B30F00">
        <w:trPr>
          <w:trHeight w:hRule="exact" w:val="420"/>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používať biologicky odbúrateľný olej</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425"/>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rPr>
                <w:rFonts w:ascii="Calibri" w:hAnsi="Calibri"/>
                <w:sz w:val="20"/>
                <w:szCs w:val="20"/>
                <w:lang w:eastAsia="en-US"/>
              </w:rPr>
            </w:pPr>
            <w:r w:rsidRPr="003F0BBD">
              <w:rPr>
                <w:rFonts w:ascii="Calibri" w:hAnsi="Calibri" w:cs="Calibri"/>
                <w:sz w:val="20"/>
                <w:szCs w:val="20"/>
                <w:lang w:eastAsia="en-US"/>
              </w:rPr>
              <w:t>pri približovaní dreva využívať sortimentovú metódu</w:t>
            </w:r>
            <w:r w:rsidRPr="003F0BBD">
              <w:rPr>
                <w:rFonts w:ascii="Calibri" w:hAnsi="Calibri"/>
                <w:sz w:val="20"/>
                <w:szCs w:val="20"/>
                <w:lang w:eastAsia="en-US"/>
              </w:rPr>
              <w:t xml:space="preserve"> </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bl>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Cs/>
          <w:szCs w:val="22"/>
          <w:lang w:eastAsia="en-US"/>
        </w:rPr>
      </w:pPr>
      <w:r w:rsidRPr="003F0BBD">
        <w:rPr>
          <w:rFonts w:ascii="Calibri" w:hAnsi="Calibri" w:cs="Calibri"/>
          <w:bCs/>
          <w:iCs/>
          <w:szCs w:val="22"/>
          <w:lang w:eastAsia="en-US"/>
        </w:rPr>
        <w:t>Podpora na účely ochrany a podpory  lesných genetických zdrojov</w:t>
      </w: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3F0BBD" w:rsidRPr="003F0BBD" w:rsidTr="00B30F00">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cPr>
          <w:p w:rsidR="003F0BBD" w:rsidRPr="003F0BBD" w:rsidRDefault="003F0BBD" w:rsidP="003F0BBD">
            <w:pPr>
              <w:rPr>
                <w:rFonts w:ascii="Calibri" w:hAnsi="Calibri"/>
                <w:b/>
                <w:sz w:val="20"/>
                <w:szCs w:val="20"/>
                <w:lang w:eastAsia="en-US"/>
              </w:rPr>
            </w:pPr>
            <w:r w:rsidRPr="003F0BBD">
              <w:rPr>
                <w:rFonts w:ascii="Calibri" w:hAnsi="Calibri"/>
                <w:b/>
                <w:sz w:val="20"/>
                <w:szCs w:val="20"/>
                <w:lang w:eastAsia="en-US"/>
              </w:rPr>
              <w:t>Podmienka</w:t>
            </w: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tc>
        <w:tc>
          <w:tcPr>
            <w:tcW w:w="255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Administratívna kontrola</w:t>
            </w:r>
          </w:p>
          <w:p w:rsidR="003F0BBD" w:rsidRPr="003F0BBD" w:rsidRDefault="003F0BBD" w:rsidP="003F0BBD">
            <w:pPr>
              <w:jc w:val="center"/>
              <w:rPr>
                <w:rFonts w:ascii="Calibri" w:hAnsi="Calibri"/>
                <w:b/>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Kontrola na mieste</w:t>
            </w:r>
          </w:p>
          <w:p w:rsidR="003F0BBD" w:rsidRPr="003F0BBD" w:rsidRDefault="003F0BBD" w:rsidP="003F0BBD">
            <w:pPr>
              <w:jc w:val="center"/>
              <w:rPr>
                <w:rFonts w:ascii="Calibri" w:hAnsi="Calibri"/>
                <w:b/>
                <w:sz w:val="20"/>
                <w:szCs w:val="20"/>
                <w:lang w:eastAsia="en-US"/>
              </w:rPr>
            </w:pP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autoSpaceDE w:val="0"/>
              <w:autoSpaceDN w:val="0"/>
              <w:adjustRightInd w:val="0"/>
              <w:rPr>
                <w:rFonts w:ascii="Calibri" w:hAnsi="Calibri" w:cs="Arial"/>
                <w:sz w:val="20"/>
                <w:szCs w:val="20"/>
                <w:lang w:eastAsia="en-US"/>
              </w:rPr>
            </w:pPr>
            <w:r w:rsidRPr="003F0BBD">
              <w:rPr>
                <w:rFonts w:ascii="Calibri" w:hAnsi="Calibri" w:cs="Arial"/>
                <w:sz w:val="20"/>
                <w:szCs w:val="20"/>
                <w:lang w:eastAsia="en-US"/>
              </w:rPr>
              <w:t xml:space="preserve">vypracovanie projektu </w:t>
            </w:r>
            <w:r w:rsidRPr="003F0BBD">
              <w:rPr>
                <w:rFonts w:ascii="Calibri" w:hAnsi="Calibri" w:cs="ITCBookmanEE"/>
                <w:sz w:val="20"/>
                <w:szCs w:val="20"/>
              </w:rPr>
              <w:t>na zradenie novej  génovej základne</w:t>
            </w:r>
          </w:p>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projekt posúdený štátnym orgánom kontroly</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r>
      <w:tr w:rsidR="003F0BBD" w:rsidRPr="003F0BBD" w:rsidTr="00B30F00">
        <w:trPr>
          <w:trHeight w:hRule="exact" w:val="6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Arial"/>
                <w:sz w:val="20"/>
                <w:szCs w:val="20"/>
                <w:lang w:eastAsia="en-US"/>
              </w:rPr>
              <w:t>Plnenie podmienok príslušného Programu starostlivosti o lesy</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schválenie programu starostlivosti o lesy</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bl>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
          <w:bCs/>
          <w:szCs w:val="22"/>
          <w:lang w:eastAsia="en-US"/>
        </w:rPr>
      </w:pPr>
      <w:r w:rsidRPr="003F0BBD">
        <w:rPr>
          <w:rFonts w:ascii="Calibri" w:hAnsi="Calibri" w:cs="Calibri"/>
          <w:b/>
          <w:bCs/>
          <w:szCs w:val="22"/>
          <w:lang w:eastAsia="en-US"/>
        </w:rPr>
        <w:t>8.2.14.5. Metodika výpočtu výšky podpory</w:t>
      </w: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Podopatrenie Platby na lesnícko-environmentálne záväzky</w:t>
      </w: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 xml:space="preserve">Pre stanovenie výšky platby bol použitý spôsob porovnania medzi obhospodarovaním lesných pozemkov stanovených v zmysle zákona o lesoch a nadštandardných podmienok obsiahnutých pre uvedené podopatrenia. </w:t>
      </w:r>
    </w:p>
    <w:p w:rsidR="003F0BBD" w:rsidRPr="003F0BBD" w:rsidRDefault="003F0BBD" w:rsidP="003F0BBD">
      <w:pPr>
        <w:keepNext/>
        <w:spacing w:after="120"/>
        <w:outlineLvl w:val="3"/>
        <w:rPr>
          <w:rFonts w:ascii="Calibri" w:hAnsi="Calibri"/>
          <w:iCs/>
          <w:szCs w:val="22"/>
          <w:lang w:eastAsia="en-US"/>
        </w:rPr>
      </w:pPr>
      <w:r w:rsidRPr="003F0BBD">
        <w:rPr>
          <w:rFonts w:ascii="Calibri" w:hAnsi="Calibri"/>
          <w:iCs/>
          <w:szCs w:val="22"/>
          <w:lang w:eastAsia="en-US"/>
        </w:rPr>
        <w:t>Výška platby je stanovená na základe skutočných hospodárskych výsledkov vybraných subjektov,  výpočet platby tvorí rozdiel z ušlých príjmov z predaja dreva a  ostatnej produkcie, dodatočných nákladoch a ušetrených nákladoch v pestovnej, ťažbovej a ostatnej činnosti.</w:t>
      </w:r>
    </w:p>
    <w:p w:rsidR="003F0BBD" w:rsidRPr="003F0BBD" w:rsidRDefault="003F0BBD" w:rsidP="003F0BBD">
      <w:pPr>
        <w:keepNext/>
        <w:outlineLvl w:val="3"/>
        <w:rPr>
          <w:rFonts w:ascii="Calibri" w:hAnsi="Calibri" w:cs="Calibri"/>
          <w:bCs/>
          <w:iCs/>
          <w:szCs w:val="22"/>
          <w:lang w:eastAsia="en-US"/>
        </w:rPr>
      </w:pPr>
      <w:r w:rsidRPr="003F0BBD">
        <w:rPr>
          <w:rFonts w:ascii="Calibri" w:hAnsi="Calibri"/>
          <w:iCs/>
          <w:szCs w:val="22"/>
          <w:lang w:eastAsia="en-US"/>
        </w:rPr>
        <w:t xml:space="preserve">Podopatrenie </w:t>
      </w:r>
      <w:r w:rsidRPr="003F0BBD">
        <w:rPr>
          <w:rFonts w:ascii="Calibri" w:hAnsi="Calibri" w:cs="Calibri"/>
          <w:bCs/>
          <w:iCs/>
          <w:szCs w:val="22"/>
          <w:lang w:eastAsia="en-US"/>
        </w:rPr>
        <w:t>Podpora na účely ochrany a podpory  lesných genetických zdrojov:</w:t>
      </w:r>
    </w:p>
    <w:p w:rsidR="003F0BBD" w:rsidRPr="003F0BBD" w:rsidRDefault="003F0BBD" w:rsidP="003F0BBD">
      <w:pPr>
        <w:keepNext/>
        <w:outlineLvl w:val="3"/>
        <w:rPr>
          <w:rFonts w:ascii="Calibri" w:hAnsi="Calibri"/>
          <w:iCs/>
          <w:szCs w:val="22"/>
          <w:lang w:eastAsia="en-US"/>
        </w:rPr>
      </w:pPr>
      <w:r w:rsidRPr="003F0BBD">
        <w:rPr>
          <w:rFonts w:ascii="Calibri" w:hAnsi="Calibri" w:cs="Calibri"/>
          <w:bCs/>
          <w:iCs/>
          <w:szCs w:val="22"/>
          <w:lang w:eastAsia="en-US"/>
        </w:rPr>
        <w:t xml:space="preserve">Výška platby bola kalkulovaná z rozborov nákladov pri vypracovávaní projektov na zriadenie nových génových základní a zvýšených nákladoch resp. čiastočného ušlého príjmu  pri stanovenom manažovaní  </w:t>
      </w:r>
      <w:r w:rsidRPr="003F0BBD">
        <w:rPr>
          <w:rFonts w:ascii="Calibri" w:hAnsi="Calibri" w:cs="ITCBookmanEE"/>
          <w:szCs w:val="22"/>
        </w:rPr>
        <w:t>lesov s osobitným režimom hospodárenia.</w:t>
      </w:r>
    </w:p>
    <w:p w:rsidR="003F0BBD" w:rsidRPr="003F0BBD" w:rsidRDefault="003F0BBD" w:rsidP="003F0BBD">
      <w:pPr>
        <w:keepNext/>
        <w:outlineLvl w:val="3"/>
        <w:rPr>
          <w:rFonts w:ascii="Calibri" w:hAnsi="Calibri"/>
          <w:iCs/>
          <w:szCs w:val="22"/>
          <w:lang w:eastAsia="en-US"/>
        </w:rPr>
      </w:pP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 xml:space="preserve">Výšku platieb posúdila nezávislá inštitúcia: </w:t>
      </w:r>
      <w:r w:rsidRPr="003F0BBD">
        <w:rPr>
          <w:rFonts w:ascii="Calibri" w:hAnsi="Calibri"/>
          <w:b/>
          <w:szCs w:val="22"/>
          <w:lang w:eastAsia="en-US"/>
        </w:rPr>
        <w:t>Národné lesnícke centrum Zvolen</w:t>
      </w:r>
      <w:r w:rsidRPr="003F0BBD">
        <w:rPr>
          <w:rFonts w:ascii="Calibri" w:hAnsi="Calibri"/>
          <w:iCs/>
          <w:szCs w:val="22"/>
          <w:lang w:eastAsia="en-US"/>
        </w:rPr>
        <w:t>.</w:t>
      </w:r>
    </w:p>
    <w:p w:rsidR="003F0BBD" w:rsidRPr="003F0BBD" w:rsidRDefault="003F0BBD" w:rsidP="003F0BBD">
      <w:pPr>
        <w:jc w:val="left"/>
        <w:rPr>
          <w:rFonts w:ascii="Calibri" w:hAnsi="Calibri"/>
          <w:szCs w:val="22"/>
          <w:lang w:eastAsia="en-US"/>
        </w:rPr>
      </w:pPr>
    </w:p>
    <w:p w:rsidR="003F0BBD" w:rsidRDefault="003F0BBD" w:rsidP="00317BFF">
      <w:r>
        <w:br w:type="page"/>
      </w:r>
    </w:p>
    <w:p w:rsidR="008676F9" w:rsidRPr="00197171" w:rsidRDefault="008676F9" w:rsidP="00197171">
      <w:pPr>
        <w:pStyle w:val="Opatrenie"/>
      </w:pPr>
      <w:bookmarkStart w:id="104" w:name="_Toc387041339"/>
      <w:r w:rsidRPr="00197171">
        <w:t>8.2.1</w:t>
      </w:r>
      <w:r w:rsidR="003F0BBD" w:rsidRPr="00197171">
        <w:t>5</w:t>
      </w:r>
      <w:r w:rsidRPr="00197171">
        <w:t xml:space="preserve"> OPATRENIE 16 </w:t>
      </w:r>
      <w:r w:rsidRPr="00197171">
        <w:tab/>
        <w:t>SPOLUPRÁCA</w:t>
      </w:r>
      <w:bookmarkEnd w:id="104"/>
    </w:p>
    <w:p w:rsidR="008676F9" w:rsidRPr="008676F9" w:rsidRDefault="008676F9" w:rsidP="00F14F63">
      <w:pPr>
        <w:keepNext/>
        <w:ind w:left="576" w:hanging="576"/>
        <w:outlineLvl w:val="1"/>
        <w:rPr>
          <w:rFonts w:ascii="Calibri" w:hAnsi="Calibri"/>
          <w:b/>
          <w:bCs/>
          <w:szCs w:val="22"/>
          <w:lang w:eastAsia="en-US"/>
        </w:rPr>
      </w:pPr>
    </w:p>
    <w:p w:rsidR="008676F9" w:rsidRPr="008676F9" w:rsidRDefault="008676F9" w:rsidP="00F14F63">
      <w:pPr>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 xml:space="preserve">.1. Právny základ </w:t>
      </w:r>
    </w:p>
    <w:p w:rsidR="008676F9" w:rsidRPr="008676F9" w:rsidRDefault="008676F9" w:rsidP="001F5283">
      <w:pPr>
        <w:numPr>
          <w:ilvl w:val="0"/>
          <w:numId w:val="80"/>
        </w:numPr>
        <w:ind w:left="284" w:hanging="284"/>
        <w:rPr>
          <w:rFonts w:ascii="Calibri" w:eastAsia="Calibri" w:hAnsi="Calibri" w:cs="Calibri"/>
          <w:szCs w:val="22"/>
          <w:lang w:eastAsia="en-US"/>
        </w:rPr>
      </w:pPr>
      <w:r w:rsidRPr="008676F9">
        <w:rPr>
          <w:rFonts w:ascii="Calibri" w:eastAsia="Calibri" w:hAnsi="Calibri" w:cs="Calibri"/>
          <w:szCs w:val="22"/>
          <w:lang w:eastAsia="en-US"/>
        </w:rPr>
        <w:t xml:space="preserve">článok 35 nariadenia (EÚ) č. 1305/2013 o podpore rozvoja vidieka </w:t>
      </w:r>
      <w:r w:rsidR="00201383">
        <w:rPr>
          <w:rFonts w:ascii="Calibri" w:eastAsia="Calibri" w:hAnsi="Calibri" w:cs="Calibri"/>
          <w:szCs w:val="22"/>
          <w:lang w:eastAsia="en-US"/>
        </w:rPr>
        <w:t>z</w:t>
      </w:r>
      <w:r w:rsidRPr="008676F9">
        <w:rPr>
          <w:rFonts w:ascii="Calibri" w:eastAsia="Calibri" w:hAnsi="Calibri" w:cs="Calibri"/>
          <w:szCs w:val="22"/>
          <w:lang w:eastAsia="en-US"/>
        </w:rPr>
        <w:t xml:space="preserve"> EPFRV; </w:t>
      </w:r>
    </w:p>
    <w:p w:rsidR="008676F9" w:rsidRPr="008676F9" w:rsidRDefault="008676F9" w:rsidP="001F5283">
      <w:pPr>
        <w:numPr>
          <w:ilvl w:val="0"/>
          <w:numId w:val="80"/>
        </w:numPr>
        <w:ind w:left="284" w:hanging="284"/>
        <w:rPr>
          <w:rFonts w:ascii="Calibri" w:eastAsia="Calibri" w:hAnsi="Calibri" w:cs="Calibri"/>
          <w:szCs w:val="22"/>
          <w:lang w:eastAsia="en-US"/>
        </w:rPr>
      </w:pPr>
      <w:r w:rsidRPr="008676F9">
        <w:rPr>
          <w:rFonts w:ascii="Calibri" w:eastAsia="Calibri" w:hAnsi="Calibri" w:cs="Calibri"/>
          <w:szCs w:val="22"/>
          <w:lang w:eastAsia="en-US"/>
        </w:rPr>
        <w:t>článok 11 delegovaného aktu EK č. xxxx/2014.</w:t>
      </w:r>
    </w:p>
    <w:p w:rsidR="008676F9" w:rsidRPr="008676F9" w:rsidRDefault="008676F9" w:rsidP="00F14F63">
      <w:pPr>
        <w:rPr>
          <w:rFonts w:ascii="Calibri" w:eastAsia="Calibri" w:hAnsi="Calibri" w:cs="Calibri"/>
          <w:szCs w:val="22"/>
          <w:lang w:eastAsia="en-US"/>
        </w:rPr>
      </w:pPr>
    </w:p>
    <w:p w:rsidR="008676F9" w:rsidRPr="008676F9" w:rsidRDefault="008676F9" w:rsidP="00F14F63">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.2. Všeobecný opis opatrenia vrátane intervenčnej logiky a príspevku k fokusovej oblasti a prierezovým cieľom</w:t>
      </w:r>
    </w:p>
    <w:p w:rsidR="008676F9" w:rsidRPr="008676F9" w:rsidRDefault="008676F9" w:rsidP="003F6575">
      <w:pPr>
        <w:spacing w:after="120"/>
        <w:rPr>
          <w:rFonts w:ascii="Calibri" w:eastAsia="Calibri" w:hAnsi="Calibri" w:cs="Calibri"/>
          <w:szCs w:val="22"/>
          <w:lang w:eastAsia="en-US"/>
        </w:rPr>
      </w:pPr>
      <w:r w:rsidRPr="008676F9">
        <w:rPr>
          <w:rFonts w:ascii="Calibri" w:eastAsia="Calibri" w:hAnsi="Calibri" w:cs="Calibri"/>
          <w:szCs w:val="22"/>
          <w:lang w:eastAsia="en-US"/>
        </w:rPr>
        <w:t>Už v predchádzajúcom programovom období existovali opatrenia na prospech vývoja nových produktov, procesov a technológií v poľnohospodársko - potravinárskych podnikoch a lesnom hospodárstve, združovanie sa do odbytových organizácií výrobcov alebo prístup LEADER.</w:t>
      </w:r>
      <w:r w:rsidRPr="008676F9">
        <w:rPr>
          <w:rFonts w:ascii="Calibri" w:eastAsia="Calibri" w:hAnsi="Calibri"/>
          <w:szCs w:val="22"/>
          <w:lang w:eastAsia="en-US"/>
        </w:rPr>
        <w:t xml:space="preserve"> </w:t>
      </w:r>
      <w:r w:rsidRPr="008676F9">
        <w:rPr>
          <w:rFonts w:ascii="Calibri" w:eastAsia="Calibri" w:hAnsi="Calibri" w:cs="Calibri"/>
          <w:szCs w:val="22"/>
          <w:lang w:eastAsia="en-US"/>
        </w:rPr>
        <w:t xml:space="preserve">Toto nové prierezové opatrenie Spolupráca sa implementuje v priorite 1, ale je uplatniteľné aj vo viacerých prioritách. Prepojením na ďalšie opatrenia (napr. investície do hmotného majetku, prenos vedomostí a zručností, služby pôdohospodárskeho poradenstva)  musí byť v súlade s pôsobnosťou daného subjektu  alebo medziodvetvových organizácií.  </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Opatrenie Spolupráca je zamerané na podporu rozličných  typov spoločných činnosti  ekonomického, environmentálneho a sociálneho charakteru. Je rozšírené o dimenziu napĺňania cieľov Európskeho inovačného partnerstva v oblasti poľnohospodárskej produktivity a udržateľnosti. Zároveň podporuje rozvoj služieb v oblasti cestovného ruchu a činností, ktoré súvisia s vidieckym cestovným ruchom. Tiež sa podporuje spoločná činnosť v záujme zmiernenia zmien klímy a adaptácia na ne.</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Opatrenie prispieva k riešeniu a napĺňaniu nasledovných identifikovaných potrieb,  vyplývajúcich zo SWOT analýzy:</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zvýšenie pridanej hodnoty v poľnohospodárstve</w:t>
      </w:r>
      <w:r w:rsidRPr="008676F9">
        <w:rPr>
          <w:rFonts w:ascii="Calibri" w:eastAsia="Calibri" w:hAnsi="Calibri" w:cs="Calibri"/>
          <w:bCs/>
          <w:szCs w:val="22"/>
          <w:lang w:val="en-US" w:eastAsia="en-US"/>
        </w:rPr>
        <w:t>;</w:t>
      </w:r>
      <w:r w:rsidRPr="008676F9">
        <w:rPr>
          <w:rFonts w:ascii="Calibri" w:eastAsia="Calibri" w:hAnsi="Calibri" w:cs="Calibri"/>
          <w:bCs/>
          <w:szCs w:val="22"/>
          <w:lang w:eastAsia="en-US"/>
        </w:rPr>
        <w:t xml:space="preserve">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podpora  hospodárenie na vlastnej pôde –  ochrana pôdnej úrodnosti,  viazanie uhlíka a vápnenie  pôdy, konsolidácia pôdy, ochrana proti degradácii pôdy;</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posilnenie životaschopnosti poľnohospodárskych podnikov;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zlepšenie štruktúry a kvality spracovania domácich poľnohospodárskych surovín, marketingu a predaja/odbytu týchto produktov , posilnenie vertikálneho a horizontálneho prepojenia v potravinovom reťazci , posilnenie zastúpenia regionálnych produktov na trhu, podpora zvyšovania kvality produktov živočíšnej výroby;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zachovanie biodiverzity a chrániť jej pokles;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zvýšenie  energetickej  efektívnosti a úspory energie v pôdohospodárstve a spracovateľskom priemysle , zvýšenie podielu využívania a spracovania odpadovej biomasy, rastlinných zvyškov a exkrementov živočíšnej výroby a iných OZE na produkciu energie;</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zníženie tvorby emisií skleníkových plynov vo vzťahu k zvýšeniu poľnohospodárskej produkcie;</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 prevencia proti prírodným katastrofám a pôdnej erózii v lesoch, posilnenie ochrannej funkcie lesov a obnova po prírodných katastrofách</w:t>
      </w:r>
    </w:p>
    <w:p w:rsidR="000E76A1"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podpora diverzifikácie poľnohospodárskych činností a zvýšenie  podpory vidieckeho cestovného ruchu</w:t>
      </w:r>
      <w:r w:rsidR="000E76A1">
        <w:rPr>
          <w:rFonts w:ascii="Calibri" w:eastAsia="Calibri" w:hAnsi="Calibri" w:cs="Calibri"/>
          <w:bCs/>
          <w:szCs w:val="22"/>
          <w:lang w:eastAsia="en-US"/>
        </w:rPr>
        <w:t>;</w:t>
      </w:r>
    </w:p>
    <w:p w:rsidR="000E76A1" w:rsidRPr="000E76A1" w:rsidRDefault="000E76A1" w:rsidP="000E76A1">
      <w:pPr>
        <w:numPr>
          <w:ilvl w:val="0"/>
          <w:numId w:val="241"/>
        </w:numPr>
        <w:rPr>
          <w:rFonts w:ascii="Calibri" w:eastAsia="Calibri" w:hAnsi="Calibri" w:cs="Calibri"/>
          <w:bCs/>
          <w:szCs w:val="22"/>
          <w:lang w:eastAsia="en-US"/>
        </w:rPr>
      </w:pPr>
      <w:r w:rsidRPr="000E76A1">
        <w:rPr>
          <w:rFonts w:ascii="Calibri" w:eastAsia="Calibri" w:hAnsi="Calibri" w:cs="Calibri"/>
          <w:bCs/>
          <w:szCs w:val="22"/>
          <w:lang w:eastAsia="en-US"/>
        </w:rPr>
        <w:t xml:space="preserve">zavádzanie prvkov nechemickej a biologickej ochrany v ekologických a integrovaných spôsoboch produkcie plodín; </w:t>
      </w:r>
    </w:p>
    <w:p w:rsidR="000E76A1" w:rsidRPr="000E76A1" w:rsidRDefault="000E76A1" w:rsidP="000E76A1">
      <w:pPr>
        <w:numPr>
          <w:ilvl w:val="0"/>
          <w:numId w:val="241"/>
        </w:numPr>
        <w:rPr>
          <w:rFonts w:ascii="Calibri" w:eastAsia="Calibri" w:hAnsi="Calibri" w:cs="Calibri"/>
          <w:bCs/>
          <w:szCs w:val="22"/>
          <w:lang w:eastAsia="en-US"/>
        </w:rPr>
      </w:pPr>
      <w:r w:rsidRPr="000E76A1">
        <w:rPr>
          <w:rFonts w:ascii="Calibri" w:eastAsia="Calibri" w:hAnsi="Calibri" w:cs="Calibri"/>
          <w:bCs/>
          <w:szCs w:val="22"/>
          <w:lang w:eastAsia="en-US"/>
        </w:rPr>
        <w:t xml:space="preserve">adaptácia poľnohospodárstva a lesníctva na klimatické zmeny; </w:t>
      </w:r>
    </w:p>
    <w:p w:rsidR="000E76A1" w:rsidRPr="000E76A1" w:rsidRDefault="000E76A1" w:rsidP="000E76A1">
      <w:pPr>
        <w:numPr>
          <w:ilvl w:val="0"/>
          <w:numId w:val="241"/>
        </w:numPr>
        <w:ind w:left="709" w:hanging="349"/>
        <w:rPr>
          <w:rFonts w:ascii="Calibri" w:eastAsia="Calibri" w:hAnsi="Calibri" w:cs="Calibri"/>
          <w:bCs/>
          <w:szCs w:val="22"/>
          <w:lang w:eastAsia="en-US"/>
        </w:rPr>
      </w:pPr>
      <w:r w:rsidRPr="000E76A1">
        <w:rPr>
          <w:rFonts w:ascii="Calibri" w:eastAsia="Calibri" w:hAnsi="Calibri" w:cs="Calibri"/>
          <w:bCs/>
          <w:szCs w:val="22"/>
          <w:lang w:eastAsia="en-US"/>
        </w:rPr>
        <w:t xml:space="preserve"> nízkoemisné energetické zhodnocovanie biomasy spaľovacími procesmi; </w:t>
      </w:r>
    </w:p>
    <w:p w:rsidR="008676F9" w:rsidRPr="008676F9" w:rsidRDefault="000E76A1" w:rsidP="000E76A1">
      <w:pPr>
        <w:numPr>
          <w:ilvl w:val="0"/>
          <w:numId w:val="241"/>
        </w:numPr>
        <w:ind w:left="709" w:hanging="349"/>
        <w:rPr>
          <w:rFonts w:ascii="Calibri" w:eastAsia="Calibri" w:hAnsi="Calibri" w:cs="Calibri"/>
          <w:bCs/>
          <w:szCs w:val="22"/>
          <w:lang w:eastAsia="en-US"/>
        </w:rPr>
      </w:pPr>
      <w:r w:rsidRPr="000E76A1">
        <w:rPr>
          <w:rFonts w:ascii="Calibri" w:eastAsia="Calibri" w:hAnsi="Calibri" w:cs="Calibri"/>
          <w:bCs/>
          <w:szCs w:val="22"/>
          <w:lang w:eastAsia="en-US"/>
        </w:rPr>
        <w:t xml:space="preserve"> optimalizácia hospodárenia s ohľadom na priority ochrany prírody.</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bCs/>
          <w:szCs w:val="22"/>
          <w:u w:val="single"/>
          <w:lang w:eastAsia="en-US"/>
        </w:rPr>
        <w:t xml:space="preserve">Príspevok k fokusovým oblastiam </w:t>
      </w: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1A Podpora inovácie, spolupráce a rozvoja vedomostnej základne vo vidieckych oblastiach;</w:t>
      </w: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1B Posilnenie prepojenia poľnohospodárstva, výroby potravín a lesného hospodárstva s výskumom a inováciou, a to aj na účely zlepšenia environmentálneho riadenia a výkonu;</w:t>
      </w: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3A 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p w:rsidR="008676F9" w:rsidRDefault="008676F9" w:rsidP="00955DA4">
      <w:pPr>
        <w:numPr>
          <w:ilvl w:val="0"/>
          <w:numId w:val="119"/>
        </w:numPr>
        <w:rPr>
          <w:rFonts w:ascii="Calibri" w:eastAsia="Calibri" w:hAnsi="Calibri" w:cs="Calibri"/>
          <w:bCs/>
          <w:szCs w:val="22"/>
          <w:lang w:eastAsia="en-US"/>
        </w:rPr>
      </w:pPr>
      <w:r w:rsidRPr="008676F9">
        <w:rPr>
          <w:rFonts w:ascii="Calibri" w:eastAsia="Calibri" w:hAnsi="Calibri" w:cs="Calibri"/>
          <w:bCs/>
          <w:szCs w:val="22"/>
          <w:lang w:eastAsia="en-US"/>
        </w:rPr>
        <w:t>Opatrenia sa zamerajú  na podporu projektov v rámci horizontálnej spolupráce poľnohospodárskych podnikov vrátane podpory zakladania skupín a organizácií výrobcov, ktoré posilnia odbytové možnosti. Zároveň sa zamerajú na podporu  v rámci vertikálnej spolupráce, ktorá prinesie efekty v podobe lepšej integrácie prvovýrobcov do odbytového reťazca. Je potrebné uprednostňovať krátke distribučné cesty, priamy predaj a spoluprácu poľnohospodárov a spracovateľov, vytváranie klastrov,  zavádzanie inovácií s cieľom posilniť výrobnú diverzifikáciu a zlepšiť pozíciu poľnohospodárskych podnikov a spracovateľov voči príliš silnej rokovacej pozícii veľkých obchodných reťazcov. Podpora bude zameraná aj na marketing poľnohospodárskych produktov na domácom trhu.</w:t>
      </w:r>
    </w:p>
    <w:p w:rsidR="00F14F63" w:rsidRPr="008676F9" w:rsidRDefault="00F14F63" w:rsidP="00F14F63">
      <w:pPr>
        <w:ind w:left="720"/>
        <w:rPr>
          <w:rFonts w:ascii="Calibri" w:eastAsia="Calibri" w:hAnsi="Calibri" w:cs="Calibri"/>
          <w:bCs/>
          <w:szCs w:val="22"/>
          <w:lang w:eastAsia="en-US"/>
        </w:rPr>
      </w:pP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4A  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Default="008676F9" w:rsidP="00955DA4">
      <w:pPr>
        <w:numPr>
          <w:ilvl w:val="0"/>
          <w:numId w:val="242"/>
        </w:numPr>
        <w:rPr>
          <w:rFonts w:ascii="Calibri" w:eastAsia="Calibri" w:hAnsi="Calibri" w:cs="Calibri"/>
          <w:szCs w:val="22"/>
          <w:lang w:eastAsia="en-US"/>
        </w:rPr>
      </w:pPr>
      <w:r w:rsidRPr="008676F9">
        <w:rPr>
          <w:rFonts w:ascii="Calibri" w:eastAsia="Calibri" w:hAnsi="Calibri" w:cs="Calibri"/>
          <w:szCs w:val="22"/>
          <w:lang w:eastAsia="en-US"/>
        </w:rPr>
        <w:t xml:space="preserve">Prostredníctvom podpory konkrétnych projektov, ktoré budú spájať niekoľko aktérov (poľnohospodárov, mimovládnych organizácií, ochranárov, oblastných  manažérov,  ostatných užívateľov  pozemkov a pod.),  prispejú k opätovnej obnove, zachovaniu a podpore biodiverzity v SR. </w:t>
      </w:r>
    </w:p>
    <w:p w:rsidR="00F14F63" w:rsidRPr="008676F9" w:rsidRDefault="00F14F63" w:rsidP="00F14F63">
      <w:pPr>
        <w:ind w:left="720"/>
        <w:rPr>
          <w:rFonts w:ascii="Calibri" w:eastAsia="Calibri" w:hAnsi="Calibri" w:cs="Calibri"/>
          <w:szCs w:val="22"/>
          <w:lang w:eastAsia="en-US"/>
        </w:rPr>
      </w:pP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4B  Zlepšenie vodného hospodárstva vrátane riadenia používania hnojív a pesticídov;</w:t>
      </w:r>
    </w:p>
    <w:p w:rsidR="008676F9" w:rsidRDefault="008676F9" w:rsidP="00955DA4">
      <w:pPr>
        <w:numPr>
          <w:ilvl w:val="0"/>
          <w:numId w:val="242"/>
        </w:numPr>
        <w:tabs>
          <w:tab w:val="left" w:pos="708"/>
        </w:tabs>
        <w:suppressAutoHyphens/>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Ako je uvedené v analýze SWOT v  rámci SR predstavuje výmera zraniteľných území 29,8 % z celkovej výmery p.p., V posledných rokoch je v SR celkový trend obsahu dusičnanov v podzemných a povrchových vodách klesajúci. Prispeli k tomu aj opatrenia osi 2 PRV SR 2007-2013 a preto obsahom programu je okrem iných opatrení aj podpora spolupráce v environmentálnych projektoch. </w:t>
      </w:r>
    </w:p>
    <w:p w:rsidR="00F14F63" w:rsidRPr="008676F9" w:rsidRDefault="00F14F63" w:rsidP="00F14F63">
      <w:pPr>
        <w:tabs>
          <w:tab w:val="left" w:pos="708"/>
        </w:tabs>
        <w:suppressAutoHyphens/>
        <w:ind w:left="714"/>
        <w:rPr>
          <w:rFonts w:ascii="Calibri" w:eastAsia="Calibri" w:hAnsi="Calibri" w:cs="Calibr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4C</w:t>
      </w:r>
      <w:r w:rsidRPr="008676F9">
        <w:rPr>
          <w:rFonts w:ascii="Calibri" w:eastAsia="Calibri" w:hAnsi="Calibri" w:cs="Calibri"/>
          <w:i/>
          <w:szCs w:val="22"/>
          <w:lang w:eastAsia="en-US"/>
        </w:rPr>
        <w:tab/>
        <w:t>Predchádzanie erózii pôdy a zlepšenie jej obhospodarovania</w:t>
      </w:r>
    </w:p>
    <w:p w:rsidR="008676F9" w:rsidRPr="008676F9" w:rsidRDefault="008676F9" w:rsidP="00955DA4">
      <w:pPr>
        <w:numPr>
          <w:ilvl w:val="0"/>
          <w:numId w:val="242"/>
        </w:numPr>
        <w:tabs>
          <w:tab w:val="left" w:pos="708"/>
        </w:tabs>
        <w:suppressAutoHyphens/>
        <w:contextualSpacing/>
        <w:rPr>
          <w:rFonts w:ascii="Calibri" w:eastAsia="Calibri" w:hAnsi="Calibri" w:cs="Calibri"/>
          <w:szCs w:val="22"/>
          <w:lang w:eastAsia="en-US"/>
        </w:rPr>
      </w:pPr>
      <w:r w:rsidRPr="008676F9">
        <w:rPr>
          <w:rFonts w:ascii="Calibri" w:eastAsia="Calibri" w:hAnsi="Calibri" w:cs="Calibri"/>
          <w:szCs w:val="22"/>
          <w:lang w:eastAsia="en-US"/>
        </w:rPr>
        <w:t>V snahe o účinnejšiu ochranu pôdy a zachovanie jej úrodnosti budú implementované projekty spolupráce zabraňujúce erózii, podporujúce obsah humusu a také ktoré sú šetrné voči poľnohospodárskej pôde, ďalej projekty na vytváranie stimulov na zachovávanie TTP.</w:t>
      </w:r>
    </w:p>
    <w:p w:rsidR="008676F9" w:rsidRPr="008676F9" w:rsidRDefault="008676F9" w:rsidP="00F14F63">
      <w:pPr>
        <w:tabs>
          <w:tab w:val="left" w:pos="708"/>
        </w:tabs>
        <w:suppressAutoHyphens/>
        <w:ind w:left="720"/>
        <w:contextualSpacing/>
        <w:rPr>
          <w:rFonts w:ascii="Calibri" w:eastAsia="Calibri" w:hAnsi="Calibri" w:cs="Calibr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955DA4">
      <w:pPr>
        <w:numPr>
          <w:ilvl w:val="0"/>
          <w:numId w:val="242"/>
        </w:numPr>
        <w:tabs>
          <w:tab w:val="left" w:pos="708"/>
        </w:tabs>
        <w:suppressAutoHyphens/>
        <w:contextualSpacing/>
        <w:rPr>
          <w:rFonts w:ascii="Calibri" w:eastAsia="Calibri" w:hAnsi="Calibri" w:cs="Calibri"/>
          <w:i/>
          <w:szCs w:val="22"/>
          <w:lang w:eastAsia="en-US"/>
        </w:rPr>
      </w:pPr>
      <w:r w:rsidRPr="008676F9">
        <w:rPr>
          <w:rFonts w:ascii="Calibri" w:eastAsia="Calibri" w:hAnsi="Calibri" w:cs="Calibri"/>
          <w:szCs w:val="22"/>
          <w:lang w:eastAsia="en-US"/>
        </w:rPr>
        <w:t>K stanovenému cieľu - dosiahnuť  do roku 2020 14% podiel energie z obnoviteľných zdrojov  na hrubej konečnej spotrebe energie, môžu prispieť aj projekty spolupráce, ktoré umožnia spojenie viacerých subjektov v oblasti tvorby a využitia OZE a využitie najnovších inovatívnych postupov.</w:t>
      </w:r>
    </w:p>
    <w:p w:rsidR="008676F9" w:rsidRPr="008676F9" w:rsidRDefault="008676F9" w:rsidP="00F14F63">
      <w:pPr>
        <w:tabs>
          <w:tab w:val="left" w:pos="708"/>
        </w:tabs>
        <w:suppressAutoHyphens/>
        <w:ind w:left="720"/>
        <w:contextualSpacing/>
        <w:rPr>
          <w:rFonts w:ascii="Calibri" w:eastAsia="Calibri" w:hAnsi="Calibri" w:cs="Calibri"/>
          <w: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6A Uľahčenie diverzifikácie, zakladania a rozvoja malých podnikov ako aj vytvárania pracovných miest</w:t>
      </w:r>
    </w:p>
    <w:p w:rsidR="008676F9" w:rsidRPr="008676F9" w:rsidRDefault="008676F9" w:rsidP="00955DA4">
      <w:pPr>
        <w:numPr>
          <w:ilvl w:val="0"/>
          <w:numId w:val="242"/>
        </w:numPr>
        <w:tabs>
          <w:tab w:val="left" w:pos="708"/>
        </w:tabs>
        <w:suppressAutoHyphens/>
        <w:contextualSpacing/>
        <w:rPr>
          <w:rFonts w:ascii="Calibri" w:eastAsia="Calibri" w:hAnsi="Calibri" w:cs="Calibri"/>
          <w:szCs w:val="22"/>
          <w:lang w:eastAsia="en-US"/>
        </w:rPr>
      </w:pPr>
      <w:r w:rsidRPr="008676F9">
        <w:rPr>
          <w:rFonts w:ascii="Calibri" w:eastAsia="Calibri" w:hAnsi="Calibri" w:cs="Calibri"/>
          <w:szCs w:val="22"/>
          <w:lang w:eastAsia="en-US"/>
        </w:rPr>
        <w:t>Projekty spolupráce budú sústredené do oblastí zameraných najmä na využívanie potenciálu pre rozvoj cestovného ruchu, zabezpečovania komunálnych služieb, poskytovania sociálnych služieb, ale aj do oblasti priemyselnej výroby.</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inovácie</w:t>
      </w:r>
    </w:p>
    <w:p w:rsidR="008676F9" w:rsidRP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životné prostredie</w:t>
      </w:r>
    </w:p>
    <w:p w:rsid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zmierňovanie zmeny klímy a adaptácia na ňu.</w:t>
      </w:r>
    </w:p>
    <w:p w:rsidR="00F14F63" w:rsidRDefault="00F14F63" w:rsidP="00F14F63">
      <w:pPr>
        <w:ind w:left="142"/>
        <w:contextualSpacing/>
        <w:rPr>
          <w:rFonts w:ascii="Calibri" w:hAnsi="Calibri" w:cs="Calibri"/>
          <w:szCs w:val="22"/>
          <w:lang w:eastAsia="en-US"/>
        </w:rPr>
      </w:pPr>
    </w:p>
    <w:p w:rsidR="008676F9" w:rsidRDefault="008676F9" w:rsidP="00F14F63">
      <w:pPr>
        <w:rPr>
          <w:rFonts w:ascii="Calibri" w:eastAsia="Calibri" w:hAnsi="Calibri" w:cs="Calibri"/>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 xml:space="preserve">.3. Rozsah, úroveň podpory a ďalšie informácie </w:t>
      </w:r>
      <w:r w:rsidRPr="008676F9">
        <w:rPr>
          <w:rFonts w:ascii="Calibri" w:eastAsia="Calibri" w:hAnsi="Calibri" w:cs="Calibri"/>
          <w:bCs/>
          <w:szCs w:val="22"/>
          <w:lang w:eastAsia="en-US"/>
        </w:rPr>
        <w:t>(v členení podľa podopatrení a typu operácie)</w:t>
      </w:r>
    </w:p>
    <w:p w:rsidR="00A03A77" w:rsidRPr="008676F9" w:rsidRDefault="00A03A77" w:rsidP="00F14F63">
      <w:pPr>
        <w:rPr>
          <w:rFonts w:ascii="Calibri" w:eastAsia="Calibri" w:hAnsi="Calibri" w:cs="Calibri"/>
          <w:bCs/>
          <w:szCs w:val="22"/>
          <w:lang w:eastAsia="en-US"/>
        </w:rPr>
      </w:pPr>
    </w:p>
    <w:p w:rsidR="008676F9" w:rsidRPr="008676F9" w:rsidRDefault="008676F9" w:rsidP="00A03A77">
      <w:pPr>
        <w:shd w:val="clear" w:color="auto" w:fill="EAF1DD"/>
        <w:ind w:left="1843" w:hanging="1843"/>
        <w:rPr>
          <w:rFonts w:ascii="Calibri" w:eastAsia="Calibri" w:hAnsi="Calibri" w:cs="Calibri"/>
          <w:b/>
          <w:bCs/>
          <w:i/>
          <w:lang w:eastAsia="en-US"/>
        </w:rPr>
      </w:pPr>
      <w:r w:rsidRPr="008676F9">
        <w:rPr>
          <w:rFonts w:ascii="Calibri" w:eastAsia="Calibri" w:hAnsi="Calibri" w:cs="Calibri"/>
          <w:bCs/>
          <w:lang w:eastAsia="en-US"/>
        </w:rPr>
        <w:t xml:space="preserve">Podopatrenie: 16.1.  </w:t>
      </w:r>
      <w:r w:rsidRPr="00A03A77">
        <w:rPr>
          <w:rFonts w:ascii="Calibri" w:eastAsia="Calibri" w:hAnsi="Calibri" w:cs="Calibri"/>
          <w:b/>
          <w:bCs/>
          <w:i/>
          <w:sz w:val="24"/>
          <w:lang w:eastAsia="en-US"/>
        </w:rPr>
        <w:t>Podpora zriadenia operačných skupín EIP zameraného na produktivitu a udržateľnosť poľnohospodárstva</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Zriadenie a prevádzka operačných skupín EIP</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Opis operácie:</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 xml:space="preserve">Operačné skupiny EIP sú súčasťou EIP zameraného na poľnohospodársku produktivitu a udržateľnosť. Vytvárajú ich zainteresované subjekty, ako poľnohospodári, výskumníci, poradcovia a podniky zapojené do odvetvia poľnohospodárstva a potravinárstva, ktoré sú dôležité pre dosiahnutie cieľov EIP. Operačné skupiny EIP si stanovia vnútorné postupy, ktorými zabezpečia aby ich operácie a rozhodovania boli transparentné a aby predchádzali situáciám konfliktu záujmov.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Úlohy operačných skupín bude vypracovanie plánu, ktorý obsahuje:</w:t>
      </w:r>
    </w:p>
    <w:p w:rsidR="008676F9" w:rsidRPr="008E28C6" w:rsidRDefault="008676F9" w:rsidP="00CE203B">
      <w:pPr>
        <w:pStyle w:val="Odsekzoznamu"/>
        <w:numPr>
          <w:ilvl w:val="1"/>
          <w:numId w:val="307"/>
        </w:numPr>
        <w:ind w:left="284" w:hanging="284"/>
        <w:rPr>
          <w:rFonts w:ascii="Calibri" w:eastAsia="Calibri" w:hAnsi="Calibri" w:cs="Calibri"/>
          <w:bCs/>
          <w:szCs w:val="22"/>
          <w:lang w:eastAsia="en-US"/>
        </w:rPr>
      </w:pPr>
      <w:r w:rsidRPr="008E28C6">
        <w:rPr>
          <w:rFonts w:ascii="Calibri" w:eastAsia="Calibri" w:hAnsi="Calibri" w:cs="Calibri"/>
          <w:bCs/>
          <w:szCs w:val="22"/>
          <w:lang w:eastAsia="en-US"/>
        </w:rPr>
        <w:t>opis inovačného projektu, ktorý sa má vyvinúť, testovať, prispôsobiť alebo vykonávať;</w:t>
      </w:r>
    </w:p>
    <w:p w:rsidR="008676F9" w:rsidRPr="008E28C6" w:rsidRDefault="008676F9" w:rsidP="00CE203B">
      <w:pPr>
        <w:pStyle w:val="Odsekzoznamu"/>
        <w:numPr>
          <w:ilvl w:val="1"/>
          <w:numId w:val="307"/>
        </w:numPr>
        <w:ind w:left="284" w:hanging="284"/>
        <w:rPr>
          <w:rFonts w:ascii="Calibri" w:eastAsia="Calibri" w:hAnsi="Calibri" w:cs="Calibri"/>
          <w:bCs/>
          <w:szCs w:val="22"/>
          <w:lang w:eastAsia="en-US"/>
        </w:rPr>
      </w:pPr>
      <w:r w:rsidRPr="008E28C6">
        <w:rPr>
          <w:rFonts w:ascii="Calibri" w:eastAsia="Calibri" w:hAnsi="Calibri" w:cs="Calibri"/>
          <w:bCs/>
          <w:szCs w:val="22"/>
          <w:lang w:eastAsia="en-US"/>
        </w:rPr>
        <w:t>opis očakávaných výsledkov a prínosu k cieľu EIP, ktorým je zvýšenie produktivity a udržateľné riadenie zdrojov</w:t>
      </w:r>
      <w:r w:rsidRPr="008E28C6">
        <w:rPr>
          <w:rFonts w:ascii="Calibri" w:eastAsia="Calibri" w:hAnsi="Calibri" w:cs="Calibri"/>
          <w:bCs/>
          <w:szCs w:val="22"/>
          <w:lang w:val="en-US" w:eastAsia="en-US"/>
        </w:rPr>
        <w:t>;</w:t>
      </w:r>
      <w:r w:rsidRPr="008E28C6">
        <w:rPr>
          <w:rFonts w:ascii="Calibri" w:eastAsia="Calibri" w:hAnsi="Calibri" w:cs="Calibri"/>
          <w:bCs/>
          <w:szCs w:val="22"/>
          <w:lang w:eastAsia="en-US"/>
        </w:rPr>
        <w:t>Operačné skupiny pri vykonávaní svojich inovačných projektov prijímajú rozhodnutia o vypracovaní a vykonávaní inovačných opatrení a vykonávajú inovačné opatrenia pomocou opatrení financovaných prostredníctvom programov rozvoja vidieka. Operačné skupiny šíria výsledky svojich projektov, a to najmä prostredníctvom siete EIP.</w:t>
      </w:r>
    </w:p>
    <w:p w:rsidR="008676F9" w:rsidRPr="008676F9" w:rsidRDefault="008676F9" w:rsidP="00F14F63">
      <w:pPr>
        <w:rPr>
          <w:rFonts w:ascii="Calibri" w:eastAsia="Calibri" w:hAnsi="Calibri" w:cs="Calibri"/>
          <w:b/>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szCs w:val="22"/>
          <w:lang w:eastAsia="en-US"/>
        </w:rPr>
        <w:t>Najmenej dva subjekty, ktorých spolupráca je :</w:t>
      </w:r>
    </w:p>
    <w:p w:rsidR="008676F9" w:rsidRPr="008676F9" w:rsidRDefault="008676F9" w:rsidP="00955DA4">
      <w:pPr>
        <w:numPr>
          <w:ilvl w:val="0"/>
          <w:numId w:val="244"/>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0E76A1">
        <w:rPr>
          <w:rFonts w:ascii="Calibri" w:eastAsia="Calibri" w:hAnsi="Calibri" w:cs="Calibri"/>
          <w:szCs w:val="22"/>
          <w:lang w:eastAsia="en-US"/>
        </w:rPr>
        <w:t>, mimovládnych neziskových organizácií</w:t>
      </w:r>
      <w:r w:rsidRPr="008676F9">
        <w:rPr>
          <w:rFonts w:ascii="Calibri" w:eastAsia="Calibri" w:hAnsi="Calibri" w:cs="Calibri"/>
          <w:szCs w:val="22"/>
          <w:lang w:eastAsia="en-US"/>
        </w:rPr>
        <w:t xml:space="preserve"> a výskumných organizácií pri vytváraní a prevádzke klastrov</w:t>
      </w:r>
    </w:p>
    <w:p w:rsidR="008676F9" w:rsidRPr="008676F9" w:rsidRDefault="008676F9" w:rsidP="00955DA4">
      <w:pPr>
        <w:numPr>
          <w:ilvl w:val="0"/>
          <w:numId w:val="244"/>
        </w:numPr>
        <w:tabs>
          <w:tab w:val="left" w:pos="708"/>
        </w:tabs>
        <w:suppressAutoHyphens/>
        <w:contextualSpacing/>
        <w:rPr>
          <w:rFonts w:ascii="Calibri" w:eastAsia="Calibri" w:hAnsi="Calibri" w:cs="Calibri"/>
          <w:bCs/>
          <w:szCs w:val="22"/>
          <w:u w:val="single"/>
          <w:lang w:eastAsia="en-US"/>
        </w:rPr>
      </w:pPr>
      <w:r w:rsidRPr="008676F9">
        <w:rPr>
          <w:rFonts w:ascii="Calibri" w:eastAsia="Calibri" w:hAnsi="Calibri" w:cs="Calibri"/>
          <w:szCs w:val="22"/>
          <w:lang w:eastAsia="en-US"/>
        </w:rPr>
        <w:t>zameraná na zriadenie a prevádzku operačných skupín EIP pre produktivitu a udržateľnosť poľnohospodárstva</w:t>
      </w:r>
      <w:r w:rsidR="000E76A1">
        <w:rPr>
          <w:rFonts w:ascii="Calibri" w:eastAsia="Calibri" w:hAnsi="Calibri" w:cs="Calibri"/>
          <w:szCs w:val="22"/>
          <w:lang w:eastAsia="en-US"/>
        </w:rPr>
        <w:t xml:space="preserve"> a lesného hospodárstva</w:t>
      </w:r>
      <w:r w:rsidRPr="008676F9">
        <w:rPr>
          <w:rFonts w:ascii="Calibri" w:eastAsia="Calibri" w:hAnsi="Calibri" w:cs="Calibri"/>
          <w:szCs w:val="22"/>
          <w:lang w:eastAsia="en-US"/>
        </w:rPr>
        <w:t>.</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Na podporu v rámci  danej operácie  sú oprávnené tieto náklady:</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náklady na štúdie o príslušnej oblasti, realizačné štúdie a vypracovanie podnikateľského plánu, plánu obhospodarovania lesov alebo rovnocenného nástroja  alebo inej stratégie miestneho rozvoja</w:t>
      </w:r>
      <w:r w:rsidRPr="003F6575">
        <w:rPr>
          <w:rFonts w:ascii="Calibri" w:eastAsia="Calibri" w:hAnsi="Calibri" w:cs="Calibri"/>
          <w:szCs w:val="22"/>
          <w:lang w:val="en-US" w:eastAsia="en-US"/>
        </w:rPr>
        <w:t>;</w:t>
      </w:r>
      <w:r w:rsidRPr="003F6575">
        <w:rPr>
          <w:rFonts w:ascii="Calibri" w:eastAsia="Calibri" w:hAnsi="Calibri" w:cs="Calibri"/>
          <w:szCs w:val="22"/>
          <w:lang w:eastAsia="en-US"/>
        </w:rPr>
        <w:t xml:space="preserve"> </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náklady na oživenie príslušnej oblasti s cieľom zabezpečiť uskutočniteľnosť kolektívneho územného projektu;</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 xml:space="preserve">prevádzkové náklady na spoluprácu; </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priame náklady na konkrétne projekty spojené s vykonávaním podnikateľského plánu, plánu v oblasti životného prostredia a inej stratégie miestneho rozvoja, alebo na iné činnosti zamerané na inovácie, vrátane testovania, resp. nevyhnutných investičných nákladov;</w:t>
      </w:r>
    </w:p>
    <w:p w:rsidR="008676F9" w:rsidRPr="003F6575" w:rsidRDefault="008676F9" w:rsidP="00CE203B">
      <w:pPr>
        <w:pStyle w:val="Odsekzoznamu"/>
        <w:numPr>
          <w:ilvl w:val="1"/>
          <w:numId w:val="317"/>
        </w:numPr>
        <w:autoSpaceDE w:val="0"/>
        <w:autoSpaceDN w:val="0"/>
        <w:adjustRightInd w:val="0"/>
        <w:ind w:left="426" w:hanging="426"/>
        <w:rPr>
          <w:rFonts w:ascii="Calibri" w:eastAsia="Calibri" w:hAnsi="Calibri" w:cs="Calibri"/>
          <w:szCs w:val="22"/>
          <w:lang w:eastAsia="en-US"/>
        </w:rPr>
      </w:pPr>
      <w:r w:rsidRPr="003F6575">
        <w:rPr>
          <w:rFonts w:ascii="Calibri" w:eastAsia="Calibri" w:hAnsi="Calibri" w:cs="Calibri"/>
          <w:szCs w:val="22"/>
          <w:lang w:eastAsia="en-US"/>
        </w:rPr>
        <w:t>náklady na propagačné činnosti.</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Kritériá oprávnenosti:</w:t>
      </w:r>
    </w:p>
    <w:p w:rsidR="008676F9" w:rsidRPr="008676F9" w:rsidRDefault="008676F9" w:rsidP="00F14F63">
      <w:pPr>
        <w:autoSpaceDE w:val="0"/>
        <w:autoSpaceDN w:val="0"/>
        <w:adjustRightInd w:val="0"/>
        <w:rPr>
          <w:rFonts w:ascii="Calibri" w:eastAsia="Calibri" w:hAnsi="Calibri" w:cs="Calibri"/>
          <w:bCs/>
          <w:szCs w:val="22"/>
          <w:u w:val="single"/>
          <w:lang w:eastAsia="en-US"/>
        </w:rPr>
      </w:pPr>
      <w:r w:rsidRPr="008676F9">
        <w:rPr>
          <w:rFonts w:ascii="Calibri" w:hAnsi="Calibri" w:cs="Calibri"/>
          <w:bCs/>
          <w:szCs w:val="22"/>
          <w:lang w:eastAsia="en-US"/>
        </w:rPr>
        <w:t xml:space="preserve">Oprávnené sú len tie činnosti, ktoré  zabezpečia </w:t>
      </w:r>
      <w:r w:rsidRPr="008676F9">
        <w:rPr>
          <w:rFonts w:ascii="Calibri" w:eastAsia="Calibri" w:hAnsi="Calibri" w:cs="Calibri"/>
          <w:szCs w:val="22"/>
          <w:lang w:eastAsia="en-US"/>
        </w:rPr>
        <w:t xml:space="preserve">len vznik klastrov a sietí alebo pre činnosť, ktorá je pre ne nová a doteraz ju nerealizovali. Finančné prostriedky nemôžu byť poskytnuté na podporu už zavedenej činnosti vykonávanej v sieti či klastri. Podpora sa poskytne iba v prípade, že klaster alebo sieť preukázateľne vykonáva jeden alebo viac projektov, ktoré sú zamerané na priority politiky rozvoja vidieka. Podpora nebude poskytnutá pre vytvorenie a prevádzkovanie siete , ktoré len "vedú diskusiu" o konkrétnych problémoch, no bez výsledkov. </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komplexných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intenzita podpory:</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100 % </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Výsledky  operácií  vývoja nových výrobkov, postupov, procesov a technológií v sektoroch poľnohospodárstva, potravinárstva a lesného hospodárstva individuálnymi aktérmi sa šíria, tzn. nezostávajú priemyselným tajomstvom.</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 xml:space="preserve">Ak sa realizuje podnikateľský plán, podpora sa viaže len na náklady spolupráce. Na realizáciu môžu byť využité prostriedky z iných opatrení alebo fondov. V prípade čerpania investičných prostriedkov z Programu rozvoja vidieka SR 2014-2020 bude poskytnutá výška nenávratného finančného príspevku vo výške 70 % z oprávnených výdavkov projektu.  </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Spolupráca medzi aktérmi, ktorí sa nachádzajú v rôznych regiónoch alebo členských štátoch, je tiež oprávnená na podporu.</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Podpora sa obmedzuje na maximálne obdobie siedmich rokov s výnimkou v odôvodnených prípadoch.</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Spolupráca v rámci tohto opatrenia sa môže kombinovať s projektmi podporovanými fondmi Únie, inými ako EPFRV na tom istom území.</w:t>
      </w:r>
    </w:p>
    <w:p w:rsidR="008676F9" w:rsidRDefault="008676F9" w:rsidP="00F14F63">
      <w:pPr>
        <w:autoSpaceDE w:val="0"/>
        <w:autoSpaceDN w:val="0"/>
        <w:adjustRightInd w:val="0"/>
        <w:rPr>
          <w:rFonts w:ascii="Calibri" w:eastAsia="Calibri" w:hAnsi="Calibri" w:cs="Calibri"/>
          <w:szCs w:val="22"/>
          <w:lang w:eastAsia="en-US"/>
        </w:rPr>
      </w:pPr>
    </w:p>
    <w:p w:rsidR="00F14F63" w:rsidRPr="008676F9" w:rsidRDefault="00F14F63" w:rsidP="00F14F63">
      <w:pPr>
        <w:autoSpaceDE w:val="0"/>
        <w:autoSpaceDN w:val="0"/>
        <w:adjustRightInd w:val="0"/>
        <w:rPr>
          <w:rFonts w:ascii="Calibri" w:eastAsia="Calibri" w:hAnsi="Calibri" w:cs="Calibri"/>
          <w:szCs w:val="22"/>
          <w:lang w:eastAsia="en-US"/>
        </w:rPr>
      </w:pPr>
    </w:p>
    <w:p w:rsidR="008676F9" w:rsidRPr="008676F9" w:rsidRDefault="008676F9" w:rsidP="00095683">
      <w:pPr>
        <w:shd w:val="clear" w:color="auto" w:fill="EAF1DD"/>
        <w:ind w:left="2127" w:hanging="2127"/>
        <w:rPr>
          <w:rFonts w:ascii="Calibri" w:eastAsia="Calibri" w:hAnsi="Calibri" w:cs="Calibri"/>
          <w:b/>
          <w:bCs/>
          <w:i/>
          <w:lang w:eastAsia="en-US"/>
        </w:rPr>
      </w:pPr>
      <w:r w:rsidRPr="008676F9">
        <w:rPr>
          <w:rFonts w:ascii="Calibri" w:eastAsia="Calibri" w:hAnsi="Calibri" w:cs="Calibri"/>
          <w:bCs/>
          <w:lang w:eastAsia="en-US"/>
        </w:rPr>
        <w:t xml:space="preserve">Podopatrenie: 16.2.  </w:t>
      </w:r>
      <w:r w:rsidRPr="00095683">
        <w:rPr>
          <w:rFonts w:ascii="Calibri" w:eastAsia="Calibri" w:hAnsi="Calibri" w:cs="Calibri"/>
          <w:b/>
          <w:bCs/>
          <w:i/>
          <w:sz w:val="24"/>
          <w:lang w:eastAsia="en-US"/>
        </w:rPr>
        <w:t>Podpora pilotných projektov a podpora vývoja nových postupov, procesov a technológií</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Podpora pilotných projektov</w:t>
      </w:r>
    </w:p>
    <w:p w:rsidR="008676F9" w:rsidRPr="008676F9" w:rsidRDefault="008676F9" w:rsidP="00F14F63">
      <w:pPr>
        <w:rPr>
          <w:rFonts w:ascii="Calibri" w:eastAsia="Calibri" w:hAnsi="Calibri" w:cs="Calibri"/>
          <w:szCs w:val="22"/>
          <w:u w:val="single"/>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Opis operácie: </w:t>
      </w:r>
    </w:p>
    <w:p w:rsidR="008676F9" w:rsidRPr="008676F9" w:rsidRDefault="008676F9" w:rsidP="00F14F63">
      <w:pPr>
        <w:rPr>
          <w:rFonts w:ascii="Calibri" w:hAnsi="Calibri"/>
          <w:szCs w:val="22"/>
        </w:rPr>
      </w:pPr>
      <w:r w:rsidRPr="008676F9">
        <w:rPr>
          <w:rFonts w:ascii="Calibri" w:hAnsi="Calibri"/>
          <w:szCs w:val="22"/>
        </w:rPr>
        <w:t xml:space="preserve">Pilotný projekt sa vzťahuje na prvotnú fázu zavádzania, ktorá do určitej časti otestuje pripravenosť daného riešenia pre konečné nasadenie  v rámci celého územia alebo u  viacerých podnikov a organizácií alebo podporí zavedenie dlhodobo aplikovateľného systému. Ide o čiastkovú realizáciu daného výstupu z hľadiska rozsahu alebo času aplikácie s cieľom otestovať funkčnosť, prípadne zhodnotiť, či daný proces je dlhodobo adaptovateľný v danom prostredí. Cieľom pilotného projektu je otestovať v produkčnom prostredí, či systém funguje tak, ako bol navrhnutý a či má predpoklady na konečnú alebo dlhodobú implementáciu alebo aplikáciu resp. či uvedené riešenie je vhodné v rámci celého porovnateľného územia. </w:t>
      </w:r>
    </w:p>
    <w:p w:rsidR="008676F9" w:rsidRPr="008676F9" w:rsidRDefault="008676F9" w:rsidP="00F14F63">
      <w:pPr>
        <w:rPr>
          <w:rFonts w:ascii="Calibri" w:hAnsi="Calibri"/>
          <w:szCs w:val="22"/>
        </w:rPr>
      </w:pPr>
      <w:r w:rsidRPr="008676F9">
        <w:rPr>
          <w:rFonts w:ascii="Calibri" w:hAnsi="Calibri"/>
          <w:szCs w:val="22"/>
        </w:rPr>
        <w:t>Pilotné projekty budú prioritne  zamerané na:</w:t>
      </w:r>
    </w:p>
    <w:p w:rsidR="008676F9"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úrodnosť pôdy</w:t>
      </w:r>
      <w:r w:rsidR="008E28C6" w:rsidRPr="008E28C6">
        <w:rPr>
          <w:rFonts w:ascii="Calibri" w:hAnsi="Calibri"/>
          <w:szCs w:val="22"/>
        </w:rPr>
        <w:t xml:space="preserve"> a jej zvyšovanie</w:t>
      </w:r>
      <w:r w:rsidRPr="008E28C6">
        <w:rPr>
          <w:rFonts w:ascii="Calibri" w:hAnsi="Calibri"/>
          <w:szCs w:val="22"/>
          <w:lang w:val="en-US"/>
        </w:rPr>
        <w:t>;</w:t>
      </w:r>
      <w:r w:rsidRPr="008E28C6">
        <w:rPr>
          <w:rFonts w:ascii="Calibri" w:hAnsi="Calibri"/>
          <w:szCs w:val="22"/>
        </w:rPr>
        <w:t xml:space="preserve"> </w:t>
      </w:r>
    </w:p>
    <w:p w:rsidR="008E28C6" w:rsidRPr="008E28C6" w:rsidRDefault="008E28C6" w:rsidP="001F5283">
      <w:pPr>
        <w:pStyle w:val="Odsekzoznamu"/>
        <w:numPr>
          <w:ilvl w:val="0"/>
          <w:numId w:val="59"/>
        </w:numPr>
        <w:tabs>
          <w:tab w:val="clear" w:pos="2130"/>
          <w:tab w:val="num" w:pos="142"/>
        </w:tabs>
        <w:ind w:left="142" w:hanging="142"/>
        <w:rPr>
          <w:rFonts w:ascii="Calibri" w:hAnsi="Calibri"/>
          <w:szCs w:val="22"/>
        </w:rPr>
      </w:pPr>
      <w:r>
        <w:rPr>
          <w:rFonts w:ascii="Calibri" w:hAnsi="Calibri"/>
          <w:szCs w:val="22"/>
        </w:rPr>
        <w:t>mapovanie, definovanie a vysporiadanie plôch poľnohospodárskej a lesnej pôdy;</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podporu inovácií;</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 xml:space="preserve">horizontálnu </w:t>
      </w:r>
      <w:r w:rsidR="008E28C6" w:rsidRPr="008E28C6">
        <w:rPr>
          <w:rFonts w:ascii="Calibri" w:hAnsi="Calibri"/>
          <w:szCs w:val="22"/>
        </w:rPr>
        <w:t xml:space="preserve">a vertikálnu </w:t>
      </w:r>
      <w:r w:rsidRPr="008E28C6">
        <w:rPr>
          <w:rFonts w:ascii="Calibri" w:hAnsi="Calibri"/>
          <w:szCs w:val="22"/>
        </w:rPr>
        <w:t>spoluprácu v rámci krátkych obchodných reťazcoch;</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využívanie potenciálu pre rozvoj cestovného ruchu, zabezpečovania komunálnych služieb a</w:t>
      </w:r>
      <w:r w:rsidR="000E76A1">
        <w:rPr>
          <w:rFonts w:ascii="Calibri" w:hAnsi="Calibri"/>
          <w:szCs w:val="22"/>
        </w:rPr>
        <w:t> vykonávania opatrení sociálnoprávnej ochrany detí a sociálnej kurately</w:t>
      </w:r>
      <w:r w:rsidRPr="008E28C6">
        <w:rPr>
          <w:rFonts w:ascii="Calibri" w:hAnsi="Calibri"/>
          <w:szCs w:val="22"/>
        </w:rPr>
        <w:t>;</w:t>
      </w:r>
    </w:p>
    <w:p w:rsidR="007E0523"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využitie OZE</w:t>
      </w:r>
      <w:r w:rsidR="008E28C6">
        <w:rPr>
          <w:rFonts w:ascii="Calibri" w:hAnsi="Calibri"/>
          <w:szCs w:val="22"/>
        </w:rPr>
        <w:t xml:space="preserve"> vrátane pestovania energetických plodín</w:t>
      </w:r>
      <w:r w:rsidR="007E0523">
        <w:rPr>
          <w:rFonts w:ascii="Calibri" w:hAnsi="Calibri"/>
          <w:szCs w:val="22"/>
        </w:rPr>
        <w:t>;</w:t>
      </w:r>
    </w:p>
    <w:p w:rsidR="008676F9" w:rsidRPr="008E28C6" w:rsidRDefault="007E0523" w:rsidP="001F5283">
      <w:pPr>
        <w:pStyle w:val="Odsekzoznamu"/>
        <w:numPr>
          <w:ilvl w:val="0"/>
          <w:numId w:val="59"/>
        </w:numPr>
        <w:tabs>
          <w:tab w:val="clear" w:pos="2130"/>
          <w:tab w:val="num" w:pos="142"/>
        </w:tabs>
        <w:ind w:left="142" w:hanging="142"/>
        <w:rPr>
          <w:rFonts w:ascii="Calibri" w:hAnsi="Calibri"/>
          <w:szCs w:val="22"/>
        </w:rPr>
      </w:pPr>
      <w:r>
        <w:rPr>
          <w:rFonts w:ascii="Calibri" w:hAnsi="Calibri"/>
          <w:szCs w:val="22"/>
        </w:rPr>
        <w:t>inovatívne spôsoby hospodárenia vo vzťahu k prioritám území NATURA 2000 a ochrany prírody</w:t>
      </w:r>
      <w:r w:rsidR="008676F9" w:rsidRPr="008E28C6">
        <w:rPr>
          <w:rFonts w:ascii="Calibri" w:hAnsi="Calibri"/>
          <w:szCs w:val="22"/>
        </w:rPr>
        <w:t>.</w:t>
      </w:r>
    </w:p>
    <w:p w:rsidR="008676F9" w:rsidRPr="008676F9" w:rsidRDefault="008676F9" w:rsidP="00F14F63">
      <w:pPr>
        <w:rPr>
          <w:rFonts w:ascii="Calibri" w:eastAsia="Calibri" w:hAnsi="Calibri" w:cs="Calibri"/>
          <w:szCs w:val="22"/>
          <w:u w:val="single"/>
          <w:lang w:eastAsia="en-US"/>
        </w:rPr>
      </w:pPr>
    </w:p>
    <w:p w:rsidR="008676F9" w:rsidRPr="008676F9" w:rsidRDefault="008676F9" w:rsidP="00F14F63">
      <w:pPr>
        <w:autoSpaceDE w:val="0"/>
        <w:autoSpaceDN w:val="0"/>
        <w:adjustRightInd w:val="0"/>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Typ podpory: </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Nezisková, nenávratný finančný príspevok</w:t>
      </w:r>
      <w:r w:rsidR="00437817">
        <w:rPr>
          <w:rFonts w:ascii="Calibri" w:eastAsia="Calibri" w:hAnsi="Calibri" w:cs="Calibri"/>
          <w:szCs w:val="22"/>
          <w:lang w:eastAsia="en-US"/>
        </w:rPr>
        <w:t xml:space="preserve">, </w:t>
      </w:r>
      <w:r w:rsidR="006017E9">
        <w:rPr>
          <w:rFonts w:ascii="Calibri" w:eastAsia="Calibri" w:hAnsi="Calibri" w:cs="Calibri"/>
          <w:szCs w:val="22"/>
          <w:lang w:eastAsia="en-US"/>
        </w:rPr>
        <w:t xml:space="preserve">možnosť poskytnutia zálohovej platby do max. 50% oprávnených výdavkov, </w:t>
      </w:r>
      <w:r w:rsidR="00437817">
        <w:rPr>
          <w:rFonts w:ascii="Calibri" w:eastAsia="Calibri" w:hAnsi="Calibri" w:cs="Calibri"/>
          <w:szCs w:val="22"/>
          <w:lang w:eastAsia="en-US"/>
        </w:rPr>
        <w:t>refundačné/paušálne platby</w:t>
      </w:r>
      <w:r w:rsidRPr="008676F9">
        <w:rPr>
          <w:rFonts w:ascii="Calibri" w:eastAsia="Calibri" w:hAnsi="Calibri" w:cs="Calibri"/>
          <w:szCs w:val="22"/>
          <w:lang w:eastAsia="en-US"/>
        </w:rPr>
        <w:t>.</w:t>
      </w:r>
    </w:p>
    <w:p w:rsidR="008676F9" w:rsidRPr="008676F9" w:rsidRDefault="008676F9" w:rsidP="00F14F63">
      <w:pPr>
        <w:autoSpaceDE w:val="0"/>
        <w:autoSpaceDN w:val="0"/>
        <w:adjustRightInd w:val="0"/>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8E28C6">
      <w:p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Najmenej dva subjekty, ktorých spolupráca je 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7E0523">
        <w:rPr>
          <w:rFonts w:ascii="Calibri" w:eastAsia="Calibri" w:hAnsi="Calibri" w:cs="Calibri"/>
          <w:szCs w:val="22"/>
          <w:lang w:eastAsia="en-US"/>
        </w:rPr>
        <w:t>, mimovládnych neziskových organizácií</w:t>
      </w:r>
      <w:r w:rsidRPr="008676F9">
        <w:rPr>
          <w:rFonts w:ascii="Calibri" w:eastAsia="Calibri" w:hAnsi="Calibri" w:cs="Calibri"/>
          <w:szCs w:val="22"/>
          <w:lang w:eastAsia="en-US"/>
        </w:rPr>
        <w:t xml:space="preserve"> a výskumných organizácií. </w:t>
      </w:r>
    </w:p>
    <w:p w:rsid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 xml:space="preserve">V prípade verejného subjektu  je možná podpora aj jedného subjektu, pokiaľ poskytnutá podpora bude mať  pozitívny vplyv na konkrétnych konečných užívateľov, bude verejne prístupná alebo voľne šíriteľná. </w:t>
      </w:r>
    </w:p>
    <w:p w:rsidR="00F14F63" w:rsidRPr="008676F9" w:rsidRDefault="00F14F63" w:rsidP="00F14F63">
      <w:pPr>
        <w:autoSpaceDE w:val="0"/>
        <w:autoSpaceDN w:val="0"/>
        <w:adjustRightInd w:val="0"/>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F14F63">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Na podporu v rámci  danej operácie  sú oprávnené tieto náklady:</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náklady na štúdie alebo plány týkajúce sa príslušnej oblasti, realizačné štúdie,</w:t>
      </w:r>
      <w:r w:rsidR="008E28C6">
        <w:rPr>
          <w:rFonts w:ascii="Calibri" w:eastAsia="Calibri" w:hAnsi="Calibri" w:cs="Calibri"/>
          <w:bCs/>
          <w:szCs w:val="22"/>
          <w:lang w:eastAsia="en-US"/>
        </w:rPr>
        <w:t xml:space="preserve"> geometrické plány,</w:t>
      </w:r>
      <w:r w:rsidRPr="00681587">
        <w:rPr>
          <w:rFonts w:ascii="Calibri" w:eastAsia="Calibri" w:hAnsi="Calibri" w:cs="Calibri"/>
          <w:bCs/>
          <w:szCs w:val="22"/>
          <w:lang w:eastAsia="en-US"/>
        </w:rPr>
        <w:t xml:space="preserve"> vypracovanie podnikateľského plánu, plánu na zvýšenie úrodnosti, plánu obhospodarovania lesov alebo rovnocenného nástroja  alebo inej stratégie miestneho rozvoja ;</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val="en-US" w:eastAsia="en-US"/>
        </w:rPr>
      </w:pPr>
      <w:r w:rsidRPr="00681587">
        <w:rPr>
          <w:rFonts w:ascii="Calibri" w:eastAsia="Calibri" w:hAnsi="Calibri" w:cs="Calibri"/>
          <w:bCs/>
          <w:szCs w:val="22"/>
          <w:lang w:eastAsia="en-US"/>
        </w:rPr>
        <w:t>náklady na oživenie príslušnej oblasti s cieľom zabezpečiť uskutočniteľnosť projektu; náklady na výskum a vývoj s tým spojený, náklady na príslušné vzorky, merania, zamerania a testovania s tým spojené</w:t>
      </w:r>
      <w:r w:rsidRPr="00681587">
        <w:rPr>
          <w:rFonts w:ascii="Calibri" w:eastAsia="Calibri" w:hAnsi="Calibri" w:cs="Calibri"/>
          <w:bCs/>
          <w:szCs w:val="22"/>
          <w:lang w:val="en-US" w:eastAsia="en-US"/>
        </w:rPr>
        <w:t>;</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 xml:space="preserve">prevádzkové náklady na  uskutočnenie plánu, štúdie, prieskumu,  alebo spolupráce; </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priame náklady na konkrétne projekty spojené s vykonávaním podnikateľského plánu, plánu v oblasti životného prostredia, plánu obhospodarovania lesov, plánu na zvýšenie úrodnosti alebo rovnocenného nástroja</w:t>
      </w:r>
      <w:r w:rsidR="008E28C6">
        <w:rPr>
          <w:rFonts w:ascii="Calibri" w:eastAsia="Calibri" w:hAnsi="Calibri" w:cs="Calibri"/>
          <w:bCs/>
          <w:szCs w:val="22"/>
          <w:lang w:eastAsia="en-US"/>
        </w:rPr>
        <w:t>, plánu na vysporiadanie pôdy</w:t>
      </w:r>
      <w:r w:rsidRPr="00681587">
        <w:rPr>
          <w:rFonts w:ascii="Calibri" w:eastAsia="Calibri" w:hAnsi="Calibri" w:cs="Calibri"/>
          <w:bCs/>
          <w:szCs w:val="22"/>
          <w:lang w:eastAsia="en-US"/>
        </w:rPr>
        <w:t xml:space="preserve"> a inej stratégie miestneho </w:t>
      </w:r>
      <w:r w:rsidR="008E28C6">
        <w:rPr>
          <w:rFonts w:ascii="Calibri" w:eastAsia="Calibri" w:hAnsi="Calibri" w:cs="Calibri"/>
          <w:bCs/>
          <w:szCs w:val="22"/>
          <w:lang w:eastAsia="en-US"/>
        </w:rPr>
        <w:t xml:space="preserve">alebo územného </w:t>
      </w:r>
      <w:r w:rsidRPr="00681587">
        <w:rPr>
          <w:rFonts w:ascii="Calibri" w:eastAsia="Calibri" w:hAnsi="Calibri" w:cs="Calibri"/>
          <w:bCs/>
          <w:szCs w:val="22"/>
          <w:lang w:eastAsia="en-US"/>
        </w:rPr>
        <w:t>rozvoja, alebo na iné činnosti zamerané na inovácie,</w:t>
      </w:r>
      <w:r w:rsidR="008E28C6">
        <w:rPr>
          <w:rFonts w:ascii="Calibri" w:eastAsia="Calibri" w:hAnsi="Calibri" w:cs="Calibri"/>
          <w:bCs/>
          <w:szCs w:val="22"/>
          <w:lang w:eastAsia="en-US"/>
        </w:rPr>
        <w:t xml:space="preserve"> a to</w:t>
      </w:r>
      <w:r w:rsidRPr="00681587">
        <w:rPr>
          <w:rFonts w:ascii="Calibri" w:eastAsia="Calibri" w:hAnsi="Calibri" w:cs="Calibri"/>
          <w:bCs/>
          <w:szCs w:val="22"/>
          <w:lang w:eastAsia="en-US"/>
        </w:rPr>
        <w:t xml:space="preserve"> vrátane testovania</w:t>
      </w:r>
      <w:r w:rsidR="008E28C6">
        <w:rPr>
          <w:rFonts w:ascii="Calibri" w:eastAsia="Calibri" w:hAnsi="Calibri" w:cs="Calibri"/>
          <w:bCs/>
          <w:szCs w:val="22"/>
          <w:lang w:eastAsia="en-US"/>
        </w:rPr>
        <w:t>, zaškolenia, licencií, podpory nábehu, poskytovaných služieb a príslušných investičných nákladov</w:t>
      </w:r>
      <w:r w:rsidRPr="00681587">
        <w:rPr>
          <w:rFonts w:ascii="Calibri" w:eastAsia="Calibri" w:hAnsi="Calibri" w:cs="Calibri"/>
          <w:bCs/>
          <w:szCs w:val="22"/>
          <w:lang w:eastAsia="en-US"/>
        </w:rPr>
        <w:t>;</w:t>
      </w:r>
    </w:p>
    <w:p w:rsid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 xml:space="preserve">náklady na </w:t>
      </w:r>
      <w:r w:rsidR="008056AC">
        <w:rPr>
          <w:rFonts w:ascii="Calibri" w:eastAsia="Calibri" w:hAnsi="Calibri" w:cs="Calibri"/>
          <w:bCs/>
          <w:szCs w:val="22"/>
          <w:lang w:eastAsia="en-US"/>
        </w:rPr>
        <w:t xml:space="preserve">riadenie projektu a </w:t>
      </w:r>
      <w:r w:rsidRPr="00681587">
        <w:rPr>
          <w:rFonts w:ascii="Calibri" w:eastAsia="Calibri" w:hAnsi="Calibri" w:cs="Calibri"/>
          <w:bCs/>
          <w:szCs w:val="22"/>
          <w:lang w:eastAsia="en-US"/>
        </w:rPr>
        <w:t>propagačné činnosti</w:t>
      </w:r>
      <w:r w:rsidR="00681587" w:rsidRPr="00681587">
        <w:rPr>
          <w:rFonts w:ascii="Calibri" w:eastAsia="Calibri" w:hAnsi="Calibri" w:cs="Calibri"/>
          <w:bCs/>
          <w:szCs w:val="22"/>
          <w:lang w:eastAsia="en-US"/>
        </w:rPr>
        <w:t>;</w:t>
      </w:r>
    </w:p>
    <w:p w:rsidR="008676F9" w:rsidRPr="00681587" w:rsidRDefault="00681587" w:rsidP="00CE203B">
      <w:pPr>
        <w:pStyle w:val="Odsekzoznamu"/>
        <w:numPr>
          <w:ilvl w:val="1"/>
          <w:numId w:val="304"/>
        </w:numPr>
        <w:autoSpaceDE w:val="0"/>
        <w:autoSpaceDN w:val="0"/>
        <w:adjustRightInd w:val="0"/>
        <w:ind w:left="284" w:hanging="284"/>
        <w:rPr>
          <w:rFonts w:ascii="Calibri" w:eastAsia="Calibri" w:hAnsi="Calibri" w:cs="Calibri"/>
          <w:bCs/>
          <w:szCs w:val="22"/>
          <w:lang w:eastAsia="en-US"/>
        </w:rPr>
      </w:pPr>
      <w:r>
        <w:rPr>
          <w:rFonts w:ascii="Calibri" w:eastAsia="Calibri" w:hAnsi="Calibri" w:cs="Calibri"/>
          <w:bCs/>
          <w:szCs w:val="22"/>
          <w:lang w:eastAsia="en-US"/>
        </w:rPr>
        <w:t>náklady na pilotné technologické zariadeni</w:t>
      </w:r>
      <w:r w:rsidR="008056AC">
        <w:rPr>
          <w:rFonts w:ascii="Calibri" w:eastAsia="Calibri" w:hAnsi="Calibri" w:cs="Calibri"/>
          <w:bCs/>
          <w:szCs w:val="22"/>
          <w:lang w:eastAsia="en-US"/>
        </w:rPr>
        <w:t>e.</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hAnsi="Calibri" w:cs="Calibri"/>
          <w:bCs/>
          <w:szCs w:val="22"/>
          <w:lang w:eastAsia="en-US"/>
        </w:rPr>
        <w:t xml:space="preserve">Oprávnené sú len tie činnosti, ktoré  zabezpečia, </w:t>
      </w:r>
      <w:r w:rsidRPr="008676F9">
        <w:rPr>
          <w:rFonts w:ascii="Calibri" w:eastAsia="Calibri" w:hAnsi="Calibri" w:cs="Calibri"/>
          <w:szCs w:val="22"/>
          <w:lang w:eastAsia="en-US"/>
        </w:rPr>
        <w:t>aby prijímatelia pomoci šírili výsledky projektu. Výsledky pilotných projektov a operácií, realizovaných jednotlivými aktérmi, sa zverejnia v súlade s vnútroštátnymi predpismi.</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 xml:space="preserve">Riešenie prioritne strategických </w:t>
      </w:r>
      <w:r w:rsidR="007E0523">
        <w:rPr>
          <w:rFonts w:ascii="Calibri" w:hAnsi="Calibri"/>
          <w:szCs w:val="22"/>
        </w:rPr>
        <w:t>oblastí</w:t>
      </w:r>
      <w:r w:rsidRPr="008676F9">
        <w:rPr>
          <w:rFonts w:ascii="Calibri" w:hAnsi="Calibri"/>
          <w:szCs w:val="22"/>
          <w:lang w:val="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008056AC">
        <w:rPr>
          <w:rFonts w:ascii="Calibri" w:hAnsi="Calibri"/>
          <w:szCs w:val="22"/>
        </w:rPr>
        <w:t xml:space="preserve"> alebo projekty ovplyvňujúce viac beneficientov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r w:rsidR="008056AC">
        <w:rPr>
          <w:rFonts w:ascii="Calibri" w:hAnsi="Calibri" w:cs="Calibri"/>
          <w:bCs/>
          <w:szCs w:val="22"/>
          <w:lang w:eastAsia="en-US"/>
        </w:rPr>
        <w:t>, komplexnosti, kvality</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Výška a miera podpory: </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Maximálna výška z celkových oprávnených nákladov:</w:t>
      </w:r>
    </w:p>
    <w:p w:rsidR="008676F9" w:rsidRDefault="008676F9" w:rsidP="00955DA4">
      <w:pPr>
        <w:numPr>
          <w:ilvl w:val="0"/>
          <w:numId w:val="245"/>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100%.</w:t>
      </w:r>
    </w:p>
    <w:p w:rsidR="00426524" w:rsidRPr="008676F9" w:rsidRDefault="00426524" w:rsidP="00426524">
      <w:pPr>
        <w:tabs>
          <w:tab w:val="left" w:pos="708"/>
        </w:tabs>
        <w:suppressAutoHyphens/>
        <w:ind w:left="360"/>
        <w:contextualSpacing/>
        <w:rPr>
          <w:rFonts w:ascii="Calibri" w:eastAsia="Calibri" w:hAnsi="Calibri" w:cs="Calibri"/>
          <w:bCs/>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Ďalšie informácie špecifické pre dané podopatrenie:</w:t>
      </w:r>
    </w:p>
    <w:p w:rsidR="008676F9" w:rsidRPr="008676F9" w:rsidRDefault="008676F9" w:rsidP="00CE203B">
      <w:pPr>
        <w:numPr>
          <w:ilvl w:val="6"/>
          <w:numId w:val="269"/>
        </w:numPr>
        <w:spacing w:after="120"/>
        <w:ind w:left="568" w:hanging="284"/>
        <w:rPr>
          <w:rFonts w:ascii="Calibri" w:hAnsi="Calibri" w:cs="Calibri"/>
          <w:szCs w:val="22"/>
          <w:lang w:eastAsia="en-US"/>
        </w:rPr>
      </w:pPr>
      <w:r w:rsidRPr="008676F9">
        <w:rPr>
          <w:rFonts w:ascii="Calibri" w:hAnsi="Calibri" w:cs="Calibri"/>
          <w:szCs w:val="22"/>
          <w:lang w:eastAsia="en-US"/>
        </w:rPr>
        <w:t xml:space="preserve">Výsledky pilotných projektov a operácií vývoja nových výrobkov, </w:t>
      </w:r>
      <w:r w:rsidR="008056AC">
        <w:rPr>
          <w:rFonts w:ascii="Calibri" w:hAnsi="Calibri" w:cs="Calibri"/>
          <w:szCs w:val="22"/>
          <w:lang w:eastAsia="en-US"/>
        </w:rPr>
        <w:t xml:space="preserve">zavedenia a realizovania </w:t>
      </w:r>
      <w:r w:rsidRPr="008676F9">
        <w:rPr>
          <w:rFonts w:ascii="Calibri" w:hAnsi="Calibri" w:cs="Calibri"/>
          <w:szCs w:val="22"/>
          <w:lang w:eastAsia="en-US"/>
        </w:rPr>
        <w:t>postupov, procesov a technológií v sektoroch poľnohospodárstva, potravinárstva a lesného hospodárstva individuálnymi aktérmi sa šíria, tzn. nezostávajú priemyselným tajomstvom.</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 EK a Rady 1305/2014.</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Spolupráca medzi aktérmi, ktorí sa nachádzajú v rôznych regiónoch alebo členských štátoch, je tiež oprávnená na podporu.</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Podpora sa obmedzuje na maximálne obdobie siedmich rokov ak riadiaci orgán neurčí inak.</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Spolupráca v rámci tohto opatrenia sa môže kombinovať s projektmi podporovanými fondmi Únie, inými ako EPFRV na tom istom území.</w:t>
      </w:r>
    </w:p>
    <w:p w:rsidR="008676F9" w:rsidRPr="008676F9" w:rsidRDefault="008676F9" w:rsidP="00CE203B">
      <w:pPr>
        <w:numPr>
          <w:ilvl w:val="0"/>
          <w:numId w:val="269"/>
        </w:numPr>
        <w:ind w:left="567" w:hanging="283"/>
        <w:rPr>
          <w:rFonts w:ascii="Calibri" w:hAnsi="Calibri" w:cs="Calibri"/>
          <w:szCs w:val="22"/>
          <w:lang w:eastAsia="en-US"/>
        </w:rPr>
      </w:pPr>
      <w:r w:rsidRPr="008676F9">
        <w:rPr>
          <w:rFonts w:ascii="Calibri" w:hAnsi="Calibri" w:cs="Calibri"/>
          <w:szCs w:val="22"/>
          <w:lang w:eastAsia="en-US"/>
        </w:rPr>
        <w:t>Podpora na operácie pilotných projektov sa môže poskytnúť aj individuálnym subjektom.</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p>
    <w:p w:rsidR="008676F9" w:rsidRPr="00095683" w:rsidRDefault="008676F9" w:rsidP="00F14F63">
      <w:pPr>
        <w:shd w:val="clear" w:color="auto" w:fill="EAF1DD"/>
        <w:ind w:left="2127" w:hanging="2127"/>
        <w:rPr>
          <w:rFonts w:ascii="Calibri" w:eastAsia="Calibri" w:hAnsi="Calibri" w:cs="Calibri"/>
          <w:b/>
          <w:bCs/>
          <w:i/>
          <w:sz w:val="24"/>
          <w:lang w:eastAsia="en-US"/>
        </w:rPr>
      </w:pPr>
      <w:r w:rsidRPr="008676F9">
        <w:rPr>
          <w:rFonts w:ascii="Calibri" w:eastAsia="Calibri" w:hAnsi="Calibri" w:cs="Calibri"/>
          <w:bCs/>
          <w:lang w:eastAsia="en-US"/>
        </w:rPr>
        <w:t xml:space="preserve">Podopatrenie: 16.3 </w:t>
      </w:r>
      <w:r w:rsidRPr="00095683">
        <w:rPr>
          <w:rFonts w:ascii="Calibri" w:eastAsia="Calibri" w:hAnsi="Calibri" w:cs="Calibri"/>
          <w:b/>
          <w:bCs/>
          <w:sz w:val="24"/>
          <w:lang w:eastAsia="en-US"/>
        </w:rPr>
        <w:t>S</w:t>
      </w:r>
      <w:r w:rsidRPr="00095683">
        <w:rPr>
          <w:rFonts w:ascii="Calibri" w:eastAsia="Calibri" w:hAnsi="Calibri" w:cs="Calibri"/>
          <w:b/>
          <w:bCs/>
          <w:i/>
          <w:sz w:val="24"/>
          <w:lang w:eastAsia="en-US"/>
        </w:rPr>
        <w:t>polupráca medzi strediskami prevádzkovateľov v organizovaní spoločných pracovných procesov pri spoločnom využívaní zariadení a prostriedkov pre rozvoj/marketing cestovného ruchu</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Podpora novovzniknutých klastrov</w:t>
      </w:r>
    </w:p>
    <w:p w:rsidR="008676F9" w:rsidRPr="008676F9" w:rsidRDefault="008676F9" w:rsidP="00F14F63">
      <w:pPr>
        <w:rPr>
          <w:rFonts w:ascii="Calibri" w:hAnsi="Calibri" w:cs="Calibri"/>
          <w:szCs w:val="22"/>
          <w:highlight w:val="lightGray"/>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Opis operácie:</w:t>
      </w:r>
    </w:p>
    <w:p w:rsidR="008676F9" w:rsidRPr="008676F9" w:rsidRDefault="008676F9" w:rsidP="00F14F63">
      <w:pPr>
        <w:rPr>
          <w:rFonts w:ascii="Calibri" w:hAnsi="Calibri" w:cs="Calibri"/>
          <w:b/>
          <w:bCs/>
          <w:szCs w:val="22"/>
          <w:lang w:eastAsia="en-US"/>
        </w:rPr>
      </w:pPr>
      <w:r w:rsidRPr="008676F9">
        <w:rPr>
          <w:rFonts w:ascii="Calibri" w:hAnsi="Calibri" w:cs="Calibri"/>
          <w:szCs w:val="22"/>
          <w:lang w:eastAsia="en-US"/>
        </w:rPr>
        <w:t xml:space="preserve">Vykonávanie  projektov spolupráce,  ktoré sa zameriavajú na vývoj nových produktov , postupov , procesov a technológií medzi aktérmi v odvetví poľnohospodárstva, potravinovom reťazci, sektore lesného hospodárstva a v sektore cestovného ruchu na území Európskej únie a ďalšími aktérmi, ktorí  prispievajú k dosiahnutiu cieľov. </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Typ podpory: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Investičná, nezisková, nenávratný finančný príspevok.</w:t>
      </w:r>
    </w:p>
    <w:p w:rsidR="008676F9" w:rsidRPr="008676F9" w:rsidRDefault="008676F9" w:rsidP="00F14F63">
      <w:pPr>
        <w:rPr>
          <w:rFonts w:ascii="Calibri" w:hAnsi="Calibri" w:cs="Calibri"/>
          <w:bCs/>
          <w:szCs w:val="22"/>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Prijímateľ podpory</w:t>
      </w: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lang w:eastAsia="en-US"/>
        </w:rPr>
        <w:t>Najmenej dva subjekty, ktorých spolupráca je :</w:t>
      </w:r>
    </w:p>
    <w:p w:rsidR="008676F9" w:rsidRPr="008676F9" w:rsidRDefault="008676F9" w:rsidP="00955DA4">
      <w:pPr>
        <w:numPr>
          <w:ilvl w:val="0"/>
          <w:numId w:val="244"/>
        </w:numPr>
        <w:rPr>
          <w:rFonts w:ascii="Calibri" w:hAnsi="Calibri" w:cs="Calibri"/>
          <w:bCs/>
          <w:szCs w:val="22"/>
          <w:lang w:eastAsia="en-US"/>
        </w:rPr>
      </w:pPr>
      <w:r w:rsidRPr="008676F9">
        <w:rPr>
          <w:rFonts w:ascii="Calibri" w:hAnsi="Calibri" w:cs="Calibri"/>
          <w:bCs/>
          <w:szCs w:val="22"/>
          <w:lang w:eastAsia="en-US"/>
        </w:rPr>
        <w:t>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7E0523">
        <w:rPr>
          <w:rFonts w:ascii="Calibri" w:hAnsi="Calibri" w:cs="Calibri"/>
          <w:bCs/>
          <w:szCs w:val="22"/>
          <w:lang w:eastAsia="en-US"/>
        </w:rPr>
        <w:t>, mimovládnych neziskových organizácií</w:t>
      </w:r>
      <w:r w:rsidRPr="008676F9">
        <w:rPr>
          <w:rFonts w:ascii="Calibri" w:hAnsi="Calibri" w:cs="Calibri"/>
          <w:bCs/>
          <w:szCs w:val="22"/>
          <w:lang w:eastAsia="en-US"/>
        </w:rPr>
        <w:t xml:space="preserve"> a výskumných organizácií.</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Oprávnené náklady: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Na podporu v rámci  danej operácie  sú oprávnené tieto náklady:</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náklady na štúdie o príslušnej oblasti, realizačné štúdie a vypracovanie podnikateľského plánu, plánu obhospodarovania lesov alebo rovnocenného nástroja  alebo inej stratégie miestneho rozvoja</w:t>
      </w:r>
      <w:r w:rsidR="008056AC">
        <w:rPr>
          <w:rFonts w:ascii="Calibri" w:hAnsi="Calibri" w:cs="Calibri"/>
          <w:bCs/>
          <w:szCs w:val="22"/>
          <w:lang w:eastAsia="en-US"/>
        </w:rPr>
        <w:t>;</w:t>
      </w:r>
      <w:r w:rsidRPr="008676F9">
        <w:rPr>
          <w:rFonts w:ascii="Calibri" w:hAnsi="Calibri" w:cs="Calibri"/>
          <w:bCs/>
          <w:szCs w:val="22"/>
          <w:lang w:eastAsia="en-US"/>
        </w:rPr>
        <w:t xml:space="preserve"> </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náklady na oživenie príslušnej oblasti s cieľom zabezpečiť uskutočniteľnosť kolektívneho územného projektu;</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 xml:space="preserve">prevádzkové náklady na spoluprácu; </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priame náklady na konkrétne projekty spojené s vykonávaním podnikateľského plánu, plánu v oblasti životného prostredia, plánu obhospodarovania lesov, alebo rovnocenného nástroja a inej stratégie miestneho rozvoja, alebo na iné činnosti zamerané na inovácie, vrátane testovania, resp. nevyhnutných investičných nákladov;</w:t>
      </w:r>
    </w:p>
    <w:p w:rsidR="008676F9" w:rsidRPr="008676F9" w:rsidRDefault="008676F9" w:rsidP="00CE203B">
      <w:pPr>
        <w:numPr>
          <w:ilvl w:val="1"/>
          <w:numId w:val="270"/>
        </w:numPr>
        <w:ind w:left="284" w:hanging="306"/>
        <w:rPr>
          <w:rFonts w:ascii="Calibri" w:hAnsi="Calibri" w:cs="Calibri"/>
          <w:bCs/>
          <w:lang w:eastAsia="en-US"/>
        </w:rPr>
      </w:pPr>
      <w:r w:rsidRPr="008676F9">
        <w:rPr>
          <w:rFonts w:ascii="Calibri" w:hAnsi="Calibri" w:cs="Calibri"/>
          <w:bCs/>
          <w:szCs w:val="22"/>
          <w:lang w:eastAsia="en-US"/>
        </w:rPr>
        <w:t>náklad</w:t>
      </w:r>
      <w:r w:rsidRPr="008676F9">
        <w:rPr>
          <w:rFonts w:ascii="Calibri" w:hAnsi="Calibri" w:cs="Calibri"/>
          <w:bCs/>
          <w:lang w:eastAsia="en-US"/>
        </w:rPr>
        <w:t>y na propagačné činnosti.</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Kritériá oprávnenosti:</w:t>
      </w: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lang w:eastAsia="en-US"/>
        </w:rPr>
        <w:t>Oprávnené sú len tie činnosti, ktoré  zabezpečia len vznik novo vzniknuté klastrov a sietí a pre činnosť, ktorá je pre ne nová. Finančné prostriedky nemôžu byť poskytnuté na podporu už zavedenej činnosti vykonávanej v sieti či klastre. Podpora sa poskytne iba v prípade, že klaster alebo sieť preukázateľne vykonáva jeden alebo viac projektov, ktoré sú zamerané na priority politiky rozvoja vidieka. Podpora by nemala byť poskytnutá pre vytvorenie a prevádzkovanie siete , ktoré len "vedú diskusiu" o konkrétnych problémoch, no bez výsledkov. Diskusia môže byť podporená len ako vedecká metóda s konkrétne plánovanými postupmi a osobitne plánovanými výsledkami</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komplexných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Výška a intenzita podpory: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Maximálna výška podpory z celkových oprávnených výdavkov:</w:t>
      </w:r>
    </w:p>
    <w:p w:rsidR="008676F9" w:rsidRPr="008676F9" w:rsidRDefault="008676F9" w:rsidP="00CE203B">
      <w:pPr>
        <w:numPr>
          <w:ilvl w:val="0"/>
          <w:numId w:val="268"/>
        </w:numPr>
        <w:tabs>
          <w:tab w:val="left" w:pos="708"/>
        </w:tabs>
        <w:suppressAutoHyphens/>
        <w:contextualSpacing/>
        <w:rPr>
          <w:rFonts w:ascii="Calibri" w:hAnsi="Calibri" w:cs="Calibri"/>
          <w:bCs/>
          <w:szCs w:val="22"/>
          <w:lang w:eastAsia="en-US"/>
        </w:rPr>
      </w:pPr>
      <w:r w:rsidRPr="008676F9">
        <w:rPr>
          <w:rFonts w:ascii="Calibri" w:hAnsi="Calibri" w:cs="Calibri"/>
          <w:bCs/>
          <w:szCs w:val="22"/>
          <w:lang w:eastAsia="en-US"/>
        </w:rPr>
        <w:t xml:space="preserve">100 % </w:t>
      </w:r>
    </w:p>
    <w:p w:rsidR="008676F9" w:rsidRPr="008676F9" w:rsidRDefault="008676F9" w:rsidP="00F14F63">
      <w:pPr>
        <w:rPr>
          <w:rFonts w:ascii="Calibri" w:hAnsi="Calibri" w:cs="Calibri"/>
          <w:bCs/>
          <w:szCs w:val="22"/>
          <w:lang w:eastAsia="en-US"/>
        </w:rPr>
      </w:pPr>
    </w:p>
    <w:p w:rsidR="008676F9" w:rsidRPr="008676F9" w:rsidRDefault="008676F9" w:rsidP="00F14F63">
      <w:pPr>
        <w:tabs>
          <w:tab w:val="left" w:pos="5910"/>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w:t>
      </w:r>
      <w:r w:rsidR="007E0523">
        <w:rPr>
          <w:rFonts w:ascii="Calibri" w:hAnsi="Calibri" w:cs="Calibri"/>
          <w:bCs/>
          <w:szCs w:val="22"/>
          <w:lang w:eastAsia="en-US"/>
        </w:rPr>
        <w:t xml:space="preserve"> (EÚ)</w:t>
      </w:r>
      <w:r w:rsidRPr="008676F9">
        <w:rPr>
          <w:rFonts w:ascii="Calibri" w:hAnsi="Calibri" w:cs="Calibri"/>
          <w:bCs/>
          <w:szCs w:val="22"/>
          <w:lang w:eastAsia="en-US"/>
        </w:rPr>
        <w:t xml:space="preserve"> 1305/201</w:t>
      </w:r>
      <w:r w:rsidR="007E0523">
        <w:rPr>
          <w:rFonts w:ascii="Calibri" w:hAnsi="Calibri" w:cs="Calibri"/>
          <w:bCs/>
          <w:szCs w:val="22"/>
          <w:lang w:eastAsia="en-US"/>
        </w:rPr>
        <w:t>3</w:t>
      </w:r>
      <w:r w:rsidRPr="008676F9">
        <w:rPr>
          <w:rFonts w:ascii="Calibri" w:hAnsi="Calibri" w:cs="Calibri"/>
          <w:bCs/>
          <w:szCs w:val="22"/>
          <w:lang w:eastAsia="en-US"/>
        </w:rPr>
        <w:t>.</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 Spolupráca medzi aktérmi, ktorí sa nachádzajú v rôznych regiónoch alebo členských štátoch, je tiež oprávnená na podporu.</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Podpora sa obmedzuje na maximálne obdobie siedmich rokov ak riadiaci orgán neurčí inak.</w:t>
      </w:r>
    </w:p>
    <w:p w:rsidR="008676F9" w:rsidRDefault="008676F9" w:rsidP="00CE203B">
      <w:pPr>
        <w:numPr>
          <w:ilvl w:val="0"/>
          <w:numId w:val="267"/>
        </w:numPr>
        <w:tabs>
          <w:tab w:val="left" w:pos="708"/>
        </w:tabs>
        <w:suppressAutoHyphens/>
        <w:contextualSpacing/>
        <w:rPr>
          <w:rFonts w:ascii="Calibri" w:hAnsi="Calibri" w:cs="Calibri"/>
          <w:bCs/>
          <w:szCs w:val="22"/>
          <w:lang w:eastAsia="en-US"/>
        </w:rPr>
      </w:pPr>
      <w:r w:rsidRPr="008676F9">
        <w:rPr>
          <w:rFonts w:ascii="Calibri" w:hAnsi="Calibri" w:cs="Calibri"/>
          <w:bCs/>
          <w:szCs w:val="22"/>
          <w:lang w:eastAsia="en-US"/>
        </w:rPr>
        <w:t>Spolupráca v rámci tohto opatrenia sa môže kombinovať s projektmi podporovanými fondmi Únie, inými ako EPFRV na tom istom území.</w:t>
      </w:r>
    </w:p>
    <w:p w:rsidR="006017E9" w:rsidRDefault="006017E9" w:rsidP="006017E9">
      <w:pPr>
        <w:tabs>
          <w:tab w:val="left" w:pos="708"/>
        </w:tabs>
        <w:suppressAutoHyphens/>
        <w:ind w:left="720"/>
        <w:contextualSpacing/>
        <w:rPr>
          <w:rFonts w:ascii="Calibri" w:hAnsi="Calibri" w:cs="Calibri"/>
          <w:bCs/>
          <w:szCs w:val="22"/>
          <w:lang w:eastAsia="en-US"/>
        </w:rPr>
      </w:pPr>
    </w:p>
    <w:p w:rsidR="006017E9" w:rsidRPr="008676F9" w:rsidRDefault="006017E9" w:rsidP="006017E9">
      <w:pPr>
        <w:tabs>
          <w:tab w:val="left" w:pos="708"/>
        </w:tabs>
        <w:suppressAutoHyphens/>
        <w:ind w:left="720"/>
        <w:contextualSpacing/>
        <w:rPr>
          <w:rFonts w:ascii="Calibri" w:hAnsi="Calibri" w:cs="Calibri"/>
          <w:bCs/>
          <w:szCs w:val="22"/>
          <w:lang w:eastAsia="en-US"/>
        </w:rPr>
      </w:pPr>
    </w:p>
    <w:p w:rsidR="008676F9" w:rsidRPr="00095683" w:rsidRDefault="008676F9" w:rsidP="006017E9">
      <w:pPr>
        <w:shd w:val="clear" w:color="auto" w:fill="EAF1DD"/>
        <w:ind w:left="1843" w:hanging="1843"/>
        <w:jc w:val="left"/>
        <w:rPr>
          <w:rFonts w:ascii="Calibri" w:eastAsia="Calibri" w:hAnsi="Calibri" w:cs="Calibri"/>
          <w:b/>
          <w:bCs/>
          <w:i/>
          <w:sz w:val="24"/>
          <w:lang w:eastAsia="en-US"/>
        </w:rPr>
      </w:pPr>
      <w:r w:rsidRPr="008676F9">
        <w:rPr>
          <w:rFonts w:ascii="Calibri" w:eastAsia="Calibri" w:hAnsi="Calibri" w:cs="Calibri"/>
          <w:bCs/>
          <w:lang w:eastAsia="en-US"/>
        </w:rPr>
        <w:t xml:space="preserve">Podopatrenie: 16.4. </w:t>
      </w:r>
      <w:r w:rsidRPr="00095683">
        <w:rPr>
          <w:rFonts w:ascii="Calibri" w:eastAsia="Calibri" w:hAnsi="Calibri" w:cs="Calibri"/>
          <w:b/>
          <w:bCs/>
          <w:i/>
          <w:sz w:val="24"/>
          <w:lang w:eastAsia="en-US"/>
        </w:rPr>
        <w:t>Podpora horizontálnej a vertikálnej spolupráce medzi účastníkmi dodávateľského reťazca pre vznik a rozvoj krátkych dodávateľských reťazcov a miestnych trhov a podpora propagačných činností v miestnom kontexte týkajúcich sa rozvoja krátkych dodávateľských reťazcov a miestnych trhov</w:t>
      </w:r>
    </w:p>
    <w:p w:rsidR="008676F9" w:rsidRPr="008676F9" w:rsidRDefault="008676F9" w:rsidP="008676F9">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hAnsi="Calibri" w:cs="Calibri"/>
          <w:i/>
          <w:szCs w:val="22"/>
          <w:lang w:eastAsia="en-US"/>
        </w:rPr>
        <w:t>Podpora horizontálnej a vertikálnej spolupráce medzi aktérmi krátkeho dodávateľského reťazca pri zriaďovaní logistických platforiem na podporu krátkych dodávateľských reťazcov alebo miestnych trhov.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Opis operácie: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Podpora pri zriaďovaní </w:t>
      </w:r>
      <w:r w:rsidR="008056AC">
        <w:rPr>
          <w:rFonts w:ascii="Calibri" w:eastAsia="Calibri" w:hAnsi="Calibri" w:cs="Calibri"/>
          <w:szCs w:val="22"/>
          <w:lang w:eastAsia="en-US"/>
        </w:rPr>
        <w:t xml:space="preserve">a prevádzkovaní </w:t>
      </w:r>
      <w:r w:rsidRPr="008676F9">
        <w:rPr>
          <w:rFonts w:ascii="Calibri" w:eastAsia="Calibri" w:hAnsi="Calibri" w:cs="Calibri"/>
          <w:szCs w:val="22"/>
          <w:lang w:eastAsia="en-US"/>
        </w:rPr>
        <w:t xml:space="preserve">logistických platforiem, ktoré </w:t>
      </w:r>
      <w:r w:rsidRPr="008676F9">
        <w:rPr>
          <w:rFonts w:ascii="Calibri" w:hAnsi="Calibri" w:cs="Arial"/>
          <w:szCs w:val="22"/>
        </w:rPr>
        <w:t xml:space="preserve">umožnia prístup aktérom dodávateľského reťazca a zintenzívnia </w:t>
      </w:r>
      <w:r w:rsidRPr="008676F9">
        <w:rPr>
          <w:rFonts w:ascii="Calibri" w:hAnsi="Calibri"/>
          <w:szCs w:val="22"/>
        </w:rPr>
        <w:t>činnosti horizontálnej a vertikálnej spolupráce, ktoré pokryjú všetko od vývoja produktu, získavania, výroby, dopravy,</w:t>
      </w:r>
      <w:r w:rsidR="008056AC">
        <w:rPr>
          <w:rFonts w:ascii="Calibri" w:hAnsi="Calibri"/>
          <w:szCs w:val="22"/>
        </w:rPr>
        <w:t xml:space="preserve"> logistiky</w:t>
      </w:r>
      <w:r w:rsidRPr="008676F9">
        <w:rPr>
          <w:rFonts w:ascii="Calibri" w:hAnsi="Calibri"/>
          <w:szCs w:val="22"/>
        </w:rPr>
        <w:t xml:space="preserve"> k informačným systémom potrebn</w:t>
      </w:r>
      <w:r w:rsidR="008056AC">
        <w:rPr>
          <w:rFonts w:ascii="Calibri" w:hAnsi="Calibri"/>
          <w:szCs w:val="22"/>
        </w:rPr>
        <w:t>ým</w:t>
      </w:r>
      <w:r w:rsidRPr="008676F9">
        <w:rPr>
          <w:rFonts w:ascii="Calibri" w:hAnsi="Calibri"/>
          <w:szCs w:val="22"/>
        </w:rPr>
        <w:t xml:space="preserve"> pre koordináciu týchto činností až k predaju produktu</w:t>
      </w:r>
      <w:r w:rsidR="008056AC">
        <w:rPr>
          <w:rFonts w:ascii="Calibri" w:hAnsi="Calibri"/>
          <w:szCs w:val="22"/>
        </w:rPr>
        <w:t xml:space="preserve"> a jeho marketingu</w:t>
      </w:r>
      <w:r w:rsidRPr="008676F9">
        <w:rPr>
          <w:rFonts w:ascii="Calibri" w:hAnsi="Calibri"/>
          <w:szCs w:val="22"/>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Investičná, nenávratný finančný príspevok</w:t>
      </w:r>
      <w:r w:rsidR="00437817">
        <w:rPr>
          <w:rFonts w:ascii="Calibri" w:eastAsia="Calibri" w:hAnsi="Calibri" w:cs="Calibri"/>
          <w:bCs/>
          <w:szCs w:val="22"/>
          <w:lang w:eastAsia="en-US"/>
        </w:rPr>
        <w:t>,</w:t>
      </w:r>
      <w:r w:rsidR="006017E9" w:rsidRPr="006017E9">
        <w:rPr>
          <w:rFonts w:ascii="Calibri" w:eastAsia="Calibri" w:hAnsi="Calibri" w:cs="Calibri"/>
          <w:bCs/>
          <w:szCs w:val="22"/>
          <w:lang w:eastAsia="en-US"/>
        </w:rPr>
        <w:t xml:space="preserve"> </w:t>
      </w:r>
      <w:r w:rsidR="006017E9" w:rsidRPr="008676F9">
        <w:rPr>
          <w:rFonts w:ascii="Calibri" w:eastAsia="Calibri" w:hAnsi="Calibri" w:cs="Calibri"/>
          <w:bCs/>
          <w:szCs w:val="22"/>
          <w:lang w:eastAsia="en-US"/>
        </w:rPr>
        <w:t>možnosť poskytnutia zálohovej platby do max. 50% oprávnených výdavkov</w:t>
      </w:r>
      <w:r w:rsidR="006017E9">
        <w:rPr>
          <w:rFonts w:ascii="Calibri" w:eastAsia="Calibri" w:hAnsi="Calibri" w:cs="Calibri"/>
          <w:bCs/>
          <w:szCs w:val="22"/>
          <w:lang w:eastAsia="en-US"/>
        </w:rPr>
        <w:t xml:space="preserve">, </w:t>
      </w:r>
      <w:r w:rsidR="00437817">
        <w:rPr>
          <w:rFonts w:ascii="Calibri" w:eastAsia="Calibri" w:hAnsi="Calibri" w:cs="Calibri"/>
          <w:bCs/>
          <w:szCs w:val="22"/>
          <w:lang w:eastAsia="en-US"/>
        </w:rPr>
        <w:t>refundačné/paušálne platby</w:t>
      </w:r>
      <w:r w:rsidRPr="008676F9">
        <w:rPr>
          <w:rFonts w:ascii="Calibri" w:eastAsia="Calibri" w:hAnsi="Calibri" w:cs="Calibri"/>
          <w:bCs/>
          <w:szCs w:val="22"/>
          <w:lang w:eastAsia="en-US"/>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47"/>
        </w:numPr>
        <w:tabs>
          <w:tab w:val="left" w:pos="708"/>
        </w:tabs>
        <w:suppressAutoHyphens/>
        <w:spacing w:after="200" w:line="276" w:lineRule="auto"/>
        <w:contextualSpacing/>
        <w:rPr>
          <w:rFonts w:ascii="Calibri" w:hAnsi="Calibri" w:cs="Calibri"/>
          <w:bCs/>
          <w:szCs w:val="22"/>
          <w:lang w:eastAsia="en-US"/>
        </w:rPr>
      </w:pPr>
      <w:r w:rsidRPr="008676F9">
        <w:rPr>
          <w:rFonts w:ascii="Calibri" w:hAnsi="Calibri" w:cs="Calibri"/>
          <w:szCs w:val="22"/>
        </w:rPr>
        <w:t>zákon č. 152/1995 Z. z. o potravinách.</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Najmenej dva subjekty, ktorých spolupráca je medzi rôznymi aktérmi v poľnohospodárstve, potravinovom reťazci a rozvoji vidieka na území EÚ a medzi inými aktérmi, ktorí prispievajú k splneniu cieľov a priorít politiky rozvoja vidieka.</w:t>
      </w:r>
    </w:p>
    <w:p w:rsidR="008676F9" w:rsidRPr="008676F9" w:rsidRDefault="008676F9" w:rsidP="008676F9">
      <w:pPr>
        <w:autoSpaceDE w:val="0"/>
        <w:autoSpaceDN w:val="0"/>
        <w:adjustRightInd w:val="0"/>
        <w:rPr>
          <w:rFonts w:ascii="Calibri" w:eastAsia="Calibri" w:hAnsi="Calibri" w:cs="Calibri"/>
          <w:szCs w:val="22"/>
          <w:lang w:eastAsia="en-US"/>
        </w:rPr>
      </w:pPr>
    </w:p>
    <w:p w:rsidR="008676F9" w:rsidRPr="008676F9" w:rsidRDefault="008676F9" w:rsidP="008676F9">
      <w:pPr>
        <w:autoSpaceDE w:val="0"/>
        <w:autoSpaceDN w:val="0"/>
        <w:adjustRightInd w:val="0"/>
        <w:rPr>
          <w:rFonts w:ascii="Calibri" w:eastAsia="Calibri" w:hAnsi="Calibri" w:cs="Calibri"/>
          <w:bCs/>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bCs/>
          <w:szCs w:val="22"/>
          <w:u w:val="single"/>
          <w:lang w:eastAsia="en-US"/>
        </w:rPr>
        <w:t>Oprávnené náklady:</w:t>
      </w:r>
    </w:p>
    <w:p w:rsidR="008676F9" w:rsidRPr="008676F9" w:rsidRDefault="008676F9" w:rsidP="008676F9">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Na podporu v rámci  danej operácie  sú oprávnené tieto náklady:</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a)</w:t>
      </w:r>
      <w:r w:rsidRPr="008676F9">
        <w:rPr>
          <w:rFonts w:ascii="Calibri" w:eastAsia="Calibri" w:hAnsi="Calibri" w:cs="Calibri"/>
          <w:bCs/>
          <w:szCs w:val="22"/>
          <w:lang w:eastAsia="en-US"/>
        </w:rPr>
        <w:tab/>
        <w:t>náklady na štúdie alebo plány týkajúce sa príslušnej oblasti, realizačné štúdie, vypracovanie podnikateľského plánu alebo rovnocenného nástroja  alebo inej stratégie miestneho rozvoja ;</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b)</w:t>
      </w:r>
      <w:r w:rsidRPr="008676F9">
        <w:rPr>
          <w:rFonts w:ascii="Calibri" w:eastAsia="Calibri" w:hAnsi="Calibri" w:cs="Calibri"/>
          <w:bCs/>
          <w:szCs w:val="22"/>
          <w:lang w:eastAsia="en-US"/>
        </w:rPr>
        <w:tab/>
        <w:t xml:space="preserve">náklady na oživenie príslušnej logistickej platformy resp. krátkeho dodávateľského reťazca alebo </w:t>
      </w:r>
      <w:r w:rsidR="00117051" w:rsidRPr="008676F9">
        <w:rPr>
          <w:rFonts w:ascii="Calibri" w:eastAsia="Calibri" w:hAnsi="Calibri" w:cs="Calibri"/>
          <w:bCs/>
          <w:szCs w:val="22"/>
          <w:lang w:eastAsia="en-US"/>
        </w:rPr>
        <w:t>miestneho</w:t>
      </w:r>
      <w:r w:rsidRPr="008676F9">
        <w:rPr>
          <w:rFonts w:ascii="Calibri" w:eastAsia="Calibri" w:hAnsi="Calibri" w:cs="Calibri"/>
          <w:bCs/>
          <w:szCs w:val="22"/>
          <w:lang w:eastAsia="en-US"/>
        </w:rPr>
        <w:t xml:space="preserve"> trhu s cieľom zabezpečiť uskutočniteľnosť projektu; náklady na výskum a vývoj s tým spojený, náklady na príslušné vzorky, merania a testovania s tým spojené</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c)</w:t>
      </w:r>
      <w:r w:rsidRPr="008676F9">
        <w:rPr>
          <w:rFonts w:ascii="Calibri" w:eastAsia="Calibri" w:hAnsi="Calibri" w:cs="Calibri"/>
          <w:bCs/>
          <w:szCs w:val="22"/>
          <w:lang w:eastAsia="en-US"/>
        </w:rPr>
        <w:tab/>
        <w:t>prevádzkové náklady na  uskutočnenie  podnikateľského plánu, štúdie, prieskumu,  alebo spolupráce; vrátane priamych a nepriamych personálnych nákladov pri realizácii logistických platforiem, krátkych dodávateľských reťazcov alebo  miestnych trhov, nákladov na prenájom resp. služby spojené s realizáciou logistických platforiem, krátkych dodávateľských reťazcov alebo miestnych trhov</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d)</w:t>
      </w:r>
      <w:r w:rsidRPr="008676F9">
        <w:rPr>
          <w:rFonts w:ascii="Calibri" w:eastAsia="Calibri" w:hAnsi="Calibri" w:cs="Calibri"/>
          <w:bCs/>
          <w:szCs w:val="22"/>
          <w:lang w:eastAsia="en-US"/>
        </w:rPr>
        <w:tab/>
        <w:t>priame náklady na konkrétne projekty spojené s vykonávaním podnikateľského plánu alebo inej stratégie miestneho rozvoja, alebo na iné činnosti zamerané na inovácie, vrátane testovania</w:t>
      </w:r>
      <w:r w:rsidR="008056AC">
        <w:rPr>
          <w:rFonts w:ascii="Calibri" w:eastAsia="Calibri" w:hAnsi="Calibri" w:cs="Calibri"/>
          <w:bCs/>
          <w:szCs w:val="22"/>
          <w:lang w:eastAsia="en-US"/>
        </w:rPr>
        <w:t>, zaškolenia, podpory nábehu a príslušných investičných nákladov</w:t>
      </w:r>
      <w:r w:rsidRPr="008676F9">
        <w:rPr>
          <w:rFonts w:ascii="Calibri" w:eastAsia="Calibri" w:hAnsi="Calibri" w:cs="Calibri"/>
          <w:bCs/>
          <w:szCs w:val="22"/>
          <w:lang w:eastAsia="en-US"/>
        </w:rPr>
        <w:t>;</w:t>
      </w:r>
    </w:p>
    <w:p w:rsidR="008676F9" w:rsidRPr="008676F9" w:rsidRDefault="008676F9" w:rsidP="008676F9">
      <w:pPr>
        <w:autoSpaceDE w:val="0"/>
        <w:autoSpaceDN w:val="0"/>
        <w:adjustRightInd w:val="0"/>
        <w:ind w:left="284" w:hanging="284"/>
        <w:rPr>
          <w:rFonts w:ascii="Calibri" w:eastAsia="Calibri" w:hAnsi="Calibri" w:cs="Calibri"/>
          <w:bCs/>
          <w:szCs w:val="22"/>
          <w:lang w:eastAsia="en-US"/>
        </w:rPr>
      </w:pPr>
      <w:r w:rsidRPr="008676F9">
        <w:rPr>
          <w:rFonts w:ascii="Calibri" w:eastAsia="Calibri" w:hAnsi="Calibri" w:cs="Calibri"/>
          <w:bCs/>
          <w:szCs w:val="22"/>
          <w:lang w:eastAsia="en-US"/>
        </w:rPr>
        <w:t>e)</w:t>
      </w:r>
      <w:r w:rsidRPr="008676F9">
        <w:rPr>
          <w:rFonts w:ascii="Calibri" w:eastAsia="Calibri" w:hAnsi="Calibri" w:cs="Calibri"/>
          <w:bCs/>
          <w:szCs w:val="22"/>
          <w:lang w:eastAsia="en-US"/>
        </w:rPr>
        <w:tab/>
        <w:t xml:space="preserve"> náklady </w:t>
      </w:r>
      <w:r w:rsidR="008056AC">
        <w:rPr>
          <w:rFonts w:ascii="Calibri" w:eastAsia="Calibri" w:hAnsi="Calibri" w:cs="Calibri"/>
          <w:bCs/>
          <w:szCs w:val="22"/>
          <w:lang w:eastAsia="en-US"/>
        </w:rPr>
        <w:t xml:space="preserve">na riadenie projektu, </w:t>
      </w:r>
      <w:r w:rsidRPr="008676F9">
        <w:rPr>
          <w:rFonts w:ascii="Calibri" w:eastAsia="Calibri" w:hAnsi="Calibri" w:cs="Calibri"/>
          <w:bCs/>
          <w:szCs w:val="22"/>
          <w:lang w:eastAsia="en-US"/>
        </w:rPr>
        <w:t>na propagačné činnosti a marketing v spojitosti s vytvorením logistických platforiem, podporou krátkych dodávateľských reťazcov alebo miestnych trhov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komplexných projektov</w:t>
      </w:r>
      <w:r w:rsidRPr="008676F9">
        <w:rPr>
          <w:rFonts w:ascii="Calibri" w:hAnsi="Calibri"/>
          <w:szCs w:val="22"/>
          <w:lang w:val="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Princíp efektívnosti</w:t>
      </w:r>
      <w:r w:rsidR="008056AC">
        <w:rPr>
          <w:rFonts w:ascii="Calibri" w:hAnsi="Calibri" w:cs="Calibri"/>
          <w:bCs/>
          <w:szCs w:val="22"/>
          <w:lang w:eastAsia="en-US"/>
        </w:rPr>
        <w:t>, hospodárnosti, kvality</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intenzita podpory:</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spacing w:after="200" w:line="276" w:lineRule="auto"/>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100 % </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Cieľom je zabezpečiť strategické riešenia v rámci čo najväčšieho počtu spolupracujúcich subjektov. Zároveň je parciálnym cieľom aj posilniť a podporiť odbytové schopnosti agropotravinárskeho sektora pričom horizontálna a vertikálna spolupráca medzi prvovýrobcami a spracovateľmi, smerujúca ku skráteniu zásobovacieho reťazca by sa mohla významne podieľať na zvýšení predaja slovenských kvalitných agropotravinárskych výrobkov.  </w:t>
      </w:r>
    </w:p>
    <w:p w:rsidR="008056AC" w:rsidRDefault="008056AC"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Výsledky operácií vývoja nových výrobkov, postupov, procesov a technológií v sektoroch poľnohospodárstva, potravinárstva a lesného hospodárstva individuálnymi aktérmi sa šíria, tzn. nezostávajú priemyselným tajomstvom.</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 EK a Rady 1305/2014.</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 xml:space="preserve"> Spolupráca medzi aktérmi, ktorí sa nachádzajú v rôznych regiónoch alebo členských štátoch, je tiež oprávnená na podporu.</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Podpora sa obmedzuje na maximálne obdobie siedmich rokov ak riadiaci orgán neurčí inak.</w:t>
      </w:r>
    </w:p>
    <w:p w:rsidR="008676F9" w:rsidRPr="008676F9" w:rsidRDefault="008676F9" w:rsidP="00317BFF">
      <w:pPr>
        <w:numPr>
          <w:ilvl w:val="3"/>
          <w:numId w:val="29"/>
        </w:numPr>
        <w:autoSpaceDE w:val="0"/>
        <w:autoSpaceDN w:val="0"/>
        <w:adjustRightInd w:val="0"/>
        <w:ind w:left="425" w:hanging="357"/>
        <w:rPr>
          <w:rFonts w:ascii="Calibri" w:eastAsia="Calibri" w:hAnsi="Calibri" w:cs="Calibri"/>
          <w:szCs w:val="22"/>
          <w:lang w:eastAsia="en-US"/>
        </w:rPr>
      </w:pPr>
      <w:r w:rsidRPr="008676F9">
        <w:rPr>
          <w:rFonts w:ascii="Calibri" w:eastAsia="Calibri" w:hAnsi="Calibri" w:cs="Calibri"/>
          <w:szCs w:val="22"/>
          <w:lang w:eastAsia="en-US"/>
        </w:rPr>
        <w:t>Spolupráca v rámci tohto opatrenia sa môže kombinovať s projektmi podporovanými fondmi Únie, inými ako EPFRV na tom istom území.</w:t>
      </w:r>
    </w:p>
    <w:p w:rsidR="008676F9" w:rsidRPr="008676F9" w:rsidRDefault="008676F9" w:rsidP="00F14F63">
      <w:pPr>
        <w:rPr>
          <w:rFonts w:ascii="Calibri" w:eastAsia="Calibri" w:hAnsi="Calibri" w:cs="Calibri"/>
          <w:bCs/>
          <w:szCs w:val="22"/>
          <w:u w:val="single"/>
          <w:lang w:eastAsia="en-US"/>
        </w:rPr>
      </w:pPr>
    </w:p>
    <w:p w:rsidR="003F6575" w:rsidRPr="008676F9" w:rsidRDefault="003F6575" w:rsidP="00F14F63">
      <w:pPr>
        <w:rPr>
          <w:rFonts w:ascii="Calibri" w:hAnsi="Calibri" w:cs="Calibri"/>
          <w:szCs w:val="22"/>
          <w:lang w:eastAsia="en-US"/>
        </w:rPr>
      </w:pPr>
    </w:p>
    <w:p w:rsidR="008676F9" w:rsidRPr="00095683" w:rsidRDefault="008676F9" w:rsidP="00095683">
      <w:pPr>
        <w:shd w:val="clear" w:color="auto" w:fill="EAF1DD"/>
        <w:tabs>
          <w:tab w:val="left" w:pos="6521"/>
        </w:tabs>
        <w:ind w:left="1985" w:hanging="1985"/>
        <w:rPr>
          <w:rFonts w:ascii="Calibri" w:hAnsi="Calibri" w:cs="Calibri"/>
          <w:b/>
          <w:i/>
          <w:sz w:val="24"/>
          <w:lang w:eastAsia="en-US"/>
        </w:rPr>
      </w:pPr>
      <w:r w:rsidRPr="008676F9">
        <w:rPr>
          <w:rFonts w:ascii="Calibri" w:hAnsi="Calibri" w:cs="Calibri"/>
          <w:lang w:eastAsia="en-US"/>
        </w:rPr>
        <w:t>Podopatrenie: 16.8</w:t>
      </w:r>
      <w:r w:rsidRPr="008676F9">
        <w:rPr>
          <w:rFonts w:ascii="Calibri" w:hAnsi="Calibri" w:cs="Calibri"/>
          <w:b/>
          <w:i/>
          <w:lang w:eastAsia="en-US"/>
        </w:rPr>
        <w:t xml:space="preserve"> </w:t>
      </w:r>
      <w:r w:rsidRPr="00095683">
        <w:rPr>
          <w:rFonts w:ascii="Calibri" w:hAnsi="Calibri" w:cs="Calibri"/>
          <w:b/>
          <w:i/>
          <w:sz w:val="24"/>
          <w:lang w:eastAsia="en-US"/>
        </w:rPr>
        <w:t xml:space="preserve">Podpora pre vypracovanie plánov lesného hospodárstva alebo rovnocenných nástrojov </w:t>
      </w:r>
    </w:p>
    <w:p w:rsidR="008676F9" w:rsidRPr="008676F9" w:rsidRDefault="008676F9" w:rsidP="00F14F63">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Názov operácie:  </w:t>
      </w:r>
    </w:p>
    <w:p w:rsidR="008676F9" w:rsidRPr="008676F9" w:rsidRDefault="008676F9" w:rsidP="00F14F63">
      <w:pPr>
        <w:shd w:val="clear" w:color="auto" w:fill="FBD4B4"/>
        <w:rPr>
          <w:rFonts w:ascii="Calibri" w:eastAsia="Calibri" w:hAnsi="Calibri" w:cs="Calibri"/>
          <w:bCs/>
          <w:szCs w:val="22"/>
          <w:u w:val="single"/>
          <w:lang w:eastAsia="en-US"/>
        </w:rPr>
      </w:pPr>
      <w:r w:rsidRPr="008676F9">
        <w:rPr>
          <w:rFonts w:ascii="Calibri" w:eastAsia="Calibri" w:hAnsi="Calibri" w:cs="Calibri"/>
          <w:i/>
          <w:szCs w:val="22"/>
          <w:lang w:eastAsia="en-US"/>
        </w:rPr>
        <w:t>Vypracovanie plánov lesného hospodárstva (program starostlivosti o les) alebo rovnocenných nástrojov medzi rôznymi subjektmi v odvetví lesného hospodárstva</w:t>
      </w:r>
    </w:p>
    <w:p w:rsidR="008676F9" w:rsidRPr="008676F9" w:rsidRDefault="008676F9" w:rsidP="00F14F63">
      <w:pPr>
        <w:rPr>
          <w:rFonts w:ascii="Calibri" w:eastAsia="Calibri" w:hAnsi="Calibri" w:cs="Calibri"/>
          <w:szCs w:val="22"/>
          <w:lang w:eastAsia="en-US"/>
        </w:rPr>
      </w:pP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u w:val="single"/>
          <w:lang w:eastAsia="en-US"/>
        </w:rPr>
        <w:t>Opis operácie</w:t>
      </w:r>
      <w:r w:rsidRPr="008676F9">
        <w:rPr>
          <w:rFonts w:ascii="Calibri" w:eastAsia="Calibri" w:hAnsi="Calibri" w:cs="Calibri"/>
          <w:szCs w:val="22"/>
          <w:lang w:eastAsia="en-US"/>
        </w:rPr>
        <w:t>:</w:t>
      </w:r>
    </w:p>
    <w:p w:rsid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Vypracovanie a využitie plánov lesného hospodárstva je predovšetkým v lesnom hospodárstve na zabezpečenie trvalo udržateľného obhospodarovania lesov. Odborný lesný hospodár riadi obhospodarovanie lesov podľa plánu lesného hospodárstva  a vedie o ich realizácii lesnú hospodársku evidenciu. Údaje programov starostlivosti o lesy a lesnej hospodárskej evidencie budú</w:t>
      </w:r>
      <w:r w:rsidRPr="008676F9">
        <w:rPr>
          <w:rFonts w:ascii="Calibri" w:eastAsia="Calibri" w:hAnsi="Calibri" w:cs="Calibri"/>
          <w:szCs w:val="22"/>
          <w:lang w:eastAsia="en-US"/>
        </w:rPr>
        <w:lastRenderedPageBreak/>
        <w:t xml:space="preserve"> využívané orgánmi štátnej správy lesného hospodárstva pre účely kontroly hospodárenia, štátneho dozoru a ako súhrnné informácie o stave a vývoji lesného fondu pre uskutočňovanie lesníckej politiky,  orgány štátnej správy životného prostredia na čerpanie informácií o stave a vývoji lesného fondu nevyhnutné pre ich činnosť. Využitie týchto údajov je aj v iných oblastiach, ako je ochrana prírody a</w:t>
      </w:r>
      <w:r w:rsidR="007E0523">
        <w:rPr>
          <w:rFonts w:ascii="Calibri" w:eastAsia="Calibri" w:hAnsi="Calibri" w:cs="Calibri"/>
          <w:szCs w:val="22"/>
          <w:lang w:eastAsia="en-US"/>
        </w:rPr>
        <w:t> </w:t>
      </w:r>
      <w:r w:rsidRPr="008676F9">
        <w:rPr>
          <w:rFonts w:ascii="Calibri" w:eastAsia="Calibri" w:hAnsi="Calibri" w:cs="Calibri"/>
          <w:szCs w:val="22"/>
          <w:lang w:eastAsia="en-US"/>
        </w:rPr>
        <w:t>krajiny</w:t>
      </w:r>
      <w:r w:rsidR="007E0523">
        <w:rPr>
          <w:rFonts w:ascii="Calibri" w:eastAsia="Calibri" w:hAnsi="Calibri" w:cs="Calibri"/>
          <w:szCs w:val="22"/>
          <w:lang w:eastAsia="en-US"/>
        </w:rPr>
        <w:t xml:space="preserve"> napr. ochrana pred požiarmi</w:t>
      </w:r>
      <w:r w:rsidRPr="008676F9">
        <w:rPr>
          <w:rFonts w:ascii="Calibri" w:eastAsia="Calibri" w:hAnsi="Calibri" w:cs="Calibri"/>
          <w:szCs w:val="22"/>
          <w:lang w:eastAsia="en-US"/>
        </w:rPr>
        <w:t>, územné plánovanie, krajinné plánovanie, pozemkové úpravy.</w:t>
      </w:r>
    </w:p>
    <w:p w:rsidR="006017E9" w:rsidRDefault="006017E9" w:rsidP="00F14F63">
      <w:pPr>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xml:space="preserve">, </w:t>
      </w:r>
      <w:r w:rsidR="006017E9" w:rsidRPr="008676F9">
        <w:rPr>
          <w:rFonts w:ascii="Calibri" w:eastAsia="Calibri" w:hAnsi="Calibri" w:cs="Calibri"/>
          <w:bCs/>
          <w:szCs w:val="22"/>
          <w:lang w:eastAsia="en-US"/>
        </w:rPr>
        <w:t>možnosť poskytnutia zálohovej platby do max. 50% oprávnených výdavkov</w:t>
      </w:r>
      <w:r w:rsidR="006017E9">
        <w:rPr>
          <w:rFonts w:ascii="Calibri" w:eastAsia="Calibri" w:hAnsi="Calibri" w:cs="Calibri"/>
          <w:bCs/>
          <w:szCs w:val="22"/>
          <w:lang w:eastAsia="en-US"/>
        </w:rPr>
        <w:t xml:space="preserve">, </w:t>
      </w:r>
      <w:r w:rsidR="00437817">
        <w:rPr>
          <w:rFonts w:ascii="Calibri" w:eastAsia="Calibri" w:hAnsi="Calibri" w:cs="Calibri"/>
          <w:bCs/>
          <w:szCs w:val="22"/>
          <w:lang w:eastAsia="en-US"/>
        </w:rPr>
        <w:t>refundačné/paušálne platby</w:t>
      </w:r>
      <w:r w:rsidRPr="008676F9">
        <w:rPr>
          <w:rFonts w:ascii="Calibri" w:eastAsia="Calibri" w:hAnsi="Calibri" w:cs="Calibri"/>
          <w:bCs/>
          <w:szCs w:val="22"/>
          <w:lang w:eastAsia="en-US"/>
        </w:rPr>
        <w:t>.</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7E0523" w:rsidRPr="007E0523" w:rsidRDefault="008676F9" w:rsidP="00955DA4">
      <w:pPr>
        <w:numPr>
          <w:ilvl w:val="0"/>
          <w:numId w:val="242"/>
        </w:numPr>
        <w:tabs>
          <w:tab w:val="left" w:pos="708"/>
        </w:tabs>
        <w:suppressAutoHyphens/>
        <w:contextualSpacing/>
        <w:rPr>
          <w:rFonts w:ascii="Calibri" w:eastAsia="Calibri" w:hAnsi="Calibri" w:cs="Calibri"/>
          <w:bCs/>
          <w:szCs w:val="22"/>
          <w:u w:val="single"/>
          <w:lang w:eastAsia="en-US"/>
        </w:rPr>
      </w:pPr>
      <w:r w:rsidRPr="008676F9">
        <w:rPr>
          <w:rFonts w:ascii="Calibri" w:hAnsi="Calibri" w:cs="Calibri"/>
          <w:bCs/>
          <w:szCs w:val="22"/>
        </w:rPr>
        <w:t>zákon č. 326/2005 Z. z. o</w:t>
      </w:r>
      <w:r w:rsidR="007E0523">
        <w:rPr>
          <w:rFonts w:ascii="Calibri" w:hAnsi="Calibri" w:cs="Calibri"/>
          <w:bCs/>
          <w:szCs w:val="22"/>
        </w:rPr>
        <w:t> </w:t>
      </w:r>
      <w:r w:rsidRPr="008676F9">
        <w:rPr>
          <w:rFonts w:ascii="Calibri" w:hAnsi="Calibri" w:cs="Calibri"/>
          <w:bCs/>
          <w:szCs w:val="22"/>
        </w:rPr>
        <w:t>lesoch</w:t>
      </w:r>
    </w:p>
    <w:p w:rsidR="008676F9" w:rsidRPr="008676F9" w:rsidRDefault="007E0523" w:rsidP="00955DA4">
      <w:pPr>
        <w:numPr>
          <w:ilvl w:val="0"/>
          <w:numId w:val="242"/>
        </w:numPr>
        <w:tabs>
          <w:tab w:val="left" w:pos="708"/>
        </w:tabs>
        <w:suppressAutoHyphens/>
        <w:contextualSpacing/>
        <w:rPr>
          <w:rFonts w:ascii="Calibri" w:eastAsia="Calibri" w:hAnsi="Calibri" w:cs="Calibri"/>
          <w:bCs/>
          <w:szCs w:val="22"/>
          <w:u w:val="single"/>
          <w:lang w:eastAsia="en-US"/>
        </w:rPr>
      </w:pPr>
      <w:r>
        <w:rPr>
          <w:rFonts w:ascii="Calibri" w:hAnsi="Calibri" w:cs="Calibri"/>
          <w:bCs/>
          <w:szCs w:val="22"/>
        </w:rPr>
        <w:t>zákon č. 543/2002 Z.z. o ochrane prírody a krajiny</w:t>
      </w:r>
      <w:r w:rsidR="008676F9" w:rsidRPr="008676F9">
        <w:rPr>
          <w:rFonts w:ascii="Calibri" w:hAnsi="Calibri" w:cs="Calibri"/>
          <w:bCs/>
          <w:szCs w:val="22"/>
        </w:rPr>
        <w:t>.</w:t>
      </w:r>
    </w:p>
    <w:p w:rsidR="007E0523" w:rsidRPr="008676F9" w:rsidRDefault="007E0523"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117051" w:rsidRDefault="00117051" w:rsidP="00F14F63">
      <w:pPr>
        <w:rPr>
          <w:rFonts w:ascii="Calibri" w:eastAsia="Calibri" w:hAnsi="Calibri" w:cs="Calibri"/>
          <w:bCs/>
          <w:szCs w:val="22"/>
          <w:lang w:eastAsia="en-US"/>
        </w:rPr>
      </w:pPr>
      <w:r w:rsidRPr="00425CA0">
        <w:rPr>
          <w:rFonts w:ascii="Calibri" w:eastAsia="Calibri" w:hAnsi="Calibri" w:cs="Calibri"/>
          <w:bCs/>
          <w:szCs w:val="22"/>
          <w:lang w:eastAsia="en-US"/>
        </w:rPr>
        <w:t>Právnická osoba ako obhospodarovateľ lesa poverená MPRV SR v zmysle zákona č. 326/2005 Z.z. o lesoch zabezpečením vypracovania plánov starostlivosti o les pre všetkých obhospodarovateľov lesa v rámci celého územia SR ako konečných užívateľov projektu v spolupráci s ďalšími obhospodarovateľmi lesa</w:t>
      </w:r>
      <w:r w:rsidR="0095287E">
        <w:rPr>
          <w:rFonts w:ascii="Calibri" w:eastAsia="Calibri" w:hAnsi="Calibri" w:cs="Calibri"/>
          <w:bCs/>
          <w:szCs w:val="22"/>
          <w:lang w:eastAsia="en-US"/>
        </w:rPr>
        <w:t xml:space="preserve"> alebo ostatnými organizáciami v rámci lesného hospodárstva</w:t>
      </w:r>
      <w:r w:rsidR="007E0523">
        <w:rPr>
          <w:rFonts w:ascii="Calibri" w:eastAsia="Calibri" w:hAnsi="Calibri" w:cs="Calibri"/>
          <w:bCs/>
          <w:szCs w:val="22"/>
          <w:lang w:eastAsia="en-US"/>
        </w:rPr>
        <w:t xml:space="preserve"> vrátane vojenských lesov</w:t>
      </w:r>
      <w:r w:rsidRPr="00425CA0">
        <w:rPr>
          <w:rFonts w:ascii="Calibri" w:eastAsia="Calibri" w:hAnsi="Calibri" w:cs="Calibri"/>
          <w:bCs/>
          <w:szCs w:val="22"/>
          <w:lang w:eastAsia="en-US"/>
        </w:rPr>
        <w:t>.</w:t>
      </w:r>
      <w:r w:rsidRPr="00117051">
        <w:rPr>
          <w:rFonts w:ascii="Calibri" w:eastAsia="Calibri" w:hAnsi="Calibri" w:cs="Calibri"/>
          <w:bCs/>
          <w:szCs w:val="22"/>
          <w:lang w:eastAsia="en-US"/>
        </w:rPr>
        <w:t xml:space="preserve">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F7077F" w:rsidRDefault="008676F9" w:rsidP="00CE203B">
      <w:pPr>
        <w:pStyle w:val="Odsekzoznamu"/>
        <w:numPr>
          <w:ilvl w:val="6"/>
          <w:numId w:val="269"/>
        </w:numPr>
        <w:ind w:left="284" w:hanging="284"/>
        <w:rPr>
          <w:rFonts w:ascii="Calibri" w:eastAsia="Calibri" w:hAnsi="Calibri" w:cs="Calibri"/>
          <w:bCs/>
          <w:szCs w:val="22"/>
          <w:lang w:eastAsia="en-US"/>
        </w:rPr>
      </w:pPr>
      <w:r w:rsidRPr="008056AC">
        <w:rPr>
          <w:rFonts w:ascii="Calibri" w:eastAsia="Calibri" w:hAnsi="Calibri" w:cs="Calibri"/>
          <w:bCs/>
          <w:szCs w:val="22"/>
          <w:lang w:eastAsia="en-US"/>
        </w:rPr>
        <w:t xml:space="preserve">Náklady na </w:t>
      </w:r>
      <w:r w:rsidR="008056AC">
        <w:rPr>
          <w:rFonts w:ascii="Calibri" w:eastAsia="Calibri" w:hAnsi="Calibri" w:cs="Calibri"/>
          <w:bCs/>
          <w:szCs w:val="22"/>
          <w:lang w:eastAsia="en-US"/>
        </w:rPr>
        <w:t xml:space="preserve">zabezpečenie </w:t>
      </w:r>
      <w:r w:rsidRPr="008056AC">
        <w:rPr>
          <w:rFonts w:ascii="Calibri" w:eastAsia="Calibri" w:hAnsi="Calibri" w:cs="Calibri"/>
          <w:bCs/>
          <w:szCs w:val="22"/>
          <w:lang w:eastAsia="en-US"/>
        </w:rPr>
        <w:t>vyhotoveni</w:t>
      </w:r>
      <w:r w:rsidR="008056AC">
        <w:rPr>
          <w:rFonts w:ascii="Calibri" w:eastAsia="Calibri" w:hAnsi="Calibri" w:cs="Calibri"/>
          <w:bCs/>
          <w:szCs w:val="22"/>
          <w:lang w:eastAsia="en-US"/>
        </w:rPr>
        <w:t>a</w:t>
      </w:r>
      <w:r w:rsidRPr="008056AC">
        <w:rPr>
          <w:rFonts w:ascii="Calibri" w:eastAsia="Calibri" w:hAnsi="Calibri" w:cs="Calibri"/>
          <w:bCs/>
          <w:szCs w:val="22"/>
          <w:lang w:eastAsia="en-US"/>
        </w:rPr>
        <w:t xml:space="preserve"> a registrovanie plánov starostlivosti o</w:t>
      </w:r>
      <w:r w:rsidR="00F7077F">
        <w:rPr>
          <w:rFonts w:ascii="Calibri" w:eastAsia="Calibri" w:hAnsi="Calibri" w:cs="Calibri"/>
          <w:bCs/>
          <w:szCs w:val="22"/>
          <w:lang w:eastAsia="en-US"/>
        </w:rPr>
        <w:t> </w:t>
      </w:r>
      <w:r w:rsidRPr="008056AC">
        <w:rPr>
          <w:rFonts w:ascii="Calibri" w:eastAsia="Calibri" w:hAnsi="Calibri" w:cs="Calibri"/>
          <w:bCs/>
          <w:szCs w:val="22"/>
          <w:lang w:eastAsia="en-US"/>
        </w:rPr>
        <w:t>les</w:t>
      </w:r>
      <w:r w:rsidR="00F7077F">
        <w:rPr>
          <w:rFonts w:ascii="Calibri" w:eastAsia="Calibri" w:hAnsi="Calibri" w:cs="Calibri"/>
          <w:bCs/>
          <w:szCs w:val="22"/>
          <w:lang w:eastAsia="en-US"/>
        </w:rPr>
        <w:t>;</w:t>
      </w:r>
    </w:p>
    <w:p w:rsidR="00F7077F" w:rsidRDefault="00F7077F" w:rsidP="00CE203B">
      <w:pPr>
        <w:pStyle w:val="Odsekzoznamu"/>
        <w:numPr>
          <w:ilvl w:val="6"/>
          <w:numId w:val="269"/>
        </w:numPr>
        <w:ind w:left="284" w:hanging="284"/>
        <w:rPr>
          <w:rFonts w:ascii="Calibri" w:eastAsia="Calibri" w:hAnsi="Calibri" w:cs="Calibri"/>
          <w:bCs/>
          <w:szCs w:val="22"/>
          <w:lang w:eastAsia="en-US"/>
        </w:rPr>
      </w:pPr>
      <w:r>
        <w:rPr>
          <w:rFonts w:ascii="Calibri" w:eastAsia="Calibri" w:hAnsi="Calibri" w:cs="Calibri"/>
          <w:bCs/>
          <w:szCs w:val="22"/>
          <w:lang w:eastAsia="en-US"/>
        </w:rPr>
        <w:t>náklady na štúdie;</w:t>
      </w:r>
    </w:p>
    <w:p w:rsidR="008676F9" w:rsidRPr="008056AC" w:rsidRDefault="00F7077F" w:rsidP="00CE203B">
      <w:pPr>
        <w:pStyle w:val="Odsekzoznamu"/>
        <w:numPr>
          <w:ilvl w:val="6"/>
          <w:numId w:val="269"/>
        </w:numPr>
        <w:ind w:left="284" w:hanging="284"/>
        <w:rPr>
          <w:rFonts w:ascii="Calibri" w:eastAsia="Calibri" w:hAnsi="Calibri" w:cs="Calibri"/>
          <w:bCs/>
          <w:szCs w:val="22"/>
          <w:lang w:eastAsia="en-US"/>
        </w:rPr>
      </w:pPr>
      <w:r>
        <w:rPr>
          <w:rFonts w:ascii="Calibri" w:eastAsia="Calibri" w:hAnsi="Calibri" w:cs="Calibri"/>
          <w:bCs/>
          <w:szCs w:val="22"/>
          <w:lang w:eastAsia="en-US"/>
        </w:rPr>
        <w:t>náklady na riadenie projektu a propagáciu</w:t>
      </w:r>
      <w:r w:rsidR="008676F9" w:rsidRPr="008056AC">
        <w:rPr>
          <w:rFonts w:ascii="Calibri" w:eastAsia="Calibri" w:hAnsi="Calibri" w:cs="Calibri"/>
          <w:bCs/>
          <w:szCs w:val="22"/>
          <w:lang w:eastAsia="en-US"/>
        </w:rPr>
        <w:t>.</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Kritériá oprávnenosti:</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hAnsi="Calibri" w:cs="Calibri"/>
          <w:bCs/>
          <w:szCs w:val="22"/>
          <w:lang w:eastAsia="en-US"/>
        </w:rPr>
        <w:t xml:space="preserve">Oprávnené sú všetky činnosti, ktoré  zabezpečia, </w:t>
      </w:r>
      <w:r w:rsidRPr="008676F9">
        <w:rPr>
          <w:rFonts w:ascii="Calibri" w:eastAsia="Calibri" w:hAnsi="Calibri" w:cs="Calibri"/>
          <w:szCs w:val="22"/>
          <w:lang w:eastAsia="en-US"/>
        </w:rPr>
        <w:t>aby koneční užívatelia  pomoci mohli využívať a šíriť výsledky projektu. Výsledky sa zverejnia v súlade s vnútroštátnymi predpismi.</w:t>
      </w:r>
    </w:p>
    <w:p w:rsidR="00F7077F" w:rsidRDefault="00F7077F"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Pokrytie čo najväčšieho zalesneného územia v rámci SR</w:t>
      </w:r>
      <w:r w:rsidRPr="008676F9">
        <w:rPr>
          <w:rFonts w:ascii="Calibri" w:eastAsia="Calibri" w:hAnsi="Calibri" w:cs="Calibri"/>
          <w:bCs/>
          <w:szCs w:val="22"/>
          <w:lang w:val="en-US" w:eastAsia="en-US"/>
        </w:rPr>
        <w:t>;</w:t>
      </w:r>
      <w:r w:rsidRPr="008676F9">
        <w:rPr>
          <w:rFonts w:ascii="Calibri" w:eastAsia="Calibri" w:hAnsi="Calibri" w:cs="Calibri"/>
          <w:bCs/>
          <w:szCs w:val="22"/>
          <w:lang w:eastAsia="en-US"/>
        </w:rPr>
        <w:t xml:space="preserve"> </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Princíp efektívnosti</w:t>
      </w:r>
      <w:r w:rsidR="00F7077F">
        <w:rPr>
          <w:rFonts w:ascii="Calibri" w:eastAsia="Calibri" w:hAnsi="Calibri" w:cs="Calibri"/>
          <w:bCs/>
          <w:szCs w:val="22"/>
          <w:lang w:eastAsia="en-US"/>
        </w:rPr>
        <w:t>, komplexnosti, kvality</w:t>
      </w:r>
      <w:r w:rsidRPr="008676F9">
        <w:rPr>
          <w:rFonts w:ascii="Calibri" w:eastAsia="Calibri" w:hAnsi="Calibri" w:cs="Calibri"/>
          <w:bCs/>
          <w:szCs w:val="22"/>
          <w:lang w:eastAsia="en-US"/>
        </w:rPr>
        <w:t>;</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 xml:space="preserve">Kontinuita projektu počas celého programovacieho obdobia; </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Pokrytie všetkých súčastí plánov starostlivosti o les.</w:t>
      </w:r>
    </w:p>
    <w:p w:rsidR="008676F9" w:rsidRPr="008676F9" w:rsidRDefault="008676F9" w:rsidP="00F14F63">
      <w:pPr>
        <w:tabs>
          <w:tab w:val="left" w:pos="708"/>
        </w:tabs>
        <w:suppressAutoHyphens/>
        <w:ind w:left="720"/>
        <w:contextualSpacing/>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100 %.</w:t>
      </w:r>
    </w:p>
    <w:p w:rsidR="008676F9" w:rsidRPr="008676F9" w:rsidRDefault="008676F9" w:rsidP="00F14F63">
      <w:pPr>
        <w:rPr>
          <w:rFonts w:ascii="Calibri" w:eastAsia="Calibri" w:hAnsi="Calibri" w:cs="Calibri"/>
          <w:szCs w:val="22"/>
          <w:lang w:eastAsia="en-US"/>
        </w:rPr>
      </w:pPr>
    </w:p>
    <w:p w:rsidR="008676F9" w:rsidRPr="008676F9" w:rsidRDefault="008676F9" w:rsidP="00F14F63">
      <w:pPr>
        <w:tabs>
          <w:tab w:val="left" w:pos="5910"/>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8676F9" w:rsidRPr="00810F84" w:rsidRDefault="008676F9" w:rsidP="00CE203B">
      <w:pPr>
        <w:numPr>
          <w:ilvl w:val="0"/>
          <w:numId w:val="271"/>
        </w:numPr>
        <w:tabs>
          <w:tab w:val="left" w:pos="708"/>
          <w:tab w:val="left" w:pos="5910"/>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 xml:space="preserve">Spolupráca medzi aktérmi, ktorí sa nachádzajú v rôznych regiónoch alebo členských štátoch, je </w:t>
      </w:r>
      <w:r w:rsidRPr="00810F84">
        <w:rPr>
          <w:rFonts w:ascii="Calibri" w:eastAsia="Calibri" w:hAnsi="Calibri" w:cs="Calibri"/>
          <w:bCs/>
          <w:szCs w:val="22"/>
          <w:lang w:eastAsia="en-US"/>
        </w:rPr>
        <w:t>tiež oprávnená na podporu.</w:t>
      </w:r>
    </w:p>
    <w:p w:rsidR="008676F9" w:rsidRPr="00810F84" w:rsidRDefault="008676F9" w:rsidP="00CE203B">
      <w:pPr>
        <w:numPr>
          <w:ilvl w:val="0"/>
          <w:numId w:val="271"/>
        </w:numPr>
        <w:rPr>
          <w:rFonts w:ascii="Calibri" w:eastAsia="Calibri" w:hAnsi="Calibri" w:cs="Calibri"/>
          <w:szCs w:val="22"/>
          <w:lang w:eastAsia="en-US"/>
        </w:rPr>
      </w:pPr>
      <w:r w:rsidRPr="00810F84">
        <w:rPr>
          <w:rFonts w:ascii="Calibri" w:eastAsia="Calibri" w:hAnsi="Calibri" w:cs="Calibri"/>
          <w:bCs/>
          <w:szCs w:val="22"/>
          <w:lang w:eastAsia="en-US"/>
        </w:rPr>
        <w:t>Podpora sa obmedzuje na maximálne obdobie siedmich rokov</w:t>
      </w:r>
      <w:r w:rsidR="00F7077F">
        <w:rPr>
          <w:rFonts w:ascii="Calibri" w:eastAsia="Calibri" w:hAnsi="Calibri" w:cs="Calibri"/>
          <w:bCs/>
          <w:szCs w:val="22"/>
          <w:lang w:eastAsia="en-US"/>
        </w:rPr>
        <w:t>,</w:t>
      </w:r>
      <w:r w:rsidRPr="00810F84">
        <w:rPr>
          <w:rFonts w:ascii="Calibri" w:eastAsia="Calibri" w:hAnsi="Calibri" w:cs="Calibri"/>
          <w:bCs/>
          <w:szCs w:val="22"/>
          <w:lang w:eastAsia="en-US"/>
        </w:rPr>
        <w:t xml:space="preserve"> ak riadiaci orgán neurčí inak.</w:t>
      </w:r>
      <w:r w:rsidRPr="00810F84">
        <w:rPr>
          <w:rFonts w:ascii="Calibri" w:eastAsia="Calibri" w:hAnsi="Calibri" w:cs="Calibri"/>
          <w:szCs w:val="22"/>
          <w:lang w:eastAsia="en-US"/>
        </w:rPr>
        <w:t xml:space="preserve"> </w:t>
      </w:r>
    </w:p>
    <w:p w:rsidR="008676F9" w:rsidRPr="008676F9" w:rsidRDefault="008676F9" w:rsidP="00F14F63">
      <w:pPr>
        <w:ind w:left="426"/>
        <w:rPr>
          <w:rFonts w:ascii="Calibri" w:eastAsia="Calibri" w:hAnsi="Calibri" w:cs="Calibri"/>
          <w:szCs w:val="22"/>
          <w:lang w:eastAsia="en-US"/>
        </w:rPr>
      </w:pPr>
    </w:p>
    <w:p w:rsidR="008676F9" w:rsidRPr="008676F9" w:rsidRDefault="008676F9" w:rsidP="00F14F63">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.4. Overiteľnosť a kontrolovateľnosť podmienok opatrenia</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Riziko implementácie opatrenia:</w:t>
      </w:r>
    </w:p>
    <w:p w:rsidR="008676F9" w:rsidRPr="008676F9" w:rsidRDefault="008676F9" w:rsidP="00F14F63">
      <w:pPr>
        <w:ind w:left="851" w:hanging="851"/>
        <w:rPr>
          <w:rFonts w:ascii="Calibri" w:eastAsia="Calibri" w:hAnsi="Calibri" w:cs="Calibri"/>
          <w:bCs/>
          <w:szCs w:val="22"/>
          <w:lang w:eastAsia="en-US"/>
        </w:rPr>
      </w:pPr>
      <w:r w:rsidRPr="008676F9">
        <w:rPr>
          <w:rFonts w:ascii="Calibri" w:eastAsia="Calibri" w:hAnsi="Calibri" w:cs="Calibri"/>
          <w:bCs/>
          <w:szCs w:val="22"/>
          <w:lang w:eastAsia="en-US"/>
        </w:rPr>
        <w:t>Výška oprávnených nákladov.</w:t>
      </w:r>
    </w:p>
    <w:p w:rsidR="008676F9" w:rsidRPr="008676F9" w:rsidRDefault="008676F9" w:rsidP="00F14F63">
      <w:pPr>
        <w:ind w:left="851" w:hanging="851"/>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Opatrenie na zmiernenie rizika implementácie:</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 xml:space="preserve">V rámci opatrenia budú stanovené presné </w:t>
      </w:r>
      <w:r w:rsidRPr="008676F9">
        <w:rPr>
          <w:rFonts w:ascii="Calibri" w:eastAsia="Calibri" w:hAnsi="Calibri" w:cs="Calibri"/>
          <w:bCs/>
          <w:szCs w:val="22"/>
          <w:lang w:eastAsia="en-US"/>
        </w:rPr>
        <w:t>kritériá oprávnenosti</w:t>
      </w:r>
      <w:r w:rsidRPr="008676F9">
        <w:rPr>
          <w:rFonts w:ascii="Calibri" w:eastAsia="Calibri" w:hAnsi="Calibri" w:cs="Calibri"/>
          <w:szCs w:val="22"/>
          <w:lang w:eastAsia="en-US"/>
        </w:rPr>
        <w:t xml:space="preserve">, ktoré budú určovať oprávnenosť navrhovaného projektu a ku ktorých plneniu sa prijímateľ pomoci zaviaže pri podpise zmluvy o poskytnutí NFP. V prípade ich neplnenia nebude žiadateľovi vyplatená finančná čiastka v rámci ŽoP.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F14F63">
      <w:pPr>
        <w:rPr>
          <w:rFonts w:ascii="Calibri" w:hAnsi="Calibri" w:cs="Calibri"/>
          <w:bCs/>
          <w:szCs w:val="22"/>
        </w:rPr>
      </w:pPr>
      <w:r w:rsidRPr="008676F9">
        <w:rPr>
          <w:rFonts w:ascii="Calibri" w:hAnsi="Calibri" w:cs="Calibri"/>
          <w:bCs/>
          <w:szCs w:val="22"/>
        </w:rPr>
        <w:t xml:space="preserve">Žiadatelia pre vstup do opatrenia budú musieť splniť všeobecné podmienky. Opatrenie bude predmetom administratívnych kontrol a kontrol na mieste vykonávaných PPA.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8676F9" w:rsidRDefault="008676F9" w:rsidP="00AA30CA">
      <w:pPr>
        <w:pStyle w:val="Opatrenie"/>
        <w:rPr>
          <w:smallCaps/>
          <w:sz w:val="22"/>
          <w:szCs w:val="22"/>
        </w:rPr>
      </w:pPr>
      <w:bookmarkStart w:id="105" w:name="_Toc387041340"/>
      <w:r w:rsidRPr="008676F9">
        <w:t>8.</w:t>
      </w:r>
      <w:r w:rsidRPr="00197171">
        <w:t>2.1</w:t>
      </w:r>
      <w:r w:rsidR="00B30F00" w:rsidRPr="00197171">
        <w:t>6</w:t>
      </w:r>
      <w:r w:rsidRPr="00197171">
        <w:t xml:space="preserve"> OPATRENIE 17:</w:t>
      </w:r>
      <w:r w:rsidRPr="00197171">
        <w:tab/>
        <w:t>riadenie rizík</w:t>
      </w:r>
      <w:bookmarkEnd w:id="105"/>
    </w:p>
    <w:p w:rsidR="008676F9" w:rsidRPr="008676F9" w:rsidRDefault="008676F9" w:rsidP="00F14F63">
      <w:pPr>
        <w:rPr>
          <w:rFonts w:ascii="Calibri" w:hAnsi="Calibri" w:cs="Calibri"/>
          <w:b/>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.1. Právny základ</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 xml:space="preserve">článok 36 a 38 nariadenia (EÚ) č. 1305/2013 o podpore rozvoja vidieka </w:t>
      </w:r>
      <w:r w:rsidR="00201383">
        <w:rPr>
          <w:rFonts w:ascii="Calibri" w:hAnsi="Calibri" w:cs="Calibri"/>
          <w:szCs w:val="22"/>
          <w:lang w:eastAsia="en-US"/>
        </w:rPr>
        <w:t>z</w:t>
      </w:r>
      <w:r w:rsidRPr="008676F9">
        <w:rPr>
          <w:rFonts w:ascii="Calibri" w:hAnsi="Calibri" w:cs="Calibri"/>
          <w:szCs w:val="22"/>
          <w:lang w:eastAsia="en-US"/>
        </w:rPr>
        <w:t xml:space="preserve"> EPFRV; </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článok 12 delegovaného nariadenia Komisie č. xxxx/2014;</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príloha I bod 8.17 implementačného nariadenia Komisie č. ...../2014.</w:t>
      </w:r>
    </w:p>
    <w:p w:rsidR="008676F9" w:rsidRPr="008676F9" w:rsidRDefault="008676F9" w:rsidP="00F14F63">
      <w:pPr>
        <w:rPr>
          <w:rFonts w:ascii="Calibri" w:hAnsi="Calibri" w:cs="Calibri"/>
          <w:szCs w:val="22"/>
          <w:lang w:eastAsia="en-US"/>
        </w:rPr>
      </w:pPr>
    </w:p>
    <w:p w:rsidR="008676F9" w:rsidRPr="008676F9" w:rsidRDefault="008676F9" w:rsidP="00F14F63">
      <w:pPr>
        <w:ind w:left="851" w:hanging="851"/>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.2. Všeobecný opis opatrenia vrátane intervenčnej logiky a príspevku k fokusovej oblasti a prierezovým cieľom</w:t>
      </w:r>
    </w:p>
    <w:p w:rsidR="008676F9" w:rsidRPr="008676F9" w:rsidRDefault="008676F9" w:rsidP="003F6575">
      <w:pPr>
        <w:spacing w:after="120"/>
        <w:rPr>
          <w:rFonts w:ascii="Calibri" w:hAnsi="Calibri" w:cs="Calibri"/>
          <w:szCs w:val="22"/>
          <w:lang w:eastAsia="en-US"/>
        </w:rPr>
      </w:pPr>
      <w:r w:rsidRPr="008676F9">
        <w:rPr>
          <w:rFonts w:ascii="Calibri" w:hAnsi="Calibri" w:cs="Calibri"/>
          <w:szCs w:val="22"/>
          <w:lang w:eastAsia="en-US"/>
        </w:rPr>
        <w:t>Poľnohospodárstvo patrí medzi najrizikovejšie výrobné odvetvia. Jeho vysoká rizikovosť vychádza z biologického charakteru prvovýroby, vplyvov klimatických zmien, rastu výskytu živelných pohrôm (napr. záplavy, sucho), ale aj z reformy SPP EÚ, ktorá sa vyznačuje liberalizáciou svetového obchodu v rámci dohôd Svetovej obchodnej organizácie (WTO), a ktorá má za následok vyšší stupeň vystavovania hospodárskej súťaži a nestálosti cien. Poľnohospodárstvo ohrozujú okrem normálnych (bežných) rizík, ktoré vznikajú častejšie (napr. mierny výkyv hektárových úrod, či kolísanie cien výrobkov) a obchodovateľných rizík, ktoré možno eliminovať, resp. účinne zmierňovať ich dôsledky prostredníctvom trhových nástrojov (poistenie proti krupobití, požiaru,..., termínové obchody a iné), najmä katastrofické riziká, ktoré majú síce nízku frekvenciu, ale spôsobujú obrovské škody veľkému počtu poľnohospodárskych subjektov v regióne, resp. krajine. Typické pre odvetvie poľnohospodárstva sú väčšinou prírodné katastrofy: klimatické udalosti (krupobitie, povodne, sucho, búrky a ďalšie), poškodenie spôsobené škodcami (slimáky, hmyz a ďalšie) a choroby a nákazy zvierat (slintačka a krívačka, mor ošípaných a ďalšie). Vzhľadom na ich katastrofálny charakter (nízka pravdepodobnosť, ale vysoké škody) je ich ťažké riadiť na úrovni podniku alebo prostredníctvom trhových nástrojov. Katastrofické riziká v poľnohospodárstve sa nedajú komerčne poistiť (napr. sucho a niektoré choroby a hromadné nákazy zvierat). Škody spôsobné v dôsledku katastrofických rizík sa zvyšujú, preto komerčné poisťovne reagujú zvýšením poistného, alebo úplným stiahnutým ich ponúk z trhu, čím sa stávajú katastrofické riziká komerčné nepoistiteľné. Z dlhodobého vývoja rozdielu medzi objemom predpísaného poistného a vyplatením náhrady škody vyplýva, že ani v kritických rokoch náhrady škôd z poisťovní neprekročili úroveň zaplateného poistného. To znamená, že poľnohospodári prostredníctvom zaplateného poistného významne participujú na tvorbe finančných rezerv komerčných poisťovní.</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Vznik vzájomných fondov vytvára podnet na zavedenie úplne nového systému krytia poľnohospodárskych rizík, ktorý môže byť alternatívou k súčasnému systému komerčného poistenia, pretože do finančného krytia vzájomného fondu sa dostanú aj nepoistiteľné rizika (napr. sucho a niektoré choroby), ktoré žiadna komerčná poisťovňa nepoisťuje. Tým sa odstránia medzery vo finančnom krytí dôsledkov nepoistiteľných rizík v sektore. Súčasne sa dosiahne zatraktívnenie a oživenie riadenia poľnohospodárskych rizík u poľnohospodárov z dôvodov rozširovania rozsahu finančného krytia rizík a nárastu podpory z verejných zdrojov. Zavedie sa funkčný a efektívny systém riadenia rizika v poľnohospodárstve, čím sa minimalizuje ad hoc intervencia štátu. Tým sa vytvára iniciatíva pre založenie fondov podľa špeciálnych požiadaviek poľnohospodárov a ich miestnej potreby (napr. podľa klimatických podmienok, plodín a zvierat, pre pestovateľov zemiakov, ovocinárov, zeleninárov, chovateľov hydiny a pod.), ktorí zdieľajú podobné riziká. Fondy budú založené na základe dobrovoľnosti, vzájomnej výhodnosti a spolupráce. Členovia fondov budú mať právo voliť a byť volení do štruktúry fondu, čiže dochádza k osobnej participácii farmára pri riadení fondu. Nevyužité zdroje fondov sa nechávajú na využitie v ďalších rokoch. Vzájomná povaha dohody medzi poľnohospodármi znižuje riziko vzniku morálneho hazardu, rovnako aj vzájomné poznania individuálnych rizík členov fondu znižujú pravdepodobnosť vzniku antiselekcie. Z týchto a iných dôvodov je potrebné podporiť vznik vzájomných fondov najmä pre riešenie rizík v poľnohospodárstve, najmä dosahov nepoistiteľných rizík.</w:t>
      </w:r>
    </w:p>
    <w:p w:rsidR="00F14F63" w:rsidRDefault="00F14F63" w:rsidP="00F14F63">
      <w:pPr>
        <w:rPr>
          <w:rFonts w:ascii="Calibri" w:hAnsi="Calibri" w:cs="Calibri"/>
          <w:szCs w:val="22"/>
          <w:u w:val="single"/>
          <w:lang w:eastAsia="en-US"/>
        </w:rPr>
      </w:pPr>
    </w:p>
    <w:p w:rsidR="003F6575" w:rsidRDefault="003F6575"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Príspevok k fokusovej oblasti</w:t>
      </w:r>
    </w:p>
    <w:p w:rsidR="008676F9" w:rsidRPr="008676F9" w:rsidRDefault="008676F9" w:rsidP="00F14F63">
      <w:pPr>
        <w:rPr>
          <w:rFonts w:ascii="Calibri" w:hAnsi="Calibri" w:cs="Calibri"/>
          <w:i/>
          <w:szCs w:val="22"/>
          <w:lang w:eastAsia="en-US"/>
        </w:rPr>
      </w:pPr>
      <w:r w:rsidRPr="008676F9">
        <w:rPr>
          <w:rFonts w:ascii="Calibri" w:hAnsi="Calibri" w:cs="Calibri"/>
          <w:i/>
          <w:szCs w:val="22"/>
          <w:lang w:eastAsia="en-US"/>
        </w:rPr>
        <w:t>3B Podpora riadeniu rizík poľnohospodárskych podnikov a ich predchádzania</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Združiť poľnohospodárov do vzájomného fondu, prostredníctvom ktorého sa týmto poľnohospodárom vyplácajú kompenzačné platby za hospodárske straty spôsobené nepriaznivými poveternostnými udalosťami, vypuknutím choroby zvierat alebo rastlín, zamorením škodcami, environmentálnou nehodou a tým pomôcť poľnohospodárom pri riešení najčastejších rizík, ktorým čelia.</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 xml:space="preserve">.3. Rozsah, úroveň podpory a ďalšie informácie </w:t>
      </w:r>
      <w:r w:rsidRPr="008676F9">
        <w:rPr>
          <w:rFonts w:ascii="Calibri" w:hAnsi="Calibri" w:cs="Calibri"/>
          <w:szCs w:val="22"/>
          <w:lang w:eastAsia="en-US"/>
        </w:rPr>
        <w:t>(členené podľa podopatrenia a typu operácie)</w:t>
      </w:r>
    </w:p>
    <w:p w:rsidR="008676F9" w:rsidRPr="008676F9" w:rsidRDefault="008676F9" w:rsidP="00997BE5">
      <w:pPr>
        <w:shd w:val="clear" w:color="auto" w:fill="EAF1DD"/>
        <w:ind w:left="1843" w:hanging="1843"/>
        <w:rPr>
          <w:rFonts w:ascii="Calibri" w:hAnsi="Calibri" w:cs="Calibri"/>
          <w:b/>
          <w:i/>
          <w:lang w:eastAsia="en-US"/>
        </w:rPr>
      </w:pPr>
      <w:r w:rsidRPr="008676F9">
        <w:rPr>
          <w:rFonts w:ascii="Calibri" w:hAnsi="Calibri" w:cs="Calibri"/>
          <w:lang w:eastAsia="en-US"/>
        </w:rPr>
        <w:t>Podopatrenie 17.2</w:t>
      </w:r>
      <w:r w:rsidRPr="008676F9">
        <w:rPr>
          <w:rFonts w:ascii="Calibri" w:hAnsi="Calibri" w:cs="Calibri"/>
          <w:b/>
          <w:i/>
          <w:lang w:eastAsia="en-US"/>
        </w:rPr>
        <w:t xml:space="preserve"> </w:t>
      </w:r>
      <w:r w:rsidRPr="00997BE5">
        <w:rPr>
          <w:rFonts w:ascii="Calibri" w:hAnsi="Calibri" w:cs="Calibri"/>
          <w:b/>
          <w:i/>
          <w:sz w:val="24"/>
          <w:lang w:eastAsia="en-US"/>
        </w:rPr>
        <w:t>Vzájomné fondy pre nepriaznivé poveternostné udalosti, choroby zvierat a rastlín, zamorenie škodcami a environmentálne nehody</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szCs w:val="22"/>
          <w:u w:val="single"/>
          <w:lang w:eastAsia="en-US"/>
        </w:rPr>
        <w:t>Názov operácie:</w:t>
      </w:r>
    </w:p>
    <w:p w:rsidR="008676F9" w:rsidRPr="008676F9" w:rsidRDefault="008676F9" w:rsidP="00F14F63">
      <w:pPr>
        <w:shd w:val="clear" w:color="auto" w:fill="FBD4B4"/>
        <w:rPr>
          <w:rFonts w:ascii="Calibri" w:hAnsi="Calibri" w:cs="Calibri"/>
          <w:szCs w:val="22"/>
          <w:lang w:eastAsia="en-US"/>
        </w:rPr>
      </w:pPr>
      <w:r w:rsidRPr="008676F9">
        <w:rPr>
          <w:rFonts w:ascii="Calibri" w:hAnsi="Calibri" w:cs="Calibri"/>
          <w:szCs w:val="22"/>
          <w:lang w:eastAsia="en-US"/>
        </w:rPr>
        <w:t>Zakladanie vzájomných fondov, prostredníctvom ktorých sa  poľnohospodárom vypláca kompenzácia za straty, ktoré utrpia v dôsledku nepriaznivých poveternostných udalostí, vypuknutia chorôb zvierat alebo rastlín, zamorenia škodcami alebo environmentálnych nehôd.</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Opis operácie: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Vyplácanie kompenzačných platieb pre poľnohospodárov za hospodárske straty spôsobené:</w:t>
      </w:r>
    </w:p>
    <w:p w:rsidR="008676F9" w:rsidRPr="008676F9" w:rsidRDefault="008676F9" w:rsidP="00F14F63">
      <w:pPr>
        <w:tabs>
          <w:tab w:val="left" w:pos="284"/>
        </w:tabs>
        <w:ind w:left="284" w:hanging="284"/>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nepriaznivými poveternostnými udalosťami (mráz, búrky, krupobitie, ľad, prudký dážď alebo veľké sucho),</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výskytom chorôb rastlín alebo zvierat,</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zamorením škodcami, a</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environmentálnymi nehodami.</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Typ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Neinvestičná, nezisková, nenávratný finančný príspevok.</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Súvislosť s inou legislatívou:</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Občiansky zákonník č. 40/1964 Zb.;</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Obchodný zákonník;</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nariadenie (EÚ) č. 1308/2013, ktorým sa vytvára spoločná organizácia trhov s poľnohospodárskymi výrobkami;</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543/2007 Z. z. o pôsobnosti orgánov štátnej správy pri poskytovaní podpory v pôdohospodárstve a rozvoji vidieka;</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39/2007 Z. z. o veterinárnej starostlivosti;</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nariadenie 199/2005 Z. z. o ochranných opatreniach proti zavlečeniu  a rozširovaniu organizmov škodlivých pre rastliny alebo rastlinné produkty;</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405/2011 Z. z. o rastlinolekárskej starostlivosti</w:t>
      </w:r>
      <w:r>
        <w:rPr>
          <w:rFonts w:ascii="Calibri" w:hAnsi="Calibri" w:cs="Calibri"/>
          <w:szCs w:val="22"/>
          <w:lang w:eastAsia="en-US"/>
        </w:rPr>
        <w:t xml:space="preserve"> a o zmene zákona NR SR č. 145/1995 Z. z. o správnych poplatkoch v znení neskorších predpisov</w:t>
      </w:r>
      <w:r w:rsidRPr="008676F9">
        <w:rPr>
          <w:rFonts w:ascii="Calibri" w:hAnsi="Calibri" w:cs="Calibri"/>
          <w:szCs w:val="22"/>
          <w:lang w:eastAsia="en-US"/>
        </w:rPr>
        <w:t xml:space="preserve">; </w:t>
      </w:r>
    </w:p>
    <w:p w:rsidR="008D12E7"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220/2004 Z. z. o ochrane a využívaní poľnohospodárskej pôdy</w:t>
      </w:r>
      <w:r>
        <w:rPr>
          <w:rFonts w:ascii="Calibri" w:hAnsi="Calibri" w:cs="Calibri"/>
          <w:szCs w:val="22"/>
          <w:lang w:eastAsia="en-US"/>
        </w:rPr>
        <w:t>,</w:t>
      </w:r>
    </w:p>
    <w:p w:rsidR="008D12E7" w:rsidRPr="00D3249E" w:rsidRDefault="008D12E7" w:rsidP="001F5283">
      <w:pPr>
        <w:numPr>
          <w:ilvl w:val="0"/>
          <w:numId w:val="82"/>
        </w:numPr>
        <w:rPr>
          <w:rFonts w:ascii="Calibri" w:hAnsi="Calibri" w:cs="Calibri"/>
          <w:szCs w:val="22"/>
          <w:lang w:eastAsia="en-US"/>
        </w:rPr>
      </w:pPr>
      <w:r>
        <w:rPr>
          <w:rFonts w:ascii="Calibri" w:hAnsi="Calibri" w:cs="Calibri"/>
          <w:szCs w:val="22"/>
          <w:lang w:eastAsia="en-US"/>
        </w:rPr>
        <w:t xml:space="preserve">zákon č. 525/2003 Z. z. </w:t>
      </w:r>
      <w:r w:rsidRPr="00FB6015">
        <w:rPr>
          <w:rFonts w:ascii="Calibri" w:hAnsi="Calibri" w:cs="Calibri"/>
          <w:szCs w:val="22"/>
          <w:lang w:eastAsia="en-US"/>
        </w:rPr>
        <w:t>o štátnej správe starostlivosti o životné prostredie</w:t>
      </w:r>
      <w:r>
        <w:rPr>
          <w:rFonts w:ascii="Calibri" w:hAnsi="Calibri" w:cs="Calibri"/>
          <w:szCs w:val="22"/>
          <w:lang w:eastAsia="en-US"/>
        </w:rPr>
        <w:t xml:space="preserve"> </w:t>
      </w:r>
      <w:r w:rsidRPr="00FB6015">
        <w:rPr>
          <w:rFonts w:ascii="Calibri" w:hAnsi="Calibri" w:cs="Calibri"/>
          <w:szCs w:val="22"/>
          <w:lang w:eastAsia="en-US"/>
        </w:rPr>
        <w:t>a o zmene a doplnení niektorých zákonov</w:t>
      </w:r>
      <w:r>
        <w:rPr>
          <w:rFonts w:ascii="Calibri" w:hAnsi="Calibri" w:cs="Calibri"/>
          <w:szCs w:val="22"/>
          <w:lang w:eastAsia="en-US"/>
        </w:rPr>
        <w:t>.</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Prijímateľ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Vzájomné fondy akreditované Ministerstvom pôdohospodárstva a rozvoja vidieka SR od začiatku do konca programovacieho obdobia (od 1.1.2014 do 31.12.2020).</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Oprávnené náklady:</w:t>
      </w:r>
    </w:p>
    <w:p w:rsidR="008676F9" w:rsidRP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administratívne náklady na zriadenie vzájomného fondu rozložené degresívnym spôsobom najviac na tri roky;</w:t>
      </w:r>
    </w:p>
    <w:p w:rsidR="008676F9" w:rsidRP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sumy vyplatené vzájomným fondom ako finančná kompenzácia poľnohospodárom;</w:t>
      </w:r>
    </w:p>
    <w:p w:rsid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úroky z komerčných úverov, ktoré vzájomný fond čerpá na účel vyplatenia finančnej kompenzácie poľnohospodárom v prípade krízy.</w:t>
      </w:r>
    </w:p>
    <w:p w:rsidR="003F6575" w:rsidRPr="008676F9" w:rsidRDefault="003F6575" w:rsidP="003F6575">
      <w:pPr>
        <w:ind w:left="284"/>
        <w:rPr>
          <w:rFonts w:ascii="Calibri" w:hAnsi="Calibri" w:cs="Calibri"/>
          <w:szCs w:val="22"/>
          <w:lang w:eastAsia="en-US"/>
        </w:rPr>
      </w:pP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Štát môže obmedziť náklady, ktoré sú oprávnené na podporu, uplatnením:</w:t>
      </w:r>
    </w:p>
    <w:p w:rsidR="008676F9" w:rsidRPr="008676F9" w:rsidRDefault="008676F9" w:rsidP="00955DA4">
      <w:pPr>
        <w:numPr>
          <w:ilvl w:val="1"/>
          <w:numId w:val="226"/>
        </w:numPr>
        <w:ind w:left="426" w:hanging="426"/>
        <w:rPr>
          <w:rFonts w:ascii="Calibri" w:hAnsi="Calibri" w:cs="Calibri"/>
          <w:szCs w:val="22"/>
          <w:lang w:eastAsia="en-US"/>
        </w:rPr>
      </w:pPr>
      <w:r w:rsidRPr="008676F9">
        <w:rPr>
          <w:rFonts w:ascii="Calibri" w:hAnsi="Calibri" w:cs="Calibri"/>
          <w:szCs w:val="22"/>
          <w:lang w:eastAsia="en-US"/>
        </w:rPr>
        <w:t>stropov na každý fond;</w:t>
      </w:r>
    </w:p>
    <w:p w:rsidR="008676F9" w:rsidRPr="008676F9" w:rsidRDefault="008676F9" w:rsidP="00955DA4">
      <w:pPr>
        <w:numPr>
          <w:ilvl w:val="1"/>
          <w:numId w:val="226"/>
        </w:numPr>
        <w:ind w:left="426" w:hanging="426"/>
        <w:rPr>
          <w:rFonts w:ascii="Calibri" w:hAnsi="Calibri" w:cs="Calibri"/>
          <w:szCs w:val="22"/>
          <w:lang w:eastAsia="en-US"/>
        </w:rPr>
      </w:pPr>
      <w:r w:rsidRPr="008676F9">
        <w:rPr>
          <w:rFonts w:ascii="Calibri" w:hAnsi="Calibri" w:cs="Calibri"/>
          <w:szCs w:val="22"/>
          <w:lang w:eastAsia="en-US"/>
        </w:rPr>
        <w:t>primeraných stropov na jednotku (napr. na člena vzájomného fondu alebo podľa jednotky produkcie krytej vzájomným fondom).</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Podmienky oprávnenosti:</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Vzájomný fond je oprávnený na podporu, ak :</w:t>
      </w:r>
    </w:p>
    <w:p w:rsidR="008676F9" w:rsidRPr="00F14F63" w:rsidRDefault="008676F9" w:rsidP="00955DA4">
      <w:pPr>
        <w:numPr>
          <w:ilvl w:val="0"/>
          <w:numId w:val="227"/>
        </w:numPr>
        <w:rPr>
          <w:rFonts w:ascii="Calibri" w:hAnsi="Calibri" w:cs="Calibri"/>
          <w:szCs w:val="22"/>
          <w:lang w:eastAsia="en-US"/>
        </w:rPr>
      </w:pPr>
      <w:r w:rsidRPr="008676F9">
        <w:rPr>
          <w:rFonts w:ascii="Calibri" w:hAnsi="Calibri" w:cs="Calibri"/>
          <w:szCs w:val="22"/>
          <w:lang w:eastAsia="en-US"/>
        </w:rPr>
        <w:t xml:space="preserve">je </w:t>
      </w:r>
      <w:r w:rsidRPr="00F14F63">
        <w:rPr>
          <w:rFonts w:ascii="Calibri" w:hAnsi="Calibri" w:cs="Calibri"/>
          <w:szCs w:val="22"/>
          <w:lang w:eastAsia="en-US"/>
        </w:rPr>
        <w:t xml:space="preserve">akreditovaný Ministerstvom pôdohospodárstva a rozvoja vidieka SR v súlade s vnútroštátnymi predpismi; </w:t>
      </w:r>
    </w:p>
    <w:p w:rsidR="008676F9" w:rsidRPr="00F14F63" w:rsidRDefault="008676F9" w:rsidP="00955DA4">
      <w:pPr>
        <w:numPr>
          <w:ilvl w:val="0"/>
          <w:numId w:val="227"/>
        </w:numPr>
        <w:rPr>
          <w:rFonts w:ascii="Calibri" w:hAnsi="Calibri" w:cs="Calibri"/>
          <w:szCs w:val="22"/>
          <w:lang w:eastAsia="en-US"/>
        </w:rPr>
      </w:pPr>
      <w:r w:rsidRPr="00F14F63">
        <w:rPr>
          <w:rFonts w:ascii="Calibri" w:hAnsi="Calibri" w:cs="Calibri"/>
          <w:szCs w:val="22"/>
          <w:lang w:eastAsia="en-US"/>
        </w:rPr>
        <w:t xml:space="preserve">má transparentnú politiku platieb do fondu a výberov z fondu; a </w:t>
      </w:r>
    </w:p>
    <w:p w:rsidR="008676F9" w:rsidRPr="00F14F63" w:rsidRDefault="008676F9" w:rsidP="00955DA4">
      <w:pPr>
        <w:numPr>
          <w:ilvl w:val="0"/>
          <w:numId w:val="227"/>
        </w:numPr>
        <w:rPr>
          <w:rFonts w:ascii="Calibri" w:hAnsi="Calibri" w:cs="Calibri"/>
          <w:szCs w:val="22"/>
          <w:lang w:eastAsia="en-US"/>
        </w:rPr>
      </w:pPr>
      <w:r w:rsidRPr="00F14F63">
        <w:rPr>
          <w:rFonts w:ascii="Calibri" w:hAnsi="Calibri" w:cs="Calibri"/>
          <w:szCs w:val="22"/>
          <w:lang w:eastAsia="en-US"/>
        </w:rPr>
        <w:t>má jasné pravidlá pridelenia zodpovednosti za akékoľvek vzniknuté dlhy.</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Z hľadiska účelu vzájomných fondov a očakávaného okruhu činností, ktoré majú vykonávať, budú mať vzájomné fondy formu právnických osôb (existujúcich alebo novovznikajúcich) založených podľa § 20f a nasl. Občianskeho zákonníka č. 40/1964 Zb. ako záujmové združenia právnických osôb alebo ako obchodné spoločnosti alebo družstvá podľa Obchodného zákonníka č. 513/1991 Zb.</w:t>
      </w:r>
    </w:p>
    <w:p w:rsidR="008676F9" w:rsidRPr="00F14F63" w:rsidRDefault="008676F9" w:rsidP="00F14F63">
      <w:pPr>
        <w:rPr>
          <w:rFonts w:ascii="Calibri" w:hAnsi="Calibri" w:cs="Calibri"/>
          <w:szCs w:val="22"/>
          <w:lang w:eastAsia="en-US"/>
        </w:rPr>
      </w:pPr>
    </w:p>
    <w:p w:rsidR="008676F9" w:rsidRPr="00F14F63" w:rsidRDefault="008676F9" w:rsidP="003F6575">
      <w:pPr>
        <w:spacing w:after="120"/>
        <w:rPr>
          <w:rFonts w:ascii="Calibri" w:hAnsi="Calibri" w:cs="Calibri"/>
          <w:szCs w:val="22"/>
          <w:lang w:eastAsia="en-US"/>
        </w:rPr>
      </w:pPr>
      <w:r w:rsidRPr="00F14F63">
        <w:rPr>
          <w:rFonts w:ascii="Calibri" w:hAnsi="Calibri" w:cs="Calibri"/>
          <w:szCs w:val="22"/>
          <w:lang w:eastAsia="en-US"/>
        </w:rPr>
        <w:t>Vzájomné fondy, ktoré žiadajú o podporu z Programu rozvoja vidieka SR 2014 - 2020, predkladajú žiadosť o nenávratný finančný príspevok, obsahujúcu všetky informácie nevyhnutné na určenie oprávnenosti na podporu, a to najmä:</w:t>
      </w:r>
    </w:p>
    <w:p w:rsidR="008676F9" w:rsidRPr="00F14F63" w:rsidRDefault="008676F9" w:rsidP="00955DA4">
      <w:pPr>
        <w:numPr>
          <w:ilvl w:val="0"/>
          <w:numId w:val="229"/>
        </w:numPr>
        <w:spacing w:after="120"/>
        <w:ind w:left="284" w:hanging="284"/>
        <w:rPr>
          <w:rFonts w:ascii="Calibri" w:hAnsi="Calibri" w:cs="Calibri"/>
          <w:szCs w:val="22"/>
          <w:lang w:eastAsia="en-US"/>
        </w:rPr>
      </w:pPr>
      <w:r w:rsidRPr="00F14F63">
        <w:rPr>
          <w:rFonts w:ascii="Calibri" w:hAnsi="Calibri" w:cs="Calibri"/>
          <w:szCs w:val="22"/>
          <w:lang w:eastAsia="en-US"/>
        </w:rPr>
        <w:t>totožnosť vzájomného fondu (identifikačné údaje),</w:t>
      </w:r>
    </w:p>
    <w:p w:rsidR="008676F9" w:rsidRPr="00F14F63" w:rsidRDefault="008676F9" w:rsidP="00955DA4">
      <w:pPr>
        <w:numPr>
          <w:ilvl w:val="0"/>
          <w:numId w:val="229"/>
        </w:numPr>
        <w:ind w:left="284" w:hanging="284"/>
        <w:rPr>
          <w:rFonts w:ascii="Calibri" w:hAnsi="Calibri" w:cs="Calibri"/>
          <w:szCs w:val="22"/>
          <w:lang w:eastAsia="en-US"/>
        </w:rPr>
      </w:pPr>
      <w:r w:rsidRPr="00F14F63">
        <w:rPr>
          <w:rFonts w:ascii="Calibri" w:hAnsi="Calibri" w:cs="Calibri"/>
          <w:szCs w:val="22"/>
          <w:lang w:eastAsia="en-US"/>
        </w:rPr>
        <w:t xml:space="preserve">štatút fondu definujúci minimálne nasledovné pravidlá: </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organizačná štruktúra a orgány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predmet činnosti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finančné zdroje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minimálny počet členov vzájomného fondu (kritická masa),</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 xml:space="preserve">založenie a základné podmienky vstupu členov do vzájomného fondu, </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 xml:space="preserve">podmienky výstupu členov zo vzájomného fondu, </w:t>
      </w:r>
    </w:p>
    <w:p w:rsidR="008676F9" w:rsidRPr="00F14F63" w:rsidRDefault="008676F9" w:rsidP="00962FCB">
      <w:pPr>
        <w:spacing w:after="120"/>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zánik vzájomného fondu,</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výpočtu a termíny úhrad finančných príspevkov od členov,</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stanovovania a uplatňovania sankcií v prípade nedbanlivosti zo strany členov,</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stanovovania a termíny výplat finančných kompenzácií zo vzájomného fondu v prípade vzniku škodovej udalosti,</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stanovenia a podmienok úverových vzťahov vzájomného fondu vo vzťahu k externým inštitúciám,</w:t>
      </w:r>
    </w:p>
    <w:p w:rsidR="008676F9" w:rsidRPr="00F14F63" w:rsidRDefault="008676F9" w:rsidP="00955DA4">
      <w:pPr>
        <w:numPr>
          <w:ilvl w:val="0"/>
          <w:numId w:val="228"/>
        </w:numPr>
        <w:tabs>
          <w:tab w:val="num" w:pos="284"/>
        </w:tabs>
        <w:ind w:left="284" w:hanging="284"/>
        <w:rPr>
          <w:rFonts w:ascii="Calibri" w:hAnsi="Calibri" w:cs="Calibri"/>
          <w:szCs w:val="22"/>
          <w:lang w:eastAsia="en-US"/>
        </w:rPr>
      </w:pPr>
      <w:r w:rsidRPr="00F14F63">
        <w:rPr>
          <w:rFonts w:ascii="Calibri" w:hAnsi="Calibri" w:cs="Calibri"/>
          <w:szCs w:val="22"/>
          <w:lang w:eastAsia="en-US"/>
        </w:rPr>
        <w:t xml:space="preserve">spôsob zaistenia (ak ho vzájomný fond uplatňuje). </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Slovensko určí deň, kedy sa najneskôr predkladajú žiadosti o podporu prostredníctvom vzájomných fondov. Určeným dátumom sa pred platbou poskytne dostatočný čas na vykonanie overovania podmienok oprávnenosti, ako sa ustanovuje v článku 38 nariadenia (ES) č. 1305/2013.</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Pri kontrole žiadostí o platbu predkladaných prostredníctvom vzájomných fondov sa posudzuje, či:</w:t>
      </w:r>
    </w:p>
    <w:p w:rsidR="008676F9" w:rsidRPr="00F14F63" w:rsidRDefault="008676F9" w:rsidP="00955DA4">
      <w:pPr>
        <w:numPr>
          <w:ilvl w:val="0"/>
          <w:numId w:val="230"/>
        </w:numPr>
        <w:rPr>
          <w:rFonts w:ascii="Calibri" w:hAnsi="Calibri" w:cs="Calibri"/>
          <w:szCs w:val="22"/>
          <w:lang w:eastAsia="en-US"/>
        </w:rPr>
      </w:pPr>
      <w:r w:rsidRPr="00F14F63">
        <w:rPr>
          <w:rFonts w:ascii="Calibri" w:hAnsi="Calibri" w:cs="Calibri"/>
          <w:szCs w:val="22"/>
          <w:lang w:eastAsia="en-US"/>
        </w:rPr>
        <w:t>poľnohospodári boli skutočne oprávnení na kompenzáciu vyplatenú prostredníctvom fondu;</w:t>
      </w:r>
    </w:p>
    <w:p w:rsidR="008676F9" w:rsidRPr="00F14F63" w:rsidRDefault="008676F9" w:rsidP="00955DA4">
      <w:pPr>
        <w:numPr>
          <w:ilvl w:val="0"/>
          <w:numId w:val="230"/>
        </w:numPr>
        <w:rPr>
          <w:rFonts w:ascii="Calibri" w:hAnsi="Calibri" w:cs="Calibri"/>
          <w:szCs w:val="22"/>
          <w:lang w:eastAsia="en-US"/>
        </w:rPr>
      </w:pPr>
      <w:r w:rsidRPr="00F14F63">
        <w:rPr>
          <w:rFonts w:ascii="Calibri" w:hAnsi="Calibri" w:cs="Calibri"/>
          <w:szCs w:val="22"/>
          <w:lang w:eastAsia="en-US"/>
        </w:rPr>
        <w:t>sa kompenzácia vyplatila skutočne združeným poľnohospodárom v súlade s článkami 36 a 38 nariadenia (EÚ) č. 1305/2013.</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Člen vzájomného fondu musí spĺňať podmienky v súlade s definíciou aktívneho poľnohospodára   v článku 9 nariadenia (EÚ) č. 1307/2013 o priamych platbách.</w:t>
      </w:r>
    </w:p>
    <w:p w:rsidR="008676F9" w:rsidRPr="00F14F63" w:rsidRDefault="008676F9" w:rsidP="00F14F63">
      <w:pPr>
        <w:rPr>
          <w:rFonts w:ascii="Calibri" w:hAnsi="Calibri" w:cs="Calibri"/>
          <w:szCs w:val="22"/>
          <w:lang w:eastAsia="en-US"/>
        </w:rPr>
      </w:pPr>
    </w:p>
    <w:p w:rsidR="008676F9" w:rsidRPr="00F14F63" w:rsidRDefault="008676F9" w:rsidP="00962FCB">
      <w:pPr>
        <w:spacing w:after="120"/>
        <w:rPr>
          <w:rFonts w:ascii="Calibri" w:hAnsi="Calibri" w:cs="Calibri"/>
          <w:szCs w:val="22"/>
          <w:lang w:eastAsia="en-US"/>
        </w:rPr>
      </w:pPr>
      <w:r w:rsidRPr="00F14F63">
        <w:rPr>
          <w:rFonts w:ascii="Calibri" w:hAnsi="Calibri" w:cs="Calibri"/>
          <w:szCs w:val="22"/>
          <w:lang w:eastAsia="en-US"/>
        </w:rPr>
        <w:t>Všeobecné podmienky vyplatenia finančnej kompenzácie zo vzájomného fondu:</w:t>
      </w:r>
    </w:p>
    <w:p w:rsidR="008D12E7" w:rsidRPr="00F14F63" w:rsidRDefault="008D12E7" w:rsidP="00955DA4">
      <w:pPr>
        <w:numPr>
          <w:ilvl w:val="0"/>
          <w:numId w:val="233"/>
        </w:numPr>
        <w:spacing w:after="120"/>
        <w:rPr>
          <w:rFonts w:ascii="Calibri" w:hAnsi="Calibri" w:cs="Calibri"/>
          <w:szCs w:val="22"/>
          <w:lang w:eastAsia="en-US"/>
        </w:rPr>
      </w:pPr>
      <w:r w:rsidRPr="00F14F63">
        <w:rPr>
          <w:rFonts w:ascii="Calibri" w:hAnsi="Calibri" w:cs="Calibri"/>
          <w:szCs w:val="22"/>
          <w:lang w:eastAsia="en-US"/>
        </w:rPr>
        <w:t>Výskyt nepriaznivej poveternostnej udalosti alebo vypuknutie choroby zvierat alebo rastlín, zamorenie škodcami alebo environmentálnu nehodu musí ako také oficiálne uznať príslušný orgán SR.</w:t>
      </w:r>
    </w:p>
    <w:p w:rsidR="008D12E7" w:rsidRDefault="008D12E7" w:rsidP="00955DA4">
      <w:pPr>
        <w:numPr>
          <w:ilvl w:val="0"/>
          <w:numId w:val="233"/>
        </w:numPr>
        <w:spacing w:after="120"/>
        <w:rPr>
          <w:rFonts w:ascii="Calibri" w:hAnsi="Calibri" w:cs="Calibri"/>
          <w:szCs w:val="22"/>
          <w:lang w:eastAsia="en-US"/>
        </w:rPr>
      </w:pPr>
      <w:r w:rsidRPr="00F14F63">
        <w:rPr>
          <w:rFonts w:ascii="Calibri" w:hAnsi="Calibri" w:cs="Calibri"/>
          <w:szCs w:val="22"/>
          <w:lang w:eastAsia="en-US"/>
        </w:rPr>
        <w:t>Pokiaľ ide o choroby zvierat, finančná náhrada  sa môže poskytnúť iba so zreteľom na choroby, ktoré sú uvedené na zozname vytvorenom Svetovou organizáciou pre zdravie zvierat a/alebo zozname uvedenom v prílohe k rozhodnutiu 2009/470/ES.</w:t>
      </w:r>
    </w:p>
    <w:p w:rsidR="008D12E7" w:rsidRP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2B20DC">
        <w:rPr>
          <w:rFonts w:ascii="Calibri" w:hAnsi="Calibri" w:cs="Calibri"/>
          <w:szCs w:val="22"/>
          <w:lang w:eastAsia="en-US"/>
        </w:rPr>
        <w:t xml:space="preserve">Pokiaľ ide o choroby rastlín, finančná náhrada sa môže poskytnúť iba so zreteľom na škody spôsobené škodlivými organizmami, ktoré sú </w:t>
      </w:r>
      <w:r w:rsidRPr="008D12E7">
        <w:rPr>
          <w:rFonts w:ascii="Calibri" w:hAnsi="Calibri" w:cs="Calibri"/>
          <w:szCs w:val="22"/>
          <w:lang w:eastAsia="en-US"/>
        </w:rPr>
        <w:t xml:space="preserve">uvedené v prílohách I a II smernice Rady 2000/29/ES o ochranných opatreniach proti zavlečeniu organizmov škodlivých pre rastliny alebo rastlinné produkty do Spoločenstva a proti ich rozšíreniu v rámci Spoločenstva. </w:t>
      </w:r>
    </w:p>
    <w:p w:rsidR="008D12E7" w:rsidRP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8D12E7">
        <w:rPr>
          <w:rFonts w:ascii="Calibri" w:hAnsi="Calibri" w:cs="Calibri"/>
          <w:szCs w:val="22"/>
          <w:lang w:eastAsia="en-US"/>
        </w:rPr>
        <w:t>Finančná náhrada sa môže poskytnúť aj na straty na produkcii spôsobené hospodársky významnými škodlivými organizmami, ktorých zoznam bude vydaný samostatne v Príručke pre žiadateľa o NFP.</w:t>
      </w:r>
    </w:p>
    <w:p w:rsid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2B20DC">
        <w:rPr>
          <w:rFonts w:ascii="Calibri" w:hAnsi="Calibri" w:cs="Calibri"/>
          <w:szCs w:val="22"/>
          <w:lang w:eastAsia="en-US"/>
        </w:rPr>
        <w:t>Pokiaľ ide o</w:t>
      </w:r>
      <w:r>
        <w:rPr>
          <w:rFonts w:ascii="Calibri" w:hAnsi="Calibri" w:cs="Calibri"/>
          <w:szCs w:val="22"/>
          <w:lang w:eastAsia="en-US"/>
        </w:rPr>
        <w:t xml:space="preserve"> environmentálne nehody</w:t>
      </w:r>
      <w:r w:rsidRPr="002B20DC">
        <w:rPr>
          <w:rFonts w:ascii="Calibri" w:hAnsi="Calibri" w:cs="Calibri"/>
          <w:szCs w:val="22"/>
          <w:lang w:eastAsia="en-US"/>
        </w:rPr>
        <w:t>, finančná náhrada sa môže poskytnúť</w:t>
      </w:r>
      <w:r>
        <w:rPr>
          <w:rFonts w:ascii="Calibri" w:hAnsi="Calibri" w:cs="Calibri"/>
          <w:szCs w:val="22"/>
          <w:lang w:eastAsia="en-US"/>
        </w:rPr>
        <w:t xml:space="preserve"> na environmentálne nehody zaznamenané orgánmi štátnej správy pre tvorbu a ochranu životného prostredia v súlade so zákonom č. 525/2003 Z. z. </w:t>
      </w:r>
    </w:p>
    <w:p w:rsidR="008D12E7" w:rsidRPr="00F14F63" w:rsidRDefault="008D12E7" w:rsidP="00955DA4">
      <w:pPr>
        <w:numPr>
          <w:ilvl w:val="0"/>
          <w:numId w:val="233"/>
        </w:numPr>
        <w:rPr>
          <w:rFonts w:ascii="Calibri" w:hAnsi="Calibri" w:cs="Calibri"/>
          <w:szCs w:val="22"/>
          <w:lang w:eastAsia="en-US"/>
        </w:rPr>
      </w:pPr>
      <w:r w:rsidRPr="00F14F63">
        <w:rPr>
          <w:rFonts w:ascii="Calibri" w:hAnsi="Calibri" w:cs="Calibri"/>
          <w:szCs w:val="22"/>
          <w:lang w:eastAsia="en-US"/>
        </w:rPr>
        <w:t>Prijímateľ má nárok na podporu zo vzájomného fondu ak došlo k zničeniu viac ako 30 % priemernej ročnej produkcie poľnohospodára za predchádzajúce obdobie troch rokov alebo trojročného priemeru za predchádzajúce obdobie piatich rokov, okrem najvyššieho a najnižšieho údaju.</w:t>
      </w:r>
    </w:p>
    <w:p w:rsidR="008676F9" w:rsidRPr="00F14F63" w:rsidRDefault="008676F9" w:rsidP="00F14F63">
      <w:pPr>
        <w:rPr>
          <w:rFonts w:ascii="Calibri" w:hAnsi="Calibri" w:cs="Calibri"/>
          <w:szCs w:val="22"/>
          <w:u w:val="single"/>
          <w:lang w:eastAsia="en-US"/>
        </w:rPr>
      </w:pPr>
    </w:p>
    <w:p w:rsidR="008676F9" w:rsidRPr="00F14F63" w:rsidRDefault="008676F9" w:rsidP="00F14F63">
      <w:pPr>
        <w:rPr>
          <w:rFonts w:ascii="Calibri" w:eastAsia="Calibri" w:hAnsi="Calibri"/>
          <w:b/>
          <w:i/>
          <w:szCs w:val="22"/>
          <w:lang w:eastAsia="en-US"/>
        </w:rPr>
      </w:pPr>
      <w:r w:rsidRPr="00F14F63">
        <w:rPr>
          <w:rFonts w:ascii="Calibri" w:eastAsia="Calibri" w:hAnsi="Calibri"/>
          <w:b/>
          <w:i/>
          <w:szCs w:val="22"/>
          <w:lang w:eastAsia="en-US"/>
        </w:rPr>
        <w:t>Vypuknutie nepriaznivých poveternostných udalostí</w:t>
      </w:r>
    </w:p>
    <w:p w:rsidR="008676F9" w:rsidRPr="00F14F63" w:rsidRDefault="008676F9" w:rsidP="00F14F63">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Nepriaznivou poveternostnou udalosťou, </w:t>
      </w:r>
      <w:r w:rsidRPr="00F14F63">
        <w:rPr>
          <w:rFonts w:ascii="Calibri" w:eastAsia="Calibri" w:hAnsi="Calibri" w:cs="TimesNewRoman"/>
          <w:szCs w:val="22"/>
          <w:shd w:val="clear" w:color="auto" w:fill="FFFFFF"/>
          <w:lang w:eastAsia="en-US"/>
        </w:rPr>
        <w:t>ktorú možno prirovnať k prírodnej katastrofe</w:t>
      </w:r>
      <w:r w:rsidRPr="00F14F63">
        <w:rPr>
          <w:rFonts w:ascii="Calibri" w:eastAsia="Calibri" w:hAnsi="Calibri" w:cs="TimesNewRoman"/>
          <w:szCs w:val="22"/>
          <w:lang w:eastAsia="en-US"/>
        </w:rPr>
        <w:t xml:space="preserve"> sa považuje taká poveternostná udalosť, ktorá zničí viac ako 30 % priemernej ročnej produkcie príslušného pestovateľa poľnohospodárskych plodín za predchádzajúce obdobie troch rokov alebo trojročného priemeru za predchádzajúce obdobie piatich rokov okrem najvyššieho a najnižšieho údaju.</w:t>
      </w:r>
    </w:p>
    <w:p w:rsidR="008676F9" w:rsidRPr="00F14F63" w:rsidRDefault="008676F9" w:rsidP="00F14F63">
      <w:pPr>
        <w:autoSpaceDE w:val="0"/>
        <w:autoSpaceDN w:val="0"/>
        <w:adjustRightInd w:val="0"/>
        <w:rPr>
          <w:rFonts w:ascii="Calibri" w:eastAsia="Calibri" w:hAnsi="Calibri" w:cs="TimesNewRoman"/>
          <w:szCs w:val="22"/>
          <w:lang w:eastAsia="en-US"/>
        </w:rPr>
      </w:pPr>
    </w:p>
    <w:p w:rsidR="008D12E7" w:rsidRDefault="008D12E7" w:rsidP="008D12E7">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Kompenzácie prostredníctvom vzájomných fondov sa budú poskytovať </w:t>
      </w:r>
      <w:r>
        <w:rPr>
          <w:rFonts w:ascii="Calibri" w:eastAsia="Calibri" w:hAnsi="Calibri" w:cs="TimesNewRoman"/>
          <w:szCs w:val="22"/>
          <w:lang w:eastAsia="en-US"/>
        </w:rPr>
        <w:t xml:space="preserve">v súlade s definíciou nepriaznivej poveternostnej udalosti uvedenou v nariadení č. 1305/2013 čl. 2 ods. 1 písm. h, a to nasledovne: „Nepriaznivá poveternostná udalosť sú poveternostné podmienky ako mráz, búrky a krupobitie, ľad, prudký dážď alebo veľké sucho, ktoré možno porovnať s prírodnou katastrofou.“  </w:t>
      </w:r>
    </w:p>
    <w:p w:rsidR="008D12E7" w:rsidRPr="00F14F63" w:rsidRDefault="008D12E7" w:rsidP="008D12E7">
      <w:pPr>
        <w:autoSpaceDE w:val="0"/>
        <w:autoSpaceDN w:val="0"/>
        <w:adjustRightInd w:val="0"/>
        <w:rPr>
          <w:rFonts w:ascii="Calibri" w:eastAsia="Calibri" w:hAnsi="Calibri" w:cs="TimesNewRoman"/>
          <w:szCs w:val="22"/>
          <w:lang w:eastAsia="en-US"/>
        </w:rPr>
      </w:pPr>
    </w:p>
    <w:p w:rsidR="008676F9" w:rsidRPr="00F14F63" w:rsidRDefault="008676F9" w:rsidP="00F14F63">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Strata poľnohospodára sa pritom vypočíta tak, že sa od priemerného ročného množstva vyrobeného za predchádzajúce obdobie troch rokov (alebo trojročného priemeru za predchádzajúce obdobie piatich rokov okrem najvyššieho a najnižšieho údaju) vynásobeného priemernou dosiahnutou predajnou cenou, odpočíta množstvo výrobku vyrobeného v roku nepriaznivej poveternostnej udalosti vynásobeného priemernou predajnou cenou dosiahnutou počas príslušného roku. Takto vypočítaná strata sa zníži o náklady, ktoré nevznikli pre nepriaznivú poveternostnú udalosť. Výpočet sa vykoná na úrovni jednotlivých typov produkcie. </w:t>
      </w:r>
    </w:p>
    <w:p w:rsidR="008676F9" w:rsidRPr="00F14F63" w:rsidRDefault="008676F9" w:rsidP="00F14F63">
      <w:pPr>
        <w:rPr>
          <w:rFonts w:ascii="Calibri" w:hAnsi="Calibri" w:cs="Calibri"/>
          <w:szCs w:val="22"/>
          <w:u w:val="single"/>
          <w:lang w:eastAsia="en-US"/>
        </w:rPr>
      </w:pPr>
    </w:p>
    <w:p w:rsidR="008676F9" w:rsidRPr="00F14F63" w:rsidRDefault="008676F9" w:rsidP="00F14F63">
      <w:pPr>
        <w:autoSpaceDE w:val="0"/>
        <w:autoSpaceDN w:val="0"/>
        <w:adjustRightInd w:val="0"/>
        <w:rPr>
          <w:rFonts w:ascii="Calibri" w:eastAsia="Calibri" w:hAnsi="Calibri" w:cs="TimesNewRoman"/>
          <w:b/>
          <w:i/>
          <w:szCs w:val="22"/>
          <w:lang w:eastAsia="en-US"/>
        </w:rPr>
      </w:pPr>
      <w:r w:rsidRPr="00F14F63">
        <w:rPr>
          <w:rFonts w:ascii="Calibri" w:eastAsia="Calibri" w:hAnsi="Calibri" w:cs="TimesNewRoman"/>
          <w:b/>
          <w:i/>
          <w:szCs w:val="22"/>
          <w:lang w:eastAsia="en-US"/>
        </w:rPr>
        <w:t>Vypuknutie ochorení zvierat</w:t>
      </w:r>
      <w:r w:rsidR="008D12E7">
        <w:rPr>
          <w:rFonts w:ascii="Calibri" w:eastAsia="Calibri" w:hAnsi="Calibri" w:cs="TimesNewRoman"/>
          <w:b/>
          <w:i/>
          <w:szCs w:val="22"/>
          <w:lang w:eastAsia="en-US"/>
        </w:rPr>
        <w:t>, výskytu škodcov alebo ochorení rastlín a</w:t>
      </w:r>
      <w:r w:rsidR="001F5283">
        <w:rPr>
          <w:rFonts w:ascii="Calibri" w:eastAsia="Calibri" w:hAnsi="Calibri" w:cs="TimesNewRoman"/>
          <w:b/>
          <w:i/>
          <w:szCs w:val="22"/>
          <w:lang w:eastAsia="en-US"/>
        </w:rPr>
        <w:t> </w:t>
      </w:r>
      <w:r w:rsidR="008D12E7">
        <w:rPr>
          <w:rFonts w:ascii="Calibri" w:eastAsia="Calibri" w:hAnsi="Calibri" w:cs="TimesNewRoman"/>
          <w:b/>
          <w:i/>
          <w:szCs w:val="22"/>
          <w:lang w:eastAsia="en-US"/>
        </w:rPr>
        <w:t>en</w:t>
      </w:r>
      <w:r w:rsidR="001F5283">
        <w:rPr>
          <w:rFonts w:ascii="Calibri" w:eastAsia="Calibri" w:hAnsi="Calibri" w:cs="TimesNewRoman"/>
          <w:b/>
          <w:i/>
          <w:szCs w:val="22"/>
          <w:lang w:eastAsia="en-US"/>
        </w:rPr>
        <w:t>vironmentálne nehody</w:t>
      </w:r>
    </w:p>
    <w:p w:rsidR="008676F9" w:rsidRPr="008676F9" w:rsidRDefault="008676F9" w:rsidP="00EB6F57">
      <w:pPr>
        <w:autoSpaceDE w:val="0"/>
        <w:autoSpaceDN w:val="0"/>
        <w:adjustRightInd w:val="0"/>
        <w:spacing w:after="120"/>
        <w:rPr>
          <w:rFonts w:ascii="Calibri" w:hAnsi="Calibri"/>
          <w:color w:val="000000"/>
          <w:szCs w:val="22"/>
        </w:rPr>
      </w:pPr>
      <w:bookmarkStart w:id="106" w:name="p6-1"/>
      <w:bookmarkEnd w:id="106"/>
      <w:r w:rsidRPr="00F14F63">
        <w:rPr>
          <w:rFonts w:ascii="Calibri" w:eastAsia="Calibri" w:hAnsi="Calibri"/>
          <w:color w:val="000000"/>
          <w:szCs w:val="22"/>
        </w:rPr>
        <w:t>Kompenzácie prostredníctvom vzájomných fondov</w:t>
      </w:r>
      <w:r w:rsidRPr="00F14F63">
        <w:rPr>
          <w:rFonts w:ascii="Calibri" w:hAnsi="Calibri"/>
          <w:color w:val="000000"/>
          <w:szCs w:val="22"/>
        </w:rPr>
        <w:t xml:space="preserve"> </w:t>
      </w:r>
      <w:r w:rsidRPr="00F14F63">
        <w:rPr>
          <w:rFonts w:ascii="Calibri" w:eastAsia="Calibri" w:hAnsi="Calibri"/>
          <w:color w:val="000000"/>
          <w:szCs w:val="22"/>
        </w:rPr>
        <w:t xml:space="preserve">v dôsledku vypuknutia choroby hospodárskych zvierat </w:t>
      </w:r>
      <w:r w:rsidRPr="00F14F63">
        <w:rPr>
          <w:rFonts w:ascii="Calibri" w:hAnsi="Calibri"/>
          <w:color w:val="000000"/>
          <w:szCs w:val="22"/>
        </w:rPr>
        <w:t>chovaných poľnohospodárom sa vzťahuj</w:t>
      </w:r>
      <w:r w:rsidRPr="00F14F63">
        <w:rPr>
          <w:rFonts w:ascii="Calibri" w:eastAsia="Calibri" w:hAnsi="Calibri"/>
          <w:color w:val="000000"/>
          <w:szCs w:val="22"/>
        </w:rPr>
        <w:t>ú</w:t>
      </w:r>
      <w:r w:rsidRPr="00F14F63">
        <w:rPr>
          <w:rFonts w:ascii="Calibri" w:hAnsi="Calibri"/>
          <w:color w:val="000000"/>
          <w:szCs w:val="22"/>
        </w:rPr>
        <w:t xml:space="preserve"> na ich uhynutie, </w:t>
      </w:r>
      <w:r w:rsidRPr="00F14F63">
        <w:rPr>
          <w:rFonts w:ascii="Calibri" w:eastAsia="Calibri" w:hAnsi="Calibri"/>
          <w:color w:val="000000"/>
          <w:szCs w:val="22"/>
        </w:rPr>
        <w:t>nariadené núdzové utratenie,</w:t>
      </w:r>
      <w:r w:rsidRPr="00F14F63">
        <w:rPr>
          <w:rFonts w:ascii="Calibri" w:eastAsia="Calibri" w:hAnsi="Calibri" w:cs="ArialMT"/>
          <w:szCs w:val="22"/>
          <w:lang w:eastAsia="en-US"/>
        </w:rPr>
        <w:t xml:space="preserve"> </w:t>
      </w:r>
      <w:r w:rsidRPr="00F14F63">
        <w:rPr>
          <w:rFonts w:ascii="Calibri" w:hAnsi="Calibri"/>
          <w:color w:val="000000"/>
          <w:szCs w:val="22"/>
        </w:rPr>
        <w:t>núdzov</w:t>
      </w:r>
      <w:r w:rsidRPr="00F14F63">
        <w:rPr>
          <w:rFonts w:ascii="Calibri" w:eastAsia="Calibri" w:hAnsi="Calibri"/>
          <w:color w:val="000000"/>
          <w:szCs w:val="22"/>
        </w:rPr>
        <w:t>ú</w:t>
      </w:r>
      <w:r w:rsidRPr="00F14F63">
        <w:rPr>
          <w:rFonts w:ascii="Calibri" w:hAnsi="Calibri"/>
          <w:color w:val="000000"/>
          <w:szCs w:val="22"/>
        </w:rPr>
        <w:t xml:space="preserve"> poráž</w:t>
      </w:r>
      <w:r w:rsidRPr="00F14F63">
        <w:rPr>
          <w:rFonts w:ascii="Calibri" w:eastAsia="Calibri" w:hAnsi="Calibri"/>
          <w:color w:val="000000"/>
          <w:szCs w:val="22"/>
        </w:rPr>
        <w:t>ku</w:t>
      </w:r>
      <w:r w:rsidRPr="00F14F63">
        <w:rPr>
          <w:rFonts w:ascii="Calibri" w:hAnsi="Calibri"/>
          <w:color w:val="000000"/>
          <w:szCs w:val="22"/>
        </w:rPr>
        <w:t xml:space="preserve"> chorého alebo z nákazy podozrivého zvieraťa v dôsledku </w:t>
      </w:r>
      <w:r w:rsidRPr="00F14F63">
        <w:rPr>
          <w:rFonts w:ascii="Calibri" w:eastAsia="Calibri" w:hAnsi="Calibri"/>
          <w:color w:val="000000"/>
          <w:szCs w:val="22"/>
        </w:rPr>
        <w:t>vypuknutia choroby</w:t>
      </w:r>
      <w:r w:rsidRPr="00F14F63">
        <w:rPr>
          <w:rFonts w:ascii="Calibri" w:eastAsia="Calibri" w:hAnsi="Calibri"/>
          <w:color w:val="000000"/>
          <w:szCs w:val="22"/>
        </w:rPr>
        <w:lastRenderedPageBreak/>
        <w:t xml:space="preserve"> uvedenej v zozname chorôb zvierat vypracovanom</w:t>
      </w:r>
      <w:r w:rsidRPr="008676F9">
        <w:rPr>
          <w:rFonts w:ascii="Calibri" w:eastAsia="Calibri" w:hAnsi="Calibri"/>
          <w:color w:val="000000"/>
          <w:szCs w:val="22"/>
        </w:rPr>
        <w:t xml:space="preserve"> Svetovou organizáciou pre zdravie zvierat alebo uvedenom v prílohe k rozhodnutiu Rady 2009/470/ES.</w:t>
      </w:r>
    </w:p>
    <w:p w:rsidR="008676F9" w:rsidRPr="008676F9" w:rsidRDefault="008676F9" w:rsidP="00EB6F57">
      <w:pPr>
        <w:autoSpaceDE w:val="0"/>
        <w:autoSpaceDN w:val="0"/>
        <w:adjustRightInd w:val="0"/>
        <w:spacing w:after="120"/>
        <w:rPr>
          <w:rFonts w:ascii="Calibri" w:eastAsia="Calibri" w:hAnsi="Calibri"/>
          <w:color w:val="000000"/>
          <w:szCs w:val="22"/>
        </w:rPr>
      </w:pPr>
      <w:bookmarkStart w:id="107" w:name="p6-1-a"/>
      <w:bookmarkEnd w:id="107"/>
      <w:r w:rsidRPr="008676F9">
        <w:rPr>
          <w:rFonts w:ascii="Calibri" w:eastAsia="Calibri" w:hAnsi="Calibri"/>
          <w:color w:val="000000"/>
          <w:szCs w:val="22"/>
        </w:rPr>
        <w:t xml:space="preserve">Finančnú kompenzáciu zo vzájomného fondu </w:t>
      </w:r>
      <w:r w:rsidRPr="008676F9">
        <w:rPr>
          <w:rFonts w:ascii="Calibri" w:hAnsi="Calibri"/>
          <w:color w:val="000000"/>
          <w:szCs w:val="22"/>
        </w:rPr>
        <w:t xml:space="preserve"> </w:t>
      </w:r>
      <w:r w:rsidRPr="008676F9">
        <w:rPr>
          <w:rFonts w:ascii="Calibri" w:eastAsia="Calibri" w:hAnsi="Calibri"/>
          <w:color w:val="000000"/>
          <w:szCs w:val="22"/>
        </w:rPr>
        <w:t>v dôsledku vypuknutia choroby</w:t>
      </w:r>
      <w:r w:rsidRPr="008676F9">
        <w:rPr>
          <w:rFonts w:ascii="Calibri" w:hAnsi="Calibri"/>
          <w:color w:val="000000"/>
          <w:szCs w:val="22"/>
        </w:rPr>
        <w:t xml:space="preserve"> musí </w:t>
      </w:r>
      <w:r w:rsidRPr="008676F9">
        <w:rPr>
          <w:rFonts w:ascii="Calibri" w:eastAsia="Calibri" w:hAnsi="Calibri"/>
          <w:color w:val="000000"/>
          <w:szCs w:val="22"/>
        </w:rPr>
        <w:t xml:space="preserve">poľnohospodár </w:t>
      </w:r>
      <w:r w:rsidRPr="008676F9">
        <w:rPr>
          <w:rFonts w:ascii="Calibri" w:hAnsi="Calibri"/>
          <w:color w:val="000000"/>
          <w:szCs w:val="22"/>
        </w:rPr>
        <w:t xml:space="preserve">doložiť príslušným potvrdením </w:t>
      </w:r>
      <w:r w:rsidRPr="008676F9">
        <w:rPr>
          <w:rFonts w:ascii="Calibri" w:eastAsia="Calibri" w:hAnsi="Calibri"/>
          <w:color w:val="000000"/>
          <w:szCs w:val="22"/>
        </w:rPr>
        <w:t xml:space="preserve">Štátnej veterinárnej </w:t>
      </w:r>
      <w:r w:rsidRPr="008676F9">
        <w:rPr>
          <w:rFonts w:ascii="Calibri" w:hAnsi="Calibri"/>
          <w:color w:val="000000"/>
          <w:szCs w:val="22"/>
        </w:rPr>
        <w:t>a potravinovej správy</w:t>
      </w:r>
      <w:r w:rsidRPr="008676F9">
        <w:rPr>
          <w:rFonts w:ascii="Calibri" w:eastAsia="Calibri" w:hAnsi="Calibri"/>
          <w:color w:val="000000"/>
          <w:szCs w:val="22"/>
        </w:rPr>
        <w:t xml:space="preserve"> Slovenskej republiky</w:t>
      </w:r>
      <w:r w:rsidRPr="008676F9">
        <w:rPr>
          <w:rFonts w:ascii="Calibri" w:hAnsi="Calibri"/>
          <w:color w:val="000000"/>
          <w:szCs w:val="22"/>
        </w:rPr>
        <w:t>.</w:t>
      </w:r>
    </w:p>
    <w:p w:rsidR="008676F9" w:rsidRPr="008676F9" w:rsidRDefault="008676F9" w:rsidP="00EB6F57">
      <w:pPr>
        <w:autoSpaceDE w:val="0"/>
        <w:autoSpaceDN w:val="0"/>
        <w:adjustRightInd w:val="0"/>
        <w:spacing w:after="120"/>
        <w:rPr>
          <w:rFonts w:ascii="Calibri" w:eastAsia="Calibri" w:hAnsi="Calibri"/>
          <w:color w:val="000000"/>
          <w:szCs w:val="22"/>
        </w:rPr>
      </w:pPr>
      <w:r w:rsidRPr="008676F9">
        <w:rPr>
          <w:rFonts w:ascii="Calibri" w:eastAsia="Calibri" w:hAnsi="Calibri"/>
          <w:color w:val="000000"/>
          <w:szCs w:val="22"/>
        </w:rPr>
        <w:t>Ak bola poľnohospodárovi poskytnutá finančná kompenzácia na základe ustanovení zákona č. 39/2007 Z. z. o veterinárnej starostlivosti v znení neskorších predpisov, finančná kompenzácia zo vzájomného fondu sa poľnohospodárovi zníži o sumu finančného plnenia poskytnutú v zmysle zákona o veterinárnej starostlivosti.</w:t>
      </w:r>
    </w:p>
    <w:p w:rsidR="008676F9" w:rsidRPr="008676F9" w:rsidRDefault="008676F9" w:rsidP="00EB6F57">
      <w:pPr>
        <w:autoSpaceDE w:val="0"/>
        <w:autoSpaceDN w:val="0"/>
        <w:adjustRightInd w:val="0"/>
        <w:spacing w:after="120"/>
        <w:rPr>
          <w:rFonts w:ascii="Calibri" w:eastAsia="Calibri" w:hAnsi="Calibri" w:cs="EUAlbertina"/>
          <w:color w:val="000000"/>
          <w:szCs w:val="22"/>
          <w:lang w:eastAsia="en-US"/>
        </w:rPr>
      </w:pPr>
      <w:r w:rsidRPr="008676F9">
        <w:rPr>
          <w:rFonts w:ascii="Calibri" w:eastAsia="Calibri" w:hAnsi="Calibri" w:cs="EUAlbertina"/>
          <w:color w:val="000000"/>
          <w:szCs w:val="22"/>
          <w:lang w:eastAsia="en-US"/>
        </w:rPr>
        <w:t>Právo na plnenie zo vzájomného fondu vznikne poľnohospodárovi, ak nastane skutočnosť spojená s nepriaznivými poveternostnými udalosťami, výskytom chorôb rastlín alebo zvierat, zamorením škodcami alebo environmentálnymi nehodami, s ktorou je spojený vznik povinnosti vzájomného fondu plniť, a ak sú splnené ďalej uvedené podmienky:</w:t>
      </w:r>
    </w:p>
    <w:p w:rsidR="008676F9" w:rsidRPr="003F6575" w:rsidRDefault="008676F9" w:rsidP="00CE203B">
      <w:pPr>
        <w:pStyle w:val="Odsekzoznamu"/>
        <w:numPr>
          <w:ilvl w:val="1"/>
          <w:numId w:val="318"/>
        </w:numPr>
        <w:spacing w:after="120"/>
        <w:ind w:left="284" w:hanging="284"/>
        <w:contextualSpacing w:val="0"/>
        <w:rPr>
          <w:rFonts w:ascii="Calibri" w:eastAsia="Calibri" w:hAnsi="Calibri"/>
          <w:color w:val="000000"/>
          <w:szCs w:val="22"/>
        </w:rPr>
      </w:pPr>
      <w:bookmarkStart w:id="108" w:name="p14-2"/>
      <w:bookmarkEnd w:id="108"/>
      <w:r w:rsidRPr="003F6575">
        <w:rPr>
          <w:rFonts w:ascii="Calibri" w:eastAsia="Calibri" w:hAnsi="Calibri"/>
          <w:color w:val="000000"/>
          <w:szCs w:val="22"/>
        </w:rPr>
        <w:t>Podmienkou pre uplatnenie práva na finančné plnenie zo vzájomného fondu v prípade vypuknutia chorôb zvierat je, že poľnohospodár:</w:t>
      </w:r>
    </w:p>
    <w:p w:rsidR="008676F9" w:rsidRPr="008676F9" w:rsidRDefault="008676F9" w:rsidP="00955DA4">
      <w:pPr>
        <w:numPr>
          <w:ilvl w:val="0"/>
          <w:numId w:val="231"/>
        </w:numPr>
        <w:spacing w:after="120"/>
        <w:ind w:left="714" w:hanging="357"/>
        <w:rPr>
          <w:rFonts w:ascii="Calibri" w:hAnsi="Calibri"/>
          <w:color w:val="000000"/>
          <w:szCs w:val="22"/>
        </w:rPr>
      </w:pPr>
      <w:bookmarkStart w:id="109" w:name="p14-2-a"/>
      <w:bookmarkEnd w:id="109"/>
      <w:r w:rsidRPr="008676F9">
        <w:rPr>
          <w:rFonts w:ascii="Calibri" w:hAnsi="Calibri"/>
          <w:color w:val="000000"/>
          <w:szCs w:val="22"/>
        </w:rPr>
        <w:t>predložil vzájomnému fondu osvedčenie vystavené štátnou veterinárnou a potravinovou správou o prevzatí, prípadne o neškodnom odstránení tela zvieraťa, ktoré v dôsledku vypuknutia choroby uhynulo alebo núdzovo utratené,</w:t>
      </w:r>
    </w:p>
    <w:p w:rsidR="008676F9" w:rsidRPr="008676F9" w:rsidRDefault="008676F9" w:rsidP="00955DA4">
      <w:pPr>
        <w:numPr>
          <w:ilvl w:val="0"/>
          <w:numId w:val="231"/>
        </w:numPr>
        <w:spacing w:after="120"/>
        <w:ind w:left="714" w:hanging="357"/>
        <w:rPr>
          <w:rFonts w:ascii="Calibri" w:hAnsi="Calibri"/>
          <w:color w:val="000000"/>
          <w:szCs w:val="22"/>
        </w:rPr>
      </w:pPr>
      <w:bookmarkStart w:id="110" w:name="p14-2-b"/>
      <w:bookmarkEnd w:id="110"/>
      <w:r w:rsidRPr="008676F9">
        <w:rPr>
          <w:rFonts w:ascii="Calibri" w:hAnsi="Calibri"/>
          <w:color w:val="000000"/>
          <w:szCs w:val="22"/>
        </w:rPr>
        <w:t>vyžiadal odborné ošetrenie hospodárskeho zvieraťa, ktorého sa plnenie týka, ak malo byť podľa veterinárnych predpisov takto ošetrené,</w:t>
      </w:r>
    </w:p>
    <w:p w:rsidR="008676F9" w:rsidRDefault="008676F9" w:rsidP="00955DA4">
      <w:pPr>
        <w:numPr>
          <w:ilvl w:val="0"/>
          <w:numId w:val="231"/>
        </w:numPr>
        <w:ind w:left="714" w:hanging="357"/>
        <w:rPr>
          <w:rFonts w:ascii="Calibri" w:hAnsi="Calibri"/>
          <w:color w:val="000000"/>
          <w:szCs w:val="22"/>
        </w:rPr>
      </w:pPr>
      <w:bookmarkStart w:id="111" w:name="p14-2-c"/>
      <w:bookmarkEnd w:id="111"/>
      <w:r w:rsidRPr="008676F9">
        <w:rPr>
          <w:rFonts w:ascii="Calibri" w:hAnsi="Calibri"/>
          <w:color w:val="000000"/>
          <w:szCs w:val="22"/>
        </w:rPr>
        <w:t>predložil vzájomnému fondu o príčine udalosti osvedčenie vystavené štátnou veterinárnou a potravinovou správou na podklade výsledkov dostupných vyšetrovacích metód alebo epizootologických vyšetrení.</w:t>
      </w:r>
    </w:p>
    <w:p w:rsidR="00F14F63" w:rsidRPr="008676F9" w:rsidRDefault="00F14F63" w:rsidP="00F14F63">
      <w:pPr>
        <w:ind w:left="357"/>
        <w:rPr>
          <w:rFonts w:ascii="Calibri" w:hAnsi="Calibri"/>
          <w:color w:val="000000"/>
          <w:szCs w:val="22"/>
        </w:rPr>
      </w:pPr>
    </w:p>
    <w:p w:rsidR="001F5283" w:rsidRDefault="001F5283" w:rsidP="00CE203B">
      <w:pPr>
        <w:pStyle w:val="Odsekzoznamu"/>
        <w:numPr>
          <w:ilvl w:val="1"/>
          <w:numId w:val="318"/>
        </w:numPr>
        <w:spacing w:after="120"/>
        <w:ind w:left="284" w:hanging="284"/>
        <w:contextualSpacing w:val="0"/>
        <w:jc w:val="left"/>
        <w:rPr>
          <w:rFonts w:eastAsia="Calibri"/>
          <w:szCs w:val="22"/>
        </w:rPr>
      </w:pPr>
      <w:bookmarkStart w:id="112" w:name="p14-3"/>
      <w:bookmarkEnd w:id="112"/>
      <w:r w:rsidRPr="00FB6015">
        <w:rPr>
          <w:rFonts w:eastAsia="Calibri"/>
          <w:szCs w:val="22"/>
        </w:rPr>
        <w:t>Podmienkou pre uplatnenie práva na finančné plnenie zo vzájomného fondu v prípade vypuknutia chorôb rastlín alebo kalamitného výskytu škodcov rastlín je, že poľnohospodár:</w:t>
      </w:r>
    </w:p>
    <w:p w:rsidR="001F5283" w:rsidRDefault="001F5283" w:rsidP="00CE203B">
      <w:pPr>
        <w:pStyle w:val="Odsekzoznamu"/>
        <w:numPr>
          <w:ilvl w:val="0"/>
          <w:numId w:val="382"/>
        </w:numPr>
        <w:spacing w:after="120"/>
        <w:ind w:left="714" w:hanging="357"/>
        <w:contextualSpacing w:val="0"/>
        <w:rPr>
          <w:rFonts w:ascii="Calibri" w:hAnsi="Calibri"/>
          <w:color w:val="000000"/>
          <w:szCs w:val="22"/>
        </w:rPr>
      </w:pPr>
      <w:r w:rsidRPr="00FB6015">
        <w:rPr>
          <w:rFonts w:ascii="Calibri" w:hAnsi="Calibri"/>
          <w:color w:val="000000"/>
          <w:szCs w:val="22"/>
        </w:rPr>
        <w:t xml:space="preserve">predložil vzájomnému fondu kópiu rastlinolekárskeho rozhodnutia vydaného </w:t>
      </w:r>
      <w:r w:rsidRPr="00FB6015">
        <w:rPr>
          <w:rFonts w:ascii="Calibri" w:hAnsi="Calibri" w:cs="Calibri"/>
          <w:szCs w:val="22"/>
          <w:lang w:eastAsia="en-US"/>
        </w:rPr>
        <w:t>podľa § 9 ods. 2 zákona NR SR č. 405/2011 Z. z. o rastlinolekárskej starostlivosti</w:t>
      </w:r>
      <w:r w:rsidRPr="00FB6015">
        <w:rPr>
          <w:rFonts w:ascii="Calibri" w:hAnsi="Calibri"/>
          <w:color w:val="000000"/>
          <w:szCs w:val="22"/>
        </w:rPr>
        <w:t xml:space="preserve"> Ústredným kontrolným a skúšobným ústavom poľnohospodárskym v prípade výskytu škodlivých organizmov uvedených v prílohách I a II smernice 2000/29/ES alebo</w:t>
      </w:r>
    </w:p>
    <w:p w:rsidR="001F5283" w:rsidRDefault="001F5283" w:rsidP="00CE203B">
      <w:pPr>
        <w:pStyle w:val="Odsekzoznamu"/>
        <w:numPr>
          <w:ilvl w:val="0"/>
          <w:numId w:val="382"/>
        </w:numPr>
        <w:ind w:left="714" w:hanging="357"/>
        <w:contextualSpacing w:val="0"/>
        <w:rPr>
          <w:rFonts w:ascii="Calibri" w:hAnsi="Calibri"/>
          <w:color w:val="000000"/>
          <w:szCs w:val="22"/>
        </w:rPr>
      </w:pPr>
      <w:r w:rsidRPr="00A059BD">
        <w:rPr>
          <w:rFonts w:ascii="Calibri" w:hAnsi="Calibri"/>
          <w:color w:val="000000"/>
          <w:szCs w:val="22"/>
        </w:rPr>
        <w:t>predložil</w:t>
      </w:r>
      <w:r w:rsidRPr="00FB6015">
        <w:rPr>
          <w:rFonts w:ascii="Calibri" w:hAnsi="Calibri"/>
          <w:color w:val="000000"/>
          <w:szCs w:val="22"/>
        </w:rPr>
        <w:t xml:space="preserve"> vzájomnému fondu odborný znalecký posudok súdneho znalca z oblasti poľnohospodárstva v prípade výskytu ochorení alebo škodcov uvedených v zozname podľa ods. 4, ktorý je uvedený vo všeobecných podmienkach vyplatenia finančnej kompenzácie zo vzájomného fondu </w:t>
      </w:r>
      <w:r>
        <w:rPr>
          <w:rFonts w:ascii="Calibri" w:hAnsi="Calibri"/>
          <w:color w:val="000000"/>
          <w:szCs w:val="22"/>
        </w:rPr>
        <w:t xml:space="preserve">podľa </w:t>
      </w:r>
      <w:r w:rsidRPr="00FB6015">
        <w:rPr>
          <w:rFonts w:ascii="Calibri" w:hAnsi="Calibri"/>
          <w:color w:val="000000"/>
          <w:szCs w:val="22"/>
        </w:rPr>
        <w:t xml:space="preserve">kapitoly </w:t>
      </w:r>
      <w:r w:rsidRPr="00FB6015">
        <w:rPr>
          <w:rFonts w:ascii="Calibri" w:hAnsi="Calibri" w:cs="Calibri"/>
          <w:b/>
          <w:szCs w:val="22"/>
          <w:lang w:eastAsia="en-US"/>
        </w:rPr>
        <w:t>8.2.15.3</w:t>
      </w:r>
      <w:r w:rsidRPr="001F5283">
        <w:rPr>
          <w:rFonts w:ascii="Calibri" w:hAnsi="Calibri"/>
          <w:color w:val="000000"/>
          <w:szCs w:val="22"/>
        </w:rPr>
        <w:t>.</w:t>
      </w:r>
    </w:p>
    <w:p w:rsidR="001F5283" w:rsidRPr="001F5283" w:rsidRDefault="001F5283" w:rsidP="001F5283">
      <w:pPr>
        <w:pStyle w:val="Odsekzoznamu"/>
        <w:ind w:left="714"/>
        <w:contextualSpacing w:val="0"/>
        <w:rPr>
          <w:rFonts w:ascii="Calibri" w:hAnsi="Calibri"/>
          <w:color w:val="000000"/>
          <w:szCs w:val="22"/>
        </w:rPr>
      </w:pPr>
      <w:r w:rsidRPr="001F5283">
        <w:rPr>
          <w:rFonts w:ascii="Calibri" w:hAnsi="Calibri"/>
          <w:color w:val="000000"/>
          <w:szCs w:val="22"/>
        </w:rPr>
        <w:t xml:space="preserve"> </w:t>
      </w:r>
    </w:p>
    <w:p w:rsidR="008676F9" w:rsidRPr="003F6575" w:rsidRDefault="008676F9" w:rsidP="00CE203B">
      <w:pPr>
        <w:pStyle w:val="Odsekzoznamu"/>
        <w:numPr>
          <w:ilvl w:val="1"/>
          <w:numId w:val="318"/>
        </w:numPr>
        <w:spacing w:after="120"/>
        <w:ind w:left="284" w:hanging="284"/>
        <w:contextualSpacing w:val="0"/>
        <w:rPr>
          <w:rFonts w:ascii="Calibri" w:eastAsia="Calibri" w:hAnsi="Calibri"/>
          <w:color w:val="000000"/>
          <w:szCs w:val="22"/>
        </w:rPr>
      </w:pPr>
      <w:r w:rsidRPr="003F6575">
        <w:rPr>
          <w:rFonts w:ascii="Calibri" w:eastAsia="Calibri" w:hAnsi="Calibri"/>
          <w:color w:val="000000"/>
          <w:szCs w:val="22"/>
        </w:rPr>
        <w:t>Podmienkou pre uplatnenie práva na finančné plnenie v dôsledku vypuknutia nepriaznivých poveternostných udalostí je, že poľnohospodár:</w:t>
      </w:r>
    </w:p>
    <w:p w:rsidR="008676F9" w:rsidRPr="008676F9" w:rsidRDefault="008676F9" w:rsidP="00955DA4">
      <w:pPr>
        <w:numPr>
          <w:ilvl w:val="0"/>
          <w:numId w:val="232"/>
        </w:numPr>
        <w:spacing w:after="120"/>
        <w:ind w:left="714" w:hanging="357"/>
        <w:rPr>
          <w:rFonts w:ascii="Calibri" w:hAnsi="Calibri"/>
          <w:color w:val="000000"/>
          <w:szCs w:val="22"/>
        </w:rPr>
      </w:pPr>
      <w:bookmarkStart w:id="113" w:name="p14-3-a"/>
      <w:bookmarkEnd w:id="113"/>
      <w:r w:rsidRPr="008676F9">
        <w:rPr>
          <w:rFonts w:ascii="Calibri" w:hAnsi="Calibri"/>
          <w:color w:val="000000"/>
          <w:szCs w:val="22"/>
        </w:rPr>
        <w:t xml:space="preserve">písomne oznámil vzájomnému fondu okolnosti, t.j. zničenie alebo zníženie množstva produkcie v čase od vysiatia alebo vysadenia (pri viacročných kultúrach od skončenia zberu predchádzajúceho roka) do skončenia zberu príslušného roka; </w:t>
      </w:r>
      <w:bookmarkStart w:id="114" w:name="p14-3-b"/>
      <w:bookmarkEnd w:id="114"/>
    </w:p>
    <w:p w:rsidR="008676F9" w:rsidRPr="008676F9" w:rsidRDefault="008676F9" w:rsidP="00955DA4">
      <w:pPr>
        <w:numPr>
          <w:ilvl w:val="0"/>
          <w:numId w:val="232"/>
        </w:numPr>
        <w:spacing w:after="120"/>
        <w:ind w:left="714" w:hanging="357"/>
        <w:rPr>
          <w:rFonts w:ascii="Calibri" w:hAnsi="Calibri"/>
          <w:color w:val="000000"/>
          <w:szCs w:val="22"/>
        </w:rPr>
      </w:pPr>
      <w:r w:rsidRPr="008676F9">
        <w:rPr>
          <w:rFonts w:ascii="Calibri" w:hAnsi="Calibri"/>
          <w:color w:val="000000"/>
          <w:szCs w:val="22"/>
        </w:rPr>
        <w:t>písomne oznámil vzájomnému fondu najneskôr 7 dní vopred zaorávku produktu zničeného alebo poškodeného natoľko, že ho treba celkom alebo sčasti zaorať,</w:t>
      </w:r>
    </w:p>
    <w:p w:rsidR="008676F9" w:rsidRPr="008676F9" w:rsidRDefault="008676F9" w:rsidP="00955DA4">
      <w:pPr>
        <w:numPr>
          <w:ilvl w:val="0"/>
          <w:numId w:val="232"/>
        </w:numPr>
        <w:spacing w:after="120"/>
        <w:ind w:left="714" w:hanging="357"/>
        <w:rPr>
          <w:rFonts w:ascii="Calibri" w:hAnsi="Calibri"/>
          <w:color w:val="000000"/>
          <w:szCs w:val="22"/>
        </w:rPr>
      </w:pPr>
      <w:bookmarkStart w:id="115" w:name="p14-3-c"/>
      <w:bookmarkEnd w:id="115"/>
      <w:r w:rsidRPr="008676F9">
        <w:rPr>
          <w:rFonts w:ascii="Calibri" w:hAnsi="Calibri"/>
          <w:color w:val="000000"/>
          <w:szCs w:val="22"/>
        </w:rPr>
        <w:t>vykonal nové osiatie, dosiatie, sadbu alebo dosadbu, ak došlo k poškodeniu alebo zničeniu produkcie v čase, keď to agrotechnické zásady a objektívne podmienky dovoľovali,</w:t>
      </w:r>
    </w:p>
    <w:p w:rsidR="008676F9" w:rsidRPr="008676F9" w:rsidRDefault="008676F9" w:rsidP="00955DA4">
      <w:pPr>
        <w:numPr>
          <w:ilvl w:val="0"/>
          <w:numId w:val="232"/>
        </w:numPr>
        <w:contextualSpacing/>
        <w:rPr>
          <w:rFonts w:ascii="Calibri" w:hAnsi="Calibri"/>
          <w:color w:val="000000"/>
          <w:szCs w:val="22"/>
        </w:rPr>
      </w:pPr>
      <w:bookmarkStart w:id="116" w:name="p14-3-d"/>
      <w:bookmarkEnd w:id="116"/>
      <w:r w:rsidRPr="008676F9">
        <w:rPr>
          <w:rFonts w:ascii="Calibri" w:hAnsi="Calibri"/>
          <w:color w:val="000000"/>
          <w:szCs w:val="22"/>
        </w:rPr>
        <w:t>preukázal vzájomnému fondu, že na pozemkoch, kde produkty pestuje, vykonal opatrenia mu uložené podľa predpisov o ochrane rastlinnej výroby a že zber úrody skončil v súlade s agrotechnickými zásadami.</w:t>
      </w: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Princípy nastavenia výberových kritérií:</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 xml:space="preserve">Uprednostnené budú projekty, ktoré zabezpečia čo najširšiu účasť poľnohospodárov do vzájomného fondu a vytvoria si dostatočnú kritickú masu umožňujúcu efektívne fungovanie tohto opatrenia. </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Výška a miera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Maximálna výška podpory z celkových oprávnených nákladov:</w:t>
      </w:r>
    </w:p>
    <w:p w:rsidR="008676F9" w:rsidRPr="008676F9" w:rsidRDefault="008676F9" w:rsidP="00955DA4">
      <w:pPr>
        <w:numPr>
          <w:ilvl w:val="0"/>
          <w:numId w:val="225"/>
        </w:numPr>
        <w:rPr>
          <w:rFonts w:ascii="Calibri" w:hAnsi="Calibri" w:cs="Calibri"/>
          <w:szCs w:val="22"/>
          <w:lang w:eastAsia="en-US"/>
        </w:rPr>
      </w:pPr>
      <w:r w:rsidRPr="008676F9">
        <w:rPr>
          <w:rFonts w:ascii="Calibri" w:hAnsi="Calibri" w:cs="Calibri"/>
          <w:szCs w:val="22"/>
          <w:lang w:eastAsia="en-US"/>
        </w:rPr>
        <w:t>65%.</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 xml:space="preserve"> </w:t>
      </w:r>
    </w:p>
    <w:p w:rsidR="008676F9" w:rsidRPr="008676F9" w:rsidRDefault="008676F9" w:rsidP="00F14F63">
      <w:pPr>
        <w:ind w:left="851" w:hanging="851"/>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.4. Overiteľnosť a kontrolovateľnosť podmienok opatrenia</w:t>
      </w: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Riziko implementácie opatrenia:</w:t>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Absentujú vnútroštátne právne predpisy pre stanovenie pravidiel vytvárania, riadenia a akreditácie vzájomných fondov.</w:t>
      </w:r>
      <w:r w:rsidRPr="008676F9">
        <w:rPr>
          <w:rFonts w:ascii="Calibri" w:hAnsi="Calibri" w:cs="Calibri"/>
          <w:szCs w:val="22"/>
          <w:lang w:eastAsia="en-US"/>
        </w:rPr>
        <w:tab/>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Výška oprávnených administratívnych nákladov na zriadenie vzájomného fondu.</w:t>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 xml:space="preserve">Systémové rizika ohrozujú finančnú schopnosť vzájomných fondov. </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Opatrenie na zmiernenie rizika implementácie: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Overiteľnosť a kontrolovateľnosť administratívnych nákladov je zabezpečená systémom administratívnych kontrol a kontrol na mieste v zmysle stanovenia pravidiel vytvárania a riadenia vzájomných fondov. Na minimalizáciu systémových rizík sa určia podmienky a nástroje pri stanovení pravidiel vytvárania a riadenia vzájomných fondov. Vznik vnútroštátnych právnych predpisov je v štádiu príprav.</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Celkové posúdenie opatrenia:</w:t>
      </w:r>
    </w:p>
    <w:p w:rsidR="008676F9" w:rsidRDefault="008676F9" w:rsidP="00F14F63">
      <w:pPr>
        <w:rPr>
          <w:rFonts w:ascii="Calibri" w:hAnsi="Calibri" w:cs="Calibri"/>
          <w:szCs w:val="22"/>
          <w:lang w:eastAsia="en-US"/>
        </w:rPr>
      </w:pPr>
      <w:r w:rsidRPr="008676F9">
        <w:rPr>
          <w:rFonts w:ascii="Calibri" w:hAnsi="Calibri" w:cs="Calibri"/>
          <w:szCs w:val="22"/>
          <w:lang w:eastAsia="en-US"/>
        </w:rPr>
        <w:t>Vzájomné fondy sú úplne nový systém finančného krytia poľnohospodárskych rizík, ktorý môže byť alternatívou k súčasnému systému komerčného poistenia, pretože do finančného krytia sa dostanú aj nepoistiteľné riziká. Predpokladáme, že prostredníctvom tohto opatrenia sa odstránia medzery vo finančnom krytí nepoistiteľných rizík v sektore. Rovnako sa zatraktívni riadenie poľnohospodárskych rizík u poľnohospodárov z dôvodov rozširovania rozsahu finančného krytia rizík a nárastu podpory z verejných zdrojov.</w:t>
      </w:r>
    </w:p>
    <w:p w:rsidR="003F6575" w:rsidRPr="008676F9" w:rsidRDefault="003F6575"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.5. Metodika kalkulácie výšky podpory</w:t>
      </w:r>
    </w:p>
    <w:p w:rsidR="008676F9" w:rsidRPr="008676F9" w:rsidRDefault="008676F9" w:rsidP="00F14F63">
      <w:pPr>
        <w:rPr>
          <w:rFonts w:ascii="Calibri" w:hAnsi="Calibri" w:cs="Calibri"/>
          <w:lang w:eastAsia="en-US"/>
        </w:rPr>
      </w:pPr>
      <w:r w:rsidRPr="008676F9">
        <w:rPr>
          <w:rFonts w:ascii="Calibri" w:hAnsi="Calibri" w:cs="Calibri"/>
          <w:szCs w:val="22"/>
          <w:lang w:eastAsia="en-US"/>
        </w:rPr>
        <w:t>Výška podpory závisí od oprávnených nákladov a intenzity podpory.</w:t>
      </w:r>
      <w:r w:rsidRPr="008676F9">
        <w:rPr>
          <w:rFonts w:ascii="Calibri" w:hAnsi="Calibri" w:cs="Calibri"/>
          <w:lang w:eastAsia="en-US"/>
        </w:rPr>
        <w:t xml:space="preserve"> Príspevok jednotlivého poľnohospodára do vzájomného fondu môže byť stanovený podľa:</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ex-ante hodnotenia rizika;</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priemerného príjmu poľnohospodárskeho podniku</w:t>
      </w:r>
      <w:r w:rsidRPr="008676F9">
        <w:rPr>
          <w:rFonts w:ascii="Calibri" w:hAnsi="Calibri" w:cs="Calibri"/>
          <w:szCs w:val="22"/>
          <w:vertAlign w:val="superscript"/>
          <w:lang w:eastAsia="en-US"/>
        </w:rPr>
        <w:footnoteReference w:id="29"/>
      </w:r>
      <w:r w:rsidRPr="008676F9">
        <w:rPr>
          <w:rFonts w:ascii="Calibri" w:hAnsi="Calibri" w:cs="Calibri"/>
          <w:szCs w:val="22"/>
          <w:lang w:eastAsia="en-US"/>
        </w:rPr>
        <w:t>;</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veľkosti poľnohospodárskeho podniku a pod..</w:t>
      </w:r>
    </w:p>
    <w:p w:rsidR="008676F9" w:rsidRPr="008676F9" w:rsidRDefault="008676F9" w:rsidP="00F14F63">
      <w:pPr>
        <w:rPr>
          <w:rFonts w:ascii="Calibri" w:hAnsi="Calibri" w:cs="Calibri"/>
          <w:szCs w:val="22"/>
          <w:lang w:eastAsia="en-US"/>
        </w:rPr>
      </w:pPr>
    </w:p>
    <w:p w:rsidR="008676F9" w:rsidRPr="008676F9" w:rsidRDefault="008676F9" w:rsidP="00F14F63">
      <w:pPr>
        <w:autoSpaceDE w:val="0"/>
        <w:autoSpaceDN w:val="0"/>
        <w:adjustRightInd w:val="0"/>
        <w:rPr>
          <w:rFonts w:ascii="Calibri" w:hAnsi="Calibri" w:cs="Calibri"/>
          <w:szCs w:val="22"/>
          <w:lang w:eastAsia="en-US"/>
        </w:rPr>
      </w:pPr>
      <w:r w:rsidRPr="008676F9">
        <w:rPr>
          <w:rFonts w:ascii="Calibri" w:hAnsi="Calibri" w:cs="Calibri"/>
          <w:szCs w:val="22"/>
          <w:lang w:eastAsia="en-US"/>
        </w:rPr>
        <w:t>Podpora na administratívne náklady spojené so zriadením vzájomných fondov zahŕňa príspevok od Únie ako aj od poľnohospodárov. Celková výška podpory na administratívne náklady spojené so zriadením vzájomných fondov nepresiahne:</w:t>
      </w:r>
    </w:p>
    <w:p w:rsidR="008676F9" w:rsidRPr="008676F9" w:rsidRDefault="008676F9" w:rsidP="00955DA4">
      <w:pPr>
        <w:numPr>
          <w:ilvl w:val="0"/>
          <w:numId w:val="236"/>
        </w:numPr>
        <w:autoSpaceDE w:val="0"/>
        <w:autoSpaceDN w:val="0"/>
        <w:adjustRightInd w:val="0"/>
        <w:rPr>
          <w:rFonts w:ascii="Calibri" w:hAnsi="Calibri" w:cs="Calibri"/>
          <w:szCs w:val="22"/>
          <w:lang w:eastAsia="en-US"/>
        </w:rPr>
      </w:pPr>
      <w:r w:rsidRPr="008676F9">
        <w:rPr>
          <w:rFonts w:ascii="Calibri" w:hAnsi="Calibri" w:cs="Calibri"/>
          <w:szCs w:val="22"/>
          <w:lang w:eastAsia="en-US"/>
        </w:rPr>
        <w:t>10 percentný pomer príspevku poľnohospodárov do vzájomného fondu v prvom roku;</w:t>
      </w:r>
    </w:p>
    <w:p w:rsidR="008676F9" w:rsidRPr="008676F9" w:rsidRDefault="008676F9" w:rsidP="00955DA4">
      <w:pPr>
        <w:numPr>
          <w:ilvl w:val="0"/>
          <w:numId w:val="237"/>
        </w:numPr>
        <w:autoSpaceDE w:val="0"/>
        <w:autoSpaceDN w:val="0"/>
        <w:adjustRightInd w:val="0"/>
        <w:rPr>
          <w:rFonts w:ascii="Calibri" w:hAnsi="Calibri" w:cs="Calibri"/>
          <w:szCs w:val="22"/>
          <w:lang w:eastAsia="en-US"/>
        </w:rPr>
      </w:pPr>
      <w:r w:rsidRPr="008676F9">
        <w:rPr>
          <w:rFonts w:ascii="Calibri" w:hAnsi="Calibri" w:cs="Calibri"/>
          <w:szCs w:val="22"/>
          <w:lang w:eastAsia="en-US"/>
        </w:rPr>
        <w:t>8 percentný pomer príspevku poľnohospodárov do vzájomného fondu v druhom roku;</w:t>
      </w:r>
    </w:p>
    <w:p w:rsidR="008676F9" w:rsidRPr="008676F9" w:rsidRDefault="008676F9" w:rsidP="00955DA4">
      <w:pPr>
        <w:numPr>
          <w:ilvl w:val="0"/>
          <w:numId w:val="237"/>
        </w:numPr>
        <w:autoSpaceDE w:val="0"/>
        <w:autoSpaceDN w:val="0"/>
        <w:adjustRightInd w:val="0"/>
        <w:rPr>
          <w:rFonts w:ascii="Calibri" w:hAnsi="Calibri" w:cs="Calibri"/>
          <w:szCs w:val="22"/>
          <w:lang w:eastAsia="en-US"/>
        </w:rPr>
      </w:pPr>
      <w:r w:rsidRPr="008676F9">
        <w:rPr>
          <w:rFonts w:ascii="Calibri" w:hAnsi="Calibri" w:cs="Calibri"/>
          <w:szCs w:val="22"/>
          <w:lang w:eastAsia="en-US"/>
        </w:rPr>
        <w:t>4 percentný pomer príspevku poľnohospodárov do vzájomného fondu v treťom roku.</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.6. Ďalšie dôležité informácie špecifické pre opatrenie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 prípade, že vzájomný fond využije na vyplácanie finančných kompenzácií pre poľnohospodárov komerčný úver podľa článku 38 nariadenia (EÚ) č. 1305/2013, doba splatnosti tohto úveru je v rozmedzí 1 až 5 rokov.</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Demarkačná línia s ostatnými nástrojmi SPP, vnútroštátnou pomocou a systémom súkromného poistenia</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 xml:space="preserve">Podmienka, aby oprávnené náklady vzájomných fondov neboli podporené inými relevantnými nástrojmi Spoločnej poľnohospodárskej politiky, vnútroštátnou pomocou alebo systémom súkromného poistenia bude zabezpečená v Príručke pre žiadateľa o poskytnutie nenávratného finančného príspevku, v ktorej bude uvedená nasledujúca podmienka: </w:t>
      </w:r>
      <w:r w:rsidRPr="008676F9">
        <w:rPr>
          <w:rFonts w:ascii="Calibri" w:hAnsi="Calibri" w:cs="Calibri"/>
          <w:i/>
          <w:szCs w:val="22"/>
          <w:lang w:eastAsia="en-US"/>
        </w:rPr>
        <w:t>Žiadateľ (vzájomný fond) musí deklarovať, že jeho členovia za účelom finančného krytia rizík, ktoré sú predmetom zmluvy vzájomného fondu s jeho členmi, nevyužívajú iné relevantné nástroje SPP, vnútroštátnu pomoc alebo systém súkromného poistenia</w:t>
      </w:r>
      <w:r w:rsidRPr="008676F9">
        <w:rPr>
          <w:rFonts w:ascii="Calibri" w:hAnsi="Calibri" w:cs="Calibri"/>
          <w:szCs w:val="22"/>
          <w:lang w:eastAsia="en-US"/>
        </w:rPr>
        <w:t>.</w:t>
      </w:r>
    </w:p>
    <w:p w:rsidR="008676F9" w:rsidRPr="008676F9" w:rsidRDefault="008676F9" w:rsidP="00F14F63">
      <w:pPr>
        <w:rPr>
          <w:rFonts w:ascii="Calibri" w:hAnsi="Calibri" w:cs="Calibri"/>
          <w:color w:val="FF0000"/>
          <w:szCs w:val="22"/>
          <w:lang w:eastAsia="en-US"/>
        </w:rPr>
      </w:pPr>
    </w:p>
    <w:p w:rsidR="008676F9" w:rsidRPr="008676F9" w:rsidRDefault="008676F9" w:rsidP="00F14F63">
      <w:pPr>
        <w:ind w:left="851" w:hanging="851"/>
        <w:rPr>
          <w:rFonts w:ascii="Calibri" w:eastAsia="Calibri" w:hAnsi="Calibri" w:cs="Calibri"/>
          <w:b/>
          <w:szCs w:val="22"/>
          <w:lang w:eastAsia="en-US"/>
        </w:rPr>
      </w:pPr>
      <w:r w:rsidRPr="008676F9">
        <w:rPr>
          <w:rFonts w:ascii="Calibri" w:eastAsia="Calibri" w:hAnsi="Calibri" w:cs="Calibri"/>
          <w:b/>
          <w:szCs w:val="22"/>
          <w:lang w:eastAsia="en-US"/>
        </w:rPr>
        <w:t>8.2.1</w:t>
      </w:r>
      <w:r w:rsidR="00B30F00">
        <w:rPr>
          <w:rFonts w:ascii="Calibri" w:eastAsia="Calibri" w:hAnsi="Calibri" w:cs="Calibri"/>
          <w:b/>
          <w:szCs w:val="22"/>
          <w:lang w:eastAsia="en-US"/>
        </w:rPr>
        <w:t>6</w:t>
      </w:r>
      <w:r w:rsidRPr="008676F9">
        <w:rPr>
          <w:rFonts w:ascii="Calibri" w:eastAsia="Calibri" w:hAnsi="Calibri" w:cs="Calibri"/>
          <w:b/>
          <w:szCs w:val="22"/>
          <w:lang w:eastAsia="en-US"/>
        </w:rPr>
        <w:t>.7 Ostatné dôležité poznámky informácie relevantné pre porozumenie a implementáciu</w:t>
      </w:r>
      <w:r w:rsidRPr="008676F9">
        <w:rPr>
          <w:rFonts w:ascii="Calibri" w:eastAsia="Calibri" w:hAnsi="Calibri" w:cs="Calibri"/>
          <w:szCs w:val="22"/>
          <w:lang w:eastAsia="en-US"/>
        </w:rPr>
        <w:t xml:space="preserve"> </w:t>
      </w:r>
      <w:r w:rsidRPr="008676F9">
        <w:rPr>
          <w:rFonts w:ascii="Calibri" w:eastAsia="Calibri" w:hAnsi="Calibri" w:cs="Calibri"/>
          <w:b/>
          <w:szCs w:val="22"/>
          <w:lang w:eastAsia="en-US"/>
        </w:rPr>
        <w:t>opatrenia</w:t>
      </w:r>
    </w:p>
    <w:p w:rsidR="008676F9" w:rsidRPr="008676F9" w:rsidRDefault="008676F9" w:rsidP="00F14F63">
      <w:pPr>
        <w:ind w:left="720"/>
        <w:rPr>
          <w:rFonts w:ascii="Calibri" w:hAnsi="Calibri" w:cs="Calibri"/>
          <w:szCs w:val="22"/>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szCs w:val="22"/>
          <w:u w:val="single"/>
          <w:lang w:eastAsia="en-US"/>
        </w:rPr>
        <w:t>Neoprávnené náklady:</w:t>
      </w:r>
    </w:p>
    <w:p w:rsidR="008676F9" w:rsidRPr="008676F9" w:rsidRDefault="008676F9" w:rsidP="00317BFF">
      <w:pPr>
        <w:numPr>
          <w:ilvl w:val="0"/>
          <w:numId w:val="34"/>
        </w:numPr>
        <w:rPr>
          <w:rFonts w:ascii="Calibri" w:hAnsi="Calibri" w:cs="Calibri"/>
          <w:szCs w:val="22"/>
          <w:lang w:eastAsia="en-US"/>
        </w:rPr>
      </w:pPr>
      <w:r w:rsidRPr="008676F9">
        <w:rPr>
          <w:rFonts w:ascii="Calibri" w:hAnsi="Calibri" w:cs="Calibri"/>
          <w:szCs w:val="22"/>
          <w:lang w:eastAsia="en-US"/>
        </w:rPr>
        <w:t>výdavky na zaistenie</w:t>
      </w:r>
      <w:r w:rsidR="001F5283">
        <w:rPr>
          <w:rFonts w:ascii="Calibri" w:hAnsi="Calibri" w:cs="Calibri"/>
          <w:szCs w:val="22"/>
          <w:lang w:eastAsia="en-US"/>
        </w:rPr>
        <w:t>,</w:t>
      </w:r>
      <w:r w:rsidRPr="008676F9">
        <w:rPr>
          <w:rFonts w:ascii="Calibri" w:hAnsi="Calibri" w:cs="Calibri"/>
          <w:szCs w:val="22"/>
          <w:lang w:eastAsia="en-US"/>
        </w:rPr>
        <w:tab/>
      </w:r>
    </w:p>
    <w:p w:rsidR="008676F9" w:rsidRPr="008676F9" w:rsidRDefault="008676F9" w:rsidP="00317BFF">
      <w:pPr>
        <w:numPr>
          <w:ilvl w:val="0"/>
          <w:numId w:val="34"/>
        </w:numPr>
        <w:rPr>
          <w:rFonts w:ascii="Calibri" w:hAnsi="Calibri" w:cs="Calibri"/>
          <w:szCs w:val="22"/>
          <w:lang w:eastAsia="en-US"/>
        </w:rPr>
      </w:pPr>
      <w:r w:rsidRPr="008676F9">
        <w:rPr>
          <w:rFonts w:ascii="Calibri" w:hAnsi="Calibri" w:cs="Calibri"/>
          <w:szCs w:val="22"/>
          <w:lang w:eastAsia="en-US"/>
        </w:rPr>
        <w:t>počiatočný zakladaný kapitál na založenie vzájomných fondov.</w:t>
      </w:r>
    </w:p>
    <w:p w:rsidR="008676F9" w:rsidRPr="008676F9" w:rsidRDefault="008676F9" w:rsidP="00F14F63">
      <w:pPr>
        <w:ind w:left="360"/>
        <w:rPr>
          <w:rFonts w:ascii="Calibri" w:hAnsi="Calibri" w:cs="Calibri"/>
          <w:szCs w:val="22"/>
          <w:lang w:eastAsia="en-US"/>
        </w:rPr>
      </w:pPr>
      <w:r w:rsidRPr="008676F9">
        <w:rPr>
          <w:rFonts w:ascii="Calibri" w:hAnsi="Calibri" w:cs="Calibri"/>
          <w:szCs w:val="22"/>
          <w:lang w:eastAsia="en-US"/>
        </w:rPr>
        <w:t xml:space="preserve"> </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br w:type="page"/>
      </w:r>
    </w:p>
    <w:p w:rsidR="008676F9" w:rsidRPr="00197171" w:rsidRDefault="008676F9" w:rsidP="00197171">
      <w:pPr>
        <w:pStyle w:val="Opatrenie"/>
      </w:pPr>
      <w:bookmarkStart w:id="117" w:name="_Toc387041341"/>
      <w:r w:rsidRPr="00197171">
        <w:t>8.2.1</w:t>
      </w:r>
      <w:r w:rsidR="00B30F00" w:rsidRPr="00197171">
        <w:t>7</w:t>
      </w:r>
      <w:r w:rsidRPr="00197171">
        <w:t xml:space="preserve"> OPATRENIE 19 </w:t>
      </w:r>
      <w:r w:rsidRPr="00197171">
        <w:tab/>
        <w:t>LEADER</w:t>
      </w:r>
      <w:bookmarkEnd w:id="117"/>
    </w:p>
    <w:p w:rsidR="008676F9" w:rsidRPr="008676F9" w:rsidRDefault="008676F9" w:rsidP="00F14F63">
      <w:pPr>
        <w:rPr>
          <w:rFonts w:ascii="Calibri" w:eastAsia="Calibri" w:hAnsi="Calibri" w:cs="Calibri"/>
          <w:szCs w:val="22"/>
          <w:lang w:eastAsia="en-US"/>
        </w:rPr>
      </w:pP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b/>
          <w:bCs/>
          <w:kern w:val="1"/>
          <w:szCs w:val="22"/>
          <w:lang w:eastAsia="ar-SA"/>
        </w:rPr>
        <w:t>8.2.1</w:t>
      </w:r>
      <w:r w:rsidR="00B30F00">
        <w:rPr>
          <w:rFonts w:ascii="Calibri" w:eastAsia="Calibri" w:hAnsi="Calibri" w:cs="Calibri"/>
          <w:b/>
          <w:bCs/>
          <w:kern w:val="1"/>
          <w:szCs w:val="22"/>
          <w:lang w:eastAsia="ar-SA"/>
        </w:rPr>
        <w:t>7</w:t>
      </w:r>
      <w:r w:rsidRPr="008676F9">
        <w:rPr>
          <w:rFonts w:ascii="Calibri" w:eastAsia="Calibri" w:hAnsi="Calibri" w:cs="Calibri"/>
          <w:b/>
          <w:bCs/>
          <w:kern w:val="1"/>
          <w:szCs w:val="22"/>
          <w:lang w:eastAsia="ar-SA"/>
        </w:rPr>
        <w:t>.1. Právny základ</w:t>
      </w:r>
    </w:p>
    <w:p w:rsidR="008676F9" w:rsidRPr="008676F9" w:rsidRDefault="00201383" w:rsidP="00955DA4">
      <w:pPr>
        <w:numPr>
          <w:ilvl w:val="0"/>
          <w:numId w:val="181"/>
        </w:numPr>
        <w:suppressAutoHyphens/>
        <w:ind w:hanging="436"/>
        <w:rPr>
          <w:rFonts w:cs="Calibri"/>
          <w:bCs/>
          <w:kern w:val="1"/>
          <w:lang w:eastAsia="ar-SA"/>
        </w:rPr>
      </w:pPr>
      <w:r>
        <w:rPr>
          <w:rFonts w:ascii="Calibri" w:hAnsi="Calibri" w:cs="Calibri"/>
          <w:kern w:val="1"/>
          <w:szCs w:val="22"/>
          <w:lang w:eastAsia="ar-SA"/>
        </w:rPr>
        <w:t>n</w:t>
      </w:r>
      <w:r w:rsidR="008676F9" w:rsidRPr="008676F9">
        <w:rPr>
          <w:rFonts w:ascii="Calibri" w:hAnsi="Calibri" w:cs="Calibri"/>
          <w:kern w:val="1"/>
          <w:szCs w:val="22"/>
          <w:lang w:eastAsia="ar-SA"/>
        </w:rPr>
        <w:t>ariadenie  (EÚ) č. 1305/2013o podpore rozvoja vidieka</w:t>
      </w:r>
      <w:r>
        <w:rPr>
          <w:rFonts w:ascii="Calibri" w:hAnsi="Calibri" w:cs="Calibri"/>
          <w:kern w:val="1"/>
          <w:szCs w:val="22"/>
          <w:lang w:eastAsia="ar-SA"/>
        </w:rPr>
        <w:t xml:space="preserve"> z</w:t>
      </w:r>
      <w:r w:rsidR="008676F9" w:rsidRPr="008676F9">
        <w:rPr>
          <w:rFonts w:ascii="Calibri" w:hAnsi="Calibri" w:cs="Calibri"/>
          <w:kern w:val="1"/>
          <w:szCs w:val="22"/>
          <w:lang w:eastAsia="ar-SA"/>
        </w:rPr>
        <w:t xml:space="preserve"> EPFRV:</w:t>
      </w:r>
    </w:p>
    <w:p w:rsidR="008676F9" w:rsidRPr="008676F9" w:rsidRDefault="008676F9" w:rsidP="00955DA4">
      <w:pPr>
        <w:numPr>
          <w:ilvl w:val="0"/>
          <w:numId w:val="252"/>
        </w:numPr>
        <w:suppressAutoHyphens/>
        <w:rPr>
          <w:rFonts w:ascii="Calibri" w:hAnsi="Calibri" w:cs="Calibri"/>
          <w:bCs/>
          <w:kern w:val="1"/>
          <w:szCs w:val="22"/>
          <w:lang w:eastAsia="ar-SA"/>
        </w:rPr>
      </w:pPr>
      <w:r w:rsidRPr="008676F9">
        <w:rPr>
          <w:rFonts w:ascii="Calibri" w:hAnsi="Calibri" w:cs="Calibri"/>
          <w:bCs/>
          <w:kern w:val="1"/>
          <w:szCs w:val="22"/>
          <w:lang w:eastAsia="ar-SA"/>
        </w:rPr>
        <w:t>Článok 42 Miestne akčné skupiny</w:t>
      </w:r>
    </w:p>
    <w:p w:rsidR="008676F9" w:rsidRPr="008676F9" w:rsidRDefault="008676F9" w:rsidP="00955DA4">
      <w:pPr>
        <w:numPr>
          <w:ilvl w:val="0"/>
          <w:numId w:val="252"/>
        </w:numPr>
        <w:suppressAutoHyphens/>
        <w:rPr>
          <w:rFonts w:ascii="Calibri" w:eastAsia="SimSun" w:hAnsi="Calibri" w:cs="Calibri"/>
          <w:bCs/>
          <w:i/>
          <w:kern w:val="1"/>
          <w:szCs w:val="22"/>
          <w:lang w:eastAsia="ar-SA"/>
        </w:rPr>
      </w:pPr>
      <w:r w:rsidRPr="008676F9">
        <w:rPr>
          <w:rFonts w:ascii="Calibri" w:hAnsi="Calibri" w:cs="Calibri"/>
          <w:bCs/>
          <w:kern w:val="1"/>
          <w:szCs w:val="22"/>
          <w:lang w:eastAsia="ar-SA"/>
        </w:rPr>
        <w:t>Článok 44 Činnosti spolupráce v rámci iniciatívy LEADER</w:t>
      </w:r>
    </w:p>
    <w:p w:rsidR="008676F9" w:rsidRPr="008676F9" w:rsidRDefault="008676F9" w:rsidP="00F14F63">
      <w:pPr>
        <w:suppressAutoHyphens/>
        <w:rPr>
          <w:rFonts w:ascii="Calibri" w:eastAsia="SimSun" w:hAnsi="Calibri" w:cs="Calibri"/>
          <w:bCs/>
          <w:kern w:val="1"/>
          <w:szCs w:val="22"/>
          <w:lang w:eastAsia="ar-SA"/>
        </w:rPr>
      </w:pPr>
    </w:p>
    <w:p w:rsidR="008676F9" w:rsidRPr="00024E82" w:rsidRDefault="00201383" w:rsidP="00955DA4">
      <w:pPr>
        <w:numPr>
          <w:ilvl w:val="0"/>
          <w:numId w:val="253"/>
        </w:numPr>
        <w:suppressAutoHyphens/>
        <w:ind w:left="709" w:hanging="425"/>
        <w:rPr>
          <w:rFonts w:ascii="Calibri" w:hAnsi="Calibri" w:cs="Calibri"/>
          <w:bCs/>
          <w:kern w:val="1"/>
          <w:szCs w:val="22"/>
          <w:lang w:val="en-GB" w:eastAsia="ar-SA"/>
        </w:rPr>
      </w:pPr>
      <w:r>
        <w:rPr>
          <w:rFonts w:ascii="Calibri" w:hAnsi="Calibri" w:cs="Calibri"/>
          <w:bCs/>
          <w:kern w:val="1"/>
          <w:szCs w:val="22"/>
          <w:lang w:eastAsia="ar-SA"/>
        </w:rPr>
        <w:t>n</w:t>
      </w:r>
      <w:r w:rsidR="008676F9" w:rsidRPr="00024E82">
        <w:rPr>
          <w:rFonts w:ascii="Calibri" w:hAnsi="Calibri" w:cs="Calibri"/>
          <w:bCs/>
          <w:kern w:val="1"/>
          <w:szCs w:val="22"/>
          <w:lang w:eastAsia="ar-SA"/>
        </w:rPr>
        <w:t>ariadenie</w:t>
      </w:r>
      <w:r w:rsidR="008676F9" w:rsidRPr="00024E82">
        <w:rPr>
          <w:rFonts w:ascii="Calibri" w:hAnsi="Calibri" w:cs="Calibri"/>
          <w:bCs/>
          <w:kern w:val="1"/>
          <w:szCs w:val="22"/>
          <w:lang w:val="en-GB" w:eastAsia="ar-SA"/>
        </w:rPr>
        <w:t xml:space="preserve"> (EÚ) č. 1303/2013</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Článok 32 miestny rozvoj vedený komunitou</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Článok 33 Stratégie miestneho rozvoja vedeného komunitou</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 xml:space="preserve">Článok 34 Miestne akčné skupiny </w:t>
      </w:r>
    </w:p>
    <w:p w:rsidR="008676F9" w:rsidRPr="008676F9" w:rsidRDefault="008676F9" w:rsidP="00955DA4">
      <w:pPr>
        <w:numPr>
          <w:ilvl w:val="0"/>
          <w:numId w:val="254"/>
        </w:numPr>
        <w:suppressAutoHyphens/>
        <w:rPr>
          <w:rFonts w:ascii="Calibri" w:eastAsia="SimSun" w:hAnsi="Calibri" w:cs="Calibri"/>
          <w:b/>
          <w:bCs/>
          <w:kern w:val="1"/>
          <w:szCs w:val="22"/>
          <w:lang w:eastAsia="ar-SA"/>
        </w:rPr>
      </w:pPr>
      <w:r w:rsidRPr="008676F9">
        <w:rPr>
          <w:rFonts w:ascii="Calibri" w:hAnsi="Calibri" w:cs="Calibri"/>
          <w:bCs/>
          <w:kern w:val="1"/>
          <w:szCs w:val="22"/>
          <w:lang w:eastAsia="ar-SA"/>
        </w:rPr>
        <w:t>Článok 35 Podpora miestneho rozvoja vedeného komunitou z EŠIF</w:t>
      </w:r>
    </w:p>
    <w:p w:rsidR="008676F9" w:rsidRPr="008676F9" w:rsidRDefault="008676F9" w:rsidP="00F14F63">
      <w:pPr>
        <w:suppressAutoHyphens/>
        <w:rPr>
          <w:rFonts w:ascii="Calibri" w:hAnsi="Calibri" w:cs="Calibri"/>
          <w:b/>
          <w:bCs/>
          <w:kern w:val="1"/>
          <w:szCs w:val="22"/>
          <w:lang w:eastAsia="ar-SA"/>
        </w:rPr>
      </w:pPr>
    </w:p>
    <w:p w:rsidR="008676F9" w:rsidRPr="008676F9" w:rsidRDefault="008676F9" w:rsidP="00F14F63">
      <w:pPr>
        <w:suppressAutoHyphens/>
        <w:rPr>
          <w:rFonts w:ascii="Calibri" w:hAnsi="Calibri" w:cs="Calibri"/>
          <w:bCs/>
          <w:kern w:val="1"/>
          <w:szCs w:val="22"/>
          <w:lang w:eastAsia="ar-SA"/>
        </w:rPr>
      </w:pPr>
      <w:r w:rsidRPr="008676F9">
        <w:rPr>
          <w:rFonts w:ascii="Calibri" w:hAnsi="Calibri" w:cs="Calibri"/>
          <w:b/>
          <w:bCs/>
          <w:kern w:val="1"/>
          <w:szCs w:val="22"/>
          <w:lang w:eastAsia="ar-SA"/>
        </w:rPr>
        <w:t>Iné strategické dokumenty:</w:t>
      </w:r>
    </w:p>
    <w:p w:rsidR="008676F9" w:rsidRDefault="008676F9" w:rsidP="00F14F63">
      <w:pPr>
        <w:suppressAutoHyphens/>
        <w:rPr>
          <w:rFonts w:ascii="Calibri" w:hAnsi="Calibri" w:cs="Calibri"/>
          <w:bCs/>
          <w:kern w:val="1"/>
          <w:szCs w:val="22"/>
          <w:lang w:eastAsia="ar-SA"/>
        </w:rPr>
      </w:pPr>
      <w:r w:rsidRPr="008676F9">
        <w:rPr>
          <w:rFonts w:ascii="Calibri" w:hAnsi="Calibri" w:cs="Calibri"/>
          <w:bCs/>
          <w:kern w:val="1"/>
          <w:szCs w:val="22"/>
          <w:lang w:eastAsia="ar-SA"/>
        </w:rPr>
        <w:t>Partnerská dohoda SR na roky 2014-2020</w:t>
      </w:r>
    </w:p>
    <w:p w:rsidR="00FF4D9D" w:rsidRPr="008676F9" w:rsidRDefault="00FF4D9D" w:rsidP="00F14F63">
      <w:pPr>
        <w:suppressAutoHyphens/>
        <w:rPr>
          <w:rFonts w:ascii="Calibri" w:hAnsi="Calibri" w:cs="Calibri"/>
          <w:bCs/>
          <w:kern w:val="1"/>
          <w:szCs w:val="22"/>
          <w:lang w:eastAsia="ar-SA"/>
        </w:rPr>
      </w:pPr>
      <w:r>
        <w:rPr>
          <w:rFonts w:ascii="Calibri" w:hAnsi="Calibri" w:cs="Calibri"/>
          <w:bCs/>
          <w:kern w:val="1"/>
          <w:szCs w:val="22"/>
          <w:lang w:eastAsia="ar-SA"/>
        </w:rPr>
        <w:t>Integrovaný regionálny operačný program</w:t>
      </w:r>
    </w:p>
    <w:p w:rsidR="008676F9" w:rsidRPr="008676F9" w:rsidRDefault="008676F9" w:rsidP="00F14F63">
      <w:pPr>
        <w:suppressAutoHyphens/>
        <w:rPr>
          <w:rFonts w:ascii="Calibri" w:hAnsi="Calibri" w:cs="Calibri"/>
          <w:kern w:val="1"/>
          <w:szCs w:val="22"/>
          <w:lang w:eastAsia="ar-SA"/>
        </w:rPr>
      </w:pPr>
      <w:r w:rsidRPr="008676F9">
        <w:rPr>
          <w:rFonts w:ascii="Calibri" w:hAnsi="Calibri" w:cs="Calibri"/>
          <w:bCs/>
          <w:kern w:val="1"/>
          <w:szCs w:val="22"/>
          <w:lang w:eastAsia="ar-SA"/>
        </w:rPr>
        <w:t>Národná stratégia rozvoja cyklistickej dopravy a cykloturistiky v Slovenskej republike</w:t>
      </w:r>
    </w:p>
    <w:p w:rsidR="008676F9" w:rsidRPr="008676F9" w:rsidRDefault="008676F9" w:rsidP="00F14F63">
      <w:pPr>
        <w:suppressAutoHyphens/>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F14F63">
      <w:pPr>
        <w:suppressAutoHyphens/>
        <w:rPr>
          <w:rFonts w:ascii="Calibri" w:hAnsi="Calibri" w:cs="Calibri"/>
          <w:kern w:val="1"/>
          <w:szCs w:val="22"/>
          <w:lang w:eastAsia="ar-SA"/>
        </w:rPr>
      </w:pPr>
    </w:p>
    <w:p w:rsidR="008676F9" w:rsidRPr="008676F9" w:rsidRDefault="008676F9" w:rsidP="00F14F63">
      <w:pPr>
        <w:suppressAutoHyphens/>
        <w:ind w:left="851" w:hanging="851"/>
        <w:rPr>
          <w:rFonts w:ascii="Calibri" w:eastAsia="Calibri" w:hAnsi="Calibri" w:cs="Calibri"/>
          <w:kern w:val="1"/>
          <w:szCs w:val="22"/>
          <w:lang w:eastAsia="ar-SA"/>
        </w:rPr>
      </w:pPr>
      <w:r w:rsidRPr="008676F9">
        <w:rPr>
          <w:rFonts w:ascii="Calibri" w:eastAsia="Calibri" w:hAnsi="Calibri" w:cs="Calibri"/>
          <w:b/>
          <w:kern w:val="1"/>
          <w:szCs w:val="22"/>
          <w:lang w:eastAsia="ar-SA"/>
        </w:rPr>
        <w:t>8.2.1</w:t>
      </w:r>
      <w:r w:rsidR="00B30F00">
        <w:rPr>
          <w:rFonts w:ascii="Calibri" w:eastAsia="Calibri" w:hAnsi="Calibri" w:cs="Calibri"/>
          <w:b/>
          <w:kern w:val="1"/>
          <w:szCs w:val="22"/>
          <w:lang w:eastAsia="ar-SA"/>
        </w:rPr>
        <w:t>7</w:t>
      </w:r>
      <w:r w:rsidRPr="008676F9">
        <w:rPr>
          <w:rFonts w:ascii="Calibri" w:eastAsia="Calibri" w:hAnsi="Calibri" w:cs="Calibri"/>
          <w:b/>
          <w:kern w:val="1"/>
          <w:szCs w:val="22"/>
          <w:lang w:eastAsia="ar-SA"/>
        </w:rPr>
        <w:t>.2 Všeobecný opis opatrenia rátane intervenčnej logiky a príspevku k fokusovým oblastiam a prierezovým cieľom</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Absencia hmotného, finančného a vzdelaného ľudského kapitálu v spojení s nižšou vybavenosťou, kvalitou cestnej siete a dopravných systémov, izolovanosť od mestských sídel sú základné prekážky, ktorých vplyv je možné riešiť len postupne a dlhodobo. Prevažne vidiecke regióny potrebujú svoj endogénny rozvoj nevyhnutne výrazne podporovať exogénnymi faktormi, pretože im chýba hlavne kapitál. Ani v súčasnosti k riešeniu rozvoja jednotlivých typov regiónov neexistuje jednotný prístup. Endogénny potenciál konkrétneho vidieckeho územia je východiskom pre integrovaný miestny rozvoj iniciatívou LEADER, ktorý významne motivuje a mobilizuje ľudský a finančný kapitál.</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Metóda LEADER je inovatívny prístup pre rozvoj vidieka a jeho politiku. Jeho základná myšlienka je podporovať rozvoj na základe využívania lokálneho potenciálu územia, teda na základe využívania endogénnych (vnútorných) zdrojov, pričom jedným so základných znakov je prístup zdola nahor.  Na základe tohto prístupu vznikajú v danom území verejno-súkromné partnerstvá nazývané miestne akčné skupiny (MAS). MAS vypracuje a implementuje stratégiu miestneho rozvoja (stratégia), kde sú uvedené ciele, opatrenia a činnosti, ktoré má v pláne realizovať na danom území v zmysle SWOT analýzy (silné a slabé stránky, príležitosti a hrozby) celého súvislého územia MAS. V podmienkach SR bude MAS sama vyhlasovať výzvy, prijímať a posudzovať žiadosti/projekty na realizáciu jednotlivých činností stratégie, navrhovať schválenie/neschválenie žiadostí a predkladať žiadosti</w:t>
      </w:r>
      <w:r w:rsidR="0054499C">
        <w:rPr>
          <w:rFonts w:ascii="Calibri" w:eastAsia="Calibri" w:hAnsi="Calibri" w:cs="Calibri"/>
          <w:kern w:val="1"/>
          <w:szCs w:val="22"/>
          <w:lang w:eastAsia="ar-SA"/>
        </w:rPr>
        <w:t xml:space="preserve"> orgánu zodpovednému za </w:t>
      </w:r>
      <w:r w:rsidRPr="008676F9">
        <w:rPr>
          <w:rFonts w:ascii="Calibri" w:eastAsia="Calibri" w:hAnsi="Calibri" w:cs="Calibri"/>
          <w:kern w:val="1"/>
          <w:szCs w:val="22"/>
          <w:lang w:eastAsia="ar-SA"/>
        </w:rPr>
        <w:t>konečné</w:t>
      </w:r>
      <w:r w:rsidR="0054499C">
        <w:rPr>
          <w:rFonts w:ascii="Calibri" w:eastAsia="Calibri" w:hAnsi="Calibri" w:cs="Calibri"/>
          <w:kern w:val="1"/>
          <w:szCs w:val="22"/>
          <w:lang w:eastAsia="ar-SA"/>
        </w:rPr>
        <w:t xml:space="preserve"> overenie oprávnenosti</w:t>
      </w:r>
      <w:r w:rsidRPr="008676F9">
        <w:rPr>
          <w:rFonts w:ascii="Calibri" w:eastAsia="Calibri" w:hAnsi="Calibri" w:cs="Calibri"/>
          <w:kern w:val="1"/>
          <w:szCs w:val="22"/>
          <w:lang w:eastAsia="ar-SA"/>
        </w:rPr>
        <w:t>. Hlavnou charakteristikou metódy LEADER je rozhodovanie za účasti miestnych aktérov na miestnej úrovni (občiansko-súkromný sektor) s jasnými a transparentnými postupmi (zastúpeni</w:t>
      </w:r>
      <w:r w:rsidR="00D9234A">
        <w:rPr>
          <w:rFonts w:ascii="Calibri" w:eastAsia="Calibri" w:hAnsi="Calibri" w:cs="Calibri"/>
          <w:kern w:val="1"/>
          <w:szCs w:val="22"/>
          <w:lang w:eastAsia="ar-SA"/>
        </w:rPr>
        <w:t>e</w:t>
      </w:r>
      <w:r w:rsidRPr="008676F9">
        <w:rPr>
          <w:rFonts w:ascii="Calibri" w:eastAsia="Calibri" w:hAnsi="Calibri" w:cs="Calibri"/>
          <w:kern w:val="1"/>
          <w:szCs w:val="22"/>
          <w:lang w:eastAsia="ar-SA"/>
        </w:rPr>
        <w:t xml:space="preserve"> všetkých sektorov</w:t>
      </w:r>
      <w:r w:rsidR="00D9234A">
        <w:rPr>
          <w:rFonts w:ascii="Calibri" w:eastAsia="Calibri" w:hAnsi="Calibri" w:cs="Calibri"/>
          <w:kern w:val="1"/>
          <w:szCs w:val="22"/>
          <w:lang w:eastAsia="ar-SA"/>
        </w:rPr>
        <w:t xml:space="preserve"> – súkromného, občianskeho a verejného</w:t>
      </w:r>
      <w:r w:rsidRPr="008676F9">
        <w:rPr>
          <w:rFonts w:ascii="Calibri" w:eastAsia="Calibri" w:hAnsi="Calibri" w:cs="Calibri"/>
          <w:kern w:val="1"/>
          <w:szCs w:val="22"/>
          <w:lang w:eastAsia="ar-SA"/>
        </w:rPr>
        <w:t xml:space="preserve"> v celej štruktúre MAS) s podporou príslušných subjektov verejnej správy a potrebnou technickou pomocou na prenos osvedčených postupov.</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Miestna akčná skupina je zoskupenie predstaviteľov verejných a súkromných miestnych spoločensko-hospodárskych záujmov, v ktorých na úrovni rozhodovania nemajú ani orgány verejnej moci, ani žiadna záujmová skupina viac ako 49 % hlasovacích práv.</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 xml:space="preserve">Pri integrovanom rozvoji vidieka v programovom období 2014 – 2020 zavádza Európska komisia možnosť využitia finančných prostriedkov z ďalších fondov EÚ tzv. multifinancovanie cez </w:t>
      </w:r>
      <w:r w:rsidRPr="008676F9">
        <w:rPr>
          <w:rFonts w:ascii="Calibri" w:eastAsia="Calibri" w:hAnsi="Calibri" w:cs="Calibri"/>
          <w:bCs/>
          <w:kern w:val="1"/>
          <w:szCs w:val="22"/>
          <w:lang w:eastAsia="ar-SA"/>
        </w:rPr>
        <w:t>miestny rozvoj veden</w:t>
      </w:r>
      <w:r w:rsidR="00D9234A">
        <w:rPr>
          <w:rFonts w:ascii="Calibri" w:eastAsia="Calibri" w:hAnsi="Calibri" w:cs="Calibri"/>
          <w:bCs/>
          <w:kern w:val="1"/>
          <w:szCs w:val="22"/>
          <w:lang w:eastAsia="ar-SA"/>
        </w:rPr>
        <w:t>ý</w:t>
      </w:r>
      <w:r w:rsidRPr="008676F9">
        <w:rPr>
          <w:rFonts w:ascii="Calibri" w:eastAsia="Calibri" w:hAnsi="Calibri" w:cs="Calibri"/>
          <w:bCs/>
          <w:kern w:val="1"/>
          <w:szCs w:val="22"/>
          <w:lang w:eastAsia="ar-SA"/>
        </w:rPr>
        <w:t xml:space="preserve"> komun</w:t>
      </w:r>
      <w:r w:rsidR="00D9234A">
        <w:rPr>
          <w:rFonts w:ascii="Calibri" w:eastAsia="Calibri" w:hAnsi="Calibri" w:cs="Calibri"/>
          <w:bCs/>
          <w:kern w:val="1"/>
          <w:szCs w:val="22"/>
          <w:lang w:eastAsia="ar-SA"/>
        </w:rPr>
        <w:t>itou</w:t>
      </w:r>
      <w:r w:rsidRPr="008676F9">
        <w:rPr>
          <w:rFonts w:ascii="Calibri" w:eastAsia="Calibri" w:hAnsi="Calibri" w:cs="Calibri"/>
          <w:bCs/>
          <w:kern w:val="1"/>
          <w:szCs w:val="22"/>
          <w:lang w:eastAsia="ar-SA"/>
        </w:rPr>
        <w:t xml:space="preserve"> (CLLD)</w:t>
      </w:r>
      <w:r w:rsidRPr="008676F9">
        <w:rPr>
          <w:rFonts w:ascii="Calibri" w:eastAsia="Calibri" w:hAnsi="Calibri" w:cs="Calibri"/>
          <w:kern w:val="1"/>
          <w:szCs w:val="22"/>
          <w:lang w:eastAsia="ar-SA"/>
        </w:rPr>
        <w:t xml:space="preserve">.  Fondy EÚ </w:t>
      </w:r>
      <w:r w:rsidR="00D9234A">
        <w:rPr>
          <w:rFonts w:ascii="Calibri" w:eastAsia="Calibri" w:hAnsi="Calibri" w:cs="Calibri"/>
          <w:kern w:val="1"/>
          <w:szCs w:val="22"/>
          <w:lang w:eastAsia="ar-SA"/>
        </w:rPr>
        <w:t xml:space="preserve">zahrnuté v Partnerskej dohode </w:t>
      </w:r>
      <w:r w:rsidRPr="008676F9">
        <w:rPr>
          <w:rFonts w:ascii="Calibri" w:eastAsia="Calibri" w:hAnsi="Calibri" w:cs="Calibri"/>
          <w:kern w:val="1"/>
          <w:szCs w:val="22"/>
          <w:lang w:eastAsia="ar-SA"/>
        </w:rPr>
        <w:t>sa nazývajú súborne Európske štrukturálne a investičné fondy (EŠIF), ktorých spoločné pravidlá upravuje nariadenie (EÚ) č. 1303/2013</w:t>
      </w:r>
      <w:r w:rsidR="00F10564">
        <w:rPr>
          <w:rFonts w:ascii="Calibri" w:eastAsia="Calibri" w:hAnsi="Calibri" w:cs="Calibri"/>
          <w:kern w:val="1"/>
          <w:szCs w:val="22"/>
          <w:lang w:eastAsia="ar-SA"/>
        </w:rPr>
        <w:t>.</w:t>
      </w:r>
      <w:r w:rsidRPr="008676F9">
        <w:rPr>
          <w:rFonts w:ascii="Calibri" w:eastAsia="Calibri" w:hAnsi="Calibri" w:cs="Calibri"/>
          <w:kern w:val="1"/>
          <w:szCs w:val="22"/>
          <w:lang w:eastAsia="ar-SA"/>
        </w:rPr>
        <w:t xml:space="preserve"> V podmienkach SR budú do tohto integrovaného rozvoja zapojené  nasledovné fondy:</w:t>
      </w:r>
      <w:r w:rsidRPr="008676F9">
        <w:rPr>
          <w:rFonts w:ascii="Calibri" w:eastAsia="Calibri" w:hAnsi="Calibri" w:cs="Calibri"/>
          <w:kern w:val="1"/>
          <w:szCs w:val="22"/>
          <w:lang w:eastAsia="ar-SA"/>
        </w:rPr>
        <w:lastRenderedPageBreak/>
        <w:t xml:space="preserve"> EPFVR a EF</w:t>
      </w:r>
      <w:r w:rsidR="00A478BA">
        <w:rPr>
          <w:rFonts w:ascii="Calibri" w:eastAsia="Calibri" w:hAnsi="Calibri" w:cs="Calibri"/>
          <w:kern w:val="1"/>
          <w:szCs w:val="22"/>
          <w:lang w:eastAsia="ar-SA"/>
        </w:rPr>
        <w:t>RR</w:t>
      </w:r>
      <w:r w:rsidRPr="008676F9">
        <w:rPr>
          <w:rFonts w:ascii="Calibri" w:eastAsia="Calibri" w:hAnsi="Calibri" w:cs="Calibri"/>
          <w:kern w:val="1"/>
          <w:szCs w:val="22"/>
          <w:lang w:eastAsia="ar-SA"/>
        </w:rPr>
        <w:t>. V SR sa bude implementovať multifondový prístup na úrovni stratégií, t.</w:t>
      </w:r>
      <w:r w:rsidR="00A478BA">
        <w:rPr>
          <w:rFonts w:ascii="Calibri" w:eastAsia="Calibri" w:hAnsi="Calibri" w:cs="Calibri"/>
          <w:kern w:val="1"/>
          <w:szCs w:val="22"/>
          <w:lang w:eastAsia="ar-SA"/>
        </w:rPr>
        <w:t>j</w:t>
      </w:r>
      <w:r w:rsidRPr="008676F9">
        <w:rPr>
          <w:rFonts w:ascii="Calibri" w:eastAsia="Calibri" w:hAnsi="Calibri" w:cs="Calibri"/>
          <w:kern w:val="1"/>
          <w:szCs w:val="22"/>
          <w:lang w:eastAsia="ar-SA"/>
        </w:rPr>
        <w:t>. MAS pripraví stratégiu</w:t>
      </w:r>
      <w:r w:rsidR="00F10564">
        <w:rPr>
          <w:rFonts w:ascii="Calibri" w:eastAsia="Calibri" w:hAnsi="Calibri" w:cs="Calibri"/>
          <w:kern w:val="1"/>
          <w:szCs w:val="22"/>
          <w:lang w:eastAsia="ar-SA"/>
        </w:rPr>
        <w:t xml:space="preserve"> miestneho rozvoja vedeného komunitou (ďalej aj ako „stratégia miestneho rozvoja“ alebo „stratégia CLLD“)</w:t>
      </w:r>
      <w:r w:rsidRPr="008676F9">
        <w:rPr>
          <w:rFonts w:ascii="Calibri" w:eastAsia="Calibri" w:hAnsi="Calibri" w:cs="Calibri"/>
          <w:kern w:val="1"/>
          <w:szCs w:val="22"/>
          <w:lang w:eastAsia="ar-SA"/>
        </w:rPr>
        <w:t>, ktorú bude financovať z obidvoch fondov.</w:t>
      </w:r>
    </w:p>
    <w:p w:rsidR="00D9234A" w:rsidRPr="000F142F" w:rsidRDefault="00D9234A" w:rsidP="00D9234A">
      <w:pPr>
        <w:suppressAutoHyphens/>
        <w:spacing w:after="120"/>
        <w:rPr>
          <w:rFonts w:ascii="Calibri" w:eastAsia="Calibri" w:hAnsi="Calibri" w:cs="Calibri"/>
          <w:kern w:val="1"/>
          <w:szCs w:val="22"/>
          <w:lang w:eastAsia="ar-SA"/>
        </w:rPr>
      </w:pPr>
      <w:r w:rsidRPr="000F142F">
        <w:rPr>
          <w:rFonts w:ascii="Calibri" w:eastAsia="Calibri" w:hAnsi="Calibri" w:cs="Calibri"/>
          <w:kern w:val="1"/>
          <w:szCs w:val="22"/>
          <w:lang w:eastAsia="ar-SA"/>
        </w:rPr>
        <w:t xml:space="preserve">Uplatnenie prístupu CLLD ako nástroja pre integrovaný prístup k územnému rozvoju je špecifikovaný v Partnerskej dohode SR 2014 – 2020, a to z pohľadu prioritných oblastí, cieľového územia, plánovaného rozpočtu pre každý EŠIF, rozsahu stratégií miestneho rozvoja a administratívneho zabezpečenia CLLD. Podpora CLLD z príslušných EŠIF musí byť jednotná a koordinovaná, a preto stratégia miestneho rozvoja musí vychádzať z ustanovení uvedených v Partnerskej dohode SR 2014 – 2020 berúc do úvahy špecifiká jednotlivých fondov, ktoré sú stanovené v rámci príslušných programov - Program rozvoja vidieka (opatrenie LEADER) a Integrovaný regionálny operačný program (prioritná os CLLD). </w:t>
      </w:r>
    </w:p>
    <w:p w:rsidR="00D9234A" w:rsidRPr="008676F9" w:rsidRDefault="00D9234A" w:rsidP="00D9234A">
      <w:pPr>
        <w:suppressAutoHyphens/>
        <w:spacing w:after="120"/>
        <w:rPr>
          <w:rFonts w:ascii="Calibri" w:eastAsia="SimSun" w:hAnsi="Calibri" w:cs="Calibri"/>
          <w:kern w:val="1"/>
          <w:szCs w:val="22"/>
          <w:lang w:eastAsia="ar-SA"/>
        </w:rPr>
      </w:pPr>
      <w:r w:rsidRPr="008676F9">
        <w:rPr>
          <w:rFonts w:ascii="Calibri" w:eastAsia="Calibri" w:hAnsi="Calibri" w:cs="Calibri"/>
          <w:kern w:val="1"/>
          <w:szCs w:val="22"/>
          <w:lang w:eastAsia="ar-SA"/>
        </w:rPr>
        <w:t xml:space="preserve">V programovom období 2014 – 2020 zostáva LEADER povinnou súčasťou programov rozvoja vidieka ako prierezový nástroj pre miestny rozvoj a zavádzanie inovácií vrátane zmierňovania klimatických zmien. Integrovaný rozvoj vidieka má vychádzať z vnútra vidieckych oblastí za účasti zástupcov obcí, podnikateľov, farmárov a ostatných aktérov vidieka (zástupcovia 3 sektorov: občiansky, súkromný, verejný – miestna samospráva). </w:t>
      </w:r>
      <w:r w:rsidRPr="008676F9">
        <w:rPr>
          <w:rFonts w:ascii="Calibri" w:eastAsia="SimSun" w:hAnsi="Calibri" w:cs="Calibri"/>
          <w:kern w:val="1"/>
          <w:szCs w:val="22"/>
          <w:lang w:eastAsia="ar-SA"/>
        </w:rPr>
        <w:t xml:space="preserve">V tomto období je potrebné viac sa zamerať na </w:t>
      </w:r>
      <w:r>
        <w:rPr>
          <w:rFonts w:ascii="Calibri" w:eastAsia="SimSun" w:hAnsi="Calibri" w:cs="Calibri"/>
          <w:kern w:val="1"/>
          <w:szCs w:val="22"/>
          <w:lang w:eastAsia="ar-SA"/>
        </w:rPr>
        <w:t>prílev</w:t>
      </w:r>
      <w:r w:rsidRPr="008676F9">
        <w:rPr>
          <w:rFonts w:ascii="Calibri" w:eastAsia="SimSun" w:hAnsi="Calibri" w:cs="Calibri"/>
          <w:kern w:val="1"/>
          <w:szCs w:val="22"/>
          <w:lang w:eastAsia="ar-SA"/>
        </w:rPr>
        <w:t xml:space="preserve"> finančných prostriedkov do súkromného a občianskeho sektora. Metóda LEADER môže hlavne prispieť k riešeniu problémov spojených s  lokálnou nezamestnanosťou, kedy práve prístupom zdola nahor je možné identifikovať potreby v danom území aj v oblasti tvorby pracovných miest</w:t>
      </w:r>
      <w:r>
        <w:rPr>
          <w:rFonts w:ascii="Calibri" w:eastAsia="SimSun" w:hAnsi="Calibri" w:cs="Calibri"/>
          <w:kern w:val="1"/>
          <w:szCs w:val="22"/>
          <w:lang w:eastAsia="ar-SA"/>
        </w:rPr>
        <w:t xml:space="preserve"> a sociálnych inovácií</w:t>
      </w:r>
      <w:r w:rsidRPr="008676F9">
        <w:rPr>
          <w:rFonts w:ascii="Calibri" w:eastAsia="SimSun" w:hAnsi="Calibri" w:cs="Calibri"/>
          <w:kern w:val="1"/>
          <w:szCs w:val="22"/>
          <w:lang w:eastAsia="ar-SA"/>
        </w:rPr>
        <w:t>.</w:t>
      </w:r>
      <w:r>
        <w:rPr>
          <w:rFonts w:ascii="Calibri" w:eastAsia="SimSun" w:hAnsi="Calibri" w:cs="Calibri"/>
          <w:kern w:val="1"/>
          <w:szCs w:val="22"/>
          <w:lang w:eastAsia="ar-SA"/>
        </w:rPr>
        <w:t xml:space="preserve"> </w:t>
      </w:r>
    </w:p>
    <w:p w:rsidR="00D9234A" w:rsidRDefault="00D9234A" w:rsidP="00D9234A">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 xml:space="preserve">Hlavným ťažiskom rozvoja vidieka je zabezpečenie socio-ekonomického rozvoja a zvýšenie kvality života obyvateľov. Nevyhnutnosťou bude zabezpečenie pracovných príležitostí, ktoré budú motivovať mladú a strednú vekovú pracovnú silu, aby na vidieku zotrvala alebo sa usídlila. Uvedené sa dá dosiahnuť podporovaním diverzifikácie poľnohospodárskej aj nepoľnohospodárskej výroby na farmách a v poľnohospodárskych malých a stredných podnikoch ako aj podporou mladých alebo začínajúcich farmárov a podporou investícií do rozvoja vidieckeho cestovného ruchu. Dôležitým zostáva dobudovanie chýbajúcej drobnej infraštruktúry alebo jej obnovenie, pričom dôraz v rámci prístupu LEADER musí byť kladený aj na starostlivosť a zakladanie sprievodných </w:t>
      </w:r>
      <w:r>
        <w:rPr>
          <w:rFonts w:ascii="Calibri" w:eastAsia="Calibri" w:hAnsi="Calibri" w:cs="Calibri"/>
          <w:kern w:val="1"/>
          <w:szCs w:val="22"/>
          <w:lang w:eastAsia="ar-SA"/>
        </w:rPr>
        <w:t xml:space="preserve">verejne slúžiacich </w:t>
      </w:r>
      <w:r w:rsidRPr="008676F9">
        <w:rPr>
          <w:rFonts w:ascii="Calibri" w:eastAsia="Calibri" w:hAnsi="Calibri" w:cs="Calibri"/>
          <w:kern w:val="1"/>
          <w:szCs w:val="22"/>
          <w:lang w:eastAsia="ar-SA"/>
        </w:rPr>
        <w:t xml:space="preserve">krajinných prvkov verejnosti (výsadba verejnej zelene, alejí, vetrolamov a pod.), ktoré prispievajú k prirodzenému zveľaďovaniu vidieckej krajiny a vychádzajú z historicko-kultúrnych tradícií danej obce/dediny v rámci územia MAS. </w:t>
      </w:r>
      <w:r>
        <w:rPr>
          <w:rFonts w:ascii="Calibri" w:eastAsia="SimSun" w:hAnsi="Calibri" w:cs="Calibri"/>
          <w:kern w:val="1"/>
          <w:szCs w:val="22"/>
          <w:lang w:eastAsia="ar-SA"/>
        </w:rPr>
        <w:t>Dôležitým prvkom je dôraz na posilňovanie ľudských zdrojov a sociálne začleňovanie marginalizovaných skupín obyvateľstva vrátane marginalizovaných rómskych komunít.</w:t>
      </w:r>
      <w:r w:rsidRPr="008676F9">
        <w:rPr>
          <w:rFonts w:ascii="Calibri" w:eastAsia="SimSun" w:hAnsi="Calibri" w:cs="Calibri"/>
          <w:kern w:val="1"/>
          <w:szCs w:val="22"/>
          <w:lang w:eastAsia="ar-SA"/>
        </w:rPr>
        <w:t xml:space="preserve"> </w:t>
      </w:r>
      <w:r w:rsidRPr="008676F9">
        <w:rPr>
          <w:rFonts w:ascii="Calibri" w:eastAsia="Calibri" w:hAnsi="Calibri" w:cs="Calibri"/>
          <w:kern w:val="1"/>
          <w:szCs w:val="22"/>
          <w:lang w:eastAsia="ar-SA"/>
        </w:rPr>
        <w:t>V neposlednom rade je potrebné rozšíriť/doplniť možnosti vzdelania pre všetky vekové skupiny z územia MAS, či už výmennými pobytmi v zahraničí alebo na území SR ako aj zahraničnými exkurziami a tak získať nové poznatky, know-how, inovácie ale aj šíriť tradície a poznatky predkov z vidieka.</w:t>
      </w:r>
    </w:p>
    <w:p w:rsidR="00F14F63" w:rsidRPr="008676F9" w:rsidRDefault="00F14F63" w:rsidP="00F14F63">
      <w:pPr>
        <w:suppressAutoHyphens/>
        <w:rPr>
          <w:rFonts w:ascii="Calibri" w:eastAsia="Calibri" w:hAnsi="Calibri" w:cs="Calibri"/>
          <w:kern w:val="1"/>
          <w:szCs w:val="22"/>
          <w:lang w:eastAsia="ar-SA"/>
        </w:rPr>
      </w:pPr>
    </w:p>
    <w:p w:rsidR="008676F9" w:rsidRPr="008676F9" w:rsidRDefault="008676F9" w:rsidP="00F14F63">
      <w:pPr>
        <w:suppressAutoHyphens/>
        <w:rPr>
          <w:rFonts w:ascii="Calibri" w:eastAsia="Calibri" w:hAnsi="Calibri" w:cs="Calibri"/>
          <w:bCs/>
          <w:i/>
          <w:kern w:val="1"/>
          <w:szCs w:val="22"/>
          <w:u w:val="single"/>
          <w:lang w:eastAsia="ar-SA"/>
        </w:rPr>
      </w:pPr>
      <w:r w:rsidRPr="008676F9">
        <w:rPr>
          <w:rFonts w:ascii="Calibri" w:eastAsia="Calibri" w:hAnsi="Calibri" w:cs="Calibri"/>
          <w:bCs/>
          <w:kern w:val="1"/>
          <w:szCs w:val="22"/>
          <w:u w:val="single"/>
          <w:lang w:eastAsia="ar-SA"/>
        </w:rPr>
        <w:t>Príspevok k fokusovej oblasti</w:t>
      </w:r>
    </w:p>
    <w:p w:rsidR="008676F9" w:rsidRP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Cs/>
          <w:i/>
          <w:kern w:val="1"/>
          <w:szCs w:val="22"/>
          <w:lang w:eastAsia="ar-SA"/>
        </w:rPr>
        <w:t xml:space="preserve">6B </w:t>
      </w:r>
      <w:r w:rsidRPr="008676F9">
        <w:rPr>
          <w:rFonts w:ascii="Calibri" w:eastAsia="Calibri" w:hAnsi="Calibri" w:cs="Calibri"/>
          <w:i/>
          <w:kern w:val="1"/>
          <w:szCs w:val="22"/>
          <w:lang w:eastAsia="ar-SA"/>
        </w:rPr>
        <w:t>Podpora miestneho rozvoja vo vidieckych oblastiach</w:t>
      </w:r>
    </w:p>
    <w:p w:rsidR="008676F9" w:rsidRPr="008676F9" w:rsidRDefault="008676F9" w:rsidP="00F14F63">
      <w:pPr>
        <w:suppressAutoHyphens/>
        <w:rPr>
          <w:rFonts w:ascii="Calibri" w:eastAsia="Calibri" w:hAnsi="Calibri" w:cs="Calibri"/>
          <w:b/>
          <w:bCs/>
          <w:kern w:val="1"/>
          <w:szCs w:val="22"/>
          <w:lang w:eastAsia="ar-SA"/>
        </w:rPr>
      </w:pPr>
      <w:r w:rsidRPr="008676F9">
        <w:rPr>
          <w:rFonts w:ascii="Calibri" w:eastAsia="Calibri" w:hAnsi="Calibri" w:cs="Calibri"/>
          <w:bCs/>
          <w:kern w:val="1"/>
          <w:szCs w:val="22"/>
          <w:lang w:eastAsia="ar-SA"/>
        </w:rPr>
        <w:t>V záujme zjednodušenia implementácie verejných financií určených na iniciatívu LEADER je toto opatrenie vymedzené výhradne v rámci oblasti zamerania 6B „Podpor</w:t>
      </w:r>
      <w:r w:rsidR="00F10564">
        <w:rPr>
          <w:rFonts w:ascii="Calibri" w:eastAsia="Calibri" w:hAnsi="Calibri" w:cs="Calibri"/>
          <w:bCs/>
          <w:kern w:val="1"/>
          <w:szCs w:val="22"/>
          <w:lang w:eastAsia="ar-SA"/>
        </w:rPr>
        <w:t>a</w:t>
      </w:r>
      <w:r w:rsidRPr="008676F9">
        <w:rPr>
          <w:rFonts w:ascii="Calibri" w:eastAsia="Calibri" w:hAnsi="Calibri" w:cs="Calibri"/>
          <w:bCs/>
          <w:kern w:val="1"/>
          <w:szCs w:val="22"/>
          <w:lang w:eastAsia="ar-SA"/>
        </w:rPr>
        <w:t xml:space="preserve"> miestneho rozvoja vo vidieckych oblastiach“. Opatrenie LEADER má osobitný význam pre viacero priorít EÚ a je mimoriadneho významu pre podporu sociálneho zabezpečenia</w:t>
      </w:r>
      <w:r w:rsidR="00F10564">
        <w:rPr>
          <w:rFonts w:ascii="Calibri" w:eastAsia="Calibri" w:hAnsi="Calibri" w:cs="Calibri"/>
          <w:bCs/>
          <w:kern w:val="1"/>
          <w:szCs w:val="22"/>
          <w:lang w:eastAsia="ar-SA"/>
        </w:rPr>
        <w:t xml:space="preserve"> a hospodárskeho rozvoja, ako aj </w:t>
      </w:r>
      <w:r w:rsidRPr="008676F9">
        <w:rPr>
          <w:rFonts w:ascii="Calibri" w:eastAsia="Calibri" w:hAnsi="Calibri" w:cs="Calibri"/>
          <w:bCs/>
          <w:kern w:val="1"/>
          <w:szCs w:val="22"/>
          <w:lang w:eastAsia="ar-SA"/>
        </w:rPr>
        <w:t xml:space="preserve"> znižovani</w:t>
      </w:r>
      <w:r w:rsidR="00F10564">
        <w:rPr>
          <w:rFonts w:ascii="Calibri" w:eastAsia="Calibri" w:hAnsi="Calibri" w:cs="Calibri"/>
          <w:bCs/>
          <w:kern w:val="1"/>
          <w:szCs w:val="22"/>
          <w:lang w:eastAsia="ar-SA"/>
        </w:rPr>
        <w:t>e</w:t>
      </w:r>
      <w:r w:rsidRPr="008676F9">
        <w:rPr>
          <w:rFonts w:ascii="Calibri" w:eastAsia="Calibri" w:hAnsi="Calibri" w:cs="Calibri"/>
          <w:bCs/>
          <w:kern w:val="1"/>
          <w:szCs w:val="22"/>
          <w:lang w:eastAsia="ar-SA"/>
        </w:rPr>
        <w:t xml:space="preserve"> chudoby vo vidieckych oblastiach, ktoré sa bud</w:t>
      </w:r>
      <w:r w:rsidR="00F10564">
        <w:rPr>
          <w:rFonts w:ascii="Calibri" w:eastAsia="Calibri" w:hAnsi="Calibri" w:cs="Calibri"/>
          <w:bCs/>
          <w:kern w:val="1"/>
          <w:szCs w:val="22"/>
          <w:lang w:eastAsia="ar-SA"/>
        </w:rPr>
        <w:t>ú</w:t>
      </w:r>
      <w:r w:rsidRPr="008676F9">
        <w:rPr>
          <w:rFonts w:ascii="Calibri" w:eastAsia="Calibri" w:hAnsi="Calibri" w:cs="Calibri"/>
          <w:bCs/>
          <w:kern w:val="1"/>
          <w:szCs w:val="22"/>
          <w:lang w:eastAsia="ar-SA"/>
        </w:rPr>
        <w:t xml:space="preserve"> vzťahovať sekundárne aj na iné oblasti v rámci PRV.</w:t>
      </w:r>
    </w:p>
    <w:p w:rsidR="008676F9" w:rsidRPr="008676F9" w:rsidRDefault="008676F9" w:rsidP="00F14F63">
      <w:pPr>
        <w:suppressAutoHyphens/>
        <w:rPr>
          <w:rFonts w:ascii="Calibri" w:eastAsia="Calibri" w:hAnsi="Calibri" w:cs="Calibri"/>
          <w:b/>
          <w:bCs/>
          <w:kern w:val="1"/>
          <w:szCs w:val="22"/>
          <w:lang w:eastAsia="ar-SA"/>
        </w:rPr>
      </w:pPr>
    </w:p>
    <w:p w:rsidR="008676F9" w:rsidRPr="008676F9" w:rsidRDefault="008676F9" w:rsidP="00F14F63">
      <w:pPr>
        <w:suppressAutoHyphens/>
        <w:rPr>
          <w:rFonts w:ascii="Calibri" w:eastAsia="Calibri" w:hAnsi="Calibri" w:cs="Calibri"/>
          <w:bCs/>
          <w:kern w:val="1"/>
          <w:szCs w:val="22"/>
          <w:u w:val="single"/>
          <w:lang w:eastAsia="ar-SA"/>
        </w:rPr>
      </w:pPr>
      <w:r w:rsidRPr="008676F9">
        <w:rPr>
          <w:rFonts w:ascii="Calibri" w:eastAsia="Calibri" w:hAnsi="Calibri" w:cs="Calibri"/>
          <w:bCs/>
          <w:kern w:val="1"/>
          <w:szCs w:val="22"/>
          <w:u w:val="single"/>
          <w:lang w:eastAsia="ar-SA"/>
        </w:rPr>
        <w:t>Sekundárny príspevok k iným fokusovým oblastiam</w:t>
      </w:r>
    </w:p>
    <w:p w:rsidR="008676F9" w:rsidRP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Cs/>
          <w:kern w:val="1"/>
          <w:szCs w:val="22"/>
          <w:lang w:eastAsia="ar-SA"/>
        </w:rPr>
        <w:t>Iné fokusové oblasti v závislosti od miestnej stratégie</w:t>
      </w:r>
      <w:r w:rsidR="00F10564">
        <w:rPr>
          <w:rFonts w:ascii="Calibri" w:eastAsia="Calibri" w:hAnsi="Calibri" w:cs="Calibri"/>
          <w:bCs/>
          <w:kern w:val="1"/>
          <w:szCs w:val="22"/>
          <w:lang w:eastAsia="ar-SA"/>
        </w:rPr>
        <w:t>, a to nasledovne:</w:t>
      </w:r>
    </w:p>
    <w:p w:rsidR="008676F9" w:rsidRPr="008676F9" w:rsidRDefault="008676F9" w:rsidP="00F14F63">
      <w:pPr>
        <w:suppressAutoHyphens/>
        <w:rPr>
          <w:rFonts w:ascii="Calibri" w:eastAsia="Calibri" w:hAnsi="Calibri" w:cs="Calibri"/>
          <w:bCs/>
          <w:kern w:val="1"/>
          <w:szCs w:val="22"/>
          <w:lang w:eastAsia="ar-SA"/>
        </w:rPr>
      </w:pPr>
    </w:p>
    <w:p w:rsidR="008676F9" w:rsidRPr="008676F9" w:rsidRDefault="008676F9" w:rsidP="00F14F63">
      <w:pPr>
        <w:suppressAutoHyphens/>
        <w:rPr>
          <w:rFonts w:ascii="Calibri" w:eastAsia="SimSun" w:hAnsi="Calibri" w:cs="Calibri"/>
          <w:bCs/>
          <w:kern w:val="1"/>
          <w:sz w:val="20"/>
          <w:szCs w:val="20"/>
          <w:lang w:eastAsia="ar-SA"/>
        </w:rPr>
      </w:pPr>
      <w:r w:rsidRPr="008676F9">
        <w:rPr>
          <w:rFonts w:ascii="Calibri" w:eastAsia="SimSun" w:hAnsi="Calibri" w:cs="Calibri"/>
          <w:bCs/>
          <w:kern w:val="1"/>
          <w:szCs w:val="22"/>
          <w:lang w:eastAsia="ar-SA"/>
        </w:rPr>
        <w:t xml:space="preserve">Stratégie miestneho rozvoja môžu byť </w:t>
      </w:r>
      <w:r w:rsidR="00D9234A">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 úrovni  jednej alebo viacerých nasledujúcich prioritných oblastí</w:t>
      </w:r>
      <w:r w:rsidR="00D9234A">
        <w:rPr>
          <w:rFonts w:ascii="Calibri" w:eastAsia="SimSun" w:hAnsi="Calibri" w:cs="Calibri"/>
          <w:bCs/>
          <w:kern w:val="1"/>
          <w:szCs w:val="22"/>
          <w:lang w:eastAsia="ar-SA"/>
        </w:rPr>
        <w:t xml:space="preserve"> PRV</w:t>
      </w:r>
      <w:r w:rsidRPr="008676F9">
        <w:rPr>
          <w:rFonts w:ascii="Calibri" w:eastAsia="SimSun" w:hAnsi="Calibri" w:cs="Calibri"/>
          <w:bCs/>
          <w:kern w:val="1"/>
          <w:szCs w:val="22"/>
          <w:lang w:eastAsia="ar-SA"/>
        </w:rPr>
        <w:t>:</w:t>
      </w:r>
    </w:p>
    <w:p w:rsidR="00F10564" w:rsidRPr="00F10564" w:rsidRDefault="00F10564" w:rsidP="00CE203B">
      <w:pPr>
        <w:pStyle w:val="Odsekzoznamu"/>
        <w:numPr>
          <w:ilvl w:val="0"/>
          <w:numId w:val="308"/>
        </w:numPr>
        <w:suppressAutoHyphens/>
        <w:ind w:left="142" w:hanging="142"/>
        <w:rPr>
          <w:rFonts w:ascii="Calibri" w:hAnsi="Calibri" w:cs="Calibri"/>
          <w:bCs/>
          <w:kern w:val="1"/>
          <w:sz w:val="20"/>
          <w:szCs w:val="20"/>
          <w:lang w:eastAsia="ar-SA"/>
        </w:rPr>
      </w:pPr>
      <w:r w:rsidRPr="00F10564">
        <w:rPr>
          <w:rFonts w:ascii="Calibri" w:hAnsi="Calibri" w:cs="Calibri"/>
          <w:bCs/>
          <w:kern w:val="1"/>
          <w:sz w:val="20"/>
          <w:szCs w:val="20"/>
          <w:lang w:eastAsia="ar-SA"/>
        </w:rPr>
        <w:t>Podpora prenosu znalostí a inovácie v poľnohospodárstve, lesnom hospodárstve a vo vidieckych oblastiach</w:t>
      </w:r>
    </w:p>
    <w:p w:rsidR="00F10564" w:rsidRPr="00F10564" w:rsidRDefault="00F10564" w:rsidP="00CE203B">
      <w:pPr>
        <w:pStyle w:val="Odsekzoznamu"/>
        <w:numPr>
          <w:ilvl w:val="1"/>
          <w:numId w:val="309"/>
        </w:numPr>
        <w:tabs>
          <w:tab w:val="left" w:pos="284"/>
        </w:tabs>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podpora inovácie, spolupráce a rozvoja</w:t>
      </w:r>
      <w:r w:rsidRPr="00F10564">
        <w:rPr>
          <w:rFonts w:ascii="Calibri" w:hAnsi="Calibri" w:cs="Calibri"/>
          <w:bCs/>
          <w:i/>
          <w:kern w:val="1"/>
          <w:sz w:val="20"/>
          <w:szCs w:val="20"/>
          <w:lang w:eastAsia="ar-SA"/>
        </w:rPr>
        <w:t xml:space="preserve"> </w:t>
      </w:r>
      <w:r w:rsidRPr="00F10564">
        <w:rPr>
          <w:rFonts w:ascii="Calibri" w:hAnsi="Calibri" w:cs="Calibri"/>
          <w:bCs/>
          <w:kern w:val="1"/>
          <w:sz w:val="20"/>
          <w:szCs w:val="20"/>
          <w:lang w:eastAsia="ar-SA"/>
        </w:rPr>
        <w:t>vedomostnej základne vo vidieckych oblastiach</w:t>
      </w:r>
    </w:p>
    <w:p w:rsidR="00F10564" w:rsidRPr="00F10564" w:rsidRDefault="00F10564" w:rsidP="00CE203B">
      <w:pPr>
        <w:pStyle w:val="Odsekzoznamu"/>
        <w:numPr>
          <w:ilvl w:val="1"/>
          <w:numId w:val="309"/>
        </w:numPr>
        <w:tabs>
          <w:tab w:val="left" w:pos="284"/>
        </w:tabs>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posilnenie prepojenia poľnohospodárstva, výroby potravín a lesného hospodárstva s výskumom a inováciou, a to aj na účely zlepšenia environmentálneho riadenia a výkonu</w:t>
      </w:r>
    </w:p>
    <w:p w:rsidR="00F10564" w:rsidRPr="00F10564" w:rsidRDefault="00F10564" w:rsidP="00CE203B">
      <w:pPr>
        <w:pStyle w:val="Odsekzoznamu"/>
        <w:numPr>
          <w:ilvl w:val="1"/>
          <w:numId w:val="309"/>
        </w:numPr>
        <w:tabs>
          <w:tab w:val="left" w:pos="284"/>
        </w:tabs>
        <w:suppressAutoHyphens/>
        <w:ind w:left="567" w:hanging="283"/>
        <w:rPr>
          <w:rFonts w:cs="Calibri"/>
          <w:bCs/>
          <w:kern w:val="1"/>
          <w:sz w:val="20"/>
          <w:szCs w:val="20"/>
          <w:lang w:eastAsia="ar-SA"/>
        </w:rPr>
      </w:pPr>
      <w:r w:rsidRPr="00F10564">
        <w:rPr>
          <w:rFonts w:ascii="Calibri" w:hAnsi="Calibri" w:cs="Calibri"/>
          <w:bCs/>
          <w:kern w:val="1"/>
          <w:sz w:val="20"/>
          <w:szCs w:val="20"/>
          <w:lang w:eastAsia="ar-SA"/>
        </w:rPr>
        <w:t>podpora celoživotného vzdelávania a odborného vzdelávania v sektoroch poľnohospodárstva a lesného hospodárstva</w:t>
      </w:r>
    </w:p>
    <w:p w:rsidR="00F10564" w:rsidRPr="008676F9" w:rsidRDefault="00F10564" w:rsidP="00F10564">
      <w:pPr>
        <w:suppressAutoHyphens/>
        <w:rPr>
          <w:rFonts w:ascii="Calibri" w:eastAsia="SimSun" w:hAnsi="Calibri" w:cs="Calibri"/>
          <w:bCs/>
          <w:kern w:val="1"/>
          <w:sz w:val="20"/>
          <w:szCs w:val="20"/>
          <w:lang w:eastAsia="ar-SA"/>
        </w:rPr>
      </w:pPr>
    </w:p>
    <w:p w:rsidR="00F10564" w:rsidRPr="00F10564" w:rsidRDefault="00F10564" w:rsidP="00CE203B">
      <w:pPr>
        <w:pStyle w:val="Odsekzoznamu"/>
        <w:numPr>
          <w:ilvl w:val="0"/>
          <w:numId w:val="308"/>
        </w:numPr>
        <w:suppressAutoHyphens/>
        <w:ind w:left="142" w:hanging="142"/>
        <w:rPr>
          <w:rFonts w:ascii="Calibri" w:eastAsia="SimSun" w:hAnsi="Calibri" w:cs="Calibri"/>
          <w:kern w:val="1"/>
          <w:szCs w:val="22"/>
          <w:lang w:eastAsia="ar-SA"/>
        </w:rPr>
      </w:pPr>
      <w:r w:rsidRPr="00F10564">
        <w:rPr>
          <w:rFonts w:ascii="Calibri" w:eastAsia="SimSun" w:hAnsi="Calibri" w:cs="Calibri"/>
          <w:bCs/>
          <w:kern w:val="1"/>
          <w:sz w:val="20"/>
          <w:szCs w:val="20"/>
          <w:lang w:eastAsia="ar-SA"/>
        </w:rPr>
        <w:t>Posilnenie životaschopnosti poľnohospodárskych podnikov a konkurencieschopnosti všetkých druhov poľnohospodárstva vo všetkých regiónoch a presadzovanie inovačných poľnohospodárskych technológií a udržateľného obhospodarovania lesov.</w:t>
      </w:r>
    </w:p>
    <w:p w:rsidR="00F10564" w:rsidRP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uľahčenie vstupu poľnohospodárov s primeranými zručnosťami do odvetvia poľnohospodárstva, a najmä  generačnej výmeny</w:t>
      </w:r>
    </w:p>
    <w:p w:rsidR="00F10564" w:rsidRP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zlepšenie hospodárskeho výkonu lesného hospodárstva</w:t>
      </w:r>
    </w:p>
    <w:p w:rsidR="00F10564" w:rsidRPr="008676F9" w:rsidRDefault="00F10564" w:rsidP="00F10564">
      <w:pPr>
        <w:suppressAutoHyphens/>
        <w:ind w:left="720"/>
        <w:rPr>
          <w:rFonts w:ascii="Calibri" w:hAnsi="Calibri" w:cs="Calibri"/>
          <w:bCs/>
          <w:kern w:val="1"/>
          <w:sz w:val="20"/>
          <w:szCs w:val="20"/>
          <w:lang w:eastAsia="ar-SA"/>
        </w:rPr>
      </w:pPr>
    </w:p>
    <w:p w:rsidR="00F10564" w:rsidRPr="00F10564" w:rsidRDefault="00F10564" w:rsidP="00CE203B">
      <w:pPr>
        <w:pStyle w:val="Odsekzoznamu"/>
        <w:numPr>
          <w:ilvl w:val="0"/>
          <w:numId w:val="308"/>
        </w:numPr>
        <w:suppressAutoHyphens/>
        <w:ind w:left="142" w:hanging="142"/>
        <w:rPr>
          <w:rFonts w:cs="Calibri"/>
          <w:bCs/>
          <w:kern w:val="1"/>
          <w:sz w:val="20"/>
          <w:szCs w:val="20"/>
          <w:lang w:eastAsia="ar-SA"/>
        </w:rPr>
      </w:pPr>
      <w:r w:rsidRPr="00F10564">
        <w:rPr>
          <w:rFonts w:ascii="Calibri" w:hAnsi="Calibri" w:cs="Calibri"/>
          <w:bCs/>
          <w:kern w:val="1"/>
          <w:sz w:val="20"/>
          <w:szCs w:val="20"/>
          <w:lang w:eastAsia="ar-SA"/>
        </w:rPr>
        <w:t>Podpora organizácie potravinového reťazca vrátane spracovania poľnohospodárskych výrobkov a ich uvádzania na trh , dobrých životných podmienok zvierat a riadenia rizík  v poľnohospodárstve</w:t>
      </w:r>
    </w:p>
    <w:p w:rsidR="00F10564" w:rsidRPr="00F10564" w:rsidRDefault="00F10564" w:rsidP="00CE203B">
      <w:pPr>
        <w:pStyle w:val="Odsekzoznamu"/>
        <w:numPr>
          <w:ilvl w:val="1"/>
          <w:numId w:val="311"/>
        </w:numPr>
        <w:suppressAutoHyphens/>
        <w:ind w:left="567" w:hanging="283"/>
        <w:rPr>
          <w:rFonts w:ascii="Calibri" w:eastAsia="SimSun" w:hAnsi="Calibri" w:cs="Calibri"/>
          <w:bCs/>
          <w:kern w:val="1"/>
          <w:sz w:val="20"/>
          <w:szCs w:val="20"/>
          <w:lang w:eastAsia="ar-SA"/>
        </w:rPr>
      </w:pPr>
      <w:r w:rsidRPr="00F10564">
        <w:rPr>
          <w:rFonts w:ascii="Calibri" w:eastAsia="SimSun" w:hAnsi="Calibri" w:cs="Calibri"/>
          <w:bCs/>
          <w:kern w:val="1"/>
          <w:sz w:val="20"/>
          <w:szCs w:val="20"/>
          <w:lang w:eastAsia="ar-SA"/>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F10564" w:rsidRPr="008676F9" w:rsidRDefault="00F10564" w:rsidP="00F10564">
      <w:pPr>
        <w:suppressAutoHyphens/>
        <w:ind w:left="284" w:hanging="284"/>
        <w:rPr>
          <w:rFonts w:ascii="Calibri" w:eastAsia="SimSun" w:hAnsi="Calibri" w:cs="Calibri"/>
          <w:kern w:val="1"/>
          <w:szCs w:val="22"/>
          <w:lang w:eastAsia="ar-SA"/>
        </w:rPr>
      </w:pPr>
    </w:p>
    <w:p w:rsidR="00F10564" w:rsidRPr="00F10564" w:rsidRDefault="00F10564" w:rsidP="00CE203B">
      <w:pPr>
        <w:pStyle w:val="Odsekzoznamu"/>
        <w:numPr>
          <w:ilvl w:val="0"/>
          <w:numId w:val="312"/>
        </w:numPr>
        <w:suppressAutoHyphens/>
        <w:ind w:left="284" w:hanging="284"/>
        <w:rPr>
          <w:rFonts w:ascii="Calibri" w:eastAsia="SimSun" w:hAnsi="Calibri" w:cs="Calibri"/>
          <w:kern w:val="1"/>
          <w:sz w:val="20"/>
          <w:szCs w:val="20"/>
          <w:lang w:eastAsia="ar-SA"/>
        </w:rPr>
      </w:pPr>
      <w:r w:rsidRPr="00F10564">
        <w:rPr>
          <w:rFonts w:ascii="Calibri" w:hAnsi="Calibri" w:cs="Calibri"/>
          <w:bCs/>
          <w:kern w:val="1"/>
          <w:sz w:val="20"/>
          <w:szCs w:val="20"/>
          <w:lang w:eastAsia="ar-SA"/>
        </w:rPr>
        <w:t>Obnova, zachovanie a posilnenie ekosystémov, ktoré súvisia s poľnohospodárstvom a lesným hospodárstvom</w:t>
      </w:r>
      <w:r w:rsidRPr="00F10564">
        <w:rPr>
          <w:rFonts w:ascii="Calibri" w:eastAsia="SimSun" w:hAnsi="Calibri" w:cs="Calibri"/>
          <w:kern w:val="1"/>
          <w:sz w:val="20"/>
          <w:szCs w:val="20"/>
          <w:lang w:eastAsia="ar-SA"/>
        </w:rPr>
        <w:t xml:space="preserve"> so zameraním na:</w:t>
      </w:r>
    </w:p>
    <w:p w:rsidR="00F10564" w:rsidRDefault="00F10564" w:rsidP="00F10564">
      <w:pPr>
        <w:suppressAutoHyphens/>
        <w:ind w:left="284"/>
        <w:rPr>
          <w:rFonts w:ascii="Calibri" w:eastAsia="SimSun" w:hAnsi="Calibri" w:cs="Calibri"/>
          <w:kern w:val="1"/>
          <w:sz w:val="20"/>
          <w:szCs w:val="20"/>
          <w:lang w:eastAsia="ar-SA"/>
        </w:rPr>
      </w:pPr>
      <w:r w:rsidRPr="008676F9">
        <w:rPr>
          <w:rFonts w:ascii="Calibri" w:eastAsia="SimSun" w:hAnsi="Calibri" w:cs="Calibri"/>
          <w:kern w:val="1"/>
          <w:sz w:val="20"/>
          <w:szCs w:val="20"/>
          <w:lang w:eastAsia="ar-SA"/>
        </w:rPr>
        <w:t>b</w:t>
      </w:r>
      <w:r>
        <w:rPr>
          <w:rFonts w:ascii="Calibri" w:eastAsia="SimSun" w:hAnsi="Calibri" w:cs="Calibri"/>
          <w:kern w:val="1"/>
          <w:sz w:val="20"/>
          <w:szCs w:val="20"/>
          <w:lang w:eastAsia="ar-SA"/>
        </w:rPr>
        <w:t>.</w:t>
      </w:r>
      <w:r w:rsidRPr="008676F9">
        <w:rPr>
          <w:rFonts w:ascii="Calibri" w:eastAsia="SimSun" w:hAnsi="Calibri" w:cs="Calibri"/>
          <w:kern w:val="1"/>
          <w:sz w:val="20"/>
          <w:szCs w:val="20"/>
          <w:lang w:eastAsia="ar-SA"/>
        </w:rPr>
        <w:t xml:space="preserve"> zlepšenie vodného hospodárstva vrátane riadenia používania hnojív a pesticídov</w:t>
      </w:r>
    </w:p>
    <w:p w:rsidR="00F10564" w:rsidRPr="008676F9" w:rsidRDefault="00F10564" w:rsidP="00F10564">
      <w:pPr>
        <w:suppressAutoHyphens/>
        <w:rPr>
          <w:rFonts w:ascii="Calibri" w:eastAsia="SimSun" w:hAnsi="Calibri" w:cs="Calibri"/>
          <w:bCs/>
          <w:kern w:val="1"/>
          <w:sz w:val="20"/>
          <w:szCs w:val="20"/>
          <w:lang w:eastAsia="ar-SA"/>
        </w:rPr>
      </w:pPr>
    </w:p>
    <w:p w:rsidR="00F10564" w:rsidRPr="008676F9" w:rsidRDefault="00F10564" w:rsidP="00F10564">
      <w:pPr>
        <w:suppressAutoHyphens/>
        <w:ind w:left="284" w:hanging="284"/>
        <w:rPr>
          <w:rFonts w:ascii="Calibri" w:eastAsia="SimSun" w:hAnsi="Calibri" w:cs="Calibri"/>
          <w:kern w:val="1"/>
          <w:sz w:val="20"/>
          <w:szCs w:val="20"/>
          <w:lang w:eastAsia="ar-SA"/>
        </w:rPr>
      </w:pPr>
      <w:r w:rsidRPr="008676F9">
        <w:rPr>
          <w:rFonts w:ascii="Calibri" w:eastAsia="SimSun" w:hAnsi="Calibri" w:cs="Calibri"/>
          <w:bCs/>
          <w:kern w:val="1"/>
          <w:sz w:val="20"/>
          <w:szCs w:val="20"/>
          <w:lang w:eastAsia="ar-SA"/>
        </w:rPr>
        <w:t xml:space="preserve">5. </w:t>
      </w:r>
      <w:r>
        <w:rPr>
          <w:rFonts w:ascii="Calibri" w:eastAsia="SimSun" w:hAnsi="Calibri" w:cs="Calibri"/>
          <w:bCs/>
          <w:kern w:val="1"/>
          <w:sz w:val="20"/>
          <w:szCs w:val="20"/>
          <w:lang w:eastAsia="ar-SA"/>
        </w:rPr>
        <w:t>Propagácia</w:t>
      </w:r>
      <w:r w:rsidRPr="008676F9">
        <w:rPr>
          <w:rFonts w:ascii="Calibri" w:eastAsia="SimSun" w:hAnsi="Calibri" w:cs="Calibri"/>
          <w:bCs/>
          <w:kern w:val="1"/>
          <w:sz w:val="20"/>
          <w:szCs w:val="20"/>
          <w:lang w:eastAsia="ar-SA"/>
        </w:rPr>
        <w:t xml:space="preserve"> efektívneho využívania zdrojov a podpora prechodu na nízkouhlíkové hospodárstvo odolné voči zmene klímy v odvetví poľnohospodárstva, potravinárstva a lesného hospodárstva</w:t>
      </w:r>
    </w:p>
    <w:p w:rsidR="00F10564" w:rsidRPr="008676F9" w:rsidRDefault="00F10564" w:rsidP="00F10564">
      <w:pPr>
        <w:suppressAutoHyphens/>
        <w:ind w:left="567" w:hanging="283"/>
        <w:rPr>
          <w:rFonts w:ascii="Calibri" w:eastAsia="SimSun" w:hAnsi="Calibri" w:cs="Calibri"/>
          <w:kern w:val="1"/>
          <w:szCs w:val="22"/>
          <w:lang w:eastAsia="ar-SA"/>
        </w:rPr>
      </w:pPr>
      <w:r w:rsidRPr="008676F9">
        <w:rPr>
          <w:rFonts w:ascii="Calibri" w:eastAsia="SimSun" w:hAnsi="Calibri" w:cs="Calibri"/>
          <w:bCs/>
          <w:kern w:val="1"/>
          <w:sz w:val="20"/>
          <w:szCs w:val="20"/>
          <w:lang w:eastAsia="ar-SA"/>
        </w:rPr>
        <w:t>c</w:t>
      </w:r>
      <w:r>
        <w:rPr>
          <w:rFonts w:ascii="Calibri" w:eastAsia="SimSun" w:hAnsi="Calibri" w:cs="Calibri"/>
          <w:bCs/>
          <w:kern w:val="1"/>
          <w:sz w:val="20"/>
          <w:szCs w:val="20"/>
          <w:lang w:eastAsia="ar-SA"/>
        </w:rPr>
        <w:t>.</w:t>
      </w:r>
      <w:r w:rsidRPr="008676F9">
        <w:rPr>
          <w:rFonts w:ascii="Calibri" w:eastAsia="SimSun" w:hAnsi="Calibri" w:cs="Calibri"/>
          <w:bCs/>
          <w:kern w:val="1"/>
          <w:sz w:val="20"/>
          <w:szCs w:val="20"/>
          <w:lang w:eastAsia="ar-SA"/>
        </w:rPr>
        <w:t xml:space="preserve"> uľahčenie dodávok a využívania obnoviteľných zdrojov energie, vedľajších produktov, odpadov, zvyškov a iných nepotravinových surovín na účely bioekonomiky</w:t>
      </w:r>
    </w:p>
    <w:p w:rsidR="00F10564" w:rsidRDefault="00F10564" w:rsidP="00F10564">
      <w:pPr>
        <w:suppressAutoHyphens/>
        <w:rPr>
          <w:rFonts w:ascii="Calibri" w:eastAsia="SimSun" w:hAnsi="Calibri" w:cs="Calibri"/>
          <w:bCs/>
          <w:kern w:val="1"/>
          <w:szCs w:val="22"/>
          <w:lang w:eastAsia="ar-SA"/>
        </w:rPr>
      </w:pPr>
    </w:p>
    <w:p w:rsidR="00F10564" w:rsidRPr="008676F9" w:rsidRDefault="00F10564" w:rsidP="00F10564">
      <w:pPr>
        <w:suppressAutoHyphens/>
        <w:rPr>
          <w:rFonts w:ascii="Calibri" w:eastAsia="SimSun" w:hAnsi="Calibri" w:cs="Calibri"/>
          <w:bCs/>
          <w:kern w:val="1"/>
          <w:sz w:val="20"/>
          <w:szCs w:val="20"/>
          <w:lang w:eastAsia="ar-SA"/>
        </w:rPr>
      </w:pPr>
      <w:r w:rsidRPr="008676F9">
        <w:rPr>
          <w:rFonts w:ascii="Calibri" w:eastAsia="SimSun" w:hAnsi="Calibri" w:cs="Calibri"/>
          <w:bCs/>
          <w:kern w:val="1"/>
          <w:sz w:val="20"/>
          <w:szCs w:val="20"/>
          <w:lang w:eastAsia="ar-SA"/>
        </w:rPr>
        <w:t>6. Podpora sociálne</w:t>
      </w:r>
      <w:r>
        <w:rPr>
          <w:rFonts w:ascii="Calibri" w:eastAsia="SimSun" w:hAnsi="Calibri" w:cs="Calibri"/>
          <w:bCs/>
          <w:kern w:val="1"/>
          <w:sz w:val="20"/>
          <w:szCs w:val="20"/>
          <w:lang w:eastAsia="ar-SA"/>
        </w:rPr>
        <w:t>ho začleňovania</w:t>
      </w:r>
      <w:r w:rsidRPr="008676F9">
        <w:rPr>
          <w:rFonts w:ascii="Calibri" w:eastAsia="SimSun" w:hAnsi="Calibri" w:cs="Calibri"/>
          <w:bCs/>
          <w:kern w:val="1"/>
          <w:sz w:val="20"/>
          <w:szCs w:val="20"/>
          <w:lang w:eastAsia="ar-SA"/>
        </w:rPr>
        <w:t>, zmier</w:t>
      </w:r>
      <w:r>
        <w:rPr>
          <w:rFonts w:ascii="Calibri" w:eastAsia="SimSun" w:hAnsi="Calibri" w:cs="Calibri"/>
          <w:bCs/>
          <w:kern w:val="1"/>
          <w:sz w:val="20"/>
          <w:szCs w:val="20"/>
          <w:lang w:eastAsia="ar-SA"/>
        </w:rPr>
        <w:t>ňovania</w:t>
      </w:r>
      <w:r w:rsidRPr="008676F9">
        <w:rPr>
          <w:rFonts w:ascii="Calibri" w:eastAsia="SimSun" w:hAnsi="Calibri" w:cs="Calibri"/>
          <w:bCs/>
          <w:kern w:val="1"/>
          <w:sz w:val="20"/>
          <w:szCs w:val="20"/>
          <w:lang w:eastAsia="ar-SA"/>
        </w:rPr>
        <w:t xml:space="preserve"> chudoby a hospodárskeho </w:t>
      </w:r>
      <w:r>
        <w:rPr>
          <w:rFonts w:ascii="Calibri" w:eastAsia="SimSun" w:hAnsi="Calibri" w:cs="Calibri"/>
          <w:bCs/>
          <w:kern w:val="1"/>
          <w:sz w:val="20"/>
          <w:szCs w:val="20"/>
          <w:lang w:eastAsia="ar-SA"/>
        </w:rPr>
        <w:t>rozvoja</w:t>
      </w:r>
      <w:r w:rsidRPr="008676F9">
        <w:rPr>
          <w:rFonts w:ascii="Calibri" w:eastAsia="SimSun" w:hAnsi="Calibri" w:cs="Calibri"/>
          <w:bCs/>
          <w:kern w:val="1"/>
          <w:sz w:val="20"/>
          <w:szCs w:val="20"/>
          <w:lang w:eastAsia="ar-SA"/>
        </w:rPr>
        <w:t xml:space="preserve"> vo vidieckych oblastiach</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uľahčenie diverzifikácie, zakladania a rozvoja malých podnikov ako aj vytvárania pracovných miest</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podpora miestneho rozvoja vo vidieckych oblastiach</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rozšírenie prístupnosti, využívania a kvality informačných a komunikačných technológií (IKT) vo vidieckych oblastiach</w:t>
      </w:r>
    </w:p>
    <w:p w:rsidR="008676F9" w:rsidRDefault="008676F9" w:rsidP="00F14F63">
      <w:pPr>
        <w:suppressAutoHyphens/>
        <w:rPr>
          <w:rFonts w:ascii="Calibri" w:eastAsia="SimSun" w:hAnsi="Calibri" w:cs="Calibri"/>
          <w:bCs/>
          <w:kern w:val="1"/>
          <w:szCs w:val="22"/>
          <w:lang w:eastAsia="ar-SA"/>
        </w:rPr>
      </w:pPr>
    </w:p>
    <w:p w:rsidR="00997BE5" w:rsidRPr="008676F9" w:rsidRDefault="00997BE5" w:rsidP="00F14F63">
      <w:pPr>
        <w:suppressAutoHyphens/>
        <w:rPr>
          <w:rFonts w:ascii="Calibri" w:eastAsia="SimSun" w:hAnsi="Calibri" w:cs="Calibri"/>
          <w:bCs/>
          <w:kern w:val="1"/>
          <w:szCs w:val="22"/>
          <w:lang w:eastAsia="ar-SA"/>
        </w:rPr>
      </w:pPr>
    </w:p>
    <w:p w:rsidR="00D9234A"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Pre naplnenie uvedených priorít budú MAS môcť prispievať prostredníctvom opatrení v súlade s nariadením (EÚ) č. 1305/2013, pričom niektoré opatrenia budú pre MAS otvorené, t.z. budú môcť byť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nad rámec štandardných opatrení v PRV (iné činnosti, iný beneficienti a pod.), niektoré budú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v medziach opatrení v PRV a iné budú pre MAS neoprávnené. Navyše majú možnosť MAS zahrnúť do stratégií aj 1 opatrenie, ktoré nie je súčasťou PRV. Opatrenia, ktoré môžu byť MAS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nad rámec opatrení v PRV, musia byť v súlade s príslušnými článkami nariadenia (EÚ) č. 1305/2013</w:t>
      </w:r>
      <w:r>
        <w:rPr>
          <w:rFonts w:ascii="Calibri" w:eastAsia="SimSun" w:hAnsi="Calibri" w:cs="Calibri"/>
          <w:bCs/>
          <w:kern w:val="1"/>
          <w:szCs w:val="22"/>
          <w:lang w:eastAsia="ar-SA"/>
        </w:rPr>
        <w:t xml:space="preserve"> a zároveň musia dodržiavať princípy komplementarity platné pre jednotlivé fondy v rámci PRV a ostatných programov (t.j. nesmú sa prekrývať s operáciami podporovanými inými programami)</w:t>
      </w:r>
      <w:r w:rsidRPr="008676F9">
        <w:rPr>
          <w:rFonts w:ascii="Calibri" w:eastAsia="SimSun" w:hAnsi="Calibri" w:cs="Calibri"/>
          <w:bCs/>
          <w:kern w:val="1"/>
          <w:szCs w:val="22"/>
          <w:lang w:eastAsia="ar-SA"/>
        </w:rPr>
        <w:t>. V zmysle uvedeného platí pre MAS nasledovné:</w:t>
      </w:r>
    </w:p>
    <w:p w:rsidR="00997BE5" w:rsidRDefault="00997BE5" w:rsidP="00D9234A">
      <w:pPr>
        <w:suppressAutoHyphens/>
        <w:rPr>
          <w:rFonts w:ascii="Calibri" w:eastAsia="SimSun" w:hAnsi="Calibri" w:cs="Calibri"/>
          <w:bCs/>
          <w:kern w:val="1"/>
          <w:szCs w:val="22"/>
          <w:lang w:eastAsia="ar-SA"/>
        </w:rPr>
      </w:pPr>
    </w:p>
    <w:p w:rsidR="00997BE5" w:rsidRDefault="00997BE5" w:rsidP="00D9234A">
      <w:pPr>
        <w:suppressAutoHyphens/>
        <w:rPr>
          <w:rFonts w:ascii="Calibri" w:eastAsia="SimSun" w:hAnsi="Calibri" w:cs="Calibri"/>
          <w:bCs/>
          <w:kern w:val="1"/>
          <w:szCs w:val="22"/>
          <w:lang w:eastAsia="ar-SA"/>
        </w:rPr>
      </w:pPr>
    </w:p>
    <w:p w:rsidR="00997BE5" w:rsidRDefault="00997BE5" w:rsidP="00D9234A">
      <w:pPr>
        <w:suppressAutoHyphens/>
        <w:rPr>
          <w:rFonts w:ascii="Calibri" w:eastAsia="SimSun" w:hAnsi="Calibri" w:cs="Calibri"/>
          <w:bCs/>
          <w:kern w:val="1"/>
          <w:szCs w:val="22"/>
          <w:lang w:eastAsia="ar-SA"/>
        </w:rPr>
      </w:pPr>
    </w:p>
    <w:p w:rsidR="00997BE5" w:rsidRPr="008676F9" w:rsidRDefault="00997BE5" w:rsidP="00D9234A">
      <w:pPr>
        <w:suppressAutoHyphens/>
        <w:rPr>
          <w:rFonts w:ascii="Calibri" w:eastAsia="SimSun" w:hAnsi="Calibri" w:cs="Calibri"/>
          <w:bCs/>
          <w:kern w:val="1"/>
          <w:szCs w:val="22"/>
          <w:lang w:eastAsia="ar-SA"/>
        </w:rPr>
      </w:pPr>
    </w:p>
    <w:p w:rsidR="00D9234A" w:rsidRPr="008676F9" w:rsidRDefault="00D9234A" w:rsidP="00D9234A">
      <w:pPr>
        <w:suppressAutoHyphens/>
        <w:rPr>
          <w:rFonts w:ascii="Calibri" w:eastAsia="SimSun" w:hAnsi="Calibri" w:cs="Calibri"/>
          <w:bCs/>
          <w:kern w:val="1"/>
          <w:szCs w:val="22"/>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3"/>
        <w:gridCol w:w="7985"/>
      </w:tblGrid>
      <w:tr w:rsidR="008676F9" w:rsidRPr="00D578E2" w:rsidTr="00D578E2">
        <w:tc>
          <w:tcPr>
            <w:tcW w:w="1303" w:type="dxa"/>
            <w:shd w:val="clear" w:color="auto" w:fill="F2DBDB"/>
            <w:vAlign w:val="center"/>
          </w:tcPr>
          <w:p w:rsidR="008676F9" w:rsidRPr="00D578E2" w:rsidRDefault="008676F9"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Článok z nariadenia (EÚ) č. 1305/2013</w:t>
            </w:r>
          </w:p>
        </w:tc>
        <w:tc>
          <w:tcPr>
            <w:tcW w:w="7985" w:type="dxa"/>
            <w:shd w:val="clear" w:color="auto" w:fill="F2DBDB"/>
            <w:vAlign w:val="center"/>
          </w:tcPr>
          <w:p w:rsidR="008676F9" w:rsidRPr="00D578E2" w:rsidRDefault="008676F9"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Opatrenie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Opatrenie, ktoré nie je súčasťou PRV, ale je oprávnené v rámci stratégií MAS</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16</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Systémy kvality poľnohospodárskych výrobkov a potravín</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môžu MAS </w:t>
            </w:r>
            <w:r>
              <w:rPr>
                <w:rFonts w:ascii="Calibri" w:eastAsia="Calibri" w:hAnsi="Calibri" w:cs="Calibri"/>
                <w:b/>
                <w:bCs/>
                <w:kern w:val="1"/>
                <w:sz w:val="20"/>
                <w:szCs w:val="20"/>
                <w:lang w:eastAsia="ar-SA"/>
              </w:rPr>
              <w:t>strategicky naplánovať</w:t>
            </w:r>
            <w:r w:rsidRPr="00D578E2">
              <w:rPr>
                <w:rFonts w:ascii="Calibri" w:eastAsia="Calibri" w:hAnsi="Calibri" w:cs="Calibri"/>
                <w:b/>
                <w:bCs/>
                <w:kern w:val="1"/>
                <w:sz w:val="20"/>
                <w:szCs w:val="20"/>
                <w:lang w:eastAsia="ar-SA"/>
              </w:rPr>
              <w:t xml:space="preserve"> nad rámec opatrení v PRV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17a</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farmy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spracovatelia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19b)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Podpora investícií do nepoľnohospodárskych činností</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20</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Základné služby a obnova dedín vo vidieckych oblastiach</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26</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nových lesných technológií</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Spolupráca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môžu MAS </w:t>
            </w:r>
            <w:r>
              <w:rPr>
                <w:rFonts w:ascii="Calibri" w:eastAsia="Calibri" w:hAnsi="Calibri" w:cs="Calibri"/>
                <w:b/>
                <w:bCs/>
                <w:kern w:val="1"/>
                <w:sz w:val="20"/>
                <w:szCs w:val="20"/>
                <w:lang w:eastAsia="ar-SA"/>
              </w:rPr>
              <w:t>strategicky naplánovať</w:t>
            </w:r>
            <w:r w:rsidRPr="00D578E2">
              <w:rPr>
                <w:rFonts w:ascii="Calibri" w:eastAsia="Calibri" w:hAnsi="Calibri" w:cs="Calibri"/>
                <w:b/>
                <w:bCs/>
                <w:kern w:val="1"/>
                <w:sz w:val="20"/>
                <w:szCs w:val="20"/>
                <w:lang w:eastAsia="ar-SA"/>
              </w:rPr>
              <w:t xml:space="preserve"> len v medziach opatrení v PRV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14</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Prenos znalostí a informačné akcie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17c2</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infraštruktúra/prístup k lesnej pôde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17d</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neproduktívne investície v poľnohospodárstve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19a</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Podpora mladých farmárov a malých fariem</w:t>
            </w:r>
          </w:p>
        </w:tc>
      </w:tr>
      <w:tr w:rsidR="00D9234A" w:rsidRPr="00D578E2" w:rsidTr="00D578E2">
        <w:tc>
          <w:tcPr>
            <w:tcW w:w="1303" w:type="dxa"/>
            <w:shd w:val="clear" w:color="auto" w:fill="auto"/>
          </w:tcPr>
          <w:p w:rsidR="00D9234A" w:rsidRPr="00D578E2" w:rsidRDefault="00D9234A" w:rsidP="00F14F63">
            <w:pPr>
              <w:suppressAutoHyphens/>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sú súčasťou PRV, ale nie sú oprávnené na </w:t>
            </w:r>
            <w:r>
              <w:rPr>
                <w:rFonts w:ascii="Calibri" w:eastAsia="Calibri" w:hAnsi="Calibri" w:cs="Calibri"/>
                <w:b/>
                <w:bCs/>
                <w:kern w:val="1"/>
                <w:sz w:val="20"/>
                <w:szCs w:val="20"/>
                <w:lang w:eastAsia="ar-SA"/>
              </w:rPr>
              <w:t>strategické plánovanie</w:t>
            </w:r>
            <w:r w:rsidRPr="00D578E2">
              <w:rPr>
                <w:rFonts w:ascii="Calibri" w:eastAsia="Calibri" w:hAnsi="Calibri" w:cs="Calibri"/>
                <w:b/>
                <w:bCs/>
                <w:kern w:val="1"/>
                <w:sz w:val="20"/>
                <w:szCs w:val="20"/>
                <w:lang w:eastAsia="ar-SA"/>
              </w:rPr>
              <w:t xml:space="preserve"> pre MAS v rámci opatrenia LEADER</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Poradenské služby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17c1</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pozemkové úpravy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18b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Obnova poľnohospodárskeho potenciálu -prevencia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24</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Prevencia a odstraňovanie škôd v lesoch</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na zlepšenie odolnosti a environmentálnej hodnoty lesných ekosystémov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27</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Zakladanie skupín a organizácii výrobcov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28</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Agroenvironmentálne operácie súvisiace s klímou</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29</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Ekologické poľnohospodárstvo</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30</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Platby v rámci NATURA 2000 a WFD</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31</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LFA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33</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Životné podmienky zvierat</w:t>
            </w:r>
          </w:p>
        </w:tc>
      </w:tr>
      <w:tr w:rsidR="00A378F5" w:rsidRPr="00D578E2" w:rsidTr="00D578E2">
        <w:tc>
          <w:tcPr>
            <w:tcW w:w="1303" w:type="dxa"/>
            <w:shd w:val="clear" w:color="auto" w:fill="auto"/>
          </w:tcPr>
          <w:p w:rsidR="00A378F5" w:rsidRPr="00D578E2" w:rsidRDefault="00A378F5" w:rsidP="008612D8">
            <w:pPr>
              <w:suppressAutoHyphens/>
              <w:jc w:val="center"/>
              <w:rPr>
                <w:rFonts w:ascii="Calibri" w:eastAsia="Calibri" w:hAnsi="Calibri" w:cs="Calibri"/>
                <w:bCs/>
                <w:kern w:val="1"/>
                <w:sz w:val="20"/>
                <w:szCs w:val="20"/>
                <w:lang w:eastAsia="ar-SA"/>
              </w:rPr>
            </w:pPr>
            <w:r>
              <w:rPr>
                <w:rFonts w:ascii="Calibri" w:eastAsia="Calibri" w:hAnsi="Calibri" w:cs="Calibri"/>
                <w:bCs/>
                <w:kern w:val="1"/>
                <w:sz w:val="20"/>
                <w:szCs w:val="20"/>
                <w:lang w:eastAsia="ar-SA"/>
              </w:rPr>
              <w:t>3</w:t>
            </w:r>
            <w:r w:rsidR="008612D8">
              <w:rPr>
                <w:rFonts w:ascii="Calibri" w:eastAsia="Calibri" w:hAnsi="Calibri" w:cs="Calibri"/>
                <w:bCs/>
                <w:kern w:val="1"/>
                <w:sz w:val="20"/>
                <w:szCs w:val="20"/>
                <w:lang w:eastAsia="ar-SA"/>
              </w:rPr>
              <w:t>4</w:t>
            </w:r>
          </w:p>
        </w:tc>
        <w:tc>
          <w:tcPr>
            <w:tcW w:w="7985" w:type="dxa"/>
            <w:shd w:val="clear" w:color="auto" w:fill="auto"/>
          </w:tcPr>
          <w:p w:rsidR="00A378F5" w:rsidRPr="00D578E2" w:rsidRDefault="00A378F5" w:rsidP="00D9234A">
            <w:pPr>
              <w:suppressAutoHyphens/>
              <w:rPr>
                <w:rFonts w:ascii="Calibri" w:eastAsia="Calibri" w:hAnsi="Calibri" w:cs="Calibri"/>
                <w:bCs/>
                <w:kern w:val="1"/>
                <w:sz w:val="20"/>
                <w:szCs w:val="20"/>
                <w:lang w:eastAsia="ar-SA"/>
              </w:rPr>
            </w:pPr>
            <w:r>
              <w:rPr>
                <w:rFonts w:ascii="Calibri" w:eastAsia="Calibri" w:hAnsi="Calibri" w:cs="Calibri"/>
                <w:bCs/>
                <w:kern w:val="1"/>
                <w:sz w:val="20"/>
                <w:szCs w:val="20"/>
                <w:lang w:eastAsia="ar-SA"/>
              </w:rPr>
              <w:t xml:space="preserve">Lesnícko-environmentálne a klimatické služby a ochrana </w:t>
            </w:r>
            <w:r w:rsidR="00FF747C">
              <w:rPr>
                <w:rFonts w:ascii="Calibri" w:eastAsia="Calibri" w:hAnsi="Calibri" w:cs="Calibri"/>
                <w:bCs/>
                <w:kern w:val="1"/>
                <w:sz w:val="20"/>
                <w:szCs w:val="20"/>
                <w:lang w:eastAsia="ar-SA"/>
              </w:rPr>
              <w:t>lesov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38</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Vzájomné fondy pre nepriaznivé poveternostné udalosti, choroby zvierat a rastlín</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Ostatné opatrenia, ktoré nie sú súčasťou PRV nie sú oprávnené na </w:t>
            </w:r>
            <w:r>
              <w:rPr>
                <w:rFonts w:ascii="Calibri" w:eastAsia="Calibri" w:hAnsi="Calibri" w:cs="Calibri"/>
                <w:b/>
                <w:bCs/>
                <w:kern w:val="1"/>
                <w:sz w:val="20"/>
                <w:szCs w:val="20"/>
                <w:lang w:eastAsia="ar-SA"/>
              </w:rPr>
              <w:t>strategické plánovanie</w:t>
            </w:r>
            <w:r w:rsidRPr="00D578E2">
              <w:rPr>
                <w:rFonts w:ascii="Calibri" w:eastAsia="Calibri" w:hAnsi="Calibri" w:cs="Calibri"/>
                <w:b/>
                <w:bCs/>
                <w:kern w:val="1"/>
                <w:sz w:val="20"/>
                <w:szCs w:val="20"/>
                <w:lang w:eastAsia="ar-SA"/>
              </w:rPr>
              <w:t xml:space="preserve"> pre MAS v rámci opatrenia LEADER</w:t>
            </w:r>
          </w:p>
        </w:tc>
      </w:tr>
    </w:tbl>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Calibri" w:hAnsi="Calibri" w:cs="Calibri"/>
          <w:kern w:val="1"/>
          <w:szCs w:val="22"/>
          <w:u w:val="single"/>
          <w:lang w:eastAsia="ar-SA"/>
        </w:rPr>
      </w:pPr>
      <w:r w:rsidRPr="008676F9">
        <w:rPr>
          <w:rFonts w:ascii="Calibri" w:eastAsia="Calibri" w:hAnsi="Calibri" w:cs="Calibri"/>
          <w:bCs/>
          <w:kern w:val="1"/>
          <w:szCs w:val="22"/>
          <w:u w:val="single"/>
          <w:lang w:eastAsia="ar-SA"/>
        </w:rPr>
        <w:t>Príspevok k prierezovým cieľom</w:t>
      </w: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Inovácie</w:t>
      </w: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Životné prostredie</w:t>
      </w:r>
    </w:p>
    <w:p w:rsidR="008676F9" w:rsidRPr="008676F9" w:rsidRDefault="008676F9" w:rsidP="00F14F63">
      <w:pPr>
        <w:suppressAutoHyphens/>
        <w:rPr>
          <w:rFonts w:eastAsia="Calibri" w:cs="Calibri"/>
          <w:kern w:val="1"/>
          <w:lang w:eastAsia="ar-SA"/>
        </w:rPr>
      </w:pPr>
      <w:r w:rsidRPr="008676F9">
        <w:rPr>
          <w:rFonts w:ascii="Calibri" w:eastAsia="Calibri" w:hAnsi="Calibri" w:cs="Calibri"/>
          <w:kern w:val="1"/>
          <w:szCs w:val="22"/>
          <w:lang w:eastAsia="ar-SA"/>
        </w:rPr>
        <w:t>Zmierňovanie zmeny klímy a adaptácia na ňu</w:t>
      </w:r>
    </w:p>
    <w:p w:rsidR="008676F9" w:rsidRPr="008676F9" w:rsidRDefault="008676F9" w:rsidP="00F14F63">
      <w:pPr>
        <w:suppressAutoHyphens/>
        <w:rPr>
          <w:rFonts w:eastAsia="Calibri" w:cs="Calibri"/>
          <w:kern w:val="1"/>
          <w:lang w:eastAsia="ar-SA"/>
        </w:rPr>
      </w:pPr>
    </w:p>
    <w:p w:rsid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
          <w:bCs/>
          <w:kern w:val="1"/>
          <w:szCs w:val="22"/>
          <w:lang w:eastAsia="ar-SA"/>
        </w:rPr>
        <w:t>8.2.1</w:t>
      </w:r>
      <w:r w:rsidR="00B30F00">
        <w:rPr>
          <w:rFonts w:ascii="Calibri" w:eastAsia="Calibri" w:hAnsi="Calibri" w:cs="Calibri"/>
          <w:b/>
          <w:bCs/>
          <w:kern w:val="1"/>
          <w:szCs w:val="22"/>
          <w:lang w:eastAsia="ar-SA"/>
        </w:rPr>
        <w:t>7</w:t>
      </w:r>
      <w:r w:rsidRPr="008676F9">
        <w:rPr>
          <w:rFonts w:ascii="Calibri" w:eastAsia="Calibri" w:hAnsi="Calibri" w:cs="Calibri"/>
          <w:b/>
          <w:bCs/>
          <w:kern w:val="1"/>
          <w:szCs w:val="22"/>
          <w:lang w:eastAsia="ar-SA"/>
        </w:rPr>
        <w:t xml:space="preserve">.3 Rozsah, úroveň podpory a ďalšie informácie </w:t>
      </w:r>
      <w:r w:rsidRPr="008676F9">
        <w:rPr>
          <w:rFonts w:ascii="Calibri" w:eastAsia="Calibri" w:hAnsi="Calibri" w:cs="Calibri"/>
          <w:bCs/>
          <w:kern w:val="1"/>
          <w:szCs w:val="22"/>
          <w:lang w:eastAsia="ar-SA"/>
        </w:rPr>
        <w:t>(členené podľa podopatrenia a typu operácie)</w:t>
      </w:r>
    </w:p>
    <w:p w:rsidR="00A03A77" w:rsidRPr="008676F9" w:rsidRDefault="00A03A77" w:rsidP="00F14F63">
      <w:pPr>
        <w:suppressAutoHyphens/>
        <w:rPr>
          <w:rFonts w:ascii="Calibri" w:eastAsia="Calibri" w:hAnsi="Calibri"/>
          <w:kern w:val="1"/>
          <w:szCs w:val="22"/>
          <w:lang w:eastAsia="ar-SA"/>
        </w:rPr>
      </w:pPr>
    </w:p>
    <w:p w:rsidR="008676F9" w:rsidRPr="008676F9" w:rsidRDefault="008676F9" w:rsidP="00F14F63">
      <w:pPr>
        <w:shd w:val="clear" w:color="auto" w:fill="D6E3BC"/>
        <w:suppressAutoHyphens/>
        <w:rPr>
          <w:rFonts w:ascii="Calibri" w:eastAsia="Calibri" w:hAnsi="Calibri" w:cs="Calibri"/>
          <w:kern w:val="1"/>
          <w:lang w:eastAsia="ar-SA"/>
        </w:rPr>
      </w:pPr>
      <w:r w:rsidRPr="008676F9">
        <w:rPr>
          <w:rFonts w:ascii="Calibri" w:eastAsia="Calibri" w:hAnsi="Calibri" w:cs="Calibri"/>
          <w:bCs/>
          <w:kern w:val="1"/>
          <w:lang w:eastAsia="ar-SA"/>
        </w:rPr>
        <w:t xml:space="preserve">Podopatrenie: </w:t>
      </w:r>
      <w:r w:rsidRPr="008676F9">
        <w:rPr>
          <w:rFonts w:ascii="Calibri" w:eastAsia="Calibri" w:hAnsi="Calibri" w:cs="Calibri"/>
          <w:b/>
          <w:bCs/>
          <w:kern w:val="1"/>
          <w:lang w:eastAsia="ar-SA"/>
        </w:rPr>
        <w:t xml:space="preserve">19.1 </w:t>
      </w:r>
      <w:r w:rsidRPr="00997BE5">
        <w:rPr>
          <w:rFonts w:ascii="Calibri" w:eastAsia="Calibri" w:hAnsi="Calibri" w:cs="Calibri"/>
          <w:b/>
          <w:bCs/>
          <w:kern w:val="1"/>
          <w:sz w:val="24"/>
          <w:lang w:eastAsia="ar-SA"/>
        </w:rPr>
        <w:t>Prípravná podpora</w:t>
      </w:r>
    </w:p>
    <w:p w:rsidR="008676F9" w:rsidRPr="008676F9" w:rsidRDefault="008676F9" w:rsidP="00F14F63">
      <w:pPr>
        <w:shd w:val="clear" w:color="auto" w:fill="FBD4B4"/>
        <w:suppressAutoHyphens/>
        <w:rPr>
          <w:rFonts w:ascii="Calibri" w:eastAsia="Calibri" w:hAnsi="Calibri" w:cs="Calibri"/>
          <w:i/>
          <w:kern w:val="1"/>
          <w:szCs w:val="22"/>
          <w:lang w:eastAsia="ar-SA"/>
        </w:rPr>
      </w:pPr>
      <w:r w:rsidRPr="008676F9">
        <w:rPr>
          <w:rFonts w:ascii="Calibri" w:eastAsia="Calibri"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Budovanie kapacít, tréningy a sieťovanie za účelom prípravy a implementácie stratégie miestneho rozvoja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autoSpaceDE w:val="0"/>
        <w:rPr>
          <w:rFonts w:ascii="Calibri" w:eastAsia="SimSun" w:hAnsi="Calibri" w:cs="Calibri"/>
          <w:kern w:val="1"/>
          <w:szCs w:val="22"/>
          <w:lang w:eastAsia="ar-SA"/>
        </w:rPr>
      </w:pPr>
      <w:r w:rsidRPr="008676F9">
        <w:rPr>
          <w:rFonts w:ascii="Calibri" w:eastAsia="SimSun" w:hAnsi="Calibri" w:cs="Calibri"/>
          <w:bCs/>
          <w:kern w:val="1"/>
          <w:szCs w:val="22"/>
          <w:lang w:eastAsia="ar-SA"/>
        </w:rPr>
        <w:t>Prístup zdola nahor je jednou z efektívnych možností zapojenia miestnych obyvateľov na vidieku do rozhodovacieho procesu na lokálnej úrovni. Na to je však potrebné poznať možnosti daného územia a zmobilizovať miestne obyvateľstvo a zapájať ho aktívne do procesov rozhodovania. Cieľom podopatrenia je tak pripraviť vidiecke verejno-súkromné partnerstvá, ktoré v programovom období 2007 – 2013 nerealizovali prístup LEADER. Výsledkom budú pripravené partnerstvá, schopné uchádzať</w:t>
      </w:r>
      <w:r w:rsidRPr="008676F9">
        <w:rPr>
          <w:rFonts w:ascii="Calibri" w:eastAsia="SimSun" w:hAnsi="Calibri" w:cs="Calibri"/>
          <w:bCs/>
          <w:kern w:val="1"/>
          <w:szCs w:val="22"/>
          <w:lang w:eastAsia="ar-SA"/>
        </w:rPr>
        <w:lastRenderedPageBreak/>
        <w:t xml:space="preserve"> sa o podporu v rámci nástroja CLLD a schopné efektívne pripraviť a implementovať stratégiu CLLD,  ktorá vznikne v nadväznosti na budovanie lokálnych kapacít správnym uplatňovaním strategického plánovania, vytváraním sietí, informovanosťou o prístupe zdola nahor, zanalyzovaním potrieb a problémov daného územia a ďalších základných znako</w:t>
      </w:r>
      <w:r w:rsidR="00F10564">
        <w:rPr>
          <w:rFonts w:ascii="Calibri" w:eastAsia="SimSun" w:hAnsi="Calibri" w:cs="Calibri"/>
          <w:bCs/>
          <w:kern w:val="1"/>
          <w:szCs w:val="22"/>
          <w:lang w:eastAsia="ar-SA"/>
        </w:rPr>
        <w:t>v</w:t>
      </w:r>
      <w:r w:rsidRPr="008676F9">
        <w:rPr>
          <w:rFonts w:ascii="Calibri" w:eastAsia="SimSun" w:hAnsi="Calibri" w:cs="Calibri"/>
          <w:bCs/>
          <w:kern w:val="1"/>
          <w:szCs w:val="22"/>
          <w:lang w:eastAsia="ar-SA"/>
        </w:rPr>
        <w:t xml:space="preserve"> metódy LEADER</w:t>
      </w:r>
      <w:r w:rsidR="00F10564">
        <w:rPr>
          <w:rFonts w:ascii="Calibri" w:eastAsia="SimSun" w:hAnsi="Calibri" w:cs="Calibri"/>
          <w:bCs/>
          <w:kern w:val="1"/>
          <w:szCs w:val="22"/>
          <w:lang w:eastAsia="ar-SA"/>
        </w:rPr>
        <w:t>/CLLD</w:t>
      </w:r>
      <w:r w:rsidRPr="008676F9">
        <w:rPr>
          <w:rFonts w:ascii="Calibri" w:eastAsia="SimSun" w:hAnsi="Calibri" w:cs="Calibri"/>
          <w:bCs/>
          <w:kern w:val="1"/>
          <w:szCs w:val="22"/>
          <w:lang w:eastAsia="ar-SA"/>
        </w:rPr>
        <w:t>.  Výsledky budú prispievať k príprave a vytvoreniu predpokladu na zvýšenie kvality života na vidieku na území SR.</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nezisková, nenávratný finančný príspevok.</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Súvislosť s inou legislatívou:</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Integrovaný regionálny operačný program obsahuje prioritnú os CLLD. Nakoľko ide o integrovaný prístup, kedy MAS budú tvoriť stratégie financované z obidvoch fondov, prípravná podpora bude financovaná len z Programu rozvoja vidieka, pričom oprávnené budú všetky partnerstvá, ktoré neimplementovali LEADER v predchádzajúcom programovacom období.</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hAnsi="Calibri" w:cs="Calibri"/>
          <w:kern w:val="1"/>
          <w:szCs w:val="22"/>
          <w:u w:val="single"/>
          <w:lang w:eastAsia="ar-SA"/>
        </w:rPr>
      </w:pPr>
      <w:r w:rsidRPr="008676F9">
        <w:rPr>
          <w:rFonts w:ascii="Calibri" w:eastAsia="SimSun" w:hAnsi="Calibri" w:cs="Calibri"/>
          <w:kern w:val="1"/>
          <w:szCs w:val="22"/>
          <w:u w:val="single"/>
          <w:lang w:eastAsia="ar-SA"/>
        </w:rPr>
        <w:t>Prijímateľ podpory:</w:t>
      </w:r>
    </w:p>
    <w:p w:rsidR="008676F9" w:rsidRPr="008676F9" w:rsidRDefault="008676F9" w:rsidP="00F14F63">
      <w:pPr>
        <w:suppressAutoHyphens/>
        <w:autoSpaceDE w:val="0"/>
        <w:rPr>
          <w:rFonts w:eastAsia="Calibri" w:cs="Calibri"/>
          <w:kern w:val="1"/>
          <w:lang w:eastAsia="ar-SA"/>
        </w:rPr>
      </w:pPr>
      <w:r w:rsidRPr="008676F9">
        <w:rPr>
          <w:rFonts w:ascii="Calibri" w:hAnsi="Calibri" w:cs="Calibri"/>
          <w:kern w:val="1"/>
          <w:szCs w:val="22"/>
          <w:lang w:eastAsia="ar-SA"/>
        </w:rPr>
        <w:t>Verejno-súkromné partnerstvo, ktoré má právnu formu: občianske združenie v zmysle zákona č. 83/1990 Zb. o združovaní občanov v znení neskorších predpisov.</w:t>
      </w:r>
    </w:p>
    <w:p w:rsidR="008676F9" w:rsidRPr="008676F9" w:rsidRDefault="008676F9" w:rsidP="00F14F63">
      <w:pPr>
        <w:suppressAutoHyphens/>
        <w:rPr>
          <w:rFonts w:ascii="Calibri" w:eastAsia="SimSun" w:hAnsi="Calibri" w:cs="Calibri"/>
          <w:kern w:val="1"/>
          <w:szCs w:val="22"/>
          <w:u w:val="single"/>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Oprávnené náklady: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Výdavky súvisiace s formovaním (animáciou) územia pripravujúceho sa na implementáciu nástroja CLLD a výdavky súvisiace s prípravou stratégie CLLD - výdavky na organizovanie workshopov, seminárov, exkurzií a školení a tréningov miestnych aktérov manažmentu, administratívne a personálne náklady</w:t>
      </w:r>
      <w:r w:rsidR="002E6EC8">
        <w:rPr>
          <w:rFonts w:ascii="Calibri" w:eastAsia="SimSun" w:hAnsi="Calibri" w:cs="Calibri"/>
          <w:kern w:val="1"/>
          <w:szCs w:val="22"/>
          <w:lang w:eastAsia="ar-SA"/>
        </w:rPr>
        <w:t xml:space="preserve"> a náklady na samotné vypracovanie stratégie</w:t>
      </w:r>
      <w:r w:rsidRPr="008676F9">
        <w:rPr>
          <w:rFonts w:ascii="Calibri" w:eastAsia="SimSun" w:hAnsi="Calibri" w:cs="Calibri"/>
          <w:kern w:val="1"/>
          <w:szCs w:val="22"/>
          <w:lang w:eastAsia="ar-SA"/>
        </w:rPr>
        <w:t>.</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Podmienky oprávnenosti:</w:t>
      </w:r>
    </w:p>
    <w:p w:rsid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Oprávnené na podporu budú partnerstvá, ktoré neimplementovali prístup LEADER v predchádzajúcom období v rámci osi 4 LEADER v PRV 07-13</w:t>
      </w:r>
      <w:r w:rsidR="00D9234A">
        <w:rPr>
          <w:rFonts w:ascii="Calibri" w:eastAsia="SimSun" w:hAnsi="Calibri" w:cs="Calibri"/>
          <w:kern w:val="1"/>
          <w:szCs w:val="22"/>
          <w:lang w:eastAsia="ar-SA"/>
        </w:rPr>
        <w:t>.</w:t>
      </w:r>
    </w:p>
    <w:p w:rsidR="00D9234A" w:rsidRPr="008676F9" w:rsidRDefault="00D9234A"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Princípy nastavenia výberových kritérií:</w:t>
      </w:r>
    </w:p>
    <w:p w:rsid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Cieľom prípravnej podpory je poskytnúť podporu všetkým pripravujúcim sa partnerstvám bez doterajších skúseností z implementácie nástroja CLLD, ktoré predložia svoje žiadosti. Poskytnutie podpory bude koordinované s RO pre IROP, ako aj s VÚC, ktoré poskytujú podporu formujúcim sa miestnym akčným skupinám.</w:t>
      </w:r>
    </w:p>
    <w:p w:rsidR="003E3562" w:rsidRPr="008676F9" w:rsidRDefault="003E3562" w:rsidP="00F14F63">
      <w:pPr>
        <w:suppressAutoHyphens/>
        <w:rPr>
          <w:rFonts w:ascii="Calibri" w:eastAsia="SimSun" w:hAnsi="Calibri" w:cs="Calibri"/>
          <w:kern w:val="1"/>
          <w:szCs w:val="22"/>
          <w:lang w:eastAsia="ar-SA"/>
        </w:rPr>
      </w:pPr>
      <w:r>
        <w:rPr>
          <w:rFonts w:ascii="Calibri" w:eastAsia="SimSun" w:hAnsi="Calibri" w:cs="Calibri"/>
          <w:kern w:val="1"/>
          <w:szCs w:val="22"/>
          <w:lang w:eastAsia="ar-SA"/>
        </w:rPr>
        <w:t>V prípade, ak požiadavky budú presahovať disponibilné zdroje uprednostnené budú väčšie partnerstvá (t.j. tie, ktoré pokrývajú viac obyvateľov a</w:t>
      </w:r>
      <w:r w:rsidR="00D9234A">
        <w:rPr>
          <w:rFonts w:ascii="Calibri" w:eastAsia="SimSun" w:hAnsi="Calibri" w:cs="Calibri"/>
          <w:kern w:val="1"/>
          <w:szCs w:val="22"/>
          <w:lang w:eastAsia="ar-SA"/>
        </w:rPr>
        <w:t>/alebo</w:t>
      </w:r>
      <w:r>
        <w:rPr>
          <w:rFonts w:ascii="Calibri" w:eastAsia="SimSun" w:hAnsi="Calibri" w:cs="Calibri"/>
          <w:kern w:val="1"/>
          <w:szCs w:val="22"/>
          <w:lang w:eastAsia="ar-SA"/>
        </w:rPr>
        <w:t> väčšie územie).</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Výška a miera podpory:</w:t>
      </w:r>
    </w:p>
    <w:p w:rsidR="00E81F0F" w:rsidRPr="00E81F0F" w:rsidRDefault="00E81F0F" w:rsidP="00E81F0F">
      <w:pPr>
        <w:suppressAutoHyphens/>
        <w:rPr>
          <w:rFonts w:ascii="Calibri" w:eastAsia="SimSun" w:hAnsi="Calibri" w:cs="Calibri"/>
          <w:bCs/>
          <w:kern w:val="1"/>
          <w:szCs w:val="22"/>
          <w:lang w:eastAsia="ar-SA"/>
        </w:rPr>
      </w:pPr>
      <w:r w:rsidRPr="00E81F0F">
        <w:rPr>
          <w:rFonts w:ascii="Calibri" w:eastAsia="SimSun" w:hAnsi="Calibri" w:cs="Calibri"/>
          <w:bCs/>
          <w:kern w:val="1"/>
          <w:szCs w:val="22"/>
          <w:lang w:eastAsia="ar-SA"/>
        </w:rPr>
        <w:t>Maximálna výška podpory z celkových oprávnených výdavkov:</w:t>
      </w:r>
    </w:p>
    <w:p w:rsidR="008676F9" w:rsidRPr="00E81F0F" w:rsidRDefault="00E81F0F" w:rsidP="00955DA4">
      <w:pPr>
        <w:pStyle w:val="Odsekzoznamu"/>
        <w:numPr>
          <w:ilvl w:val="0"/>
          <w:numId w:val="254"/>
        </w:numPr>
        <w:suppressAutoHyphens/>
        <w:rPr>
          <w:rFonts w:ascii="Calibri" w:eastAsia="SimSun" w:hAnsi="Calibri" w:cs="Calibri"/>
          <w:kern w:val="1"/>
          <w:szCs w:val="22"/>
          <w:lang w:eastAsia="ar-SA"/>
        </w:rPr>
      </w:pPr>
      <w:r>
        <w:rPr>
          <w:rFonts w:ascii="Calibri" w:eastAsia="SimSun" w:hAnsi="Calibri" w:cs="Calibri"/>
          <w:kern w:val="1"/>
          <w:szCs w:val="22"/>
          <w:lang w:eastAsia="ar-SA"/>
        </w:rPr>
        <w:t>100% s max. limitom</w:t>
      </w:r>
      <w:r w:rsidR="008676F9" w:rsidRPr="00E81F0F">
        <w:rPr>
          <w:rFonts w:ascii="Calibri" w:eastAsia="SimSun" w:hAnsi="Calibri" w:cs="Calibri"/>
          <w:kern w:val="1"/>
          <w:szCs w:val="22"/>
          <w:lang w:eastAsia="ar-SA"/>
        </w:rPr>
        <w:t xml:space="preserve"> 15 000 </w:t>
      </w:r>
      <w:r>
        <w:rPr>
          <w:rFonts w:ascii="Calibri" w:eastAsia="SimSun" w:hAnsi="Calibri" w:cs="Calibri"/>
          <w:kern w:val="1"/>
          <w:szCs w:val="22"/>
          <w:lang w:eastAsia="ar-SA"/>
        </w:rPr>
        <w:t>€</w:t>
      </w:r>
      <w:r w:rsidR="008676F9" w:rsidRPr="00E81F0F">
        <w:rPr>
          <w:rFonts w:ascii="Calibri" w:eastAsia="SimSun" w:hAnsi="Calibri" w:cs="Calibri"/>
          <w:kern w:val="1"/>
          <w:szCs w:val="22"/>
          <w:lang w:eastAsia="ar-SA"/>
        </w:rPr>
        <w:t>.</w:t>
      </w:r>
    </w:p>
    <w:p w:rsidR="008676F9" w:rsidRPr="008676F9" w:rsidRDefault="008676F9" w:rsidP="00F14F63">
      <w:pPr>
        <w:suppressAutoHyphens/>
        <w:rPr>
          <w:rFonts w:ascii="Calibri" w:eastAsia="SimSun" w:hAnsi="Calibri" w:cs="Calibri"/>
          <w:kern w:val="1"/>
          <w:szCs w:val="22"/>
          <w:lang w:eastAsia="ar-SA"/>
        </w:rPr>
      </w:pPr>
    </w:p>
    <w:p w:rsidR="008676F9" w:rsidRPr="00997BE5" w:rsidRDefault="008676F9" w:rsidP="00A03A77">
      <w:pPr>
        <w:shd w:val="clear" w:color="auto" w:fill="D6E3BC"/>
        <w:suppressAutoHyphens/>
        <w:ind w:left="1843" w:hanging="1843"/>
        <w:rPr>
          <w:rFonts w:ascii="Calibri" w:eastAsia="Calibri" w:hAnsi="Calibri" w:cs="Calibri"/>
          <w:bCs/>
          <w:kern w:val="1"/>
          <w:sz w:val="24"/>
          <w:lang w:eastAsia="ar-SA"/>
        </w:rPr>
      </w:pPr>
      <w:r w:rsidRPr="008676F9">
        <w:rPr>
          <w:rFonts w:ascii="Calibri" w:eastAsia="Calibri" w:hAnsi="Calibri" w:cs="Calibri"/>
          <w:bCs/>
          <w:kern w:val="1"/>
          <w:lang w:eastAsia="ar-SA"/>
        </w:rPr>
        <w:t xml:space="preserve">Podopatrenie: 19.2: </w:t>
      </w:r>
      <w:r w:rsidRPr="00997BE5">
        <w:rPr>
          <w:rFonts w:ascii="Calibri" w:eastAsia="Calibri" w:hAnsi="Calibri" w:cs="Calibri"/>
          <w:b/>
          <w:bCs/>
          <w:kern w:val="1"/>
          <w:sz w:val="24"/>
          <w:lang w:eastAsia="ar-SA"/>
        </w:rPr>
        <w:t>Podpora implementácie operácií v rámci stratégie miestneho rozvoja vedeného komunitou</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Implementácia opatrení v rámci CLLD</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Opis operácie:</w:t>
      </w:r>
      <w:r w:rsidRPr="008676F9">
        <w:rPr>
          <w:rFonts w:ascii="Calibri" w:eastAsia="SimSun" w:hAnsi="Calibri" w:cs="Calibri"/>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V nadväznosti na oblasti, ktoré budú môcť realizovať MAS v rámci stratégií CLLD z EFRR v rámci  CLLD v IROPe a s cieľom doplnkovosti PRV a IROP v oblasti podpory CLLD, sa v rámci opatrenia LEADER stanovujú nasledovné oblasti, ktoré budú môcť MAS v rámci stratégií CLLD financovať z EPFRV v nadväznosti na uvedené priority a oprávnené opatrenia v časti 8.2.16.2 tohto opatrenia:</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Oblasti zamerania v rámci LEADER:</w:t>
      </w: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Konkurencieschopnosť a diverzifikácia poľnohospodárstva a lesníctva</w:t>
      </w:r>
      <w:r w:rsidRPr="008676F9">
        <w:rPr>
          <w:rFonts w:ascii="Calibri" w:eastAsia="SimSun" w:hAnsi="Calibri" w:cs="Calibri"/>
          <w:kern w:val="1"/>
          <w:szCs w:val="22"/>
          <w:lang w:eastAsia="ar-SA"/>
        </w:rPr>
        <w:t xml:space="preserve"> – podpora podnikov, malých fariem, mladých farmárov, cieľom má byť zvýšenie konkurencieschopnosti poľnohospodárstva a lesníctva, podpora začatia podnikania, umiestnenie produktov na trh, investície do spracovania a marketingu miestnych výrobkov, krátke dodávateľsko-odberateľské reťazce, diverzifikácia poľnohospodárskej výroby.</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Kvalita života</w:t>
      </w:r>
      <w:r w:rsidRPr="008676F9">
        <w:rPr>
          <w:rFonts w:ascii="Calibri" w:eastAsia="SimSun" w:hAnsi="Calibri" w:cs="Calibri"/>
          <w:kern w:val="1"/>
          <w:szCs w:val="22"/>
          <w:lang w:eastAsia="ar-SA"/>
        </w:rPr>
        <w:t xml:space="preserve"> – obnova a rozvoj obcí cez investície do drobnej infraštruktúry a miestnych služieb, </w:t>
      </w:r>
      <w:r w:rsidR="00F10564">
        <w:rPr>
          <w:rFonts w:ascii="Calibri" w:eastAsia="SimSun" w:hAnsi="Calibri" w:cs="Calibri"/>
          <w:kern w:val="1"/>
          <w:szCs w:val="22"/>
          <w:lang w:eastAsia="ar-SA"/>
        </w:rPr>
        <w:t xml:space="preserve">zveľaďovanie vidieckeho priestoru, </w:t>
      </w:r>
      <w:r w:rsidRPr="008676F9">
        <w:rPr>
          <w:rFonts w:ascii="Calibri" w:eastAsia="SimSun" w:hAnsi="Calibri" w:cs="Calibri"/>
          <w:kern w:val="1"/>
          <w:szCs w:val="22"/>
          <w:lang w:eastAsia="ar-SA"/>
        </w:rPr>
        <w:t>vytváranie podmienok pre podnikateľskú, komunitnú, spolkovú a športovú činnosť obyvateľov, posilňovanie tradícií , histórie územia a zvykov</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Vidiecky cestovný ruch (VCR)</w:t>
      </w:r>
      <w:r w:rsidRPr="008676F9">
        <w:rPr>
          <w:rFonts w:ascii="Calibri" w:eastAsia="SimSun" w:hAnsi="Calibri" w:cs="Calibri"/>
          <w:kern w:val="1"/>
          <w:szCs w:val="22"/>
          <w:lang w:eastAsia="ar-SA"/>
        </w:rPr>
        <w:t xml:space="preserve"> – verejné a súkromné investície do rozvoja VCR, investície, ktoré zvýšia a podporia využitie potenciálu VCR v území, zlepšia  kvalitu služieb, vytvoria doplnkové služby,  investície do podpory agroturizmu, marketing a propagácia, infraštruktúra VCR, investície v oblasti rozvoja cykloturistiky a pod.</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Technológie šetrné k životnému prostrediu, inováci</w:t>
      </w:r>
      <w:r w:rsidR="00F10564">
        <w:rPr>
          <w:rFonts w:ascii="Calibri" w:eastAsia="SimSun" w:hAnsi="Calibri" w:cs="Calibri"/>
          <w:kern w:val="1"/>
          <w:szCs w:val="22"/>
          <w:lang w:eastAsia="ar-SA"/>
        </w:rPr>
        <w:t>e</w:t>
      </w:r>
      <w:r w:rsidRPr="008676F9">
        <w:rPr>
          <w:rFonts w:ascii="Calibri" w:eastAsia="SimSun" w:hAnsi="Calibri" w:cs="Calibri"/>
          <w:kern w:val="1"/>
          <w:szCs w:val="22"/>
          <w:lang w:eastAsia="ar-SA"/>
        </w:rPr>
        <w:t xml:space="preserve"> a vedomostn</w:t>
      </w:r>
      <w:r w:rsidR="00F10564">
        <w:rPr>
          <w:rFonts w:ascii="Calibri" w:eastAsia="SimSun" w:hAnsi="Calibri" w:cs="Calibri"/>
          <w:kern w:val="1"/>
          <w:szCs w:val="22"/>
          <w:lang w:eastAsia="ar-SA"/>
        </w:rPr>
        <w:t>á</w:t>
      </w:r>
      <w:r w:rsidRPr="008676F9">
        <w:rPr>
          <w:rFonts w:ascii="Calibri" w:eastAsia="SimSun" w:hAnsi="Calibri" w:cs="Calibri"/>
          <w:kern w:val="1"/>
          <w:szCs w:val="22"/>
          <w:lang w:eastAsia="ar-SA"/>
        </w:rPr>
        <w:t xml:space="preserve"> základ</w:t>
      </w:r>
      <w:r w:rsidR="00F10564">
        <w:rPr>
          <w:rFonts w:ascii="Calibri" w:eastAsia="SimSun" w:hAnsi="Calibri" w:cs="Calibri"/>
          <w:kern w:val="1"/>
          <w:szCs w:val="22"/>
          <w:lang w:eastAsia="ar-SA"/>
        </w:rPr>
        <w:t>ňa</w:t>
      </w:r>
      <w:r w:rsidRPr="008676F9">
        <w:rPr>
          <w:rFonts w:ascii="Calibri" w:eastAsia="SimSun" w:hAnsi="Calibri" w:cs="Calibri"/>
          <w:kern w:val="1"/>
          <w:szCs w:val="22"/>
          <w:lang w:eastAsia="ar-SA"/>
        </w:rPr>
        <w:t xml:space="preserve"> vo vidieckych oblastiach a využívani</w:t>
      </w:r>
      <w:r w:rsidR="00F10564">
        <w:rPr>
          <w:rFonts w:ascii="Calibri" w:eastAsia="SimSun" w:hAnsi="Calibri" w:cs="Calibri"/>
          <w:kern w:val="1"/>
          <w:szCs w:val="22"/>
          <w:lang w:eastAsia="ar-SA"/>
        </w:rPr>
        <w:t>e</w:t>
      </w:r>
      <w:r w:rsidRPr="008676F9">
        <w:rPr>
          <w:rFonts w:ascii="Calibri" w:eastAsia="SimSun" w:hAnsi="Calibri" w:cs="Calibri"/>
          <w:kern w:val="1"/>
          <w:szCs w:val="22"/>
          <w:lang w:eastAsia="ar-SA"/>
        </w:rPr>
        <w:t xml:space="preserve"> IKT – investície do </w:t>
      </w:r>
      <w:r w:rsidR="00F10564">
        <w:rPr>
          <w:rFonts w:ascii="Calibri" w:eastAsia="SimSun" w:hAnsi="Calibri" w:cs="Calibri"/>
          <w:kern w:val="1"/>
          <w:szCs w:val="22"/>
          <w:lang w:eastAsia="ar-SA"/>
        </w:rPr>
        <w:t>OZE</w:t>
      </w:r>
      <w:r w:rsidRPr="008676F9">
        <w:rPr>
          <w:rFonts w:ascii="Calibri" w:eastAsia="SimSun" w:hAnsi="Calibri" w:cs="Calibri"/>
          <w:kern w:val="1"/>
          <w:szCs w:val="22"/>
          <w:lang w:eastAsia="ar-SA"/>
        </w:rPr>
        <w:t>, vzdelávacie a informačné akcie, výmenné návštevy podnikov, spolupráca – zameranie na zavádzanie inovácií, zlepšovanie výkonnosti podnikov, prenos vedomostí v oblasti vidieckeho cestovného ruchu, investície podporujúce využívanie IKT.</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zisková/nezisková, nenávratný finančný príspevok.</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D9234A" w:rsidRPr="008676F9" w:rsidRDefault="00D9234A" w:rsidP="00D9234A">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IROP – doplnkovosť opatrenia LEADER voči prioritnej osi CLLD v IROPe je zabezpečená rozdielnymi typmi oprávnených oblastí príp. oprávnených žiadateľov. Oblasť podpory verejných výdavkov na obnovu a rozvoj obcí je oprávnená v rámci obidvoch fondov, </w:t>
      </w:r>
      <w:r>
        <w:rPr>
          <w:rFonts w:ascii="Calibri" w:eastAsia="SimSun" w:hAnsi="Calibri" w:cs="Calibri"/>
          <w:bCs/>
          <w:kern w:val="1"/>
          <w:szCs w:val="22"/>
          <w:lang w:eastAsia="ar-SA"/>
        </w:rPr>
        <w:t xml:space="preserve">pričom podpora IROPu sa bude zameriavať na podporu udržateľných vzťahov medzi vidieckymi rozvojovými centrami a ich zázemím vo verejných službách a vo verejných infraštruktúrach, </w:t>
      </w:r>
      <w:r w:rsidRPr="008676F9">
        <w:rPr>
          <w:rFonts w:ascii="Calibri" w:eastAsia="SimSun" w:hAnsi="Calibri" w:cs="Calibri"/>
          <w:bCs/>
          <w:kern w:val="1"/>
          <w:szCs w:val="22"/>
          <w:lang w:eastAsia="ar-SA"/>
        </w:rPr>
        <w:t>na úrovni stratégie CLLD</w:t>
      </w:r>
      <w:r>
        <w:rPr>
          <w:rFonts w:ascii="Calibri" w:eastAsia="SimSun" w:hAnsi="Calibri" w:cs="Calibri"/>
          <w:bCs/>
          <w:kern w:val="1"/>
          <w:szCs w:val="22"/>
          <w:lang w:eastAsia="ar-SA"/>
        </w:rPr>
        <w:t xml:space="preserve"> sa stanoví</w:t>
      </w:r>
      <w:r w:rsidRPr="008676F9">
        <w:rPr>
          <w:rFonts w:ascii="Calibri" w:eastAsia="SimSun" w:hAnsi="Calibri" w:cs="Calibri"/>
          <w:bCs/>
          <w:kern w:val="1"/>
          <w:szCs w:val="22"/>
          <w:lang w:eastAsia="ar-SA"/>
        </w:rPr>
        <w:t>, z ktorého fondu budú realizované aké typy aktivít.</w:t>
      </w:r>
    </w:p>
    <w:p w:rsidR="00D9234A" w:rsidRDefault="00D9234A" w:rsidP="00D9234A">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OP Kvalita životného prostredia – operácie súvisiace s využívaním OZE v obciach, môžu byť v rámci stratégie CLLD realizované aj v obciach, ktoré sú oprávnené v rámci OP KŽP (obce nad 1 000 obyvateľov), tieto </w:t>
      </w:r>
      <w:r>
        <w:rPr>
          <w:rFonts w:ascii="Calibri" w:eastAsia="SimSun" w:hAnsi="Calibri" w:cs="Calibri"/>
          <w:bCs/>
          <w:kern w:val="1"/>
          <w:szCs w:val="22"/>
          <w:lang w:eastAsia="ar-SA"/>
        </w:rPr>
        <w:t xml:space="preserve">operácie </w:t>
      </w:r>
      <w:r w:rsidRPr="008676F9">
        <w:rPr>
          <w:rFonts w:ascii="Calibri" w:eastAsia="SimSun" w:hAnsi="Calibri" w:cs="Calibri"/>
          <w:bCs/>
          <w:kern w:val="1"/>
          <w:szCs w:val="22"/>
          <w:lang w:eastAsia="ar-SA"/>
        </w:rPr>
        <w:t>už však nebudú oprávnené v rámci OP KŽP.</w:t>
      </w:r>
    </w:p>
    <w:p w:rsidR="00D9234A" w:rsidRPr="008676F9" w:rsidRDefault="00D9234A" w:rsidP="00D9234A">
      <w:pPr>
        <w:suppressAutoHyphens/>
        <w:spacing w:after="120"/>
        <w:rPr>
          <w:rFonts w:ascii="Calibri" w:eastAsia="SimSun" w:hAnsi="Calibri" w:cs="Calibri"/>
          <w:bCs/>
          <w:kern w:val="1"/>
          <w:szCs w:val="22"/>
          <w:lang w:eastAsia="ar-SA"/>
        </w:rPr>
      </w:pPr>
      <w:r>
        <w:rPr>
          <w:rFonts w:ascii="Calibri" w:eastAsia="SimSun" w:hAnsi="Calibri" w:cs="Calibri"/>
          <w:bCs/>
          <w:kern w:val="1"/>
          <w:szCs w:val="22"/>
          <w:lang w:eastAsia="ar-SA"/>
        </w:rPr>
        <w:t>OP Ľudské zdroje – v prípade realizácie obdobných činností prostredníctvom stratégie CLLD ako sú v prioritnej osi 5 OP ľudské zdroje bude zabezpečená doplnkovosť na úrovni projektu. V OP ĽZ sú zároveň MAS ako aj žiadatelia z územia MAS medzi oprávnenými prijímateľmi.</w:t>
      </w:r>
    </w:p>
    <w:p w:rsidR="000E44E2" w:rsidRDefault="000E44E2" w:rsidP="000E44E2">
      <w:pPr>
        <w:suppressAutoHyphens/>
        <w:spacing w:after="120"/>
        <w:rPr>
          <w:rFonts w:ascii="Calibri" w:eastAsia="SimSun" w:hAnsi="Calibri" w:cs="Calibri"/>
          <w:bCs/>
          <w:kern w:val="1"/>
          <w:szCs w:val="22"/>
          <w:lang w:eastAsia="ar-SA"/>
        </w:rPr>
      </w:pPr>
      <w:r w:rsidRPr="000E44E2">
        <w:rPr>
          <w:rFonts w:ascii="Calibri" w:eastAsia="SimSun" w:hAnsi="Calibri" w:cs="Calibri"/>
          <w:bCs/>
          <w:kern w:val="1"/>
          <w:szCs w:val="22"/>
          <w:lang w:eastAsia="ar-SA"/>
        </w:rPr>
        <w:t>OP Výskum a inovácie – doplnkovosť v oblasti podpory podnikania bude zabezpečená na úrovni projektu, t.z. rovnaký projekt môže byť realizovaný len z jedného programu.</w:t>
      </w:r>
    </w:p>
    <w:p w:rsidR="00D9234A" w:rsidRPr="008676F9"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Operácie v iných operačných programoch – v rámci operácií realizovaných prostredníctvom opatrenia LEADER platia rovnaké pravidlá pre doplnkovosť/demarkácie ako v rámci štandardných opatrení v PRV voči iným operačným programom.</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Prijímateľ podpory:</w:t>
      </w:r>
    </w:p>
    <w:p w:rsidR="00D9234A" w:rsidRPr="008676F9" w:rsidRDefault="00D9234A" w:rsidP="00D9234A">
      <w:pPr>
        <w:suppressAutoHyphens/>
        <w:spacing w:after="120"/>
        <w:rPr>
          <w:rFonts w:ascii="Calibri" w:eastAsia="SimSun" w:hAnsi="Calibri" w:cs="Calibri"/>
          <w:bCs/>
          <w:kern w:val="1"/>
          <w:szCs w:val="22"/>
          <w:u w:val="single"/>
          <w:shd w:val="clear" w:color="auto" w:fill="FFFF00"/>
          <w:lang w:eastAsia="ar-SA"/>
        </w:rPr>
      </w:pPr>
      <w:r w:rsidRPr="008676F9">
        <w:rPr>
          <w:rFonts w:ascii="Calibri" w:eastAsia="SimSun" w:hAnsi="Calibri" w:cs="Calibri"/>
          <w:bCs/>
          <w:kern w:val="1"/>
          <w:szCs w:val="22"/>
          <w:lang w:eastAsia="ar-SA"/>
        </w:rPr>
        <w:t>Subjekty</w:t>
      </w:r>
      <w:r>
        <w:rPr>
          <w:rFonts w:ascii="Calibri" w:eastAsia="SimSun" w:hAnsi="Calibri" w:cs="Calibri"/>
          <w:bCs/>
          <w:kern w:val="1"/>
          <w:szCs w:val="22"/>
          <w:lang w:eastAsia="ar-SA"/>
        </w:rPr>
        <w:t xml:space="preserve"> (zo súkromného, občianskeho a verejného sektora)</w:t>
      </w:r>
      <w:r w:rsidRPr="008676F9">
        <w:rPr>
          <w:rFonts w:ascii="Calibri" w:eastAsia="SimSun" w:hAnsi="Calibri" w:cs="Calibri"/>
          <w:bCs/>
          <w:kern w:val="1"/>
          <w:szCs w:val="22"/>
          <w:lang w:eastAsia="ar-SA"/>
        </w:rPr>
        <w:t xml:space="preserve"> nachádzajúce sa v území MAS, ktorá je vybraná RO na implementáciu stratégie miestneho rozvoja</w:t>
      </w:r>
      <w:r>
        <w:rPr>
          <w:rFonts w:ascii="Calibri" w:eastAsia="SimSun" w:hAnsi="Calibri" w:cs="Calibri"/>
          <w:bCs/>
          <w:kern w:val="1"/>
          <w:szCs w:val="22"/>
          <w:lang w:eastAsia="ar-SA"/>
        </w:rPr>
        <w:t xml:space="preserve"> a</w:t>
      </w:r>
      <w:r w:rsidRPr="008676F9">
        <w:rPr>
          <w:rFonts w:ascii="Calibri" w:eastAsia="SimSun" w:hAnsi="Calibri" w:cs="Calibri"/>
          <w:bCs/>
          <w:kern w:val="1"/>
          <w:szCs w:val="22"/>
          <w:lang w:eastAsia="ar-SA"/>
        </w:rPr>
        <w:t xml:space="preserve"> ktorá má právnu formu: občianske združenie – v zmysle zákona č. 83/1990 Zb. o združovaní občanov v znení neskorších predpisov.</w:t>
      </w:r>
      <w:r w:rsidRPr="008676F9">
        <w:rPr>
          <w:rFonts w:ascii="Calibri" w:eastAsia="SimSun" w:hAnsi="Calibri" w:cs="Calibri"/>
          <w:kern w:val="1"/>
          <w:szCs w:val="22"/>
          <w:lang w:eastAsia="ar-SA"/>
        </w:rPr>
        <w:t xml:space="preserve"> </w:t>
      </w:r>
      <w:r w:rsidRPr="008676F9">
        <w:rPr>
          <w:rFonts w:ascii="Calibri" w:eastAsia="SimSun" w:hAnsi="Calibri" w:cs="Calibri"/>
          <w:bCs/>
          <w:kern w:val="1"/>
          <w:szCs w:val="22"/>
          <w:lang w:eastAsia="ar-SA"/>
        </w:rPr>
        <w:t>Konečný prijímateľ bude v súlade s definovanými prijímateľmi podpory v rámci stratégie miestneho</w:t>
      </w:r>
      <w:r w:rsidRPr="008676F9">
        <w:rPr>
          <w:rFonts w:ascii="Calibri" w:eastAsia="SimSun" w:hAnsi="Calibri" w:cs="Calibri"/>
          <w:bCs/>
          <w:kern w:val="1"/>
          <w:szCs w:val="22"/>
          <w:lang w:eastAsia="ar-SA"/>
        </w:rPr>
        <w:lastRenderedPageBreak/>
        <w:t xml:space="preserve"> rozvoja v zmysle podmienok oprávnenosti vyplývajúcich z podmienok EPFRV</w:t>
      </w:r>
      <w:r>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spoločných pravidiel pre všetky investície</w:t>
      </w:r>
      <w:r>
        <w:rPr>
          <w:rFonts w:ascii="Calibri" w:eastAsia="SimSun" w:hAnsi="Calibri" w:cs="Calibri"/>
          <w:bCs/>
          <w:kern w:val="1"/>
          <w:szCs w:val="22"/>
          <w:lang w:eastAsia="ar-SA"/>
        </w:rPr>
        <w:t xml:space="preserve"> ako aj podmienok uvedených v časti </w:t>
      </w:r>
      <w:r w:rsidRPr="000F142F">
        <w:rPr>
          <w:rFonts w:ascii="Calibri" w:eastAsia="Calibri" w:hAnsi="Calibri" w:cs="Calibri"/>
          <w:kern w:val="1"/>
          <w:szCs w:val="22"/>
          <w:lang w:eastAsia="ar-SA"/>
        </w:rPr>
        <w:t>8.2.16.2</w:t>
      </w:r>
      <w:r w:rsidRPr="008676F9">
        <w:rPr>
          <w:rFonts w:ascii="Calibri" w:eastAsia="SimSun" w:hAnsi="Calibri" w:cs="Calibri"/>
          <w:bCs/>
          <w:kern w:val="1"/>
          <w:szCs w:val="22"/>
          <w:lang w:eastAsia="ar-SA"/>
        </w:rPr>
        <w:t>.</w:t>
      </w:r>
    </w:p>
    <w:p w:rsidR="008676F9" w:rsidRDefault="008676F9" w:rsidP="003F6575">
      <w:pPr>
        <w:shd w:val="clear" w:color="auto" w:fill="FFFFFF"/>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Z podpory sú vylúčené obce s počtom obyvateľov nad 20 000 a samostatné mestské časti s počtom obyvateľov nad 5000 (iba pri obciach resp. mestských častiach ako žiadateľoch).</w:t>
      </w:r>
    </w:p>
    <w:p w:rsidR="00A37B18" w:rsidRPr="008676F9" w:rsidRDefault="00A37B18" w:rsidP="00F14F63">
      <w:pPr>
        <w:shd w:val="clear" w:color="auto" w:fill="FFFFFF"/>
        <w:suppressAutoHyphens/>
        <w:rPr>
          <w:rFonts w:ascii="Calibri" w:eastAsia="SimSun" w:hAnsi="Calibri" w:cs="Calibri"/>
          <w:bCs/>
          <w:kern w:val="1"/>
          <w:szCs w:val="22"/>
          <w:lang w:eastAsia="ar-SA"/>
        </w:rPr>
      </w:pPr>
      <w:r>
        <w:rPr>
          <w:rFonts w:ascii="Calibri" w:eastAsia="SimSun" w:hAnsi="Calibri" w:cs="Calibri"/>
          <w:bCs/>
          <w:kern w:val="1"/>
          <w:szCs w:val="22"/>
          <w:lang w:eastAsia="ar-SA"/>
        </w:rPr>
        <w:t>V súvislosti s podporou EFRR v rámci CLLD prostredníctvom IROP v oblasti podpory podnikania budú pri obdobných operáciách deliace línie na úrovni žiadateľov, pričom z EPFRV sú oprávnené poľnohospodárske subjekty, spracovatelia poľnohospodárskej prvovýroby a potravinárskej výroby a obhospodarovateľov lesa (v prípade investícií do lesných technológií) alebo subjekty, ktoré majú tržby z poľnohospodárskej alebo lesníckej činnosti presahujúce 30% z ich celkových tržieb.</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84"/>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hmotné a nehmotné investície súvisiace s podporovanými oblasťami v rámci stratégie miestneho rozvoja </w:t>
      </w:r>
    </w:p>
    <w:p w:rsidR="008676F9" w:rsidRPr="008676F9" w:rsidRDefault="00A37B18" w:rsidP="00955DA4">
      <w:pPr>
        <w:numPr>
          <w:ilvl w:val="0"/>
          <w:numId w:val="184"/>
        </w:numPr>
        <w:tabs>
          <w:tab w:val="left" w:pos="426"/>
        </w:tabs>
        <w:suppressAutoHyphens/>
        <w:rPr>
          <w:rFonts w:ascii="Calibri" w:eastAsia="SimSun" w:hAnsi="Calibri" w:cs="Calibri"/>
          <w:bCs/>
          <w:kern w:val="1"/>
          <w:szCs w:val="22"/>
          <w:lang w:eastAsia="ar-SA"/>
        </w:rPr>
      </w:pPr>
      <w:r>
        <w:rPr>
          <w:rFonts w:ascii="Calibri" w:eastAsia="SimSun" w:hAnsi="Calibri" w:cs="Calibri"/>
          <w:kern w:val="1"/>
          <w:szCs w:val="22"/>
          <w:lang w:eastAsia="ar-SA"/>
        </w:rPr>
        <w:t xml:space="preserve">prioritne budú </w:t>
      </w:r>
      <w:r w:rsidRPr="008676F9">
        <w:rPr>
          <w:rFonts w:ascii="Calibri" w:eastAsia="SimSun" w:hAnsi="Calibri" w:cs="Calibri"/>
          <w:kern w:val="1"/>
          <w:szCs w:val="22"/>
          <w:lang w:eastAsia="ar-SA"/>
        </w:rPr>
        <w:t>oprávnené projekty</w:t>
      </w:r>
      <w:r w:rsidRPr="0034062B">
        <w:rPr>
          <w:rFonts w:ascii="Calibri" w:eastAsia="SimSun" w:hAnsi="Calibri" w:cs="Calibri"/>
          <w:kern w:val="1"/>
          <w:szCs w:val="22"/>
          <w:lang w:eastAsia="ar-SA"/>
        </w:rPr>
        <w:t xml:space="preserve"> </w:t>
      </w:r>
      <w:r>
        <w:rPr>
          <w:rFonts w:ascii="Calibri" w:eastAsia="SimSun" w:hAnsi="Calibri" w:cs="Calibri"/>
          <w:kern w:val="1"/>
          <w:szCs w:val="22"/>
          <w:lang w:eastAsia="ar-SA"/>
        </w:rPr>
        <w:t xml:space="preserve">lokálneho komunitného charakteru s menšou finančnou alokáciou, </w:t>
      </w:r>
      <w:r w:rsidRPr="008676F9">
        <w:rPr>
          <w:rFonts w:ascii="Calibri" w:eastAsia="SimSun" w:hAnsi="Calibri" w:cs="Calibri"/>
          <w:kern w:val="1"/>
          <w:szCs w:val="22"/>
          <w:lang w:eastAsia="ar-SA"/>
        </w:rPr>
        <w:t>kde výška finančného príspevku</w:t>
      </w:r>
      <w:r>
        <w:rPr>
          <w:rFonts w:ascii="Calibri" w:eastAsia="SimSun" w:hAnsi="Calibri" w:cs="Calibri"/>
          <w:kern w:val="1"/>
          <w:szCs w:val="22"/>
          <w:lang w:eastAsia="ar-SA"/>
        </w:rPr>
        <w:t xml:space="preserve"> spravidla nepresiahne </w:t>
      </w:r>
      <w:r w:rsidR="00D9234A">
        <w:rPr>
          <w:rFonts w:ascii="Calibri" w:eastAsia="SimSun" w:hAnsi="Calibri" w:cs="Calibri"/>
          <w:kern w:val="1"/>
          <w:szCs w:val="22"/>
          <w:lang w:eastAsia="ar-SA"/>
        </w:rPr>
        <w:t>10</w:t>
      </w:r>
      <w:r>
        <w:rPr>
          <w:rFonts w:ascii="Calibri" w:eastAsia="SimSun" w:hAnsi="Calibri" w:cs="Calibri"/>
          <w:kern w:val="1"/>
          <w:szCs w:val="22"/>
          <w:lang w:eastAsia="ar-SA"/>
        </w:rPr>
        <w:t xml:space="preserve">0 000 </w:t>
      </w:r>
      <w:r w:rsidR="00646537">
        <w:rPr>
          <w:rFonts w:ascii="Calibri" w:eastAsia="SimSun" w:hAnsi="Calibri" w:cs="Calibri"/>
          <w:kern w:val="1"/>
          <w:szCs w:val="22"/>
          <w:lang w:eastAsia="ar-SA"/>
        </w:rPr>
        <w:t>€</w:t>
      </w:r>
      <w:r>
        <w:rPr>
          <w:rFonts w:ascii="Calibri" w:eastAsia="SimSun" w:hAnsi="Calibri" w:cs="Calibri"/>
          <w:kern w:val="1"/>
          <w:szCs w:val="22"/>
          <w:lang w:eastAsia="ar-SA"/>
        </w:rPr>
        <w:t>, než veľké a finančne náročné infraštruktúrne projekty.</w:t>
      </w:r>
      <w:r w:rsidRPr="008676F9">
        <w:rPr>
          <w:rFonts w:ascii="Calibri" w:eastAsia="SimSun" w:hAnsi="Calibri" w:cs="Calibri"/>
          <w:kern w:val="1"/>
          <w:szCs w:val="22"/>
          <w:lang w:eastAsia="ar-SA"/>
        </w:rPr>
        <w:t xml:space="preserve"> </w:t>
      </w:r>
      <w:r>
        <w:rPr>
          <w:rFonts w:ascii="Calibri" w:eastAsia="SimSun" w:hAnsi="Calibri" w:cs="Calibri"/>
          <w:kern w:val="1"/>
          <w:szCs w:val="22"/>
          <w:lang w:eastAsia="ar-SA"/>
        </w:rPr>
        <w:t>Pri určitých typoch investícií môže byť uvedená suma príspevku v niektorých odôvodnených prípadoch vyššia, pričom zdôvodnenie bude súčasťou stratégie CLLD a bude vychádzať z analýz.</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 xml:space="preserve">Podmienky oprávnenosti: </w:t>
      </w:r>
    </w:p>
    <w:p w:rsidR="008676F9" w:rsidRPr="008676F9"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oprávnené sú všetky náklady, ktoré sú v súlade s cieľmi, prioritami a opatreniami uvedenými v časti 8.2.16.2 tohto opatrenia a tematickými oblasťami pre LEADER v rámci PRV a cieľmi stratégie miestneho rozvoja mimo neoprávnených výdavkov definovaných v metodickej príručke;</w:t>
      </w:r>
    </w:p>
    <w:p w:rsidR="008676F9" w:rsidRPr="008676F9"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subjekt nachádzajúci sa na území MAS je oprávnený aj na podporu v rámci štandardných opatrení PRV, pokiaľ jeho projekt nie je realizovaný prostredníctvom stratégie CLLD miestnej akčnej skupiny – MAS;</w:t>
      </w:r>
    </w:p>
    <w:p w:rsidR="00D9234A"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povinnosť MAS vydať potvrdenie žiadateľovi, že jeho projekt nie je realizovaný prostredníctvom stratégie CLLD</w:t>
      </w:r>
    </w:p>
    <w:p w:rsidR="008676F9" w:rsidRPr="00D9234A" w:rsidRDefault="00D9234A" w:rsidP="00955DA4">
      <w:pPr>
        <w:numPr>
          <w:ilvl w:val="0"/>
          <w:numId w:val="185"/>
        </w:numPr>
        <w:tabs>
          <w:tab w:val="left" w:pos="426"/>
        </w:tabs>
        <w:suppressAutoHyphens/>
        <w:rPr>
          <w:rFonts w:ascii="Calibri" w:eastAsia="SimSun" w:hAnsi="Calibri" w:cs="Calibri"/>
          <w:kern w:val="1"/>
          <w:szCs w:val="22"/>
          <w:lang w:eastAsia="ar-SA"/>
        </w:rPr>
      </w:pPr>
      <w:r>
        <w:rPr>
          <w:rFonts w:ascii="Calibri" w:eastAsia="SimSun" w:hAnsi="Calibri" w:cs="Calibri"/>
          <w:kern w:val="1"/>
          <w:szCs w:val="22"/>
          <w:lang w:eastAsia="ar-SA"/>
        </w:rPr>
        <w:t>V rámci opatrenia LEADER sa bude aplikovať sociálny aspekt pri verejnom obstarávaní.</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Miestna akčná skupina si zvolí overiteľné výberové kritériá, ktoré budú súčasťou stratégie a budú prispievať ku konečným výsledkom napĺňania stratégie ako aj jasne identifikujú konečných prijímateľov – predkladateľov projektov.</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Zároveň budú zvolené výberové kritériá, ktoré budú predchádzať vzniku konfliktu záujmov</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Výberové kritériá pre výber projektov, stanovené miestnou akčnou skupinou v stratégii CLLD, bude schvaľovať riadiaci orgán.</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Proces výberu projektov miestnej akčnej skupiny musí byť založený na zdokumentovaní hodnotenia, ktoré bude odrážať správnosť a spravodlivosť rozhodnutí a bude v súlade s konzistentnými a relevantnými kritériami. Výber musí byť založený na konzistentných a relevantných údajov a musí byť verejný (napr. prostredníctvom zverejnenia zápisov z výberového procesu na webovom sídle MAS)</w:t>
      </w:r>
      <w:r w:rsidR="00A37B18">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Maximálna výška podpory z celkových oprávnených výdavkov:</w:t>
      </w:r>
    </w:p>
    <w:p w:rsidR="008676F9" w:rsidRPr="008676F9" w:rsidRDefault="008676F9" w:rsidP="001F5283">
      <w:pPr>
        <w:numPr>
          <w:ilvl w:val="0"/>
          <w:numId w:val="82"/>
        </w:numPr>
        <w:suppressAutoHyphens/>
        <w:rPr>
          <w:rFonts w:ascii="Calibri" w:eastAsia="SimSun" w:hAnsi="Calibri" w:cs="Calibri"/>
          <w:bCs/>
          <w:kern w:val="1"/>
          <w:szCs w:val="22"/>
          <w:lang w:eastAsia="ar-SA"/>
        </w:rPr>
      </w:pPr>
      <w:r w:rsidRPr="008676F9">
        <w:rPr>
          <w:rFonts w:ascii="Calibri" w:eastAsia="SimSun" w:hAnsi="Calibri" w:cs="Calibri"/>
          <w:kern w:val="1"/>
          <w:szCs w:val="22"/>
          <w:lang w:eastAsia="ar-SA"/>
        </w:rPr>
        <w:t xml:space="preserve">100 %.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kern w:val="1"/>
          <w:szCs w:val="22"/>
          <w:lang w:eastAsia="ar-SA"/>
        </w:rPr>
        <w:t>V prípade implementácie rovnakých typov aktivít ako v ostatných opatreniach PRV nesmie intenzita podpory v rámci opatrenia LEADER presiahnuť intenzitu podpory platnú pre príslušné opatrenie</w:t>
      </w:r>
      <w:r w:rsidRPr="008676F9">
        <w:rPr>
          <w:rFonts w:ascii="Calibri" w:eastAsia="SimSun" w:hAnsi="Calibri" w:cs="Calibri"/>
          <w:kern w:val="1"/>
          <w:szCs w:val="22"/>
          <w:lang w:eastAsia="ar-SA"/>
        </w:rPr>
        <w:lastRenderedPageBreak/>
        <w:t xml:space="preserve"> v PRV</w:t>
      </w:r>
      <w:r w:rsidRPr="008676F9">
        <w:rPr>
          <w:rFonts w:ascii="Calibri" w:eastAsia="SimSun" w:hAnsi="Calibri" w:cs="Calibri"/>
          <w:bCs/>
          <w:kern w:val="1"/>
          <w:szCs w:val="22"/>
          <w:lang w:eastAsia="ar-SA"/>
        </w:rPr>
        <w:t>, pričom je žiaduce, aby MAS zvážili pri relevantných operáciách vyššie miery spolufinancovania zo strany žiadateľov.</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Ďalšie informácie špecifické pre podopatrenie:</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Pre pôsobnosť miestnych akčných skupín je oprávnené celé vidiecke územie SR. </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Počet obyvateľov na území miestnej akčnej skupiny („MAS“) musí byť vyšší ako 10 000 obyvateľov a nesmie prekročiť počet 150 000 obyvateľov. Hustota obyvateľstva územia MAS nesmie presiahnuť 150 obyv./km</w:t>
      </w:r>
      <w:r w:rsidRPr="008676F9">
        <w:rPr>
          <w:rFonts w:ascii="Calibri" w:eastAsia="SimSun" w:hAnsi="Calibri" w:cs="Calibri"/>
          <w:bCs/>
          <w:kern w:val="1"/>
          <w:szCs w:val="22"/>
          <w:vertAlign w:val="superscript"/>
          <w:lang w:eastAsia="ar-SA"/>
        </w:rPr>
        <w:t>2</w:t>
      </w:r>
      <w:r w:rsidRPr="008676F9">
        <w:rPr>
          <w:rFonts w:ascii="Calibri" w:eastAsia="SimSun" w:hAnsi="Calibri" w:cs="Calibri"/>
          <w:bCs/>
          <w:kern w:val="1"/>
          <w:szCs w:val="22"/>
          <w:lang w:eastAsia="ar-SA"/>
        </w:rPr>
        <w:t>. Minimálny počet obcí tvoriacich MAS je 7.</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Z podpory sú vylúčené obce nad 20 000 obyvateľov a samostatné mestské časti nad 5000 obyvateľov ako koneční prijímatelia, tieto ale môžu byť členmi MAS.  </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MAS musí mať vypracovanú stratégiu miestneho rozvoja s jasne formulovanými prioritami, opatreniami, ktoré budú prispievať k podpore miestneho rozvoja.</w:t>
      </w:r>
    </w:p>
    <w:p w:rsidR="008676F9" w:rsidRPr="008676F9" w:rsidRDefault="008676F9" w:rsidP="00E81F0F">
      <w:pPr>
        <w:suppressAutoHyphens/>
        <w:spacing w:after="120"/>
        <w:rPr>
          <w:rFonts w:ascii="Calibri" w:eastAsia="SimSun" w:hAnsi="Calibri" w:cs="Calibri"/>
          <w:kern w:val="1"/>
          <w:szCs w:val="22"/>
          <w:lang w:eastAsia="ar-SA"/>
        </w:rPr>
      </w:pPr>
      <w:r w:rsidRPr="008676F9">
        <w:rPr>
          <w:rFonts w:ascii="Calibri" w:eastAsia="SimSun" w:hAnsi="Calibri" w:cs="Calibri"/>
          <w:bCs/>
          <w:kern w:val="1"/>
          <w:szCs w:val="22"/>
          <w:lang w:eastAsia="ar-SA"/>
        </w:rPr>
        <w:t>Územie, na ktoré sa vzťahuje stratégia musí pokrývať súvislé vidiecke územie,</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ohraničujúce katastre všetkých zahrnutých obcí v rámci územia žiadajúceho o podporu,</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ktoré je</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 xml:space="preserve">sformované na princípe spoločného záujmu.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Stratégie CLLD budú MAS pripravovať ako multifondové, t.j. financované z obidvoch fondov v rámci CLLD – EPFRV a EFRR. </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 xml:space="preserve">Rámcové kritériá pre výber stratégií, ktoré získajú štatút MAS </w:t>
      </w:r>
    </w:p>
    <w:p w:rsidR="00BC4D3C" w:rsidRPr="00BC4D3C" w:rsidRDefault="008676F9" w:rsidP="00CE203B">
      <w:pPr>
        <w:pStyle w:val="Odsekzoznamu"/>
        <w:numPr>
          <w:ilvl w:val="0"/>
          <w:numId w:val="319"/>
        </w:numPr>
        <w:suppressAutoHyphens/>
        <w:rPr>
          <w:rFonts w:ascii="Calibri" w:eastAsia="SimSun" w:hAnsi="Calibri" w:cs="Calibri"/>
          <w:bCs/>
          <w:i/>
          <w:kern w:val="1"/>
          <w:szCs w:val="22"/>
          <w:lang w:eastAsia="ar-SA"/>
        </w:rPr>
      </w:pPr>
      <w:r w:rsidRPr="00BC4D3C">
        <w:rPr>
          <w:rFonts w:ascii="Calibri" w:eastAsia="SimSun" w:hAnsi="Calibri" w:cs="Calibri"/>
          <w:bCs/>
          <w:i/>
          <w:kern w:val="1"/>
          <w:szCs w:val="22"/>
          <w:lang w:eastAsia="ar-SA"/>
        </w:rPr>
        <w:t xml:space="preserve">Objektívne výberové kritériá </w:t>
      </w:r>
    </w:p>
    <w:p w:rsidR="008676F9" w:rsidRPr="00BC4D3C" w:rsidRDefault="008676F9" w:rsidP="00CE203B">
      <w:pPr>
        <w:pStyle w:val="Odsekzoznamu"/>
        <w:numPr>
          <w:ilvl w:val="0"/>
          <w:numId w:val="319"/>
        </w:numPr>
        <w:suppressAutoHyphens/>
        <w:rPr>
          <w:rFonts w:ascii="Calibri" w:eastAsia="SimSun" w:hAnsi="Calibri" w:cs="Calibri"/>
          <w:bCs/>
          <w:i/>
          <w:kern w:val="1"/>
          <w:szCs w:val="22"/>
          <w:lang w:eastAsia="ar-SA"/>
        </w:rPr>
      </w:pPr>
      <w:r w:rsidRPr="00BC4D3C">
        <w:rPr>
          <w:rFonts w:ascii="Calibri" w:eastAsia="SimSun" w:hAnsi="Calibri" w:cs="Calibri"/>
          <w:bCs/>
          <w:i/>
          <w:kern w:val="1"/>
          <w:szCs w:val="22"/>
          <w:lang w:eastAsia="ar-SA"/>
        </w:rPr>
        <w:t>Kvalita partnerstva</w:t>
      </w:r>
    </w:p>
    <w:p w:rsidR="008676F9" w:rsidRPr="00BC4D3C" w:rsidRDefault="008676F9" w:rsidP="00CE203B">
      <w:pPr>
        <w:pStyle w:val="Odsekzoznamu"/>
        <w:numPr>
          <w:ilvl w:val="0"/>
          <w:numId w:val="319"/>
        </w:numPr>
        <w:suppressAutoHyphens/>
        <w:rPr>
          <w:rFonts w:ascii="Calibri" w:eastAsia="SimSun" w:hAnsi="Calibri" w:cs="Calibri"/>
          <w:bCs/>
          <w:kern w:val="1"/>
          <w:szCs w:val="22"/>
          <w:lang w:eastAsia="ar-SA"/>
        </w:rPr>
      </w:pPr>
      <w:r w:rsidRPr="00BC4D3C">
        <w:rPr>
          <w:rFonts w:ascii="Calibri" w:eastAsia="SimSun" w:hAnsi="Calibri" w:cs="Calibri"/>
          <w:bCs/>
          <w:i/>
          <w:kern w:val="1"/>
          <w:szCs w:val="22"/>
          <w:lang w:eastAsia="ar-SA"/>
        </w:rPr>
        <w:t>Kvalita stratégie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 výbere  stratégií sa budú posudzovať nasledovné kritériá:</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prínos stratégie k zlepšovaniu ekonomického rozvoja </w:t>
      </w:r>
    </w:p>
    <w:p w:rsidR="00D9234A" w:rsidRDefault="00D9234A" w:rsidP="00955DA4">
      <w:pPr>
        <w:numPr>
          <w:ilvl w:val="0"/>
          <w:numId w:val="179"/>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prínos stratégie k napĺňaniu cieľov PRV najmä v oblasti konkurencieschopnosti poľnohospodárstva, potravinárstva a lesníctva</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rovnomerné územné rozdelenie v rámci </w:t>
      </w:r>
      <w:r>
        <w:rPr>
          <w:rFonts w:ascii="Calibri" w:eastAsia="SimSun" w:hAnsi="Calibri" w:cs="Calibri"/>
          <w:bCs/>
          <w:kern w:val="1"/>
          <w:szCs w:val="22"/>
          <w:lang w:eastAsia="ar-SA"/>
        </w:rPr>
        <w:t xml:space="preserve"> NUTS III</w:t>
      </w:r>
    </w:p>
    <w:p w:rsidR="00D9234A"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zameranie stratégie na ciele a priority CLLD uvedené v Partnerskej dohode, IROP a</w:t>
      </w:r>
      <w:r>
        <w:rPr>
          <w:rFonts w:ascii="Calibri" w:eastAsia="SimSun" w:hAnsi="Calibri" w:cs="Calibri"/>
          <w:bCs/>
          <w:kern w:val="1"/>
          <w:szCs w:val="22"/>
          <w:lang w:eastAsia="ar-SA"/>
        </w:rPr>
        <w:t> </w:t>
      </w:r>
      <w:r w:rsidRPr="008676F9">
        <w:rPr>
          <w:rFonts w:ascii="Calibri" w:eastAsia="SimSun" w:hAnsi="Calibri" w:cs="Calibri"/>
          <w:bCs/>
          <w:kern w:val="1"/>
          <w:szCs w:val="22"/>
          <w:lang w:eastAsia="ar-SA"/>
        </w:rPr>
        <w:t>PRV</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prínos stratégie k sociálnej inklúzii marginalizovaných skupín obyvateľstva vrátane marginalizovaných rómskych komunít</w:t>
      </w:r>
      <w:r w:rsidRPr="008676F9">
        <w:rPr>
          <w:rFonts w:ascii="Calibri" w:eastAsia="SimSun" w:hAnsi="Calibri" w:cs="Calibri"/>
          <w:bCs/>
          <w:kern w:val="1"/>
          <w:szCs w:val="22"/>
          <w:lang w:eastAsia="ar-SA"/>
        </w:rPr>
        <w:t xml:space="preserve"> </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pomer finančných prostriedkov </w:t>
      </w:r>
      <w:r>
        <w:rPr>
          <w:rFonts w:ascii="Calibri" w:eastAsia="SimSun" w:hAnsi="Calibri" w:cs="Calibri"/>
          <w:bCs/>
          <w:kern w:val="1"/>
          <w:szCs w:val="22"/>
          <w:lang w:eastAsia="ar-SA"/>
        </w:rPr>
        <w:t xml:space="preserve">na </w:t>
      </w:r>
      <w:r w:rsidRPr="008676F9">
        <w:rPr>
          <w:rFonts w:ascii="Calibri" w:eastAsia="SimSun" w:hAnsi="Calibri" w:cs="Calibri"/>
          <w:bCs/>
          <w:kern w:val="1"/>
          <w:szCs w:val="22"/>
          <w:lang w:eastAsia="ar-SA"/>
        </w:rPr>
        <w:t>súkromný</w:t>
      </w:r>
      <w:r>
        <w:rPr>
          <w:rFonts w:ascii="Calibri" w:eastAsia="SimSun" w:hAnsi="Calibri" w:cs="Calibri"/>
          <w:bCs/>
          <w:kern w:val="1"/>
          <w:szCs w:val="22"/>
          <w:lang w:eastAsia="ar-SA"/>
        </w:rPr>
        <w:t xml:space="preserve"> (vrátane občianskeho)</w:t>
      </w:r>
      <w:r w:rsidRPr="008676F9">
        <w:rPr>
          <w:rFonts w:ascii="Calibri" w:eastAsia="SimSun" w:hAnsi="Calibri" w:cs="Calibri"/>
          <w:bCs/>
          <w:kern w:val="1"/>
          <w:szCs w:val="22"/>
          <w:lang w:eastAsia="ar-SA"/>
        </w:rPr>
        <w:t xml:space="preserve"> a verejný sektor – zvýhodnené budú stratégie s vyšším zameraním na podporu neverejného sektora; </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multiplikačný efekt stratégie – ako stratégia prispieva k riešeniu problémov, vzťah medzi problémami a navrhnutými riešeniami a pod. (plánovacia logická matica);</w:t>
      </w:r>
    </w:p>
    <w:p w:rsidR="00D9234A" w:rsidRPr="008676F9" w:rsidRDefault="00D9234A" w:rsidP="00955DA4">
      <w:pPr>
        <w:numPr>
          <w:ilvl w:val="0"/>
          <w:numId w:val="179"/>
        </w:numPr>
        <w:suppressAutoHyphens/>
        <w:rPr>
          <w:rFonts w:ascii="Calibri" w:eastAsia="SimSun" w:hAnsi="Calibri" w:cs="Calibri"/>
          <w:bCs/>
          <w:i/>
          <w:kern w:val="1"/>
          <w:szCs w:val="22"/>
          <w:lang w:eastAsia="ar-SA"/>
        </w:rPr>
      </w:pPr>
      <w:r w:rsidRPr="008676F9">
        <w:rPr>
          <w:rFonts w:ascii="Calibri" w:eastAsia="SimSun" w:hAnsi="Calibri" w:cs="Calibri"/>
          <w:bCs/>
          <w:kern w:val="1"/>
          <w:szCs w:val="22"/>
          <w:lang w:eastAsia="ar-SA"/>
        </w:rPr>
        <w:t>doplnkovosť stratégie voči iným strategickým dokumentom na nadnárodnej (Dunajská stratégia), národnej, regionálnej</w:t>
      </w:r>
      <w:r>
        <w:rPr>
          <w:rFonts w:ascii="Calibri" w:eastAsia="SimSun" w:hAnsi="Calibri" w:cs="Calibri"/>
          <w:bCs/>
          <w:kern w:val="1"/>
          <w:szCs w:val="22"/>
          <w:lang w:eastAsia="ar-SA"/>
        </w:rPr>
        <w:t xml:space="preserve"> (PHSR kraja, iné krajské stratégie)</w:t>
      </w:r>
      <w:r w:rsidRPr="008676F9">
        <w:rPr>
          <w:rFonts w:ascii="Calibri" w:eastAsia="SimSun" w:hAnsi="Calibri" w:cs="Calibri"/>
          <w:bCs/>
          <w:kern w:val="1"/>
          <w:szCs w:val="22"/>
          <w:lang w:eastAsia="ar-SA"/>
        </w:rPr>
        <w:t xml:space="preserve"> a lokálnej (PHSR  obc</w:t>
      </w:r>
      <w:r>
        <w:rPr>
          <w:rFonts w:ascii="Calibri" w:eastAsia="SimSun" w:hAnsi="Calibri" w:cs="Calibri"/>
          <w:bCs/>
          <w:kern w:val="1"/>
          <w:szCs w:val="22"/>
          <w:lang w:eastAsia="ar-SA"/>
        </w:rPr>
        <w:t>í</w:t>
      </w:r>
      <w:r w:rsidRPr="008676F9">
        <w:rPr>
          <w:rFonts w:ascii="Calibri" w:eastAsia="SimSun" w:hAnsi="Calibri" w:cs="Calibri"/>
          <w:bCs/>
          <w:kern w:val="1"/>
          <w:szCs w:val="22"/>
          <w:lang w:eastAsia="ar-SA"/>
        </w:rPr>
        <w:t>,  a iné stratégie existujúce v území) úrovni a príspevok k napĺňaniu ex ante kondicionalít programu rozvoja vidieka ako aj k jednotlivým výsledkovým indikátorom.</w:t>
      </w:r>
    </w:p>
    <w:p w:rsidR="00D9234A" w:rsidRPr="008676F9"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i/>
          <w:kern w:val="1"/>
          <w:szCs w:val="22"/>
          <w:lang w:eastAsia="ar-SA"/>
        </w:rPr>
        <w:t>Podrobné kritériá pre výber stratégií budú stanovené v metodickej príručke.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 xml:space="preserve">Prioritne budú podporené stratégie, ktoré budú smerovať k ekonomickému rastu a k tvorbe pracovných miest a v ktorých podpora súkromného a občianskeho sektora bude prevyšovať podporu verejného sektora. </w:t>
      </w:r>
    </w:p>
    <w:p w:rsidR="008676F9" w:rsidRPr="008676F9" w:rsidRDefault="008676F9" w:rsidP="00F14F63">
      <w:pPr>
        <w:suppressAutoHyphens/>
        <w:rPr>
          <w:rFonts w:ascii="Calibri" w:eastAsia="SimSun" w:hAnsi="Calibri" w:cs="Calibri"/>
          <w:bCs/>
          <w:kern w:val="1"/>
          <w:szCs w:val="22"/>
          <w:u w:val="single"/>
          <w:lang w:eastAsia="ar-SA"/>
        </w:rPr>
      </w:pPr>
    </w:p>
    <w:p w:rsidR="00D9234A" w:rsidRPr="008676F9" w:rsidRDefault="00D9234A" w:rsidP="00D9234A">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Postup pre výber miestnych akčných skupín:</w:t>
      </w:r>
      <w:r w:rsidRPr="008676F9">
        <w:rPr>
          <w:rFonts w:ascii="Calibri" w:eastAsia="SimSun" w:hAnsi="Calibri" w:cs="Calibri"/>
          <w:b/>
          <w:bCs/>
          <w:kern w:val="1"/>
          <w:szCs w:val="22"/>
          <w:lang w:eastAsia="ar-SA"/>
        </w:rPr>
        <w:t xml:space="preserve"> </w:t>
      </w:r>
      <w:r w:rsidRPr="008676F9">
        <w:rPr>
          <w:rFonts w:ascii="Calibri" w:eastAsia="SimSun" w:hAnsi="Calibri" w:cs="Calibri"/>
          <w:bCs/>
          <w:kern w:val="1"/>
          <w:szCs w:val="22"/>
          <w:lang w:eastAsia="ar-SA"/>
        </w:rPr>
        <w:t xml:space="preserve">bude prebiehať v rámci jednej prípadne viacerých výziev, pričom prvá výzva bude vyhlásená najneskôr do 2 rokov od schválenia Partnerskej dohody SR na roky 2014-2020. </w:t>
      </w:r>
      <w:r>
        <w:rPr>
          <w:rFonts w:ascii="Calibri" w:eastAsia="SimSun" w:hAnsi="Calibri" w:cs="Calibri"/>
          <w:bCs/>
          <w:kern w:val="1"/>
          <w:szCs w:val="22"/>
          <w:lang w:eastAsia="ar-SA"/>
        </w:rPr>
        <w:t>V</w:t>
      </w:r>
      <w:r w:rsidRPr="008676F9">
        <w:rPr>
          <w:rFonts w:ascii="Calibri" w:eastAsia="SimSun" w:hAnsi="Calibri" w:cs="Calibri"/>
          <w:bCs/>
          <w:kern w:val="1"/>
          <w:szCs w:val="22"/>
          <w:lang w:eastAsia="ar-SA"/>
        </w:rPr>
        <w:t xml:space="preserve"> prípade ďalších výziev bude výber MAS  dokončený do konca roku 2017.  </w:t>
      </w:r>
      <w:r>
        <w:rPr>
          <w:rFonts w:ascii="Calibri" w:eastAsia="SimSun" w:hAnsi="Calibri" w:cs="Calibri"/>
          <w:bCs/>
          <w:kern w:val="1"/>
          <w:szCs w:val="22"/>
          <w:lang w:eastAsia="ar-SA"/>
        </w:rPr>
        <w:t>Pred výzvou na výber MAS bude v dostatočnom časovom predstihu vyhlásená výzva na prípravnú podporu pre</w:t>
      </w:r>
      <w:r>
        <w:rPr>
          <w:rFonts w:ascii="Calibri" w:eastAsia="SimSun" w:hAnsi="Calibri" w:cs="Calibri"/>
          <w:bCs/>
          <w:kern w:val="1"/>
          <w:szCs w:val="22"/>
          <w:lang w:eastAsia="ar-SA"/>
        </w:rPr>
        <w:lastRenderedPageBreak/>
        <w:t xml:space="preserve"> partnerstvá, ktoré doteraz nemali štatút MAS. </w:t>
      </w:r>
      <w:r w:rsidRPr="008676F9">
        <w:rPr>
          <w:rFonts w:ascii="Calibri" w:eastAsia="SimSun" w:hAnsi="Calibri" w:cs="Calibri"/>
          <w:bCs/>
          <w:kern w:val="1"/>
          <w:szCs w:val="22"/>
          <w:lang w:eastAsia="ar-SA"/>
        </w:rPr>
        <w:t>Výber a schvaľovanie stratégií CLLD, bude zabezpečený spoločnou výberovou komisiou zloženou zo zástupcov príslušných riadiacich orgánov (PRV a IROP).</w:t>
      </w:r>
      <w:r>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MAS musí mať vypracovanú stratégiu miestneho rozvoja s jasne formulovanými prioritami, opatreniami, ktoré budú prispievať k podpore miestneho rozvoja.</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hd w:val="clear" w:color="auto" w:fill="D6E3BC"/>
        <w:suppressAutoHyphens/>
        <w:rPr>
          <w:rFonts w:ascii="Calibri" w:eastAsia="Calibri" w:hAnsi="Calibri" w:cs="Calibri"/>
          <w:b/>
          <w:bCs/>
          <w:kern w:val="1"/>
          <w:lang w:eastAsia="ar-SA"/>
        </w:rPr>
      </w:pPr>
      <w:r w:rsidRPr="008676F9">
        <w:rPr>
          <w:rFonts w:ascii="Calibri" w:eastAsia="Calibri" w:hAnsi="Calibri" w:cs="Calibri"/>
          <w:bCs/>
          <w:kern w:val="1"/>
          <w:lang w:eastAsia="ar-SA"/>
        </w:rPr>
        <w:t>Podopatrenie 19.3</w:t>
      </w:r>
      <w:r w:rsidRPr="008676F9">
        <w:rPr>
          <w:rFonts w:ascii="Calibri" w:eastAsia="Calibri" w:hAnsi="Calibri" w:cs="Calibri"/>
          <w:b/>
          <w:bCs/>
          <w:kern w:val="1"/>
          <w:lang w:eastAsia="ar-SA"/>
        </w:rPr>
        <w:t xml:space="preserve"> </w:t>
      </w:r>
      <w:r w:rsidRPr="00997BE5">
        <w:rPr>
          <w:rFonts w:ascii="Calibri" w:eastAsia="Calibri" w:hAnsi="Calibri" w:cs="Calibri"/>
          <w:b/>
          <w:bCs/>
          <w:kern w:val="1"/>
          <w:sz w:val="24"/>
          <w:lang w:eastAsia="ar-SA"/>
        </w:rPr>
        <w:t>Príprava a vykonávanie činností spolupráce miestnych akčných skupín</w:t>
      </w:r>
    </w:p>
    <w:p w:rsidR="008676F9" w:rsidRPr="008676F9" w:rsidRDefault="008676F9" w:rsidP="00F14F63">
      <w:pPr>
        <w:shd w:val="clear" w:color="auto" w:fill="FBD4B4"/>
        <w:suppressAutoHyphens/>
        <w:rPr>
          <w:rFonts w:ascii="Calibri" w:eastAsia="SimSun" w:hAnsi="Calibri" w:cs="Calibri"/>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Príprava a vykonávanie projektov spolupráce MAS</w:t>
      </w:r>
    </w:p>
    <w:p w:rsidR="00997BE5" w:rsidRDefault="00997BE5"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v rámci podopatrenia  projektov spolupráce, môže ísť o 2 typy spolupráce:</w:t>
      </w:r>
    </w:p>
    <w:p w:rsidR="008676F9" w:rsidRPr="008676F9" w:rsidRDefault="008676F9" w:rsidP="00955DA4">
      <w:pPr>
        <w:numPr>
          <w:ilvl w:val="0"/>
          <w:numId w:val="182"/>
        </w:numPr>
        <w:suppressAutoHyphens/>
        <w:spacing w:after="120"/>
        <w:ind w:left="714" w:hanging="357"/>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Národná – </w:t>
      </w:r>
      <w:r w:rsidRPr="008676F9">
        <w:rPr>
          <w:rFonts w:ascii="Calibri" w:hAnsi="Calibri" w:cs="Calibri"/>
          <w:bCs/>
          <w:kern w:val="1"/>
          <w:szCs w:val="22"/>
          <w:lang w:eastAsia="ar-SA"/>
        </w:rPr>
        <w:t xml:space="preserve">MAS, ktorá je vybraná a schválená RO na implementáciu stratégie miestneho rozvoja v spojení s inou schválenou MAS a/alebo s verejno-súkromnými partnerstvami, ktoré pracujú na princípoch LEADER na území SR, </w:t>
      </w:r>
    </w:p>
    <w:p w:rsidR="008676F9" w:rsidRPr="008676F9" w:rsidRDefault="008676F9" w:rsidP="00955DA4">
      <w:pPr>
        <w:numPr>
          <w:ilvl w:val="0"/>
          <w:numId w:val="182"/>
        </w:numPr>
        <w:suppressAutoHyphens/>
        <w:spacing w:after="120"/>
        <w:ind w:left="714" w:hanging="357"/>
        <w:rPr>
          <w:rFonts w:cs="Calibri"/>
          <w:bCs/>
          <w:kern w:val="1"/>
          <w:lang w:eastAsia="ar-SA"/>
        </w:rPr>
      </w:pPr>
      <w:r w:rsidRPr="008676F9">
        <w:rPr>
          <w:rFonts w:ascii="Calibri" w:hAnsi="Calibri" w:cs="Calibri"/>
          <w:bCs/>
          <w:kern w:val="1"/>
          <w:szCs w:val="22"/>
          <w:u w:val="single"/>
          <w:lang w:eastAsia="ar-SA"/>
        </w:rPr>
        <w:t xml:space="preserve">Nadnárodná –  </w:t>
      </w:r>
      <w:r w:rsidRPr="008676F9">
        <w:rPr>
          <w:rFonts w:ascii="Calibri" w:hAnsi="Calibri" w:cs="Calibri"/>
          <w:bCs/>
          <w:kern w:val="1"/>
          <w:szCs w:val="22"/>
          <w:lang w:eastAsia="ar-SA"/>
        </w:rPr>
        <w:t>MAS, ktorá je vybraná a schválená RO na implementáciu stratégie miestneho rozvoja v spojení s inou schválenou MAS v EÚ a/alebo s verejno-súkromným partnerstvom, ktoré pracujú na princípoch LEADER, na území EÚ alebo 3 krajín.</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Miestnym akčným skupinám môže byť pridelená tiež predbežná technická podpora pre projekty spolupráce v rámci národnej alebo nadnárodnej spolupráce pod podmienkou, že miestne akčné skupiny preukážu, že plánujú realizáciu konkrétneho projektu.</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Projekty spolupráce v rámci iniciatívy LEADER sú menšieho charakteru vychádzajúce z lokálnych potrieb územia. Projekty sú zamerané najmä na hľadanie spoločného potenciálu, budovanie spoločných tradícií, zvyšovanie turistického potenciálu spolupracujúcich území, ale aj výmenu skúseností, informačné a propagačné aktivity a pod.</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F14F63">
      <w:pPr>
        <w:rPr>
          <w:rFonts w:ascii="Calibri" w:eastAsia="Calibri" w:hAnsi="Calibri"/>
          <w:bCs/>
          <w:szCs w:val="22"/>
          <w:lang w:eastAsia="en-US"/>
        </w:rPr>
      </w:pPr>
      <w:r w:rsidRPr="008676F9">
        <w:rPr>
          <w:rFonts w:ascii="Calibri" w:eastAsia="SimSun" w:hAnsi="Calibri" w:cs="Calibri"/>
          <w:bCs/>
          <w:kern w:val="1"/>
          <w:szCs w:val="22"/>
          <w:lang w:eastAsia="ar-SA"/>
        </w:rPr>
        <w:t xml:space="preserve">Programy európskej územnej spolupráce (ETC) - </w:t>
      </w:r>
      <w:r w:rsidRPr="008676F9">
        <w:rPr>
          <w:rFonts w:ascii="Calibri" w:eastAsia="Calibri" w:hAnsi="Calibri"/>
          <w:bCs/>
          <w:szCs w:val="22"/>
          <w:lang w:eastAsia="en-US"/>
        </w:rPr>
        <w:t>niektoré aktivity oprávnené v rámci projektov spolupráce sú resp. môžu byť príbuzné s oprávnenými aktivitami v rámci programov ETC. Takéto aktivity môžu prirodzene nadviazať na investície programov ETC. Na miestnej úrovni je dôležité, aby miestne akčné skupiny, ktoré budú realizovať projekt spolupráce s partnermi zo susediacich krajín SR zahrnuté v programoch ETC, pri tvorbe stratégie, ale aj pri plánovaní projektov spolupráce analyzovali situáciu s ohľadom na zrealizované resp. plánované aktivity z programov ETC ako aj možnosti získania finančných prostriedkov. Na riadiacej úrovni bude koordinácia zabezpečená úzkou spoluprácou dotknutých útvarov zodpovedných za riadenie príslušných programov, vzájomnou informovanosťou a výmenou informácií, aby sa zabránilo dvojitému financovaniu podporovaných aktivít.</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Prijímateľ podpory:</w:t>
      </w:r>
    </w:p>
    <w:p w:rsidR="00D9234A" w:rsidRPr="008676F9" w:rsidRDefault="008676F9" w:rsidP="00D9234A">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Miestne akčné skupiny vybrané a schválené riadiacim orgánom na implementáciu stratégie miestneho rozvoja a ako partner verejno-súkromné partnerstvo pracujúce na princípoch LEADER</w:t>
      </w:r>
      <w:r w:rsidR="00A37B18">
        <w:rPr>
          <w:rFonts w:ascii="Calibri" w:eastAsia="SimSun" w:hAnsi="Calibri" w:cs="Calibri"/>
          <w:bCs/>
          <w:kern w:val="1"/>
          <w:szCs w:val="22"/>
          <w:lang w:eastAsia="ar-SA"/>
        </w:rPr>
        <w:t>/CLLD</w:t>
      </w:r>
      <w:r w:rsidRPr="008676F9">
        <w:rPr>
          <w:rFonts w:ascii="Calibri" w:eastAsia="SimSun" w:hAnsi="Calibri" w:cs="Calibri"/>
          <w:bCs/>
          <w:kern w:val="1"/>
          <w:szCs w:val="22"/>
          <w:lang w:eastAsia="ar-SA"/>
        </w:rPr>
        <w:t xml:space="preserve">. </w:t>
      </w:r>
      <w:r w:rsidR="00D9234A">
        <w:rPr>
          <w:rFonts w:ascii="Calibri" w:eastAsia="SimSun" w:hAnsi="Calibri" w:cs="Calibri"/>
          <w:bCs/>
          <w:kern w:val="1"/>
          <w:szCs w:val="22"/>
          <w:lang w:eastAsia="ar-SA"/>
        </w:rPr>
        <w:t xml:space="preserve">Partner projektu, ktorý bude </w:t>
      </w:r>
      <w:r w:rsidR="00D9234A" w:rsidRPr="008676F9">
        <w:rPr>
          <w:rFonts w:ascii="Calibri" w:eastAsia="SimSun" w:hAnsi="Calibri" w:cs="Calibri"/>
          <w:bCs/>
          <w:kern w:val="1"/>
          <w:szCs w:val="22"/>
          <w:lang w:eastAsia="ar-SA"/>
        </w:rPr>
        <w:t>verejno-súkromné partnerstvo pracujúce na princípoch LEADER</w:t>
      </w:r>
      <w:r w:rsidR="00D9234A">
        <w:rPr>
          <w:rFonts w:ascii="Calibri" w:eastAsia="SimSun" w:hAnsi="Calibri" w:cs="Calibri"/>
          <w:bCs/>
          <w:kern w:val="1"/>
          <w:szCs w:val="22"/>
          <w:lang w:eastAsia="ar-SA"/>
        </w:rPr>
        <w:t>/CLLD (bez štatútu MAS) zo SR môže byť zároveň aj prijímateľom.</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Náklady na hmotné a nehmotné investície</w:t>
      </w:r>
      <w:r w:rsidR="00A37B18">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administratívne náklady súvisiace s prípravou a realizáciou projektu spolupráce.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Podmienky oprávnenosti:</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 rámci prípravnej technickej podpory musí MAS preukázať, že plánuje realizáciu konkrétneho projektu.</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 rámci realizácie projektu – Investície v rámci tejto operácie sú oprávnené na podporu, ak sa príslušné operácie vykonávajú v súlade so stratégiou miestneho rozvoja, sú v súlade s cieľmi opatrenia LEADER a/alebo s cieľmi CLLD v partnerskej dohode. Kritéria oprávnenosti nákladov zverejní RO v metodickej príručke.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676F9" w:rsidRPr="008676F9" w:rsidRDefault="008676F9" w:rsidP="00955DA4">
      <w:pPr>
        <w:numPr>
          <w:ilvl w:val="0"/>
          <w:numId w:val="186"/>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Výber projektov spolupráce pri oboch typoch spolupráce bude zabezpečený na základe priebežnej výzvy na národnej úrovni. </w:t>
      </w:r>
    </w:p>
    <w:p w:rsidR="008676F9" w:rsidRPr="008676F9" w:rsidRDefault="008676F9" w:rsidP="00955DA4">
      <w:pPr>
        <w:numPr>
          <w:ilvl w:val="0"/>
          <w:numId w:val="186"/>
        </w:num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Špecifické určenie získania NFP bude predmetom príručky pre žiadateľov a ako aj spoločných pravidiel pre všetky investície</w:t>
      </w:r>
      <w:r w:rsidRPr="008676F9">
        <w:rPr>
          <w:rFonts w:ascii="Calibri" w:eastAsia="SimSun" w:hAnsi="Calibri" w:cs="Calibri"/>
          <w:bCs/>
          <w:kern w:val="1"/>
          <w:szCs w:val="22"/>
          <w:u w:val="single"/>
          <w:lang w:eastAsia="ar-SA"/>
        </w:rPr>
        <w:t>.</w:t>
      </w:r>
    </w:p>
    <w:p w:rsidR="008676F9" w:rsidRPr="008676F9" w:rsidRDefault="008676F9" w:rsidP="00955DA4">
      <w:pPr>
        <w:numPr>
          <w:ilvl w:val="0"/>
          <w:numId w:val="186"/>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RO pri schvaľovaní projektov spolupráce bude prihliadať na spolufinancovanie zo strany MAS.</w:t>
      </w:r>
    </w:p>
    <w:p w:rsidR="00D9234A" w:rsidRPr="008676F9" w:rsidRDefault="00D9234A" w:rsidP="00955DA4">
      <w:pPr>
        <w:numPr>
          <w:ilvl w:val="0"/>
          <w:numId w:val="186"/>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Uprednostnené budú projekty, ktoré nadväzujú na intervencie programov ETC a/alebo nadväzujú na iné schválené územné stratégie.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RO, príp. Pôdohospodárska platobná agentúra zverejní do 2 rokov od schválenia Programu rozvoja vidieka SR 2014-2020 postupy týkajúce sa výberu nadnárodných projektov spolupráce a zoznam oprávnených nákladov.</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Maximálna výška podpory z celkových oprávnených výdavkov:</w:t>
      </w:r>
    </w:p>
    <w:p w:rsidR="008676F9" w:rsidRPr="008676F9" w:rsidRDefault="008676F9" w:rsidP="001F5283">
      <w:pPr>
        <w:numPr>
          <w:ilvl w:val="0"/>
          <w:numId w:val="82"/>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100 %</w:t>
      </w:r>
      <w:r w:rsidRPr="008676F9">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MAS si môže stanoviť výšku spolufinancovania z vlastných zdrojov.</w:t>
      </w:r>
    </w:p>
    <w:p w:rsidR="008676F9" w:rsidRPr="008676F9" w:rsidRDefault="008676F9" w:rsidP="00F14F63">
      <w:pPr>
        <w:suppressAutoHyphens/>
        <w:rPr>
          <w:rFonts w:ascii="Calibri" w:eastAsia="SimSun" w:hAnsi="Calibri" w:cs="Calibri"/>
          <w:b/>
          <w:bCs/>
          <w:kern w:val="1"/>
          <w:szCs w:val="22"/>
          <w:u w:val="single"/>
          <w:lang w:eastAsia="ar-SA"/>
        </w:rPr>
      </w:pPr>
    </w:p>
    <w:p w:rsidR="008676F9" w:rsidRPr="008676F9" w:rsidRDefault="008676F9" w:rsidP="00F14F63">
      <w:pPr>
        <w:shd w:val="clear" w:color="auto" w:fill="D6E3BC"/>
        <w:suppressAutoHyphens/>
        <w:rPr>
          <w:rFonts w:ascii="Calibri" w:eastAsia="SimSun" w:hAnsi="Calibri" w:cs="Calibri"/>
          <w:bCs/>
          <w:kern w:val="1"/>
          <w:lang w:eastAsia="ar-SA"/>
        </w:rPr>
      </w:pPr>
      <w:r w:rsidRPr="008676F9">
        <w:rPr>
          <w:rFonts w:ascii="Calibri" w:eastAsia="SimSun" w:hAnsi="Calibri" w:cs="Calibri"/>
          <w:bCs/>
          <w:kern w:val="1"/>
          <w:lang w:eastAsia="ar-SA"/>
        </w:rPr>
        <w:t>Podopatrenie 19.4:</w:t>
      </w:r>
      <w:r w:rsidRPr="008676F9">
        <w:rPr>
          <w:rFonts w:ascii="Calibri" w:eastAsia="SimSun" w:hAnsi="Calibri" w:cs="Calibri"/>
          <w:b/>
          <w:bCs/>
          <w:kern w:val="1"/>
          <w:lang w:eastAsia="ar-SA"/>
        </w:rPr>
        <w:t xml:space="preserve"> </w:t>
      </w:r>
      <w:r w:rsidRPr="00997BE5">
        <w:rPr>
          <w:rFonts w:ascii="Calibri" w:eastAsia="SimSun" w:hAnsi="Calibri" w:cs="Calibri"/>
          <w:b/>
          <w:bCs/>
          <w:kern w:val="1"/>
          <w:sz w:val="24"/>
          <w:lang w:eastAsia="ar-SA"/>
        </w:rPr>
        <w:t>Chod miestnej akčnej skupiny a animácia</w:t>
      </w:r>
    </w:p>
    <w:p w:rsidR="008676F9" w:rsidRPr="008676F9" w:rsidRDefault="008676F9" w:rsidP="00F14F63">
      <w:pPr>
        <w:shd w:val="clear" w:color="auto" w:fill="FBD4B4"/>
        <w:suppressAutoHyphens/>
        <w:rPr>
          <w:rFonts w:ascii="Calibri" w:eastAsia="SimSun" w:hAnsi="Calibri" w:cs="Calibri"/>
          <w:bCs/>
          <w:i/>
          <w:kern w:val="1"/>
          <w:szCs w:val="22"/>
          <w:u w:val="single"/>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lang w:eastAsia="ar-SA"/>
        </w:rPr>
      </w:pPr>
      <w:r w:rsidRPr="008676F9">
        <w:rPr>
          <w:rFonts w:ascii="Calibri" w:eastAsia="SimSun" w:hAnsi="Calibri" w:cs="Calibri"/>
          <w:bCs/>
          <w:i/>
          <w:kern w:val="1"/>
          <w:szCs w:val="22"/>
          <w:lang w:eastAsia="ar-SA"/>
        </w:rPr>
        <w:t>Chod miestnej akčnej skupiny a animácia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Podpora v rámci operácie bude poskytovaná na prevádzkovú a administratívnu činnosť schválených miestnych akčných skupín ako aj na náklady v súvislosti s oživovaním stratégie miestneho rozvoja, t.j. propagácia stratégie a informovanosť o dotknutom území.</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 zálohové/refundačné/paušálne platby</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Integrovaný regionálny operačný program – financovanie chodu MAS a animácie bude zabezpečené </w:t>
      </w:r>
      <w:r w:rsidR="00A37B18">
        <w:rPr>
          <w:rFonts w:ascii="Calibri" w:eastAsia="SimSun" w:hAnsi="Calibri" w:cs="Calibri"/>
          <w:bCs/>
          <w:kern w:val="1"/>
          <w:szCs w:val="22"/>
          <w:lang w:eastAsia="ar-SA"/>
        </w:rPr>
        <w:t>cez obidva fondy podieľajúce sa na</w:t>
      </w:r>
      <w:r w:rsidRPr="008676F9">
        <w:rPr>
          <w:rFonts w:ascii="Calibri" w:eastAsia="SimSun" w:hAnsi="Calibri" w:cs="Calibri"/>
          <w:bCs/>
          <w:kern w:val="1"/>
          <w:szCs w:val="22"/>
          <w:lang w:eastAsia="ar-SA"/>
        </w:rPr>
        <w:t xml:space="preserve"> implementácii CLLD.</w:t>
      </w:r>
      <w:r w:rsidR="004157C2" w:rsidRPr="004157C2">
        <w:t xml:space="preserve"> </w:t>
      </w:r>
      <w:r w:rsidR="004157C2" w:rsidRPr="004157C2">
        <w:rPr>
          <w:rFonts w:ascii="Calibri" w:eastAsia="SimSun" w:hAnsi="Calibri" w:cs="Calibri"/>
          <w:bCs/>
          <w:kern w:val="1"/>
          <w:szCs w:val="22"/>
          <w:lang w:eastAsia="ar-SA"/>
        </w:rPr>
        <w:t>Prevádzkové náklady na chod MAS (s výnimkou MAS na území Bratislavského kraja) budú hradené z IROP a náklady na oživenie všetkých stratégií (animácie) budú hradené z EPFRV. Z EPFRV budú tiež hradené prevádzkové náklady na chod MAS nachádzajúcich sa na území Bratislavského kraja.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Prijímateľ podpory: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MAS, ktorá je vybraná RO na implementáciu stratégie miestneho rozvoja, ktorá má právnu formu: občianske združenie – v zmysle zákona č. 83/1990 Zb. o združovaní občanov v znení neskorších predpisov.</w:t>
      </w:r>
    </w:p>
    <w:p w:rsidR="008676F9" w:rsidRPr="008676F9" w:rsidRDefault="008676F9" w:rsidP="00F14F63">
      <w:pPr>
        <w:suppressAutoHyphens/>
        <w:rPr>
          <w:rFonts w:ascii="Calibri" w:eastAsia="SimSun" w:hAnsi="Calibri" w:cs="Arial"/>
          <w:kern w:val="1"/>
          <w:szCs w:val="22"/>
          <w:lang w:eastAsia="ar-SA"/>
        </w:rPr>
      </w:pPr>
      <w:r w:rsidRPr="008676F9">
        <w:rPr>
          <w:rFonts w:ascii="Calibri" w:eastAsia="SimSun" w:hAnsi="Calibri" w:cs="Calibri"/>
          <w:bCs/>
          <w:kern w:val="1"/>
          <w:szCs w:val="22"/>
          <w:u w:val="single"/>
          <w:lang w:eastAsia="ar-SA"/>
        </w:rPr>
        <w:t>Oprávnené náklady:</w:t>
      </w:r>
    </w:p>
    <w:p w:rsidR="00D9234A" w:rsidRPr="008676F9" w:rsidRDefault="00D9234A" w:rsidP="00955DA4">
      <w:pPr>
        <w:numPr>
          <w:ilvl w:val="0"/>
          <w:numId w:val="183"/>
        </w:numPr>
        <w:tabs>
          <w:tab w:val="num" w:pos="284"/>
          <w:tab w:val="left" w:pos="1425"/>
        </w:tabs>
        <w:suppressAutoHyphens/>
        <w:ind w:left="714" w:hanging="572"/>
        <w:rPr>
          <w:rFonts w:ascii="Calibri" w:hAnsi="Calibri" w:cs="Arial"/>
          <w:bCs/>
          <w:kern w:val="1"/>
          <w:szCs w:val="22"/>
          <w:lang w:eastAsia="ar-SA"/>
        </w:rPr>
      </w:pPr>
      <w:r w:rsidRPr="008676F9">
        <w:rPr>
          <w:rFonts w:ascii="Calibri" w:hAnsi="Calibri" w:cs="Arial"/>
          <w:kern w:val="1"/>
          <w:szCs w:val="22"/>
          <w:lang w:eastAsia="ar-SA"/>
        </w:rPr>
        <w:t>financovanie prevádzkových nákladov MAS spojených s riadením uskutočňovania stratégií CLLD:</w:t>
      </w:r>
    </w:p>
    <w:p w:rsidR="00D9234A" w:rsidRPr="008676F9"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personálne a administratívne náklady MAS (prevádzkové, osobné, poistenie),</w:t>
      </w:r>
    </w:p>
    <w:p w:rsidR="00D9234A" w:rsidRPr="00D9234A" w:rsidRDefault="00D9234A" w:rsidP="00955DA4">
      <w:pPr>
        <w:numPr>
          <w:ilvl w:val="1"/>
          <w:numId w:val="187"/>
        </w:numPr>
        <w:tabs>
          <w:tab w:val="clear" w:pos="1440"/>
          <w:tab w:val="left" w:pos="426"/>
          <w:tab w:val="num" w:pos="709"/>
          <w:tab w:val="num" w:pos="928"/>
        </w:tabs>
        <w:suppressAutoHyphens/>
        <w:ind w:left="709" w:hanging="425"/>
        <w:rPr>
          <w:rFonts w:ascii="Calibri" w:eastAsia="Trebuchet MS" w:hAnsi="Calibri" w:cs="Arial"/>
          <w:kern w:val="1"/>
          <w:szCs w:val="22"/>
          <w:lang w:eastAsia="ar-SA"/>
        </w:rPr>
      </w:pPr>
      <w:r w:rsidRPr="008676F9">
        <w:rPr>
          <w:rFonts w:ascii="Calibri" w:hAnsi="Calibri" w:cs="Arial"/>
          <w:bCs/>
          <w:kern w:val="1"/>
          <w:szCs w:val="22"/>
          <w:lang w:eastAsia="ar-SA"/>
        </w:rPr>
        <w:t xml:space="preserve">vzdelávanie zamestnancov </w:t>
      </w:r>
      <w:r>
        <w:rPr>
          <w:rFonts w:ascii="Calibri" w:hAnsi="Calibri" w:cs="Arial"/>
          <w:bCs/>
          <w:kern w:val="1"/>
          <w:szCs w:val="22"/>
          <w:lang w:eastAsia="ar-SA"/>
        </w:rPr>
        <w:t xml:space="preserve">a členov </w:t>
      </w:r>
      <w:r w:rsidRPr="008676F9">
        <w:rPr>
          <w:rFonts w:ascii="Calibri" w:hAnsi="Calibri" w:cs="Arial"/>
          <w:bCs/>
          <w:kern w:val="1"/>
          <w:szCs w:val="22"/>
          <w:lang w:eastAsia="ar-SA"/>
        </w:rPr>
        <w:t>MAS (školenia, konferencie, semináre, workshopy a pod.</w:t>
      </w:r>
      <w:r>
        <w:rPr>
          <w:rFonts w:ascii="Calibri" w:hAnsi="Calibri" w:cs="Arial"/>
          <w:bCs/>
          <w:kern w:val="1"/>
          <w:szCs w:val="22"/>
          <w:lang w:eastAsia="ar-SA"/>
        </w:rPr>
        <w:t xml:space="preserve">, </w:t>
      </w:r>
      <w:r w:rsidRPr="008676F9">
        <w:rPr>
          <w:rFonts w:ascii="Calibri" w:hAnsi="Calibri" w:cs="Arial"/>
          <w:bCs/>
          <w:kern w:val="1"/>
          <w:szCs w:val="22"/>
          <w:lang w:eastAsia="ar-SA"/>
        </w:rPr>
        <w:t>okrem školení pre predkladateľov projektov), ktorí sa podieľajú na príprave a vykonávaní stratégie CLLD.</w:t>
      </w:r>
    </w:p>
    <w:p w:rsidR="00D9234A" w:rsidRPr="008676F9"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náklady na publicitu</w:t>
      </w:r>
      <w:r>
        <w:rPr>
          <w:rFonts w:ascii="Calibri" w:hAnsi="Calibri" w:cs="Arial"/>
          <w:bCs/>
          <w:kern w:val="1"/>
          <w:szCs w:val="22"/>
          <w:lang w:eastAsia="ar-SA"/>
        </w:rPr>
        <w:t xml:space="preserve"> a </w:t>
      </w:r>
      <w:r w:rsidRPr="00D607B9">
        <w:rPr>
          <w:rFonts w:ascii="Calibri" w:hAnsi="Calibri" w:cs="Arial"/>
          <w:bCs/>
          <w:kern w:val="1"/>
          <w:szCs w:val="22"/>
          <w:lang w:eastAsia="ar-SA"/>
        </w:rPr>
        <w:t>sieťovanie: účasť zamestnancov a členov MAS na stretnutiach s inými MAS, vrátane zasadaní národných a európskych sietí, ako aj poplatky za členstvo v regionálnych, národných alebo európskych sie</w:t>
      </w:r>
      <w:r>
        <w:rPr>
          <w:rFonts w:ascii="Calibri" w:hAnsi="Calibri" w:cs="Arial"/>
          <w:bCs/>
          <w:kern w:val="1"/>
          <w:szCs w:val="22"/>
          <w:lang w:eastAsia="ar-SA"/>
        </w:rPr>
        <w:t>ťach</w:t>
      </w:r>
      <w:r w:rsidRPr="00D607B9">
        <w:rPr>
          <w:rFonts w:ascii="Calibri" w:hAnsi="Calibri" w:cs="Arial"/>
          <w:bCs/>
          <w:kern w:val="1"/>
          <w:szCs w:val="22"/>
          <w:lang w:eastAsia="ar-SA"/>
        </w:rPr>
        <w:t xml:space="preserve"> MAS</w:t>
      </w:r>
      <w:r w:rsidRPr="008676F9">
        <w:rPr>
          <w:rFonts w:ascii="Calibri" w:hAnsi="Calibri" w:cs="Arial"/>
          <w:bCs/>
          <w:kern w:val="1"/>
          <w:szCs w:val="22"/>
          <w:lang w:eastAsia="ar-SA"/>
        </w:rPr>
        <w:t>,</w:t>
      </w:r>
    </w:p>
    <w:p w:rsidR="00D9234A" w:rsidRPr="00D9234A"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finančné náklady</w:t>
      </w:r>
      <w:r>
        <w:rPr>
          <w:rFonts w:ascii="Calibri" w:hAnsi="Calibri" w:cs="Arial"/>
          <w:bCs/>
          <w:kern w:val="1"/>
          <w:szCs w:val="22"/>
          <w:lang w:eastAsia="ar-SA"/>
        </w:rPr>
        <w:t xml:space="preserve"> (napr. bankové poplatky)</w:t>
      </w:r>
      <w:r w:rsidRPr="008676F9">
        <w:rPr>
          <w:rFonts w:ascii="Calibri" w:hAnsi="Calibri" w:cs="Arial"/>
          <w:bCs/>
          <w:kern w:val="1"/>
          <w:szCs w:val="22"/>
          <w:lang w:eastAsia="ar-SA"/>
        </w:rPr>
        <w:t>,</w:t>
      </w:r>
    </w:p>
    <w:p w:rsidR="00D9234A" w:rsidRPr="008676F9" w:rsidRDefault="00D9234A" w:rsidP="00955DA4">
      <w:pPr>
        <w:numPr>
          <w:ilvl w:val="1"/>
          <w:numId w:val="187"/>
        </w:numPr>
        <w:tabs>
          <w:tab w:val="left"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náklady vynaložené na monitorovanie a hodnotenie stratégií CLLD (na úrovni MAS),</w:t>
      </w:r>
    </w:p>
    <w:p w:rsidR="00D9234A" w:rsidRPr="008676F9" w:rsidRDefault="00D9234A" w:rsidP="00D9234A">
      <w:pPr>
        <w:tabs>
          <w:tab w:val="left" w:pos="720"/>
        </w:tabs>
        <w:suppressAutoHyphens/>
        <w:rPr>
          <w:rFonts w:ascii="Calibri" w:eastAsia="Trebuchet MS" w:hAnsi="Calibri" w:cs="Arial"/>
          <w:kern w:val="1"/>
          <w:szCs w:val="22"/>
          <w:lang w:eastAsia="ar-SA"/>
        </w:rPr>
      </w:pPr>
    </w:p>
    <w:p w:rsidR="00D9234A" w:rsidRPr="008676F9" w:rsidRDefault="00D9234A" w:rsidP="00955DA4">
      <w:pPr>
        <w:numPr>
          <w:ilvl w:val="0"/>
          <w:numId w:val="183"/>
        </w:numPr>
        <w:tabs>
          <w:tab w:val="num" w:pos="284"/>
          <w:tab w:val="left" w:pos="1425"/>
        </w:tabs>
        <w:suppressAutoHyphens/>
        <w:ind w:left="714" w:hanging="572"/>
        <w:rPr>
          <w:rFonts w:ascii="Calibri" w:hAnsi="Calibri" w:cs="Arial"/>
          <w:bCs/>
          <w:kern w:val="1"/>
          <w:szCs w:val="22"/>
          <w:lang w:eastAsia="ar-SA"/>
        </w:rPr>
      </w:pPr>
      <w:r w:rsidRPr="008676F9">
        <w:rPr>
          <w:rFonts w:ascii="Calibri" w:hAnsi="Calibri" w:cs="Arial"/>
          <w:kern w:val="1"/>
          <w:szCs w:val="22"/>
          <w:lang w:eastAsia="ar-SA"/>
        </w:rPr>
        <w:t>financovanie animačných nákladov MAS v súvislosti s oživovaním stratégie CLLD:</w:t>
      </w:r>
    </w:p>
    <w:p w:rsidR="00D9234A" w:rsidRPr="008676F9" w:rsidRDefault="00D9234A" w:rsidP="00955DA4">
      <w:pPr>
        <w:numPr>
          <w:ilvl w:val="1"/>
          <w:numId w:val="188"/>
        </w:numPr>
        <w:tabs>
          <w:tab w:val="left" w:pos="426"/>
          <w:tab w:val="left" w:pos="709"/>
        </w:tabs>
        <w:suppressAutoHyphens/>
        <w:ind w:hanging="1156"/>
        <w:rPr>
          <w:rFonts w:ascii="Calibri" w:hAnsi="Calibri" w:cs="Arial"/>
          <w:bCs/>
          <w:kern w:val="1"/>
          <w:szCs w:val="22"/>
          <w:lang w:eastAsia="ar-SA"/>
        </w:rPr>
      </w:pPr>
      <w:r w:rsidRPr="008676F9">
        <w:rPr>
          <w:rFonts w:ascii="Calibri" w:hAnsi="Calibri" w:cs="Arial"/>
          <w:bCs/>
          <w:kern w:val="1"/>
          <w:szCs w:val="22"/>
          <w:lang w:eastAsia="ar-SA"/>
        </w:rPr>
        <w:t>vypracovanie a aktualizácia stratégie CLLD;</w:t>
      </w:r>
    </w:p>
    <w:p w:rsidR="00D9234A" w:rsidRPr="008676F9" w:rsidRDefault="00D9234A" w:rsidP="00955DA4">
      <w:pPr>
        <w:numPr>
          <w:ilvl w:val="1"/>
          <w:numId w:val="188"/>
        </w:numPr>
        <w:tabs>
          <w:tab w:val="left" w:pos="426"/>
          <w:tab w:val="left" w:pos="709"/>
        </w:tabs>
        <w:suppressAutoHyphens/>
        <w:ind w:hanging="1156"/>
        <w:rPr>
          <w:rFonts w:ascii="Calibri" w:hAnsi="Calibri" w:cs="Arial"/>
          <w:bCs/>
          <w:kern w:val="1"/>
          <w:szCs w:val="22"/>
          <w:lang w:eastAsia="ar-SA"/>
        </w:rPr>
      </w:pPr>
      <w:r>
        <w:rPr>
          <w:rFonts w:ascii="Calibri" w:hAnsi="Calibri" w:cs="Arial"/>
          <w:bCs/>
          <w:kern w:val="1"/>
          <w:szCs w:val="22"/>
          <w:lang w:eastAsia="ar-SA"/>
        </w:rPr>
        <w:t>propagácia</w:t>
      </w:r>
      <w:r w:rsidRPr="008676F9">
        <w:rPr>
          <w:rFonts w:ascii="Calibri" w:hAnsi="Calibri" w:cs="Arial"/>
          <w:bCs/>
          <w:kern w:val="1"/>
          <w:szCs w:val="22"/>
          <w:lang w:eastAsia="ar-SA"/>
        </w:rPr>
        <w:t xml:space="preserve"> a informovanie o dotknutej oblasti a výsledkoch stratégie CLLD;</w:t>
      </w:r>
    </w:p>
    <w:p w:rsidR="00D9234A" w:rsidRPr="008676F9" w:rsidRDefault="00D9234A" w:rsidP="00955DA4">
      <w:pPr>
        <w:numPr>
          <w:ilvl w:val="1"/>
          <w:numId w:val="188"/>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kern w:val="1"/>
          <w:szCs w:val="22"/>
          <w:lang w:eastAsia="ar-SA"/>
        </w:rPr>
        <w:t>semináre, školenia, konferencie, workshopy pre členov MAS, ďalších aktérov ako aj potenciálnych</w:t>
      </w:r>
      <w:r w:rsidRPr="008676F9">
        <w:rPr>
          <w:rFonts w:ascii="Calibri" w:hAnsi="Calibri" w:cs="Arial"/>
          <w:bCs/>
          <w:kern w:val="1"/>
          <w:szCs w:val="22"/>
          <w:lang w:eastAsia="ar-SA"/>
        </w:rPr>
        <w:t xml:space="preserve"> prijímateľov, zamerané na ich rozširovanie vedomostí a zručností pri vykonávaní stratégie CLLD, príprave projektov a s tým spojených prác.</w:t>
      </w:r>
      <w:r w:rsidRPr="008676F9">
        <w:rPr>
          <w:rFonts w:ascii="Calibri" w:hAnsi="Calibri" w:cs="Arial"/>
          <w:bCs/>
          <w:kern w:val="1"/>
          <w:szCs w:val="22"/>
          <w:u w:val="single"/>
          <w:lang w:eastAsia="ar-SA"/>
        </w:rPr>
        <w:t xml:space="preserve"> </w:t>
      </w:r>
    </w:p>
    <w:p w:rsidR="008676F9" w:rsidRPr="008676F9" w:rsidRDefault="008676F9" w:rsidP="00F14F63">
      <w:pPr>
        <w:suppressAutoHyphens/>
        <w:ind w:left="1440"/>
        <w:rPr>
          <w:rFonts w:ascii="Calibri"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Náklady súvisiace s oživovaním stratégie musia tvoriť min. 15 % z celkových výdavkov v rámci operácie Chod miestnej akčnej skupiny a animácia.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Na financovaní chodu MAS a animácie sa budú podieľať obidva fondy </w:t>
      </w:r>
      <w:r w:rsidR="00A37B18">
        <w:rPr>
          <w:rFonts w:ascii="Calibri" w:eastAsia="SimSun" w:hAnsi="Calibri" w:cs="Calibri"/>
          <w:bCs/>
          <w:kern w:val="1"/>
          <w:szCs w:val="22"/>
          <w:lang w:eastAsia="ar-SA"/>
        </w:rPr>
        <w:t>využité pri</w:t>
      </w:r>
      <w:r w:rsidRPr="008676F9">
        <w:rPr>
          <w:rFonts w:ascii="Calibri" w:eastAsia="SimSun" w:hAnsi="Calibri" w:cs="Calibri"/>
          <w:bCs/>
          <w:kern w:val="1"/>
          <w:szCs w:val="22"/>
          <w:lang w:eastAsia="ar-SA"/>
        </w:rPr>
        <w:t xml:space="preserve"> realizácii nástroja CLLD (EFRR a EPFRV).</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výdavkov:</w:t>
      </w:r>
    </w:p>
    <w:p w:rsidR="008676F9" w:rsidRDefault="008676F9" w:rsidP="001F5283">
      <w:pPr>
        <w:numPr>
          <w:ilvl w:val="0"/>
          <w:numId w:val="82"/>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100 %.</w:t>
      </w:r>
    </w:p>
    <w:p w:rsidR="00E81F0F" w:rsidRPr="008676F9" w:rsidRDefault="00E81F0F" w:rsidP="001F5283">
      <w:pPr>
        <w:numPr>
          <w:ilvl w:val="0"/>
          <w:numId w:val="82"/>
        </w:num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
          <w:bCs/>
          <w:kern w:val="1"/>
          <w:szCs w:val="22"/>
          <w:lang w:eastAsia="ar-SA"/>
        </w:rPr>
      </w:pPr>
      <w:r w:rsidRPr="008676F9">
        <w:rPr>
          <w:rFonts w:ascii="Calibri" w:eastAsia="SimSun" w:hAnsi="Calibri" w:cs="Calibri"/>
          <w:bCs/>
          <w:kern w:val="1"/>
          <w:szCs w:val="22"/>
          <w:lang w:eastAsia="ar-SA"/>
        </w:rPr>
        <w:t>Celkové náklady na prevádzkové náklady a náklady na oživenie nesmú presiahnuť 2</w:t>
      </w:r>
      <w:r w:rsidR="00A37B18">
        <w:rPr>
          <w:rFonts w:ascii="Calibri" w:eastAsia="SimSun" w:hAnsi="Calibri" w:cs="Calibri"/>
          <w:bCs/>
          <w:kern w:val="1"/>
          <w:szCs w:val="22"/>
          <w:lang w:eastAsia="ar-SA"/>
        </w:rPr>
        <w:t>0</w:t>
      </w:r>
      <w:r w:rsidRPr="008676F9">
        <w:rPr>
          <w:rFonts w:ascii="Calibri" w:eastAsia="SimSun" w:hAnsi="Calibri" w:cs="Calibri"/>
          <w:bCs/>
          <w:kern w:val="1"/>
          <w:szCs w:val="22"/>
          <w:lang w:eastAsia="ar-SA"/>
        </w:rPr>
        <w:t xml:space="preserve">% celkových nákladov, ktoré vznikli v rámci implementácie stratégie miestneho rozvoja. RO môže určiť nižší limit v závislosti od pridelenej finančnej alokácie na jednotlivé MAS. Časť výdavkov súvisiacich s chodom MAS a animáciou bude hradená formou paušálnej platby, ktorá bude stanovená na základe výpočtov a analýz primeranosti nákladov. </w:t>
      </w:r>
    </w:p>
    <w:p w:rsidR="008676F9" w:rsidRDefault="008676F9" w:rsidP="00F14F63">
      <w:pPr>
        <w:suppressAutoHyphens/>
        <w:rPr>
          <w:rFonts w:ascii="Calibri" w:eastAsia="SimSun" w:hAnsi="Calibri" w:cs="Calibri"/>
          <w:b/>
          <w:bCs/>
          <w:kern w:val="1"/>
          <w:szCs w:val="22"/>
          <w:lang w:eastAsia="ar-SA"/>
        </w:rPr>
      </w:pPr>
    </w:p>
    <w:p w:rsidR="00997BE5" w:rsidRPr="008676F9" w:rsidRDefault="00997BE5" w:rsidP="00F14F63">
      <w:pPr>
        <w:suppressAutoHyphens/>
        <w:rPr>
          <w:rFonts w:ascii="Calibri" w:eastAsia="SimSun" w:hAnsi="Calibri" w:cs="Calibri"/>
          <w:b/>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
          <w:bCs/>
          <w:kern w:val="1"/>
          <w:szCs w:val="22"/>
          <w:lang w:eastAsia="ar-SA"/>
        </w:rPr>
        <w:t>8.2.1</w:t>
      </w:r>
      <w:r w:rsidR="00B30F00">
        <w:rPr>
          <w:rFonts w:ascii="Calibri" w:eastAsia="SimSun" w:hAnsi="Calibri" w:cs="Calibri"/>
          <w:b/>
          <w:bCs/>
          <w:kern w:val="1"/>
          <w:szCs w:val="22"/>
          <w:lang w:eastAsia="ar-SA"/>
        </w:rPr>
        <w:t>7.</w:t>
      </w:r>
      <w:r w:rsidRPr="008676F9">
        <w:rPr>
          <w:rFonts w:ascii="Calibri" w:eastAsia="SimSun" w:hAnsi="Calibri" w:cs="Calibri"/>
          <w:b/>
          <w:bCs/>
          <w:kern w:val="1"/>
          <w:szCs w:val="22"/>
          <w:lang w:eastAsia="ar-SA"/>
        </w:rPr>
        <w:t>4. Overiteľnosť a kontrolovateľnosť  opatrenia</w:t>
      </w:r>
    </w:p>
    <w:p w:rsidR="008676F9" w:rsidRPr="008676F9" w:rsidRDefault="008676F9" w:rsidP="00F14F63">
      <w:pPr>
        <w:suppressAutoHyphens/>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Riziká implementácie opatrenia </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výberový proces v rámci žiadateľov zo súkromného sektora;</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vhodný kontrolný systém;</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procesy verejného obstarávania;</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výber prijímateľov;</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informačný systém;</w:t>
      </w:r>
    </w:p>
    <w:p w:rsidR="008676F9" w:rsidRPr="00F14F63" w:rsidRDefault="008676F9" w:rsidP="00955DA4">
      <w:pPr>
        <w:numPr>
          <w:ilvl w:val="0"/>
          <w:numId w:val="256"/>
        </w:numPr>
        <w:suppressAutoHyphens/>
        <w:rPr>
          <w:kern w:val="1"/>
          <w:szCs w:val="22"/>
          <w:lang w:eastAsia="ar-SA"/>
        </w:rPr>
      </w:pPr>
      <w:r w:rsidRPr="00F14F63">
        <w:rPr>
          <w:rFonts w:ascii="Calibri" w:hAnsi="Calibri" w:cs="Calibri"/>
          <w:bCs/>
          <w:kern w:val="1"/>
          <w:szCs w:val="22"/>
          <w:lang w:eastAsia="ar-SA"/>
        </w:rPr>
        <w:t>kontrola žiadosti o platbu.</w:t>
      </w:r>
    </w:p>
    <w:p w:rsidR="008676F9" w:rsidRPr="00F14F63" w:rsidRDefault="008676F9" w:rsidP="00F14F63">
      <w:pPr>
        <w:suppressAutoHyphens/>
        <w:rPr>
          <w:kern w:val="1"/>
          <w:szCs w:val="22"/>
          <w:lang w:eastAsia="ar-SA"/>
        </w:rPr>
      </w:pPr>
    </w:p>
    <w:p w:rsidR="008676F9" w:rsidRPr="008676F9" w:rsidRDefault="008676F9" w:rsidP="00F14F63">
      <w:pPr>
        <w:suppressAutoHyphens/>
        <w:rPr>
          <w:rFonts w:ascii="Calibri" w:hAnsi="Calibri" w:cs="Calibri"/>
          <w:bCs/>
          <w:kern w:val="1"/>
          <w:szCs w:val="22"/>
          <w:u w:val="single"/>
          <w:lang w:eastAsia="ar-SA"/>
        </w:rPr>
      </w:pPr>
      <w:r w:rsidRPr="00F14F63">
        <w:rPr>
          <w:rFonts w:ascii="Calibri" w:hAnsi="Calibri" w:cs="Calibri"/>
          <w:bCs/>
          <w:kern w:val="1"/>
          <w:szCs w:val="22"/>
          <w:u w:val="single"/>
          <w:lang w:eastAsia="ar-SA"/>
        </w:rPr>
        <w:t>Opatrenia</w:t>
      </w:r>
      <w:r w:rsidRPr="008676F9">
        <w:rPr>
          <w:rFonts w:ascii="Calibri" w:hAnsi="Calibri" w:cs="Calibri"/>
          <w:bCs/>
          <w:kern w:val="1"/>
          <w:szCs w:val="22"/>
          <w:u w:val="single"/>
          <w:lang w:eastAsia="ar-SA"/>
        </w:rPr>
        <w:t xml:space="preserve"> prijaté na zmiernenia rizika implementácie</w:t>
      </w:r>
    </w:p>
    <w:p w:rsidR="00D9234A" w:rsidRPr="008676F9" w:rsidRDefault="00D9234A" w:rsidP="00955DA4">
      <w:pPr>
        <w:numPr>
          <w:ilvl w:val="0"/>
          <w:numId w:val="257"/>
        </w:numPr>
        <w:rPr>
          <w:rFonts w:cs="Calibri"/>
          <w:bCs/>
          <w:u w:val="single"/>
          <w:lang w:eastAsia="en-US"/>
        </w:rPr>
      </w:pPr>
      <w:r w:rsidRPr="008676F9">
        <w:rPr>
          <w:rFonts w:ascii="Calibri" w:hAnsi="Calibri" w:cs="Calibri"/>
          <w:bCs/>
          <w:szCs w:val="22"/>
          <w:lang w:eastAsia="en-US"/>
        </w:rPr>
        <w:t>povinnosť postupovať v zmysle legislatívy o verejnom obstarávaní</w:t>
      </w:r>
      <w:r>
        <w:rPr>
          <w:rFonts w:ascii="Calibri" w:hAnsi="Calibri" w:cs="Calibri"/>
          <w:bCs/>
          <w:szCs w:val="22"/>
          <w:lang w:eastAsia="en-US"/>
        </w:rPr>
        <w:t xml:space="preserve"> vrátane aplikovania sociálneho aspektu v oblasti marginalizovaných skupín obyvateľstva</w:t>
      </w:r>
    </w:p>
    <w:p w:rsidR="008676F9" w:rsidRPr="008676F9" w:rsidRDefault="008676F9" w:rsidP="00955DA4">
      <w:pPr>
        <w:numPr>
          <w:ilvl w:val="0"/>
          <w:numId w:val="257"/>
        </w:numPr>
        <w:rPr>
          <w:rFonts w:cs="Calibri"/>
          <w:bCs/>
          <w:u w:val="single"/>
          <w:lang w:eastAsia="en-US"/>
        </w:rPr>
      </w:pPr>
      <w:r w:rsidRPr="008676F9">
        <w:rPr>
          <w:rFonts w:ascii="Calibri" w:hAnsi="Calibri" w:cs="Calibri"/>
          <w:bCs/>
          <w:szCs w:val="22"/>
          <w:lang w:eastAsia="en-US"/>
        </w:rPr>
        <w:t>overiteľnosť a kontrolovateľnosť je zabezpečená systémom administratívnych kontrol a kontrol na mieste v zmysle legislatívy upravujúcej kontroly investičných opatrení</w:t>
      </w:r>
    </w:p>
    <w:p w:rsidR="008676F9" w:rsidRPr="008676F9" w:rsidRDefault="008676F9" w:rsidP="00955DA4">
      <w:pPr>
        <w:numPr>
          <w:ilvl w:val="0"/>
          <w:numId w:val="257"/>
        </w:numPr>
        <w:rPr>
          <w:rFonts w:cs="Calibri"/>
          <w:bCs/>
          <w:u w:val="single"/>
          <w:lang w:eastAsia="en-US"/>
        </w:rPr>
      </w:pPr>
      <w:r w:rsidRPr="008676F9">
        <w:rPr>
          <w:rFonts w:ascii="Calibri" w:hAnsi="Calibri" w:cs="Calibri"/>
          <w:bCs/>
          <w:szCs w:val="22"/>
          <w:lang w:eastAsia="en-US"/>
        </w:rPr>
        <w:t>opatrenia na zabránenie vzniku konfliktu záujmov</w:t>
      </w:r>
    </w:p>
    <w:p w:rsidR="008676F9" w:rsidRPr="008676F9" w:rsidRDefault="008676F9" w:rsidP="00F14F63">
      <w:pPr>
        <w:suppressAutoHyphens/>
        <w:rPr>
          <w:rFonts w:ascii="Calibri" w:hAnsi="Calibri" w:cs="Calibri"/>
          <w:bCs/>
          <w:kern w:val="1"/>
          <w:szCs w:val="22"/>
          <w:lang w:eastAsia="ar-SA"/>
        </w:rPr>
      </w:pPr>
    </w:p>
    <w:p w:rsidR="008676F9" w:rsidRPr="008676F9" w:rsidRDefault="008676F9" w:rsidP="00F14F63">
      <w:pPr>
        <w:suppressAutoHyphens/>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Celkové posúdenie opatrenia </w:t>
      </w:r>
    </w:p>
    <w:p w:rsidR="008676F9" w:rsidRPr="008676F9" w:rsidRDefault="008676F9" w:rsidP="00E81F0F">
      <w:pPr>
        <w:suppressAutoHyphens/>
        <w:spacing w:after="120"/>
        <w:rPr>
          <w:rFonts w:cs="Calibri"/>
          <w:kern w:val="1"/>
          <w:szCs w:val="22"/>
          <w:lang w:eastAsia="ar-SA"/>
        </w:rPr>
      </w:pPr>
      <w:r w:rsidRPr="008676F9">
        <w:rPr>
          <w:rFonts w:ascii="Calibri" w:hAnsi="Calibri" w:cs="Calibri"/>
          <w:bCs/>
          <w:kern w:val="1"/>
          <w:szCs w:val="22"/>
          <w:lang w:eastAsia="ar-SA"/>
        </w:rPr>
        <w:t>V rámci samotného opatrenia v PRV SR 2014 – 2020 a stratégie miestneho rozvoja schválenej MAS</w:t>
      </w:r>
      <w:r w:rsidRPr="008676F9">
        <w:rPr>
          <w:rFonts w:ascii="Calibri" w:hAnsi="Calibri" w:cs="Calibri"/>
          <w:kern w:val="1"/>
          <w:szCs w:val="22"/>
          <w:lang w:eastAsia="ar-SA"/>
        </w:rPr>
        <w:t xml:space="preserve"> budú stanovené presné </w:t>
      </w:r>
      <w:r w:rsidRPr="008676F9">
        <w:rPr>
          <w:rFonts w:ascii="Calibri" w:hAnsi="Calibri" w:cs="Calibri"/>
          <w:b/>
          <w:bCs/>
          <w:kern w:val="1"/>
          <w:szCs w:val="22"/>
          <w:lang w:eastAsia="ar-SA"/>
        </w:rPr>
        <w:t>kritériá spôsobilosti</w:t>
      </w:r>
      <w:r w:rsidRPr="008676F9">
        <w:rPr>
          <w:rFonts w:ascii="Calibri" w:hAnsi="Calibri" w:cs="Calibri"/>
          <w:kern w:val="1"/>
          <w:szCs w:val="22"/>
          <w:lang w:eastAsia="ar-SA"/>
        </w:rPr>
        <w:t>, ktoré budú určovať oprávnenosť činností a výdavkov navrhovaného projektu aj počas jeho implementácie. Ich dodržiavanie musí konečný prijímateľ deklarovať pri predložení ŽoNFP a k ich plneniu sa prijímateľ nenávratnej podpory zaviaže pri podpise zmluvy o poskytnutí NFP.  Kontrola kritérií spôsobilosti bude predmetom administratívnej kontroly MAS a platobnej agentúry. V prípade ich nesplnenia nebude žiadateľovi schválená ŽoNFP a</w:t>
      </w:r>
      <w:r w:rsidR="00A37B18">
        <w:rPr>
          <w:rFonts w:ascii="Calibri" w:hAnsi="Calibri" w:cs="Calibri"/>
          <w:kern w:val="1"/>
          <w:szCs w:val="22"/>
          <w:lang w:eastAsia="ar-SA"/>
        </w:rPr>
        <w:t xml:space="preserve"> pri </w:t>
      </w:r>
      <w:r w:rsidRPr="008676F9">
        <w:rPr>
          <w:rFonts w:ascii="Calibri" w:hAnsi="Calibri" w:cs="Calibri"/>
          <w:kern w:val="1"/>
          <w:szCs w:val="22"/>
          <w:lang w:eastAsia="ar-SA"/>
        </w:rPr>
        <w:t>neplnen</w:t>
      </w:r>
      <w:r w:rsidR="00A37B18">
        <w:rPr>
          <w:rFonts w:ascii="Calibri" w:hAnsi="Calibri" w:cs="Calibri"/>
          <w:kern w:val="1"/>
          <w:szCs w:val="22"/>
          <w:lang w:eastAsia="ar-SA"/>
        </w:rPr>
        <w:t>í</w:t>
      </w:r>
      <w:r w:rsidRPr="008676F9">
        <w:rPr>
          <w:rFonts w:ascii="Calibri" w:hAnsi="Calibri" w:cs="Calibri"/>
          <w:kern w:val="1"/>
          <w:szCs w:val="22"/>
          <w:lang w:eastAsia="ar-SA"/>
        </w:rPr>
        <w:t xml:space="preserve"> nebude vyplatená finančná čiastka v rámci ŽoP. </w:t>
      </w:r>
    </w:p>
    <w:p w:rsidR="008676F9" w:rsidRPr="008676F9" w:rsidRDefault="008676F9" w:rsidP="00E81F0F">
      <w:pPr>
        <w:suppressAutoHyphens/>
        <w:spacing w:after="120"/>
        <w:rPr>
          <w:rFonts w:ascii="Calibri" w:eastAsia="SimSun" w:hAnsi="Calibri" w:cs="Calibri"/>
          <w:kern w:val="1"/>
          <w:szCs w:val="22"/>
          <w:lang w:eastAsia="ar-SA"/>
        </w:rPr>
      </w:pPr>
      <w:r w:rsidRPr="008676F9">
        <w:rPr>
          <w:rFonts w:ascii="Calibri" w:eastAsia="SimSun" w:hAnsi="Calibri" w:cs="Calibri"/>
          <w:kern w:val="1"/>
          <w:szCs w:val="22"/>
          <w:lang w:eastAsia="ar-SA"/>
        </w:rPr>
        <w:t>Počas implementácie opatrenia LEADER bude prebiehať priebežné hodnotenie.  Výsledky hodnotenia budú mať vplyv na výšku pridelených finančných prostriedkov na implementovanú stratégiu z opatrenia LEADER. MAS bude vykonávať aj samohodnotenie svojej činnosti a implementácie schválenej stratégie rozvoja územia.</w:t>
      </w:r>
    </w:p>
    <w:p w:rsidR="008676F9" w:rsidRPr="008676F9" w:rsidRDefault="008676F9" w:rsidP="00F14F63">
      <w:pPr>
        <w:suppressAutoHyphens/>
        <w:rPr>
          <w:rFonts w:cs="Calibri"/>
          <w:b/>
          <w:bCs/>
          <w:kern w:val="1"/>
          <w:lang w:eastAsia="ar-SA"/>
        </w:rPr>
      </w:pPr>
      <w:r w:rsidRPr="008676F9">
        <w:rPr>
          <w:rFonts w:ascii="Calibri" w:hAnsi="Calibri" w:cs="Calibri"/>
          <w:kern w:val="1"/>
          <w:szCs w:val="22"/>
          <w:lang w:eastAsia="ar-SA"/>
        </w:rPr>
        <w:t>Všetky schválené stratégie rozvoja územia vrátane základných údajov o území MAS a kontaktov na manažérsku kanceláriu MAS poskytne kancelária MAS Národnej sieti rozvoja vidieka SR, ktorá tieto údaje zaradí do svojej databázy a zverejní na webovom sídle. Všetky projekty, ktoré budú implementované v rámci stratégie rozvoja územia a budú podporované z EPFRV alebo ostatných EŠIF, bude musieť MAS alebo konečný prijímateľ – predkladateľ projektu zaregistrovať do databázy Národnej siete rozvoja vidieka SR vrátane projektov spolupráce, čím bude podmienené vyplatenie poslednej ŽoP predmetného projektu. NSRV SR vytvorí mechanizmus na pravidelný zber dát, ktorý bude určený pre MAS.</w:t>
      </w:r>
    </w:p>
    <w:p w:rsidR="00D9234A" w:rsidRPr="008676F9" w:rsidRDefault="00D9234A" w:rsidP="00D9234A">
      <w:pPr>
        <w:suppressAutoHyphens/>
        <w:rPr>
          <w:rFonts w:cs="Calibri"/>
          <w:b/>
          <w:bCs/>
          <w:kern w:val="1"/>
          <w:lang w:eastAsia="ar-SA"/>
        </w:rPr>
      </w:pPr>
      <w:r>
        <w:rPr>
          <w:rFonts w:ascii="Calibri" w:hAnsi="Calibri" w:cs="Calibri"/>
          <w:kern w:val="1"/>
          <w:szCs w:val="22"/>
          <w:lang w:eastAsia="ar-SA"/>
        </w:rPr>
        <w:t>MAS majú zároveň informačnú povinnosť voči príslušným VÚC ohľadom implementácie svoje stratégie CLLD (t.z. napr. informovanie o schválených projektoch a pod.)</w:t>
      </w:r>
    </w:p>
    <w:p w:rsidR="00D9234A" w:rsidRPr="008676F9" w:rsidRDefault="00D9234A" w:rsidP="00D9234A">
      <w:pPr>
        <w:suppressAutoHyphens/>
        <w:rPr>
          <w:rFonts w:ascii="Calibri" w:eastAsia="SimSun" w:hAnsi="Calibri" w:cs="Calibri"/>
          <w:b/>
          <w:bCs/>
          <w:kern w:val="1"/>
          <w:szCs w:val="22"/>
          <w:lang w:eastAsia="ar-SA"/>
        </w:rPr>
      </w:pPr>
    </w:p>
    <w:p w:rsidR="00D9234A" w:rsidRPr="008676F9" w:rsidRDefault="00D9234A" w:rsidP="00D9234A">
      <w:pPr>
        <w:suppressAutoHyphens/>
        <w:rPr>
          <w:rFonts w:ascii="Calibri" w:eastAsia="SimSun" w:hAnsi="Calibri" w:cs="Calibri"/>
          <w:kern w:val="1"/>
          <w:szCs w:val="22"/>
          <w:lang w:eastAsia="ar-SA"/>
        </w:rPr>
      </w:pPr>
      <w:r w:rsidRPr="008676F9">
        <w:rPr>
          <w:rFonts w:ascii="Calibri" w:eastAsia="SimSun" w:hAnsi="Calibri" w:cs="Calibri"/>
          <w:b/>
          <w:bCs/>
          <w:kern w:val="1"/>
          <w:szCs w:val="22"/>
          <w:lang w:eastAsia="ar-SA"/>
        </w:rPr>
        <w:t>8.2.1</w:t>
      </w:r>
      <w:r w:rsidR="00B30F00">
        <w:rPr>
          <w:rFonts w:ascii="Calibri" w:eastAsia="SimSun" w:hAnsi="Calibri" w:cs="Calibri"/>
          <w:b/>
          <w:bCs/>
          <w:kern w:val="1"/>
          <w:szCs w:val="22"/>
          <w:lang w:eastAsia="ar-SA"/>
        </w:rPr>
        <w:t>7</w:t>
      </w:r>
      <w:r w:rsidRPr="008676F9">
        <w:rPr>
          <w:rFonts w:ascii="Calibri" w:eastAsia="SimSun" w:hAnsi="Calibri" w:cs="Calibri"/>
          <w:b/>
          <w:bCs/>
          <w:kern w:val="1"/>
          <w:szCs w:val="22"/>
          <w:lang w:eastAsia="ar-SA"/>
        </w:rPr>
        <w:t xml:space="preserve">.5. Metodika výpočtu výšky podpory </w:t>
      </w:r>
    </w:p>
    <w:p w:rsidR="00D9234A" w:rsidRPr="008676F9" w:rsidRDefault="00D9234A" w:rsidP="00D9234A">
      <w:pPr>
        <w:suppressAutoHyphens/>
        <w:rPr>
          <w:rFonts w:ascii="Calibri" w:eastAsia="SimSun" w:hAnsi="Calibri" w:cs="Calibri"/>
          <w:kern w:val="1"/>
          <w:szCs w:val="22"/>
          <w:lang w:eastAsia="ar-SA"/>
        </w:rPr>
      </w:pPr>
      <w:r w:rsidRPr="00F56431">
        <w:rPr>
          <w:rFonts w:ascii="Calibri" w:eastAsia="SimSun" w:hAnsi="Calibri" w:cs="Calibri"/>
          <w:kern w:val="1"/>
          <w:szCs w:val="22"/>
          <w:lang w:eastAsia="ar-SA"/>
        </w:rPr>
        <w:t xml:space="preserve">V rámci nástroja CLLD sa bude uplatňovať diferencované financovanie MAS. </w:t>
      </w:r>
      <w:r>
        <w:rPr>
          <w:rFonts w:ascii="Calibri" w:eastAsia="SimSun" w:hAnsi="Calibri" w:cs="Calibri"/>
          <w:kern w:val="1"/>
          <w:szCs w:val="22"/>
          <w:lang w:eastAsia="ar-SA"/>
        </w:rPr>
        <w:t>Maximálna v</w:t>
      </w:r>
      <w:r w:rsidRPr="00F56431">
        <w:rPr>
          <w:rFonts w:ascii="Calibri" w:eastAsia="SimSun" w:hAnsi="Calibri" w:cs="Calibri"/>
          <w:kern w:val="1"/>
          <w:szCs w:val="22"/>
          <w:lang w:eastAsia="ar-SA"/>
        </w:rPr>
        <w:t xml:space="preserve">ýška finančných prostriedkov alokovaných pre 1 MAS sa bude odvíjať </w:t>
      </w:r>
      <w:r>
        <w:rPr>
          <w:rFonts w:ascii="Calibri" w:eastAsia="SimSun" w:hAnsi="Calibri" w:cs="Calibri"/>
          <w:kern w:val="1"/>
          <w:szCs w:val="22"/>
          <w:lang w:eastAsia="ar-SA"/>
        </w:rPr>
        <w:t>od kombinácie kritérií, napr.</w:t>
      </w:r>
      <w:r w:rsidRPr="00F56431">
        <w:rPr>
          <w:rFonts w:ascii="Calibri" w:eastAsia="SimSun" w:hAnsi="Calibri" w:cs="Calibri"/>
          <w:kern w:val="1"/>
          <w:szCs w:val="22"/>
          <w:lang w:eastAsia="ar-SA"/>
        </w:rPr>
        <w:t xml:space="preserve"> od počtu obyvateľov MAS (musí byť vyšší ako 10 000 obyvateľov a nesmie prekročiť počet 150 000 obyvateľov), počtu obcí v MAS (minimálne 7 obcí), sociálno – ekonomickej situácie na území MAS (nezamestnanosť),veľkosti územia MAS</w:t>
      </w:r>
      <w:r>
        <w:rPr>
          <w:rFonts w:ascii="Calibri" w:eastAsia="SimSun" w:hAnsi="Calibri" w:cs="Calibri"/>
          <w:kern w:val="1"/>
          <w:szCs w:val="22"/>
          <w:lang w:eastAsia="ar-SA"/>
        </w:rPr>
        <w:t xml:space="preserve"> a pod. </w:t>
      </w:r>
      <w:r w:rsidRPr="008676F9">
        <w:rPr>
          <w:rFonts w:ascii="Calibri" w:eastAsia="SimSun" w:hAnsi="Calibri" w:cs="Calibri"/>
          <w:kern w:val="1"/>
          <w:szCs w:val="22"/>
          <w:lang w:eastAsia="ar-SA"/>
        </w:rPr>
        <w:t>RO pre PRV spolu s RO pre IROP urč</w:t>
      </w:r>
      <w:r>
        <w:rPr>
          <w:rFonts w:ascii="Calibri" w:eastAsia="SimSun" w:hAnsi="Calibri" w:cs="Calibri"/>
          <w:kern w:val="1"/>
          <w:szCs w:val="22"/>
          <w:lang w:eastAsia="ar-SA"/>
        </w:rPr>
        <w:t>ia v metodických usmerneniach vzorec pre výpočet maximálnej alokácie na 1 MAS  ako aj minimálne limity príspevku fondov EPFRV a EFRR v rámci jednej stratégie</w:t>
      </w:r>
      <w:r w:rsidRPr="008676F9">
        <w:rPr>
          <w:rFonts w:ascii="Calibri" w:eastAsia="SimSun" w:hAnsi="Calibri" w:cs="Calibri"/>
          <w:kern w:val="1"/>
          <w:szCs w:val="22"/>
          <w:lang w:eastAsia="ar-SA"/>
        </w:rPr>
        <w:t xml:space="preserve">. </w:t>
      </w:r>
    </w:p>
    <w:p w:rsidR="00D9234A" w:rsidRPr="008676F9" w:rsidRDefault="00D9234A" w:rsidP="00D9234A">
      <w:pPr>
        <w:suppressAutoHyphens/>
        <w:rPr>
          <w:rFonts w:ascii="Calibri" w:eastAsia="SimSun" w:hAnsi="Calibri" w:cs="Calibri"/>
          <w:kern w:val="1"/>
          <w:szCs w:val="22"/>
          <w:lang w:eastAsia="ar-SA"/>
        </w:rPr>
      </w:pPr>
    </w:p>
    <w:p w:rsidR="00D9234A" w:rsidRDefault="00D9234A">
      <w:pPr>
        <w:jc w:val="left"/>
        <w:rPr>
          <w:rFonts w:ascii="Calibri" w:eastAsia="SimSun" w:hAnsi="Calibri" w:cs="Calibri"/>
          <w:kern w:val="1"/>
          <w:szCs w:val="22"/>
          <w:lang w:eastAsia="ar-SA"/>
        </w:rPr>
      </w:pPr>
      <w:r w:rsidRPr="008676F9">
        <w:rPr>
          <w:rFonts w:ascii="Calibri" w:eastAsia="SimSun" w:hAnsi="Calibri" w:cs="Calibri"/>
          <w:kern w:val="1"/>
          <w:szCs w:val="22"/>
          <w:lang w:eastAsia="ar-SA"/>
        </w:rPr>
        <w:t>Pri operáciách implementovaných v rámci stratégii CLLD výška podpory závisí od výšky oprávnených nákladov.</w:t>
      </w:r>
      <w:r>
        <w:rPr>
          <w:rFonts w:ascii="Calibri" w:eastAsia="SimSun" w:hAnsi="Calibri" w:cs="Calibri"/>
          <w:kern w:val="1"/>
          <w:szCs w:val="22"/>
          <w:lang w:eastAsia="ar-SA"/>
        </w:rPr>
        <w:br w:type="page"/>
      </w:r>
    </w:p>
    <w:p w:rsidR="008676F9" w:rsidRDefault="008676F9" w:rsidP="00366F96">
      <w:pPr>
        <w:pStyle w:val="Hlavn"/>
      </w:pPr>
      <w:bookmarkStart w:id="118" w:name="_Toc387041342"/>
      <w:r w:rsidRPr="008676F9">
        <w:t>9. HODNOTIACI PLÁN</w:t>
      </w:r>
      <w:bookmarkEnd w:id="118"/>
    </w:p>
    <w:p w:rsidR="00EE750E" w:rsidRPr="00F05731" w:rsidRDefault="00EE750E" w:rsidP="00366F96">
      <w:pPr>
        <w:pStyle w:val="Hlavn"/>
      </w:pPr>
    </w:p>
    <w:p w:rsidR="00EE750E" w:rsidRPr="00EA237A" w:rsidRDefault="00EE750E" w:rsidP="00CE203B">
      <w:pPr>
        <w:numPr>
          <w:ilvl w:val="0"/>
          <w:numId w:val="384"/>
        </w:numPr>
        <w:spacing w:after="200" w:line="276" w:lineRule="auto"/>
        <w:contextualSpacing/>
        <w:jc w:val="left"/>
        <w:rPr>
          <w:rFonts w:ascii="Calibri" w:hAnsi="Calibri"/>
          <w:b/>
          <w:szCs w:val="22"/>
        </w:rPr>
      </w:pPr>
      <w:r w:rsidRPr="00EA237A">
        <w:rPr>
          <w:rFonts w:ascii="Calibri" w:hAnsi="Calibri"/>
          <w:b/>
          <w:szCs w:val="22"/>
        </w:rPr>
        <w:t>CIE</w:t>
      </w:r>
      <w:r>
        <w:rPr>
          <w:rFonts w:ascii="Calibri" w:hAnsi="Calibri"/>
          <w:b/>
          <w:szCs w:val="22"/>
        </w:rPr>
        <w:t>Ľ</w:t>
      </w:r>
      <w:r w:rsidRPr="00EA237A">
        <w:rPr>
          <w:rFonts w:ascii="Calibri" w:hAnsi="Calibri"/>
          <w:b/>
          <w:szCs w:val="22"/>
        </w:rPr>
        <w:t xml:space="preserve"> HODNOT</w:t>
      </w:r>
      <w:r>
        <w:rPr>
          <w:rFonts w:ascii="Calibri" w:hAnsi="Calibri"/>
          <w:b/>
          <w:szCs w:val="22"/>
        </w:rPr>
        <w:t>IACEHO PLÁNU</w:t>
      </w:r>
    </w:p>
    <w:p w:rsidR="008676F9" w:rsidRPr="008676F9" w:rsidRDefault="008676F9" w:rsidP="006C75BE">
      <w:pPr>
        <w:rPr>
          <w:rFonts w:ascii="Calibri" w:hAnsi="Calibri"/>
          <w:szCs w:val="22"/>
        </w:rPr>
      </w:pPr>
      <w:r w:rsidRPr="008676F9">
        <w:rPr>
          <w:rFonts w:ascii="Calibri" w:hAnsi="Calibri"/>
          <w:szCs w:val="22"/>
        </w:rPr>
        <w:t>Účelom hodnotiaceho plánu je zabezpečiť  výkon adekvátnych a vhodných hodnotiacich aktivít ako aj alokáciu primeraných zdrojov (personálnych a finančných) na ich výkon. Predovšetkým by mali aktivity poskytnúť:</w:t>
      </w:r>
    </w:p>
    <w:p w:rsidR="008676F9" w:rsidRPr="008676F9" w:rsidRDefault="008676F9" w:rsidP="00CE203B">
      <w:pPr>
        <w:numPr>
          <w:ilvl w:val="0"/>
          <w:numId w:val="287"/>
        </w:numPr>
        <w:rPr>
          <w:rFonts w:ascii="Calibri" w:hAnsi="Calibri"/>
          <w:szCs w:val="22"/>
        </w:rPr>
      </w:pPr>
      <w:r w:rsidRPr="008676F9">
        <w:rPr>
          <w:rFonts w:ascii="Calibri" w:hAnsi="Calibri"/>
          <w:szCs w:val="22"/>
        </w:rPr>
        <w:t>informácie potrebné pre riadenie a implementáciu programu PRV;</w:t>
      </w:r>
    </w:p>
    <w:p w:rsidR="008676F9" w:rsidRPr="008676F9" w:rsidRDefault="008676F9" w:rsidP="00CE203B">
      <w:pPr>
        <w:numPr>
          <w:ilvl w:val="0"/>
          <w:numId w:val="287"/>
        </w:numPr>
        <w:rPr>
          <w:rFonts w:ascii="Calibri" w:hAnsi="Calibri"/>
          <w:szCs w:val="22"/>
        </w:rPr>
      </w:pPr>
      <w:r w:rsidRPr="008676F9">
        <w:rPr>
          <w:rFonts w:ascii="Calibri" w:hAnsi="Calibri"/>
          <w:szCs w:val="22"/>
        </w:rPr>
        <w:t>informácie pre prípravu rozšírenej  výročnej správy o výkone v r. 2017 a 2019; t.j. informácie o priebežnom plnení cieľov a vyhodnotenie dopadov podpôr.</w:t>
      </w:r>
    </w:p>
    <w:p w:rsidR="00F05731" w:rsidRDefault="00F05731" w:rsidP="006C75BE">
      <w:pPr>
        <w:rPr>
          <w:rFonts w:ascii="Calibri" w:hAnsi="Calibri"/>
          <w:szCs w:val="22"/>
        </w:rPr>
      </w:pPr>
    </w:p>
    <w:p w:rsidR="008676F9" w:rsidRDefault="008676F9" w:rsidP="006C75BE">
      <w:pPr>
        <w:rPr>
          <w:rFonts w:ascii="Calibri" w:hAnsi="Calibri"/>
          <w:szCs w:val="22"/>
        </w:rPr>
      </w:pPr>
      <w:r w:rsidRPr="008676F9">
        <w:rPr>
          <w:rFonts w:ascii="Calibri" w:hAnsi="Calibri"/>
          <w:szCs w:val="22"/>
        </w:rPr>
        <w:t xml:space="preserve">Hodnotiaci plán má zabezpečiť, aby boli dostupné údaje požadované pre hodnotiace účely v stanovenom čase a požadovanom formáte. Ciele a účel hodnotenia sú totožné s cieľmi a účelom hodnotenia stanovenými EÚ v rámci </w:t>
      </w:r>
      <w:r w:rsidR="00AF67F7" w:rsidRPr="008676F9">
        <w:rPr>
          <w:rFonts w:ascii="Calibri" w:hAnsi="Calibri"/>
          <w:szCs w:val="22"/>
        </w:rPr>
        <w:t>SRMH</w:t>
      </w:r>
      <w:r w:rsidRPr="008676F9">
        <w:rPr>
          <w:rFonts w:ascii="Calibri" w:hAnsi="Calibri"/>
          <w:szCs w:val="22"/>
        </w:rPr>
        <w:t xml:space="preserve"> 2014-2020.</w:t>
      </w:r>
    </w:p>
    <w:p w:rsidR="00F05731" w:rsidRDefault="00F05731" w:rsidP="00F05731">
      <w:pPr>
        <w:rPr>
          <w:szCs w:val="22"/>
        </w:rPr>
      </w:pPr>
    </w:p>
    <w:p w:rsidR="00F05731" w:rsidRPr="00810F44" w:rsidRDefault="00F05731" w:rsidP="00F05731">
      <w:pPr>
        <w:rPr>
          <w:szCs w:val="22"/>
        </w:rPr>
      </w:pPr>
      <w:r w:rsidRPr="00810F44">
        <w:rPr>
          <w:szCs w:val="22"/>
        </w:rPr>
        <w:t xml:space="preserve">Hodnotiaci plán je základom kvalitného hodnotenia počas celého programového obdobia. Prostredníctvom jednotlivých ustanovení v hodnotiacom pláne sa zaručí, že potrebné hodnotiace práce budú vhodne a včas naplánované a odsúhlasené a budú môcť byť zodpovedne realizované v adekvátnom rozsahu a kvalite. </w:t>
      </w:r>
    </w:p>
    <w:p w:rsidR="00F05731" w:rsidRDefault="00F05731" w:rsidP="00F05731">
      <w:pPr>
        <w:rPr>
          <w:szCs w:val="22"/>
        </w:rPr>
      </w:pPr>
    </w:p>
    <w:p w:rsidR="00F05731" w:rsidRPr="00810F44" w:rsidRDefault="00F05731" w:rsidP="00F05731">
      <w:pPr>
        <w:rPr>
          <w:szCs w:val="22"/>
        </w:rPr>
      </w:pPr>
      <w:r w:rsidRPr="00810F44">
        <w:rPr>
          <w:szCs w:val="22"/>
        </w:rPr>
        <w:t xml:space="preserve">Hodnotenie sa opiera o všeobecne platné štandardy hodnotenia a o spoločný katalóg otázok a ukazovateľov Európskej únie, ktoré garantujú, že hodnotenie bude celkovo uznané ako základ pre odborné posudzovanie a rozhodovanie sa.  </w:t>
      </w:r>
    </w:p>
    <w:p w:rsidR="00F05731" w:rsidRDefault="00F05731" w:rsidP="00F05731">
      <w:pPr>
        <w:rPr>
          <w:szCs w:val="22"/>
        </w:rPr>
      </w:pPr>
    </w:p>
    <w:p w:rsidR="00F05731" w:rsidRPr="00810F44" w:rsidRDefault="00F05731" w:rsidP="00F05731">
      <w:pPr>
        <w:rPr>
          <w:szCs w:val="22"/>
        </w:rPr>
      </w:pPr>
      <w:r w:rsidRPr="00810F44">
        <w:rPr>
          <w:szCs w:val="22"/>
        </w:rPr>
        <w:t>Hodnotenie musí byť podľa toho:</w:t>
      </w:r>
    </w:p>
    <w:p w:rsidR="00F05731" w:rsidRPr="00810F44" w:rsidRDefault="00F05731" w:rsidP="00CE203B">
      <w:pPr>
        <w:pStyle w:val="Odsekzoznamu"/>
        <w:numPr>
          <w:ilvl w:val="0"/>
          <w:numId w:val="385"/>
        </w:numPr>
      </w:pPr>
      <w:r w:rsidRPr="00810F44">
        <w:t>nezávislé vo svojich analýzach a hodnoteniach,</w:t>
      </w:r>
    </w:p>
    <w:p w:rsidR="00F05731" w:rsidRPr="00810F44" w:rsidRDefault="00F05731" w:rsidP="00CE203B">
      <w:pPr>
        <w:pStyle w:val="Odsekzoznamu"/>
        <w:numPr>
          <w:ilvl w:val="0"/>
          <w:numId w:val="385"/>
        </w:numPr>
      </w:pPr>
      <w:r w:rsidRPr="00810F44">
        <w:t xml:space="preserve">orientované na potreby, </w:t>
      </w:r>
    </w:p>
    <w:p w:rsidR="00F05731" w:rsidRPr="00810F44" w:rsidRDefault="00F05731" w:rsidP="00CE203B">
      <w:pPr>
        <w:pStyle w:val="Odsekzoznamu"/>
        <w:numPr>
          <w:ilvl w:val="0"/>
          <w:numId w:val="385"/>
        </w:numPr>
      </w:pPr>
      <w:r w:rsidRPr="00810F44">
        <w:t>vedecké, tým že sa zameriava na národne a medzinárodne platné vedecké štandardy kvality hodnotenia,</w:t>
      </w:r>
    </w:p>
    <w:p w:rsidR="00F05731" w:rsidRPr="00810F44" w:rsidRDefault="00F05731" w:rsidP="00CE203B">
      <w:pPr>
        <w:pStyle w:val="Odsekzoznamu"/>
        <w:numPr>
          <w:ilvl w:val="0"/>
          <w:numId w:val="385"/>
        </w:numPr>
      </w:pPr>
      <w:r w:rsidRPr="00810F44">
        <w:t xml:space="preserve">participatívne, prostredníctvom zapojenia relevantných </w:t>
      </w:r>
      <w:r>
        <w:t>aktérov</w:t>
      </w:r>
      <w:r w:rsidRPr="00810F44">
        <w:t xml:space="preserve"> do procesov hodnotenia,  </w:t>
      </w:r>
    </w:p>
    <w:p w:rsidR="00F05731" w:rsidRPr="00810F44" w:rsidRDefault="00F05731" w:rsidP="00CE203B">
      <w:pPr>
        <w:pStyle w:val="Odsekzoznamu"/>
        <w:numPr>
          <w:ilvl w:val="0"/>
          <w:numId w:val="385"/>
        </w:numPr>
      </w:pPr>
      <w:r w:rsidRPr="00810F44">
        <w:t xml:space="preserve">transparentné vďaka zverejňovaniu všetkých správ a zrozumiteľnosti odporúčaní a metodiky. </w:t>
      </w:r>
    </w:p>
    <w:p w:rsidR="00F05731" w:rsidRDefault="00F05731" w:rsidP="00F05731">
      <w:pPr>
        <w:autoSpaceDE w:val="0"/>
        <w:autoSpaceDN w:val="0"/>
        <w:adjustRightInd w:val="0"/>
        <w:rPr>
          <w:rFonts w:ascii="Calibri" w:hAnsi="Calibri" w:cs="Arial"/>
          <w:b/>
          <w:i/>
          <w:color w:val="000000"/>
          <w:szCs w:val="22"/>
        </w:rPr>
      </w:pPr>
    </w:p>
    <w:p w:rsidR="00F05731" w:rsidRPr="00F05731" w:rsidRDefault="00F05731" w:rsidP="00F05731">
      <w:pPr>
        <w:autoSpaceDE w:val="0"/>
        <w:autoSpaceDN w:val="0"/>
        <w:adjustRightInd w:val="0"/>
        <w:rPr>
          <w:rFonts w:ascii="Calibri" w:hAnsi="Calibri" w:cs="Arial"/>
          <w:b/>
          <w:i/>
          <w:color w:val="000000"/>
          <w:szCs w:val="22"/>
        </w:rPr>
      </w:pPr>
      <w:r w:rsidRPr="00F05731">
        <w:rPr>
          <w:rFonts w:ascii="Calibri" w:hAnsi="Calibri" w:cs="Arial"/>
          <w:b/>
          <w:i/>
          <w:color w:val="000000"/>
          <w:szCs w:val="22"/>
        </w:rPr>
        <w:t>Hodnotiace kroky v programovom období 2014 – 2020:</w:t>
      </w:r>
    </w:p>
    <w:p w:rsidR="00F05731" w:rsidRPr="00F05731" w:rsidRDefault="00F05731" w:rsidP="00F05731">
      <w:pPr>
        <w:pStyle w:val="Odsekzoznamu"/>
        <w:spacing w:after="60"/>
        <w:ind w:left="0"/>
        <w:rPr>
          <w:szCs w:val="22"/>
        </w:rPr>
      </w:pPr>
      <w:r w:rsidRPr="00F05731">
        <w:rPr>
          <w:szCs w:val="22"/>
        </w:rPr>
        <w:t>Hodnotenie PRV je dôležitým nástrojom riadenia, ktorý pravidelne kontroluje rámcové podmienky a intervenčnú logiku programu,  skúma dopady programu a vypracováva odporúčania pre ďalší rozvoj národného programu a jeho opatrení.</w:t>
      </w:r>
    </w:p>
    <w:p w:rsidR="00F05731" w:rsidRPr="00F05731" w:rsidRDefault="00F05731" w:rsidP="00F05731">
      <w:pPr>
        <w:spacing w:after="60"/>
        <w:rPr>
          <w:rFonts w:eastAsia="Calibri"/>
          <w:szCs w:val="22"/>
        </w:rPr>
      </w:pPr>
      <w:r w:rsidRPr="00F05731">
        <w:rPr>
          <w:rFonts w:eastAsia="Calibri"/>
          <w:szCs w:val="22"/>
        </w:rPr>
        <w:t xml:space="preserve">Hodnotenie sa opiera o normy hodnotenia EÚ. Hlavné ťažiská práce však budú vychádzať z národnej štruktúry programu. Tým je zabezpečené, že výsledky hodnotenia budú zhrnuté na úrovni EÚ a môžu byť porovnané s inými krajinami a na národnej úrovni budú použité na ďalší rozvoj PRV v Slovenskej republike. </w:t>
      </w:r>
    </w:p>
    <w:p w:rsidR="00F05731" w:rsidRPr="00F05731" w:rsidRDefault="00F05731" w:rsidP="00F05731">
      <w:pPr>
        <w:spacing w:after="60"/>
        <w:rPr>
          <w:rFonts w:eastAsia="Calibri"/>
          <w:szCs w:val="22"/>
        </w:rPr>
      </w:pPr>
      <w:r w:rsidRPr="00F05731">
        <w:rPr>
          <w:rFonts w:eastAsia="Calibri"/>
          <w:szCs w:val="22"/>
        </w:rPr>
        <w:t xml:space="preserve">Hodnotiace aktivity budú prebiehať v závislosti od progresu v programe a navzájom súvisia. Výsledky hodnotenia budú zaznamenané vo výročných implementačných správach PRV za obdobie 2015 – 2024.  </w:t>
      </w:r>
    </w:p>
    <w:p w:rsidR="00F05731" w:rsidRPr="00F05731" w:rsidRDefault="00F05731" w:rsidP="00F05731">
      <w:pPr>
        <w:spacing w:after="60"/>
        <w:rPr>
          <w:rFonts w:eastAsia="Calibri"/>
          <w:szCs w:val="22"/>
        </w:rPr>
      </w:pPr>
      <w:r w:rsidRPr="00F05731">
        <w:rPr>
          <w:rFonts w:eastAsia="Calibri"/>
          <w:szCs w:val="22"/>
        </w:rPr>
        <w:t xml:space="preserve">Zvlášť treba venovať pozornosť rokom 2017 a 2019  s „posilnenými povinnosťami týkajúcimi sa príprav správ“, keď musia byť správy o predchádzajúcich rokoch rozsiahlejšie pripravené. </w:t>
      </w:r>
    </w:p>
    <w:p w:rsidR="00F05731" w:rsidRDefault="00F05731" w:rsidP="00F05731">
      <w:pPr>
        <w:rPr>
          <w:rFonts w:eastAsia="Calibri"/>
          <w:szCs w:val="22"/>
        </w:rPr>
      </w:pPr>
      <w:r w:rsidRPr="00F05731">
        <w:rPr>
          <w:rFonts w:eastAsia="Calibri"/>
          <w:szCs w:val="22"/>
        </w:rPr>
        <w:t xml:space="preserve">Celé hodnotiace obdobie bude uzatvorené v rámci ex-post hodnotenia v roku 2024. </w:t>
      </w:r>
    </w:p>
    <w:p w:rsidR="00F05731" w:rsidRDefault="00F05731" w:rsidP="00F05731">
      <w:pPr>
        <w:rPr>
          <w:rFonts w:eastAsia="Calibri"/>
          <w:szCs w:val="22"/>
        </w:rPr>
      </w:pPr>
    </w:p>
    <w:p w:rsidR="00F05731" w:rsidRDefault="00F05731" w:rsidP="00F05731">
      <w:pPr>
        <w:rPr>
          <w:rFonts w:eastAsia="Calibri"/>
          <w:szCs w:val="22"/>
        </w:rPr>
      </w:pPr>
    </w:p>
    <w:p w:rsidR="00F05731" w:rsidRDefault="00F05731" w:rsidP="00F05731">
      <w:pPr>
        <w:rPr>
          <w:rFonts w:eastAsia="Calibri"/>
          <w:szCs w:val="22"/>
        </w:rPr>
      </w:pPr>
    </w:p>
    <w:p w:rsidR="00F05731" w:rsidRDefault="00F05731" w:rsidP="00F05731">
      <w:pPr>
        <w:rPr>
          <w:rFonts w:eastAsia="Calibri"/>
          <w:szCs w:val="22"/>
        </w:rPr>
      </w:pPr>
    </w:p>
    <w:p w:rsidR="00F05731" w:rsidRPr="00F05731" w:rsidRDefault="00F05731" w:rsidP="00F05731">
      <w:pPr>
        <w:rPr>
          <w:rFonts w:eastAsia="Calibri"/>
          <w:szCs w:val="22"/>
        </w:rPr>
      </w:pPr>
    </w:p>
    <w:p w:rsidR="008676F9" w:rsidRPr="00F05731" w:rsidRDefault="008676F9" w:rsidP="00CE203B">
      <w:pPr>
        <w:numPr>
          <w:ilvl w:val="0"/>
          <w:numId w:val="384"/>
        </w:numPr>
        <w:spacing w:after="200"/>
        <w:contextualSpacing/>
        <w:jc w:val="left"/>
        <w:rPr>
          <w:rFonts w:ascii="Calibri" w:hAnsi="Calibri"/>
          <w:b/>
          <w:szCs w:val="22"/>
        </w:rPr>
      </w:pPr>
      <w:bookmarkStart w:id="119" w:name="_Toc384111064"/>
      <w:r w:rsidRPr="00F05731">
        <w:rPr>
          <w:rFonts w:ascii="Calibri" w:hAnsi="Calibri"/>
          <w:b/>
          <w:szCs w:val="22"/>
        </w:rPr>
        <w:t>RIADENIE A KOORDINÁCIA</w:t>
      </w:r>
      <w:bookmarkEnd w:id="119"/>
    </w:p>
    <w:p w:rsidR="008676F9" w:rsidRPr="008676F9" w:rsidRDefault="008676F9" w:rsidP="00F05731">
      <w:pPr>
        <w:autoSpaceDE w:val="0"/>
        <w:autoSpaceDN w:val="0"/>
        <w:adjustRightInd w:val="0"/>
        <w:rPr>
          <w:rFonts w:ascii="Calibri" w:hAnsi="Calibri" w:cs="Arial"/>
          <w:b/>
          <w:i/>
          <w:color w:val="000000"/>
          <w:szCs w:val="22"/>
        </w:rPr>
      </w:pPr>
      <w:r w:rsidRPr="008676F9">
        <w:rPr>
          <w:rFonts w:ascii="Calibri" w:hAnsi="Calibri" w:cs="Arial"/>
          <w:b/>
          <w:i/>
          <w:color w:val="000000"/>
          <w:szCs w:val="22"/>
        </w:rPr>
        <w:t xml:space="preserve">Organizácia monitorovacieho a hodnotiaceho systému  </w:t>
      </w:r>
    </w:p>
    <w:p w:rsidR="008676F9" w:rsidRPr="008676F9" w:rsidRDefault="008676F9" w:rsidP="00F05731">
      <w:pPr>
        <w:autoSpaceDE w:val="0"/>
        <w:autoSpaceDN w:val="0"/>
        <w:adjustRightInd w:val="0"/>
        <w:rPr>
          <w:rFonts w:ascii="Calibri" w:hAnsi="Calibri" w:cs="Arial"/>
          <w:color w:val="000000"/>
          <w:szCs w:val="22"/>
        </w:rPr>
      </w:pPr>
      <w:r w:rsidRPr="008676F9">
        <w:rPr>
          <w:rFonts w:ascii="Calibri" w:hAnsi="Calibri" w:cs="Arial"/>
          <w:color w:val="000000"/>
          <w:szCs w:val="22"/>
        </w:rPr>
        <w:t>Organizácia systému je navrhnutá tak, aby plnila vyššie uvedené ciele monitorovania a hodnotenia PRV. Pri jej návrhu sa vychádzalo z</w:t>
      </w:r>
      <w:r w:rsidR="00B205E8">
        <w:rPr>
          <w:rFonts w:ascii="Calibri" w:hAnsi="Calibri" w:cs="Arial"/>
          <w:color w:val="000000"/>
          <w:szCs w:val="22"/>
        </w:rPr>
        <w:t> </w:t>
      </w:r>
      <w:r w:rsidRPr="008676F9">
        <w:rPr>
          <w:rFonts w:ascii="Calibri" w:hAnsi="Calibri" w:cs="Arial"/>
          <w:color w:val="000000"/>
          <w:szCs w:val="22"/>
        </w:rPr>
        <w:t>nariadenia</w:t>
      </w:r>
      <w:r w:rsidR="00B205E8">
        <w:rPr>
          <w:rFonts w:ascii="Calibri" w:hAnsi="Calibri" w:cs="Arial"/>
          <w:color w:val="000000"/>
          <w:szCs w:val="22"/>
        </w:rPr>
        <w:t xml:space="preserve"> </w:t>
      </w:r>
      <w:r w:rsidR="00C84582">
        <w:rPr>
          <w:rFonts w:ascii="Calibri" w:hAnsi="Calibri" w:cs="Arial"/>
          <w:color w:val="000000"/>
          <w:szCs w:val="22"/>
        </w:rPr>
        <w:t xml:space="preserve">(EÚ) </w:t>
      </w:r>
      <w:r w:rsidR="00B205E8">
        <w:rPr>
          <w:rFonts w:ascii="Calibri" w:hAnsi="Calibri" w:cs="Arial"/>
          <w:color w:val="000000"/>
          <w:szCs w:val="22"/>
        </w:rPr>
        <w:t xml:space="preserve">č. </w:t>
      </w:r>
      <w:r w:rsidR="00C84582">
        <w:rPr>
          <w:rFonts w:ascii="Calibri" w:hAnsi="Calibri" w:cs="Arial"/>
          <w:color w:val="000000"/>
          <w:szCs w:val="22"/>
        </w:rPr>
        <w:t>1303/2013</w:t>
      </w:r>
      <w:r w:rsidRPr="008676F9">
        <w:rPr>
          <w:rFonts w:ascii="Calibri" w:hAnsi="Calibri" w:cs="Arial"/>
          <w:color w:val="000000"/>
          <w:szCs w:val="22"/>
        </w:rPr>
        <w:t xml:space="preserve"> o spoločných ustanoveniach </w:t>
      </w:r>
      <w:r w:rsidR="00C84582">
        <w:rPr>
          <w:rFonts w:ascii="Calibri" w:hAnsi="Calibri" w:cs="Arial"/>
          <w:color w:val="000000"/>
          <w:szCs w:val="22"/>
        </w:rPr>
        <w:t xml:space="preserve">EŠIF </w:t>
      </w:r>
      <w:r w:rsidRPr="008676F9">
        <w:rPr>
          <w:rFonts w:ascii="Calibri" w:hAnsi="Calibri" w:cs="Arial"/>
          <w:color w:val="000000"/>
          <w:szCs w:val="22"/>
        </w:rPr>
        <w:t>a</w:t>
      </w:r>
      <w:r w:rsidR="00C84582">
        <w:rPr>
          <w:rFonts w:ascii="Calibri" w:hAnsi="Calibri" w:cs="Arial"/>
          <w:color w:val="000000"/>
          <w:szCs w:val="22"/>
        </w:rPr>
        <w:t> </w:t>
      </w:r>
      <w:r w:rsidRPr="008676F9">
        <w:rPr>
          <w:rFonts w:ascii="Calibri" w:hAnsi="Calibri" w:cs="Arial"/>
          <w:color w:val="000000"/>
          <w:szCs w:val="22"/>
        </w:rPr>
        <w:t>nariadenia</w:t>
      </w:r>
      <w:r w:rsidR="00C84582">
        <w:rPr>
          <w:rFonts w:ascii="Calibri" w:hAnsi="Calibri" w:cs="Arial"/>
          <w:color w:val="000000"/>
          <w:szCs w:val="22"/>
        </w:rPr>
        <w:t xml:space="preserve"> (EÚ) č. 1305/2013</w:t>
      </w:r>
      <w:r w:rsidRPr="008676F9">
        <w:rPr>
          <w:rFonts w:ascii="Calibri" w:hAnsi="Calibri" w:cs="Arial"/>
          <w:color w:val="000000"/>
          <w:szCs w:val="22"/>
        </w:rPr>
        <w:t xml:space="preserve"> o podpore rozvoja vidieka</w:t>
      </w:r>
      <w:r w:rsidR="00C84582">
        <w:rPr>
          <w:rFonts w:ascii="Calibri" w:hAnsi="Calibri" w:cs="Arial"/>
          <w:color w:val="000000"/>
          <w:szCs w:val="22"/>
        </w:rPr>
        <w:t xml:space="preserve"> z EPFRV,</w:t>
      </w:r>
      <w:r w:rsidRPr="008676F9">
        <w:rPr>
          <w:rFonts w:ascii="Calibri" w:hAnsi="Calibri" w:cs="Arial"/>
          <w:color w:val="000000"/>
          <w:szCs w:val="22"/>
        </w:rPr>
        <w:t xml:space="preserve"> ako aj získaných skúseností z minulého obdobia. Navrhnutá organizácia zabezpečí obe funkcie i.) monitorovaciu a ii.) hodnotiacu. Systém je tvorený </w:t>
      </w:r>
      <w:r w:rsidR="00C84582">
        <w:rPr>
          <w:rFonts w:ascii="Calibri" w:hAnsi="Calibri" w:cs="Arial"/>
          <w:color w:val="000000"/>
          <w:szCs w:val="22"/>
        </w:rPr>
        <w:t>r</w:t>
      </w:r>
      <w:r w:rsidRPr="008676F9">
        <w:rPr>
          <w:rFonts w:ascii="Calibri" w:hAnsi="Calibri" w:cs="Arial"/>
          <w:color w:val="000000"/>
          <w:szCs w:val="22"/>
        </w:rPr>
        <w:t xml:space="preserve">iadiacim orgánom, </w:t>
      </w:r>
      <w:r w:rsidR="00C84582">
        <w:rPr>
          <w:rFonts w:ascii="Calibri" w:hAnsi="Calibri" w:cs="Arial"/>
          <w:color w:val="000000"/>
          <w:szCs w:val="22"/>
        </w:rPr>
        <w:t>m</w:t>
      </w:r>
      <w:r w:rsidRPr="008676F9">
        <w:rPr>
          <w:rFonts w:ascii="Calibri" w:hAnsi="Calibri" w:cs="Arial"/>
          <w:color w:val="000000"/>
          <w:szCs w:val="22"/>
        </w:rPr>
        <w:t xml:space="preserve">onitorovacím výborom, Európskou </w:t>
      </w:r>
      <w:r w:rsidR="00C84582">
        <w:rPr>
          <w:rFonts w:ascii="Calibri" w:hAnsi="Calibri" w:cs="Arial"/>
          <w:color w:val="000000"/>
          <w:szCs w:val="22"/>
        </w:rPr>
        <w:t>k</w:t>
      </w:r>
      <w:r w:rsidRPr="008676F9">
        <w:rPr>
          <w:rFonts w:ascii="Calibri" w:hAnsi="Calibri" w:cs="Arial"/>
          <w:color w:val="000000"/>
          <w:szCs w:val="22"/>
        </w:rPr>
        <w:t xml:space="preserve">omisiou, širokou verejnosťou, </w:t>
      </w:r>
      <w:r w:rsidR="00C84582">
        <w:rPr>
          <w:rFonts w:ascii="Calibri" w:hAnsi="Calibri" w:cs="Arial"/>
          <w:color w:val="000000"/>
          <w:szCs w:val="22"/>
        </w:rPr>
        <w:t>p</w:t>
      </w:r>
      <w:r w:rsidRPr="008676F9">
        <w:rPr>
          <w:rFonts w:ascii="Calibri" w:hAnsi="Calibri" w:cs="Arial"/>
          <w:color w:val="000000"/>
          <w:szCs w:val="22"/>
        </w:rPr>
        <w:t xml:space="preserve">racovnou/poradnou skupinou pre hodnotenie, </w:t>
      </w:r>
      <w:r w:rsidR="00C84582">
        <w:rPr>
          <w:rFonts w:ascii="Calibri" w:hAnsi="Calibri" w:cs="Arial"/>
          <w:color w:val="000000"/>
          <w:szCs w:val="22"/>
        </w:rPr>
        <w:t>e</w:t>
      </w:r>
      <w:r w:rsidRPr="008676F9">
        <w:rPr>
          <w:rFonts w:ascii="Calibri" w:hAnsi="Calibri" w:cs="Arial"/>
          <w:color w:val="000000"/>
          <w:szCs w:val="22"/>
        </w:rPr>
        <w:t xml:space="preserve">xternými subjektmi, Centrálnym koordinačným orgánom, ostatnými rezortmi, hodnotiteľmi, </w:t>
      </w:r>
      <w:r w:rsidR="00C84582">
        <w:rPr>
          <w:rFonts w:ascii="Calibri" w:hAnsi="Calibri" w:cs="Arial"/>
          <w:color w:val="000000"/>
          <w:szCs w:val="22"/>
        </w:rPr>
        <w:t>Pôdohospodárskou p</w:t>
      </w:r>
      <w:r w:rsidRPr="008676F9">
        <w:rPr>
          <w:rFonts w:ascii="Calibri" w:hAnsi="Calibri" w:cs="Arial"/>
          <w:color w:val="000000"/>
          <w:szCs w:val="22"/>
        </w:rPr>
        <w:t xml:space="preserve">latobnou agentúrou a poskytovateľmi údajov. </w:t>
      </w:r>
    </w:p>
    <w:p w:rsidR="008676F9" w:rsidRPr="008676F9" w:rsidRDefault="008676F9" w:rsidP="008676F9">
      <w:pPr>
        <w:autoSpaceDE w:val="0"/>
        <w:autoSpaceDN w:val="0"/>
        <w:adjustRightInd w:val="0"/>
        <w:rPr>
          <w:rFonts w:ascii="Arial" w:hAnsi="Arial" w:cs="Arial"/>
          <w:color w:val="000000"/>
          <w:szCs w:val="22"/>
        </w:rPr>
      </w:pPr>
    </w:p>
    <w:p w:rsidR="008676F9" w:rsidRPr="008676F9" w:rsidRDefault="008676F9" w:rsidP="008676F9">
      <w:pPr>
        <w:tabs>
          <w:tab w:val="left" w:pos="7173"/>
        </w:tabs>
        <w:autoSpaceDE w:val="0"/>
        <w:autoSpaceDN w:val="0"/>
        <w:adjustRightInd w:val="0"/>
        <w:rPr>
          <w:rFonts w:ascii="Calibri" w:hAnsi="Calibri" w:cs="Arial"/>
          <w:b/>
          <w:i/>
          <w:color w:val="000000"/>
          <w:szCs w:val="22"/>
        </w:rPr>
      </w:pPr>
      <w:r w:rsidRPr="008676F9">
        <w:rPr>
          <w:rFonts w:ascii="Calibri" w:hAnsi="Calibri" w:cs="Arial"/>
          <w:b/>
          <w:i/>
          <w:color w:val="000000"/>
          <w:szCs w:val="22"/>
        </w:rPr>
        <w:tab/>
      </w: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sectPr w:rsidR="008676F9" w:rsidRPr="008676F9" w:rsidSect="00BB33FC">
          <w:headerReference w:type="default" r:id="rId80"/>
          <w:footerReference w:type="default" r:id="rId81"/>
          <w:pgSz w:w="11906" w:h="16838"/>
          <w:pgMar w:top="1417" w:right="1417" w:bottom="1417" w:left="1417" w:header="708" w:footer="708" w:gutter="0"/>
          <w:cols w:space="708"/>
          <w:docGrid w:linePitch="360"/>
        </w:sect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20704" behindDoc="0" locked="0" layoutInCell="1" allowOverlap="1" wp14:anchorId="656535DD" wp14:editId="76D053A5">
                <wp:simplePos x="0" y="0"/>
                <wp:positionH relativeFrom="column">
                  <wp:posOffset>2611120</wp:posOffset>
                </wp:positionH>
                <wp:positionV relativeFrom="paragraph">
                  <wp:posOffset>-339090</wp:posOffset>
                </wp:positionV>
                <wp:extent cx="1259205" cy="542925"/>
                <wp:effectExtent l="0" t="0" r="17145" b="28575"/>
                <wp:wrapNone/>
                <wp:docPr id="67" name="Obdĺžni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205" cy="54292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Monitorovací výbor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0" o:spid="_x0000_s1026" style="position:absolute;left:0;text-align:left;margin-left:205.6pt;margin-top:-26.7pt;width:99.15pt;height:42.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Monitorovací výbor</w:t>
                      </w:r>
                    </w:p>
                  </w:txbxContent>
                </v:textbox>
              </v:rect>
            </w:pict>
          </mc:Fallback>
        </mc:AlternateContent>
      </w:r>
      <w:r>
        <w:rPr>
          <w:rFonts w:ascii="Calibri" w:hAnsi="Calibri"/>
          <w:noProof/>
          <w:szCs w:val="22"/>
        </w:rPr>
        <mc:AlternateContent>
          <mc:Choice Requires="wps">
            <w:drawing>
              <wp:anchor distT="0" distB="0" distL="114300" distR="114300" simplePos="0" relativeHeight="251739136" behindDoc="0" locked="0" layoutInCell="1" allowOverlap="1" wp14:anchorId="3125E484" wp14:editId="15BC744C">
                <wp:simplePos x="0" y="0"/>
                <wp:positionH relativeFrom="column">
                  <wp:posOffset>5104130</wp:posOffset>
                </wp:positionH>
                <wp:positionV relativeFrom="paragraph">
                  <wp:posOffset>178435</wp:posOffset>
                </wp:positionV>
                <wp:extent cx="637540" cy="455930"/>
                <wp:effectExtent l="0" t="38100" r="48260" b="20320"/>
                <wp:wrapNone/>
                <wp:docPr id="66" name="Rovná spojovacia šípk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7540" cy="45593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Rovná spojovacia šípka 21" o:spid="_x0000_s1026" type="#_x0000_t32" style="position:absolute;margin-left:401.9pt;margin-top:14.05pt;width:50.2pt;height:35.9pt;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31968" behindDoc="0" locked="0" layoutInCell="1" allowOverlap="1" wp14:anchorId="79C64100" wp14:editId="45B8A273">
                <wp:simplePos x="0" y="0"/>
                <wp:positionH relativeFrom="column">
                  <wp:posOffset>5482590</wp:posOffset>
                </wp:positionH>
                <wp:positionV relativeFrom="paragraph">
                  <wp:posOffset>-339090</wp:posOffset>
                </wp:positionV>
                <wp:extent cx="1078230" cy="534670"/>
                <wp:effectExtent l="0" t="0" r="26670" b="17780"/>
                <wp:wrapNone/>
                <wp:docPr id="65" name="Obdĺžnik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53467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Široká verejnosť</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2" o:spid="_x0000_s1027" style="position:absolute;left:0;text-align:left;margin-left:431.7pt;margin-top:-26.7pt;width:84.9pt;height:42.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Široká verejnosť</w:t>
                      </w:r>
                    </w:p>
                  </w:txbxContent>
                </v:textbox>
              </v:rect>
            </w:pict>
          </mc:Fallback>
        </mc:AlternateContent>
      </w:r>
      <w:r>
        <w:rPr>
          <w:rFonts w:ascii="Calibri" w:hAnsi="Calibri"/>
          <w:noProof/>
          <w:szCs w:val="22"/>
        </w:rPr>
        <mc:AlternateContent>
          <mc:Choice Requires="wps">
            <w:drawing>
              <wp:anchor distT="0" distB="0" distL="114300" distR="114300" simplePos="0" relativeHeight="251729920" behindDoc="0" locked="0" layoutInCell="1" allowOverlap="1" wp14:anchorId="573CDC95" wp14:editId="54E732EB">
                <wp:simplePos x="0" y="0"/>
                <wp:positionH relativeFrom="column">
                  <wp:posOffset>4164330</wp:posOffset>
                </wp:positionH>
                <wp:positionV relativeFrom="paragraph">
                  <wp:posOffset>-704215</wp:posOffset>
                </wp:positionV>
                <wp:extent cx="1078230" cy="914400"/>
                <wp:effectExtent l="0" t="0" r="26670" b="19050"/>
                <wp:wrapNone/>
                <wp:docPr id="64" name="Obdĺžni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9144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Európska Komisia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3" o:spid="_x0000_s1028" style="position:absolute;left:0;text-align:left;margin-left:327.9pt;margin-top:-55.45pt;width:84.9pt;height:1in;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Európska Komisia</w:t>
                      </w:r>
                    </w:p>
                  </w:txbxContent>
                </v:textbox>
              </v:rect>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27872" behindDoc="0" locked="0" layoutInCell="1" allowOverlap="1" wp14:anchorId="449945B3" wp14:editId="4713C62F">
                <wp:simplePos x="0" y="0"/>
                <wp:positionH relativeFrom="column">
                  <wp:posOffset>3473450</wp:posOffset>
                </wp:positionH>
                <wp:positionV relativeFrom="paragraph">
                  <wp:posOffset>27305</wp:posOffset>
                </wp:positionV>
                <wp:extent cx="845820" cy="422275"/>
                <wp:effectExtent l="0" t="0" r="30480" b="34925"/>
                <wp:wrapNone/>
                <wp:docPr id="63" name="Rovná spojovacia šípka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5820" cy="422275"/>
                        </a:xfrm>
                        <a:prstGeom prst="straightConnector1">
                          <a:avLst/>
                        </a:prstGeom>
                        <a:ln>
                          <a:solidFill>
                            <a:srgbClr val="FF0000"/>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4" o:spid="_x0000_s1026" type="#_x0000_t32" style="position:absolute;margin-left:273.5pt;margin-top:2.15pt;width:66.6pt;height:3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" strokecolor="red">
                <o:lock v:ext="edit" shapetype="f"/>
              </v:shape>
            </w:pict>
          </mc:Fallback>
        </mc:AlternateContent>
      </w:r>
      <w:r>
        <w:rPr>
          <w:rFonts w:ascii="Calibri" w:hAnsi="Calibri"/>
          <w:noProof/>
          <w:szCs w:val="22"/>
        </w:rPr>
        <mc:AlternateContent>
          <mc:Choice Requires="wps">
            <w:drawing>
              <wp:anchor distT="0" distB="0" distL="114300" distR="114300" simplePos="0" relativeHeight="251751424" behindDoc="0" locked="0" layoutInCell="1" allowOverlap="1" wp14:anchorId="5CA6D0F7" wp14:editId="06AB700C">
                <wp:simplePos x="0" y="0"/>
                <wp:positionH relativeFrom="column">
                  <wp:posOffset>3180715</wp:posOffset>
                </wp:positionH>
                <wp:positionV relativeFrom="paragraph">
                  <wp:posOffset>27305</wp:posOffset>
                </wp:positionV>
                <wp:extent cx="1095375" cy="509270"/>
                <wp:effectExtent l="38100" t="38100" r="28575" b="24130"/>
                <wp:wrapNone/>
                <wp:docPr id="62" name="Rovná spojovacia šípka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5375" cy="50927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6" o:spid="_x0000_s1026" type="#_x0000_t32" style="position:absolute;margin-left:250.45pt;margin-top:2.15pt;width:86.25pt;height:40.1pt;flip:x 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" strokecolor="#4f81bd">
                <v:stroke dashstyle="dash" endarrow="block"/>
              </v:shape>
            </w:pict>
          </mc:Fallback>
        </mc:AlternateContent>
      </w:r>
      <w:r>
        <w:rPr>
          <w:rFonts w:ascii="Calibri" w:hAnsi="Calibri"/>
          <w:noProof/>
          <w:szCs w:val="22"/>
        </w:rPr>
        <mc:AlternateContent>
          <mc:Choice Requires="wps">
            <w:drawing>
              <wp:anchor distT="0" distB="0" distL="114298" distR="114298" simplePos="0" relativeHeight="251730944" behindDoc="0" locked="0" layoutInCell="1" allowOverlap="1" wp14:anchorId="79F62771" wp14:editId="735404E5">
                <wp:simplePos x="0" y="0"/>
                <wp:positionH relativeFrom="column">
                  <wp:posOffset>4568824</wp:posOffset>
                </wp:positionH>
                <wp:positionV relativeFrom="paragraph">
                  <wp:posOffset>27305</wp:posOffset>
                </wp:positionV>
                <wp:extent cx="0" cy="421640"/>
                <wp:effectExtent l="95250" t="0" r="57150" b="54610"/>
                <wp:wrapNone/>
                <wp:docPr id="60" name="Rovná spojovacia šípk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164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5" o:spid="_x0000_s1026" type="#_x0000_t32" style="position:absolute;margin-left:359.75pt;margin-top:2.15pt;width:0;height:33.2pt;z-index:251730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" strokecolor="red">
                <v:stroke endarrow="open"/>
                <o:lock v:ext="edit" shapetype="f"/>
              </v:shape>
            </w:pict>
          </mc:Fallback>
        </mc:AlternateContent>
      </w:r>
      <w:r>
        <w:rPr>
          <w:rFonts w:ascii="Calibri" w:hAnsi="Calibri"/>
          <w:noProof/>
          <w:szCs w:val="22"/>
        </w:rPr>
        <mc:AlternateContent>
          <mc:Choice Requires="wps">
            <w:drawing>
              <wp:anchor distT="0" distB="0" distL="114299" distR="114299" simplePos="0" relativeHeight="251752448" behindDoc="0" locked="0" layoutInCell="1" allowOverlap="1" wp14:anchorId="794CC64A" wp14:editId="116003E4">
                <wp:simplePos x="0" y="0"/>
                <wp:positionH relativeFrom="column">
                  <wp:posOffset>4759324</wp:posOffset>
                </wp:positionH>
                <wp:positionV relativeFrom="paragraph">
                  <wp:posOffset>70485</wp:posOffset>
                </wp:positionV>
                <wp:extent cx="0" cy="379730"/>
                <wp:effectExtent l="76200" t="38100" r="57150" b="20320"/>
                <wp:wrapNone/>
                <wp:docPr id="59" name="Rovná spojovacia šípka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73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7" o:spid="_x0000_s1026" type="#_x0000_t32" style="position:absolute;margin-left:374.75pt;margin-top:5.55pt;width:0;height:29.9pt;flip:y;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23776" behindDoc="0" locked="0" layoutInCell="1" allowOverlap="1" wp14:anchorId="2B81F0CF" wp14:editId="33000AC5">
                <wp:simplePos x="0" y="0"/>
                <wp:positionH relativeFrom="column">
                  <wp:posOffset>-220345</wp:posOffset>
                </wp:positionH>
                <wp:positionV relativeFrom="paragraph">
                  <wp:posOffset>9525</wp:posOffset>
                </wp:positionV>
                <wp:extent cx="1569720" cy="698500"/>
                <wp:effectExtent l="0" t="0" r="11430" b="25400"/>
                <wp:wrapNone/>
                <wp:docPr id="58" name="Obdĺžnik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9720" cy="6985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Pracovná/</w:t>
                            </w:r>
                          </w:p>
                          <w:p w:rsidR="000A3653" w:rsidRPr="00E00BCC" w:rsidRDefault="000A3653" w:rsidP="002245DE">
                            <w:pPr>
                              <w:jc w:val="center"/>
                              <w:rPr>
                                <w:rFonts w:ascii="Verdana" w:hAnsi="Verdana"/>
                                <w:color w:val="365F91"/>
                              </w:rPr>
                            </w:pPr>
                            <w:r w:rsidRPr="00E00BCC">
                              <w:rPr>
                                <w:rFonts w:ascii="Verdana" w:hAnsi="Verdana"/>
                                <w:color w:val="365F91"/>
                              </w:rPr>
                              <w:t>poradná skupina pre hodnotenie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6" o:spid="_x0000_s1029" style="position:absolute;left:0;text-align:left;margin-left:-17.35pt;margin-top:.75pt;width:123.6pt;height: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Pracovná/</w:t>
                      </w:r>
                    </w:p>
                    <w:p w:rsidR="000A3653" w:rsidRPr="00E00BCC" w:rsidRDefault="000A3653" w:rsidP="002245DE">
                      <w:pPr>
                        <w:jc w:val="center"/>
                        <w:rPr>
                          <w:rFonts w:ascii="Verdana" w:hAnsi="Verdana"/>
                          <w:color w:val="365F91"/>
                        </w:rPr>
                      </w:pPr>
                      <w:r w:rsidRPr="00E00BCC">
                        <w:rPr>
                          <w:rFonts w:ascii="Verdana" w:hAnsi="Verdana"/>
                          <w:color w:val="365F91"/>
                        </w:rPr>
                        <w:t>poradná skupina pre hodnotenie</w:t>
                      </w:r>
                    </w:p>
                  </w:txbxContent>
                </v:textbox>
              </v:rect>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38112" behindDoc="0" locked="0" layoutInCell="1" allowOverlap="1" wp14:anchorId="23A9EBAE" wp14:editId="48C329F5">
                <wp:simplePos x="0" y="0"/>
                <wp:positionH relativeFrom="column">
                  <wp:posOffset>6560820</wp:posOffset>
                </wp:positionH>
                <wp:positionV relativeFrom="paragraph">
                  <wp:posOffset>90170</wp:posOffset>
                </wp:positionV>
                <wp:extent cx="1233170" cy="516890"/>
                <wp:effectExtent l="1409700" t="0" r="24130" b="35560"/>
                <wp:wrapNone/>
                <wp:docPr id="57" name="Čiarová bublina 1 (bez orámovania)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33170" cy="516890"/>
                        </a:xfrm>
                        <a:prstGeom prst="callout1">
                          <a:avLst>
                            <a:gd name="adj1" fmla="val 35440"/>
                            <a:gd name="adj2" fmla="val -639"/>
                            <a:gd name="adj3" fmla="val 101519"/>
                            <a:gd name="adj4" fmla="val -113519"/>
                          </a:avLst>
                        </a:prstGeom>
                        <a:solidFill>
                          <a:srgbClr val="4F81BD"/>
                        </a:solidFill>
                        <a:ln w="25400">
                          <a:solidFill>
                            <a:srgbClr val="243F60"/>
                          </a:solidFill>
                          <a:miter lim="800000"/>
                          <a:headEnd/>
                          <a:tailEnd/>
                        </a:ln>
                      </wps:spPr>
                      <wps:txbx>
                        <w:txbxContent>
                          <w:p w:rsidR="000A3653" w:rsidRPr="00E00BCC" w:rsidRDefault="000A3653" w:rsidP="002245DE">
                            <w:pPr>
                              <w:jc w:val="center"/>
                              <w:rPr>
                                <w:rFonts w:ascii="Verdana" w:hAnsi="Verdana"/>
                                <w:color w:val="FFFFFF"/>
                              </w:rPr>
                            </w:pPr>
                            <w:r w:rsidRPr="00E00BCC">
                              <w:rPr>
                                <w:rFonts w:ascii="Verdana" w:hAnsi="Verdana"/>
                                <w:color w:val="FFFFFF"/>
                              </w:rPr>
                              <w:t>CKO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Čiarová bublina 1 (bez orámovania) 44" o:spid="_x0000_s1030" type="#_x0000_t41" style="position:absolute;left:0;text-align:left;margin-left:516.6pt;margin-top:7.1pt;width:97.1pt;height:40.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" adj="-24520,21928,-138,7655" fillcolor="#4f81bd" strokecolor="#243f60" strokeweight="2pt">
                <v:textbox>
                  <w:txbxContent>
                    <w:p w:rsidR="000A3653" w:rsidRPr="00E00BCC" w:rsidRDefault="000A3653" w:rsidP="002245DE">
                      <w:pPr>
                        <w:jc w:val="center"/>
                        <w:rPr>
                          <w:rFonts w:ascii="Verdana" w:hAnsi="Verdana"/>
                          <w:color w:val="FFFFFF"/>
                        </w:rPr>
                      </w:pPr>
                      <w:r w:rsidRPr="00E00BCC">
                        <w:rPr>
                          <w:rFonts w:ascii="Verdana" w:hAnsi="Verdana"/>
                          <w:color w:val="FFFFFF"/>
                        </w:rPr>
                        <w:t>CKO</w:t>
                      </w:r>
                    </w:p>
                  </w:txbxContent>
                </v:textbox>
                <o:callout v:ext="edit" minusy="t"/>
              </v:shape>
            </w:pict>
          </mc:Fallback>
        </mc:AlternateContent>
      </w:r>
      <w:r>
        <w:rPr>
          <w:rFonts w:ascii="Calibri" w:hAnsi="Calibri"/>
          <w:noProof/>
          <w:szCs w:val="22"/>
        </w:rPr>
        <mc:AlternateContent>
          <mc:Choice Requires="wps">
            <w:drawing>
              <wp:anchor distT="0" distB="0" distL="114300" distR="114300" simplePos="0" relativeHeight="251748352" behindDoc="0" locked="0" layoutInCell="1" allowOverlap="1" wp14:anchorId="022D7B3E" wp14:editId="25DDA7D5">
                <wp:simplePos x="0" y="0"/>
                <wp:positionH relativeFrom="column">
                  <wp:posOffset>1351280</wp:posOffset>
                </wp:positionH>
                <wp:positionV relativeFrom="paragraph">
                  <wp:posOffset>144780</wp:posOffset>
                </wp:positionV>
                <wp:extent cx="2889885" cy="379095"/>
                <wp:effectExtent l="38100" t="76200" r="24765" b="20955"/>
                <wp:wrapNone/>
                <wp:docPr id="56" name="Rovná spojovacia šípk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889885" cy="37909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2" o:spid="_x0000_s1026" type="#_x0000_t32" style="position:absolute;margin-left:106.4pt;margin-top:11.4pt;width:227.55pt;height:29.85pt;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" strokecolor="red">
                <v:stroke endarrow="open"/>
                <o:lock v:ext="edit" shapetype="f"/>
              </v:shape>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57568" behindDoc="0" locked="0" layoutInCell="1" allowOverlap="1" wp14:anchorId="437C5399" wp14:editId="139FEE6D">
                <wp:simplePos x="0" y="0"/>
                <wp:positionH relativeFrom="column">
                  <wp:posOffset>5189855</wp:posOffset>
                </wp:positionH>
                <wp:positionV relativeFrom="paragraph">
                  <wp:posOffset>177800</wp:posOffset>
                </wp:positionV>
                <wp:extent cx="1388745" cy="342265"/>
                <wp:effectExtent l="0" t="57150" r="0" b="19685"/>
                <wp:wrapNone/>
                <wp:docPr id="53" name="Rovná spojovacia šípka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88745" cy="34226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3" o:spid="_x0000_s1026" type="#_x0000_t32" style="position:absolute;margin-left:408.65pt;margin-top:14pt;width:109.35pt;height:26.95p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46304" behindDoc="0" locked="0" layoutInCell="1" allowOverlap="1" wp14:anchorId="798A76E7" wp14:editId="50007BAC">
                <wp:simplePos x="0" y="0"/>
                <wp:positionH relativeFrom="column">
                  <wp:posOffset>402590</wp:posOffset>
                </wp:positionH>
                <wp:positionV relativeFrom="paragraph">
                  <wp:posOffset>338455</wp:posOffset>
                </wp:positionV>
                <wp:extent cx="1155700" cy="1802765"/>
                <wp:effectExtent l="38100" t="38100" r="63500" b="64135"/>
                <wp:wrapNone/>
                <wp:docPr id="52" name="Rovná spojovacia šípka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5700" cy="1802765"/>
                        </a:xfrm>
                        <a:prstGeom prst="straightConnector1">
                          <a:avLst/>
                        </a:prstGeom>
                        <a:noFill/>
                        <a:ln w="9525">
                          <a:solidFill>
                            <a:srgbClr val="4F81BD"/>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0" o:spid="_x0000_s1026" type="#_x0000_t32" style="position:absolute;margin-left:31.7pt;margin-top:26.65pt;width:91pt;height:14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" strokecolor="#4f81bd">
                <v:stroke dashstyle="dash" startarrow="block" endarrow="block"/>
              </v:shape>
            </w:pict>
          </mc:Fallback>
        </mc:AlternateContent>
      </w:r>
      <w:r>
        <w:rPr>
          <w:rFonts w:ascii="Calibri" w:hAnsi="Calibri"/>
          <w:noProof/>
          <w:szCs w:val="22"/>
        </w:rPr>
        <mc:AlternateContent>
          <mc:Choice Requires="wps">
            <w:drawing>
              <wp:anchor distT="0" distB="0" distL="114300" distR="114300" simplePos="0" relativeHeight="251721728" behindDoc="0" locked="0" layoutInCell="1" allowOverlap="1" wp14:anchorId="3D9543C9" wp14:editId="225648BE">
                <wp:simplePos x="0" y="0"/>
                <wp:positionH relativeFrom="column">
                  <wp:posOffset>1558290</wp:posOffset>
                </wp:positionH>
                <wp:positionV relativeFrom="paragraph">
                  <wp:posOffset>1882775</wp:posOffset>
                </wp:positionV>
                <wp:extent cx="2199005" cy="414020"/>
                <wp:effectExtent l="0" t="0" r="10795" b="24130"/>
                <wp:wrapNone/>
                <wp:docPr id="51" name="Obdĺžni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9005" cy="414020"/>
                        </a:xfrm>
                        <a:prstGeom prst="rect">
                          <a:avLst/>
                        </a:prstGeom>
                        <a:solidFill>
                          <a:srgbClr val="4F81BD"/>
                        </a:solidFill>
                        <a:ln w="25400">
                          <a:solidFill>
                            <a:srgbClr val="1F497D"/>
                          </a:solidFill>
                          <a:miter lim="800000"/>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Hodnotiteľ</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7" o:spid="_x0000_s1031" style="position:absolute;left:0;text-align:left;margin-left:122.7pt;margin-top:148.25pt;width:173.15pt;height:32.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" fillcolor="#4f81bd" strokecolor="#1f497d"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Hodnotiteľ</w:t>
                      </w:r>
                    </w:p>
                  </w:txbxContent>
                </v:textbox>
              </v:rect>
            </w:pict>
          </mc:Fallback>
        </mc:AlternateContent>
      </w:r>
      <w:r>
        <w:rPr>
          <w:rFonts w:ascii="Calibri" w:hAnsi="Calibri"/>
          <w:noProof/>
          <w:szCs w:val="22"/>
        </w:rPr>
        <mc:AlternateContent>
          <mc:Choice Requires="wps">
            <w:drawing>
              <wp:anchor distT="4294967295" distB="4294967295" distL="114300" distR="114300" simplePos="0" relativeHeight="251747328" behindDoc="0" locked="0" layoutInCell="1" allowOverlap="1" wp14:anchorId="633168E1" wp14:editId="799160FE">
                <wp:simplePos x="0" y="0"/>
                <wp:positionH relativeFrom="column">
                  <wp:posOffset>57150</wp:posOffset>
                </wp:positionH>
                <wp:positionV relativeFrom="paragraph">
                  <wp:posOffset>3021329</wp:posOffset>
                </wp:positionV>
                <wp:extent cx="4217670" cy="0"/>
                <wp:effectExtent l="0" t="76200" r="30480" b="95250"/>
                <wp:wrapNone/>
                <wp:docPr id="50" name="Rovná spojovacia šípka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7670" cy="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1" o:spid="_x0000_s1026" type="#_x0000_t32" style="position:absolute;margin-left:4.5pt;margin-top:237.9pt;width:332.1pt;height:0;z-index:251747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" strokecolor="#4f81bd">
                <v:stroke dashstyle="dash" endarrow="block"/>
              </v:shape>
            </w:pict>
          </mc:Fallback>
        </mc:AlternateContent>
      </w:r>
      <w:r>
        <w:rPr>
          <w:rFonts w:ascii="Calibri" w:hAnsi="Calibri"/>
          <w:noProof/>
          <w:szCs w:val="22"/>
        </w:rPr>
        <mc:AlternateContent>
          <mc:Choice Requires="wps">
            <w:drawing>
              <wp:anchor distT="0" distB="0" distL="114299" distR="114299" simplePos="0" relativeHeight="251744256" behindDoc="0" locked="0" layoutInCell="1" allowOverlap="1" wp14:anchorId="5942E7A2" wp14:editId="76BD1953">
                <wp:simplePos x="0" y="0"/>
                <wp:positionH relativeFrom="column">
                  <wp:posOffset>57784</wp:posOffset>
                </wp:positionH>
                <wp:positionV relativeFrom="paragraph">
                  <wp:posOffset>337820</wp:posOffset>
                </wp:positionV>
                <wp:extent cx="0" cy="2682240"/>
                <wp:effectExtent l="76200" t="38100" r="57150" b="22860"/>
                <wp:wrapNone/>
                <wp:docPr id="49" name="Rovná spojovacia šípka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82240"/>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8" o:spid="_x0000_s1026" type="#_x0000_t32" style="position:absolute;margin-left:4.55pt;margin-top:26.6pt;width:0;height:211.2pt;z-index:251744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" strokecolor="#4f81bd">
                <v:stroke dashstyle="dash" startarrow="block"/>
              </v:shape>
            </w:pict>
          </mc:Fallback>
        </mc:AlternateContent>
      </w:r>
      <w:r>
        <w:rPr>
          <w:rFonts w:ascii="Calibri" w:hAnsi="Calibri"/>
          <w:noProof/>
          <w:szCs w:val="22"/>
        </w:rPr>
        <mc:AlternateContent>
          <mc:Choice Requires="wps">
            <w:drawing>
              <wp:anchor distT="0" distB="0" distL="114300" distR="114300" simplePos="0" relativeHeight="251753472" behindDoc="0" locked="0" layoutInCell="1" allowOverlap="1" wp14:anchorId="4F817F6F" wp14:editId="3602AFF3">
                <wp:simplePos x="0" y="0"/>
                <wp:positionH relativeFrom="column">
                  <wp:posOffset>2809875</wp:posOffset>
                </wp:positionH>
                <wp:positionV relativeFrom="paragraph">
                  <wp:posOffset>2296795</wp:posOffset>
                </wp:positionV>
                <wp:extent cx="931545" cy="1638935"/>
                <wp:effectExtent l="38100" t="38100" r="20955" b="18415"/>
                <wp:wrapNone/>
                <wp:docPr id="48" name="Rovná spojovacia šípka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31545" cy="163893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8" o:spid="_x0000_s1026" type="#_x0000_t32" style="position:absolute;margin-left:221.25pt;margin-top:180.85pt;width:73.35pt;height:129.05pt;flip:x 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54496" behindDoc="0" locked="0" layoutInCell="1" allowOverlap="1" wp14:anchorId="2024C2F7" wp14:editId="3D582E5C">
                <wp:simplePos x="0" y="0"/>
                <wp:positionH relativeFrom="column">
                  <wp:posOffset>3758565</wp:posOffset>
                </wp:positionH>
                <wp:positionV relativeFrom="paragraph">
                  <wp:posOffset>839470</wp:posOffset>
                </wp:positionV>
                <wp:extent cx="517525" cy="215900"/>
                <wp:effectExtent l="0" t="38100" r="53975" b="31750"/>
                <wp:wrapNone/>
                <wp:docPr id="47" name="Rovná spojovacia šípka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7525" cy="215900"/>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9" o:spid="_x0000_s1026" type="#_x0000_t32" style="position:absolute;margin-left:295.95pt;margin-top:66.1pt;width:40.75pt;height:17pt;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" strokecolor="#4f81bd">
                <v:stroke dashstyle="dash" startarrow="block"/>
              </v:shape>
            </w:pict>
          </mc:Fallback>
        </mc:AlternateContent>
      </w:r>
      <w:r>
        <w:rPr>
          <w:rFonts w:ascii="Calibri" w:hAnsi="Calibri"/>
          <w:noProof/>
          <w:szCs w:val="22"/>
        </w:rPr>
        <mc:AlternateContent>
          <mc:Choice Requires="wps">
            <w:drawing>
              <wp:anchor distT="0" distB="0" distL="114300" distR="114300" simplePos="0" relativeHeight="251745280" behindDoc="0" locked="0" layoutInCell="1" allowOverlap="1" wp14:anchorId="7AF754D6" wp14:editId="7D7E98A3">
                <wp:simplePos x="0" y="0"/>
                <wp:positionH relativeFrom="column">
                  <wp:posOffset>963295</wp:posOffset>
                </wp:positionH>
                <wp:positionV relativeFrom="paragraph">
                  <wp:posOffset>338455</wp:posOffset>
                </wp:positionV>
                <wp:extent cx="568960" cy="724535"/>
                <wp:effectExtent l="38100" t="38100" r="59690" b="56515"/>
                <wp:wrapNone/>
                <wp:docPr id="46" name="Rovná spojovacia šípka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960" cy="724535"/>
                        </a:xfrm>
                        <a:prstGeom prst="straightConnector1">
                          <a:avLst/>
                        </a:prstGeom>
                        <a:noFill/>
                        <a:ln w="9525">
                          <a:solidFill>
                            <a:srgbClr val="4F81BD"/>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9" o:spid="_x0000_s1026" type="#_x0000_t32" style="position:absolute;margin-left:75.85pt;margin-top:26.65pt;width:44.8pt;height:57.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" strokecolor="#4f81bd">
                <v:stroke dashstyle="dash" startarrow="block" endarrow="block"/>
              </v:shape>
            </w:pict>
          </mc:Fallback>
        </mc:AlternateContent>
      </w:r>
      <w:r>
        <w:rPr>
          <w:rFonts w:ascii="Calibri" w:hAnsi="Calibri"/>
          <w:noProof/>
          <w:szCs w:val="22"/>
        </w:rPr>
        <mc:AlternateContent>
          <mc:Choice Requires="wps">
            <w:drawing>
              <wp:anchor distT="0" distB="0" distL="114300" distR="114300" simplePos="0" relativeHeight="251740160" behindDoc="0" locked="0" layoutInCell="1" allowOverlap="1" wp14:anchorId="7CB2B200" wp14:editId="6E63B5E3">
                <wp:simplePos x="0" y="0"/>
                <wp:positionH relativeFrom="column">
                  <wp:posOffset>1351915</wp:posOffset>
                </wp:positionH>
                <wp:positionV relativeFrom="paragraph">
                  <wp:posOffset>165735</wp:posOffset>
                </wp:positionV>
                <wp:extent cx="2915920" cy="353695"/>
                <wp:effectExtent l="0" t="0" r="36830" b="84455"/>
                <wp:wrapNone/>
                <wp:docPr id="45" name="Rovná spojovacia šípka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5920" cy="35369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28" o:spid="_x0000_s1026" type="#_x0000_t32" style="position:absolute;margin-left:106.45pt;margin-top:13.05pt;width:229.6pt;height:27.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299" distR="114299" simplePos="0" relativeHeight="251742208" behindDoc="0" locked="0" layoutInCell="1" allowOverlap="1" wp14:anchorId="0245CA77" wp14:editId="4A74FA97">
                <wp:simplePos x="0" y="0"/>
                <wp:positionH relativeFrom="column">
                  <wp:posOffset>4836159</wp:posOffset>
                </wp:positionH>
                <wp:positionV relativeFrom="paragraph">
                  <wp:posOffset>3409315</wp:posOffset>
                </wp:positionV>
                <wp:extent cx="0" cy="448310"/>
                <wp:effectExtent l="76200" t="38100" r="57150" b="27940"/>
                <wp:wrapNone/>
                <wp:docPr id="44" name="Rovná spojovacia šípka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4831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5" o:spid="_x0000_s1026" type="#_x0000_t32" style="position:absolute;margin-left:380.8pt;margin-top:268.45pt;width:0;height:35.3pt;flip:y;z-index:251742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" strokecolor="#4f81bd">
                <v:stroke dashstyle="dash" endarrow="block"/>
              </v:shape>
            </w:pict>
          </mc:Fallback>
        </mc:AlternateContent>
      </w:r>
      <w:r>
        <w:rPr>
          <w:rFonts w:ascii="Calibri" w:hAnsi="Calibri"/>
          <w:noProof/>
          <w:szCs w:val="22"/>
        </w:rPr>
        <mc:AlternateContent>
          <mc:Choice Requires="wps">
            <w:drawing>
              <wp:anchor distT="0" distB="0" distL="114298" distR="114298" simplePos="0" relativeHeight="251724800" behindDoc="0" locked="0" layoutInCell="1" allowOverlap="1" wp14:anchorId="04BE5804" wp14:editId="15433DD0">
                <wp:simplePos x="0" y="0"/>
                <wp:positionH relativeFrom="column">
                  <wp:posOffset>4568824</wp:posOffset>
                </wp:positionH>
                <wp:positionV relativeFrom="paragraph">
                  <wp:posOffset>994410</wp:posOffset>
                </wp:positionV>
                <wp:extent cx="0" cy="1491615"/>
                <wp:effectExtent l="95250" t="0" r="57150" b="51435"/>
                <wp:wrapNone/>
                <wp:docPr id="43" name="Rovná spojovacia šípka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9161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9" o:spid="_x0000_s1026" type="#_x0000_t32" style="position:absolute;margin-left:359.75pt;margin-top:78.3pt;width:0;height:117.45pt;z-index:251724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" strokecolor="red">
                <v:stroke endarrow="open"/>
                <o:lock v:ext="edit" shapetype="f"/>
              </v:shape>
            </w:pict>
          </mc:Fallback>
        </mc:AlternateContent>
      </w:r>
      <w:r>
        <w:rPr>
          <w:rFonts w:ascii="Calibri" w:hAnsi="Calibri"/>
          <w:noProof/>
          <w:szCs w:val="22"/>
        </w:rPr>
        <mc:AlternateContent>
          <mc:Choice Requires="wps">
            <w:drawing>
              <wp:anchor distT="0" distB="0" distL="114299" distR="114299" simplePos="0" relativeHeight="251725824" behindDoc="0" locked="0" layoutInCell="1" allowOverlap="1" wp14:anchorId="4FA71C6B" wp14:editId="58FA1620">
                <wp:simplePos x="0" y="0"/>
                <wp:positionH relativeFrom="column">
                  <wp:posOffset>4766944</wp:posOffset>
                </wp:positionH>
                <wp:positionV relativeFrom="paragraph">
                  <wp:posOffset>993140</wp:posOffset>
                </wp:positionV>
                <wp:extent cx="0" cy="1500505"/>
                <wp:effectExtent l="76200" t="38100" r="57150" b="23495"/>
                <wp:wrapNone/>
                <wp:docPr id="42" name="Rovná spojovacia šípka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0050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30" o:spid="_x0000_s1026" type="#_x0000_t32" style="position:absolute;margin-left:375.35pt;margin-top:78.2pt;width:0;height:118.15pt;flip:y;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49376" behindDoc="0" locked="0" layoutInCell="1" allowOverlap="1" wp14:anchorId="0D2FC0FD" wp14:editId="7C0B6AF2">
                <wp:simplePos x="0" y="0"/>
                <wp:positionH relativeFrom="column">
                  <wp:posOffset>3741420</wp:posOffset>
                </wp:positionH>
                <wp:positionV relativeFrom="paragraph">
                  <wp:posOffset>994410</wp:posOffset>
                </wp:positionV>
                <wp:extent cx="534670" cy="974725"/>
                <wp:effectExtent l="38100" t="0" r="36830" b="53975"/>
                <wp:wrapNone/>
                <wp:docPr id="54" name="Rovná spojovacia šípka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34670" cy="97472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4" o:spid="_x0000_s1026" type="#_x0000_t32" style="position:absolute;margin-left:294.6pt;margin-top:78.3pt;width:42.1pt;height:76.75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" strokecolor="red">
                <v:stroke endarrow="open"/>
                <o:lock v:ext="edit" shapetype="f"/>
              </v:shape>
            </w:pict>
          </mc:Fallback>
        </mc:AlternateContent>
      </w:r>
      <w:r>
        <w:rPr>
          <w:rFonts w:ascii="Calibri" w:hAnsi="Calibri"/>
          <w:noProof/>
          <w:szCs w:val="22"/>
        </w:rPr>
        <mc:AlternateContent>
          <mc:Choice Requires="wps">
            <w:drawing>
              <wp:anchor distT="0" distB="0" distL="114300" distR="114300" simplePos="0" relativeHeight="251726848" behindDoc="0" locked="0" layoutInCell="1" allowOverlap="1" wp14:anchorId="5D12B93A" wp14:editId="3258D4E4">
                <wp:simplePos x="0" y="0"/>
                <wp:positionH relativeFrom="column">
                  <wp:posOffset>1558290</wp:posOffset>
                </wp:positionH>
                <wp:positionV relativeFrom="paragraph">
                  <wp:posOffset>725170</wp:posOffset>
                </wp:positionV>
                <wp:extent cx="2199640" cy="914400"/>
                <wp:effectExtent l="0" t="0" r="10160" b="19050"/>
                <wp:wrapNone/>
                <wp:docPr id="41" name="Obdĺžni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9640" cy="9144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 xml:space="preserve">Externé subjekty (zdroje údajov) (VÚPOP, VÚEPP, NLC, </w:t>
                            </w:r>
                            <w:r>
                              <w:rPr>
                                <w:rFonts w:ascii="Verdana" w:hAnsi="Verdana"/>
                                <w:color w:val="365F91"/>
                              </w:rPr>
                              <w:t>Ú</w:t>
                            </w:r>
                            <w:r w:rsidRPr="00E00BCC">
                              <w:rPr>
                                <w:rFonts w:ascii="Verdana" w:hAnsi="Verdana"/>
                                <w:color w:val="365F91"/>
                              </w:rPr>
                              <w:t>KS</w:t>
                            </w:r>
                            <w:r>
                              <w:rPr>
                                <w:rFonts w:ascii="Verdana" w:hAnsi="Verdana"/>
                                <w:color w:val="365F91"/>
                              </w:rPr>
                              <w:t>Ú</w:t>
                            </w:r>
                            <w:r w:rsidRPr="00E00BCC">
                              <w:rPr>
                                <w:rFonts w:ascii="Verdana" w:hAnsi="Verdana"/>
                                <w:color w:val="365F91"/>
                              </w:rPr>
                              <w:t>P, VÚVH, SHMÚ, SOVS, SAŽP, ŠÚ</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1" o:spid="_x0000_s1032" style="position:absolute;left:0;text-align:left;margin-left:122.7pt;margin-top:57.1pt;width:173.2pt;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 xml:space="preserve">Externé subjekty (zdroje údajov) (VÚPOP, VÚEPP, NLC, </w:t>
                      </w:r>
                      <w:r>
                        <w:rPr>
                          <w:rFonts w:ascii="Verdana" w:hAnsi="Verdana"/>
                          <w:color w:val="365F91"/>
                        </w:rPr>
                        <w:t>Ú</w:t>
                      </w:r>
                      <w:r w:rsidRPr="00E00BCC">
                        <w:rPr>
                          <w:rFonts w:ascii="Verdana" w:hAnsi="Verdana"/>
                          <w:color w:val="365F91"/>
                        </w:rPr>
                        <w:t>KS</w:t>
                      </w:r>
                      <w:r>
                        <w:rPr>
                          <w:rFonts w:ascii="Verdana" w:hAnsi="Verdana"/>
                          <w:color w:val="365F91"/>
                        </w:rPr>
                        <w:t>Ú</w:t>
                      </w:r>
                      <w:r w:rsidRPr="00E00BCC">
                        <w:rPr>
                          <w:rFonts w:ascii="Verdana" w:hAnsi="Verdana"/>
                          <w:color w:val="365F91"/>
                        </w:rPr>
                        <w:t>P, VÚVH, SHMÚ, SOVS, SAŽP, ŠÚ</w:t>
                      </w:r>
                    </w:p>
                  </w:txbxContent>
                </v:textbox>
              </v:rect>
            </w:pict>
          </mc:Fallback>
        </mc:AlternateContent>
      </w:r>
      <w:r>
        <w:rPr>
          <w:rFonts w:ascii="Calibri" w:hAnsi="Calibri"/>
          <w:noProof/>
          <w:szCs w:val="22"/>
        </w:rPr>
        <mc:AlternateContent>
          <mc:Choice Requires="wps">
            <w:drawing>
              <wp:anchor distT="0" distB="0" distL="114300" distR="114300" simplePos="0" relativeHeight="251732992" behindDoc="0" locked="0" layoutInCell="1" allowOverlap="1" wp14:anchorId="14EBFB1C" wp14:editId="3C0D1134">
                <wp:simplePos x="0" y="0"/>
                <wp:positionH relativeFrom="column">
                  <wp:posOffset>2369185</wp:posOffset>
                </wp:positionH>
                <wp:positionV relativeFrom="paragraph">
                  <wp:posOffset>3858260</wp:posOffset>
                </wp:positionV>
                <wp:extent cx="5805170" cy="1094740"/>
                <wp:effectExtent l="0" t="0" r="24130" b="10160"/>
                <wp:wrapNone/>
                <wp:docPr id="17" name="Ová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05170" cy="1094740"/>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ál 35" o:spid="_x0000_s1026" style="position:absolute;margin-left:186.55pt;margin-top:303.8pt;width:457.1pt;height:86.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" strokecolor="#f79646" strokeweight="2pt"/>
            </w:pict>
          </mc:Fallback>
        </mc:AlternateContent>
      </w:r>
      <w:r>
        <w:rPr>
          <w:rFonts w:ascii="Calibri" w:hAnsi="Calibri"/>
          <w:noProof/>
          <w:szCs w:val="22"/>
        </w:rPr>
        <mc:AlternateContent>
          <mc:Choice Requires="wps">
            <w:drawing>
              <wp:anchor distT="0" distB="0" distL="114300" distR="114300" simplePos="0" relativeHeight="251722752" behindDoc="0" locked="0" layoutInCell="1" allowOverlap="1" wp14:anchorId="5C59BBED" wp14:editId="798B4A3C">
                <wp:simplePos x="0" y="0"/>
                <wp:positionH relativeFrom="column">
                  <wp:posOffset>4272280</wp:posOffset>
                </wp:positionH>
                <wp:positionV relativeFrom="paragraph">
                  <wp:posOffset>2495550</wp:posOffset>
                </wp:positionV>
                <wp:extent cx="914400" cy="914400"/>
                <wp:effectExtent l="0" t="0" r="19050" b="19050"/>
                <wp:wrapNone/>
                <wp:docPr id="16" name="Obdĺžni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4F81BD"/>
                        </a:solidFill>
                        <a:ln w="25400">
                          <a:solidFill>
                            <a:srgbClr val="243F60"/>
                          </a:solidFill>
                          <a:miter lim="800000"/>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Platobná agentúra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2" o:spid="_x0000_s1033" style="position:absolute;left:0;text-align:left;margin-left:336.4pt;margin-top:196.5pt;width:1in;height:1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" fillcolor="#4f81bd" strokecolor="#243f60"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Platobná agentúra</w:t>
                      </w:r>
                    </w:p>
                  </w:txbxContent>
                </v:textbox>
              </v:rect>
            </w:pict>
          </mc:Fallback>
        </mc:AlternateContent>
      </w:r>
      <w:r>
        <w:rPr>
          <w:rFonts w:ascii="Calibri" w:hAnsi="Calibri"/>
          <w:noProof/>
          <w:szCs w:val="22"/>
        </w:rPr>
        <mc:AlternateContent>
          <mc:Choice Requires="wps">
            <w:drawing>
              <wp:anchor distT="0" distB="0" distL="114300" distR="114300" simplePos="0" relativeHeight="251734016" behindDoc="0" locked="0" layoutInCell="1" allowOverlap="1" wp14:anchorId="6FABE983" wp14:editId="312A4166">
                <wp:simplePos x="0" y="0"/>
                <wp:positionH relativeFrom="column">
                  <wp:posOffset>6068060</wp:posOffset>
                </wp:positionH>
                <wp:positionV relativeFrom="paragraph">
                  <wp:posOffset>4088765</wp:posOffset>
                </wp:positionV>
                <wp:extent cx="1362710" cy="611505"/>
                <wp:effectExtent l="0" t="0" r="27940" b="17145"/>
                <wp:wrapNone/>
                <wp:docPr id="15" name="Obdĺžnik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NSRV</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6" o:spid="_x0000_s1034" style="position:absolute;left:0;text-align:left;margin-left:477.8pt;margin-top:321.95pt;width:107.3pt;height:48.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NSRV</w:t>
                      </w:r>
                    </w:p>
                  </w:txbxContent>
                </v:textbox>
              </v:rect>
            </w:pict>
          </mc:Fallback>
        </mc:AlternateContent>
      </w:r>
      <w:r>
        <w:rPr>
          <w:rFonts w:ascii="Calibri" w:hAnsi="Calibri"/>
          <w:noProof/>
          <w:szCs w:val="22"/>
        </w:rPr>
        <mc:AlternateContent>
          <mc:Choice Requires="wps">
            <w:drawing>
              <wp:anchor distT="0" distB="0" distL="114300" distR="114300" simplePos="0" relativeHeight="251736064" behindDoc="0" locked="0" layoutInCell="1" allowOverlap="1" wp14:anchorId="3D1BB4CE" wp14:editId="6AF41900">
                <wp:simplePos x="0" y="0"/>
                <wp:positionH relativeFrom="column">
                  <wp:posOffset>3099435</wp:posOffset>
                </wp:positionH>
                <wp:positionV relativeFrom="paragraph">
                  <wp:posOffset>4079240</wp:posOffset>
                </wp:positionV>
                <wp:extent cx="1362710" cy="611505"/>
                <wp:effectExtent l="0" t="0" r="27940" b="17145"/>
                <wp:wrapNone/>
                <wp:docPr id="9" name="Obdĺžni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Príjemcovia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8" o:spid="_x0000_s1035" style="position:absolute;left:0;text-align:left;margin-left:244.05pt;margin-top:321.2pt;width:107.3pt;height:48.1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Príjemcovia</w:t>
                      </w:r>
                    </w:p>
                  </w:txbxContent>
                </v:textbox>
              </v:rect>
            </w:pict>
          </mc:Fallback>
        </mc:AlternateContent>
      </w:r>
      <w:r>
        <w:rPr>
          <w:rFonts w:ascii="Calibri" w:hAnsi="Calibri"/>
          <w:noProof/>
          <w:szCs w:val="22"/>
        </w:rPr>
        <mc:AlternateContent>
          <mc:Choice Requires="wps">
            <w:drawing>
              <wp:anchor distT="0" distB="0" distL="114300" distR="114300" simplePos="0" relativeHeight="251735040" behindDoc="0" locked="0" layoutInCell="1" allowOverlap="1" wp14:anchorId="317010DC" wp14:editId="33438524">
                <wp:simplePos x="0" y="0"/>
                <wp:positionH relativeFrom="column">
                  <wp:posOffset>4569460</wp:posOffset>
                </wp:positionH>
                <wp:positionV relativeFrom="paragraph">
                  <wp:posOffset>4083050</wp:posOffset>
                </wp:positionV>
                <wp:extent cx="1362710" cy="611505"/>
                <wp:effectExtent l="0" t="0" r="27940" b="17145"/>
                <wp:wrapNone/>
                <wp:docPr id="8" name="Obdĺžnik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MAS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7" o:spid="_x0000_s1036" style="position:absolute;left:0;text-align:left;margin-left:359.8pt;margin-top:321.5pt;width:107.3pt;height:48.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MAS</w:t>
                      </w:r>
                    </w:p>
                  </w:txbxContent>
                </v:textbox>
              </v:rect>
            </w:pict>
          </mc:Fallback>
        </mc:AlternateContent>
      </w:r>
      <w:r>
        <w:rPr>
          <w:rFonts w:ascii="Calibri" w:hAnsi="Calibri"/>
          <w:noProof/>
          <w:szCs w:val="22"/>
        </w:rPr>
        <mc:AlternateContent>
          <mc:Choice Requires="wps">
            <w:drawing>
              <wp:anchor distT="0" distB="0" distL="114300" distR="114300" simplePos="0" relativeHeight="251719680" behindDoc="0" locked="0" layoutInCell="1" allowOverlap="1" wp14:anchorId="405778EA" wp14:editId="76C683BE">
                <wp:simplePos x="0" y="0"/>
                <wp:positionH relativeFrom="column">
                  <wp:posOffset>4241165</wp:posOffset>
                </wp:positionH>
                <wp:positionV relativeFrom="paragraph">
                  <wp:posOffset>83820</wp:posOffset>
                </wp:positionV>
                <wp:extent cx="914400" cy="914400"/>
                <wp:effectExtent l="0" t="0" r="19050" b="19050"/>
                <wp:wrapNone/>
                <wp:docPr id="35" name="Zaoblený obdĺžnik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oundRect">
                          <a:avLst>
                            <a:gd name="adj" fmla="val 16667"/>
                          </a:avLst>
                        </a:prstGeom>
                        <a:solidFill>
                          <a:srgbClr val="4F81BD"/>
                        </a:solidFill>
                        <a:ln w="25400">
                          <a:solidFill>
                            <a:srgbClr val="243F60"/>
                          </a:solidFill>
                          <a:round/>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Riadiaci orgán PRV</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Zaoblený obdĺžnik 33" o:spid="_x0000_s1037" style="position:absolute;left:0;text-align:left;margin-left:333.95pt;margin-top:6.6pt;width:1in;height:1in;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" fillcolor="#4f81bd" strokecolor="#243f60"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Riadiaci orgán PRV</w:t>
                      </w:r>
                    </w:p>
                  </w:txbxContent>
                </v:textbox>
              </v:roundrect>
            </w:pict>
          </mc:Fallback>
        </mc:AlternateContent>
      </w:r>
      <w:r w:rsidR="002245DE" w:rsidRPr="008676F9">
        <w:rPr>
          <w:rFonts w:ascii="Calibri" w:hAnsi="Calibri"/>
          <w:szCs w:val="22"/>
        </w:rPr>
        <w:t>v</w: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37088" behindDoc="0" locked="0" layoutInCell="1" allowOverlap="1" wp14:anchorId="38B90EF4" wp14:editId="2E7F7518">
                <wp:simplePos x="0" y="0"/>
                <wp:positionH relativeFrom="column">
                  <wp:posOffset>4081780</wp:posOffset>
                </wp:positionH>
                <wp:positionV relativeFrom="paragraph">
                  <wp:posOffset>1012190</wp:posOffset>
                </wp:positionV>
                <wp:extent cx="3345815" cy="1612265"/>
                <wp:effectExtent l="9525" t="12065" r="73660" b="23495"/>
                <wp:wrapNone/>
                <wp:docPr id="5" name="Rovná spojovacia šípka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5815" cy="1612265"/>
                        </a:xfrm>
                        <a:prstGeom prst="bentConnector3">
                          <a:avLst>
                            <a:gd name="adj1" fmla="val 49991"/>
                          </a:avLst>
                        </a:prstGeom>
                        <a:noFill/>
                        <a:ln w="9525">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Rovná spojovacia šípka 39" o:spid="_x0000_s1026" type="#_x0000_t34" style="position:absolute;margin-left:321.4pt;margin-top:79.7pt;width:263.45pt;height:126.95pt;rotation:90;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" adj="10798" strokecolor="red">
                <v:stroke endarrow="open"/>
              </v:shape>
            </w:pict>
          </mc:Fallback>
        </mc:AlternateContent>
      </w:r>
      <w:r>
        <w:rPr>
          <w:rFonts w:ascii="Calibri" w:hAnsi="Calibri"/>
          <w:noProof/>
          <w:szCs w:val="22"/>
        </w:rPr>
        <mc:AlternateContent>
          <mc:Choice Requires="wps">
            <w:drawing>
              <wp:anchor distT="0" distB="0" distL="114300" distR="114300" simplePos="0" relativeHeight="251743232" behindDoc="0" locked="0" layoutInCell="1" allowOverlap="1" wp14:anchorId="6ABBD403" wp14:editId="42C15D11">
                <wp:simplePos x="0" y="0"/>
                <wp:positionH relativeFrom="column">
                  <wp:posOffset>5104130</wp:posOffset>
                </wp:positionH>
                <wp:positionV relativeFrom="paragraph">
                  <wp:posOffset>136525</wp:posOffset>
                </wp:positionV>
                <wp:extent cx="1716405" cy="3354705"/>
                <wp:effectExtent l="38100" t="38100" r="36195" b="17145"/>
                <wp:wrapNone/>
                <wp:docPr id="34" name="Rovná spojovacia šípka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16405" cy="335470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7" o:spid="_x0000_s1026" type="#_x0000_t32" style="position:absolute;margin-left:401.9pt;margin-top:10.75pt;width:135.15pt;height:264.15pt;flip:x 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28896" behindDoc="0" locked="0" layoutInCell="1" allowOverlap="1" wp14:anchorId="0F1C372F" wp14:editId="487DD007">
                <wp:simplePos x="0" y="0"/>
                <wp:positionH relativeFrom="column">
                  <wp:posOffset>6562090</wp:posOffset>
                </wp:positionH>
                <wp:positionV relativeFrom="paragraph">
                  <wp:posOffset>145415</wp:posOffset>
                </wp:positionV>
                <wp:extent cx="1233170" cy="1035050"/>
                <wp:effectExtent l="1409700" t="19050" r="24130" b="12700"/>
                <wp:wrapNone/>
                <wp:docPr id="33" name="Čiarová bublina 1 (bez orámovania)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33170" cy="1035050"/>
                        </a:xfrm>
                        <a:prstGeom prst="callout1">
                          <a:avLst>
                            <a:gd name="adj1" fmla="val 25417"/>
                            <a:gd name="adj2" fmla="val -4134"/>
                            <a:gd name="adj3" fmla="val -315"/>
                            <a:gd name="adj4" fmla="val -113551"/>
                          </a:avLst>
                        </a:prstGeom>
                        <a:solidFill>
                          <a:srgbClr val="4F81BD"/>
                        </a:solidFill>
                        <a:ln w="25400">
                          <a:solidFill>
                            <a:srgbClr val="243F60"/>
                          </a:solidFill>
                          <a:miter lim="800000"/>
                          <a:headEnd/>
                          <a:tailEnd/>
                        </a:ln>
                      </wps:spPr>
                      <wps:txbx>
                        <w:txbxContent>
                          <w:p w:rsidR="000A3653" w:rsidRPr="00E00BCC" w:rsidRDefault="000A3653" w:rsidP="002245DE">
                            <w:pPr>
                              <w:jc w:val="center"/>
                              <w:rPr>
                                <w:rFonts w:ascii="Verdana" w:hAnsi="Verdana"/>
                                <w:color w:val="FFFFFF"/>
                              </w:rPr>
                            </w:pPr>
                            <w:r w:rsidRPr="00E00BCC">
                              <w:rPr>
                                <w:rFonts w:ascii="Verdana" w:hAnsi="Verdana"/>
                                <w:color w:val="FFFFFF"/>
                              </w:rPr>
                              <w:t>Ostatné rezorty (MŽP SR, MH SR..)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Čiarová bublina 1 (bez orámovania) 34" o:spid="_x0000_s1038" type="#_x0000_t41" style="position:absolute;left:0;text-align:left;margin-left:516.7pt;margin-top:11.45pt;width:97.1pt;height:8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" adj="-24527,-68,-893,5490" fillcolor="#4f81bd" strokecolor="#243f60" strokeweight="2pt">
                <v:textbox>
                  <w:txbxContent>
                    <w:p w:rsidR="000A3653" w:rsidRPr="00E00BCC" w:rsidRDefault="000A3653" w:rsidP="002245DE">
                      <w:pPr>
                        <w:jc w:val="center"/>
                        <w:rPr>
                          <w:rFonts w:ascii="Verdana" w:hAnsi="Verdana"/>
                          <w:color w:val="FFFFFF"/>
                        </w:rPr>
                      </w:pPr>
                      <w:r w:rsidRPr="00E00BCC">
                        <w:rPr>
                          <w:rFonts w:ascii="Verdana" w:hAnsi="Verdana"/>
                          <w:color w:val="FFFFFF"/>
                        </w:rPr>
                        <w:t>Ostatné rezorty (MŽP SR, MH SR..)</w:t>
                      </w:r>
                    </w:p>
                  </w:txbxContent>
                </v:textbox>
              </v:shape>
            </w:pict>
          </mc:Fallback>
        </mc:AlternateContent>
      </w: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41184" behindDoc="0" locked="0" layoutInCell="1" allowOverlap="1" wp14:anchorId="1DA28119" wp14:editId="7E3F6CC7">
                <wp:simplePos x="0" y="0"/>
                <wp:positionH relativeFrom="column">
                  <wp:posOffset>3757930</wp:posOffset>
                </wp:positionH>
                <wp:positionV relativeFrom="paragraph">
                  <wp:posOffset>33655</wp:posOffset>
                </wp:positionV>
                <wp:extent cx="637540" cy="1207135"/>
                <wp:effectExtent l="0" t="38100" r="48260" b="31115"/>
                <wp:wrapNone/>
                <wp:docPr id="31" name="Rovná spojovacia šípka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7540" cy="1207135"/>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0" o:spid="_x0000_s1026" type="#_x0000_t32" style="position:absolute;margin-left:295.9pt;margin-top:2.65pt;width:50.2pt;height:95.05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" strokecolor="#4f81bd">
                <v:stroke dashstyle="dash" startarrow="block"/>
              </v:shape>
            </w:pict>
          </mc:Fallback>
        </mc:AlternateConten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298" distR="114298" simplePos="0" relativeHeight="251750400" behindDoc="0" locked="0" layoutInCell="1" allowOverlap="1" wp14:anchorId="623D002F" wp14:editId="593CE882">
                <wp:simplePos x="0" y="0"/>
                <wp:positionH relativeFrom="column">
                  <wp:posOffset>4647564</wp:posOffset>
                </wp:positionH>
                <wp:positionV relativeFrom="paragraph">
                  <wp:posOffset>72390</wp:posOffset>
                </wp:positionV>
                <wp:extent cx="0" cy="447675"/>
                <wp:effectExtent l="95250" t="0" r="57150" b="66675"/>
                <wp:wrapNone/>
                <wp:docPr id="55" name="Rovná spojovacia šípk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5" o:spid="_x0000_s1026" type="#_x0000_t32" style="position:absolute;margin-left:365.95pt;margin-top:5.7pt;width:0;height:35.25pt;z-index:2517504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" strokecolor="red">
                <v:stroke endarrow="open"/>
                <o:lock v:ext="edit" shapetype="f"/>
              </v:shape>
            </w:pict>
          </mc:Fallback>
        </mc:AlternateConten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5" distB="4294967295" distL="114300" distR="114300" simplePos="0" relativeHeight="251755520" behindDoc="0" locked="0" layoutInCell="1" allowOverlap="1" wp14:anchorId="10B0B07A" wp14:editId="656EE55A">
                <wp:simplePos x="0" y="0"/>
                <wp:positionH relativeFrom="column">
                  <wp:posOffset>-252730</wp:posOffset>
                </wp:positionH>
                <wp:positionV relativeFrom="paragraph">
                  <wp:posOffset>93979</wp:posOffset>
                </wp:positionV>
                <wp:extent cx="405130" cy="0"/>
                <wp:effectExtent l="0" t="76200" r="13970" b="95250"/>
                <wp:wrapNone/>
                <wp:docPr id="30" name="Rovná spojovacia šípka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130" cy="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0" o:spid="_x0000_s1026" type="#_x0000_t32" style="position:absolute;margin-left:-19.9pt;margin-top:7.4pt;width:31.9pt;height:0;z-index:251755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" strokecolor="#4f81bd">
                <v:stroke dashstyle="dash" endarrow="block"/>
              </v:shape>
            </w:pict>
          </mc:Fallback>
        </mc:AlternateContent>
      </w:r>
      <w:r w:rsidR="002245DE" w:rsidRPr="008676F9">
        <w:rPr>
          <w:rFonts w:ascii="Verdana" w:hAnsi="Verdana"/>
          <w:color w:val="365F91"/>
        </w:rPr>
        <w:t xml:space="preserve">     Poskytovanie informácií</w:t>
      </w: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4" distB="4294967294" distL="114300" distR="114300" simplePos="0" relativeHeight="251756544" behindDoc="0" locked="0" layoutInCell="1" allowOverlap="1" wp14:anchorId="6A618DE7" wp14:editId="3B8DB973">
                <wp:simplePos x="0" y="0"/>
                <wp:positionH relativeFrom="column">
                  <wp:posOffset>-252730</wp:posOffset>
                </wp:positionH>
                <wp:positionV relativeFrom="paragraph">
                  <wp:posOffset>101599</wp:posOffset>
                </wp:positionV>
                <wp:extent cx="404495" cy="0"/>
                <wp:effectExtent l="0" t="76200" r="14605" b="114300"/>
                <wp:wrapNone/>
                <wp:docPr id="61" name="Rovná spojovacia šípka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4495" cy="0"/>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61" o:spid="_x0000_s1026" type="#_x0000_t32" style="position:absolute;margin-left:-19.9pt;margin-top:8pt;width:31.85pt;height:0;z-index:2517565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" strokecolor="red">
                <v:stroke endarrow="open"/>
                <o:lock v:ext="edit" shapetype="f"/>
              </v:shape>
            </w:pict>
          </mc:Fallback>
        </mc:AlternateContent>
      </w:r>
      <w:r w:rsidR="002245DE" w:rsidRPr="008676F9">
        <w:rPr>
          <w:rFonts w:ascii="Verdana" w:hAnsi="Verdana"/>
          <w:color w:val="365F91"/>
        </w:rPr>
        <w:t xml:space="preserve">     Riadiaci vzťah</w:t>
      </w: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5" distB="4294967295" distL="114300" distR="114300" simplePos="0" relativeHeight="251758592" behindDoc="0" locked="0" layoutInCell="1" allowOverlap="1" wp14:anchorId="47104526" wp14:editId="56398A83">
                <wp:simplePos x="0" y="0"/>
                <wp:positionH relativeFrom="column">
                  <wp:posOffset>-255270</wp:posOffset>
                </wp:positionH>
                <wp:positionV relativeFrom="paragraph">
                  <wp:posOffset>77469</wp:posOffset>
                </wp:positionV>
                <wp:extent cx="404495" cy="0"/>
                <wp:effectExtent l="0" t="0" r="14605" b="19050"/>
                <wp:wrapNone/>
                <wp:docPr id="29" name="Rovná spojovacia šípka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4495" cy="0"/>
                        </a:xfrm>
                        <a:prstGeom prst="straightConnector1">
                          <a:avLst/>
                        </a:prstGeom>
                        <a:noFill/>
                        <a:ln w="25400">
                          <a:solidFill>
                            <a:srgbClr val="1F497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4" o:spid="_x0000_s1026" type="#_x0000_t32" style="position:absolute;margin-left:-20.1pt;margin-top:6.1pt;width:31.85pt;height:0;z-index:251758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" strokecolor="#1f497d" strokeweight="2pt"/>
            </w:pict>
          </mc:Fallback>
        </mc:AlternateContent>
      </w:r>
      <w:r w:rsidR="002245DE" w:rsidRPr="008676F9">
        <w:rPr>
          <w:rFonts w:ascii="Verdana" w:hAnsi="Verdana"/>
          <w:color w:val="365F91"/>
        </w:rPr>
        <w:t xml:space="preserve">     Spolupráca</w:t>
      </w:r>
    </w:p>
    <w:p w:rsidR="002245DE" w:rsidRPr="008676F9" w:rsidRDefault="002245DE" w:rsidP="002245DE">
      <w:pPr>
        <w:autoSpaceDE w:val="0"/>
        <w:autoSpaceDN w:val="0"/>
        <w:adjustRightInd w:val="0"/>
        <w:rPr>
          <w:rFonts w:ascii="Calibri" w:hAnsi="Calibri" w:cs="Arial"/>
          <w:b/>
          <w:i/>
          <w:color w:val="000000"/>
          <w:szCs w:val="22"/>
        </w:rPr>
      </w:pPr>
    </w:p>
    <w:p w:rsidR="002245DE" w:rsidRPr="008676F9" w:rsidRDefault="002245DE" w:rsidP="002245DE">
      <w:pPr>
        <w:autoSpaceDE w:val="0"/>
        <w:autoSpaceDN w:val="0"/>
        <w:adjustRightInd w:val="0"/>
        <w:rPr>
          <w:rFonts w:ascii="Calibri" w:hAnsi="Calibri" w:cs="Arial"/>
          <w:b/>
          <w:i/>
          <w:color w:val="000000"/>
          <w:szCs w:val="22"/>
        </w:rPr>
        <w:sectPr w:rsidR="002245DE" w:rsidRPr="008676F9" w:rsidSect="00BB33FC">
          <w:headerReference w:type="default" r:id="rId82"/>
          <w:footerReference w:type="default" r:id="rId83"/>
          <w:pgSz w:w="16838" w:h="11906" w:orient="landscape"/>
          <w:pgMar w:top="1417" w:right="1417" w:bottom="1417" w:left="1417" w:header="708" w:footer="708" w:gutter="0"/>
          <w:cols w:space="708"/>
          <w:docGrid w:linePitch="360"/>
        </w:sectPr>
      </w:pPr>
    </w:p>
    <w:p w:rsidR="008676F9" w:rsidRPr="008676F9" w:rsidRDefault="008676F9" w:rsidP="008676F9">
      <w:pPr>
        <w:autoSpaceDE w:val="0"/>
        <w:autoSpaceDN w:val="0"/>
        <w:adjustRightInd w:val="0"/>
        <w:rPr>
          <w:rFonts w:ascii="Calibri" w:hAnsi="Calibri" w:cs="Arial"/>
          <w:b/>
          <w:i/>
          <w:color w:val="000000"/>
          <w:szCs w:val="22"/>
        </w:rPr>
      </w:pPr>
      <w:r w:rsidRPr="008676F9">
        <w:rPr>
          <w:rFonts w:ascii="Calibri" w:hAnsi="Calibri" w:cs="Arial"/>
          <w:b/>
          <w:i/>
          <w:color w:val="000000"/>
          <w:szCs w:val="22"/>
        </w:rPr>
        <w:t>Zapojené orgány a ich zodpovednosti</w:t>
      </w:r>
    </w:p>
    <w:p w:rsidR="008676F9" w:rsidRPr="008676F9" w:rsidRDefault="008676F9" w:rsidP="008676F9">
      <w:pPr>
        <w:rPr>
          <w:rFonts w:ascii="Calibri" w:hAnsi="Calibri"/>
          <w:szCs w:val="22"/>
        </w:rPr>
      </w:pPr>
      <w:r w:rsidRPr="008676F9">
        <w:rPr>
          <w:rFonts w:ascii="Calibri" w:hAnsi="Calibri"/>
          <w:szCs w:val="22"/>
        </w:rPr>
        <w:t>Úlohy a zodpovednosti hlavných účastníkov v systéme monitorovania a hodnotenia sú nasledovné:</w:t>
      </w:r>
    </w:p>
    <w:p w:rsidR="008676F9" w:rsidRPr="008676F9" w:rsidRDefault="008676F9" w:rsidP="000905ED">
      <w:pPr>
        <w:rPr>
          <w:rFonts w:ascii="Calibri" w:hAnsi="Calibri"/>
          <w:i/>
          <w:szCs w:val="22"/>
          <w:u w:val="single"/>
        </w:rPr>
      </w:pPr>
    </w:p>
    <w:p w:rsidR="008676F9" w:rsidRPr="008676F9" w:rsidRDefault="008676F9" w:rsidP="00A03A77">
      <w:pPr>
        <w:rPr>
          <w:rFonts w:ascii="Calibri" w:hAnsi="Calibri"/>
          <w:i/>
          <w:szCs w:val="22"/>
          <w:u w:val="single"/>
        </w:rPr>
      </w:pPr>
      <w:r w:rsidRPr="008676F9">
        <w:rPr>
          <w:rFonts w:ascii="Calibri" w:hAnsi="Calibri"/>
          <w:i/>
          <w:szCs w:val="22"/>
          <w:u w:val="single"/>
        </w:rPr>
        <w:t>Riadiaci orgán</w:t>
      </w:r>
    </w:p>
    <w:p w:rsidR="00F05731" w:rsidRPr="00EA237A" w:rsidRDefault="00F05731" w:rsidP="00A03A77">
      <w:pPr>
        <w:rPr>
          <w:rFonts w:ascii="Calibri" w:hAnsi="Calibri"/>
          <w:szCs w:val="22"/>
        </w:rPr>
      </w:pPr>
      <w:r w:rsidRPr="00EA237A">
        <w:rPr>
          <w:rFonts w:ascii="Calibri" w:hAnsi="Calibri"/>
          <w:szCs w:val="22"/>
        </w:rPr>
        <w:t xml:space="preserve">Riadiaci orgán preberá na seba zodpovednosť za fungovanie a riadenie monitorovacieho a hodnotiaceho systému ako aj  za kvalitu poskytnutých výsledkov zabezpečených v požadovanom čase a ich publicitu. </w:t>
      </w:r>
    </w:p>
    <w:p w:rsidR="00F05731" w:rsidRPr="00EA237A" w:rsidRDefault="00F05731" w:rsidP="00A03A77">
      <w:pPr>
        <w:rPr>
          <w:rFonts w:ascii="Calibri" w:hAnsi="Calibri"/>
          <w:szCs w:val="22"/>
        </w:rPr>
      </w:pPr>
      <w:r w:rsidRPr="00EA237A">
        <w:rPr>
          <w:rFonts w:ascii="Calibri" w:hAnsi="Calibri"/>
          <w:szCs w:val="22"/>
        </w:rPr>
        <w:t xml:space="preserve">V rámci monitoringu riadiaci orgán zodpovedá za elektronický systém zaznamenávania, uchovávania, správy a oznamovania štatistických údajov o programe a jeho vykonávaní. Samotný systém je prevádzkovaný PPA a obsahuje informácie potrebné na účely monitorovania a hodnotenia. </w:t>
      </w:r>
    </w:p>
    <w:p w:rsidR="00F05731" w:rsidRPr="00EA237A" w:rsidRDefault="00F05731" w:rsidP="00A03A77">
      <w:pPr>
        <w:rPr>
          <w:rFonts w:ascii="Calibri" w:hAnsi="Calibri"/>
          <w:szCs w:val="22"/>
        </w:rPr>
      </w:pPr>
      <w:r w:rsidRPr="00EA237A">
        <w:rPr>
          <w:rFonts w:ascii="Calibri" w:hAnsi="Calibri"/>
          <w:szCs w:val="22"/>
        </w:rPr>
        <w:t>Riadiaci orgán monitoruje kvalitu vykonávania programu prostredníctvom finančných, výstupových a výsledkových ukazovateľov a poskytuje Monitorovaciemu výboru informácie a dokumenty  potrebné pre monitorovanie dosiahnutého pokroku pri realizácii programu vzhľadom na jeho konkrétne ciele a priority. Riadiaci orgán zodpovedá za vypracovanie plánu hodnotenia, ktorý je v súlade s monitorovacím a hodnotiacim systémom.  Počas programového obdobia riadiaci orgán organizuje hodnot</w:t>
      </w:r>
      <w:r>
        <w:rPr>
          <w:rFonts w:ascii="Calibri" w:hAnsi="Calibri"/>
          <w:szCs w:val="22"/>
        </w:rPr>
        <w:t>iace aktivity</w:t>
      </w:r>
      <w:r w:rsidRPr="00EA237A">
        <w:rPr>
          <w:rFonts w:ascii="Calibri" w:hAnsi="Calibri"/>
          <w:szCs w:val="22"/>
        </w:rPr>
        <w:t xml:space="preserve">  na základe hodnotiaceho plánu. V zmysle čl. </w:t>
      </w:r>
      <w:r w:rsidR="00DA7200">
        <w:rPr>
          <w:rFonts w:ascii="Calibri" w:hAnsi="Calibri"/>
          <w:szCs w:val="22"/>
        </w:rPr>
        <w:t>50 nariadenia (EÚ) č. 1303/2013</w:t>
      </w:r>
      <w:r w:rsidRPr="00EA237A">
        <w:rPr>
          <w:rFonts w:ascii="Calibri" w:hAnsi="Calibri"/>
          <w:szCs w:val="22"/>
        </w:rPr>
        <w:t xml:space="preserve"> aspoň raz za programové obdobie sa v hodnotení zhodnotí príspevok PRV k napĺňaniu cieľov každej priority. Táto požiadavka je premietnutá v rozšírených výročných správach o vykonávaní (VSV) v r.2017 a 2018 ako aj v hodnotení ex post. Okrem toho riadiaci orgán zabezpečuje</w:t>
      </w:r>
      <w:r>
        <w:rPr>
          <w:rFonts w:ascii="Calibri" w:hAnsi="Calibri"/>
          <w:szCs w:val="22"/>
        </w:rPr>
        <w:t>,</w:t>
      </w:r>
      <w:r w:rsidRPr="00EA237A">
        <w:rPr>
          <w:rFonts w:ascii="Calibri" w:hAnsi="Calibri"/>
          <w:szCs w:val="22"/>
        </w:rPr>
        <w:t xml:space="preserve"> aby hodnotenie programu ex ante a ex post bolo v súlade so systémom monitorovania a hodnotenia a aby sa hodnotenie ex post vykonalo v lehotách stanovených v nariadení (</w:t>
      </w:r>
      <w:r w:rsidR="00DA7200">
        <w:rPr>
          <w:rFonts w:ascii="Calibri" w:hAnsi="Calibri"/>
          <w:szCs w:val="22"/>
        </w:rPr>
        <w:t>EÚ</w:t>
      </w:r>
      <w:r w:rsidRPr="00EA237A">
        <w:rPr>
          <w:rFonts w:ascii="Calibri" w:hAnsi="Calibri"/>
          <w:szCs w:val="22"/>
        </w:rPr>
        <w:t>)</w:t>
      </w:r>
      <w:r w:rsidR="00DA7200">
        <w:rPr>
          <w:rFonts w:ascii="Calibri" w:hAnsi="Calibri"/>
          <w:szCs w:val="22"/>
        </w:rPr>
        <w:t xml:space="preserve"> č. 1303/2013</w:t>
      </w:r>
      <w:r w:rsidRPr="00EA237A">
        <w:rPr>
          <w:rFonts w:ascii="Calibri" w:hAnsi="Calibri"/>
          <w:szCs w:val="22"/>
        </w:rPr>
        <w:t xml:space="preserve">. Riadiaci orgán je tiež zodpovedný za predkladanie každého hodnotenia Komisii ako aj za sprístupnenie hodnotiacich správ na internete. </w:t>
      </w:r>
    </w:p>
    <w:p w:rsidR="00F05731" w:rsidRPr="00EA237A" w:rsidRDefault="00F05731" w:rsidP="00A03A77">
      <w:pPr>
        <w:rPr>
          <w:rFonts w:ascii="Calibri" w:hAnsi="Calibri"/>
          <w:szCs w:val="22"/>
        </w:rPr>
      </w:pPr>
      <w:r w:rsidRPr="00EA237A">
        <w:rPr>
          <w:rFonts w:ascii="Calibri" w:hAnsi="Calibri"/>
          <w:szCs w:val="22"/>
        </w:rPr>
        <w:t>Okrem vyššie uvedených povinností vyplývajúcich z nariadení Riadiaci orgán predsedá pracovnej skupine pre hodnotenie, zabezpečuje verejné obstarávanie hodnotiacich služieb, sprostredkováva spoluprácu medzi účastníkmi monitorovacieho a hodnotiaceho systému.</w:t>
      </w:r>
      <w:r>
        <w:rPr>
          <w:rFonts w:ascii="Calibri" w:hAnsi="Calibri"/>
          <w:szCs w:val="22"/>
        </w:rPr>
        <w:t xml:space="preserve"> Riadiaci orgán je zodpovedný z</w:t>
      </w:r>
      <w:r w:rsidRPr="00EA237A">
        <w:rPr>
          <w:rFonts w:ascii="Calibri" w:hAnsi="Calibri"/>
          <w:szCs w:val="22"/>
        </w:rPr>
        <w:t xml:space="preserve">a prediskutovanie výsledkov z hodnotení s internými a externými účastníkmi monitorovacieho a hodnotiaceho systému, ako aj so širokou verejnosťou. </w:t>
      </w:r>
    </w:p>
    <w:p w:rsidR="008676F9" w:rsidRPr="008676F9" w:rsidRDefault="008676F9" w:rsidP="00A03A77">
      <w:pPr>
        <w:rPr>
          <w:rFonts w:ascii="Calibri" w:hAnsi="Calibri"/>
          <w:i/>
          <w:szCs w:val="22"/>
          <w:u w:val="single"/>
        </w:rPr>
      </w:pPr>
    </w:p>
    <w:p w:rsidR="008676F9" w:rsidRPr="008676F9" w:rsidRDefault="008676F9" w:rsidP="00A03A77">
      <w:pPr>
        <w:rPr>
          <w:rFonts w:ascii="Calibri" w:hAnsi="Calibri"/>
          <w:i/>
          <w:szCs w:val="22"/>
          <w:u w:val="single"/>
        </w:rPr>
      </w:pPr>
      <w:r w:rsidRPr="008676F9">
        <w:rPr>
          <w:rFonts w:ascii="Calibri" w:hAnsi="Calibri"/>
          <w:i/>
          <w:szCs w:val="22"/>
          <w:u w:val="single"/>
        </w:rPr>
        <w:t>Monitorovací výbor</w:t>
      </w:r>
    </w:p>
    <w:p w:rsidR="00F05731" w:rsidRPr="00EA237A" w:rsidRDefault="00F05731" w:rsidP="00A03A77">
      <w:pPr>
        <w:rPr>
          <w:rFonts w:ascii="Calibri" w:hAnsi="Calibri"/>
          <w:szCs w:val="22"/>
        </w:rPr>
      </w:pPr>
      <w:r w:rsidRPr="00EA237A">
        <w:rPr>
          <w:rFonts w:ascii="Calibri" w:hAnsi="Calibri"/>
          <w:szCs w:val="22"/>
        </w:rPr>
        <w:t xml:space="preserve">Monitorovací výbor kontroluje vykonávanie programu a pokrok dosiahnutý v napĺňaní jeho cieľov. Pri tom zohľadňuje finančné údaje, spoločné a špecifické ukazovatele týkajúce sa programu vrátane zmien ukazovateľov výsledkov a pokroku </w:t>
      </w:r>
      <w:r w:rsidRPr="00EA237A">
        <w:rPr>
          <w:rFonts w:ascii="Calibri" w:hAnsi="Calibri"/>
          <w:noProof/>
          <w:szCs w:val="22"/>
        </w:rPr>
        <w:t>dosiahnutého v napĺňaní kvantifikovaných cieľových hodnôt a čiastkové ciele stanovené vo výkonnostnom rámci. Monitorovací výbor posudzuje a schvaľuje výročné správy o vykonávaní pred ich zaslaním Komisi</w:t>
      </w:r>
      <w:r>
        <w:rPr>
          <w:rFonts w:ascii="Calibri" w:hAnsi="Calibri"/>
          <w:noProof/>
          <w:szCs w:val="22"/>
        </w:rPr>
        <w:t>i</w:t>
      </w:r>
      <w:r w:rsidRPr="00EA237A">
        <w:rPr>
          <w:rFonts w:ascii="Calibri" w:hAnsi="Calibri"/>
          <w:noProof/>
          <w:szCs w:val="22"/>
        </w:rPr>
        <w:t>, tiež sleduje všetky hodnotiace aktivity a dosiahnuté výstupy súvisiace s hodnotiacim plánom a  môže riadiacemu orgánu dať odporúčania týkajúce sa vykonávania programu a jeho hodnotenia. Potom výbor monitoruje činnosti vykonané v nadväznosti na jeho odporúčania.</w:t>
      </w:r>
    </w:p>
    <w:p w:rsidR="00F05731" w:rsidRPr="00EA237A" w:rsidRDefault="00F05731" w:rsidP="00A03A77">
      <w:pPr>
        <w:rPr>
          <w:rFonts w:ascii="Calibri" w:hAnsi="Calibri"/>
          <w:noProof/>
          <w:szCs w:val="22"/>
        </w:rPr>
      </w:pPr>
      <w:r>
        <w:rPr>
          <w:rFonts w:ascii="Calibri" w:hAnsi="Calibri"/>
          <w:noProof/>
          <w:szCs w:val="22"/>
        </w:rPr>
        <w:t>Zloženie Monitorovacieho výboru a jeho aktivity sú definované v bode 15.2. Programu rozvoja vidieka 2014-2020.</w:t>
      </w:r>
    </w:p>
    <w:p w:rsidR="008676F9" w:rsidRPr="008676F9" w:rsidRDefault="008676F9" w:rsidP="00A03A77">
      <w:pPr>
        <w:rPr>
          <w:rFonts w:ascii="Calibri" w:hAnsi="Calibri"/>
          <w:noProof/>
          <w:szCs w:val="22"/>
        </w:rPr>
      </w:pPr>
    </w:p>
    <w:p w:rsidR="008676F9" w:rsidRPr="008676F9" w:rsidRDefault="008676F9" w:rsidP="00A03A77">
      <w:pPr>
        <w:rPr>
          <w:rFonts w:ascii="Calibri" w:hAnsi="Calibri"/>
          <w:i/>
          <w:noProof/>
          <w:szCs w:val="22"/>
          <w:u w:val="single"/>
        </w:rPr>
      </w:pPr>
      <w:r w:rsidRPr="008676F9">
        <w:rPr>
          <w:rFonts w:ascii="Calibri" w:hAnsi="Calibri"/>
          <w:i/>
          <w:noProof/>
          <w:szCs w:val="22"/>
          <w:u w:val="single"/>
        </w:rPr>
        <w:t xml:space="preserve">Európska </w:t>
      </w:r>
      <w:r w:rsidR="00F05731">
        <w:rPr>
          <w:rFonts w:ascii="Calibri" w:hAnsi="Calibri"/>
          <w:i/>
          <w:noProof/>
          <w:szCs w:val="22"/>
          <w:u w:val="single"/>
        </w:rPr>
        <w:t>k</w:t>
      </w:r>
      <w:r w:rsidRPr="008676F9">
        <w:rPr>
          <w:rFonts w:ascii="Calibri" w:hAnsi="Calibri"/>
          <w:i/>
          <w:noProof/>
          <w:szCs w:val="22"/>
          <w:u w:val="single"/>
        </w:rPr>
        <w:t>omisia</w:t>
      </w:r>
    </w:p>
    <w:p w:rsidR="00F05731" w:rsidRPr="00EA237A" w:rsidRDefault="00F05731" w:rsidP="00A03A77">
      <w:pPr>
        <w:rPr>
          <w:rFonts w:ascii="Calibri" w:hAnsi="Calibri"/>
          <w:noProof/>
          <w:szCs w:val="22"/>
        </w:rPr>
      </w:pPr>
      <w:r w:rsidRPr="00EA237A">
        <w:rPr>
          <w:rFonts w:ascii="Calibri" w:hAnsi="Calibri"/>
          <w:noProof/>
          <w:szCs w:val="22"/>
        </w:rPr>
        <w:t>Európska Komisia, ktorá spravuje programy EÚ</w:t>
      </w:r>
      <w:r>
        <w:rPr>
          <w:rFonts w:ascii="Calibri" w:hAnsi="Calibri"/>
          <w:noProof/>
          <w:szCs w:val="22"/>
        </w:rPr>
        <w:t>,</w:t>
      </w:r>
      <w:r w:rsidRPr="00EA237A">
        <w:rPr>
          <w:rFonts w:ascii="Calibri" w:hAnsi="Calibri"/>
          <w:noProof/>
          <w:szCs w:val="22"/>
        </w:rPr>
        <w:t xml:space="preserve"> bude disponovať súhrnnými informáciami z procesu monitorovania a hodnotenia priamo od Riadiaceho orgánu. Úloha Komisie bude spočívať v hodnotení správ a informácií o priebežnom plnení cieľov a v monitorovaní situácie na základe dostupných informácií a ukazovateľov. Európska Komisia bude vydávať odporúčania a tiež prípadné napomenutia, ktoré budú založené na analýze správ o vykonávaní programu.  </w:t>
      </w:r>
    </w:p>
    <w:p w:rsidR="000905ED" w:rsidRDefault="000905ED" w:rsidP="000905ED">
      <w:pPr>
        <w:rPr>
          <w:rFonts w:ascii="Calibri" w:hAnsi="Calibri"/>
          <w:noProof/>
          <w:szCs w:val="22"/>
        </w:rPr>
      </w:pPr>
    </w:p>
    <w:p w:rsidR="008676F9" w:rsidRPr="008676F9" w:rsidRDefault="008676F9" w:rsidP="00A03A77">
      <w:pPr>
        <w:rPr>
          <w:rFonts w:ascii="Calibri" w:hAnsi="Calibri"/>
          <w:i/>
          <w:noProof/>
          <w:szCs w:val="22"/>
          <w:u w:val="single"/>
        </w:rPr>
      </w:pPr>
      <w:r w:rsidRPr="008676F9">
        <w:rPr>
          <w:rFonts w:ascii="Calibri" w:hAnsi="Calibri"/>
          <w:i/>
          <w:noProof/>
          <w:szCs w:val="22"/>
          <w:u w:val="single"/>
        </w:rPr>
        <w:t>Široká verejnosť</w:t>
      </w:r>
    </w:p>
    <w:p w:rsidR="00F05731" w:rsidRPr="00EA237A" w:rsidRDefault="00F05731" w:rsidP="00A03A77">
      <w:pPr>
        <w:rPr>
          <w:rFonts w:ascii="Calibri" w:hAnsi="Calibri"/>
          <w:noProof/>
          <w:szCs w:val="22"/>
        </w:rPr>
      </w:pPr>
      <w:r>
        <w:rPr>
          <w:rFonts w:ascii="Calibri" w:hAnsi="Calibri"/>
          <w:noProof/>
          <w:szCs w:val="22"/>
        </w:rPr>
        <w:t>Hodnotiace správy budú poskytované širokej verejnosti komunikačnými kanálmi popísanými v časti 6. Komunikácia.</w:t>
      </w:r>
      <w:r w:rsidRPr="00EA237A">
        <w:rPr>
          <w:rFonts w:ascii="Calibri" w:hAnsi="Calibri"/>
          <w:noProof/>
          <w:szCs w:val="22"/>
        </w:rPr>
        <w:t xml:space="preserve"> Verejnosť tak bude mať prístup k informáciám ohľadom programu a jeho implementácie, čím sa posilní princíp partnerstva. Cieľom zapojenia verejnosti do procesu</w:t>
      </w:r>
      <w:r w:rsidRPr="00EA237A">
        <w:rPr>
          <w:rFonts w:ascii="Calibri" w:hAnsi="Calibri"/>
          <w:noProof/>
          <w:szCs w:val="22"/>
        </w:rPr>
        <w:lastRenderedPageBreak/>
        <w:t xml:space="preserve"> hodnotenia je zabezpečiť primerané a aktuálne informácie o programe pre dotknutú verejnosť a poskytnúť priestor na vyjadrenie ich názorov.    </w:t>
      </w:r>
    </w:p>
    <w:p w:rsidR="00F05731" w:rsidRPr="00EA237A" w:rsidRDefault="00F05731" w:rsidP="00A03A77">
      <w:pPr>
        <w:ind w:left="720"/>
        <w:contextualSpacing/>
        <w:rPr>
          <w:rFonts w:ascii="Calibri" w:hAnsi="Calibri"/>
          <w:szCs w:val="22"/>
        </w:rPr>
      </w:pPr>
    </w:p>
    <w:p w:rsidR="008676F9" w:rsidRPr="008676F9" w:rsidRDefault="008676F9" w:rsidP="00A03A77">
      <w:pPr>
        <w:rPr>
          <w:rFonts w:ascii="Calibri" w:hAnsi="Calibri"/>
          <w:i/>
          <w:szCs w:val="22"/>
          <w:u w:val="single"/>
        </w:rPr>
      </w:pPr>
      <w:r w:rsidRPr="008676F9">
        <w:rPr>
          <w:rFonts w:ascii="Calibri" w:hAnsi="Calibri"/>
          <w:i/>
          <w:szCs w:val="22"/>
          <w:u w:val="single"/>
        </w:rPr>
        <w:t xml:space="preserve">Pôdohospodárska platobná agentúra </w:t>
      </w:r>
    </w:p>
    <w:p w:rsidR="00F05731" w:rsidRPr="00EA237A"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PPA zohráva dôležitú úlohu v monitorovacom a hodnotiacom systéme. PPA zbiera údaje na projektovej úrovni od žiadateľov prostredníctvom žiadostí o nenávratný finančný príspevok, monitorovacích správ, žiadostí o platbu, kontrol na mieste a vlastných zisťovaní. Riadiaci orgán nedisponuje vlastným informačným systémom pre údaje týkajúce sa monitorovania a hodnotenia programu, túto agendu delegoval na PPA na základe dohody o delegovaní činností, t.j. PPA zabezpečí vhodný elektronický systém pre záznam, uchovávanie, správu a vykazovanie štatistických údajov o programe a jeho implementácii. </w:t>
      </w:r>
    </w:p>
    <w:p w:rsidR="00F05731"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PPA prevádzkuje informačné systémy (IACS a monitorovanie projektových opatrení), ktoré poskytujú prevažnú väčšinu potrebných údajov pre prípravu výročných správ o výkone. </w:t>
      </w:r>
    </w:p>
    <w:p w:rsidR="00F05731" w:rsidRPr="00452BD7" w:rsidRDefault="00F05731" w:rsidP="00A03A77">
      <w:pPr>
        <w:autoSpaceDE w:val="0"/>
        <w:autoSpaceDN w:val="0"/>
        <w:adjustRightInd w:val="0"/>
        <w:rPr>
          <w:rFonts w:cs="Arial"/>
          <w:color w:val="000000"/>
          <w:szCs w:val="22"/>
        </w:rPr>
      </w:pPr>
      <w:r w:rsidRPr="00452BD7">
        <w:rPr>
          <w:szCs w:val="22"/>
        </w:rPr>
        <w:t>Z toho dôvodu PPA úzko spolupracuje s Riadiacim orgánom</w:t>
      </w:r>
      <w:r w:rsidRPr="00452BD7">
        <w:rPr>
          <w:rFonts w:cs="Arial"/>
          <w:color w:val="000000"/>
          <w:szCs w:val="22"/>
        </w:rPr>
        <w:t xml:space="preserve"> (v zmysle dohody o delegovaní činností)</w:t>
      </w:r>
      <w:r w:rsidRPr="00452BD7">
        <w:rPr>
          <w:szCs w:val="22"/>
        </w:rPr>
        <w:t xml:space="preserve"> a CKO na záležitostiach týkajúcich sa monitorovania a hodnotenia programu. </w:t>
      </w:r>
    </w:p>
    <w:p w:rsidR="008676F9" w:rsidRPr="008676F9" w:rsidRDefault="008676F9" w:rsidP="00A03A77">
      <w:pPr>
        <w:ind w:left="720"/>
        <w:contextualSpacing/>
        <w:rPr>
          <w:rFonts w:ascii="Calibri" w:hAnsi="Calibri"/>
          <w:szCs w:val="22"/>
        </w:rPr>
      </w:pPr>
    </w:p>
    <w:p w:rsidR="008676F9" w:rsidRPr="008676F9" w:rsidRDefault="008676F9" w:rsidP="00A03A77">
      <w:pPr>
        <w:rPr>
          <w:rFonts w:ascii="Calibri" w:hAnsi="Calibri"/>
          <w:i/>
          <w:szCs w:val="22"/>
          <w:u w:val="single"/>
        </w:rPr>
      </w:pPr>
      <w:r w:rsidRPr="008676F9">
        <w:rPr>
          <w:rFonts w:ascii="Calibri" w:hAnsi="Calibri"/>
          <w:i/>
          <w:szCs w:val="22"/>
          <w:u w:val="single"/>
        </w:rPr>
        <w:t>Pracovná/poradná skupina pre hodnotenie</w:t>
      </w:r>
    </w:p>
    <w:p w:rsidR="00F05731" w:rsidRPr="0038275F" w:rsidRDefault="00F05731" w:rsidP="00A03A77">
      <w:pPr>
        <w:autoSpaceDE w:val="0"/>
        <w:autoSpaceDN w:val="0"/>
        <w:adjustRightInd w:val="0"/>
        <w:rPr>
          <w:rFonts w:ascii="Calibri" w:hAnsi="Calibri" w:cs="Arial"/>
          <w:color w:val="000000"/>
          <w:szCs w:val="22"/>
        </w:rPr>
      </w:pPr>
      <w:r w:rsidRPr="0038275F">
        <w:rPr>
          <w:rFonts w:ascii="Calibri" w:hAnsi="Calibri" w:cs="Arial"/>
          <w:color w:val="000000"/>
          <w:szCs w:val="22"/>
        </w:rPr>
        <w:t xml:space="preserve">Pre potreby posilnenia hodnotiacich postupov zriadi Riadiaci orgán pracovnú skupinu pre hodnotenie. Skupina sprostredkuje konzultácie medzi účastníkmi systému monitorovania a  hodnotenia, prispeje k osvojeniu a riadeniu monitorovacích a hodnotiacich postupov, pomôže zaručiť relevantnosť monitorovacích a hodnotiacich aktivít k potrebám programu. Členovia skupiny môžu prispieť so svojimi skúsenosťami a zručnosťami a pomôcť zabezpečiť dostupnosť údajov, informácií a dôležitých kontaktov pre hodnotiteľov. </w:t>
      </w:r>
    </w:p>
    <w:p w:rsidR="00F05731" w:rsidRPr="0038275F" w:rsidRDefault="00F05731" w:rsidP="00A03A77">
      <w:pPr>
        <w:autoSpaceDE w:val="0"/>
        <w:autoSpaceDN w:val="0"/>
        <w:adjustRightInd w:val="0"/>
        <w:rPr>
          <w:rFonts w:cs="Arial"/>
          <w:color w:val="000000"/>
          <w:szCs w:val="22"/>
        </w:rPr>
      </w:pPr>
      <w:r w:rsidRPr="0038275F">
        <w:rPr>
          <w:rFonts w:ascii="Calibri" w:hAnsi="Calibri" w:cs="Arial"/>
          <w:color w:val="000000"/>
          <w:szCs w:val="22"/>
        </w:rPr>
        <w:t xml:space="preserve">Pracovná skupina dohliada na postup hodnotenia počas programovacieho obdobia, </w:t>
      </w:r>
      <w:r w:rsidRPr="0038275F">
        <w:rPr>
          <w:rFonts w:cs="Arial"/>
          <w:color w:val="000000"/>
          <w:szCs w:val="22"/>
        </w:rPr>
        <w:t xml:space="preserve">podporuje kontinuitu hodnotiaceho procesu a administratívnu kapacitu. </w:t>
      </w:r>
    </w:p>
    <w:p w:rsidR="008676F9" w:rsidRDefault="00F05731" w:rsidP="00A03A77">
      <w:pPr>
        <w:autoSpaceDE w:val="0"/>
        <w:autoSpaceDN w:val="0"/>
        <w:adjustRightInd w:val="0"/>
        <w:rPr>
          <w:rFonts w:cs="Arial"/>
          <w:color w:val="000000"/>
          <w:szCs w:val="22"/>
        </w:rPr>
      </w:pPr>
      <w:r w:rsidRPr="0038275F">
        <w:rPr>
          <w:rFonts w:cs="Arial"/>
          <w:color w:val="000000"/>
          <w:szCs w:val="22"/>
        </w:rPr>
        <w:t>Pracovná skupina je zvolávaná Riadiacim orgánom. Pozostáva zo zástupcov RO, PPA, odborníkov (podľa priorít), zástupcov rezortných výskumných ústavov a</w:t>
      </w:r>
      <w:r>
        <w:rPr>
          <w:rFonts w:cs="Arial"/>
          <w:color w:val="000000"/>
          <w:szCs w:val="22"/>
        </w:rPr>
        <w:t> </w:t>
      </w:r>
      <w:r w:rsidRPr="0038275F">
        <w:rPr>
          <w:rFonts w:cs="Arial"/>
          <w:color w:val="000000"/>
          <w:szCs w:val="22"/>
        </w:rPr>
        <w:t>hodnotiteľov</w:t>
      </w:r>
      <w:r>
        <w:rPr>
          <w:rFonts w:cs="Arial"/>
          <w:color w:val="000000"/>
          <w:szCs w:val="22"/>
        </w:rPr>
        <w:t>.</w:t>
      </w:r>
    </w:p>
    <w:p w:rsidR="00F05731" w:rsidRPr="008676F9" w:rsidRDefault="00F05731" w:rsidP="00A03A77">
      <w:pPr>
        <w:autoSpaceDE w:val="0"/>
        <w:autoSpaceDN w:val="0"/>
        <w:adjustRightInd w:val="0"/>
        <w:rPr>
          <w:rFonts w:ascii="Calibri" w:hAnsi="Calibri" w:cs="Arial"/>
          <w:color w:val="000000"/>
          <w:szCs w:val="22"/>
        </w:rPr>
      </w:pPr>
    </w:p>
    <w:p w:rsidR="008676F9" w:rsidRPr="008676F9" w:rsidRDefault="008676F9" w:rsidP="00A03A77">
      <w:pPr>
        <w:autoSpaceDE w:val="0"/>
        <w:autoSpaceDN w:val="0"/>
        <w:adjustRightInd w:val="0"/>
        <w:rPr>
          <w:rFonts w:ascii="Calibri" w:hAnsi="Calibri" w:cs="Arial"/>
          <w:i/>
          <w:color w:val="000000"/>
          <w:szCs w:val="22"/>
          <w:u w:val="single"/>
        </w:rPr>
      </w:pPr>
      <w:r w:rsidRPr="008676F9">
        <w:rPr>
          <w:rFonts w:ascii="Calibri" w:hAnsi="Calibri" w:cs="Arial"/>
          <w:i/>
          <w:color w:val="000000"/>
          <w:szCs w:val="22"/>
          <w:u w:val="single"/>
        </w:rPr>
        <w:t>Externé subjekty</w:t>
      </w:r>
    </w:p>
    <w:p w:rsidR="008676F9" w:rsidRPr="008676F9" w:rsidRDefault="008676F9" w:rsidP="00A03A77">
      <w:pPr>
        <w:autoSpaceDE w:val="0"/>
        <w:autoSpaceDN w:val="0"/>
        <w:adjustRightInd w:val="0"/>
        <w:rPr>
          <w:rFonts w:ascii="Calibri" w:hAnsi="Calibri" w:cs="Arial"/>
          <w:color w:val="000000"/>
          <w:szCs w:val="22"/>
        </w:rPr>
      </w:pPr>
      <w:r w:rsidRPr="008676F9">
        <w:rPr>
          <w:rFonts w:ascii="Calibri" w:hAnsi="Calibri" w:cs="Arial"/>
          <w:color w:val="000000"/>
          <w:szCs w:val="22"/>
        </w:rPr>
        <w:t>Ide o subjekty, ktoré sú hlavnými zdrojmi údajov najmä pre pracovnú/poradnú skupinu a pre Riadiaci orgán a pre celý proces monitorovania a hodnotenia. Zahŕňajú najmä výskumné ústavy, agentúry, skúšobné ústavy a ďalšie inštitúcie, ktoré disponujú informáciami z oblasti pôdohospodárstva kľúčovými pre proces hodnotenia. Informácie zozbierané prostredníctvom externých subjektov napomôžu k zisteniu úrovne napĺňania cieľov a poskytnú tak obraz o programe a jeho vykonávaní.</w:t>
      </w:r>
    </w:p>
    <w:p w:rsidR="00F05731" w:rsidRPr="00EA237A"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Medzi externé subjekty patria najmä: </w:t>
      </w:r>
      <w:r>
        <w:rPr>
          <w:rFonts w:ascii="Calibri" w:hAnsi="Calibri" w:cs="Arial"/>
          <w:color w:val="000000"/>
          <w:szCs w:val="22"/>
        </w:rPr>
        <w:t xml:space="preserve">Národné poľnohospodárske a potravinárske centrum, </w:t>
      </w:r>
      <w:r w:rsidRPr="00EA237A">
        <w:rPr>
          <w:rFonts w:ascii="Calibri" w:hAnsi="Calibri" w:cs="Arial"/>
          <w:color w:val="000000"/>
          <w:szCs w:val="22"/>
        </w:rPr>
        <w:t>Národné lesnícke centrum, Ústredný kontrolný a skúšobný ústav poľnohospodársky, Výskumný ústav vodného hospodárstva, Slovenský hydrometeorologický ústav, Spoločnosť pre ochranu vtáctva na Slovensku, Slovenská agentúra životného prostredia a Štatistický úrad</w:t>
      </w:r>
      <w:r>
        <w:rPr>
          <w:rFonts w:ascii="Calibri" w:hAnsi="Calibri" w:cs="Arial"/>
          <w:color w:val="000000"/>
          <w:szCs w:val="22"/>
        </w:rPr>
        <w:t xml:space="preserve"> SR</w:t>
      </w:r>
      <w:r w:rsidRPr="00EA237A">
        <w:rPr>
          <w:rFonts w:ascii="Calibri" w:hAnsi="Calibri" w:cs="Arial"/>
          <w:color w:val="000000"/>
          <w:szCs w:val="22"/>
        </w:rPr>
        <w:t xml:space="preserve">. </w:t>
      </w:r>
    </w:p>
    <w:p w:rsidR="008676F9" w:rsidRPr="008676F9" w:rsidRDefault="008676F9" w:rsidP="00A03A77">
      <w:pPr>
        <w:autoSpaceDE w:val="0"/>
        <w:autoSpaceDN w:val="0"/>
        <w:adjustRightInd w:val="0"/>
        <w:rPr>
          <w:rFonts w:ascii="Calibri" w:hAnsi="Calibri" w:cs="Arial"/>
          <w:color w:val="000000"/>
          <w:szCs w:val="22"/>
        </w:rPr>
      </w:pPr>
    </w:p>
    <w:p w:rsidR="008676F9" w:rsidRPr="008676F9" w:rsidRDefault="008676F9" w:rsidP="00A03A77">
      <w:pPr>
        <w:autoSpaceDE w:val="0"/>
        <w:autoSpaceDN w:val="0"/>
        <w:adjustRightInd w:val="0"/>
        <w:rPr>
          <w:rFonts w:ascii="Calibri" w:hAnsi="Calibri" w:cs="Arial"/>
          <w:i/>
          <w:color w:val="000000"/>
          <w:szCs w:val="22"/>
          <w:u w:val="single"/>
        </w:rPr>
      </w:pPr>
      <w:r w:rsidRPr="008676F9">
        <w:rPr>
          <w:rFonts w:ascii="Calibri" w:hAnsi="Calibri" w:cs="Arial"/>
          <w:i/>
          <w:color w:val="000000"/>
          <w:szCs w:val="22"/>
          <w:u w:val="single"/>
        </w:rPr>
        <w:t>Centrálny koordinačný orgán</w:t>
      </w:r>
    </w:p>
    <w:p w:rsidR="00F05731" w:rsidRDefault="00F05731" w:rsidP="00A03A77">
      <w:pPr>
        <w:autoSpaceDE w:val="0"/>
        <w:autoSpaceDN w:val="0"/>
        <w:adjustRightInd w:val="0"/>
        <w:rPr>
          <w:szCs w:val="22"/>
        </w:rPr>
      </w:pPr>
      <w:r w:rsidRPr="00E475BD">
        <w:rPr>
          <w:szCs w:val="22"/>
        </w:rPr>
        <w:t>CKO plní úlohy v oblasti koordinácie riadenia EŠIF. V rámci uvedenej právomoci RO a PPA spolupracujú s CKO najmä v oblasti implementácie, monitorovania, hodnotenia a pri vypracovávaní správ a informácií. RO zasiela CKO výročnú správu o vykonávaní PRV SR 2014 – 2020 za predchádzajúci rozpočtový rok vypracovanú podľa čl. 50 nariadenia Európskeho parlamentu a Rady (EÚ) č. 1303/2013, ktorým sa .... (ďalej len „všeobecné nariadenie“). Ďalej RO predkladá CKO informácie týkajúce sa PRV SR 2014 – 2020 na vypracovanie Správy o pokroku, podľa č. 52 všeobecného nariadenia a iné informácie týkajúce sa realizovania PRV SR 2014 – 2020 pre účely plnenia úloh CKO v oblasti koordinácie riadenia EŠIF a plnenia povinností v oblasti vypracovávania správ a informácií o realizovaní EŠIF.</w:t>
      </w:r>
    </w:p>
    <w:p w:rsidR="00A03A77" w:rsidRDefault="00A03A77" w:rsidP="00A03A77">
      <w:pPr>
        <w:autoSpaceDE w:val="0"/>
        <w:autoSpaceDN w:val="0"/>
        <w:adjustRightInd w:val="0"/>
        <w:rPr>
          <w:rFonts w:ascii="Calibri" w:hAnsi="Calibri" w:cs="Arial"/>
          <w:i/>
          <w:color w:val="000000"/>
          <w:szCs w:val="22"/>
          <w:u w:val="single"/>
        </w:rPr>
      </w:pPr>
    </w:p>
    <w:p w:rsidR="00A03A77" w:rsidRDefault="00A03A77" w:rsidP="00A03A77">
      <w:pPr>
        <w:autoSpaceDE w:val="0"/>
        <w:autoSpaceDN w:val="0"/>
        <w:adjustRightInd w:val="0"/>
        <w:rPr>
          <w:rFonts w:ascii="Calibri" w:hAnsi="Calibri" w:cs="Arial"/>
          <w:i/>
          <w:color w:val="000000"/>
          <w:szCs w:val="22"/>
          <w:u w:val="single"/>
        </w:rPr>
      </w:pPr>
    </w:p>
    <w:p w:rsidR="00A03A77" w:rsidRDefault="00A03A77" w:rsidP="00A03A77">
      <w:pPr>
        <w:autoSpaceDE w:val="0"/>
        <w:autoSpaceDN w:val="0"/>
        <w:adjustRightInd w:val="0"/>
        <w:rPr>
          <w:rFonts w:ascii="Calibri" w:hAnsi="Calibri" w:cs="Arial"/>
          <w:i/>
          <w:color w:val="000000"/>
          <w:szCs w:val="22"/>
          <w:u w:val="single"/>
        </w:rPr>
      </w:pPr>
    </w:p>
    <w:p w:rsidR="00F05731" w:rsidRPr="00EA237A" w:rsidRDefault="00F05731" w:rsidP="00A03A77">
      <w:pPr>
        <w:autoSpaceDE w:val="0"/>
        <w:autoSpaceDN w:val="0"/>
        <w:adjustRightInd w:val="0"/>
        <w:rPr>
          <w:rFonts w:ascii="Calibri" w:hAnsi="Calibri" w:cs="Arial"/>
          <w:i/>
          <w:color w:val="000000"/>
          <w:szCs w:val="22"/>
          <w:u w:val="single"/>
        </w:rPr>
      </w:pPr>
      <w:r w:rsidRPr="00EA237A">
        <w:rPr>
          <w:rFonts w:ascii="Calibri" w:hAnsi="Calibri" w:cs="Arial"/>
          <w:i/>
          <w:color w:val="000000"/>
          <w:szCs w:val="22"/>
          <w:u w:val="single"/>
        </w:rPr>
        <w:t>Ostatné rezorty</w:t>
      </w:r>
    </w:p>
    <w:p w:rsidR="00F05731"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Zahŕňajú ostatné ministerstvá, ktoré poskytnú súčinnosť pri procese monitorovania a</w:t>
      </w:r>
      <w:r>
        <w:rPr>
          <w:rFonts w:ascii="Calibri" w:hAnsi="Calibri" w:cs="Arial"/>
          <w:color w:val="000000"/>
          <w:szCs w:val="22"/>
        </w:rPr>
        <w:t> </w:t>
      </w:r>
      <w:r w:rsidRPr="00EA237A">
        <w:rPr>
          <w:rFonts w:ascii="Calibri" w:hAnsi="Calibri" w:cs="Arial"/>
          <w:color w:val="000000"/>
          <w:szCs w:val="22"/>
        </w:rPr>
        <w:t>hodnotenia</w:t>
      </w:r>
      <w:r>
        <w:rPr>
          <w:rFonts w:ascii="Calibri" w:hAnsi="Calibri" w:cs="Arial"/>
          <w:color w:val="000000"/>
          <w:szCs w:val="22"/>
        </w:rPr>
        <w:t>,</w:t>
      </w:r>
      <w:r w:rsidRPr="00EA237A">
        <w:rPr>
          <w:rFonts w:ascii="Calibri" w:hAnsi="Calibri" w:cs="Arial"/>
          <w:color w:val="000000"/>
          <w:szCs w:val="22"/>
        </w:rPr>
        <w:t xml:space="preserve"> najmä s prihliadnutím na ekonomické aspekty a aspekty ochrany jednotlivých zložiek životného prostredia. Spoluprácou s relevantnými orgánmi verejnej správy a ďalšími rezortmi sa zabezpečí prepojenie do ďalších oblastí úzko spätých so samotným pôdohospodárstvom. </w:t>
      </w:r>
    </w:p>
    <w:p w:rsidR="00A03A77" w:rsidRPr="00EA237A" w:rsidRDefault="00A03A77" w:rsidP="00A03A77">
      <w:pPr>
        <w:autoSpaceDE w:val="0"/>
        <w:autoSpaceDN w:val="0"/>
        <w:adjustRightInd w:val="0"/>
        <w:rPr>
          <w:rFonts w:ascii="Calibri" w:hAnsi="Calibri" w:cs="Arial"/>
          <w:color w:val="000000"/>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 xml:space="preserve">Príjemcovia </w:t>
      </w:r>
    </w:p>
    <w:p w:rsidR="00F05731" w:rsidRDefault="00F05731" w:rsidP="00A03A77">
      <w:pPr>
        <w:rPr>
          <w:rFonts w:ascii="Calibri" w:hAnsi="Calibri"/>
          <w:szCs w:val="22"/>
        </w:rPr>
      </w:pPr>
      <w:r w:rsidRPr="00EA237A">
        <w:rPr>
          <w:rFonts w:ascii="Calibri" w:hAnsi="Calibri"/>
          <w:szCs w:val="22"/>
        </w:rPr>
        <w:t xml:space="preserve">Príjemcovia podpôr z programu sú priamo zapojení do procesu monitorovania a hodnotenia dvoma spôsobmi. Prvý spôsob je, že jednotliví príjemcovia sú požiadaní poskytnúť informácie týkajúce sa monitorovania a hodnotenia (prostredníctvom žiadostí o nenávratný finančný príspevok, monitorovacích správ, žiadostí o podporu na plochu alebo rôznych hodnotiacich prieskumov). Druhý spôsob zapojenia príjemcov je prostredníctvom ich profesijných združení, ktoré predstavujú dôležitých partnerov programu a sú členmi Monitorovacieho výboru. </w:t>
      </w:r>
    </w:p>
    <w:p w:rsidR="00A03A77" w:rsidRPr="00EA237A" w:rsidRDefault="00A03A77" w:rsidP="00A03A77">
      <w:pPr>
        <w:rPr>
          <w:rFonts w:ascii="Calibri" w:hAnsi="Calibri"/>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Externí hodnotitelia</w:t>
      </w:r>
    </w:p>
    <w:p w:rsidR="00F05731" w:rsidRDefault="00F05731" w:rsidP="00A03A77">
      <w:pPr>
        <w:rPr>
          <w:rFonts w:ascii="Calibri" w:hAnsi="Calibri"/>
          <w:szCs w:val="22"/>
        </w:rPr>
      </w:pPr>
      <w:r w:rsidRPr="00EA237A">
        <w:rPr>
          <w:rFonts w:ascii="Calibri" w:hAnsi="Calibri"/>
          <w:szCs w:val="22"/>
        </w:rPr>
        <w:t>Hodnotenia PRV musia byť vykonávané hodnotiteľmi, ktorí sú funkčne nezávislí od orgánu zodpovedného za vykonávanie programu. Pre hodnotiace potreby získavajú hodnotitelia údaje od RO, prijímateľov podpory, MAS a NSRV. V procese hodnotenia spolupracujú hodnotitelia s Pracovnou skupinou</w:t>
      </w:r>
      <w:r>
        <w:rPr>
          <w:rFonts w:ascii="Calibri" w:hAnsi="Calibri"/>
          <w:szCs w:val="22"/>
        </w:rPr>
        <w:t xml:space="preserve"> pre hodnotenie</w:t>
      </w:r>
      <w:r w:rsidRPr="00EA237A">
        <w:rPr>
          <w:rFonts w:ascii="Calibri" w:hAnsi="Calibri"/>
          <w:szCs w:val="22"/>
        </w:rPr>
        <w:t xml:space="preserve">, prezentujú hodnotiace metodiky,  poskytujú a prediskutovávajú priebežné výstupy z hodnotenia. Vo vzťahu k Riadiacemu orgánu poskytujú hodnotitelia informácie o výstupoch z hodnotení, prezentujú jednotlivé hodnotiace správy pripravené v zmysle hodnotiaceho časového harmonogramu.  </w:t>
      </w:r>
    </w:p>
    <w:p w:rsidR="00A03A77" w:rsidRPr="00EA237A" w:rsidRDefault="00A03A77" w:rsidP="00A03A77">
      <w:pPr>
        <w:rPr>
          <w:rFonts w:ascii="Calibri" w:hAnsi="Calibri"/>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Miestne akčné skupiny</w:t>
      </w:r>
    </w:p>
    <w:p w:rsidR="00F05731" w:rsidRDefault="00F05731" w:rsidP="00A03A77">
      <w:pPr>
        <w:rPr>
          <w:rFonts w:ascii="Calibri" w:hAnsi="Calibri"/>
          <w:szCs w:val="22"/>
        </w:rPr>
      </w:pPr>
      <w:r w:rsidRPr="00EA237A">
        <w:rPr>
          <w:rFonts w:ascii="Calibri" w:hAnsi="Calibri"/>
          <w:szCs w:val="22"/>
        </w:rPr>
        <w:t xml:space="preserve">MAS sú zapojené do monitorovacích a hodnotiacich aktivít viacerými spôsobmi. Sú zaviazané poskytnúť riadiacemu orgánu a/alebo určeným hodnotiteľom alebo iným subjektom povereným výkonom týchto funkcií v jeho mene všetky informácie potrebné na monitorovanie a hodnotenie programu. Okrem toho majú vykonávať vlastné hodnotenia a monitorovanie miestnych rozvojových stratégií. MAS môžu poskytnúť neoceniteľné miestne znalosti a kontakty ako aj praktický pohľad na monitorovacie a hodnotiace postupy.  </w:t>
      </w:r>
      <w:r>
        <w:rPr>
          <w:rFonts w:ascii="Calibri" w:hAnsi="Calibri"/>
          <w:szCs w:val="22"/>
        </w:rPr>
        <w:t>Poskytnú taktiež informácie o podpore MAS prostredníctvom CLLD.</w:t>
      </w:r>
    </w:p>
    <w:p w:rsidR="00A03A77" w:rsidRPr="00EA237A" w:rsidRDefault="00A03A77" w:rsidP="00A03A77">
      <w:pPr>
        <w:rPr>
          <w:rFonts w:ascii="Calibri" w:hAnsi="Calibri"/>
          <w:szCs w:val="22"/>
        </w:rPr>
      </w:pPr>
    </w:p>
    <w:p w:rsidR="008676F9" w:rsidRPr="008676F9" w:rsidRDefault="008676F9" w:rsidP="000905ED">
      <w:pPr>
        <w:rPr>
          <w:rFonts w:ascii="Calibri" w:hAnsi="Calibri"/>
          <w:i/>
          <w:szCs w:val="22"/>
          <w:u w:val="single"/>
        </w:rPr>
      </w:pPr>
      <w:r w:rsidRPr="008676F9">
        <w:rPr>
          <w:rFonts w:ascii="Calibri" w:hAnsi="Calibri"/>
          <w:i/>
          <w:szCs w:val="22"/>
          <w:u w:val="single"/>
        </w:rPr>
        <w:t>Národná sieť rozvoja vidieka</w:t>
      </w:r>
    </w:p>
    <w:p w:rsidR="00F05731" w:rsidRPr="00EA237A" w:rsidRDefault="00F05731" w:rsidP="00F05731">
      <w:pPr>
        <w:rPr>
          <w:rFonts w:ascii="Calibri" w:hAnsi="Calibri"/>
          <w:szCs w:val="22"/>
        </w:rPr>
      </w:pPr>
      <w:r w:rsidRPr="00EA237A">
        <w:rPr>
          <w:rFonts w:ascii="Calibri" w:hAnsi="Calibri"/>
          <w:szCs w:val="22"/>
        </w:rPr>
        <w:t>NSRV zabezpečuje prostredníctvom svojej činnosti a regionálnych pracovísk zhromažďovanie a analyzovanie dát od príjemcov podpôr. Zhromažďuje, sleduje a monitoruje údaje v oblasti rozvoja vidieka. Má za úlohu poskytovať spätnú väzbu riadiacemu orgánu a iným štátnym inštitúciám a zodpovedným orgánom vo vzťahu k rozvoju vidieka pri monitorovacích a hodnotiacich aktivitách. Zabezpečuje zber a analýzu údajov od príjemcov podpory pre ad hoc hodnotenie.</w:t>
      </w:r>
      <w:r>
        <w:rPr>
          <w:rFonts w:ascii="Calibri" w:hAnsi="Calibri"/>
          <w:szCs w:val="22"/>
        </w:rPr>
        <w:t xml:space="preserve"> Zabezpečuje taktiež informovanie verejnosti o hodnotení programu prostredníctvom komunikačných nástrojov.</w:t>
      </w:r>
    </w:p>
    <w:p w:rsidR="008676F9" w:rsidRPr="008676F9" w:rsidRDefault="008676F9" w:rsidP="008676F9">
      <w:pPr>
        <w:spacing w:after="200" w:line="276" w:lineRule="auto"/>
        <w:ind w:left="720"/>
        <w:contextualSpacing/>
        <w:rPr>
          <w:rFonts w:ascii="Calibri" w:hAnsi="Calibri"/>
          <w:szCs w:val="22"/>
        </w:rPr>
      </w:pPr>
    </w:p>
    <w:p w:rsidR="008676F9" w:rsidRPr="00346468" w:rsidRDefault="008676F9" w:rsidP="00CE203B">
      <w:pPr>
        <w:numPr>
          <w:ilvl w:val="0"/>
          <w:numId w:val="384"/>
        </w:numPr>
        <w:spacing w:after="200"/>
        <w:contextualSpacing/>
        <w:jc w:val="left"/>
        <w:rPr>
          <w:rFonts w:ascii="Calibri" w:hAnsi="Calibri"/>
          <w:b/>
          <w:szCs w:val="22"/>
        </w:rPr>
      </w:pPr>
      <w:bookmarkStart w:id="120" w:name="_Toc384111065"/>
      <w:r w:rsidRPr="00346468">
        <w:rPr>
          <w:rFonts w:ascii="Calibri" w:hAnsi="Calibri"/>
          <w:b/>
          <w:szCs w:val="22"/>
        </w:rPr>
        <w:t>HODNOTIACE TÉMY A AKTIVITY</w:t>
      </w:r>
      <w:bookmarkEnd w:id="120"/>
    </w:p>
    <w:p w:rsidR="00346468" w:rsidRPr="00346468" w:rsidRDefault="00346468" w:rsidP="00DA7200">
      <w:pPr>
        <w:spacing w:after="120"/>
        <w:rPr>
          <w:rFonts w:ascii="Calibri" w:hAnsi="Calibri"/>
          <w:szCs w:val="22"/>
        </w:rPr>
      </w:pPr>
      <w:r w:rsidRPr="00346468">
        <w:rPr>
          <w:rFonts w:ascii="Calibri" w:hAnsi="Calibri"/>
          <w:szCs w:val="22"/>
        </w:rPr>
        <w:t xml:space="preserve">Riadiaci orgán vykonáva hodnotenia, aby posúdil účinnosť, hospodárnosť a dosah PRV. Hodnotenia vykonané počas programového obdobia majú posúdiť programovú intervenčnú logiku a jej implementáciu, vrátane doplnkovosti a synergií s Pilierom I. </w:t>
      </w:r>
    </w:p>
    <w:p w:rsidR="00346468" w:rsidRPr="00346468" w:rsidRDefault="00346468" w:rsidP="00DA7200">
      <w:pPr>
        <w:spacing w:after="120"/>
        <w:rPr>
          <w:rFonts w:ascii="Calibri" w:hAnsi="Calibri"/>
        </w:rPr>
      </w:pPr>
      <w:r w:rsidRPr="00346468">
        <w:rPr>
          <w:rFonts w:ascii="Calibri" w:hAnsi="Calibri"/>
          <w:szCs w:val="22"/>
        </w:rPr>
        <w:t>Hodnotiace témy sú prepojené na všetky vybrané oblasti záberu na základe analýzy SWOT a hodnotenia potrieb, prierezové (životné prostredie, klimatické zmeny, inovácie)  a špecifické témy (Leader, NSRV). Ďalšie témy budú navrhnuté v priebehu programového obdobia podľa potreby.</w:t>
      </w:r>
    </w:p>
    <w:p w:rsidR="00346468" w:rsidRPr="00346468" w:rsidRDefault="00346468" w:rsidP="00DA7200">
      <w:pPr>
        <w:spacing w:after="120"/>
        <w:rPr>
          <w:rFonts w:eastAsia="Calibri"/>
          <w:szCs w:val="22"/>
        </w:rPr>
      </w:pPr>
      <w:r w:rsidRPr="00346468">
        <w:rPr>
          <w:rFonts w:ascii="Calibri" w:eastAsia="Calibri" w:hAnsi="Calibri"/>
          <w:szCs w:val="22"/>
        </w:rPr>
        <w:t xml:space="preserve">Definícia obsahov hodnotenia </w:t>
      </w:r>
      <w:r w:rsidRPr="00346468">
        <w:rPr>
          <w:rFonts w:eastAsia="Calibri"/>
          <w:szCs w:val="22"/>
        </w:rPr>
        <w:t>prebehne na základe jednotlivých prvkov programového plánovania a opiera sa o všeobecnú spoločnú rámcovú činnosť EÚ pre monitoring a hodnotenie PRV v období 2014 - 2020.  Hodnotenie bude realizované so zameraním sa na potreby na úrovni fokusovej, článkovej,</w:t>
      </w:r>
      <w:r w:rsidRPr="00346468">
        <w:rPr>
          <w:rFonts w:eastAsia="Calibri"/>
          <w:szCs w:val="22"/>
        </w:rPr>
        <w:lastRenderedPageBreak/>
        <w:t xml:space="preserve"> resp. opatrení. Hĺbka a presnosť, ktorou budú jednotlivé hodnotiace oblasti hodnotené, sa zameriava na štruktúru plánovacích programových dokumentoch.  </w:t>
      </w:r>
    </w:p>
    <w:p w:rsidR="00346468" w:rsidRPr="00346468" w:rsidRDefault="00346468" w:rsidP="00DA7200">
      <w:pPr>
        <w:rPr>
          <w:rFonts w:cstheme="minorHAnsi"/>
          <w:szCs w:val="22"/>
        </w:rPr>
      </w:pPr>
      <w:r w:rsidRPr="00346468">
        <w:rPr>
          <w:rFonts w:cstheme="minorHAnsi"/>
          <w:szCs w:val="22"/>
        </w:rPr>
        <w:t xml:space="preserve">Hodnotenie PRV 2020 musí vo svojich analýzach zohľadňovať politický rámcový materiál Stratégia Európy 2020 a  tiež musí hodnotiť ako efektívne program prispieva k dosiahnutiu celkových cieľov. </w:t>
      </w:r>
    </w:p>
    <w:p w:rsidR="008676F9" w:rsidRPr="008676F9" w:rsidRDefault="008676F9" w:rsidP="008676F9">
      <w:pPr>
        <w:spacing w:after="120"/>
        <w:ind w:left="720"/>
        <w:contextualSpacing/>
        <w:rPr>
          <w:rFonts w:ascii="Calibri" w:hAnsi="Calibri"/>
        </w:rPr>
        <w:sectPr w:rsidR="008676F9" w:rsidRPr="008676F9" w:rsidSect="00BB33FC">
          <w:headerReference w:type="default" r:id="rId84"/>
          <w:pgSz w:w="11906" w:h="16838"/>
          <w:pgMar w:top="1417" w:right="1417" w:bottom="1417" w:left="1417" w:header="708" w:footer="708" w:gutter="0"/>
          <w:cols w:space="708"/>
          <w:docGrid w:linePitch="360"/>
        </w:sectPr>
      </w:pPr>
    </w:p>
    <w:p w:rsidR="008676F9" w:rsidRPr="008676F9" w:rsidRDefault="008676F9" w:rsidP="008676F9">
      <w:pPr>
        <w:spacing w:after="200" w:line="276" w:lineRule="auto"/>
        <w:ind w:left="720"/>
        <w:contextualSpacing/>
        <w:rPr>
          <w:rFonts w:ascii="Calibri" w:hAnsi="Calibri"/>
        </w:rPr>
      </w:pPr>
    </w:p>
    <w:tbl>
      <w:tblPr>
        <w:tblW w:w="1403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536"/>
        <w:gridCol w:w="1418"/>
        <w:gridCol w:w="1417"/>
        <w:gridCol w:w="1418"/>
        <w:gridCol w:w="1275"/>
        <w:gridCol w:w="1701"/>
      </w:tblGrid>
      <w:tr w:rsidR="00346468" w:rsidRPr="00EA237A" w:rsidTr="00A03A77">
        <w:tc>
          <w:tcPr>
            <w:tcW w:w="2268"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Hodnotiace témy</w:t>
            </w:r>
          </w:p>
        </w:tc>
        <w:tc>
          <w:tcPr>
            <w:tcW w:w="4536"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Hlavné hodnotiace úlohy v vzťahu k hodnotiacim témam</w:t>
            </w:r>
          </w:p>
        </w:tc>
        <w:tc>
          <w:tcPr>
            <w:tcW w:w="2835" w:type="dxa"/>
            <w:gridSpan w:val="2"/>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Hodnotiace otázky</w:t>
            </w:r>
          </w:p>
        </w:tc>
        <w:tc>
          <w:tcPr>
            <w:tcW w:w="2693" w:type="dxa"/>
            <w:gridSpan w:val="2"/>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Ukazovatele</w:t>
            </w:r>
          </w:p>
        </w:tc>
        <w:tc>
          <w:tcPr>
            <w:tcW w:w="1701"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Správy</w:t>
            </w:r>
          </w:p>
        </w:tc>
      </w:tr>
      <w:tr w:rsidR="00346468" w:rsidRPr="00EA237A" w:rsidTr="00A03A77">
        <w:tc>
          <w:tcPr>
            <w:tcW w:w="2268" w:type="dxa"/>
            <w:vMerge/>
          </w:tcPr>
          <w:p w:rsidR="00346468" w:rsidRPr="00EA237A" w:rsidRDefault="00346468" w:rsidP="00346468">
            <w:pPr>
              <w:contextualSpacing/>
              <w:rPr>
                <w:rFonts w:ascii="Calibri" w:hAnsi="Calibri"/>
                <w:sz w:val="18"/>
                <w:szCs w:val="18"/>
              </w:rPr>
            </w:pPr>
          </w:p>
        </w:tc>
        <w:tc>
          <w:tcPr>
            <w:tcW w:w="4536" w:type="dxa"/>
            <w:vMerge/>
          </w:tcPr>
          <w:p w:rsidR="00346468" w:rsidRPr="00EA237A" w:rsidRDefault="00346468" w:rsidP="00346468">
            <w:pPr>
              <w:contextualSpacing/>
              <w:rPr>
                <w:rFonts w:ascii="Calibri" w:hAnsi="Calibri"/>
                <w:sz w:val="18"/>
                <w:szCs w:val="18"/>
              </w:rPr>
            </w:pPr>
          </w:p>
        </w:tc>
        <w:tc>
          <w:tcPr>
            <w:tcW w:w="1418"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EÚ</w:t>
            </w:r>
          </w:p>
        </w:tc>
        <w:tc>
          <w:tcPr>
            <w:tcW w:w="1417"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PRV</w:t>
            </w:r>
          </w:p>
        </w:tc>
        <w:tc>
          <w:tcPr>
            <w:tcW w:w="1418"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EÚ</w:t>
            </w:r>
          </w:p>
        </w:tc>
        <w:tc>
          <w:tcPr>
            <w:tcW w:w="1275"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PRV</w:t>
            </w:r>
          </w:p>
        </w:tc>
        <w:tc>
          <w:tcPr>
            <w:tcW w:w="1701" w:type="dxa"/>
            <w:vMerge/>
          </w:tcPr>
          <w:p w:rsidR="00346468" w:rsidRPr="00EA237A" w:rsidRDefault="00346468" w:rsidP="00346468">
            <w:pPr>
              <w:contextualSpacing/>
              <w:rPr>
                <w:rFonts w:ascii="Calibri" w:hAnsi="Calibri"/>
                <w:sz w:val="18"/>
                <w:szCs w:val="18"/>
              </w:rPr>
            </w:pPr>
          </w:p>
        </w:tc>
      </w:tr>
      <w:tr w:rsidR="00346468" w:rsidRPr="00EA237A" w:rsidTr="00346468">
        <w:tc>
          <w:tcPr>
            <w:tcW w:w="2268" w:type="dxa"/>
            <w:vMerge w:val="restart"/>
          </w:tcPr>
          <w:p w:rsidR="00346468" w:rsidRPr="00EA237A" w:rsidRDefault="00346468" w:rsidP="00346468">
            <w:pPr>
              <w:contextualSpacing/>
              <w:rPr>
                <w:rFonts w:ascii="Calibri" w:hAnsi="Calibri"/>
                <w:sz w:val="18"/>
                <w:szCs w:val="18"/>
              </w:rPr>
            </w:pPr>
            <w:r>
              <w:rPr>
                <w:rFonts w:ascii="Calibri" w:hAnsi="Calibri"/>
                <w:sz w:val="18"/>
                <w:szCs w:val="18"/>
              </w:rPr>
              <w:t>Fokusové oblasti</w:t>
            </w:r>
            <w:r w:rsidRPr="00EA237A">
              <w:rPr>
                <w:rFonts w:ascii="Calibri" w:hAnsi="Calibri"/>
                <w:sz w:val="18"/>
                <w:szCs w:val="18"/>
              </w:rPr>
              <w:t xml:space="preserve"> (1-1</w:t>
            </w:r>
            <w:r>
              <w:rPr>
                <w:rFonts w:ascii="Calibri" w:hAnsi="Calibri"/>
                <w:sz w:val="18"/>
                <w:szCs w:val="18"/>
              </w:rPr>
              <w:t>9</w:t>
            </w:r>
            <w:r w:rsidRPr="00EA237A">
              <w:rPr>
                <w:rFonts w:ascii="Calibri" w:hAnsi="Calibri"/>
                <w:sz w:val="18"/>
                <w:szCs w:val="18"/>
              </w:rPr>
              <w:t xml:space="preserve">) </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Konkurencieschopná výroba potravín</w:t>
            </w:r>
          </w:p>
          <w:p w:rsidR="00346468" w:rsidRPr="00EA237A" w:rsidRDefault="00346468" w:rsidP="00346468">
            <w:pPr>
              <w:contextualSpacing/>
              <w:rPr>
                <w:rFonts w:ascii="Calibri" w:hAnsi="Calibri"/>
                <w:sz w:val="18"/>
                <w:szCs w:val="18"/>
              </w:rPr>
            </w:pPr>
          </w:p>
          <w:p w:rsidR="00346468" w:rsidRPr="00EA237A" w:rsidRDefault="00346468" w:rsidP="00346468">
            <w:pPr>
              <w:rPr>
                <w:rFonts w:ascii="Calibri" w:hAnsi="Calibri"/>
                <w:sz w:val="18"/>
                <w:szCs w:val="18"/>
              </w:rPr>
            </w:pPr>
            <w:r w:rsidRPr="00EA237A">
              <w:rPr>
                <w:rFonts w:ascii="Calibri" w:hAnsi="Calibri"/>
                <w:bCs/>
                <w:sz w:val="18"/>
                <w:szCs w:val="18"/>
              </w:rPr>
              <w:t xml:space="preserve">Udržateľný manažment prírodných zdrojov a prispôsobovanie sa klimatickým zmenám </w:t>
            </w:r>
          </w:p>
          <w:p w:rsidR="00346468" w:rsidRPr="00EA237A" w:rsidRDefault="00346468" w:rsidP="00346468">
            <w:pPr>
              <w:contextualSpacing/>
              <w:rPr>
                <w:rFonts w:ascii="Calibri" w:hAnsi="Calibri"/>
                <w:sz w:val="18"/>
                <w:szCs w:val="18"/>
              </w:rPr>
            </w:pPr>
          </w:p>
          <w:p w:rsidR="00346468" w:rsidRPr="00EA237A" w:rsidRDefault="00346468" w:rsidP="00346468">
            <w:pPr>
              <w:rPr>
                <w:rFonts w:ascii="Calibri" w:hAnsi="Calibri"/>
                <w:sz w:val="18"/>
                <w:szCs w:val="18"/>
              </w:rPr>
            </w:pPr>
            <w:r w:rsidRPr="00EA237A">
              <w:rPr>
                <w:rFonts w:ascii="Calibri" w:hAnsi="Calibri"/>
                <w:bCs/>
                <w:sz w:val="18"/>
                <w:szCs w:val="18"/>
              </w:rPr>
              <w:t xml:space="preserve">Vyvážený územný rozvoj </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LEADER</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NSRV</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Inovácie</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Pr>
                <w:rFonts w:ascii="Calibri" w:hAnsi="Calibri"/>
                <w:sz w:val="18"/>
                <w:szCs w:val="18"/>
              </w:rPr>
              <w:t>Životné prostredie</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Tvorba pracovných miest</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Kvalita života</w:t>
            </w:r>
          </w:p>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Sledovanie vývoja trendov a analýza kontextu</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Kontextové ukazovatele</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kontext. ukazovatele</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Ex ante</w:t>
            </w:r>
          </w:p>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dosahov PRV a ich príspevok k hlavným cieľom SPP</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 horizontálne</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horizontálne</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Dosahové</w:t>
            </w:r>
          </w:p>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dosahové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dosiahnutých výsledkov z  intervencií PRV a ich príspevok k prioritám PRV</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 vzťahujúce sa k FO (OZ)</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Doplnkové 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Monitorovanie pokroku implementácie PRV vo vzťahu k stanoveným cieľovým a výstupovým ukazovateľom</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Cieľové</w:t>
            </w:r>
          </w:p>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Výstupové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cieľové a výstupové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Štandardné správy o vykonávaní</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pokroku a dosiahnutých výsledkov vzhľadom na špecifické záležitosti – Národná sieť rozvoja vidieka</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príspevkov PRV k prierezovým cieľom rozvoja vidieka</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príspevkov PRV k Stratégii Európa 2020 pre inteligentný, udržateľný a inkluzívny rast vrátane tematických cieľov SSR</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 xml:space="preserve">Hodnotenie príspevkov PRV vo vzťahu k spoločným princípom implementácie programov EŠIF </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rPr>
          <w:trHeight w:val="996"/>
        </w:trPr>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dosiahnutého pokroku v zabezpečení integrovaného prístupu pri uplatnení EFPRV (LEADER) a iných finančných nástrojov EÚ na podporu územného rozvoja (LEADER)</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tcPr>
          <w:p w:rsidR="00346468" w:rsidRPr="00EA237A" w:rsidRDefault="00346468" w:rsidP="00346468">
            <w:pPr>
              <w:contextualSpacing/>
              <w:rPr>
                <w:rFonts w:ascii="Calibri" w:hAnsi="Calibri"/>
                <w:sz w:val="18"/>
                <w:szCs w:val="18"/>
              </w:rPr>
            </w:pPr>
            <w:r w:rsidRPr="00EA237A">
              <w:rPr>
                <w:rFonts w:ascii="Calibri" w:hAnsi="Calibri"/>
                <w:sz w:val="18"/>
                <w:szCs w:val="18"/>
              </w:rPr>
              <w:t>Administrácia programu</w:t>
            </w: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správy a riadenia programu vrátane hodnotenia technickej pomoci, hodnotenia nákladov programu  na implementáciu opatrení a aktivít, dosiahnutie výsledkov a dosahov prostredníctvom špecifického ekonomického hodnotenia (analýza výnosnosti nákladov)</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bl>
    <w:p w:rsidR="008676F9" w:rsidRPr="008676F9" w:rsidRDefault="008676F9" w:rsidP="008676F9">
      <w:pPr>
        <w:spacing w:after="200" w:line="276" w:lineRule="auto"/>
        <w:ind w:left="720"/>
        <w:contextualSpacing/>
        <w:rPr>
          <w:rFonts w:ascii="Calibri" w:hAnsi="Calibri"/>
        </w:rPr>
      </w:pPr>
    </w:p>
    <w:p w:rsidR="008676F9" w:rsidRPr="008676F9" w:rsidRDefault="008676F9" w:rsidP="008676F9">
      <w:pPr>
        <w:spacing w:after="200" w:line="276" w:lineRule="auto"/>
        <w:ind w:left="720"/>
        <w:contextualSpacing/>
        <w:rPr>
          <w:rFonts w:ascii="Calibri" w:hAnsi="Calibri"/>
        </w:rPr>
        <w:sectPr w:rsidR="008676F9" w:rsidRPr="008676F9" w:rsidSect="00BB33FC">
          <w:headerReference w:type="default" r:id="rId85"/>
          <w:pgSz w:w="16838" w:h="11906" w:orient="landscape"/>
          <w:pgMar w:top="1417" w:right="1417" w:bottom="1417" w:left="1417" w:header="708" w:footer="708" w:gutter="0"/>
          <w:cols w:space="708"/>
          <w:docGrid w:linePitch="360"/>
        </w:sectPr>
      </w:pPr>
    </w:p>
    <w:p w:rsidR="008676F9" w:rsidRPr="008676F9" w:rsidRDefault="008676F9" w:rsidP="00BC4D3C">
      <w:pPr>
        <w:spacing w:before="120"/>
        <w:rPr>
          <w:rFonts w:ascii="Calibri" w:hAnsi="Calibri"/>
          <w:b/>
          <w:i/>
          <w:szCs w:val="22"/>
        </w:rPr>
      </w:pPr>
      <w:r w:rsidRPr="008676F9">
        <w:rPr>
          <w:rFonts w:ascii="Calibri" w:hAnsi="Calibri"/>
          <w:b/>
          <w:i/>
          <w:szCs w:val="22"/>
        </w:rPr>
        <w:t>Hodnotiace aktivity</w:t>
      </w:r>
    </w:p>
    <w:p w:rsidR="00346468" w:rsidRPr="00EA237A" w:rsidRDefault="00346468" w:rsidP="00346468">
      <w:pPr>
        <w:spacing w:before="120" w:after="200"/>
        <w:rPr>
          <w:rFonts w:ascii="Calibri" w:hAnsi="Calibri"/>
          <w:szCs w:val="22"/>
        </w:rPr>
      </w:pPr>
      <w:r w:rsidRPr="00EA237A">
        <w:rPr>
          <w:rFonts w:ascii="Calibri" w:hAnsi="Calibri"/>
          <w:szCs w:val="22"/>
        </w:rPr>
        <w:t xml:space="preserve">Počas programového obdobia prebieha hodnotenie súbežne s implementáciou programu a týka sa rôznych hodnotiacich aktivít. Riadiaci orgán je zodpovedný za zabezpečenie potrebných zdrojov na realizáciu hodnotení a za prípravu postupov pre zber údajov. Údaje by mali zahrňovať hodnoty pre spoločné a programovo špecifické ukazovatele, ktoré pomôžu zodpovedať spoločné a programovo špecifické hodnotiace otázky.  Hodnotiace aktivity sú rozdelené do dvoch skupín: </w:t>
      </w:r>
    </w:p>
    <w:p w:rsidR="00346468" w:rsidRPr="00EA237A" w:rsidRDefault="00346468" w:rsidP="00CE203B">
      <w:pPr>
        <w:numPr>
          <w:ilvl w:val="0"/>
          <w:numId w:val="287"/>
        </w:numPr>
        <w:spacing w:before="120" w:after="200" w:line="276" w:lineRule="auto"/>
        <w:contextualSpacing/>
        <w:rPr>
          <w:rFonts w:ascii="Calibri" w:hAnsi="Calibri"/>
          <w:szCs w:val="22"/>
        </w:rPr>
      </w:pPr>
      <w:r w:rsidRPr="00EA237A">
        <w:rPr>
          <w:rFonts w:ascii="Calibri" w:hAnsi="Calibri"/>
          <w:szCs w:val="22"/>
        </w:rPr>
        <w:t>hodnotiace aktivity spojené s prípravou hodnotenia</w:t>
      </w:r>
    </w:p>
    <w:p w:rsidR="00346468" w:rsidRDefault="00346468" w:rsidP="00CE203B">
      <w:pPr>
        <w:numPr>
          <w:ilvl w:val="0"/>
          <w:numId w:val="287"/>
        </w:numPr>
        <w:spacing w:before="120" w:after="200" w:line="276" w:lineRule="auto"/>
        <w:contextualSpacing/>
        <w:rPr>
          <w:rFonts w:ascii="Calibri" w:hAnsi="Calibri"/>
          <w:szCs w:val="22"/>
        </w:rPr>
      </w:pPr>
      <w:r w:rsidRPr="00EA237A">
        <w:rPr>
          <w:rFonts w:ascii="Calibri" w:hAnsi="Calibri"/>
          <w:szCs w:val="22"/>
        </w:rPr>
        <w:t>hodnotiace aktivity vykonávané počas programového obdobia</w:t>
      </w:r>
    </w:p>
    <w:p w:rsidR="00DA7200" w:rsidRPr="00EA237A" w:rsidRDefault="00DA7200" w:rsidP="00DA7200">
      <w:pPr>
        <w:spacing w:before="120" w:after="200" w:line="276" w:lineRule="auto"/>
        <w:ind w:left="720"/>
        <w:contextualSpacing/>
        <w:rPr>
          <w:rFonts w:ascii="Calibri" w:hAnsi="Calibri"/>
          <w:szCs w:val="22"/>
        </w:rPr>
      </w:pPr>
    </w:p>
    <w:p w:rsidR="00346468" w:rsidRPr="00EA237A" w:rsidRDefault="00346468" w:rsidP="00346468">
      <w:pPr>
        <w:spacing w:before="120" w:after="200"/>
        <w:rPr>
          <w:rFonts w:ascii="Calibri" w:hAnsi="Calibri"/>
          <w:i/>
          <w:szCs w:val="22"/>
        </w:rPr>
      </w:pPr>
      <w:r w:rsidRPr="00EA237A">
        <w:rPr>
          <w:rFonts w:ascii="Calibri" w:hAnsi="Calibri"/>
          <w:i/>
          <w:szCs w:val="22"/>
        </w:rPr>
        <w:t xml:space="preserve">Hodnotiace aktivity spojené s prípravou hodnotenia pozostávajú: </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Revízia spoločných hodnotiacich otázok a ukazovateľov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Zostavenie programovo-špecifických hodnotiacich otázok a ukazovateľov prepojených na programovú intervenčnú logiku, definíciu posudzovacích kritérií a ukazovateľov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Príprava fiches pre programovo špecifické ukazovatele</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Aktivity v súvislosti so zabezpečením ukazovateľov potrebnými údajmi (podľa fiche ukazovateľov), identifikácia dodatočných typov údajov a preverenie informačných zdrojov</w:t>
      </w:r>
    </w:p>
    <w:p w:rsidR="00346468" w:rsidRPr="00EA237A" w:rsidRDefault="00346468" w:rsidP="00346468">
      <w:pPr>
        <w:spacing w:before="120" w:after="200"/>
        <w:ind w:left="1440"/>
        <w:contextualSpacing/>
        <w:rPr>
          <w:rFonts w:ascii="Calibri" w:hAnsi="Calibri"/>
          <w:szCs w:val="22"/>
        </w:rPr>
      </w:pPr>
      <w:r w:rsidRPr="00EA237A">
        <w:rPr>
          <w:rFonts w:ascii="Calibri" w:hAnsi="Calibri"/>
          <w:szCs w:val="22"/>
        </w:rPr>
        <w:t>Pre potreby hodnotenia sú dôležité nasledovné informácie a zdroje údajov:</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Monitorovacie údaje vrátane údajov týkajúcich sa programových výsledkov, zberané od prijímateľov prostredníctvo</w:t>
      </w:r>
      <w:r>
        <w:rPr>
          <w:rFonts w:ascii="Calibri" w:hAnsi="Calibri"/>
          <w:szCs w:val="22"/>
        </w:rPr>
        <w:t>m</w:t>
      </w:r>
      <w:r w:rsidRPr="00EA237A">
        <w:rPr>
          <w:rFonts w:ascii="Calibri" w:hAnsi="Calibri"/>
          <w:szCs w:val="22"/>
        </w:rPr>
        <w:t xml:space="preserve"> monitorovacích správ a na základe údajov z IS o vyplatených platbách </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Neagregované údaje zbierané od nepodporených potenciálnych príjemcov  alebo od reprezentatívnej vzorky cez pravidelné prieskumy (napr. FAND)</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 xml:space="preserve">Pravidelne zbierané špecifické údaje od rôznych inštitúcií, ktoré súvisia s prioritami a oblasťami záberu </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Štatistické údaje použité pre kontextovú analýzu</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Posúdenie možných prístupov k hodnoteniu výsledkov a dosahov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Nastavenie prierezových hodnotiacich otázok a ukazovateľov v prepojení na Partnerskú dohodu</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Zostavenie nástroja pre využitie výsledkov hodnotenia miestnych rozvojových stratégií Leader</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Navrhnutie hodnotiacich aktivít pre MAS</w:t>
      </w:r>
      <w:r>
        <w:rPr>
          <w:rFonts w:ascii="Calibri" w:hAnsi="Calibri"/>
          <w:szCs w:val="22"/>
        </w:rPr>
        <w:t xml:space="preserve"> vrátane prístupu CLLD</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Riešenie identifikovaných problémov v získavaní údajov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Dohoda s poskytovateľmi údajov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Príprava zadávacích podmienok a realizácia verej</w:t>
      </w:r>
      <w:r>
        <w:rPr>
          <w:rFonts w:ascii="Calibri" w:hAnsi="Calibri"/>
          <w:szCs w:val="22"/>
        </w:rPr>
        <w:t>ného obstarania hodnotiteľov</w:t>
      </w:r>
    </w:p>
    <w:p w:rsidR="008676F9" w:rsidRPr="008676F9" w:rsidRDefault="008676F9" w:rsidP="008676F9">
      <w:pPr>
        <w:spacing w:before="120" w:after="200"/>
        <w:ind w:left="720"/>
        <w:contextualSpacing/>
        <w:rPr>
          <w:rFonts w:ascii="Calibri" w:hAnsi="Calibri"/>
          <w:szCs w:val="22"/>
        </w:rPr>
      </w:pPr>
    </w:p>
    <w:p w:rsidR="008676F9" w:rsidRPr="008676F9" w:rsidRDefault="008676F9" w:rsidP="00997BE5">
      <w:pPr>
        <w:spacing w:before="120"/>
        <w:rPr>
          <w:rFonts w:ascii="Calibri" w:hAnsi="Calibri"/>
          <w:i/>
          <w:szCs w:val="22"/>
        </w:rPr>
      </w:pPr>
      <w:r w:rsidRPr="008676F9">
        <w:rPr>
          <w:rFonts w:ascii="Calibri" w:hAnsi="Calibri"/>
          <w:i/>
          <w:szCs w:val="22"/>
        </w:rPr>
        <w:t>Hodnotiace aktivity vykonávané počas programového obdobia:</w:t>
      </w:r>
    </w:p>
    <w:p w:rsidR="008676F9" w:rsidRPr="008676F9" w:rsidRDefault="008676F9" w:rsidP="00CE203B">
      <w:pPr>
        <w:numPr>
          <w:ilvl w:val="0"/>
          <w:numId w:val="289"/>
        </w:numPr>
        <w:spacing w:before="120" w:after="200"/>
        <w:contextualSpacing/>
        <w:rPr>
          <w:rFonts w:ascii="Calibri" w:hAnsi="Calibri"/>
          <w:szCs w:val="22"/>
        </w:rPr>
      </w:pPr>
      <w:r w:rsidRPr="008676F9">
        <w:rPr>
          <w:rFonts w:ascii="Calibri" w:hAnsi="Calibri"/>
          <w:szCs w:val="22"/>
        </w:rPr>
        <w:t>Hodnotiace aktivity vykonané programovými autoritami – Riadiaci orgán a PPA:</w:t>
      </w:r>
    </w:p>
    <w:p w:rsidR="008676F9" w:rsidRPr="008676F9" w:rsidRDefault="008676F9" w:rsidP="00CE203B">
      <w:pPr>
        <w:numPr>
          <w:ilvl w:val="2"/>
          <w:numId w:val="287"/>
        </w:numPr>
        <w:spacing w:before="120" w:after="200"/>
        <w:contextualSpacing/>
        <w:rPr>
          <w:rFonts w:ascii="Calibri" w:hAnsi="Calibri"/>
          <w:szCs w:val="22"/>
        </w:rPr>
      </w:pPr>
      <w:r w:rsidRPr="008676F9">
        <w:rPr>
          <w:rFonts w:ascii="Calibri" w:hAnsi="Calibri"/>
          <w:szCs w:val="22"/>
        </w:rPr>
        <w:t>Hodnotenie dosiahnutých výsledkov smerom k cieľom PRV, príspevku k cieľom SPP a Stratégii EÚ 2020, posúdenie programových výsledkov a dosahov, prierezových cieľov Rozvoja vidieka, spoločných princípov programov EŠIF, zodpovedanie hodnotiacich otázok, príprava záverov a odporúčaní, využitie hodnotiacich výsledkov pre zlepšenie návrhu PRV a jeho implementácie (riadené Riadiacim orgánom, vykonané hodnotiteľom)</w:t>
      </w:r>
    </w:p>
    <w:p w:rsidR="008676F9" w:rsidRDefault="008676F9" w:rsidP="00CE203B">
      <w:pPr>
        <w:numPr>
          <w:ilvl w:val="2"/>
          <w:numId w:val="287"/>
        </w:numPr>
        <w:spacing w:before="120" w:after="200"/>
        <w:contextualSpacing/>
        <w:rPr>
          <w:rFonts w:ascii="Calibri" w:hAnsi="Calibri"/>
          <w:szCs w:val="22"/>
        </w:rPr>
      </w:pPr>
      <w:r w:rsidRPr="008676F9">
        <w:rPr>
          <w:rFonts w:ascii="Calibri" w:hAnsi="Calibri"/>
          <w:szCs w:val="22"/>
        </w:rPr>
        <w:t>Podávanie správ a zverejňovanie výsledkov hodnotení (Riadiaci orgán)</w:t>
      </w:r>
    </w:p>
    <w:p w:rsidR="007867E9" w:rsidRPr="008676F9" w:rsidRDefault="007867E9" w:rsidP="007867E9">
      <w:pPr>
        <w:spacing w:before="120" w:after="200"/>
        <w:ind w:left="2160"/>
        <w:contextualSpacing/>
        <w:rPr>
          <w:rFonts w:ascii="Calibri" w:hAnsi="Calibri"/>
          <w:szCs w:val="22"/>
        </w:rPr>
      </w:pPr>
    </w:p>
    <w:p w:rsidR="008676F9" w:rsidRPr="008676F9" w:rsidRDefault="008676F9" w:rsidP="00CE203B">
      <w:pPr>
        <w:numPr>
          <w:ilvl w:val="0"/>
          <w:numId w:val="289"/>
        </w:numPr>
        <w:spacing w:before="120" w:after="200"/>
        <w:contextualSpacing/>
        <w:rPr>
          <w:rFonts w:ascii="Calibri" w:hAnsi="Calibri"/>
          <w:szCs w:val="22"/>
        </w:rPr>
      </w:pPr>
      <w:r w:rsidRPr="008676F9">
        <w:rPr>
          <w:rFonts w:ascii="Calibri" w:hAnsi="Calibri"/>
          <w:szCs w:val="22"/>
        </w:rPr>
        <w:t xml:space="preserve">Hodnotiace aktivity, ktoré by mali byť vykonané hodnotiteľom: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Príprava a plnenie vhodných a kompaktných hodnotiacich metodík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Zber, spracovanie a syntéza dôležitých informácií v spojení s informáciami dodaných Riadiacim orgánom o viacnásobných efektoch intervencií a synergii medzi aktivitami</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Zber, spracovanie a syntéza dôležitých informácií v spojení s informáciami dodaných Riadiacim orgánom v súlade s vybranými hodnotiacimi metódami, výkon posúdenia doplnkových výsledkových ukazovateľov a programovo špecifických výsledkových ukazovateľov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Zber, spracovanie a analýza dôležitých informácií v súlade s vybranými hodnotiacimi metódami a výkon hodnotenia programových dosahov, prisudzovať ich k programovým intervenciám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Analyzovať príspevky PRV k hlavným cieľom SPP, cieľom Stratégii Európa 2020 a prierezovým záležitostiam (inovácie, environment, klimatické zmeny) a príspevok špecifických intervencií ako NSRV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Hodnotenie dosiahnutého pokroku v zabezpečení integrovaného prístupu pri uplatnení EFPRV (LEADER) a iných finančných nástrojov EÚ na podporu územného rozvoja </w:t>
      </w:r>
      <w:r>
        <w:rPr>
          <w:rFonts w:ascii="Calibri" w:hAnsi="Calibri"/>
          <w:szCs w:val="22"/>
        </w:rPr>
        <w:t xml:space="preserve">prostredníctvom </w:t>
      </w:r>
      <w:r w:rsidRPr="00EA237A">
        <w:rPr>
          <w:rFonts w:ascii="Calibri" w:hAnsi="Calibri"/>
          <w:szCs w:val="22"/>
        </w:rPr>
        <w:t>miestn</w:t>
      </w:r>
      <w:r>
        <w:rPr>
          <w:rFonts w:ascii="Calibri" w:hAnsi="Calibri"/>
          <w:szCs w:val="22"/>
        </w:rPr>
        <w:t>ych</w:t>
      </w:r>
      <w:r w:rsidRPr="00EA237A">
        <w:rPr>
          <w:rFonts w:ascii="Calibri" w:hAnsi="Calibri"/>
          <w:szCs w:val="22"/>
        </w:rPr>
        <w:t xml:space="preserve"> rozvojov</w:t>
      </w:r>
      <w:r>
        <w:rPr>
          <w:rFonts w:ascii="Calibri" w:hAnsi="Calibri"/>
          <w:szCs w:val="22"/>
        </w:rPr>
        <w:t>ých</w:t>
      </w:r>
      <w:r w:rsidRPr="00EA237A">
        <w:rPr>
          <w:rFonts w:ascii="Calibri" w:hAnsi="Calibri"/>
          <w:szCs w:val="22"/>
        </w:rPr>
        <w:t xml:space="preserve"> stratégi</w:t>
      </w:r>
      <w:r>
        <w:rPr>
          <w:rFonts w:ascii="Calibri" w:hAnsi="Calibri"/>
          <w:szCs w:val="22"/>
        </w:rPr>
        <w:t>í a komunitou vedeného miestneho rozvoja (tzv. CLLD prístup)</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Analýza dosiahnutých výsledkov programu spolu s cieľmi PRV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Odpovedanie hodnotiacich otázok</w:t>
      </w:r>
    </w:p>
    <w:p w:rsidR="00346468"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Poskytnutie záverov a odporúčaní vo vzťahu k návrhu programu a jeho implementácii</w:t>
      </w:r>
    </w:p>
    <w:p w:rsidR="008643A9" w:rsidRPr="008676F9" w:rsidRDefault="008643A9" w:rsidP="008643A9">
      <w:pPr>
        <w:spacing w:before="120" w:after="200"/>
        <w:ind w:left="2160"/>
        <w:contextualSpacing/>
        <w:rPr>
          <w:rFonts w:ascii="Calibri" w:hAnsi="Calibri"/>
          <w:szCs w:val="22"/>
        </w:rPr>
      </w:pPr>
    </w:p>
    <w:p w:rsidR="00346468" w:rsidRPr="00BD2FB4" w:rsidRDefault="00346468" w:rsidP="00346468">
      <w:pPr>
        <w:spacing w:after="120"/>
        <w:rPr>
          <w:rFonts w:ascii="Calibri" w:hAnsi="Calibri"/>
          <w:szCs w:val="22"/>
        </w:rPr>
      </w:pPr>
      <w:r>
        <w:rPr>
          <w:rFonts w:ascii="Calibri" w:hAnsi="Calibri"/>
          <w:szCs w:val="22"/>
        </w:rPr>
        <w:t xml:space="preserve">V rámci oblasti „Kvalita života“ </w:t>
      </w:r>
      <w:r w:rsidRPr="00BD2FB4">
        <w:rPr>
          <w:rFonts w:ascii="Calibri" w:hAnsi="Calibri"/>
          <w:szCs w:val="22"/>
        </w:rPr>
        <w:t xml:space="preserve">sa bude </w:t>
      </w:r>
      <w:r>
        <w:rPr>
          <w:rFonts w:ascii="Calibri" w:hAnsi="Calibri"/>
          <w:szCs w:val="22"/>
        </w:rPr>
        <w:t xml:space="preserve">monitorovanie a hodnotenie </w:t>
      </w:r>
      <w:r w:rsidRPr="00BD2FB4">
        <w:rPr>
          <w:rFonts w:ascii="Calibri" w:hAnsi="Calibri"/>
          <w:szCs w:val="22"/>
        </w:rPr>
        <w:t>zaoberať aj stupňom poskytovania informácií o vplyve programu na rovnosť príležitostí a nediskrimináciu na základe pohlavia, rasy alebo etnického pôvodu, viery a vierovyznania, zdravotného postihnutia alebo veku v</w:t>
      </w:r>
      <w:r>
        <w:rPr>
          <w:rFonts w:ascii="Calibri" w:hAnsi="Calibri"/>
          <w:szCs w:val="22"/>
        </w:rPr>
        <w:t> </w:t>
      </w:r>
      <w:r w:rsidRPr="00BD2FB4">
        <w:rPr>
          <w:rFonts w:ascii="Calibri" w:hAnsi="Calibri"/>
          <w:szCs w:val="22"/>
        </w:rPr>
        <w:t>krátko</w:t>
      </w:r>
      <w:r>
        <w:rPr>
          <w:rFonts w:ascii="Calibri" w:hAnsi="Calibri"/>
          <w:szCs w:val="22"/>
        </w:rPr>
        <w:t xml:space="preserve">dobom </w:t>
      </w:r>
      <w:r w:rsidRPr="00BD2FB4">
        <w:rPr>
          <w:rFonts w:ascii="Calibri" w:hAnsi="Calibri"/>
          <w:szCs w:val="22"/>
        </w:rPr>
        <w:t>a dlhodobom horizonte. Relevantné ukazovatele budú pravidelne monitorované a vyhodnocované.</w:t>
      </w:r>
    </w:p>
    <w:p w:rsidR="008676F9" w:rsidRPr="008676F9" w:rsidRDefault="008676F9" w:rsidP="008676F9">
      <w:pPr>
        <w:spacing w:before="120" w:after="200"/>
        <w:rPr>
          <w:rFonts w:ascii="Calibri" w:hAnsi="Calibri"/>
          <w:szCs w:val="22"/>
        </w:rPr>
      </w:pPr>
      <w:r w:rsidRPr="008676F9">
        <w:rPr>
          <w:rFonts w:ascii="Calibri" w:hAnsi="Calibri"/>
          <w:szCs w:val="22"/>
        </w:rPr>
        <w:t xml:space="preserve">Vyššie opísané hodnotiace aktivity majú byť uvedené vo Výročnej správe o vykonávaní. Podrobnejšie  informácie o hodnotiacich aktivitách je požadované uviesť v dvoch posilnených správach o vykonávaní, ktorá sa predkladajú v roku 2017 a 2019. Hodnotiaca správa ex post, ktorá má byť predložená Komisii do 31.12.2023, bude kompletizovať všetky hodnotiace úlohy a aktivity vo vzťahu k všetkým hodnotiacim témam. Má zhodnotiť efektívnosť a účinnosť programu, jeho príspevok k Stratégii Európa 2020, poskytnúť odpovede na hodnotiace otázky a poskytnúť závery a odporúčania pre politiku rozvoja vidieka. Odporúča sa začať pripravovať hodnotenie ex post začiatkom r.2020. </w:t>
      </w:r>
    </w:p>
    <w:p w:rsidR="008676F9" w:rsidRDefault="008676F9" w:rsidP="008676F9">
      <w:pPr>
        <w:spacing w:before="120" w:after="200"/>
        <w:rPr>
          <w:rFonts w:ascii="Calibri" w:hAnsi="Calibri"/>
          <w:szCs w:val="22"/>
        </w:rPr>
      </w:pPr>
      <w:r w:rsidRPr="008676F9">
        <w:rPr>
          <w:rFonts w:ascii="Calibri" w:hAnsi="Calibri"/>
          <w:szCs w:val="22"/>
        </w:rPr>
        <w:t xml:space="preserve">Štandardné správy o vykonávaní budú predkladané v r. 2016, 2018, 2020 a 2021. Posilnené správy o vykonávaní ako už bolo uvedené vyššie, budú obsahovať popis monitorovacích a hodnotiacich aktivít a budú predložené v r.2017 a 2019. Obsah správ o vykonávaní bude určený príslušným vykonávacím nariadením. </w:t>
      </w:r>
    </w:p>
    <w:p w:rsidR="00BC4D3C" w:rsidRPr="008676F9" w:rsidRDefault="00BC4D3C" w:rsidP="00BC4D3C">
      <w:pPr>
        <w:spacing w:before="120"/>
        <w:rPr>
          <w:rFonts w:ascii="Calibri" w:hAnsi="Calibri"/>
          <w:szCs w:val="22"/>
        </w:rPr>
      </w:pPr>
    </w:p>
    <w:p w:rsidR="008676F9" w:rsidRPr="00346468" w:rsidRDefault="00AA30CA" w:rsidP="00346468">
      <w:pPr>
        <w:spacing w:before="120" w:after="200" w:line="276" w:lineRule="auto"/>
        <w:contextualSpacing/>
        <w:rPr>
          <w:rFonts w:ascii="Calibri" w:hAnsi="Calibri"/>
          <w:b/>
          <w:szCs w:val="22"/>
        </w:rPr>
      </w:pPr>
      <w:bookmarkStart w:id="121" w:name="_Toc384111066"/>
      <w:r w:rsidRPr="00346468">
        <w:rPr>
          <w:rFonts w:ascii="Calibri" w:hAnsi="Calibri"/>
          <w:b/>
          <w:szCs w:val="22"/>
        </w:rPr>
        <w:t>4.</w:t>
      </w:r>
      <w:r w:rsidR="008676F9" w:rsidRPr="00346468">
        <w:rPr>
          <w:rFonts w:ascii="Calibri" w:hAnsi="Calibri"/>
          <w:b/>
          <w:szCs w:val="22"/>
        </w:rPr>
        <w:t>ZBER ÚDAJOV A INFORMÁCIE</w:t>
      </w:r>
      <w:bookmarkEnd w:id="121"/>
    </w:p>
    <w:p w:rsidR="008676F9" w:rsidRPr="008676F9" w:rsidRDefault="008676F9" w:rsidP="006C75BE">
      <w:pPr>
        <w:spacing w:before="120"/>
        <w:rPr>
          <w:rFonts w:ascii="Calibri" w:hAnsi="Calibri"/>
          <w:b/>
          <w:i/>
          <w:szCs w:val="22"/>
        </w:rPr>
      </w:pPr>
      <w:r w:rsidRPr="008676F9">
        <w:rPr>
          <w:rFonts w:ascii="Calibri" w:hAnsi="Calibri"/>
          <w:b/>
          <w:bCs/>
          <w:i/>
          <w:szCs w:val="22"/>
        </w:rPr>
        <w:t xml:space="preserve">Systém monitorovacích informácií o implementácii PRV  pre účely hodnotenia </w:t>
      </w:r>
    </w:p>
    <w:p w:rsidR="008676F9" w:rsidRPr="008676F9" w:rsidRDefault="008676F9" w:rsidP="006C75BE">
      <w:pPr>
        <w:spacing w:after="200"/>
        <w:rPr>
          <w:rFonts w:ascii="Calibri" w:hAnsi="Calibri"/>
          <w:szCs w:val="22"/>
        </w:rPr>
      </w:pPr>
      <w:r w:rsidRPr="008676F9">
        <w:rPr>
          <w:rFonts w:ascii="Calibri" w:hAnsi="Calibri"/>
          <w:szCs w:val="22"/>
        </w:rPr>
        <w:t>PPA administruje elektronický systém zaznamenávania a uchovávania monitorovacích údajov o programe a jeho vykonávaní, ktoré sú potrebné na účely monitorovania a hodnotenia, a najmä informácií potrebných na sledovaní pokroku pri dosahovaní stanovených cieľov a priorít. Hlavným zdroj údajov sú  žiadosti o nenávratný finančný príspevok, monitorovacie správy od prijímateľov</w:t>
      </w:r>
      <w:r w:rsidRPr="008676F9">
        <w:rPr>
          <w:rFonts w:ascii="Calibri" w:hAnsi="Calibri"/>
          <w:szCs w:val="22"/>
        </w:rPr>
        <w:lastRenderedPageBreak/>
        <w:t xml:space="preserve"> a systém IACS. V rámci monitorovacích správ sa získavajú údaje za projektové podpory na úrovni výstupu a výsledkov. PPA pripravuje formát monitorovacích správ v súlade s metodikou SRMH. Pre monitorovanie neprojektových podpôr (platby na plochu) PPA využíva export údajov zo systému IACS. V prechádzajúcom období chýbala funkcionalita v rámci systému IACS, ktorá by zabezpečovala užívateľom rýchly výber prehľadových údajov o ukazovateľoch výstupu a výsledku podľa metodiky SRMH zo systému. V súčasnosti prebieha príprava nového integrovaného softwarového riešenia v rámci PPA, ktorý má riešiť okrem iného aj identifikované úzke miesta v systéme monitoringu údajov. Očakáva sa, že v priebehu r.2016 bude systém prispôsobený požiadavkám získavania údajov pre potreby monitoringu a hodnotenia. </w:t>
      </w:r>
      <w:r w:rsidR="006C0DD8">
        <w:rPr>
          <w:rFonts w:ascii="Calibri" w:hAnsi="Calibri"/>
          <w:szCs w:val="22"/>
        </w:rPr>
        <w:t>Zavedenie IT systému bude úzko prepojené so zabezpečením aktivít súvisiacich so zlepšením hodnotiacich metód, nastavenia zberu údajov a informácií, ich výmeny a celkového nastavenia systému monitorovania. Na uvedené aktivity využije PPA prostriedky z technickej pomoci.</w:t>
      </w:r>
    </w:p>
    <w:p w:rsidR="008676F9" w:rsidRPr="008676F9" w:rsidRDefault="008676F9" w:rsidP="00BC4D3C">
      <w:pPr>
        <w:rPr>
          <w:rFonts w:ascii="Calibri" w:hAnsi="Calibri"/>
          <w:b/>
          <w:i/>
          <w:szCs w:val="22"/>
        </w:rPr>
      </w:pPr>
      <w:r w:rsidRPr="008676F9">
        <w:rPr>
          <w:rFonts w:ascii="Calibri" w:hAnsi="Calibri"/>
          <w:b/>
          <w:i/>
          <w:szCs w:val="22"/>
        </w:rPr>
        <w:t xml:space="preserve">Zber údajov pre monitoring a hodnotenie </w:t>
      </w:r>
    </w:p>
    <w:p w:rsidR="008676F9" w:rsidRPr="008676F9" w:rsidRDefault="008676F9" w:rsidP="00BC4D3C">
      <w:pPr>
        <w:rPr>
          <w:rFonts w:ascii="Calibri" w:hAnsi="Calibri"/>
          <w:i/>
          <w:szCs w:val="22"/>
        </w:rPr>
      </w:pPr>
      <w:r w:rsidRPr="008676F9">
        <w:rPr>
          <w:rFonts w:ascii="Calibri" w:hAnsi="Calibri"/>
          <w:i/>
          <w:szCs w:val="22"/>
        </w:rPr>
        <w:t>Primárne údaje:</w:t>
      </w:r>
    </w:p>
    <w:p w:rsidR="00346468" w:rsidRPr="00EA237A" w:rsidRDefault="00346468" w:rsidP="00346468">
      <w:pPr>
        <w:spacing w:before="120" w:after="200"/>
        <w:rPr>
          <w:rFonts w:ascii="Calibri" w:hAnsi="Calibri"/>
          <w:szCs w:val="22"/>
        </w:rPr>
      </w:pPr>
      <w:r w:rsidRPr="00EA237A">
        <w:rPr>
          <w:rFonts w:ascii="Calibri" w:hAnsi="Calibri"/>
          <w:szCs w:val="22"/>
        </w:rPr>
        <w:t xml:space="preserve">Prevažná časť primárnych údajov je spracovaná a administrovaná prostredníctvom informačných systémov PPA, ktorá poskytuje svoju vlastnú databázu primárnych údajov pre potreby monitoringu a hodnotenia. PPA zabezpečuje zber primárnych údajov prostredníctvom žiadostí o poskytnutie nenávratného finančného príspevku (projektové podpory PRV) pri schválení projektu (východiskový stav), prostredníctvom povinných monitorovacích správ od príjemcov projektových podpôr a prostredníctvom autorizácií platieb, ktoré uplatňujú výsledky kontrol na mieste. Pri neprojektových operáciách (platby na plochu) sú zdrojmi primárnych údajov jednotné žiadosti o podpory predkladané príjemcami podpôr. </w:t>
      </w:r>
    </w:p>
    <w:p w:rsidR="00346468" w:rsidRPr="00EA237A" w:rsidRDefault="00346468" w:rsidP="00346468">
      <w:pPr>
        <w:spacing w:before="120" w:after="200"/>
        <w:rPr>
          <w:rFonts w:ascii="Calibri" w:hAnsi="Calibri"/>
          <w:szCs w:val="22"/>
        </w:rPr>
      </w:pPr>
      <w:r w:rsidRPr="00EA237A">
        <w:rPr>
          <w:rFonts w:ascii="Calibri" w:hAnsi="Calibri"/>
          <w:szCs w:val="22"/>
        </w:rPr>
        <w:t>Významným zdrojom primárnych údajov o poľnohospodárskych podnikoch je databáza informačných listov MPRV SR, ktorú spravuje</w:t>
      </w:r>
      <w:r>
        <w:rPr>
          <w:rFonts w:ascii="Calibri" w:hAnsi="Calibri"/>
          <w:szCs w:val="22"/>
        </w:rPr>
        <w:t xml:space="preserve"> NPPC</w:t>
      </w:r>
      <w:r w:rsidRPr="00EA237A">
        <w:rPr>
          <w:rFonts w:ascii="Calibri" w:hAnsi="Calibri"/>
          <w:szCs w:val="22"/>
        </w:rPr>
        <w:t>. Zisťovanie pre túto databázu zachytáva podstatne väčší počet podnikov ako FADN (počet podnikov v zisťovaní Informačných listov je približne 2600, vo FADN je to len približne 600 podnikov). Vzorka podnikov pokrýva rovnomerne celé územie Slovenska a rozhodujúcu výmeru poľnohospodárskej pôdy evidovanej v LPIS. Databáza okrem výrobných ukazovateľov obsahuje aj účtovné údaje poľnohospodárskych a potravinárskych podnikov, ako sú napr. príjmy, štruktúra nákladov, pridaná hodnota, zisk, stav majetku, záväzkov, AWU a pod. V budúcnosti je možné doprogramovať databázu aj o porovnanie podporených prijímateľov a nepodporených podnikov ako aj sledovanie údajov pre špecifické výsledkové ukazovatele a tým zefektívniť a zlacniť získavanie údajov pre hodnotiteľov.</w:t>
      </w:r>
    </w:p>
    <w:p w:rsidR="00346468" w:rsidRPr="00EA237A" w:rsidRDefault="00346468" w:rsidP="00346468">
      <w:pPr>
        <w:spacing w:before="120" w:after="200"/>
        <w:rPr>
          <w:rFonts w:ascii="Calibri" w:hAnsi="Calibri"/>
          <w:szCs w:val="22"/>
        </w:rPr>
      </w:pPr>
      <w:r w:rsidRPr="00EA237A">
        <w:rPr>
          <w:rFonts w:ascii="Calibri" w:hAnsi="Calibri"/>
          <w:szCs w:val="22"/>
        </w:rPr>
        <w:t>Chýbajúce primárne údaje (napr. pre opatrenia agroenvironmentu, nepriame efekty intervencií, prieskum informovanosti o programe, atď.) sa zbierajú hodnotiteľmi prostredníctvom  dotazníkových prieskumov.</w:t>
      </w:r>
    </w:p>
    <w:p w:rsidR="008676F9" w:rsidRPr="008676F9" w:rsidRDefault="008676F9" w:rsidP="00BC4D3C">
      <w:pPr>
        <w:spacing w:before="120"/>
        <w:rPr>
          <w:rFonts w:ascii="Calibri" w:hAnsi="Calibri"/>
          <w:i/>
          <w:szCs w:val="22"/>
        </w:rPr>
      </w:pPr>
      <w:r w:rsidRPr="008676F9">
        <w:rPr>
          <w:rFonts w:ascii="Calibri" w:hAnsi="Calibri"/>
          <w:i/>
          <w:szCs w:val="22"/>
        </w:rPr>
        <w:t>Sekundárne údaje:</w:t>
      </w:r>
    </w:p>
    <w:p w:rsidR="008676F9" w:rsidRDefault="008676F9" w:rsidP="00BC4D3C">
      <w:pPr>
        <w:spacing w:after="200"/>
        <w:rPr>
          <w:rFonts w:ascii="Calibri" w:hAnsi="Calibri"/>
          <w:szCs w:val="22"/>
        </w:rPr>
      </w:pPr>
      <w:r w:rsidRPr="008676F9">
        <w:rPr>
          <w:rFonts w:ascii="Calibri" w:hAnsi="Calibri"/>
          <w:szCs w:val="22"/>
        </w:rPr>
        <w:t>významný zdroj sekundárnych údajov predstavujú nasledovné inštitúcie:</w:t>
      </w:r>
    </w:p>
    <w:p w:rsidR="008676F9" w:rsidRPr="007B3431" w:rsidRDefault="007B3431" w:rsidP="008643A9">
      <w:pPr>
        <w:spacing w:before="120" w:after="200"/>
        <w:rPr>
          <w:rFonts w:ascii="Calibri" w:hAnsi="Calibri"/>
          <w:szCs w:val="22"/>
        </w:rPr>
      </w:pPr>
      <w:r>
        <w:rPr>
          <w:rFonts w:ascii="Calibri" w:hAnsi="Calibri"/>
          <w:szCs w:val="22"/>
        </w:rPr>
        <w:t xml:space="preserve">Národné poľnohospodárske a potravinárske centrum – </w:t>
      </w:r>
      <w:r w:rsidRPr="00BC4D3C">
        <w:rPr>
          <w:rFonts w:ascii="Calibri" w:hAnsi="Calibri"/>
          <w:i/>
          <w:szCs w:val="22"/>
        </w:rPr>
        <w:t xml:space="preserve">Výskumný ústav ekonomiky poľnohospodárstva a potravinárstva </w:t>
      </w:r>
      <w:r>
        <w:rPr>
          <w:rFonts w:ascii="Calibri" w:hAnsi="Calibri"/>
          <w:szCs w:val="22"/>
        </w:rPr>
        <w:t>(NPPC – V</w:t>
      </w:r>
      <w:r w:rsidR="008676F9" w:rsidRPr="008676F9">
        <w:rPr>
          <w:rFonts w:ascii="Calibri" w:hAnsi="Calibri"/>
          <w:szCs w:val="22"/>
        </w:rPr>
        <w:t>ÚEPP</w:t>
      </w:r>
      <w:r>
        <w:rPr>
          <w:rFonts w:ascii="Calibri" w:hAnsi="Calibri"/>
          <w:szCs w:val="22"/>
        </w:rPr>
        <w:t>)</w:t>
      </w:r>
      <w:r w:rsidR="008676F9" w:rsidRPr="008676F9">
        <w:rPr>
          <w:rFonts w:ascii="Calibri" w:hAnsi="Calibri"/>
          <w:szCs w:val="22"/>
        </w:rPr>
        <w:t xml:space="preserve">, ktorý každoročne spracováva podrobné informácie o vývoji agropotravinárskeho sektora SR v Zelenej správe a iné špecifické analýzy pre </w:t>
      </w:r>
      <w:r w:rsidR="008676F9" w:rsidRPr="007B3431">
        <w:rPr>
          <w:rFonts w:ascii="Calibri" w:hAnsi="Calibri"/>
          <w:szCs w:val="22"/>
        </w:rPr>
        <w:t>potreby hodnotenia na základe objednávok od RO.</w:t>
      </w:r>
    </w:p>
    <w:p w:rsidR="008676F9" w:rsidRPr="008676F9" w:rsidRDefault="007B3431" w:rsidP="008643A9">
      <w:pPr>
        <w:spacing w:before="120" w:after="200"/>
        <w:rPr>
          <w:rFonts w:ascii="Calibri" w:hAnsi="Calibri"/>
          <w:szCs w:val="22"/>
        </w:rPr>
      </w:pPr>
      <w:r w:rsidRPr="007B3431">
        <w:rPr>
          <w:rFonts w:ascii="Calibri" w:hAnsi="Calibri"/>
          <w:szCs w:val="22"/>
        </w:rPr>
        <w:t xml:space="preserve">Národné poľnohospodárske a potravinárske centrum – </w:t>
      </w:r>
      <w:r w:rsidRPr="00BC4D3C">
        <w:rPr>
          <w:rFonts w:ascii="Calibri" w:hAnsi="Calibri"/>
          <w:i/>
          <w:szCs w:val="22"/>
        </w:rPr>
        <w:t>Výskumný ústav pôdoznalectva a ochrany pôdy  Bratislava</w:t>
      </w:r>
      <w:r w:rsidRPr="007B3431">
        <w:rPr>
          <w:rFonts w:ascii="Calibri" w:hAnsi="Calibri"/>
          <w:szCs w:val="22"/>
        </w:rPr>
        <w:t xml:space="preserve"> (NPPC – VÚPOP),</w:t>
      </w:r>
      <w:r w:rsidR="008676F9" w:rsidRPr="007B3431">
        <w:rPr>
          <w:rFonts w:ascii="Calibri" w:hAnsi="Calibri"/>
          <w:szCs w:val="22"/>
        </w:rPr>
        <w:t xml:space="preserve"> ktorý spravuje</w:t>
      </w:r>
      <w:r w:rsidR="008676F9" w:rsidRPr="008676F9">
        <w:rPr>
          <w:rFonts w:ascii="Calibri" w:hAnsi="Calibri"/>
          <w:szCs w:val="22"/>
        </w:rPr>
        <w:t xml:space="preserve"> informačný systém pôdnych blokov (LPIS). Na základe požiadaviek RO pre potreby hodnotenia vypracováva špecifické analýzy a poskytuje údaje GIS o priestorovom vymedzení podporených plôch.</w:t>
      </w:r>
    </w:p>
    <w:p w:rsidR="008676F9" w:rsidRPr="008676F9" w:rsidRDefault="007B3431" w:rsidP="008643A9">
      <w:pPr>
        <w:spacing w:before="120" w:after="200"/>
        <w:rPr>
          <w:rFonts w:ascii="Calibri" w:hAnsi="Calibri"/>
          <w:szCs w:val="22"/>
        </w:rPr>
      </w:pPr>
      <w:r w:rsidRPr="00BC4D3C">
        <w:rPr>
          <w:rFonts w:ascii="Calibri" w:hAnsi="Calibri"/>
          <w:i/>
          <w:szCs w:val="22"/>
        </w:rPr>
        <w:t>Národné lesnícke centrum</w:t>
      </w:r>
      <w:r>
        <w:rPr>
          <w:rFonts w:ascii="Calibri" w:hAnsi="Calibri"/>
          <w:szCs w:val="22"/>
        </w:rPr>
        <w:t xml:space="preserve"> (</w:t>
      </w:r>
      <w:r w:rsidR="008676F9" w:rsidRPr="008676F9">
        <w:rPr>
          <w:rFonts w:ascii="Calibri" w:hAnsi="Calibri"/>
          <w:szCs w:val="22"/>
        </w:rPr>
        <w:t>NLC</w:t>
      </w:r>
      <w:r>
        <w:rPr>
          <w:rFonts w:ascii="Calibri" w:hAnsi="Calibri"/>
          <w:szCs w:val="22"/>
        </w:rPr>
        <w:t>)</w:t>
      </w:r>
      <w:r w:rsidR="008676F9" w:rsidRPr="008676F9">
        <w:rPr>
          <w:rFonts w:ascii="Calibri" w:hAnsi="Calibri"/>
          <w:szCs w:val="22"/>
        </w:rPr>
        <w:t>, ktorý spravuje informačný systém lesných dielcov, každoročne spracováva Zelenú správu o lesnom hospodárstve. Na základe požiadaviek RO vypracováva špecifické analýzy pre potreby hodnotenia a poskytuje údaje GIS o priestorovom vymedzení podporených lesných plôch.</w:t>
      </w:r>
    </w:p>
    <w:p w:rsidR="008676F9" w:rsidRPr="008676F9" w:rsidRDefault="007B3431" w:rsidP="008643A9">
      <w:pPr>
        <w:spacing w:before="120" w:after="200"/>
        <w:rPr>
          <w:rFonts w:ascii="Calibri" w:hAnsi="Calibri"/>
          <w:szCs w:val="22"/>
        </w:rPr>
      </w:pPr>
      <w:r w:rsidRPr="00BC4D3C">
        <w:rPr>
          <w:rFonts w:ascii="Calibri" w:hAnsi="Calibri"/>
          <w:i/>
          <w:szCs w:val="22"/>
        </w:rPr>
        <w:t>Ústredný kontrolný a skúšobný ústav poľnohospodársky</w:t>
      </w:r>
      <w:r>
        <w:rPr>
          <w:rFonts w:ascii="Calibri" w:hAnsi="Calibri"/>
          <w:szCs w:val="22"/>
        </w:rPr>
        <w:t xml:space="preserve"> (</w:t>
      </w:r>
      <w:r w:rsidR="008676F9" w:rsidRPr="008676F9">
        <w:rPr>
          <w:rFonts w:ascii="Calibri" w:hAnsi="Calibri"/>
          <w:szCs w:val="22"/>
        </w:rPr>
        <w:t>ÚKS</w:t>
      </w:r>
      <w:r>
        <w:rPr>
          <w:rFonts w:ascii="Calibri" w:hAnsi="Calibri"/>
          <w:szCs w:val="22"/>
        </w:rPr>
        <w:t>Ú</w:t>
      </w:r>
      <w:r w:rsidR="008676F9" w:rsidRPr="008676F9">
        <w:rPr>
          <w:rFonts w:ascii="Calibri" w:hAnsi="Calibri"/>
          <w:szCs w:val="22"/>
        </w:rPr>
        <w:t>P</w:t>
      </w:r>
      <w:r>
        <w:rPr>
          <w:rFonts w:ascii="Calibri" w:hAnsi="Calibri"/>
          <w:szCs w:val="22"/>
        </w:rPr>
        <w:t>)</w:t>
      </w:r>
      <w:r w:rsidR="008676F9" w:rsidRPr="008676F9">
        <w:rPr>
          <w:rFonts w:ascii="Calibri" w:hAnsi="Calibri"/>
          <w:szCs w:val="22"/>
        </w:rPr>
        <w:t xml:space="preserve"> poskytuje údaje zo svojej databázy o spotrebe hnojív za jednotlivé okresy, bilanciu živín (N,P,K) za jednotlivé okresy, o spotrebe pesticídnych účinných látkach.</w:t>
      </w:r>
    </w:p>
    <w:p w:rsidR="008676F9" w:rsidRPr="008676F9" w:rsidRDefault="007B3431" w:rsidP="008643A9">
      <w:pPr>
        <w:spacing w:before="120" w:after="200"/>
        <w:rPr>
          <w:rFonts w:ascii="Calibri" w:hAnsi="Calibri"/>
          <w:szCs w:val="22"/>
        </w:rPr>
      </w:pPr>
      <w:r w:rsidRPr="00BC4D3C">
        <w:rPr>
          <w:rFonts w:ascii="Calibri" w:hAnsi="Calibri"/>
          <w:i/>
          <w:szCs w:val="22"/>
        </w:rPr>
        <w:t>Výskumný ústav vodného hospodárstva</w:t>
      </w:r>
      <w:r>
        <w:rPr>
          <w:rFonts w:ascii="Calibri" w:hAnsi="Calibri"/>
          <w:szCs w:val="22"/>
        </w:rPr>
        <w:t xml:space="preserve"> (</w:t>
      </w:r>
      <w:r w:rsidR="008676F9" w:rsidRPr="008676F9">
        <w:rPr>
          <w:rFonts w:ascii="Calibri" w:hAnsi="Calibri"/>
          <w:szCs w:val="22"/>
        </w:rPr>
        <w:t>VÚVH</w:t>
      </w:r>
      <w:r>
        <w:rPr>
          <w:rFonts w:ascii="Calibri" w:hAnsi="Calibri"/>
          <w:szCs w:val="22"/>
        </w:rPr>
        <w:t>)</w:t>
      </w:r>
      <w:r w:rsidR="008676F9" w:rsidRPr="008676F9">
        <w:rPr>
          <w:rFonts w:ascii="Calibri" w:hAnsi="Calibri"/>
          <w:szCs w:val="22"/>
        </w:rPr>
        <w:t xml:space="preserve"> poskytuje údaje o výsledkoch meraní podzemnej vody na obsah dusíkatých látok a správy s lineárnymi trendmi vývoja koncentrácie vybraných pesticídnych látok.</w:t>
      </w:r>
    </w:p>
    <w:p w:rsidR="008676F9" w:rsidRPr="008676F9" w:rsidRDefault="007B3431" w:rsidP="008643A9">
      <w:pPr>
        <w:spacing w:before="120" w:after="200"/>
        <w:rPr>
          <w:rFonts w:ascii="Calibri" w:hAnsi="Calibri"/>
          <w:szCs w:val="22"/>
        </w:rPr>
      </w:pPr>
      <w:r w:rsidRPr="00BC4D3C">
        <w:rPr>
          <w:rFonts w:ascii="Calibri" w:hAnsi="Calibri"/>
          <w:i/>
          <w:szCs w:val="22"/>
        </w:rPr>
        <w:t>Slovenský hydrometeorologický ústav</w:t>
      </w:r>
      <w:r>
        <w:rPr>
          <w:rFonts w:ascii="Calibri" w:hAnsi="Calibri"/>
          <w:szCs w:val="22"/>
        </w:rPr>
        <w:t xml:space="preserve"> (</w:t>
      </w:r>
      <w:r w:rsidR="008676F9" w:rsidRPr="008676F9">
        <w:rPr>
          <w:rFonts w:ascii="Calibri" w:hAnsi="Calibri"/>
          <w:szCs w:val="22"/>
        </w:rPr>
        <w:t>SHMÚ</w:t>
      </w:r>
      <w:r>
        <w:rPr>
          <w:rFonts w:ascii="Calibri" w:hAnsi="Calibri"/>
          <w:szCs w:val="22"/>
        </w:rPr>
        <w:t>)</w:t>
      </w:r>
      <w:r w:rsidR="008676F9" w:rsidRPr="008676F9">
        <w:rPr>
          <w:rFonts w:ascii="Calibri" w:hAnsi="Calibri"/>
          <w:szCs w:val="22"/>
        </w:rPr>
        <w:t xml:space="preserve"> poskytuje údaje o kvalite povrchových vôd (nutrienty NH4, N-NO3, N-NO2, Norg., Ncelk., Pcelk., mikrobiologické ukazovatele).</w:t>
      </w:r>
    </w:p>
    <w:p w:rsidR="008676F9" w:rsidRPr="008676F9" w:rsidRDefault="007B3431" w:rsidP="008643A9">
      <w:pPr>
        <w:spacing w:before="120" w:after="200"/>
        <w:rPr>
          <w:rFonts w:ascii="Calibri" w:hAnsi="Calibri"/>
          <w:szCs w:val="22"/>
        </w:rPr>
      </w:pPr>
      <w:r w:rsidRPr="00BC4D3C">
        <w:rPr>
          <w:rFonts w:ascii="Calibri" w:hAnsi="Calibri"/>
          <w:i/>
          <w:szCs w:val="22"/>
        </w:rPr>
        <w:t>Spoločnosť pre ochranu vtáctva na Slovensku</w:t>
      </w:r>
      <w:r>
        <w:rPr>
          <w:rFonts w:ascii="Calibri" w:hAnsi="Calibri"/>
          <w:szCs w:val="22"/>
        </w:rPr>
        <w:t xml:space="preserve"> (</w:t>
      </w:r>
      <w:r w:rsidR="008676F9" w:rsidRPr="008676F9">
        <w:rPr>
          <w:rFonts w:ascii="Calibri" w:hAnsi="Calibri"/>
          <w:szCs w:val="22"/>
        </w:rPr>
        <w:t>SOVS</w:t>
      </w:r>
      <w:r>
        <w:rPr>
          <w:rFonts w:ascii="Calibri" w:hAnsi="Calibri"/>
          <w:szCs w:val="22"/>
        </w:rPr>
        <w:t>)</w:t>
      </w:r>
      <w:r w:rsidR="008676F9" w:rsidRPr="008676F9">
        <w:rPr>
          <w:rFonts w:ascii="Calibri" w:hAnsi="Calibri"/>
          <w:szCs w:val="22"/>
        </w:rPr>
        <w:t>, ktorá monitoruje početnosť a biodiverzitu vtákov v SR, analýzu vybraných druhov vtákov v krajine / populačný index vtákov a popis trendu vybraných druhov vtákov.</w:t>
      </w:r>
    </w:p>
    <w:p w:rsidR="008676F9" w:rsidRPr="008676F9" w:rsidRDefault="007B3431" w:rsidP="008676F9">
      <w:pPr>
        <w:spacing w:before="120" w:after="200"/>
        <w:rPr>
          <w:rFonts w:ascii="Calibri" w:hAnsi="Calibri"/>
          <w:szCs w:val="22"/>
        </w:rPr>
      </w:pPr>
      <w:r w:rsidRPr="00BC4D3C">
        <w:rPr>
          <w:rFonts w:ascii="Calibri" w:hAnsi="Calibri"/>
          <w:i/>
          <w:szCs w:val="22"/>
        </w:rPr>
        <w:t>Štátna ochrana prírody Slovenskej republiky</w:t>
      </w:r>
      <w:r>
        <w:rPr>
          <w:rFonts w:ascii="Calibri" w:hAnsi="Calibri"/>
          <w:szCs w:val="22"/>
        </w:rPr>
        <w:t xml:space="preserve"> (</w:t>
      </w:r>
      <w:r w:rsidR="008676F9" w:rsidRPr="008676F9">
        <w:rPr>
          <w:rFonts w:ascii="Calibri" w:hAnsi="Calibri"/>
          <w:szCs w:val="22"/>
        </w:rPr>
        <w:t>ŠOP SR</w:t>
      </w:r>
      <w:r>
        <w:rPr>
          <w:rFonts w:ascii="Calibri" w:hAnsi="Calibri"/>
          <w:szCs w:val="22"/>
        </w:rPr>
        <w:t>)</w:t>
      </w:r>
      <w:r w:rsidR="008676F9" w:rsidRPr="008676F9">
        <w:rPr>
          <w:rFonts w:ascii="Calibri" w:hAnsi="Calibri"/>
          <w:szCs w:val="22"/>
        </w:rPr>
        <w:t xml:space="preserve"> a</w:t>
      </w:r>
      <w:r>
        <w:rPr>
          <w:rFonts w:ascii="Calibri" w:hAnsi="Calibri"/>
          <w:szCs w:val="22"/>
        </w:rPr>
        <w:t> Slovenská agentúra životného prostredia (</w:t>
      </w:r>
      <w:r w:rsidR="008676F9" w:rsidRPr="008676F9">
        <w:rPr>
          <w:rFonts w:ascii="Calibri" w:hAnsi="Calibri"/>
          <w:szCs w:val="22"/>
        </w:rPr>
        <w:t>SAŽP</w:t>
      </w:r>
      <w:r>
        <w:rPr>
          <w:rFonts w:ascii="Calibri" w:hAnsi="Calibri"/>
          <w:szCs w:val="22"/>
        </w:rPr>
        <w:t>)</w:t>
      </w:r>
      <w:r w:rsidR="008676F9" w:rsidRPr="008676F9">
        <w:rPr>
          <w:rFonts w:ascii="Calibri" w:hAnsi="Calibri"/>
          <w:szCs w:val="22"/>
        </w:rPr>
        <w:t>, poskytujú informácie týkajúce sa klasifikácie a monitorovania biotopov a oblastí HNV v SR, trendoch vo vybraných hodnotách nimi zisťovaných ukazovateľoch poľnohospodárskej činnosti vplývajúcich na ŽP.</w:t>
      </w:r>
    </w:p>
    <w:p w:rsidR="008676F9" w:rsidRDefault="007B3431" w:rsidP="008676F9">
      <w:pPr>
        <w:rPr>
          <w:rFonts w:ascii="Calibri" w:hAnsi="Calibri"/>
          <w:szCs w:val="22"/>
        </w:rPr>
      </w:pPr>
      <w:r w:rsidRPr="00BC4D3C">
        <w:rPr>
          <w:rFonts w:ascii="Calibri" w:hAnsi="Calibri"/>
          <w:i/>
          <w:szCs w:val="22"/>
        </w:rPr>
        <w:t>Štatistický úrad Slovenskej republiky</w:t>
      </w:r>
      <w:r>
        <w:rPr>
          <w:rFonts w:ascii="Calibri" w:hAnsi="Calibri"/>
          <w:szCs w:val="22"/>
        </w:rPr>
        <w:t xml:space="preserve"> (</w:t>
      </w:r>
      <w:r w:rsidR="008676F9" w:rsidRPr="008676F9">
        <w:rPr>
          <w:rFonts w:ascii="Calibri" w:hAnsi="Calibri"/>
          <w:szCs w:val="22"/>
        </w:rPr>
        <w:t>ŠÚ SR</w:t>
      </w:r>
      <w:r>
        <w:rPr>
          <w:rFonts w:ascii="Calibri" w:hAnsi="Calibri"/>
          <w:szCs w:val="22"/>
        </w:rPr>
        <w:t>)</w:t>
      </w:r>
      <w:r w:rsidR="008676F9" w:rsidRPr="008676F9">
        <w:rPr>
          <w:rFonts w:ascii="Calibri" w:hAnsi="Calibri"/>
          <w:szCs w:val="22"/>
        </w:rPr>
        <w:t>, ktorý poskytuje oficiálne štatistické údaje popisujúce kontext územia programu ako aj iné údaje týkajúce sa hospodárstva krajiny, jednotlivých odvetví.</w:t>
      </w:r>
    </w:p>
    <w:p w:rsidR="00BC4D3C" w:rsidRPr="008676F9" w:rsidRDefault="00BC4D3C" w:rsidP="008676F9">
      <w:pPr>
        <w:rPr>
          <w:rFonts w:ascii="Calibri" w:hAnsi="Calibri"/>
          <w:szCs w:val="22"/>
        </w:rPr>
      </w:pPr>
    </w:p>
    <w:p w:rsidR="008676F9" w:rsidRPr="008676F9" w:rsidRDefault="008676F9" w:rsidP="008676F9">
      <w:pPr>
        <w:spacing w:after="120"/>
        <w:ind w:left="425"/>
        <w:contextualSpacing/>
        <w:rPr>
          <w:rFonts w:ascii="Calibri" w:hAnsi="Calibri"/>
          <w:b/>
          <w:szCs w:val="22"/>
        </w:rPr>
      </w:pPr>
    </w:p>
    <w:p w:rsidR="008676F9" w:rsidRPr="008676F9" w:rsidRDefault="00AA30CA" w:rsidP="00AA30CA">
      <w:pPr>
        <w:pStyle w:val="Pod"/>
      </w:pPr>
      <w:bookmarkStart w:id="122" w:name="_Toc384111067"/>
      <w:bookmarkStart w:id="123" w:name="_Toc387041343"/>
      <w:r>
        <w:t>5.</w:t>
      </w:r>
      <w:r w:rsidR="008676F9" w:rsidRPr="008676F9">
        <w:t>ČASOVÝ HARMONOGRAM</w:t>
      </w:r>
      <w:bookmarkEnd w:id="122"/>
      <w:bookmarkEnd w:id="123"/>
    </w:p>
    <w:p w:rsidR="008676F9" w:rsidRPr="008676F9" w:rsidRDefault="008676F9" w:rsidP="008676F9">
      <w:pPr>
        <w:spacing w:before="120" w:after="200"/>
        <w:rPr>
          <w:rFonts w:ascii="Calibri" w:hAnsi="Calibri"/>
          <w:szCs w:val="22"/>
        </w:rPr>
      </w:pPr>
      <w:r w:rsidRPr="008676F9">
        <w:rPr>
          <w:rFonts w:ascii="Calibri" w:hAnsi="Calibri"/>
          <w:szCs w:val="22"/>
        </w:rPr>
        <w:t>Komplexnosť monitorovacieho a hodnotiaceho systému si vyžaduje časové plánovanie jednotlivých aktivít s cieľom dodržať termíny predkladania výročných správ o výkone, monitorovacích údajov, hodnotiacej správy ex post stanovených v</w:t>
      </w:r>
      <w:r w:rsidR="00B82FE0">
        <w:rPr>
          <w:rFonts w:ascii="Calibri" w:hAnsi="Calibri"/>
          <w:szCs w:val="22"/>
        </w:rPr>
        <w:t> </w:t>
      </w:r>
      <w:r w:rsidRPr="008676F9">
        <w:rPr>
          <w:rFonts w:ascii="Calibri" w:hAnsi="Calibri"/>
          <w:szCs w:val="22"/>
        </w:rPr>
        <w:t>nariadenia</w:t>
      </w:r>
      <w:r w:rsidR="00B82FE0">
        <w:rPr>
          <w:rFonts w:ascii="Calibri" w:hAnsi="Calibri"/>
          <w:szCs w:val="22"/>
        </w:rPr>
        <w:t>ch EÚ</w:t>
      </w:r>
      <w:r w:rsidRPr="008676F9">
        <w:rPr>
          <w:rFonts w:ascii="Calibri" w:hAnsi="Calibri"/>
          <w:szCs w:val="22"/>
        </w:rPr>
        <w:t xml:space="preserve"> č.</w:t>
      </w:r>
      <w:r w:rsidR="00B82FE0">
        <w:rPr>
          <w:rFonts w:ascii="Calibri" w:hAnsi="Calibri"/>
          <w:szCs w:val="22"/>
        </w:rPr>
        <w:t xml:space="preserve"> 1303/2013</w:t>
      </w:r>
      <w:r w:rsidRPr="008676F9">
        <w:rPr>
          <w:rFonts w:ascii="Calibri" w:hAnsi="Calibri"/>
          <w:szCs w:val="22"/>
        </w:rPr>
        <w:t xml:space="preserve"> a č.</w:t>
      </w:r>
      <w:r w:rsidR="00B82FE0">
        <w:rPr>
          <w:rFonts w:ascii="Calibri" w:hAnsi="Calibri"/>
          <w:szCs w:val="22"/>
        </w:rPr>
        <w:t>1305</w:t>
      </w:r>
      <w:r w:rsidRPr="008676F9">
        <w:rPr>
          <w:rFonts w:ascii="Calibri" w:hAnsi="Calibri"/>
          <w:szCs w:val="22"/>
        </w:rPr>
        <w:t xml:space="preserve">/2013. </w:t>
      </w:r>
    </w:p>
    <w:p w:rsidR="008676F9" w:rsidRPr="008676F9" w:rsidRDefault="008676F9" w:rsidP="006C75BE">
      <w:pPr>
        <w:spacing w:before="120"/>
        <w:rPr>
          <w:rFonts w:ascii="Calibri" w:hAnsi="Calibri"/>
          <w:szCs w:val="22"/>
        </w:rPr>
      </w:pPr>
      <w:r w:rsidRPr="008676F9">
        <w:rPr>
          <w:rFonts w:ascii="Calibri" w:hAnsi="Calibri"/>
          <w:szCs w:val="22"/>
        </w:rPr>
        <w:t xml:space="preserve">Časový harmonogram podľa hlavných míľnikov dosahovaných počas programového obdobia: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62"/>
        <w:gridCol w:w="2517"/>
      </w:tblGrid>
      <w:tr w:rsidR="008676F9" w:rsidRPr="008676F9" w:rsidTr="00DA5476">
        <w:tc>
          <w:tcPr>
            <w:tcW w:w="6662" w:type="dxa"/>
            <w:shd w:val="clear" w:color="auto" w:fill="DAEEF3"/>
          </w:tcPr>
          <w:p w:rsidR="008676F9" w:rsidRPr="008676F9" w:rsidRDefault="008676F9" w:rsidP="008676F9">
            <w:pPr>
              <w:spacing w:before="120"/>
              <w:contextualSpacing/>
              <w:jc w:val="center"/>
              <w:rPr>
                <w:rFonts w:ascii="Calibri" w:hAnsi="Calibri"/>
                <w:b/>
                <w:sz w:val="20"/>
                <w:szCs w:val="20"/>
              </w:rPr>
            </w:pPr>
            <w:r w:rsidRPr="008676F9">
              <w:rPr>
                <w:rFonts w:ascii="Calibri" w:hAnsi="Calibri"/>
                <w:b/>
                <w:sz w:val="20"/>
                <w:szCs w:val="20"/>
              </w:rPr>
              <w:t>Výstupy</w:t>
            </w:r>
          </w:p>
        </w:tc>
        <w:tc>
          <w:tcPr>
            <w:tcW w:w="2517" w:type="dxa"/>
            <w:shd w:val="clear" w:color="auto" w:fill="DAEEF3"/>
          </w:tcPr>
          <w:p w:rsidR="008676F9" w:rsidRPr="008676F9" w:rsidRDefault="008676F9" w:rsidP="008676F9">
            <w:pPr>
              <w:spacing w:before="120"/>
              <w:contextualSpacing/>
              <w:jc w:val="center"/>
              <w:rPr>
                <w:rFonts w:ascii="Calibri" w:hAnsi="Calibri"/>
                <w:b/>
                <w:sz w:val="20"/>
                <w:szCs w:val="20"/>
              </w:rPr>
            </w:pPr>
            <w:r w:rsidRPr="008676F9">
              <w:rPr>
                <w:rFonts w:ascii="Calibri" w:hAnsi="Calibri"/>
                <w:b/>
                <w:sz w:val="20"/>
                <w:szCs w:val="20"/>
              </w:rPr>
              <w:t>Termín predloženia Komisii</w:t>
            </w:r>
          </w:p>
        </w:tc>
      </w:tr>
      <w:tr w:rsidR="008676F9" w:rsidRPr="008676F9" w:rsidTr="00DA5476">
        <w:tc>
          <w:tcPr>
            <w:tcW w:w="6662"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Výročné správy o vykonávaní programu rozvoja vidieka v predošlom kalendárnom roku predložené Komisii (vrátane monitorovacích ročných implementačných tabuliek)</w:t>
            </w:r>
          </w:p>
          <w:p w:rsidR="008676F9" w:rsidRPr="008676F9" w:rsidRDefault="008676F9" w:rsidP="008676F9">
            <w:pPr>
              <w:spacing w:before="120" w:after="120"/>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 xml:space="preserve">požiadaviek </w:t>
            </w:r>
            <w:r w:rsidRPr="008676F9">
              <w:rPr>
                <w:rFonts w:ascii="Calibri" w:hAnsi="Calibri"/>
                <w:sz w:val="20"/>
                <w:szCs w:val="20"/>
              </w:rPr>
              <w:t>článku 44 nariadenia (EÚ) č. </w:t>
            </w:r>
            <w:r w:rsidR="00997BE5">
              <w:rPr>
                <w:rFonts w:ascii="Calibri" w:hAnsi="Calibri"/>
                <w:sz w:val="20"/>
                <w:szCs w:val="20"/>
              </w:rPr>
              <w:t>1303</w:t>
            </w:r>
            <w:r w:rsidRPr="008676F9">
              <w:rPr>
                <w:rFonts w:ascii="Calibri" w:hAnsi="Calibri"/>
                <w:sz w:val="20"/>
                <w:szCs w:val="20"/>
              </w:rPr>
              <w:t>/201</w:t>
            </w:r>
            <w:r w:rsidR="00997BE5">
              <w:rPr>
                <w:rFonts w:ascii="Calibri" w:hAnsi="Calibri"/>
                <w:sz w:val="20"/>
                <w:szCs w:val="20"/>
              </w:rPr>
              <w:t>3</w:t>
            </w:r>
            <w:r w:rsidRPr="008676F9">
              <w:rPr>
                <w:rFonts w:ascii="Calibri" w:hAnsi="Calibri"/>
                <w:sz w:val="20"/>
                <w:szCs w:val="20"/>
              </w:rPr>
              <w:t xml:space="preserve"> výročné správy o vykonávaní obsahujú informácie okrem iného o finančných záväzkoch a výdavkoch podľa jednotlivých opatrení a zhrnutie činností vykonaných v súvislosti s plánom hodnotenia.</w:t>
            </w: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požiadaviek</w:t>
            </w:r>
            <w:r w:rsidRPr="008676F9">
              <w:rPr>
                <w:rFonts w:ascii="Calibri" w:hAnsi="Calibri"/>
                <w:sz w:val="20"/>
                <w:szCs w:val="20"/>
              </w:rPr>
              <w:t xml:space="preserve"> článku 44 nariadenia (EÚ) č. </w:t>
            </w:r>
            <w:r w:rsidR="00997BE5">
              <w:rPr>
                <w:rFonts w:ascii="Calibri" w:hAnsi="Calibri"/>
                <w:sz w:val="20"/>
                <w:szCs w:val="20"/>
              </w:rPr>
              <w:t>1303</w:t>
            </w:r>
            <w:r w:rsidR="00997BE5" w:rsidRPr="008676F9">
              <w:rPr>
                <w:rFonts w:ascii="Calibri" w:hAnsi="Calibri"/>
                <w:sz w:val="20"/>
                <w:szCs w:val="20"/>
              </w:rPr>
              <w:t>/201</w:t>
            </w:r>
            <w:r w:rsidR="00997BE5">
              <w:rPr>
                <w:rFonts w:ascii="Calibri" w:hAnsi="Calibri"/>
                <w:sz w:val="20"/>
                <w:szCs w:val="20"/>
              </w:rPr>
              <w:t>3</w:t>
            </w:r>
            <w:r w:rsidR="00997BE5" w:rsidRPr="008676F9">
              <w:rPr>
                <w:rFonts w:ascii="Calibri" w:hAnsi="Calibri"/>
                <w:sz w:val="20"/>
                <w:szCs w:val="20"/>
              </w:rPr>
              <w:t xml:space="preserve"> </w:t>
            </w:r>
            <w:r w:rsidRPr="008676F9">
              <w:rPr>
                <w:rFonts w:ascii="Calibri" w:hAnsi="Calibri"/>
                <w:sz w:val="20"/>
                <w:szCs w:val="20"/>
              </w:rPr>
              <w:t>výročná správa o vykonávaní, ktorá sa predloží v roku 2017, obsahuje aj opis vykonávania všetkých čiastkových programov zahrnutých do programu.</w:t>
            </w:r>
          </w:p>
          <w:p w:rsidR="008676F9" w:rsidRPr="008676F9" w:rsidRDefault="008676F9" w:rsidP="008676F9">
            <w:pPr>
              <w:spacing w:before="120"/>
              <w:contextualSpacing/>
              <w:rPr>
                <w:rFonts w:ascii="Calibri" w:hAnsi="Calibri"/>
                <w:sz w:val="20"/>
                <w:szCs w:val="20"/>
              </w:rPr>
            </w:pP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požiadaviek</w:t>
            </w:r>
            <w:r w:rsidRPr="008676F9">
              <w:rPr>
                <w:rFonts w:ascii="Calibri" w:hAnsi="Calibri"/>
                <w:sz w:val="20"/>
                <w:szCs w:val="20"/>
              </w:rPr>
              <w:t xml:space="preserve"> článku 44 nariadenia (EÚ) č. </w:t>
            </w:r>
            <w:r w:rsidR="00997BE5">
              <w:rPr>
                <w:rFonts w:ascii="Calibri" w:hAnsi="Calibri"/>
                <w:sz w:val="20"/>
                <w:szCs w:val="20"/>
              </w:rPr>
              <w:t>1303</w:t>
            </w:r>
            <w:r w:rsidR="00997BE5" w:rsidRPr="008676F9">
              <w:rPr>
                <w:rFonts w:ascii="Calibri" w:hAnsi="Calibri"/>
                <w:sz w:val="20"/>
                <w:szCs w:val="20"/>
              </w:rPr>
              <w:t>/201</w:t>
            </w:r>
            <w:r w:rsidR="00997BE5">
              <w:rPr>
                <w:rFonts w:ascii="Calibri" w:hAnsi="Calibri"/>
                <w:sz w:val="20"/>
                <w:szCs w:val="20"/>
              </w:rPr>
              <w:t>3</w:t>
            </w:r>
            <w:r w:rsidR="00997BE5" w:rsidRPr="008676F9">
              <w:rPr>
                <w:rFonts w:ascii="Calibri" w:hAnsi="Calibri"/>
                <w:sz w:val="20"/>
                <w:szCs w:val="20"/>
              </w:rPr>
              <w:t xml:space="preserve"> </w:t>
            </w:r>
            <w:r w:rsidRPr="008676F9">
              <w:rPr>
                <w:rFonts w:ascii="Calibri" w:hAnsi="Calibri"/>
                <w:sz w:val="20"/>
                <w:szCs w:val="20"/>
              </w:rPr>
              <w:t>výročná správa o vykonávaní, ktorá sa predloží v roku 2019, bude obsahovať aj popis vykonávania všetkých čiastkových programov zahrnutých do programu, posúdenie pokroku dosiahnutého pri zabezpečovaní integrovaného prístupu k používaniu EPFRV a iných finančných nástrojov EÚ na podporu územného rozvoja vidieckych oblastí, a to aj prostredníctvom stratégií miestneho rozvoja.</w:t>
            </w:r>
          </w:p>
        </w:tc>
        <w:tc>
          <w:tcPr>
            <w:tcW w:w="2517" w:type="dxa"/>
          </w:tcPr>
          <w:p w:rsidR="008676F9" w:rsidRPr="008676F9" w:rsidRDefault="008676F9" w:rsidP="00B82FE0">
            <w:pPr>
              <w:spacing w:before="120"/>
              <w:contextualSpacing/>
              <w:jc w:val="left"/>
              <w:rPr>
                <w:rFonts w:ascii="Calibri" w:hAnsi="Calibri"/>
                <w:b/>
                <w:sz w:val="20"/>
                <w:szCs w:val="20"/>
              </w:rPr>
            </w:pPr>
            <w:r w:rsidRPr="008676F9">
              <w:rPr>
                <w:rFonts w:ascii="Calibri" w:hAnsi="Calibri"/>
                <w:sz w:val="20"/>
                <w:szCs w:val="20"/>
              </w:rPr>
              <w:t xml:space="preserve">do </w:t>
            </w:r>
            <w:r w:rsidRPr="008676F9">
              <w:rPr>
                <w:rFonts w:ascii="Calibri" w:hAnsi="Calibri"/>
                <w:b/>
                <w:sz w:val="20"/>
                <w:szCs w:val="20"/>
              </w:rPr>
              <w:t>30. júna</w:t>
            </w:r>
            <w:r w:rsidRPr="008676F9">
              <w:rPr>
                <w:rFonts w:ascii="Calibri" w:hAnsi="Calibri"/>
                <w:sz w:val="20"/>
                <w:szCs w:val="20"/>
              </w:rPr>
              <w:t xml:space="preserve"> 2016 a do </w:t>
            </w:r>
            <w:r w:rsidRPr="008676F9">
              <w:rPr>
                <w:rFonts w:ascii="Calibri" w:hAnsi="Calibri"/>
                <w:b/>
                <w:sz w:val="20"/>
                <w:szCs w:val="20"/>
              </w:rPr>
              <w:t>30. júna</w:t>
            </w:r>
            <w:r w:rsidRPr="008676F9">
              <w:rPr>
                <w:rFonts w:ascii="Calibri" w:hAnsi="Calibri"/>
                <w:sz w:val="20"/>
                <w:szCs w:val="20"/>
              </w:rPr>
              <w:t xml:space="preserve"> každého nasledujúceho roka až do roku </w:t>
            </w:r>
            <w:r w:rsidRPr="008676F9">
              <w:rPr>
                <w:rFonts w:ascii="Calibri" w:hAnsi="Calibri"/>
                <w:b/>
                <w:sz w:val="20"/>
                <w:szCs w:val="20"/>
              </w:rPr>
              <w:t>2022. (Rozšírené výročné správy v r.2017 a 2019)</w:t>
            </w: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Správa predložená v roku 2016 sa bude vzťahovať na kalendárne roky 2014 a 2015.</w:t>
            </w:r>
          </w:p>
        </w:tc>
      </w:tr>
      <w:tr w:rsidR="008676F9" w:rsidRPr="008676F9" w:rsidTr="00DA5476">
        <w:tc>
          <w:tcPr>
            <w:tcW w:w="6662"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Údaje o finančných ukazovateľoch (zazmluvnené verejné výdavky) </w:t>
            </w:r>
            <w:r w:rsidRPr="008676F9">
              <w:rPr>
                <w:rFonts w:ascii="Calibri" w:hAnsi="Calibri"/>
                <w:b/>
                <w:sz w:val="20"/>
                <w:szCs w:val="20"/>
              </w:rPr>
              <w:t xml:space="preserve"> </w:t>
            </w:r>
            <w:r w:rsidRPr="008676F9">
              <w:rPr>
                <w:rFonts w:ascii="Calibri" w:hAnsi="Calibri"/>
                <w:sz w:val="20"/>
                <w:szCs w:val="20"/>
              </w:rPr>
              <w:t>(Tabuľka A. z ročných monitorovacích implementačných tabuliek)</w:t>
            </w:r>
          </w:p>
        </w:tc>
        <w:tc>
          <w:tcPr>
            <w:tcW w:w="2517"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do </w:t>
            </w:r>
            <w:r w:rsidRPr="008676F9">
              <w:rPr>
                <w:rFonts w:ascii="Calibri" w:hAnsi="Calibri"/>
                <w:b/>
                <w:sz w:val="20"/>
                <w:szCs w:val="20"/>
              </w:rPr>
              <w:t xml:space="preserve">31. januára </w:t>
            </w:r>
            <w:r w:rsidRPr="008676F9">
              <w:rPr>
                <w:rFonts w:ascii="Calibri" w:hAnsi="Calibri"/>
                <w:sz w:val="20"/>
                <w:szCs w:val="20"/>
              </w:rPr>
              <w:t>a</w:t>
            </w:r>
            <w:r w:rsidRPr="008676F9">
              <w:rPr>
                <w:rFonts w:ascii="Calibri" w:hAnsi="Calibri"/>
                <w:b/>
                <w:sz w:val="20"/>
                <w:szCs w:val="20"/>
              </w:rPr>
              <w:t xml:space="preserve"> 31. októbra </w:t>
            </w:r>
            <w:r w:rsidRPr="008676F9">
              <w:rPr>
                <w:rFonts w:ascii="Calibri" w:hAnsi="Calibri"/>
                <w:sz w:val="20"/>
                <w:szCs w:val="20"/>
              </w:rPr>
              <w:t>každý rok</w:t>
            </w:r>
            <w:r w:rsidRPr="008676F9">
              <w:rPr>
                <w:rFonts w:ascii="Calibri" w:hAnsi="Calibri"/>
                <w:b/>
                <w:sz w:val="20"/>
                <w:szCs w:val="20"/>
              </w:rPr>
              <w:t xml:space="preserve"> </w:t>
            </w:r>
          </w:p>
        </w:tc>
      </w:tr>
      <w:tr w:rsidR="008676F9" w:rsidRPr="008676F9" w:rsidTr="00DA5476">
        <w:trPr>
          <w:trHeight w:val="346"/>
        </w:trPr>
        <w:tc>
          <w:tcPr>
            <w:tcW w:w="6662" w:type="dxa"/>
          </w:tcPr>
          <w:p w:rsidR="008676F9" w:rsidRPr="008676F9" w:rsidRDefault="008676F9" w:rsidP="008676F9">
            <w:pPr>
              <w:spacing w:before="120"/>
              <w:rPr>
                <w:rFonts w:ascii="Calibri" w:hAnsi="Calibri"/>
                <w:sz w:val="20"/>
                <w:szCs w:val="20"/>
              </w:rPr>
            </w:pPr>
            <w:r w:rsidRPr="008676F9">
              <w:rPr>
                <w:rFonts w:ascii="Calibri" w:hAnsi="Calibri"/>
                <w:sz w:val="20"/>
                <w:szCs w:val="20"/>
              </w:rPr>
              <w:t>Hodnotiaca správa Ex post</w:t>
            </w:r>
          </w:p>
        </w:tc>
        <w:tc>
          <w:tcPr>
            <w:tcW w:w="2517"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do </w:t>
            </w:r>
            <w:r w:rsidRPr="008676F9">
              <w:rPr>
                <w:rFonts w:ascii="Calibri" w:hAnsi="Calibri"/>
                <w:b/>
                <w:sz w:val="20"/>
                <w:szCs w:val="20"/>
              </w:rPr>
              <w:t>31.12.2023</w:t>
            </w:r>
          </w:p>
        </w:tc>
      </w:tr>
    </w:tbl>
    <w:p w:rsidR="00DA5476" w:rsidRDefault="00DA5476" w:rsidP="00DA5476">
      <w:pPr>
        <w:spacing w:after="200" w:line="276" w:lineRule="auto"/>
        <w:rPr>
          <w:rFonts w:ascii="Calibri" w:hAnsi="Calibri"/>
          <w:szCs w:val="22"/>
        </w:rPr>
      </w:pPr>
    </w:p>
    <w:p w:rsidR="00DA5476" w:rsidRPr="00EA237A" w:rsidRDefault="00DA5476" w:rsidP="00DA5476">
      <w:pPr>
        <w:spacing w:after="200" w:line="276" w:lineRule="auto"/>
        <w:rPr>
          <w:rFonts w:ascii="Calibri" w:hAnsi="Calibri"/>
          <w:szCs w:val="22"/>
        </w:rPr>
      </w:pPr>
      <w:r w:rsidRPr="00EA237A">
        <w:rPr>
          <w:rFonts w:ascii="Calibri" w:hAnsi="Calibri"/>
          <w:szCs w:val="22"/>
        </w:rPr>
        <w:t>Časový plán je možné zobraziť v nasledovnom grafe:</w:t>
      </w:r>
    </w:p>
    <w:tbl>
      <w:tblPr>
        <w:tblStyle w:val="Tabellenraster16"/>
        <w:tblW w:w="10173" w:type="dxa"/>
        <w:tblBorders>
          <w:top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90"/>
        <w:gridCol w:w="2320"/>
        <w:gridCol w:w="1418"/>
        <w:gridCol w:w="1161"/>
        <w:gridCol w:w="1391"/>
        <w:gridCol w:w="1161"/>
        <w:gridCol w:w="1532"/>
      </w:tblGrid>
      <w:tr w:rsidR="00DA5476" w:rsidRPr="00EA237A" w:rsidTr="00DA5476">
        <w:tc>
          <w:tcPr>
            <w:tcW w:w="10173" w:type="dxa"/>
            <w:gridSpan w:val="7"/>
            <w:tcBorders>
              <w:top w:val="single" w:sz="4" w:space="0" w:color="auto"/>
              <w:bottom w:val="single" w:sz="4" w:space="0" w:color="auto"/>
              <w:right w:val="single" w:sz="4" w:space="0" w:color="auto"/>
            </w:tcBorders>
            <w:shd w:val="clear" w:color="auto" w:fill="EEECE1" w:themeFill="background2"/>
          </w:tcPr>
          <w:p w:rsidR="00DA5476" w:rsidRPr="00EA237A" w:rsidRDefault="00DA5476" w:rsidP="00DA5476">
            <w:pPr>
              <w:spacing w:before="120"/>
              <w:rPr>
                <w:b/>
                <w:lang w:val="sk-SK"/>
              </w:rPr>
            </w:pPr>
            <w:r w:rsidRPr="00EA237A">
              <w:rPr>
                <w:b/>
                <w:lang w:val="sk-SK"/>
              </w:rPr>
              <w:t>Časová os, aktivity a hodnotenie vo výročných implementačných správach PRV 2020</w:t>
            </w:r>
          </w:p>
        </w:tc>
      </w:tr>
      <w:tr w:rsidR="00DA5476" w:rsidRPr="00EA237A" w:rsidTr="00DA5476">
        <w:trPr>
          <w:trHeight w:val="504"/>
        </w:trPr>
        <w:tc>
          <w:tcPr>
            <w:tcW w:w="1190" w:type="dxa"/>
            <w:tcBorders>
              <w:top w:val="single" w:sz="4" w:space="0" w:color="auto"/>
              <w:right w:val="single" w:sz="4" w:space="0" w:color="auto"/>
            </w:tcBorders>
          </w:tcPr>
          <w:p w:rsidR="00DA5476" w:rsidRPr="00EA237A" w:rsidRDefault="00DA5476" w:rsidP="00DA5476">
            <w:pPr>
              <w:spacing w:before="120"/>
              <w:rPr>
                <w:sz w:val="20"/>
                <w:lang w:val="sk-SK"/>
              </w:rPr>
            </w:pPr>
            <w:r w:rsidRPr="00EA237A">
              <w:rPr>
                <w:sz w:val="20"/>
                <w:lang w:val="sk-SK"/>
              </w:rPr>
              <w:t>Aktivita</w:t>
            </w:r>
          </w:p>
        </w:tc>
        <w:tc>
          <w:tcPr>
            <w:tcW w:w="2320" w:type="dxa"/>
            <w:tcBorders>
              <w:top w:val="single" w:sz="4" w:space="0" w:color="auto"/>
              <w:bottom w:val="single" w:sz="4" w:space="0" w:color="auto"/>
              <w:right w:val="single" w:sz="4" w:space="0" w:color="auto"/>
            </w:tcBorders>
          </w:tcPr>
          <w:p w:rsidR="00DA5476" w:rsidRPr="00EA237A" w:rsidRDefault="001B3100" w:rsidP="00DA5476">
            <w:pPr>
              <w:spacing w:before="120"/>
              <w:jc w:val="center"/>
              <w:rPr>
                <w:sz w:val="20"/>
                <w:lang w:val="sk-SK"/>
              </w:rPr>
            </w:pPr>
            <w:r>
              <w:rPr>
                <w:b/>
                <w:noProof/>
                <w:sz w:val="24"/>
              </w:rPr>
              <mc:AlternateContent>
                <mc:Choice Requires="wps">
                  <w:drawing>
                    <wp:anchor distT="0" distB="0" distL="114300" distR="114300" simplePos="0" relativeHeight="251715584" behindDoc="0" locked="0" layoutInCell="1" allowOverlap="1" wp14:anchorId="788396E8" wp14:editId="6B4141E2">
                      <wp:simplePos x="0" y="0"/>
                      <wp:positionH relativeFrom="column">
                        <wp:posOffset>-74295</wp:posOffset>
                      </wp:positionH>
                      <wp:positionV relativeFrom="paragraph">
                        <wp:posOffset>194310</wp:posOffset>
                      </wp:positionV>
                      <wp:extent cx="5591175" cy="189230"/>
                      <wp:effectExtent l="0" t="19050" r="47625" b="39370"/>
                      <wp:wrapNone/>
                      <wp:docPr id="2" name="Šípka doprava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1175" cy="189230"/>
                              </a:xfrm>
                              <a:prstGeom prst="rightArrow">
                                <a:avLst>
                                  <a:gd name="adj1" fmla="val 49999"/>
                                  <a:gd name="adj2" fmla="val 50000"/>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ípka doprava 2" o:spid="_x0000_s1026" type="#_x0000_t13" style="position:absolute;margin-left:-5.85pt;margin-top:15.3pt;width:440.25pt;height:14.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" adj="21234" fillcolor="red" strokecolor="red" strokeweight="2pt">
                      <v:path arrowok="t"/>
                    </v:shape>
                  </w:pict>
                </mc:Fallback>
              </mc:AlternateContent>
            </w:r>
            <w:r w:rsidR="00DA5476" w:rsidRPr="00EA237A">
              <w:rPr>
                <w:sz w:val="18"/>
                <w:szCs w:val="18"/>
                <w:lang w:val="sk-SK"/>
              </w:rPr>
              <w:t>2015 a 2016</w:t>
            </w:r>
            <w:r w:rsidR="00DA5476" w:rsidRPr="00EA237A">
              <w:rPr>
                <w:sz w:val="20"/>
                <w:lang w:val="sk-SK"/>
              </w:rPr>
              <w:t xml:space="preserve"> </w:t>
            </w:r>
          </w:p>
        </w:tc>
        <w:tc>
          <w:tcPr>
            <w:tcW w:w="1418"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2017</w:t>
            </w:r>
          </w:p>
        </w:tc>
        <w:tc>
          <w:tcPr>
            <w:tcW w:w="116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2018</w:t>
            </w:r>
          </w:p>
        </w:tc>
        <w:tc>
          <w:tcPr>
            <w:tcW w:w="139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2019</w:t>
            </w:r>
          </w:p>
        </w:tc>
        <w:tc>
          <w:tcPr>
            <w:tcW w:w="116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2020 - 2023</w:t>
            </w:r>
          </w:p>
        </w:tc>
        <w:tc>
          <w:tcPr>
            <w:tcW w:w="1532"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2024</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auto"/>
          </w:tcPr>
          <w:p w:rsidR="00DA5476" w:rsidRPr="00EA237A" w:rsidRDefault="00DA5476" w:rsidP="00DA5476">
            <w:pPr>
              <w:spacing w:before="60"/>
              <w:rPr>
                <w:sz w:val="16"/>
                <w:szCs w:val="16"/>
                <w:lang w:val="sk-SK"/>
              </w:rPr>
            </w:pPr>
            <w:r>
              <w:rPr>
                <w:sz w:val="16"/>
                <w:szCs w:val="16"/>
                <w:lang w:val="sk-SK"/>
              </w:rPr>
              <w:t>Hodnotiaca správa</w:t>
            </w:r>
          </w:p>
        </w:tc>
        <w:tc>
          <w:tcPr>
            <w:tcW w:w="2320" w:type="dxa"/>
            <w:tcBorders>
              <w:top w:val="single" w:sz="4" w:space="0" w:color="auto"/>
              <w:bottom w:val="single" w:sz="4" w:space="0" w:color="auto"/>
              <w:right w:val="single" w:sz="4" w:space="0" w:color="auto"/>
            </w:tcBorders>
            <w:shd w:val="clear" w:color="auto" w:fill="FDE9D9" w:themeFill="accent6" w:themeFillTint="33"/>
          </w:tcPr>
          <w:p w:rsidR="00DA5476" w:rsidRDefault="00DA5476" w:rsidP="00DA5476">
            <w:pPr>
              <w:rPr>
                <w:sz w:val="16"/>
                <w:szCs w:val="16"/>
                <w:lang w:val="sk-SK"/>
              </w:rPr>
            </w:pPr>
          </w:p>
          <w:p w:rsidR="00DA5476" w:rsidRPr="00EA237A" w:rsidRDefault="00DA5476" w:rsidP="00DA5476">
            <w:pPr>
              <w:rPr>
                <w:sz w:val="16"/>
                <w:szCs w:val="16"/>
                <w:lang w:val="sk-SK"/>
              </w:rPr>
            </w:pPr>
            <w:r w:rsidRPr="00EA237A">
              <w:rPr>
                <w:sz w:val="16"/>
                <w:szCs w:val="16"/>
                <w:lang w:val="sk-SK"/>
              </w:rPr>
              <w:t>„jednoduchá“ správa o rokoch 2014/2015</w:t>
            </w:r>
          </w:p>
        </w:tc>
        <w:tc>
          <w:tcPr>
            <w:tcW w:w="1418" w:type="dxa"/>
            <w:tcBorders>
              <w:top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„posilnená“ správa</w:t>
            </w:r>
          </w:p>
        </w:tc>
        <w:tc>
          <w:tcPr>
            <w:tcW w:w="1161" w:type="dxa"/>
            <w:tcBorders>
              <w:top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sidRPr="00EA237A">
              <w:rPr>
                <w:sz w:val="16"/>
                <w:szCs w:val="16"/>
                <w:lang w:val="sk-SK"/>
              </w:rPr>
              <w:t>„jednoduchá“ správa</w:t>
            </w:r>
          </w:p>
        </w:tc>
        <w:tc>
          <w:tcPr>
            <w:tcW w:w="1391"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„posilnená“ správa</w:t>
            </w:r>
          </w:p>
        </w:tc>
        <w:tc>
          <w:tcPr>
            <w:tcW w:w="11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sidRPr="00EA237A">
              <w:rPr>
                <w:sz w:val="16"/>
                <w:szCs w:val="16"/>
                <w:lang w:val="sk-SK"/>
              </w:rPr>
              <w:t>„jednoduchá“ správa</w:t>
            </w:r>
          </w:p>
        </w:tc>
        <w:tc>
          <w:tcPr>
            <w:tcW w:w="153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Ex-post hodnotenie</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auto"/>
          </w:tcPr>
          <w:p w:rsidR="00DA5476" w:rsidRPr="00EA237A" w:rsidRDefault="00DA5476" w:rsidP="00DA5476">
            <w:pPr>
              <w:spacing w:before="60"/>
              <w:rPr>
                <w:sz w:val="16"/>
                <w:szCs w:val="16"/>
                <w:lang w:val="sk-SK"/>
              </w:rPr>
            </w:pPr>
            <w:r>
              <w:rPr>
                <w:sz w:val="16"/>
                <w:szCs w:val="16"/>
                <w:lang w:val="sk-SK"/>
              </w:rPr>
              <w:t>Obsah</w:t>
            </w:r>
          </w:p>
        </w:tc>
        <w:tc>
          <w:tcPr>
            <w:tcW w:w="2320" w:type="dxa"/>
            <w:tcBorders>
              <w:top w:val="single" w:sz="4" w:space="0" w:color="auto"/>
              <w:bottom w:val="single" w:sz="4" w:space="0" w:color="auto"/>
              <w:right w:val="single" w:sz="4" w:space="0" w:color="auto"/>
            </w:tcBorders>
            <w:shd w:val="clear" w:color="auto" w:fill="FDE9D9" w:themeFill="accent6" w:themeFillTint="33"/>
          </w:tcPr>
          <w:p w:rsidR="00DA5476" w:rsidRPr="00631639"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Progres v implementácii programu</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 xml:space="preserve">Popis </w:t>
            </w:r>
            <w:r w:rsidRPr="00EA237A">
              <w:rPr>
                <w:sz w:val="16"/>
                <w:szCs w:val="16"/>
                <w:lang w:val="sk-SK"/>
              </w:rPr>
              <w:t>aktivít predchádzajúceho roka</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Výsledky ukončených projektov</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Komunikačné aktivity</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Úlohy a odporúčania pre ďalšie obdobie</w:t>
            </w:r>
          </w:p>
        </w:tc>
        <w:tc>
          <w:tcPr>
            <w:tcW w:w="1418" w:type="dxa"/>
            <w:tcBorders>
              <w:top w:val="single" w:sz="4" w:space="0" w:color="auto"/>
              <w:bottom w:val="single" w:sz="4" w:space="0" w:color="auto"/>
              <w:right w:val="single" w:sz="4" w:space="0" w:color="auto"/>
            </w:tcBorders>
            <w:shd w:val="clear" w:color="auto" w:fill="C6D9F1" w:themeFill="text2" w:themeFillTint="33"/>
          </w:tcPr>
          <w:p w:rsidR="00DA5476" w:rsidRDefault="00DA5476" w:rsidP="00DA5476">
            <w:pPr>
              <w:pStyle w:val="Odsekzoznamu"/>
              <w:spacing w:before="120" w:after="120"/>
              <w:ind w:left="227"/>
              <w:contextualSpacing w:val="0"/>
              <w:rPr>
                <w:sz w:val="16"/>
                <w:szCs w:val="16"/>
                <w:lang w:val="sk-SK"/>
              </w:rPr>
            </w:pPr>
            <w:r>
              <w:rPr>
                <w:sz w:val="16"/>
                <w:szCs w:val="16"/>
                <w:lang w:val="sk-SK"/>
              </w:rPr>
              <w:t>1. – 5.</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Prínos opatrení pre fokusové oblasti</w:t>
            </w:r>
          </w:p>
          <w:p w:rsidR="00DA5476" w:rsidRPr="00EA237A" w:rsidRDefault="00DA5476" w:rsidP="00CE203B">
            <w:pPr>
              <w:pStyle w:val="Odsekzoznamu"/>
              <w:numPr>
                <w:ilvl w:val="0"/>
                <w:numId w:val="387"/>
              </w:numPr>
              <w:spacing w:before="120" w:after="120"/>
              <w:ind w:left="227" w:hanging="227"/>
              <w:jc w:val="left"/>
              <w:rPr>
                <w:sz w:val="16"/>
                <w:szCs w:val="16"/>
                <w:lang w:val="sk-SK"/>
              </w:rPr>
            </w:pPr>
            <w:r w:rsidRPr="00EA237A">
              <w:rPr>
                <w:sz w:val="16"/>
                <w:szCs w:val="16"/>
                <w:lang w:val="sk-SK"/>
              </w:rPr>
              <w:t xml:space="preserve">Úspechy programu na úrovni  </w:t>
            </w:r>
            <w:r>
              <w:rPr>
                <w:sz w:val="16"/>
                <w:szCs w:val="16"/>
                <w:lang w:val="sk-SK"/>
              </w:rPr>
              <w:t xml:space="preserve">výsledkových </w:t>
            </w:r>
            <w:r w:rsidRPr="00EA237A">
              <w:rPr>
                <w:sz w:val="16"/>
                <w:szCs w:val="16"/>
                <w:lang w:val="sk-SK"/>
              </w:rPr>
              <w:t>indikátorov a hodnotiace otázky</w:t>
            </w:r>
          </w:p>
        </w:tc>
        <w:tc>
          <w:tcPr>
            <w:tcW w:w="1161" w:type="dxa"/>
            <w:tcBorders>
              <w:top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Pr>
                <w:sz w:val="16"/>
                <w:szCs w:val="16"/>
                <w:lang w:val="sk-SK"/>
              </w:rPr>
              <w:t>1. – 5</w:t>
            </w:r>
            <w:r w:rsidRPr="00EA237A">
              <w:rPr>
                <w:sz w:val="16"/>
                <w:szCs w:val="16"/>
                <w:lang w:val="sk-SK"/>
              </w:rPr>
              <w:t xml:space="preserve">. </w:t>
            </w:r>
          </w:p>
        </w:tc>
        <w:tc>
          <w:tcPr>
            <w:tcW w:w="1391"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Default="00DA5476" w:rsidP="00DA5476">
            <w:pPr>
              <w:pStyle w:val="Odsekzoznamu"/>
              <w:spacing w:before="120" w:after="120"/>
              <w:ind w:left="227"/>
              <w:contextualSpacing w:val="0"/>
              <w:rPr>
                <w:sz w:val="16"/>
                <w:szCs w:val="16"/>
                <w:lang w:val="sk-SK"/>
              </w:rPr>
            </w:pPr>
            <w:r>
              <w:rPr>
                <w:sz w:val="16"/>
                <w:szCs w:val="16"/>
                <w:lang w:val="sk-SK"/>
              </w:rPr>
              <w:t>1. – 7.</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Do</w:t>
            </w:r>
            <w:r>
              <w:rPr>
                <w:sz w:val="16"/>
                <w:szCs w:val="16"/>
                <w:lang w:val="sk-SK"/>
              </w:rPr>
              <w:t xml:space="preserve">pady programu (dopadové </w:t>
            </w:r>
            <w:r w:rsidRPr="00EA237A">
              <w:rPr>
                <w:sz w:val="16"/>
                <w:szCs w:val="16"/>
                <w:lang w:val="sk-SK"/>
              </w:rPr>
              <w:t>ukazovatele)</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Prínos programu pre stratégiu EÚ</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Zodpovedanie hodnotiacich otázok</w:t>
            </w:r>
          </w:p>
        </w:tc>
        <w:tc>
          <w:tcPr>
            <w:tcW w:w="11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Pr>
                <w:sz w:val="16"/>
                <w:szCs w:val="16"/>
                <w:lang w:val="sk-SK"/>
              </w:rPr>
              <w:t>1. – 5</w:t>
            </w:r>
            <w:r w:rsidRPr="00EA237A">
              <w:rPr>
                <w:sz w:val="16"/>
                <w:szCs w:val="16"/>
                <w:lang w:val="sk-SK"/>
              </w:rPr>
              <w:t>.</w:t>
            </w:r>
          </w:p>
        </w:tc>
        <w:tc>
          <w:tcPr>
            <w:tcW w:w="153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Default="00DA5476" w:rsidP="00DA5476">
            <w:pPr>
              <w:spacing w:before="120"/>
              <w:rPr>
                <w:sz w:val="16"/>
                <w:szCs w:val="16"/>
                <w:lang w:val="sk-SK"/>
              </w:rPr>
            </w:pPr>
            <w:r>
              <w:rPr>
                <w:sz w:val="16"/>
                <w:szCs w:val="16"/>
                <w:lang w:val="sk-SK"/>
              </w:rPr>
              <w:t>1. – 10.</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 xml:space="preserve">Záverečná hodnotiaca správa </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Celkové dopady programu</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Účinnosť, hospodárnosť a relevantnosť intervenčných opatrení</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Zber dát a údržba dát</w:t>
            </w:r>
          </w:p>
        </w:tc>
        <w:tc>
          <w:tcPr>
            <w:tcW w:w="2320" w:type="dxa"/>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Identifikácia dát potrebných pre hodnotenie</w:t>
            </w:r>
          </w:p>
          <w:p w:rsidR="00DA5476" w:rsidRPr="00EA237A" w:rsidRDefault="00DA5476" w:rsidP="00DA5476">
            <w:pPr>
              <w:spacing w:before="120"/>
              <w:rPr>
                <w:sz w:val="16"/>
                <w:szCs w:val="16"/>
                <w:lang w:val="sk-SK"/>
              </w:rPr>
            </w:pPr>
          </w:p>
        </w:tc>
        <w:tc>
          <w:tcPr>
            <w:tcW w:w="6663" w:type="dxa"/>
            <w:gridSpan w:val="5"/>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Neustály zber a pripravenosť identifikovaných dát a informácií</w:t>
            </w:r>
          </w:p>
          <w:p w:rsidR="00DA5476" w:rsidRPr="00EA237A" w:rsidRDefault="00DA5476" w:rsidP="00DA5476">
            <w:pPr>
              <w:spacing w:before="60" w:after="60"/>
              <w:rPr>
                <w:sz w:val="16"/>
                <w:szCs w:val="16"/>
                <w:lang w:val="sk-SK"/>
              </w:rPr>
            </w:pPr>
            <w:r w:rsidRPr="00EA237A">
              <w:rPr>
                <w:sz w:val="16"/>
                <w:szCs w:val="16"/>
                <w:lang w:val="sk-SK"/>
              </w:rPr>
              <w:t xml:space="preserve">Dodatočný zber dát v závislosti od rozvoja metód a ďalších základných prác potrebných ku kompletizácii </w:t>
            </w:r>
            <w:r>
              <w:rPr>
                <w:sz w:val="16"/>
                <w:szCs w:val="16"/>
                <w:lang w:val="sk-SK"/>
              </w:rPr>
              <w:t>výsledkových a dopadových</w:t>
            </w:r>
            <w:r w:rsidRPr="00EA237A">
              <w:rPr>
                <w:sz w:val="16"/>
                <w:szCs w:val="16"/>
                <w:lang w:val="sk-SK"/>
              </w:rPr>
              <w:t xml:space="preserve"> ukazovateľov. Tvorby mikrodátových viet k špeciálnym otázkam.  </w:t>
            </w:r>
          </w:p>
        </w:tc>
      </w:tr>
      <w:tr w:rsidR="00DA5476" w:rsidRPr="00EA237A" w:rsidTr="00DA5476">
        <w:trPr>
          <w:trHeight w:val="600"/>
        </w:trPr>
        <w:tc>
          <w:tcPr>
            <w:tcW w:w="1190" w:type="dxa"/>
            <w:tcBorders>
              <w:top w:val="single" w:sz="4" w:space="0" w:color="auto"/>
              <w:bottom w:val="nil"/>
              <w:right w:val="single" w:sz="4" w:space="0" w:color="auto"/>
            </w:tcBorders>
            <w:shd w:val="clear" w:color="auto" w:fill="EAF1DD" w:themeFill="accent3" w:themeFillTint="33"/>
          </w:tcPr>
          <w:p w:rsidR="00DA5476" w:rsidRPr="00EA237A" w:rsidRDefault="00DA5476" w:rsidP="00DA5476">
            <w:pPr>
              <w:spacing w:before="60"/>
              <w:rPr>
                <w:sz w:val="16"/>
                <w:szCs w:val="16"/>
                <w:lang w:val="sk-SK"/>
              </w:rPr>
            </w:pPr>
            <w:r>
              <w:rPr>
                <w:sz w:val="16"/>
                <w:szCs w:val="16"/>
                <w:lang w:val="sk-SK"/>
              </w:rPr>
              <w:t>Príprava hodnotiacich aktivít</w:t>
            </w:r>
            <w:r w:rsidRPr="00EA237A">
              <w:rPr>
                <w:sz w:val="16"/>
                <w:szCs w:val="16"/>
                <w:lang w:val="sk-SK"/>
              </w:rPr>
              <w:t xml:space="preserve"> </w:t>
            </w:r>
          </w:p>
        </w:tc>
        <w:tc>
          <w:tcPr>
            <w:tcW w:w="2320" w:type="dxa"/>
            <w:tcBorders>
              <w:top w:val="single" w:sz="4" w:space="0" w:color="auto"/>
              <w:bottom w:val="single" w:sz="4" w:space="0" w:color="auto"/>
              <w:right w:val="single" w:sz="4" w:space="0" w:color="auto"/>
            </w:tcBorders>
            <w:shd w:val="clear" w:color="auto" w:fill="EAF1DD" w:themeFill="accent3" w:themeFillTint="33"/>
          </w:tcPr>
          <w:p w:rsidR="00DA5476" w:rsidRPr="00EA237A" w:rsidRDefault="00DA5476" w:rsidP="00DA5476">
            <w:pPr>
              <w:spacing w:before="60" w:after="60"/>
              <w:rPr>
                <w:sz w:val="16"/>
                <w:szCs w:val="16"/>
                <w:lang w:val="sk-SK"/>
              </w:rPr>
            </w:pPr>
            <w:r>
              <w:rPr>
                <w:sz w:val="16"/>
                <w:szCs w:val="16"/>
                <w:lang w:val="sk-SK"/>
              </w:rPr>
              <w:t>Zabezpečenie procesu verejného  obstarávania</w:t>
            </w:r>
          </w:p>
          <w:p w:rsidR="00DA5476" w:rsidRPr="00EA237A" w:rsidRDefault="00DA5476" w:rsidP="00DA5476">
            <w:pPr>
              <w:spacing w:before="60" w:after="60"/>
              <w:rPr>
                <w:sz w:val="16"/>
                <w:szCs w:val="16"/>
                <w:lang w:val="sk-SK"/>
              </w:rPr>
            </w:pPr>
            <w:r w:rsidRPr="00EA237A">
              <w:rPr>
                <w:sz w:val="16"/>
                <w:szCs w:val="16"/>
                <w:lang w:val="sk-SK"/>
              </w:rPr>
              <w:t>Zadávanie externých štúdií</w:t>
            </w:r>
          </w:p>
        </w:tc>
        <w:tc>
          <w:tcPr>
            <w:tcW w:w="6663" w:type="dxa"/>
            <w:gridSpan w:val="5"/>
            <w:tcBorders>
              <w:top w:val="single" w:sz="4" w:space="0" w:color="auto"/>
              <w:bottom w:val="single" w:sz="4" w:space="0" w:color="auto"/>
              <w:right w:val="single" w:sz="4" w:space="0" w:color="auto"/>
            </w:tcBorders>
            <w:shd w:val="clear" w:color="auto" w:fill="EAF1DD" w:themeFill="accent3" w:themeFillTint="33"/>
          </w:tcPr>
          <w:p w:rsidR="00DA5476" w:rsidRPr="00EA237A" w:rsidRDefault="00DA5476" w:rsidP="00DA5476">
            <w:pPr>
              <w:spacing w:before="60"/>
              <w:rPr>
                <w:sz w:val="16"/>
                <w:szCs w:val="16"/>
                <w:lang w:val="sk-SK"/>
              </w:rPr>
            </w:pPr>
            <w:r w:rsidRPr="00EA237A">
              <w:rPr>
                <w:sz w:val="16"/>
                <w:szCs w:val="16"/>
                <w:lang w:val="sk-SK"/>
              </w:rPr>
              <w:t>Ďalšie zadávanie externých štúdií a hodnotení k špecifickým témam</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after="120"/>
              <w:rPr>
                <w:sz w:val="16"/>
                <w:szCs w:val="16"/>
                <w:lang w:val="sk-SK"/>
              </w:rPr>
            </w:pPr>
            <w:r w:rsidRPr="00EA237A">
              <w:rPr>
                <w:sz w:val="16"/>
                <w:szCs w:val="16"/>
                <w:lang w:val="sk-SK"/>
              </w:rPr>
              <w:t>Stanovenie štruktúry procesu hodnotenia</w:t>
            </w:r>
          </w:p>
        </w:tc>
        <w:tc>
          <w:tcPr>
            <w:tcW w:w="2320" w:type="dxa"/>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rPr>
                <w:sz w:val="16"/>
                <w:szCs w:val="16"/>
                <w:lang w:val="sk-SK"/>
              </w:rPr>
            </w:pPr>
            <w:r w:rsidRPr="00EA237A">
              <w:rPr>
                <w:sz w:val="16"/>
                <w:szCs w:val="16"/>
                <w:lang w:val="sk-SK"/>
              </w:rPr>
              <w:t xml:space="preserve">Určenie náplne hodnotenia a výkonnostného rámca </w:t>
            </w:r>
          </w:p>
        </w:tc>
        <w:tc>
          <w:tcPr>
            <w:tcW w:w="6663" w:type="dxa"/>
            <w:gridSpan w:val="5"/>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rPr>
                <w:sz w:val="16"/>
                <w:szCs w:val="16"/>
                <w:lang w:val="sk-SK"/>
              </w:rPr>
            </w:pPr>
            <w:r w:rsidRPr="00EA237A">
              <w:rPr>
                <w:sz w:val="16"/>
                <w:szCs w:val="16"/>
                <w:lang w:val="sk-SK"/>
              </w:rPr>
              <w:t xml:space="preserve">Neustála kontrola a úprava výkonnostného rámca podľa zodpovedania hodnotiacich otázok a ukazovateľov </w:t>
            </w:r>
          </w:p>
          <w:p w:rsidR="00DA5476" w:rsidRPr="00EA237A" w:rsidRDefault="00DA5476" w:rsidP="00DA5476">
            <w:pPr>
              <w:spacing w:before="120"/>
              <w:rPr>
                <w:sz w:val="16"/>
                <w:szCs w:val="16"/>
                <w:lang w:val="sk-SK"/>
              </w:rPr>
            </w:pPr>
            <w:r w:rsidRPr="00EA237A">
              <w:rPr>
                <w:sz w:val="16"/>
                <w:szCs w:val="16"/>
                <w:lang w:val="sk-SK"/>
              </w:rPr>
              <w:t xml:space="preserve">Vývoj metód </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FFC000"/>
          </w:tcPr>
          <w:p w:rsidR="00DA5476" w:rsidRPr="00EA237A" w:rsidRDefault="00DA5476" w:rsidP="00DA5476">
            <w:pPr>
              <w:spacing w:before="60"/>
              <w:rPr>
                <w:sz w:val="16"/>
                <w:szCs w:val="16"/>
                <w:lang w:val="sk-SK"/>
              </w:rPr>
            </w:pPr>
            <w:r w:rsidRPr="00EA237A">
              <w:rPr>
                <w:sz w:val="16"/>
                <w:szCs w:val="16"/>
                <w:lang w:val="sk-SK"/>
              </w:rPr>
              <w:t>Monitoring</w:t>
            </w:r>
          </w:p>
        </w:tc>
        <w:tc>
          <w:tcPr>
            <w:tcW w:w="8983" w:type="dxa"/>
            <w:gridSpan w:val="6"/>
            <w:tcBorders>
              <w:top w:val="single" w:sz="4" w:space="0" w:color="auto"/>
              <w:bottom w:val="single" w:sz="4" w:space="0" w:color="auto"/>
              <w:right w:val="single" w:sz="4" w:space="0" w:color="auto"/>
            </w:tcBorders>
            <w:shd w:val="clear" w:color="auto" w:fill="FFC000"/>
          </w:tcPr>
          <w:p w:rsidR="00DA5476" w:rsidRPr="00EA237A" w:rsidRDefault="00DA5476" w:rsidP="00DA5476">
            <w:pPr>
              <w:rPr>
                <w:sz w:val="16"/>
                <w:szCs w:val="16"/>
                <w:lang w:val="sk-SK"/>
              </w:rPr>
            </w:pPr>
            <w:r>
              <w:rPr>
                <w:sz w:val="16"/>
                <w:szCs w:val="16"/>
                <w:lang w:val="sk-SK"/>
              </w:rPr>
              <w:t>Poskytovanie informácií z hodnotenia pre potreby monitorovania programu</w:t>
            </w:r>
            <w:r w:rsidRPr="00EA237A">
              <w:rPr>
                <w:sz w:val="16"/>
                <w:szCs w:val="16"/>
                <w:lang w:val="sk-SK"/>
              </w:rPr>
              <w:t xml:space="preserve">   </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00FFFF"/>
          </w:tcPr>
          <w:p w:rsidR="00DA5476" w:rsidRPr="00EA237A" w:rsidRDefault="00DA5476" w:rsidP="00DA5476">
            <w:pPr>
              <w:spacing w:before="60"/>
              <w:rPr>
                <w:sz w:val="16"/>
                <w:szCs w:val="16"/>
                <w:lang w:val="sk-SK"/>
              </w:rPr>
            </w:pPr>
            <w:r>
              <w:rPr>
                <w:sz w:val="16"/>
                <w:szCs w:val="16"/>
                <w:lang w:val="sk-SK"/>
              </w:rPr>
              <w:t>Komunikačné aktivity</w:t>
            </w:r>
          </w:p>
        </w:tc>
        <w:tc>
          <w:tcPr>
            <w:tcW w:w="8983" w:type="dxa"/>
            <w:gridSpan w:val="6"/>
            <w:tcBorders>
              <w:top w:val="single" w:sz="4" w:space="0" w:color="auto"/>
              <w:bottom w:val="single" w:sz="4" w:space="0" w:color="auto"/>
              <w:right w:val="single" w:sz="4" w:space="0" w:color="auto"/>
            </w:tcBorders>
            <w:shd w:val="clear" w:color="auto" w:fill="00FFFF"/>
          </w:tcPr>
          <w:p w:rsidR="00DA5476" w:rsidRDefault="00DA5476" w:rsidP="00DA5476">
            <w:pPr>
              <w:spacing w:before="60"/>
              <w:rPr>
                <w:sz w:val="16"/>
                <w:szCs w:val="16"/>
                <w:lang w:val="sk-SK"/>
              </w:rPr>
            </w:pPr>
            <w:r>
              <w:rPr>
                <w:sz w:val="16"/>
                <w:szCs w:val="16"/>
                <w:lang w:val="sk-SK"/>
              </w:rPr>
              <w:t>Komunikácia so zástupcami Európskej Komisie</w:t>
            </w:r>
          </w:p>
          <w:p w:rsidR="00DA5476" w:rsidRDefault="00DA5476" w:rsidP="00DA5476">
            <w:pPr>
              <w:spacing w:before="60"/>
              <w:rPr>
                <w:sz w:val="16"/>
                <w:szCs w:val="16"/>
                <w:lang w:val="sk-SK"/>
              </w:rPr>
            </w:pPr>
            <w:r>
              <w:rPr>
                <w:sz w:val="16"/>
                <w:szCs w:val="16"/>
                <w:lang w:val="sk-SK"/>
              </w:rPr>
              <w:t>Komunikácia so zástupcami CKO</w:t>
            </w:r>
          </w:p>
          <w:p w:rsidR="00DA5476" w:rsidRPr="00EA237A" w:rsidRDefault="00DA5476" w:rsidP="00DA5476">
            <w:pPr>
              <w:spacing w:before="60"/>
              <w:rPr>
                <w:sz w:val="16"/>
                <w:szCs w:val="16"/>
                <w:lang w:val="sk-SK"/>
              </w:rPr>
            </w:pPr>
            <w:r>
              <w:rPr>
                <w:sz w:val="16"/>
                <w:szCs w:val="16"/>
                <w:lang w:val="sk-SK"/>
              </w:rPr>
              <w:t xml:space="preserve">Komunikácia s relevantnými aktérmi PRV vrátane širokej verejnosti </w:t>
            </w:r>
            <w:r w:rsidRPr="00EA237A">
              <w:rPr>
                <w:sz w:val="16"/>
                <w:szCs w:val="16"/>
                <w:lang w:val="sk-SK"/>
              </w:rPr>
              <w:t xml:space="preserve"> </w:t>
            </w:r>
          </w:p>
        </w:tc>
      </w:tr>
    </w:tbl>
    <w:p w:rsidR="00DA5476" w:rsidRDefault="00DA5476" w:rsidP="008676F9">
      <w:pPr>
        <w:spacing w:before="120" w:after="200"/>
        <w:rPr>
          <w:rFonts w:ascii="Calibri" w:hAnsi="Calibri"/>
          <w:szCs w:val="22"/>
        </w:rPr>
      </w:pPr>
    </w:p>
    <w:p w:rsidR="008676F9" w:rsidRDefault="008676F9" w:rsidP="008676F9">
      <w:pPr>
        <w:spacing w:before="120" w:after="200"/>
        <w:rPr>
          <w:rFonts w:ascii="Calibri" w:hAnsi="Calibri"/>
          <w:szCs w:val="22"/>
        </w:rPr>
      </w:pPr>
      <w:r w:rsidRPr="008676F9">
        <w:rPr>
          <w:rFonts w:ascii="Calibri" w:hAnsi="Calibri"/>
          <w:szCs w:val="22"/>
        </w:rPr>
        <w:t>Pre zabezpečenie vyššie uvedených výstupov v požadovaných termínoch je vhodné plánovať prípravné aktivity prostredníctvom metódy „retro“ ihneď na začiatku nového programového obdobia.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5"/>
        <w:gridCol w:w="4535"/>
        <w:gridCol w:w="1276"/>
        <w:gridCol w:w="1383"/>
      </w:tblGrid>
      <w:tr w:rsidR="008676F9" w:rsidRPr="008676F9" w:rsidTr="00BB33FC">
        <w:tc>
          <w:tcPr>
            <w:tcW w:w="1985"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Etapa</w:t>
            </w:r>
          </w:p>
        </w:tc>
        <w:tc>
          <w:tcPr>
            <w:tcW w:w="4536"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Aktivity</w:t>
            </w:r>
          </w:p>
        </w:tc>
        <w:tc>
          <w:tcPr>
            <w:tcW w:w="1276"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Trvanie</w:t>
            </w:r>
          </w:p>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(mesiace)</w:t>
            </w:r>
          </w:p>
        </w:tc>
        <w:tc>
          <w:tcPr>
            <w:tcW w:w="1383"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Termín</w:t>
            </w: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Rozosielanie</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Požadovaný dátum poskytnutia výsledkov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Schválenie správy, rozosielanie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Implementácia</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Posúdenie kvality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návrh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priebežnej správy (správ)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Nezávislý a interaktívny hodnotiaci proces</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Kontrakt s hodnotiteľom</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Verejné obstarávanie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 zadávacích podmienok</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Zriadenie hodnotiaceho mandátu</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Zriadenie Riadiacej skupiny pre hodnotenie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 systému zberu údajov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Revízia spoločných hodnotiacich otázok </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Príprava metodiky </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bl>
    <w:p w:rsidR="008676F9" w:rsidRPr="008676F9" w:rsidRDefault="008676F9" w:rsidP="008676F9">
      <w:pPr>
        <w:spacing w:before="120" w:after="200"/>
        <w:rPr>
          <w:rFonts w:ascii="Calibri" w:hAnsi="Calibri"/>
          <w:szCs w:val="22"/>
        </w:rPr>
      </w:pPr>
      <w:r w:rsidRPr="008676F9">
        <w:rPr>
          <w:rFonts w:ascii="Calibri" w:hAnsi="Calibri"/>
          <w:szCs w:val="22"/>
        </w:rPr>
        <w:t>Pre dostupnosť monitorovacích údajov si RO určí termín pre ich predloženie a následne PPA si nastaví svoje vnútorný harmonogram prác.</w:t>
      </w:r>
    </w:p>
    <w:p w:rsidR="00DA5476" w:rsidRDefault="00DA5476" w:rsidP="00AA30CA">
      <w:pPr>
        <w:pStyle w:val="Pod"/>
      </w:pPr>
      <w:bookmarkStart w:id="124" w:name="_Toc384111068"/>
    </w:p>
    <w:p w:rsidR="008676F9" w:rsidRPr="008676F9" w:rsidRDefault="00AA30CA" w:rsidP="00AA30CA">
      <w:pPr>
        <w:pStyle w:val="Pod"/>
      </w:pPr>
      <w:bookmarkStart w:id="125" w:name="_Toc387041344"/>
      <w:r>
        <w:t>6.</w:t>
      </w:r>
      <w:r w:rsidR="008676F9" w:rsidRPr="008676F9">
        <w:t>KOMUNIKÁCIA</w:t>
      </w:r>
      <w:bookmarkEnd w:id="124"/>
      <w:bookmarkEnd w:id="125"/>
    </w:p>
    <w:p w:rsidR="00DA5476" w:rsidRDefault="00DA5476" w:rsidP="00DA5476">
      <w:pPr>
        <w:spacing w:after="120"/>
        <w:rPr>
          <w:szCs w:val="22"/>
        </w:rPr>
      </w:pPr>
      <w:r w:rsidRPr="00EA237A">
        <w:rPr>
          <w:szCs w:val="22"/>
        </w:rPr>
        <w:t>Cieľom je výsledky hodnotenia účinne odkomunikovať a tak vytvoriť základ pre politické diskusie a rozhodovacie procesy o úprave a implementácii PRV.</w:t>
      </w:r>
      <w:r w:rsidRPr="00EA237A">
        <w:rPr>
          <w:rFonts w:eastAsia="Calibri"/>
          <w:szCs w:val="22"/>
        </w:rPr>
        <w:t xml:space="preserve"> </w:t>
      </w:r>
      <w:r w:rsidRPr="00EA237A">
        <w:rPr>
          <w:szCs w:val="22"/>
        </w:rPr>
        <w:t>Pričom v závislosti od úlohy a funkcie rôznych cieľových skupín bude vytvorený primeraný priestor pre transfer informácií a diskusie. Narastajúci počet informácií, transparentnosť a zapojenie verejnosti do procesu hodnotenia prinesie do hodnotenia nové obsahové impulzy a zvýši požiadavky na kvalitu hodnotenia čo sa metodiky a obsahu týka.</w:t>
      </w:r>
    </w:p>
    <w:tbl>
      <w:tblPr>
        <w:tblStyle w:val="Tabellenraster17"/>
        <w:tblpPr w:leftFromText="141" w:rightFromText="141" w:vertAnchor="text" w:tblpY="1"/>
        <w:tblOverlap w:val="never"/>
        <w:tblW w:w="9180" w:type="dxa"/>
        <w:tblLayout w:type="fixed"/>
        <w:tblLook w:val="04A0" w:firstRow="1" w:lastRow="0" w:firstColumn="1" w:lastColumn="0" w:noHBand="0" w:noVBand="1"/>
      </w:tblPr>
      <w:tblGrid>
        <w:gridCol w:w="817"/>
        <w:gridCol w:w="1985"/>
        <w:gridCol w:w="2268"/>
        <w:gridCol w:w="2126"/>
        <w:gridCol w:w="1984"/>
      </w:tblGrid>
      <w:tr w:rsidR="00DA5476" w:rsidRPr="00EA237A" w:rsidTr="00DA5476">
        <w:trPr>
          <w:trHeight w:val="1200"/>
        </w:trPr>
        <w:tc>
          <w:tcPr>
            <w:tcW w:w="9180" w:type="dxa"/>
            <w:gridSpan w:val="5"/>
            <w:shd w:val="pct5" w:color="auto" w:fill="auto"/>
          </w:tcPr>
          <w:p w:rsidR="00DA5476" w:rsidRPr="00EA237A" w:rsidRDefault="00DA5476" w:rsidP="00DA5476">
            <w:pPr>
              <w:spacing w:before="120"/>
              <w:jc w:val="center"/>
              <w:rPr>
                <w:b/>
                <w:sz w:val="26"/>
                <w:szCs w:val="26"/>
                <w:lang w:val="sk-SK"/>
              </w:rPr>
            </w:pPr>
            <w:r w:rsidRPr="00EA237A">
              <w:rPr>
                <w:b/>
                <w:sz w:val="26"/>
                <w:szCs w:val="26"/>
                <w:lang w:val="sk-SK"/>
              </w:rPr>
              <w:t>Hlavné postupy v procese hodnotenia PRV 2020</w:t>
            </w:r>
          </w:p>
          <w:p w:rsidR="00DA5476" w:rsidRPr="00EA237A" w:rsidRDefault="001B3100" w:rsidP="00DA5476">
            <w:pPr>
              <w:spacing w:before="120"/>
              <w:rPr>
                <w:b/>
                <w:sz w:val="20"/>
                <w:szCs w:val="20"/>
                <w:lang w:val="sk-SK"/>
              </w:rPr>
            </w:pPr>
            <w:r>
              <w:rPr>
                <w:b/>
                <w:noProof/>
                <w:sz w:val="24"/>
              </w:rPr>
              <mc:AlternateContent>
                <mc:Choice Requires="wps">
                  <w:drawing>
                    <wp:anchor distT="0" distB="0" distL="114300" distR="114300" simplePos="0" relativeHeight="251717632" behindDoc="0" locked="0" layoutInCell="1" allowOverlap="1" wp14:anchorId="418961D4" wp14:editId="4E7ADD0E">
                      <wp:simplePos x="0" y="0"/>
                      <wp:positionH relativeFrom="column">
                        <wp:posOffset>-19685</wp:posOffset>
                      </wp:positionH>
                      <wp:positionV relativeFrom="paragraph">
                        <wp:posOffset>281940</wp:posOffset>
                      </wp:positionV>
                      <wp:extent cx="5710555" cy="189230"/>
                      <wp:effectExtent l="0" t="19050" r="42545" b="39370"/>
                      <wp:wrapNone/>
                      <wp:docPr id="1" name="Šípka doprava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0555" cy="189230"/>
                              </a:xfrm>
                              <a:prstGeom prst="rightArrow">
                                <a:avLst>
                                  <a:gd name="adj1" fmla="val 49999"/>
                                  <a:gd name="adj2" fmla="val 50000"/>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ípka doprava 3" o:spid="_x0000_s1026" type="#_x0000_t13" style="position:absolute;margin-left:-1.55pt;margin-top:22.2pt;width:449.65pt;height:14.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" adj="21242" fillcolor="red" strokecolor="red" strokeweight="2pt">
                      <v:path arrowok="t"/>
                    </v:shape>
                  </w:pict>
                </mc:Fallback>
              </mc:AlternateContent>
            </w:r>
            <w:r w:rsidR="00DA5476" w:rsidRPr="00EA237A">
              <w:rPr>
                <w:b/>
                <w:sz w:val="20"/>
                <w:szCs w:val="20"/>
                <w:lang w:val="sk-SK"/>
              </w:rPr>
              <w:t>externé                                                                                                                                                                          interné</w:t>
            </w:r>
          </w:p>
        </w:tc>
      </w:tr>
      <w:tr w:rsidR="00DA5476" w:rsidRPr="00EA237A" w:rsidTr="00DA5476">
        <w:trPr>
          <w:cantSplit/>
          <w:trHeight w:val="487"/>
        </w:trPr>
        <w:tc>
          <w:tcPr>
            <w:tcW w:w="817" w:type="dxa"/>
            <w:vMerge w:val="restart"/>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Kto je účastníkom?</w:t>
            </w:r>
          </w:p>
        </w:tc>
        <w:tc>
          <w:tcPr>
            <w:tcW w:w="1985" w:type="dxa"/>
            <w:tcBorders>
              <w:bottom w:val="nil"/>
            </w:tcBorders>
          </w:tcPr>
          <w:p w:rsidR="00DA5476" w:rsidRPr="00EA237A" w:rsidRDefault="00DA5476" w:rsidP="00197171">
            <w:pPr>
              <w:spacing w:beforeLines="40" w:before="96" w:afterLines="40" w:after="96"/>
              <w:rPr>
                <w:sz w:val="20"/>
                <w:lang w:val="sk-SK"/>
              </w:rPr>
            </w:pPr>
            <w:r w:rsidRPr="00EA237A">
              <w:rPr>
                <w:b/>
                <w:sz w:val="18"/>
                <w:szCs w:val="18"/>
                <w:lang w:val="sk-SK"/>
              </w:rPr>
              <w:t xml:space="preserve">1. Široká verejnosť              </w:t>
            </w:r>
          </w:p>
        </w:tc>
        <w:tc>
          <w:tcPr>
            <w:tcW w:w="2268" w:type="dxa"/>
            <w:tcBorders>
              <w:bottom w:val="nil"/>
            </w:tcBorders>
          </w:tcPr>
          <w:p w:rsidR="00DA5476" w:rsidRPr="00EA237A" w:rsidRDefault="00DA5476" w:rsidP="00197171">
            <w:pPr>
              <w:spacing w:beforeLines="40" w:before="96" w:afterLines="40" w:after="96"/>
              <w:rPr>
                <w:sz w:val="20"/>
                <w:lang w:val="sk-SK"/>
              </w:rPr>
            </w:pPr>
            <w:r>
              <w:rPr>
                <w:b/>
                <w:sz w:val="18"/>
                <w:szCs w:val="18"/>
                <w:lang w:val="sk-SK"/>
              </w:rPr>
              <w:t>2. Relevantní aktéri PRV</w:t>
            </w:r>
          </w:p>
        </w:tc>
        <w:tc>
          <w:tcPr>
            <w:tcW w:w="2126" w:type="dxa"/>
            <w:tcBorders>
              <w:bottom w:val="nil"/>
            </w:tcBorders>
          </w:tcPr>
          <w:p w:rsidR="00DA5476" w:rsidRPr="00EA237A" w:rsidRDefault="00DA5476" w:rsidP="00197171">
            <w:pPr>
              <w:spacing w:beforeLines="40" w:before="96"/>
              <w:jc w:val="left"/>
              <w:rPr>
                <w:sz w:val="20"/>
                <w:lang w:val="sk-SK"/>
              </w:rPr>
            </w:pPr>
            <w:r w:rsidRPr="00EA237A">
              <w:rPr>
                <w:b/>
                <w:sz w:val="18"/>
                <w:szCs w:val="18"/>
                <w:lang w:val="sk-SK"/>
              </w:rPr>
              <w:t xml:space="preserve">3. </w:t>
            </w:r>
            <w:r>
              <w:rPr>
                <w:b/>
                <w:sz w:val="18"/>
                <w:szCs w:val="18"/>
                <w:lang w:val="sk-SK"/>
              </w:rPr>
              <w:t>Hodnotitelia</w:t>
            </w:r>
            <w:r w:rsidRPr="00EA237A">
              <w:rPr>
                <w:b/>
                <w:sz w:val="18"/>
                <w:szCs w:val="18"/>
                <w:lang w:val="sk-SK"/>
              </w:rPr>
              <w:t xml:space="preserve"> a tvorcovia programu           </w:t>
            </w:r>
          </w:p>
        </w:tc>
        <w:tc>
          <w:tcPr>
            <w:tcW w:w="1984" w:type="dxa"/>
            <w:tcBorders>
              <w:bottom w:val="nil"/>
            </w:tcBorders>
          </w:tcPr>
          <w:p w:rsidR="00DA5476" w:rsidRPr="00EA237A" w:rsidRDefault="00DA5476" w:rsidP="00197171">
            <w:pPr>
              <w:spacing w:beforeLines="40" w:before="96"/>
              <w:jc w:val="left"/>
              <w:rPr>
                <w:sz w:val="20"/>
                <w:lang w:val="sk-SK"/>
              </w:rPr>
            </w:pPr>
            <w:r w:rsidRPr="00EA237A">
              <w:rPr>
                <w:b/>
                <w:sz w:val="18"/>
                <w:szCs w:val="18"/>
                <w:lang w:val="sk-SK"/>
              </w:rPr>
              <w:t>4. Nositelia rozhodnutí</w:t>
            </w:r>
          </w:p>
        </w:tc>
      </w:tr>
      <w:tr w:rsidR="00DA5476" w:rsidRPr="00EA237A" w:rsidTr="00DA5476">
        <w:trPr>
          <w:cantSplit/>
          <w:trHeight w:val="2455"/>
        </w:trPr>
        <w:tc>
          <w:tcPr>
            <w:tcW w:w="817" w:type="dxa"/>
            <w:vMerge/>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p>
        </w:tc>
        <w:tc>
          <w:tcPr>
            <w:tcW w:w="1985" w:type="dxa"/>
            <w:tcBorders>
              <w:top w:val="nil"/>
            </w:tcBorders>
          </w:tcPr>
          <w:p w:rsidR="00DA5476" w:rsidRPr="00EA237A" w:rsidRDefault="00DA5476" w:rsidP="00197171">
            <w:pPr>
              <w:spacing w:beforeLines="40" w:before="96" w:afterLines="40" w:after="96"/>
              <w:rPr>
                <w:sz w:val="20"/>
                <w:lang w:val="sk-SK"/>
              </w:rPr>
            </w:pPr>
            <w:r w:rsidRPr="00EA237A">
              <w:rPr>
                <w:sz w:val="20"/>
                <w:lang w:val="sk-SK"/>
              </w:rPr>
              <w:t xml:space="preserve">Zainteresovaná  verejnosť </w:t>
            </w:r>
          </w:p>
          <w:p w:rsidR="00DA5476" w:rsidRPr="00EA237A" w:rsidRDefault="00DA5476" w:rsidP="00197171">
            <w:pPr>
              <w:spacing w:beforeLines="40" w:before="96" w:afterLines="40" w:after="96"/>
              <w:rPr>
                <w:sz w:val="20"/>
                <w:lang w:val="sk-SK"/>
              </w:rPr>
            </w:pPr>
          </w:p>
          <w:p w:rsidR="00DA5476" w:rsidRPr="00EA237A" w:rsidRDefault="00DA5476" w:rsidP="00197171">
            <w:pPr>
              <w:spacing w:beforeLines="40" w:before="96" w:afterLines="40" w:after="96"/>
              <w:rPr>
                <w:sz w:val="20"/>
                <w:lang w:val="sk-SK"/>
              </w:rPr>
            </w:pPr>
          </w:p>
        </w:tc>
        <w:tc>
          <w:tcPr>
            <w:tcW w:w="2268" w:type="dxa"/>
            <w:tcBorders>
              <w:top w:val="nil"/>
            </w:tcBorders>
          </w:tcPr>
          <w:p w:rsidR="00DA5476" w:rsidRPr="00EA237A" w:rsidRDefault="00DA5476" w:rsidP="00197171">
            <w:pPr>
              <w:spacing w:beforeLines="40" w:before="96" w:afterLines="40" w:after="96"/>
              <w:rPr>
                <w:sz w:val="20"/>
                <w:lang w:val="sk-SK"/>
              </w:rPr>
            </w:pPr>
            <w:r w:rsidRPr="00EA237A">
              <w:rPr>
                <w:sz w:val="20"/>
                <w:lang w:val="sk-SK"/>
              </w:rPr>
              <w:t xml:space="preserve">Za program zodpovedné kraje a obce </w:t>
            </w:r>
          </w:p>
          <w:p w:rsidR="00DA5476" w:rsidRPr="00EA237A" w:rsidRDefault="00DA5476" w:rsidP="00DA5476">
            <w:pPr>
              <w:spacing w:before="100" w:after="100"/>
              <w:rPr>
                <w:sz w:val="20"/>
                <w:szCs w:val="20"/>
                <w:lang w:val="sk-SK"/>
              </w:rPr>
            </w:pPr>
            <w:r w:rsidRPr="00EA237A">
              <w:rPr>
                <w:sz w:val="20"/>
                <w:szCs w:val="20"/>
                <w:lang w:val="sk-SK"/>
              </w:rPr>
              <w:t>Záujmoví zástupcovia, sektorové inštitúcie,  mimovládne organizácie</w:t>
            </w:r>
          </w:p>
          <w:p w:rsidR="00DA5476" w:rsidRPr="00EA237A" w:rsidRDefault="00DA5476" w:rsidP="00DA5476">
            <w:pPr>
              <w:spacing w:before="100" w:after="100"/>
              <w:rPr>
                <w:sz w:val="20"/>
                <w:szCs w:val="20"/>
                <w:lang w:val="sk-SK"/>
              </w:rPr>
            </w:pPr>
            <w:r w:rsidRPr="00EA237A">
              <w:rPr>
                <w:sz w:val="20"/>
                <w:szCs w:val="20"/>
                <w:lang w:val="sk-SK"/>
              </w:rPr>
              <w:t>Tvorcovia programu</w:t>
            </w:r>
          </w:p>
          <w:p w:rsidR="00DA5476" w:rsidRPr="00EA237A" w:rsidRDefault="00DA5476" w:rsidP="00197171">
            <w:pPr>
              <w:spacing w:beforeLines="40" w:before="96" w:afterLines="40" w:after="96"/>
              <w:rPr>
                <w:sz w:val="20"/>
                <w:lang w:val="sk-SK"/>
              </w:rPr>
            </w:pPr>
            <w:r w:rsidRPr="00EA237A">
              <w:rPr>
                <w:sz w:val="20"/>
                <w:lang w:val="sk-SK"/>
              </w:rPr>
              <w:t xml:space="preserve">Platobná agentúra </w:t>
            </w:r>
          </w:p>
          <w:p w:rsidR="00DA5476" w:rsidRPr="00EA237A" w:rsidRDefault="00DA5476" w:rsidP="00197171">
            <w:pPr>
              <w:spacing w:beforeLines="40" w:before="96"/>
              <w:rPr>
                <w:sz w:val="20"/>
                <w:lang w:val="sk-SK"/>
              </w:rPr>
            </w:pPr>
            <w:r w:rsidRPr="00EA237A">
              <w:rPr>
                <w:sz w:val="20"/>
                <w:lang w:val="sk-SK"/>
              </w:rPr>
              <w:t xml:space="preserve">Európska Komisia </w:t>
            </w:r>
          </w:p>
        </w:tc>
        <w:tc>
          <w:tcPr>
            <w:tcW w:w="2126" w:type="dxa"/>
            <w:tcBorders>
              <w:top w:val="nil"/>
            </w:tcBorders>
          </w:tcPr>
          <w:p w:rsidR="00DA5476" w:rsidRPr="00EA237A" w:rsidRDefault="00DA5476" w:rsidP="00197171">
            <w:pPr>
              <w:spacing w:beforeLines="40" w:before="96" w:afterLines="40" w:after="96"/>
              <w:jc w:val="left"/>
              <w:rPr>
                <w:sz w:val="20"/>
                <w:lang w:val="sk-SK"/>
              </w:rPr>
            </w:pPr>
            <w:r w:rsidRPr="00EA237A">
              <w:rPr>
                <w:sz w:val="20"/>
                <w:lang w:val="sk-SK"/>
              </w:rPr>
              <w:t>Zodpovední za program na úrovni krajiny</w:t>
            </w:r>
          </w:p>
          <w:p w:rsidR="00DA5476" w:rsidRPr="00EA237A" w:rsidRDefault="00DA5476" w:rsidP="00197171">
            <w:pPr>
              <w:spacing w:beforeLines="40" w:before="96" w:afterLines="40" w:after="96"/>
              <w:jc w:val="left"/>
              <w:rPr>
                <w:sz w:val="20"/>
                <w:lang w:val="sk-SK"/>
              </w:rPr>
            </w:pPr>
            <w:r w:rsidRPr="00EA237A">
              <w:rPr>
                <w:sz w:val="20"/>
                <w:lang w:val="sk-SK"/>
              </w:rPr>
              <w:t>Hodnotitelia</w:t>
            </w:r>
          </w:p>
          <w:p w:rsidR="00DA5476" w:rsidRPr="00EA237A" w:rsidRDefault="00DA5476" w:rsidP="00197171">
            <w:pPr>
              <w:spacing w:beforeLines="40" w:before="96"/>
              <w:jc w:val="left"/>
              <w:rPr>
                <w:sz w:val="20"/>
                <w:lang w:val="sk-SK"/>
              </w:rPr>
            </w:pPr>
            <w:r w:rsidRPr="00EA237A">
              <w:rPr>
                <w:sz w:val="20"/>
                <w:lang w:val="sk-SK"/>
              </w:rPr>
              <w:t>Externí hodnotitelia</w:t>
            </w:r>
          </w:p>
          <w:p w:rsidR="00DA5476" w:rsidRPr="00EA237A" w:rsidRDefault="00DA5476" w:rsidP="00197171">
            <w:pPr>
              <w:spacing w:beforeLines="40" w:before="96"/>
              <w:jc w:val="left"/>
              <w:rPr>
                <w:sz w:val="20"/>
                <w:lang w:val="sk-SK"/>
              </w:rPr>
            </w:pPr>
          </w:p>
        </w:tc>
        <w:tc>
          <w:tcPr>
            <w:tcW w:w="1984" w:type="dxa"/>
            <w:tcBorders>
              <w:top w:val="nil"/>
            </w:tcBorders>
          </w:tcPr>
          <w:p w:rsidR="00DA5476" w:rsidRPr="00EA237A" w:rsidRDefault="00DA5476" w:rsidP="00197171">
            <w:pPr>
              <w:spacing w:beforeLines="40" w:before="96" w:afterLines="40" w:after="96"/>
              <w:jc w:val="left"/>
              <w:rPr>
                <w:sz w:val="20"/>
                <w:lang w:val="sk-SK"/>
              </w:rPr>
            </w:pPr>
            <w:r w:rsidRPr="00EA237A">
              <w:rPr>
                <w:sz w:val="20"/>
                <w:lang w:val="sk-SK"/>
              </w:rPr>
              <w:t>Zodpovední za program na úrovni krajiny</w:t>
            </w:r>
          </w:p>
          <w:p w:rsidR="00DA5476" w:rsidRPr="00EA237A" w:rsidRDefault="00DA5476" w:rsidP="00197171">
            <w:pPr>
              <w:spacing w:beforeLines="40" w:before="96" w:afterLines="40" w:after="96"/>
              <w:jc w:val="left"/>
              <w:rPr>
                <w:sz w:val="20"/>
                <w:lang w:val="sk-SK"/>
              </w:rPr>
            </w:pPr>
          </w:p>
          <w:p w:rsidR="00DA5476" w:rsidRPr="00EA237A" w:rsidRDefault="00DA5476" w:rsidP="00197171">
            <w:pPr>
              <w:spacing w:beforeLines="40" w:before="96"/>
              <w:jc w:val="left"/>
              <w:rPr>
                <w:sz w:val="20"/>
                <w:lang w:val="sk-SK"/>
              </w:rPr>
            </w:pPr>
          </w:p>
        </w:tc>
      </w:tr>
      <w:tr w:rsidR="00DA5476" w:rsidRPr="00EA237A" w:rsidTr="00DA5476">
        <w:trPr>
          <w:cantSplit/>
          <w:trHeight w:val="228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Typ účasti?</w:t>
            </w:r>
          </w:p>
        </w:tc>
        <w:tc>
          <w:tcPr>
            <w:tcW w:w="1985" w:type="dxa"/>
          </w:tcPr>
          <w:p w:rsidR="00DA5476" w:rsidRPr="00EA237A" w:rsidRDefault="00DA5476" w:rsidP="00197171">
            <w:pPr>
              <w:spacing w:beforeLines="40" w:before="96" w:afterLines="40" w:after="96"/>
              <w:rPr>
                <w:sz w:val="20"/>
                <w:lang w:val="sk-SK"/>
              </w:rPr>
            </w:pPr>
            <w:r w:rsidRPr="00EA237A">
              <w:rPr>
                <w:sz w:val="20"/>
                <w:lang w:val="sk-SK"/>
              </w:rPr>
              <w:t>Informácia</w:t>
            </w:r>
          </w:p>
        </w:tc>
        <w:tc>
          <w:tcPr>
            <w:tcW w:w="2268" w:type="dxa"/>
          </w:tcPr>
          <w:p w:rsidR="00DA5476" w:rsidRPr="00EA237A" w:rsidRDefault="00DA5476" w:rsidP="00197171">
            <w:pPr>
              <w:spacing w:beforeLines="40" w:before="96" w:afterLines="40" w:after="96"/>
              <w:rPr>
                <w:sz w:val="20"/>
                <w:lang w:val="sk-SK"/>
              </w:rPr>
            </w:pPr>
            <w:r w:rsidRPr="00EA237A">
              <w:rPr>
                <w:sz w:val="20"/>
                <w:lang w:val="sk-SK"/>
              </w:rPr>
              <w:t xml:space="preserve">Prezentácia, </w:t>
            </w:r>
          </w:p>
          <w:p w:rsidR="00DA5476" w:rsidRPr="00EA237A" w:rsidRDefault="00DA5476" w:rsidP="00197171">
            <w:pPr>
              <w:spacing w:beforeLines="40" w:before="96" w:afterLines="40" w:after="96"/>
              <w:rPr>
                <w:sz w:val="20"/>
                <w:lang w:val="sk-SK"/>
              </w:rPr>
            </w:pPr>
            <w:r w:rsidRPr="00EA237A">
              <w:rPr>
                <w:sz w:val="20"/>
                <w:lang w:val="sk-SK"/>
              </w:rPr>
              <w:t xml:space="preserve">Poradenstvo, </w:t>
            </w:r>
          </w:p>
          <w:p w:rsidR="00DA5476" w:rsidRPr="00EA237A" w:rsidRDefault="00DA5476" w:rsidP="00197171">
            <w:pPr>
              <w:spacing w:beforeLines="40" w:before="96" w:afterLines="40" w:after="96"/>
              <w:rPr>
                <w:sz w:val="20"/>
                <w:lang w:val="sk-SK"/>
              </w:rPr>
            </w:pPr>
            <w:r w:rsidRPr="00EA237A">
              <w:rPr>
                <w:sz w:val="20"/>
                <w:lang w:val="sk-SK"/>
              </w:rPr>
              <w:t>Konzultácie,</w:t>
            </w:r>
          </w:p>
          <w:p w:rsidR="00DA5476" w:rsidRPr="00EA237A" w:rsidRDefault="00DA5476" w:rsidP="00197171">
            <w:pPr>
              <w:spacing w:beforeLines="40" w:before="96" w:afterLines="40" w:after="96"/>
              <w:rPr>
                <w:sz w:val="20"/>
                <w:lang w:val="sk-SK"/>
              </w:rPr>
            </w:pPr>
            <w:r w:rsidRPr="00EA237A">
              <w:rPr>
                <w:sz w:val="20"/>
                <w:lang w:val="sk-SK"/>
              </w:rPr>
              <w:t>Návrhy metodických postupov v predmete hodnotenia,</w:t>
            </w:r>
          </w:p>
          <w:p w:rsidR="00DA5476" w:rsidRPr="00EA237A" w:rsidRDefault="00DA5476" w:rsidP="00197171">
            <w:pPr>
              <w:spacing w:beforeLines="40" w:before="96" w:afterLines="40" w:after="96"/>
              <w:rPr>
                <w:sz w:val="20"/>
                <w:lang w:val="sk-SK"/>
              </w:rPr>
            </w:pPr>
            <w:r w:rsidRPr="00EA237A">
              <w:rPr>
                <w:sz w:val="20"/>
                <w:lang w:val="sk-SK"/>
              </w:rPr>
              <w:t>Odhlasovanie na oficiálnych výboroch</w:t>
            </w:r>
          </w:p>
        </w:tc>
        <w:tc>
          <w:tcPr>
            <w:tcW w:w="2126" w:type="dxa"/>
          </w:tcPr>
          <w:p w:rsidR="00DA5476" w:rsidRPr="00EA237A" w:rsidRDefault="00DA5476" w:rsidP="00197171">
            <w:pPr>
              <w:spacing w:beforeLines="40" w:before="96"/>
              <w:jc w:val="left"/>
              <w:rPr>
                <w:sz w:val="20"/>
                <w:lang w:val="sk-SK"/>
              </w:rPr>
            </w:pPr>
            <w:r w:rsidRPr="00EA237A">
              <w:rPr>
                <w:sz w:val="20"/>
                <w:lang w:val="sk-SK"/>
              </w:rPr>
              <w:t>Stanovenie oblastí záberu hodnotenia a implementácia hodnotenia</w:t>
            </w:r>
          </w:p>
        </w:tc>
        <w:tc>
          <w:tcPr>
            <w:tcW w:w="1984" w:type="dxa"/>
          </w:tcPr>
          <w:p w:rsidR="00DA5476" w:rsidRPr="00EA237A" w:rsidRDefault="00DA5476" w:rsidP="00197171">
            <w:pPr>
              <w:spacing w:beforeLines="40" w:before="96"/>
              <w:jc w:val="left"/>
              <w:rPr>
                <w:sz w:val="20"/>
                <w:lang w:val="sk-SK"/>
              </w:rPr>
            </w:pPr>
            <w:r w:rsidRPr="00EA237A">
              <w:rPr>
                <w:sz w:val="20"/>
                <w:lang w:val="sk-SK"/>
              </w:rPr>
              <w:t>Základné rozhodnutia o programe</w:t>
            </w:r>
          </w:p>
        </w:tc>
      </w:tr>
      <w:tr w:rsidR="00DA5476" w:rsidRPr="00EA237A" w:rsidTr="00DA5476">
        <w:trPr>
          <w:cantSplit/>
          <w:trHeight w:val="228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Forma a termín  účasti?</w:t>
            </w:r>
          </w:p>
        </w:tc>
        <w:tc>
          <w:tcPr>
            <w:tcW w:w="1985" w:type="dxa"/>
          </w:tcPr>
          <w:p w:rsidR="00DA5476" w:rsidRPr="00EA237A" w:rsidRDefault="00DA5476" w:rsidP="00197171">
            <w:pPr>
              <w:spacing w:beforeLines="40" w:before="96" w:afterLines="40" w:after="96"/>
              <w:rPr>
                <w:sz w:val="20"/>
                <w:lang w:val="sk-SK"/>
              </w:rPr>
            </w:pPr>
            <w:r w:rsidRPr="00EA237A">
              <w:rPr>
                <w:sz w:val="20"/>
                <w:lang w:val="sk-SK"/>
              </w:rPr>
              <w:t>Internetová stránka Ministerstva pôdohospodárstva a rozvoja vidieka SR</w:t>
            </w:r>
          </w:p>
          <w:p w:rsidR="00DA5476" w:rsidRPr="00EA237A" w:rsidRDefault="00DA5476" w:rsidP="00197171">
            <w:pPr>
              <w:spacing w:beforeLines="40" w:before="96" w:afterLines="40" w:after="96"/>
              <w:rPr>
                <w:sz w:val="20"/>
                <w:lang w:val="sk-SK"/>
              </w:rPr>
            </w:pPr>
            <w:r w:rsidRPr="00EA237A">
              <w:rPr>
                <w:sz w:val="20"/>
                <w:lang w:val="sk-SK"/>
              </w:rPr>
              <w:t>Internetový portál NSRV</w:t>
            </w:r>
          </w:p>
          <w:p w:rsidR="00DA5476" w:rsidRPr="00EA237A" w:rsidRDefault="00DA5476" w:rsidP="00197171">
            <w:pPr>
              <w:spacing w:beforeLines="40" w:before="96" w:afterLines="40" w:after="96"/>
              <w:rPr>
                <w:sz w:val="20"/>
                <w:lang w:val="sk-SK"/>
              </w:rPr>
            </w:pPr>
            <w:r w:rsidRPr="00EA237A">
              <w:rPr>
                <w:sz w:val="20"/>
                <w:lang w:val="sk-SK"/>
              </w:rPr>
              <w:t xml:space="preserve">Články v odborných časopisoch </w:t>
            </w:r>
          </w:p>
          <w:p w:rsidR="00DA5476" w:rsidRPr="00EA237A" w:rsidRDefault="00DA5476" w:rsidP="00197171">
            <w:pPr>
              <w:spacing w:beforeLines="40" w:before="96" w:afterLines="40" w:after="96"/>
              <w:rPr>
                <w:sz w:val="20"/>
                <w:lang w:val="sk-SK"/>
              </w:rPr>
            </w:pPr>
          </w:p>
        </w:tc>
        <w:tc>
          <w:tcPr>
            <w:tcW w:w="2268" w:type="dxa"/>
          </w:tcPr>
          <w:p w:rsidR="00DA5476" w:rsidRPr="00EA237A" w:rsidRDefault="00DA5476" w:rsidP="00197171">
            <w:pPr>
              <w:spacing w:beforeLines="40" w:before="96" w:afterLines="40" w:after="96"/>
              <w:rPr>
                <w:sz w:val="20"/>
                <w:lang w:val="sk-SK"/>
              </w:rPr>
            </w:pPr>
            <w:r>
              <w:rPr>
                <w:sz w:val="20"/>
                <w:lang w:val="sk-SK"/>
              </w:rPr>
              <w:t>Pracovná skupina pre hodnotenie</w:t>
            </w:r>
          </w:p>
          <w:p w:rsidR="00DA5476" w:rsidRPr="00EA237A" w:rsidRDefault="00DA5476" w:rsidP="00197171">
            <w:pPr>
              <w:spacing w:beforeLines="40" w:before="96" w:afterLines="40" w:after="96"/>
              <w:rPr>
                <w:sz w:val="20"/>
                <w:lang w:val="sk-SK"/>
              </w:rPr>
            </w:pPr>
            <w:r w:rsidRPr="00EA237A">
              <w:rPr>
                <w:sz w:val="20"/>
                <w:lang w:val="sk-SK"/>
              </w:rPr>
              <w:t xml:space="preserve">Prezentácie výsledkov, špeciálne workshopy, </w:t>
            </w:r>
          </w:p>
          <w:p w:rsidR="00DA5476" w:rsidRPr="00EA237A" w:rsidRDefault="00DA5476" w:rsidP="00197171">
            <w:pPr>
              <w:spacing w:beforeLines="40" w:before="96" w:afterLines="40" w:after="96"/>
              <w:rPr>
                <w:sz w:val="20"/>
                <w:lang w:val="sk-SK"/>
              </w:rPr>
            </w:pPr>
            <w:r w:rsidRPr="00EA237A">
              <w:rPr>
                <w:sz w:val="20"/>
                <w:lang w:val="sk-SK"/>
              </w:rPr>
              <w:t>Podujatia NSRV</w:t>
            </w:r>
          </w:p>
          <w:p w:rsidR="00DA5476" w:rsidRPr="00EA237A" w:rsidRDefault="00DA5476" w:rsidP="00197171">
            <w:pPr>
              <w:spacing w:beforeLines="40" w:before="96" w:afterLines="40" w:after="96"/>
              <w:rPr>
                <w:sz w:val="20"/>
                <w:lang w:val="sk-SK"/>
              </w:rPr>
            </w:pPr>
          </w:p>
        </w:tc>
        <w:tc>
          <w:tcPr>
            <w:tcW w:w="2126" w:type="dxa"/>
          </w:tcPr>
          <w:p w:rsidR="00DA5476" w:rsidRPr="00EA237A" w:rsidRDefault="00DA5476" w:rsidP="00197171">
            <w:pPr>
              <w:spacing w:beforeLines="40" w:before="96" w:afterLines="40" w:after="96"/>
              <w:jc w:val="left"/>
              <w:rPr>
                <w:sz w:val="20"/>
                <w:lang w:val="sk-SK"/>
              </w:rPr>
            </w:pPr>
            <w:r w:rsidRPr="00EA237A">
              <w:rPr>
                <w:sz w:val="20"/>
                <w:lang w:val="sk-SK"/>
              </w:rPr>
              <w:t>Konzultácie - hodnotitelia</w:t>
            </w:r>
          </w:p>
          <w:p w:rsidR="00DA5476" w:rsidRPr="00EA237A" w:rsidRDefault="00DA5476" w:rsidP="00197171">
            <w:pPr>
              <w:spacing w:beforeLines="40" w:before="96" w:afterLines="40" w:after="96"/>
              <w:jc w:val="left"/>
              <w:rPr>
                <w:sz w:val="20"/>
                <w:lang w:val="sk-SK"/>
              </w:rPr>
            </w:pPr>
            <w:r w:rsidRPr="00EA237A">
              <w:rPr>
                <w:sz w:val="20"/>
                <w:lang w:val="sk-SK"/>
              </w:rPr>
              <w:t>Diskusie medzi zodpovednými za program a hodnotiteľmi</w:t>
            </w:r>
          </w:p>
          <w:p w:rsidR="00DA5476" w:rsidRPr="00EA237A" w:rsidRDefault="00DA5476" w:rsidP="00197171">
            <w:pPr>
              <w:spacing w:beforeLines="40" w:before="96" w:afterLines="40" w:after="96"/>
              <w:jc w:val="left"/>
              <w:rPr>
                <w:sz w:val="20"/>
                <w:lang w:val="sk-SK"/>
              </w:rPr>
            </w:pPr>
            <w:r w:rsidRPr="00EA237A">
              <w:rPr>
                <w:sz w:val="20"/>
                <w:lang w:val="sk-SK"/>
              </w:rPr>
              <w:t xml:space="preserve">Riadiace skupiny pre externé projekty </w:t>
            </w:r>
          </w:p>
        </w:tc>
        <w:tc>
          <w:tcPr>
            <w:tcW w:w="1984" w:type="dxa"/>
          </w:tcPr>
          <w:p w:rsidR="00DA5476" w:rsidRPr="00EA237A" w:rsidRDefault="00DA5476" w:rsidP="00197171">
            <w:pPr>
              <w:spacing w:beforeLines="40" w:before="96" w:afterLines="40" w:after="96"/>
              <w:jc w:val="left"/>
              <w:rPr>
                <w:sz w:val="20"/>
                <w:lang w:val="sk-SK"/>
              </w:rPr>
            </w:pPr>
            <w:r>
              <w:rPr>
                <w:sz w:val="20"/>
                <w:lang w:val="sk-SK"/>
              </w:rPr>
              <w:t>Pracovná skupina pre hodnotenie</w:t>
            </w:r>
          </w:p>
          <w:p w:rsidR="00DA5476" w:rsidRPr="00EA237A" w:rsidRDefault="00DA5476" w:rsidP="00197171">
            <w:pPr>
              <w:spacing w:beforeLines="40" w:before="96" w:afterLines="40" w:after="96"/>
              <w:jc w:val="left"/>
              <w:rPr>
                <w:sz w:val="20"/>
                <w:lang w:val="sk-SK"/>
              </w:rPr>
            </w:pPr>
          </w:p>
        </w:tc>
      </w:tr>
      <w:tr w:rsidR="00DA5476" w:rsidRPr="00EA237A" w:rsidTr="00DA5476">
        <w:trPr>
          <w:cantSplit/>
          <w:trHeight w:val="69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p>
        </w:tc>
        <w:tc>
          <w:tcPr>
            <w:tcW w:w="4253" w:type="dxa"/>
            <w:gridSpan w:val="2"/>
          </w:tcPr>
          <w:p w:rsidR="00DA5476" w:rsidRPr="00EA237A" w:rsidRDefault="00DA5476" w:rsidP="00197171">
            <w:pPr>
              <w:spacing w:beforeLines="40" w:before="96" w:afterLines="40" w:after="96"/>
              <w:rPr>
                <w:sz w:val="20"/>
                <w:lang w:val="sk-SK"/>
              </w:rPr>
            </w:pPr>
            <w:r w:rsidRPr="00EA237A">
              <w:rPr>
                <w:sz w:val="20"/>
                <w:lang w:val="sk-SK"/>
              </w:rPr>
              <w:t>Pravidelná výmena informácií po ukončení a prevzatí hodnotiacich prác  (priebežné a konečné správy)</w:t>
            </w:r>
          </w:p>
        </w:tc>
        <w:tc>
          <w:tcPr>
            <w:tcW w:w="4110" w:type="dxa"/>
            <w:gridSpan w:val="2"/>
          </w:tcPr>
          <w:p w:rsidR="00DA5476" w:rsidRPr="00EA237A" w:rsidRDefault="00DA5476" w:rsidP="00197171">
            <w:pPr>
              <w:spacing w:beforeLines="40" w:before="96" w:afterLines="40" w:after="96"/>
              <w:rPr>
                <w:sz w:val="20"/>
                <w:lang w:val="sk-SK"/>
              </w:rPr>
            </w:pPr>
            <w:r w:rsidRPr="00EA237A">
              <w:rPr>
                <w:sz w:val="20"/>
                <w:lang w:val="sk-SK"/>
              </w:rPr>
              <w:t>Pravidelné Jour-Fix a neustála diskusia o výsledkoch hodnotenia</w:t>
            </w:r>
          </w:p>
        </w:tc>
      </w:tr>
    </w:tbl>
    <w:p w:rsidR="00DA5476" w:rsidRDefault="00DA5476" w:rsidP="008676F9">
      <w:pPr>
        <w:spacing w:before="120" w:after="200"/>
        <w:rPr>
          <w:rFonts w:ascii="Calibri" w:hAnsi="Calibri"/>
          <w:szCs w:val="22"/>
        </w:rPr>
      </w:pPr>
    </w:p>
    <w:p w:rsidR="008676F9" w:rsidRPr="008676F9" w:rsidRDefault="008676F9" w:rsidP="008676F9">
      <w:pPr>
        <w:spacing w:before="120" w:after="200"/>
        <w:rPr>
          <w:rFonts w:ascii="Calibri" w:hAnsi="Calibri"/>
          <w:szCs w:val="22"/>
        </w:rPr>
      </w:pPr>
      <w:r w:rsidRPr="008676F9">
        <w:rPr>
          <w:rFonts w:ascii="Calibri" w:hAnsi="Calibri"/>
          <w:szCs w:val="22"/>
        </w:rPr>
        <w:t xml:space="preserve">Dosiahnuté výsledky z hodnotení môžu byť využité a implementované iba ak sú prezentované cieľovým skupinám v správnom čase. Z toho dôvodu je dôležitou časťou plánovania hodnotiacich aktivít aj príprava vhodnej komunikačnej stratégie pre výsledky z hodnotení. </w:t>
      </w:r>
    </w:p>
    <w:p w:rsidR="008676F9" w:rsidRPr="008676F9" w:rsidRDefault="008676F9" w:rsidP="008643A9">
      <w:pPr>
        <w:spacing w:before="120" w:after="200"/>
        <w:rPr>
          <w:rFonts w:ascii="Calibri" w:hAnsi="Calibri"/>
          <w:szCs w:val="22"/>
        </w:rPr>
      </w:pPr>
      <w:r w:rsidRPr="008676F9">
        <w:rPr>
          <w:rFonts w:ascii="Calibri" w:hAnsi="Calibri"/>
          <w:szCs w:val="22"/>
        </w:rPr>
        <w:t>Pre vytvorenie komunikačnej stratégie je potrebné zadefinovať nasledovné časti stratégie:</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 xml:space="preserve">Úloha </w:t>
      </w:r>
      <w:r w:rsidR="008643A9">
        <w:rPr>
          <w:rFonts w:ascii="Calibri" w:hAnsi="Calibri"/>
          <w:b/>
          <w:szCs w:val="22"/>
        </w:rPr>
        <w:t>r</w:t>
      </w:r>
      <w:r w:rsidRPr="008676F9">
        <w:rPr>
          <w:rFonts w:ascii="Calibri" w:hAnsi="Calibri"/>
          <w:b/>
          <w:szCs w:val="22"/>
        </w:rPr>
        <w:t>iadiaceho orgánu (Kto):</w:t>
      </w:r>
      <w:r w:rsidRPr="008676F9">
        <w:rPr>
          <w:rFonts w:ascii="Calibri" w:hAnsi="Calibri"/>
          <w:szCs w:val="22"/>
        </w:rPr>
        <w:t xml:space="preserve"> je zodpovedný za prípravu a realizáciu komunikačnej stratégie pre výsledky z hodnotení.  Riadiacemu orgánu môže asistovať Riadiaca skupina pre hodnotenie.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Cieľová skupina (Pre koho)</w:t>
      </w:r>
      <w:r w:rsidRPr="008676F9">
        <w:rPr>
          <w:rFonts w:ascii="Calibri" w:hAnsi="Calibri"/>
          <w:szCs w:val="22"/>
        </w:rPr>
        <w:t xml:space="preserve">: okrem účastníkov systému monitorovania a hodnotenia (RO, PPA, Monitorovací výbor, Riadiaca skupina pre hodnotenie, MAS) patria medzi cieľové skupiny aj tvorcovia politiky ako aj široká verejnosť.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Informačné potreby (Čo)</w:t>
      </w:r>
      <w:r w:rsidRPr="008676F9">
        <w:rPr>
          <w:rFonts w:ascii="Calibri" w:hAnsi="Calibri"/>
          <w:szCs w:val="22"/>
        </w:rPr>
        <w:t xml:space="preserve">: Jednotlivé identifikované cieľové skupiny požadujú rôzne informácie z výsledkov hodnotení a monitoringu pre svoje potreby.  Je nutné identifikovať informačné potreby cieľových skupín na začiatku plánovania hodnotiacich aktivít aby bola zaručená dostupnosť požadovaných informácii pre jednotlivé cieľové skupiny v požadovanom čase.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Správne časovanie (Kedy)</w:t>
      </w:r>
      <w:r w:rsidRPr="008676F9">
        <w:rPr>
          <w:rFonts w:ascii="Calibri" w:hAnsi="Calibri"/>
          <w:szCs w:val="22"/>
        </w:rPr>
        <w:t xml:space="preserve">: počas plánovania informačných potrieb pre cieľové skupiny, je dôležité prepojiť plánované hodnotiace aktivity s časovým harmonogramom tvorby politiky.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Komunikačné kanály (Ako)</w:t>
      </w:r>
      <w:r w:rsidRPr="008676F9">
        <w:rPr>
          <w:rFonts w:ascii="Calibri" w:hAnsi="Calibri"/>
          <w:szCs w:val="22"/>
        </w:rPr>
        <w:t xml:space="preserve">: po identifikovaní hlavných cieľových skupín a potrebných informácií je dôležité určiť hlavné informačné kanály, ktoré budú použité pre komunikáciu s rôznymi skupinami prijímateľov informácií. Minimálnou požiadavkou je zverejniť všetky hodnotiace správy prostredníctvom web stránky RO. </w:t>
      </w:r>
    </w:p>
    <w:p w:rsidR="008676F9" w:rsidRPr="008676F9" w:rsidRDefault="008676F9" w:rsidP="008676F9">
      <w:pPr>
        <w:spacing w:before="120" w:after="200"/>
        <w:ind w:firstLine="360"/>
        <w:rPr>
          <w:rFonts w:ascii="Calibri" w:hAnsi="Calibri"/>
          <w:szCs w:val="22"/>
        </w:rPr>
      </w:pPr>
      <w:r w:rsidRPr="008676F9">
        <w:rPr>
          <w:rFonts w:ascii="Calibri" w:hAnsi="Calibri"/>
          <w:szCs w:val="22"/>
        </w:rPr>
        <w:t xml:space="preserve">Komunikačnú stratégiu je potrebné pravidelne monitorovať a kontrolovať. </w:t>
      </w:r>
    </w:p>
    <w:p w:rsidR="008676F9" w:rsidRPr="008676F9" w:rsidRDefault="008676F9" w:rsidP="008676F9">
      <w:pPr>
        <w:spacing w:before="120" w:after="200"/>
        <w:rPr>
          <w:rFonts w:ascii="Calibri" w:hAnsi="Calibri"/>
          <w:b/>
          <w:i/>
          <w:szCs w:val="22"/>
        </w:rPr>
      </w:pPr>
      <w:r w:rsidRPr="008676F9">
        <w:rPr>
          <w:rFonts w:ascii="Calibri" w:hAnsi="Calibri"/>
          <w:b/>
          <w:i/>
          <w:szCs w:val="22"/>
        </w:rPr>
        <w:t>Dôležité časti komunikačnej stratégie: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86"/>
        <w:gridCol w:w="1786"/>
        <w:gridCol w:w="1786"/>
        <w:gridCol w:w="1786"/>
        <w:gridCol w:w="1786"/>
      </w:tblGrid>
      <w:tr w:rsidR="00DA5476" w:rsidRPr="00EA237A" w:rsidTr="00DA5476">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Kto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Pre koho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Čo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Kedy</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Ako</w:t>
            </w: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 xml:space="preserve">Riadiaci orgán, PPA, MV,  zúčastnené strany systému monitorovania a hodnotenia </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Zistenia z hodnotení PRV, potrebné pre zlepšenie implementácie programu</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 zmysle stanovených termínov z nariadenia RDR</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Hodnotiace správy</w:t>
            </w: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Verejnosť</w:t>
            </w:r>
          </w:p>
        </w:tc>
        <w:tc>
          <w:tcPr>
            <w:tcW w:w="1786" w:type="dxa"/>
          </w:tcPr>
          <w:p w:rsidR="00DA5476" w:rsidRPr="00EA237A" w:rsidRDefault="00DA5476" w:rsidP="00DA5476">
            <w:pPr>
              <w:spacing w:before="120"/>
              <w:contextualSpacing/>
              <w:jc w:val="left"/>
              <w:rPr>
                <w:rFonts w:ascii="Calibri" w:hAnsi="Calibri"/>
                <w:noProof/>
                <w:sz w:val="20"/>
                <w:szCs w:val="20"/>
              </w:rPr>
            </w:pPr>
            <w:r w:rsidRPr="00EA237A">
              <w:rPr>
                <w:rFonts w:ascii="Calibri" w:hAnsi="Calibri"/>
                <w:noProof/>
                <w:sz w:val="20"/>
                <w:szCs w:val="20"/>
              </w:rPr>
              <w:t>Šírenie informácií o úspechoch PRV a úlohe Únie</w:t>
            </w:r>
          </w:p>
          <w:p w:rsidR="00DA5476" w:rsidRPr="00EA237A" w:rsidRDefault="00DA5476" w:rsidP="00DA5476">
            <w:pPr>
              <w:spacing w:before="120"/>
              <w:contextualSpacing/>
              <w:jc w:val="left"/>
              <w:rPr>
                <w:rFonts w:ascii="Calibri" w:hAnsi="Calibri"/>
                <w:sz w:val="20"/>
                <w:szCs w:val="20"/>
              </w:rPr>
            </w:pPr>
            <w:r w:rsidRPr="00EA237A">
              <w:rPr>
                <w:rFonts w:ascii="Calibri" w:hAnsi="Calibri"/>
                <w:noProof/>
                <w:sz w:val="20"/>
                <w:szCs w:val="20"/>
              </w:rPr>
              <w:t>Informácie o použití finančných prostriedkoch EPFRV</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Priebežne počas roka.</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Web stránka,</w:t>
            </w:r>
          </w:p>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prezentácie pre odbornú verejnosť</w:t>
            </w:r>
          </w:p>
          <w:p w:rsidR="00DA5476" w:rsidRPr="00EA237A" w:rsidRDefault="00DA5476" w:rsidP="00DA5476">
            <w:pPr>
              <w:spacing w:before="120"/>
              <w:contextualSpacing/>
              <w:jc w:val="left"/>
              <w:rPr>
                <w:rFonts w:ascii="Calibri" w:hAnsi="Calibri"/>
                <w:sz w:val="20"/>
                <w:szCs w:val="20"/>
              </w:rPr>
            </w:pP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Tvorcovia politiky</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 xml:space="preserve">Reálne výsledky, efekty a dosahy podporených intervencií. </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 zmysle stanovených termínov z nariadenia RDR</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Skrátená forma hodnotiacich správ</w:t>
            </w:r>
          </w:p>
        </w:tc>
      </w:tr>
    </w:tbl>
    <w:p w:rsidR="008676F9" w:rsidRPr="008676F9" w:rsidRDefault="008676F9" w:rsidP="008676F9">
      <w:pPr>
        <w:spacing w:before="120" w:after="200"/>
        <w:ind w:left="720"/>
        <w:contextualSpacing/>
        <w:rPr>
          <w:rFonts w:ascii="Calibri" w:hAnsi="Calibri"/>
          <w:szCs w:val="22"/>
        </w:rPr>
      </w:pPr>
    </w:p>
    <w:p w:rsidR="00DA5476" w:rsidRPr="0038275F" w:rsidRDefault="00DA5476" w:rsidP="00DA5476">
      <w:pPr>
        <w:spacing w:after="120"/>
        <w:rPr>
          <w:rFonts w:eastAsia="Calibri"/>
          <w:b/>
          <w:i/>
          <w:szCs w:val="22"/>
        </w:rPr>
      </w:pPr>
      <w:r w:rsidRPr="0038275F">
        <w:rPr>
          <w:rFonts w:eastAsia="Calibri"/>
          <w:b/>
          <w:i/>
          <w:szCs w:val="22"/>
        </w:rPr>
        <w:t>Interné a externé komunikačné toky:</w:t>
      </w:r>
    </w:p>
    <w:p w:rsidR="00DA5476" w:rsidRPr="0038275F" w:rsidRDefault="00DA5476" w:rsidP="00CE203B">
      <w:pPr>
        <w:numPr>
          <w:ilvl w:val="0"/>
          <w:numId w:val="389"/>
        </w:numPr>
        <w:spacing w:after="120"/>
        <w:ind w:left="284" w:hanging="284"/>
        <w:contextualSpacing/>
        <w:rPr>
          <w:rFonts w:eastAsia="Calibri"/>
          <w:i/>
          <w:szCs w:val="22"/>
          <w:u w:val="single"/>
        </w:rPr>
      </w:pPr>
      <w:r w:rsidRPr="0038275F">
        <w:rPr>
          <w:rFonts w:eastAsia="Calibri"/>
          <w:i/>
          <w:szCs w:val="22"/>
          <w:u w:val="single"/>
        </w:rPr>
        <w:t>Informovanie širokej verejnosti a občianskej spoločnosti:</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 xml:space="preserve">Všetky hodnotiace štúdie a hodnotiace správy budú uverejnené na internete na internetových stránkach: </w:t>
      </w:r>
    </w:p>
    <w:p w:rsidR="00DA5476" w:rsidRPr="0038275F" w:rsidRDefault="00954688" w:rsidP="00DA5476">
      <w:pPr>
        <w:autoSpaceDE w:val="0"/>
        <w:autoSpaceDN w:val="0"/>
        <w:adjustRightInd w:val="0"/>
        <w:spacing w:after="60"/>
        <w:rPr>
          <w:rFonts w:eastAsia="Calibri" w:cs="Calibri"/>
          <w:color w:val="0000FF"/>
          <w:szCs w:val="22"/>
          <w:u w:val="single"/>
        </w:rPr>
      </w:pPr>
      <w:hyperlink r:id="rId86" w:history="1">
        <w:r w:rsidR="00DA5476" w:rsidRPr="0038275F">
          <w:rPr>
            <w:rStyle w:val="Hypertextovprepojenie"/>
            <w:rFonts w:eastAsia="Calibri" w:cs="Calibri"/>
            <w:szCs w:val="22"/>
          </w:rPr>
          <w:t>http://www.land.gov.sk</w:t>
        </w:r>
      </w:hyperlink>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color w:val="0000FF"/>
          <w:szCs w:val="22"/>
          <w:u w:val="single"/>
        </w:rPr>
        <w:t>http://www.nsrv.sk</w:t>
      </w:r>
    </w:p>
    <w:p w:rsidR="00DA5476" w:rsidRPr="0038275F" w:rsidRDefault="00DA5476" w:rsidP="00DA5476">
      <w:pPr>
        <w:spacing w:after="60"/>
        <w:ind w:left="284"/>
        <w:contextualSpacing/>
        <w:rPr>
          <w:rFonts w:eastAsia="Calibri"/>
          <w:i/>
          <w:szCs w:val="22"/>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i/>
          <w:szCs w:val="22"/>
          <w:u w:val="single"/>
        </w:rPr>
        <w:t>Informácie a diskusia s</w:t>
      </w:r>
      <w:r>
        <w:rPr>
          <w:i/>
          <w:szCs w:val="22"/>
          <w:u w:val="single"/>
        </w:rPr>
        <w:t> relevantnými aktérmi PRV:</w:t>
      </w:r>
    </w:p>
    <w:p w:rsidR="00DA5476" w:rsidRPr="0038275F" w:rsidRDefault="00DA5476" w:rsidP="00DA5476">
      <w:pPr>
        <w:autoSpaceDE w:val="0"/>
        <w:autoSpaceDN w:val="0"/>
        <w:adjustRightInd w:val="0"/>
        <w:rPr>
          <w:rFonts w:cs="Calibri"/>
          <w:szCs w:val="22"/>
        </w:rPr>
      </w:pPr>
      <w:r w:rsidRPr="0038275F">
        <w:rPr>
          <w:rFonts w:cs="Calibri"/>
          <w:szCs w:val="22"/>
        </w:rPr>
        <w:t>So všetkými hodnotiacimi štúdiami a správami bude oboznámen</w:t>
      </w:r>
      <w:r>
        <w:rPr>
          <w:rFonts w:cs="Calibri"/>
          <w:szCs w:val="22"/>
        </w:rPr>
        <w:t>á pracovná skupina pre hodnotenie</w:t>
      </w:r>
      <w:r w:rsidRPr="0038275F">
        <w:rPr>
          <w:rFonts w:cs="Calibri"/>
          <w:szCs w:val="22"/>
        </w:rPr>
        <w:t xml:space="preserve"> prostredníctvom priameho zaslania výsledkov hodnotenia.</w:t>
      </w:r>
      <w:r w:rsidRPr="0038275F">
        <w:rPr>
          <w:rFonts w:eastAsia="Calibri" w:cs="Calibri"/>
          <w:szCs w:val="22"/>
        </w:rPr>
        <w:t xml:space="preserve"> </w:t>
      </w:r>
      <w:r w:rsidRPr="0038275F">
        <w:rPr>
          <w:rFonts w:cs="Calibri"/>
          <w:szCs w:val="22"/>
        </w:rPr>
        <w:t xml:space="preserve">Výsledky hodnotenia budú na tomto fóre dôležitým námetom na diskusiu ohľadom ďalšieho rozvoja programu. </w:t>
      </w:r>
    </w:p>
    <w:p w:rsidR="00DA5476" w:rsidRPr="0038275F" w:rsidRDefault="00DA5476" w:rsidP="00DA5476">
      <w:pPr>
        <w:autoSpaceDE w:val="0"/>
        <w:autoSpaceDN w:val="0"/>
        <w:adjustRightInd w:val="0"/>
        <w:spacing w:after="60"/>
        <w:rPr>
          <w:rFonts w:cs="Calibri"/>
          <w:szCs w:val="22"/>
        </w:rPr>
      </w:pPr>
      <w:r w:rsidRPr="0038275F">
        <w:rPr>
          <w:rFonts w:cs="Calibri"/>
          <w:szCs w:val="22"/>
        </w:rPr>
        <w:t>Tématicky</w:t>
      </w:r>
      <w:r>
        <w:rPr>
          <w:rFonts w:cs="Calibri"/>
          <w:szCs w:val="22"/>
        </w:rPr>
        <w:t xml:space="preserve"> </w:t>
      </w:r>
      <w:r w:rsidRPr="0038275F">
        <w:rPr>
          <w:rFonts w:cs="Calibri"/>
          <w:szCs w:val="22"/>
        </w:rPr>
        <w:t>špecifické výsledky hodnotenia budú dané k dispozícii ďalším grémiám, kde budú predmetom diskusií.</w:t>
      </w:r>
    </w:p>
    <w:p w:rsidR="00DA5476" w:rsidRPr="0038275F" w:rsidRDefault="00DA5476" w:rsidP="00DA5476">
      <w:pPr>
        <w:spacing w:after="60"/>
        <w:ind w:left="357" w:hanging="357"/>
        <w:rPr>
          <w:rFonts w:eastAsia="Calibri"/>
          <w:szCs w:val="22"/>
        </w:rPr>
      </w:pPr>
      <w:r w:rsidRPr="0038275F">
        <w:rPr>
          <w:rFonts w:eastAsia="Calibri"/>
          <w:szCs w:val="22"/>
        </w:rPr>
        <w:t xml:space="preserve">Workshopy a semináre k </w:t>
      </w:r>
      <w:r>
        <w:rPr>
          <w:rFonts w:eastAsia="Calibri"/>
          <w:szCs w:val="22"/>
        </w:rPr>
        <w:t>výsledkom hodnotenia</w:t>
      </w:r>
      <w:r w:rsidRPr="0038275F">
        <w:rPr>
          <w:rFonts w:eastAsia="Calibri"/>
          <w:szCs w:val="22"/>
        </w:rPr>
        <w:t>:</w:t>
      </w:r>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szCs w:val="22"/>
        </w:rPr>
        <w:t xml:space="preserve">V závislosti od verejného významu, resp. obsahu by mali byť výsledky hodnotiacich štúdií zvlášť predstavené odbornému publiku (zodpovední za program, pracovná skupina pre hodnotenie, odborní experti, záujmoví zástupcovia, vedecký personál, …) formou prezentácií alebo workshopov, kde budú tiež predmetom diskusie.  </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Cieľom týchto podujatí je:</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Reflexia na výsledky hodnotenia</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Diskusia o úprave programu na základe výsledkov hodnotenia</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Potreba ďalšieho rozvoja programu</w:t>
      </w:r>
    </w:p>
    <w:p w:rsidR="00DA5476" w:rsidRPr="00997BE5"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cs="Calibri"/>
          <w:szCs w:val="22"/>
        </w:rPr>
        <w:t>Prejednanie použitej metodiky, silných a slabých stránok analýzy ako aj návrhy k ďalšiemu rozvoju a aplikovateľnosti metodiky</w:t>
      </w:r>
    </w:p>
    <w:p w:rsidR="00997BE5" w:rsidRPr="00997BE5" w:rsidRDefault="00997BE5" w:rsidP="00997BE5">
      <w:pPr>
        <w:autoSpaceDE w:val="0"/>
        <w:autoSpaceDN w:val="0"/>
        <w:adjustRightInd w:val="0"/>
        <w:ind w:left="170"/>
        <w:contextualSpacing/>
        <w:rPr>
          <w:rFonts w:eastAsia="Calibri" w:cs="Calibri"/>
          <w:szCs w:val="22"/>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rFonts w:eastAsia="Calibri"/>
          <w:i/>
          <w:szCs w:val="22"/>
          <w:u w:val="single"/>
        </w:rPr>
        <w:t xml:space="preserve">Ďalší rozvoj hodnotenia zapojením zodpovedných za program a iných externých expertov do procesu zadávania, koordinácie a preberania externých hodnotiacich štúdií (riadiace skupiny pre jednotlivé hodnotiace štúdie): </w:t>
      </w:r>
    </w:p>
    <w:p w:rsidR="00DA5476" w:rsidRPr="0038275F" w:rsidRDefault="00DA5476" w:rsidP="00DA5476">
      <w:pPr>
        <w:spacing w:after="60"/>
        <w:ind w:left="284"/>
        <w:contextualSpacing/>
        <w:rPr>
          <w:rFonts w:eastAsia="Calibri"/>
          <w:i/>
          <w:szCs w:val="22"/>
          <w:u w:val="single"/>
        </w:rPr>
      </w:pPr>
      <w:r w:rsidRPr="0038275F">
        <w:rPr>
          <w:rFonts w:eastAsia="Calibri"/>
          <w:i/>
          <w:szCs w:val="22"/>
          <w:u w:val="single"/>
        </w:rPr>
        <w:t>Diskusie hodnotiaceho tímu:</w:t>
      </w:r>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szCs w:val="22"/>
        </w:rPr>
        <w:t xml:space="preserve">Hodnotenie PRV bude realizované jednou skupinou hodnotiteľov pozostávajúcich z rôznych odborných kruhov a organizácii.  Pomocou neustálej výmeny informácií a priamej spolupráce medzi hodnotiteľmi sa majú využiť obsahové synergie a má sa zabrániť zbytočnej duplicite. Pravidelné diskusie v rámci </w:t>
      </w:r>
      <w:r>
        <w:rPr>
          <w:rFonts w:eastAsia="Calibri" w:cs="Calibri"/>
          <w:szCs w:val="22"/>
        </w:rPr>
        <w:t xml:space="preserve">pracovnej skupiny </w:t>
      </w:r>
      <w:r w:rsidRPr="0038275F">
        <w:rPr>
          <w:rFonts w:eastAsia="Calibri" w:cs="Calibri"/>
          <w:szCs w:val="22"/>
        </w:rPr>
        <w:t xml:space="preserve"> </w:t>
      </w:r>
      <w:r>
        <w:rPr>
          <w:rFonts w:eastAsia="Calibri" w:cs="Calibri"/>
          <w:szCs w:val="22"/>
        </w:rPr>
        <w:t xml:space="preserve">pre hodnotenie </w:t>
      </w:r>
      <w:r w:rsidRPr="0038275F">
        <w:rPr>
          <w:rFonts w:eastAsia="Calibri" w:cs="Calibri"/>
          <w:szCs w:val="22"/>
        </w:rPr>
        <w:t xml:space="preserve">majú umožniť tok informácií o hodnotiacich témach, hodnotiacich cieľoch, výsledkoch, dátach a metódach. </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Tímové diskusie hodnotiteľov môžu mať v záujme zvyšovania kvality a ďalšieho vzdelávania rozšírené o „špeciálne workshopy“ k aktuálnym témam (napr. zlepšovanie metodiky, prezentácia hodnotiacich štúdií a výsledkov vyššieho významu, prierezové témy, atď.).</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Nevyhnutné je:</w:t>
      </w:r>
    </w:p>
    <w:p w:rsidR="00DA5476" w:rsidRPr="0038275F"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zapojenie zodpovedných za program do tvorby a implementácie hodnotiacich štúdií;</w:t>
      </w:r>
    </w:p>
    <w:p w:rsidR="00DA5476" w:rsidRPr="0038275F"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intenzívne vypracovanie cieľov, formy a metodiky štúdií výmenou medzi dodávateľom štúdií a zodpovednými za program;</w:t>
      </w:r>
    </w:p>
    <w:p w:rsidR="00DA5476"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 xml:space="preserve">diskusia o výsledkoch ako aj odporúčania pre ďalší rozvoj opatrení, resp. celého programu.   </w:t>
      </w:r>
    </w:p>
    <w:p w:rsidR="00997BE5" w:rsidRPr="0038275F" w:rsidRDefault="00997BE5" w:rsidP="00997BE5">
      <w:pPr>
        <w:pStyle w:val="Odsekzoznamu"/>
        <w:autoSpaceDE w:val="0"/>
        <w:autoSpaceDN w:val="0"/>
        <w:adjustRightInd w:val="0"/>
        <w:rPr>
          <w:rFonts w:eastAsia="Calibri" w:cs="Calibri"/>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rFonts w:eastAsia="Calibri"/>
          <w:i/>
          <w:szCs w:val="22"/>
          <w:u w:val="single"/>
        </w:rPr>
        <w:t xml:space="preserve">Diskusia, využitie a implementácia výsledkov hodnotenia prostredníctvom subjektov s rozhodovacími právomocami v rámci PRV 2020  </w:t>
      </w:r>
    </w:p>
    <w:p w:rsidR="00DA5476" w:rsidRDefault="00DA5476" w:rsidP="00DA5476">
      <w:pPr>
        <w:spacing w:after="120"/>
        <w:rPr>
          <w:rFonts w:eastAsia="Calibri"/>
          <w:szCs w:val="22"/>
        </w:rPr>
      </w:pPr>
      <w:r w:rsidRPr="0038275F">
        <w:rPr>
          <w:rFonts w:eastAsia="Calibri"/>
          <w:szCs w:val="22"/>
        </w:rPr>
        <w:t xml:space="preserve">Výsledky hodnotenia budú v rámci </w:t>
      </w:r>
      <w:r>
        <w:rPr>
          <w:rFonts w:eastAsia="Calibri"/>
          <w:szCs w:val="22"/>
        </w:rPr>
        <w:t>systému hodnotenia od</w:t>
      </w:r>
      <w:r w:rsidRPr="0038275F">
        <w:rPr>
          <w:rFonts w:eastAsia="Calibri"/>
          <w:szCs w:val="22"/>
        </w:rPr>
        <w:t xml:space="preserve">prezentované </w:t>
      </w:r>
      <w:r>
        <w:rPr>
          <w:rFonts w:eastAsia="Calibri"/>
          <w:szCs w:val="22"/>
        </w:rPr>
        <w:t xml:space="preserve">relevantným aktérom programu </w:t>
      </w:r>
      <w:r w:rsidRPr="0038275F">
        <w:rPr>
          <w:rFonts w:eastAsia="Calibri"/>
          <w:szCs w:val="22"/>
        </w:rPr>
        <w:t>a</w:t>
      </w:r>
      <w:r>
        <w:rPr>
          <w:rFonts w:eastAsia="Calibri"/>
          <w:szCs w:val="22"/>
        </w:rPr>
        <w:t xml:space="preserve"> zároveň budú </w:t>
      </w:r>
      <w:r w:rsidRPr="0038275F">
        <w:rPr>
          <w:rFonts w:eastAsia="Calibri"/>
          <w:szCs w:val="22"/>
        </w:rPr>
        <w:t xml:space="preserve">prediskutované </w:t>
      </w:r>
      <w:r>
        <w:rPr>
          <w:rFonts w:eastAsia="Calibri"/>
          <w:szCs w:val="22"/>
        </w:rPr>
        <w:t xml:space="preserve">aj </w:t>
      </w:r>
      <w:r w:rsidRPr="0038275F">
        <w:rPr>
          <w:rFonts w:eastAsia="Calibri"/>
          <w:szCs w:val="22"/>
        </w:rPr>
        <w:t xml:space="preserve">reálne politické možnosti </w:t>
      </w:r>
      <w:r>
        <w:rPr>
          <w:rFonts w:eastAsia="Calibri"/>
          <w:szCs w:val="22"/>
        </w:rPr>
        <w:t xml:space="preserve">realizácie jednotlivých </w:t>
      </w:r>
      <w:r w:rsidRPr="0038275F">
        <w:rPr>
          <w:rFonts w:eastAsia="Calibri"/>
          <w:szCs w:val="22"/>
        </w:rPr>
        <w:t xml:space="preserve">odporúčaní. </w:t>
      </w:r>
    </w:p>
    <w:p w:rsidR="00A03A77" w:rsidRPr="00EA237A" w:rsidRDefault="00A03A77" w:rsidP="00DA5476">
      <w:pPr>
        <w:spacing w:after="120"/>
        <w:rPr>
          <w:rFonts w:eastAsia="Calibri"/>
          <w:szCs w:val="22"/>
        </w:rPr>
      </w:pPr>
    </w:p>
    <w:p w:rsidR="008676F9" w:rsidRPr="008676F9" w:rsidRDefault="00AA30CA" w:rsidP="00AA30CA">
      <w:pPr>
        <w:pStyle w:val="Pod"/>
      </w:pPr>
      <w:bookmarkStart w:id="126" w:name="_Toc384111069"/>
      <w:bookmarkStart w:id="127" w:name="_Toc387041345"/>
      <w:r>
        <w:t>7.</w:t>
      </w:r>
      <w:r w:rsidR="008676F9" w:rsidRPr="008676F9">
        <w:t>ZDROJE</w:t>
      </w:r>
      <w:bookmarkEnd w:id="126"/>
      <w:bookmarkEnd w:id="127"/>
      <w:r w:rsidR="008676F9" w:rsidRPr="008676F9">
        <w:t xml:space="preserve"> </w:t>
      </w:r>
    </w:p>
    <w:p w:rsidR="008676F9" w:rsidRPr="008676F9" w:rsidRDefault="008676F9" w:rsidP="00BC4D3C">
      <w:pPr>
        <w:spacing w:before="120"/>
        <w:rPr>
          <w:rFonts w:ascii="Calibri" w:hAnsi="Calibri"/>
          <w:i/>
          <w:szCs w:val="22"/>
        </w:rPr>
      </w:pPr>
      <w:r w:rsidRPr="008676F9">
        <w:rPr>
          <w:rFonts w:ascii="Calibri" w:hAnsi="Calibri"/>
          <w:i/>
          <w:szCs w:val="22"/>
        </w:rPr>
        <w:t>Finančné zdroje</w:t>
      </w:r>
    </w:p>
    <w:p w:rsidR="008676F9" w:rsidRPr="008676F9" w:rsidRDefault="008676F9" w:rsidP="00F14F63">
      <w:pPr>
        <w:autoSpaceDE w:val="0"/>
        <w:autoSpaceDN w:val="0"/>
        <w:adjustRightInd w:val="0"/>
        <w:rPr>
          <w:rFonts w:ascii="Calibri" w:hAnsi="Calibri" w:cs="Arial"/>
          <w:color w:val="000000"/>
          <w:szCs w:val="22"/>
        </w:rPr>
      </w:pPr>
      <w:r w:rsidRPr="008676F9">
        <w:rPr>
          <w:rFonts w:ascii="Calibri" w:hAnsi="Calibri" w:cs="Arial"/>
          <w:color w:val="000000"/>
          <w:szCs w:val="22"/>
        </w:rPr>
        <w:t xml:space="preserve">Väčšina monitorovacích a hodnotiacich aktivít môže byť spolufinancovaná z Technickej pomoci, ktorá bude využitá na podporu nasledovných aktivít: </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 xml:space="preserve">Inštitucionálne posilnenie a budovanie administratívnej kapacity </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Hodnotenia, expertné správy, štatistiky, štúdie</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Analýzy, riadenie, monitoring, výmena informácií a implementácia programu</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Opatrenia vzťahujúce sa k implementácii kontrolných systémov, technická a administratívna pomoc</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Inštalácia, prevádzkovanie a prepojenie počítačových systémov riadenia, monitoringu, auditu, kontroly a hodnotenia</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Aktivity prispievajúce k zlepšeniu hodnotiacich metód</w:t>
      </w:r>
      <w:r w:rsidR="006C0DD8">
        <w:rPr>
          <w:rFonts w:ascii="Calibri" w:hAnsi="Calibri" w:cs="Arial"/>
          <w:color w:val="000000"/>
          <w:szCs w:val="22"/>
        </w:rPr>
        <w:t>, nastavenia zberu údajov a informácií a ich výmeny a celkového nastavenia systému monitorovania.</w:t>
      </w:r>
    </w:p>
    <w:p w:rsidR="008676F9" w:rsidRPr="008676F9" w:rsidRDefault="008676F9" w:rsidP="00F14F63">
      <w:pPr>
        <w:spacing w:before="120"/>
        <w:rPr>
          <w:rFonts w:ascii="Calibri" w:hAnsi="Calibri"/>
          <w:szCs w:val="22"/>
        </w:rPr>
      </w:pPr>
      <w:r w:rsidRPr="008676F9">
        <w:rPr>
          <w:rFonts w:ascii="Calibri" w:hAnsi="Calibri"/>
          <w:szCs w:val="22"/>
        </w:rPr>
        <w:t xml:space="preserve">Pre zabezpečenie funkčnosti monitorovacieho a hodnotiaceho systému si Riadiaci orgán </w:t>
      </w:r>
      <w:r w:rsidR="006C0DD8">
        <w:rPr>
          <w:rFonts w:ascii="Calibri" w:hAnsi="Calibri"/>
          <w:szCs w:val="22"/>
        </w:rPr>
        <w:t xml:space="preserve">a PPA </w:t>
      </w:r>
      <w:r w:rsidRPr="008676F9">
        <w:rPr>
          <w:rFonts w:ascii="Calibri" w:hAnsi="Calibri"/>
          <w:szCs w:val="22"/>
        </w:rPr>
        <w:t xml:space="preserve">vyčleňuje dostatočný objem zdrojov v rámci </w:t>
      </w:r>
      <w:r w:rsidR="006C0DD8">
        <w:rPr>
          <w:rFonts w:ascii="Calibri" w:hAnsi="Calibri"/>
          <w:szCs w:val="22"/>
        </w:rPr>
        <w:t>technickej pomoci</w:t>
      </w:r>
      <w:r w:rsidRPr="008676F9">
        <w:rPr>
          <w:rFonts w:ascii="Calibri" w:hAnsi="Calibri"/>
          <w:szCs w:val="22"/>
        </w:rPr>
        <w:t>.</w:t>
      </w:r>
    </w:p>
    <w:p w:rsidR="00BC4D3C" w:rsidRDefault="00BC4D3C" w:rsidP="00BC4D3C">
      <w:pPr>
        <w:rPr>
          <w:rFonts w:ascii="Calibri" w:hAnsi="Calibri"/>
          <w:i/>
          <w:szCs w:val="22"/>
        </w:rPr>
      </w:pPr>
    </w:p>
    <w:p w:rsidR="008676F9" w:rsidRPr="008676F9" w:rsidRDefault="008676F9" w:rsidP="00BC4D3C">
      <w:pPr>
        <w:rPr>
          <w:rFonts w:ascii="Calibri" w:hAnsi="Calibri"/>
          <w:i/>
          <w:szCs w:val="22"/>
        </w:rPr>
      </w:pPr>
      <w:r w:rsidRPr="008676F9">
        <w:rPr>
          <w:rFonts w:ascii="Calibri" w:hAnsi="Calibri"/>
          <w:i/>
          <w:szCs w:val="22"/>
        </w:rPr>
        <w:t>Administratívne kapacity</w:t>
      </w:r>
    </w:p>
    <w:p w:rsidR="007B3431" w:rsidRDefault="007B3431" w:rsidP="00BC4D3C">
      <w:pPr>
        <w:shd w:val="clear" w:color="auto" w:fill="FFFFFF" w:themeFill="background1"/>
        <w:spacing w:after="120"/>
        <w:rPr>
          <w:rFonts w:ascii="Calibri" w:hAnsi="Calibri"/>
          <w:szCs w:val="22"/>
        </w:rPr>
      </w:pPr>
      <w:r w:rsidRPr="007B3431">
        <w:rPr>
          <w:rFonts w:ascii="Calibri" w:hAnsi="Calibri"/>
          <w:szCs w:val="22"/>
        </w:rPr>
        <w:t>Sekcia rozvoja vidieka a priamych platieb MPRV SR ako riadiaci orgán je zodpovedná za riadenie, a tým aj za hodnotenie PRV. Koordináciu hodnotenia, zabezpečenie všetkých požadovaných hodnotiacich procesov a</w:t>
      </w:r>
      <w:r>
        <w:rPr>
          <w:rFonts w:ascii="Calibri" w:hAnsi="Calibri"/>
          <w:szCs w:val="22"/>
        </w:rPr>
        <w:t> </w:t>
      </w:r>
      <w:r w:rsidRPr="007B3431">
        <w:rPr>
          <w:rFonts w:ascii="Calibri" w:hAnsi="Calibri"/>
          <w:szCs w:val="22"/>
        </w:rPr>
        <w:t>postupov</w:t>
      </w:r>
      <w:r>
        <w:rPr>
          <w:rFonts w:ascii="Calibri" w:hAnsi="Calibri"/>
          <w:szCs w:val="22"/>
        </w:rPr>
        <w:t>,</w:t>
      </w:r>
      <w:r w:rsidRPr="007B3431">
        <w:rPr>
          <w:rFonts w:ascii="Calibri" w:hAnsi="Calibri"/>
          <w:szCs w:val="22"/>
        </w:rPr>
        <w:t xml:space="preserve"> ako aj šírenie výsledkov zabezpečuje </w:t>
      </w:r>
      <w:r>
        <w:rPr>
          <w:rFonts w:ascii="Calibri" w:hAnsi="Calibri"/>
          <w:szCs w:val="22"/>
        </w:rPr>
        <w:t>o</w:t>
      </w:r>
      <w:r w:rsidRPr="007B3431">
        <w:rPr>
          <w:rFonts w:ascii="Calibri" w:hAnsi="Calibri"/>
          <w:szCs w:val="22"/>
        </w:rPr>
        <w:t>dbor rozvoja vidieka a LEADER v spolupráci s </w:t>
      </w:r>
      <w:r>
        <w:rPr>
          <w:rFonts w:ascii="Calibri" w:hAnsi="Calibri"/>
          <w:szCs w:val="22"/>
        </w:rPr>
        <w:t>o</w:t>
      </w:r>
      <w:r w:rsidRPr="007B3431">
        <w:rPr>
          <w:rFonts w:ascii="Calibri" w:hAnsi="Calibri"/>
          <w:szCs w:val="22"/>
        </w:rPr>
        <w:t>dborom environmentálnych činností</w:t>
      </w:r>
      <w:r>
        <w:rPr>
          <w:rFonts w:ascii="Calibri" w:hAnsi="Calibri"/>
          <w:szCs w:val="22"/>
        </w:rPr>
        <w:t xml:space="preserve"> MPRV SR</w:t>
      </w:r>
      <w:r w:rsidRPr="007B3431">
        <w:rPr>
          <w:rFonts w:ascii="Calibri" w:hAnsi="Calibri"/>
          <w:szCs w:val="22"/>
        </w:rPr>
        <w:t>.</w:t>
      </w:r>
      <w:r w:rsidRPr="00DD674D">
        <w:rPr>
          <w:rFonts w:ascii="Calibri" w:hAnsi="Calibri"/>
          <w:szCs w:val="22"/>
        </w:rPr>
        <w:t xml:space="preserve"> </w:t>
      </w:r>
    </w:p>
    <w:p w:rsidR="008676F9" w:rsidRPr="008676F9" w:rsidRDefault="008676F9" w:rsidP="008676F9">
      <w:pPr>
        <w:spacing w:before="120" w:after="200"/>
        <w:rPr>
          <w:rFonts w:ascii="Calibri" w:hAnsi="Calibri"/>
          <w:szCs w:val="22"/>
        </w:rPr>
      </w:pPr>
      <w:r w:rsidRPr="008676F9">
        <w:rPr>
          <w:rFonts w:ascii="Calibri" w:hAnsi="Calibri"/>
          <w:szCs w:val="22"/>
        </w:rPr>
        <w:t>V rámci PPA sú pre zabezpečenie zberu a spracovania monitorovacích údajov alokované administratívne kapacity na Odbore monitoringu a výkazníctva (zabezpečuje monitoring projektových podpôr) a Odbore systému a monitoringu (zabezpečuje monitoring neprojektových podpôr).</w:t>
      </w:r>
    </w:p>
    <w:p w:rsidR="008676F9" w:rsidRPr="008676F9" w:rsidRDefault="008676F9" w:rsidP="008676F9">
      <w:pPr>
        <w:spacing w:before="120" w:after="200"/>
        <w:rPr>
          <w:rFonts w:ascii="Calibri" w:hAnsi="Calibri"/>
          <w:szCs w:val="22"/>
        </w:rPr>
      </w:pPr>
      <w:r w:rsidRPr="008676F9">
        <w:rPr>
          <w:rFonts w:ascii="Calibri" w:hAnsi="Calibri"/>
          <w:szCs w:val="22"/>
        </w:rPr>
        <w:t xml:space="preserve">Potrebné kapacity budú bližšie určené na začiatku programového obdobia a následne aj upravené. Keďže sa budú predkladať niektoré monitorovacie údaje Komisii 2x ročne a rozšírili sa monitorovacie požiadavky na sledovanie ukazovateľov nielen na úrovni opatrenia, ale aj fokusových oblastí, bude si to vyžadovať na začiatku programového obdobia  zvýšiť administratívnu kapacitu PPA. </w:t>
      </w:r>
    </w:p>
    <w:p w:rsidR="008676F9" w:rsidRPr="008676F9" w:rsidRDefault="008676F9" w:rsidP="008676F9">
      <w:pPr>
        <w:spacing w:before="120" w:after="200"/>
        <w:rPr>
          <w:rFonts w:ascii="Calibri" w:hAnsi="Calibri"/>
          <w:szCs w:val="22"/>
        </w:rPr>
      </w:pPr>
      <w:r w:rsidRPr="008676F9">
        <w:rPr>
          <w:rFonts w:ascii="Calibri" w:hAnsi="Calibri"/>
          <w:szCs w:val="22"/>
        </w:rPr>
        <w:t xml:space="preserve">Okrem PPA poskytnú v závislosti od identifikovaných monitorovacích a hodnotiacich aktivít administratívne kapacity aj ďalšie kontrahované rezortné inštitúcie ako aj externí hodnotitelia. </w:t>
      </w:r>
    </w:p>
    <w:p w:rsidR="008676F9" w:rsidRPr="008676F9" w:rsidRDefault="008676F9" w:rsidP="006C75BE">
      <w:pPr>
        <w:rPr>
          <w:rFonts w:ascii="Calibri" w:hAnsi="Calibri"/>
          <w:i/>
          <w:szCs w:val="22"/>
        </w:rPr>
      </w:pPr>
      <w:r w:rsidRPr="008676F9">
        <w:rPr>
          <w:rFonts w:ascii="Calibri" w:hAnsi="Calibri"/>
          <w:i/>
          <w:szCs w:val="22"/>
        </w:rPr>
        <w:t xml:space="preserve">Údaje </w:t>
      </w:r>
    </w:p>
    <w:p w:rsidR="008676F9" w:rsidRDefault="008676F9" w:rsidP="006C75BE">
      <w:pPr>
        <w:rPr>
          <w:rFonts w:ascii="Calibri" w:hAnsi="Calibri"/>
          <w:szCs w:val="22"/>
        </w:rPr>
      </w:pPr>
      <w:r w:rsidRPr="008676F9">
        <w:rPr>
          <w:rFonts w:ascii="Calibri" w:hAnsi="Calibri"/>
          <w:szCs w:val="22"/>
        </w:rPr>
        <w:t>Monitorovacie údaje v rámci PPA budú zabezpečené zo žiadostí o poskytnutie nenávratného finančného príspevku (projektové podpory PRV), prostredníctvom povinných monitorovacích správ od príjemcov projektových podpôr a prostredníctvom autorizácií platieb, ktoré uplatňujú výsledky kontrol na mieste. Pri neprojektových operáciách (platby na plochu) sú zdrojmi primárnych údajov jednotné žiadosti o podpory predkladané príjemcami podpôr. Okrem týchto údajov sa plánujú</w:t>
      </w:r>
      <w:r w:rsidRPr="008676F9">
        <w:rPr>
          <w:rFonts w:ascii="Calibri" w:hAnsi="Calibri"/>
          <w:szCs w:val="22"/>
        </w:rPr>
        <w:lastRenderedPageBreak/>
        <w:t xml:space="preserve"> kontrahovať iné inštitúcie alebo organizácie, ktoré poskytnú monitorovacie údaje na základe identifikovaných hodnotiacich aktivít. </w:t>
      </w:r>
    </w:p>
    <w:p w:rsidR="006C75BE" w:rsidRPr="008676F9" w:rsidRDefault="006C75BE" w:rsidP="006C75BE">
      <w:pPr>
        <w:rPr>
          <w:rFonts w:ascii="Calibri" w:hAnsi="Calibri"/>
          <w:szCs w:val="22"/>
        </w:rPr>
      </w:pPr>
    </w:p>
    <w:p w:rsidR="008676F9" w:rsidRPr="008676F9" w:rsidRDefault="008676F9" w:rsidP="00997BE5">
      <w:pPr>
        <w:rPr>
          <w:rFonts w:ascii="Calibri" w:hAnsi="Calibri"/>
          <w:i/>
          <w:szCs w:val="22"/>
        </w:rPr>
      </w:pPr>
      <w:r w:rsidRPr="008676F9">
        <w:rPr>
          <w:rFonts w:ascii="Calibri" w:hAnsi="Calibri"/>
          <w:i/>
          <w:szCs w:val="22"/>
        </w:rPr>
        <w:t xml:space="preserve">IT systém </w:t>
      </w:r>
    </w:p>
    <w:p w:rsidR="00DA5476" w:rsidRDefault="00DA5476" w:rsidP="00997BE5">
      <w:pPr>
        <w:rPr>
          <w:rFonts w:ascii="Calibri" w:hAnsi="Calibri"/>
          <w:szCs w:val="22"/>
        </w:rPr>
      </w:pPr>
      <w:r w:rsidRPr="000F3171">
        <w:rPr>
          <w:rFonts w:ascii="Calibri" w:hAnsi="Calibri"/>
          <w:szCs w:val="22"/>
        </w:rPr>
        <w:t>V súčasnosti prebieha vývoj nového informačného systému v rámci PPA, ktorý by mal plne zabezpečiť potreby monitorovania a hodnotenia.  V zmysle Partnerskej dohody bude Informačný systém PPA do 31.12.2015 zabezpečovať princípy e-Cohesion  politiky.</w:t>
      </w:r>
    </w:p>
    <w:p w:rsidR="00997BE5" w:rsidRPr="00174586" w:rsidRDefault="00997BE5" w:rsidP="00997BE5">
      <w:pPr>
        <w:rPr>
          <w:rFonts w:asciiTheme="majorHAnsi" w:hAnsiTheme="majorHAnsi"/>
          <w:szCs w:val="22"/>
          <w:lang w:val="en-GB"/>
        </w:rPr>
      </w:pPr>
    </w:p>
    <w:p w:rsidR="008676F9" w:rsidRPr="008676F9" w:rsidRDefault="008676F9" w:rsidP="00997BE5">
      <w:pPr>
        <w:rPr>
          <w:rFonts w:ascii="Calibri" w:hAnsi="Calibri"/>
          <w:i/>
          <w:szCs w:val="22"/>
        </w:rPr>
      </w:pPr>
      <w:r w:rsidRPr="008676F9">
        <w:rPr>
          <w:rFonts w:ascii="Calibri" w:hAnsi="Calibri"/>
          <w:i/>
          <w:szCs w:val="22"/>
        </w:rPr>
        <w:t>Budovanie kapacity monitorovania a hodnotenia</w:t>
      </w:r>
    </w:p>
    <w:p w:rsidR="008676F9" w:rsidRPr="008676F9" w:rsidRDefault="008676F9" w:rsidP="006C75BE">
      <w:pPr>
        <w:spacing w:after="120"/>
        <w:rPr>
          <w:rFonts w:ascii="Calibri" w:hAnsi="Calibri"/>
          <w:szCs w:val="22"/>
        </w:rPr>
      </w:pPr>
      <w:r w:rsidRPr="008676F9">
        <w:rPr>
          <w:rFonts w:ascii="Calibri" w:hAnsi="Calibri"/>
          <w:szCs w:val="22"/>
        </w:rPr>
        <w:t>V rámci budovania kapacity je plánované realizovať vzdelávanie členov MV v oblasti hodnotenia zamerané na hodnotiace správy a ich interpretáciu.  Okrem toho budú realizované ďalšie nasledovné školenia:</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szCs w:val="22"/>
        </w:rPr>
        <w:t>vzdelávanie PPA pracovníkov  v oblasti hodnotenia, tak aby pochopili kontext monitorovania a hodnotenia a tiež že zber údajov má zmysel a je súčasťou hodnotenia</w:t>
      </w:r>
    </w:p>
    <w:p w:rsidR="008676F9" w:rsidRDefault="008676F9" w:rsidP="00CE203B">
      <w:pPr>
        <w:numPr>
          <w:ilvl w:val="0"/>
          <w:numId w:val="287"/>
        </w:numPr>
        <w:spacing w:after="120"/>
        <w:contextualSpacing/>
        <w:rPr>
          <w:rFonts w:ascii="Calibri" w:hAnsi="Calibri"/>
          <w:szCs w:val="22"/>
        </w:rPr>
      </w:pPr>
      <w:r w:rsidRPr="008676F9">
        <w:rPr>
          <w:rFonts w:ascii="Calibri" w:hAnsi="Calibri"/>
          <w:szCs w:val="22"/>
        </w:rPr>
        <w:t>vzdelávanie všetkých zamestnancov RO, aby pochopili úlohu hodnotenia v implementácii programu</w:t>
      </w:r>
      <w:r>
        <w:rPr>
          <w:rFonts w:ascii="Calibri" w:hAnsi="Calibri"/>
          <w:szCs w:val="22"/>
        </w:rPr>
        <w:t>.</w:t>
      </w:r>
    </w:p>
    <w:p w:rsidR="008676F9" w:rsidRDefault="008676F9" w:rsidP="008676F9">
      <w:pPr>
        <w:spacing w:before="120" w:after="200" w:line="276" w:lineRule="auto"/>
        <w:contextualSpacing/>
        <w:rPr>
          <w:rFonts w:ascii="Calibri" w:hAnsi="Calibri"/>
          <w:szCs w:val="22"/>
        </w:rPr>
      </w:pPr>
    </w:p>
    <w:p w:rsidR="00DA5476" w:rsidRPr="007759FA" w:rsidRDefault="00DA5476" w:rsidP="00DA5476">
      <w:pPr>
        <w:spacing w:before="120" w:after="200" w:line="276" w:lineRule="auto"/>
        <w:contextualSpacing/>
        <w:rPr>
          <w:rFonts w:ascii="Calibri" w:hAnsi="Calibri"/>
          <w:szCs w:val="22"/>
        </w:rPr>
      </w:pPr>
      <w:r w:rsidRPr="007759FA">
        <w:rPr>
          <w:rFonts w:ascii="Calibri" w:eastAsia="Calibri" w:hAnsi="Calibri" w:cs="Calibri"/>
          <w:szCs w:val="22"/>
          <w:u w:val="single"/>
        </w:rPr>
        <w:t>Hodnotenie PRV 2020:</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hAnsi="Calibri" w:cs="Calibri"/>
        </w:rPr>
        <w:t xml:space="preserve">Vychádzajúc z pokynov pre hodnotenie bude po schválení programu zo strany Európskej komisie stanovený hodnotiaci tím pod vedením jedného hlavného zodpovedného za hodnotenie na obdobie až do ex-post hodnotenia 2023.  </w:t>
      </w:r>
    </w:p>
    <w:p w:rsidR="00DA5476" w:rsidRPr="00E475BD"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hAnsi="Calibri" w:cs="Calibri"/>
        </w:rPr>
        <w:t>Pri zostavovaní hodnotiaceho tímu sa využije tak existujúci kvalifikovaný personál Ministerstva pôdohospodárstva</w:t>
      </w:r>
      <w:r>
        <w:rPr>
          <w:rFonts w:ascii="Calibri" w:hAnsi="Calibri" w:cs="Calibri"/>
        </w:rPr>
        <w:t xml:space="preserve"> a rozvoja vidieka</w:t>
      </w:r>
      <w:r w:rsidRPr="007759FA">
        <w:rPr>
          <w:rFonts w:ascii="Calibri" w:hAnsi="Calibri" w:cs="Calibri"/>
        </w:rPr>
        <w:t xml:space="preserve"> SR ako aj externé expertízy univerzít, súkromných konzultantov a ďalších rezortných organizácií.  Mimo toho budú pre špecifické témy a  rozsiahlejšie otázky, základné práce a vývoj metodiky vypísané výberové konania pre získanie dodatočných </w:t>
      </w:r>
      <w:r w:rsidRPr="00E475BD">
        <w:rPr>
          <w:rFonts w:ascii="Calibri" w:hAnsi="Calibri" w:cs="Calibri"/>
        </w:rPr>
        <w:t xml:space="preserve">hodnotiacich štúdií. Externe zadané hodnotiace zákazky a špeciálne štúdie budú financované v rámci „technickej pomoci“. </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E475BD">
        <w:rPr>
          <w:rFonts w:ascii="Calibri" w:hAnsi="Calibri" w:cs="Calibri"/>
        </w:rPr>
        <w:t xml:space="preserve">Pre financovanie hodnotiacich aktivít </w:t>
      </w:r>
      <w:r w:rsidRPr="007759FA">
        <w:rPr>
          <w:rFonts w:ascii="Calibri" w:hAnsi="Calibri" w:cs="Calibri"/>
        </w:rPr>
        <w:t xml:space="preserve">sú v rámci „technickej pomoci“ naplánované finančné prostriedky, ktorých výška závisí od skutočne vyžadovaných finančných nákladov, budú sa však odhadom pohybovať v porovnateľnej výške ako náklady za hodnotenie obdobia PRV 07 – 13. </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eastAsia="Calibri" w:hAnsi="Calibri" w:cs="Calibri"/>
        </w:rPr>
        <w:t xml:space="preserve">Personálne a inštitucionálne náklady na hodnotenie sa zo strany rezortných organizácii </w:t>
      </w:r>
      <w:r w:rsidRPr="007759FA">
        <w:rPr>
          <w:rFonts w:ascii="Calibri" w:hAnsi="Calibri" w:cs="Calibri"/>
        </w:rPr>
        <w:t>budú vykazovať podľa určenia v jednotlivých výročných pracovných plánoch oddelene na báze kalkulácií výdajov a faktúr za služby.</w:t>
      </w:r>
    </w:p>
    <w:p w:rsidR="00DA5476" w:rsidRPr="007759FA" w:rsidRDefault="00DA5476" w:rsidP="00CE203B">
      <w:pPr>
        <w:pStyle w:val="Odsekzoznamu"/>
        <w:numPr>
          <w:ilvl w:val="0"/>
          <w:numId w:val="287"/>
        </w:numPr>
        <w:autoSpaceDE w:val="0"/>
        <w:autoSpaceDN w:val="0"/>
        <w:adjustRightInd w:val="0"/>
        <w:spacing w:after="120"/>
        <w:rPr>
          <w:rFonts w:ascii="Calibri" w:eastAsia="Calibri" w:hAnsi="Calibri" w:cs="Calibri"/>
        </w:rPr>
      </w:pPr>
      <w:r w:rsidRPr="007759FA">
        <w:rPr>
          <w:rFonts w:ascii="Calibri" w:eastAsia="Calibri" w:hAnsi="Calibri" w:cs="Calibri"/>
        </w:rPr>
        <w:t xml:space="preserve">V rámci príprav na výročnú správu s „posilnenými povinnosťami týkajúcimi sa správ„ (2017, 2019, ex-post hodnotenie 2023) sa odhadujú vyššie náklady na hodnotenie. To sa vzťahuje na časové obdobie 2016 – 2019, resp. 2022 a 2023. Počas tohto obdobia budú vo väčšej miere externe zadávané hodnotenia a budú sa uskutočňovať ďalšie prípravy na tvorbu správ a dát v rámci hodnotenia. Potrebné expertízy musia byť včas zadané. </w:t>
      </w:r>
    </w:p>
    <w:p w:rsidR="00DA5476" w:rsidRDefault="00DA5476" w:rsidP="008676F9">
      <w:pPr>
        <w:spacing w:before="120" w:after="200" w:line="276" w:lineRule="auto"/>
        <w:contextualSpacing/>
        <w:rPr>
          <w:rFonts w:ascii="Calibri" w:hAnsi="Calibri"/>
          <w:szCs w:val="22"/>
        </w:rPr>
        <w:sectPr w:rsidR="00DA5476" w:rsidSect="00EB6F57">
          <w:pgSz w:w="11906" w:h="16838" w:code="9"/>
          <w:pgMar w:top="1418" w:right="1134" w:bottom="1418" w:left="1701" w:header="1021" w:footer="1021" w:gutter="0"/>
          <w:cols w:space="708"/>
          <w:docGrid w:linePitch="360"/>
        </w:sectPr>
      </w:pPr>
    </w:p>
    <w:p w:rsidR="009B0266" w:rsidRDefault="009B0266" w:rsidP="009B0266">
      <w:pPr>
        <w:keepNext/>
        <w:keepLines/>
        <w:jc w:val="left"/>
        <w:outlineLvl w:val="2"/>
        <w:rPr>
          <w:rFonts w:eastAsiaTheme="majorEastAsia"/>
          <w:b/>
          <w:bCs/>
          <w:sz w:val="24"/>
          <w:lang w:eastAsia="en-US"/>
        </w:rPr>
      </w:pPr>
    </w:p>
    <w:p w:rsidR="009B0266" w:rsidRPr="009B0266" w:rsidRDefault="009B0266" w:rsidP="009B0266">
      <w:pPr>
        <w:keepNext/>
        <w:keepLines/>
        <w:jc w:val="left"/>
        <w:outlineLvl w:val="2"/>
        <w:rPr>
          <w:rFonts w:eastAsiaTheme="majorEastAsia"/>
          <w:b/>
          <w:bCs/>
          <w:sz w:val="24"/>
          <w:lang w:eastAsia="en-US"/>
        </w:rPr>
      </w:pPr>
      <w:r w:rsidRPr="009B0266">
        <w:rPr>
          <w:rFonts w:eastAsiaTheme="majorEastAsia"/>
          <w:b/>
          <w:bCs/>
          <w:sz w:val="24"/>
          <w:lang w:eastAsia="en-US"/>
        </w:rPr>
        <w:t>10. FINANČNÝ PLÁN</w:t>
      </w:r>
    </w:p>
    <w:p w:rsidR="009B0266" w:rsidRDefault="009B0266" w:rsidP="009B0266">
      <w:pPr>
        <w:keepNext/>
        <w:outlineLvl w:val="1"/>
        <w:rPr>
          <w:rFonts w:eastAsia="Calibri"/>
          <w:b/>
          <w:szCs w:val="22"/>
          <w:lang w:eastAsia="ja-JP"/>
        </w:rPr>
      </w:pPr>
      <w:bookmarkStart w:id="128" w:name="_Ref360520387"/>
      <w:bookmarkStart w:id="129" w:name="_Ref360520578"/>
      <w:bookmarkStart w:id="130" w:name="_Toc369609073"/>
    </w:p>
    <w:p w:rsidR="009B0266" w:rsidRPr="009B0266" w:rsidRDefault="009B0266" w:rsidP="009B0266">
      <w:pPr>
        <w:keepNext/>
        <w:outlineLvl w:val="1"/>
        <w:rPr>
          <w:rFonts w:eastAsiaTheme="majorEastAsia"/>
          <w:b/>
          <w:bCs/>
          <w:szCs w:val="22"/>
          <w:lang w:eastAsia="en-US"/>
        </w:rPr>
      </w:pPr>
      <w:r w:rsidRPr="009B0266">
        <w:rPr>
          <w:rFonts w:eastAsia="Calibri"/>
          <w:b/>
          <w:szCs w:val="22"/>
          <w:lang w:eastAsia="ja-JP"/>
        </w:rPr>
        <w:t xml:space="preserve">10.1 </w:t>
      </w:r>
      <w:r w:rsidRPr="009B0266">
        <w:rPr>
          <w:rFonts w:eastAsiaTheme="majorEastAsia"/>
          <w:b/>
          <w:bCs/>
          <w:szCs w:val="22"/>
          <w:lang w:eastAsia="en-US"/>
        </w:rPr>
        <w:t>Plán ročných príspevkov z EPFRV v EUR</w:t>
      </w: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976"/>
        <w:gridCol w:w="1399"/>
        <w:gridCol w:w="1400"/>
        <w:gridCol w:w="1400"/>
        <w:gridCol w:w="1400"/>
        <w:gridCol w:w="1400"/>
        <w:gridCol w:w="1400"/>
        <w:gridCol w:w="1400"/>
        <w:gridCol w:w="1400"/>
      </w:tblGrid>
      <w:tr w:rsidR="009B0266" w:rsidRPr="009B0266" w:rsidTr="009B0266">
        <w:tc>
          <w:tcPr>
            <w:tcW w:w="3969" w:type="dxa"/>
            <w:gridSpan w:val="2"/>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left"/>
              <w:rPr>
                <w:sz w:val="16"/>
                <w:szCs w:val="16"/>
                <w:lang w:eastAsia="en-US"/>
              </w:rPr>
            </w:pPr>
            <w:r w:rsidRPr="009B0266">
              <w:rPr>
                <w:sz w:val="16"/>
                <w:szCs w:val="16"/>
                <w:lang w:eastAsia="en-US"/>
              </w:rPr>
              <w:t>Typy regiónov a dodatočných alokácií</w:t>
            </w:r>
          </w:p>
        </w:tc>
        <w:tc>
          <w:tcPr>
            <w:tcW w:w="1399"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2014</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2015</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2016</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2017</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2018</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2019</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2020</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Spolu  2014-2020</w:t>
            </w:r>
          </w:p>
        </w:tc>
      </w:tr>
      <w:tr w:rsidR="009B0266" w:rsidRPr="009B0266" w:rsidTr="009B0266">
        <w:tc>
          <w:tcPr>
            <w:tcW w:w="993" w:type="dxa"/>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59(3)(a)</w:t>
            </w:r>
          </w:p>
        </w:tc>
        <w:tc>
          <w:tcPr>
            <w:tcW w:w="2976" w:type="dxa"/>
            <w:tcBorders>
              <w:bottom w:val="single" w:sz="4" w:space="0" w:color="auto"/>
            </w:tcBorders>
            <w:shd w:val="clear" w:color="auto" w:fill="auto"/>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rPr>
              <w:t>Menej rozvinuté regióny, najvzdialenejšie regióny a menšie ostrovy v Egejskom mori v zmysle nariadenia (EHS) č. 2019/93</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265 251 687</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208 462 865</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208 182 185</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207 896 142</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207 605 414</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207 298 990</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206 935 812</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1 511 633 094</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59(3)(b)</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iCs/>
                <w:sz w:val="16"/>
                <w:szCs w:val="16"/>
                <w:lang w:eastAsia="en-US"/>
              </w:rPr>
              <w:t>Pre všetky regióny, ktorých HDP na obyvateľa v období rokov 2007 – 2013 bol nižší ako 75 % priemeru EÚ-25 za referenčné obdobie, ale ktorých HDP na obyvateľa prekračuje 75 % priemerného HDP EÚ-27</w:t>
            </w:r>
          </w:p>
        </w:tc>
        <w:tc>
          <w:tcPr>
            <w:tcW w:w="1399"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b/>
                <w:sz w:val="16"/>
                <w:szCs w:val="16"/>
                <w:lang w:eastAsia="en-US"/>
              </w:rPr>
            </w:pPr>
            <w:r w:rsidRPr="009B0266">
              <w:rPr>
                <w:rFonts w:eastAsiaTheme="minorHAnsi"/>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59(3)(c)</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Prechodné regióny iné ako tie, ktoré sú uvedené v predošlom odseku</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59(3)(d)</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Ostatné regióny</w:t>
            </w:r>
          </w:p>
        </w:tc>
        <w:tc>
          <w:tcPr>
            <w:tcW w:w="1399"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5 902 888</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4 639 114</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4 632 868</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4 626 502</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4 620 033</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4 613 213</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4 605 131</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33 639 750</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59(4)(e)</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Finančné prostriedky prenesené do EPFRV pri uplatnení článku 7 ods. 2 a článku 14 ods. 1 nariadenia (EÚ) č. DP/2012</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59(4)(f)</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Členské štáty, ktoré dostávajú finančnú pomoc v súlade s článkom 136 a článkom 143 ZFEÚ, dodatočné zdroje.</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73/2009</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Dobrovoľne presuny</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rPr>
          <w:trHeight w:val="686"/>
        </w:trPr>
        <w:tc>
          <w:tcPr>
            <w:tcW w:w="3969" w:type="dxa"/>
            <w:gridSpan w:val="2"/>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Celkom</w:t>
            </w:r>
          </w:p>
        </w:tc>
        <w:tc>
          <w:tcPr>
            <w:tcW w:w="1399"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271 154 575</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213 101 979</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212 815 053</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212 522 644</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212 225 447</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211 912 203</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211 540 943</w:t>
            </w:r>
          </w:p>
        </w:tc>
        <w:tc>
          <w:tcPr>
            <w:tcW w:w="1400" w:type="dxa"/>
            <w:tcBorders>
              <w:bottom w:val="single" w:sz="4" w:space="0" w:color="auto"/>
            </w:tcBorders>
            <w:shd w:val="clear" w:color="auto" w:fill="FFFF00"/>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1 545 272 844</w:t>
            </w:r>
          </w:p>
        </w:tc>
      </w:tr>
      <w:tr w:rsidR="009B0266" w:rsidRPr="009B0266" w:rsidTr="009B0266">
        <w:trPr>
          <w:trHeight w:val="510"/>
        </w:trPr>
        <w:tc>
          <w:tcPr>
            <w:tcW w:w="15168" w:type="dxa"/>
            <w:gridSpan w:val="10"/>
            <w:shd w:val="clear" w:color="auto" w:fill="auto"/>
            <w:vAlign w:val="center"/>
          </w:tcPr>
          <w:p w:rsidR="009B0266" w:rsidRPr="009B0266" w:rsidRDefault="009B0266" w:rsidP="009B0266">
            <w:pPr>
              <w:spacing w:beforeLines="20" w:before="48" w:afterLines="20" w:after="48"/>
              <w:jc w:val="left"/>
              <w:rPr>
                <w:b/>
                <w:sz w:val="16"/>
                <w:szCs w:val="16"/>
                <w:lang w:eastAsia="en-US"/>
              </w:rPr>
            </w:pPr>
            <w:r w:rsidRPr="009B0266">
              <w:rPr>
                <w:b/>
                <w:sz w:val="16"/>
                <w:szCs w:val="16"/>
                <w:lang w:eastAsia="en-US"/>
              </w:rPr>
              <w:t>Z toho</w:t>
            </w:r>
          </w:p>
        </w:tc>
      </w:tr>
      <w:tr w:rsidR="009B0266" w:rsidRPr="009B0266" w:rsidTr="009B0266">
        <w:trPr>
          <w:trHeight w:val="686"/>
        </w:trPr>
        <w:tc>
          <w:tcPr>
            <w:tcW w:w="3969" w:type="dxa"/>
            <w:gridSpan w:val="2"/>
            <w:tcBorders>
              <w:bottom w:val="single" w:sz="4" w:space="0" w:color="auto"/>
            </w:tcBorders>
            <w:shd w:val="clear" w:color="auto" w:fill="E5DFEC" w:themeFill="accent4" w:themeFillTint="33"/>
            <w:vAlign w:val="center"/>
          </w:tcPr>
          <w:p w:rsidR="009B0266" w:rsidRPr="009B0266" w:rsidRDefault="009B0266" w:rsidP="009B0266">
            <w:pPr>
              <w:spacing w:after="200" w:line="276" w:lineRule="auto"/>
              <w:jc w:val="center"/>
              <w:rPr>
                <w:rFonts w:eastAsiaTheme="minorHAnsi"/>
                <w:b/>
                <w:sz w:val="16"/>
                <w:szCs w:val="16"/>
                <w:lang w:eastAsia="en-US"/>
              </w:rPr>
            </w:pPr>
            <w:r w:rsidRPr="009B0266">
              <w:rPr>
                <w:rFonts w:eastAsiaTheme="minorHAnsi"/>
                <w:b/>
                <w:bCs/>
                <w:color w:val="000000"/>
                <w:sz w:val="16"/>
                <w:szCs w:val="16"/>
                <w:lang w:eastAsia="en-US"/>
              </w:rPr>
              <w:t>Výkonnostná rezerva, článok 20 nariadenia č.1303/2013</w:t>
            </w:r>
          </w:p>
        </w:tc>
        <w:tc>
          <w:tcPr>
            <w:tcW w:w="1399"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16 269 275</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12 786 119</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12 768 903</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12 751 359</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12 733 527</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12 714 732</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12 692 457</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92 716 371</w:t>
            </w:r>
          </w:p>
        </w:tc>
      </w:tr>
    </w:tbl>
    <w:p w:rsidR="009B0266" w:rsidRDefault="009B0266" w:rsidP="009B0266">
      <w:pPr>
        <w:keepNext/>
        <w:outlineLvl w:val="1"/>
        <w:rPr>
          <w:rFonts w:eastAsia="Calibri"/>
          <w:b/>
          <w:sz w:val="16"/>
          <w:szCs w:val="16"/>
          <w:lang w:eastAsia="ja-JP"/>
        </w:rPr>
      </w:pPr>
      <w:r w:rsidRPr="009B0266">
        <w:rPr>
          <w:rFonts w:eastAsia="Calibri"/>
          <w:b/>
          <w:sz w:val="16"/>
          <w:szCs w:val="16"/>
          <w:lang w:eastAsia="ja-JP"/>
        </w:rPr>
        <w:br w:type="page"/>
      </w:r>
      <w:bookmarkStart w:id="131" w:name="_Toc369609074"/>
    </w:p>
    <w:p w:rsidR="009B0266" w:rsidRDefault="009B0266" w:rsidP="009B0266">
      <w:pPr>
        <w:keepNext/>
        <w:outlineLvl w:val="1"/>
        <w:rPr>
          <w:rFonts w:eastAsia="Calibri"/>
          <w:b/>
          <w:sz w:val="16"/>
          <w:szCs w:val="16"/>
          <w:lang w:eastAsia="ja-JP"/>
        </w:rPr>
      </w:pPr>
    </w:p>
    <w:p w:rsidR="009B0266" w:rsidRPr="009B0266" w:rsidRDefault="009B0266" w:rsidP="009B0266">
      <w:pPr>
        <w:keepNext/>
        <w:outlineLvl w:val="1"/>
        <w:rPr>
          <w:rFonts w:eastAsia="Calibri"/>
          <w:b/>
          <w:szCs w:val="22"/>
          <w:lang w:eastAsia="ja-JP"/>
        </w:rPr>
      </w:pPr>
      <w:r w:rsidRPr="009B0266">
        <w:rPr>
          <w:rFonts w:eastAsia="Calibri"/>
          <w:b/>
          <w:szCs w:val="22"/>
          <w:lang w:eastAsia="ja-JP"/>
        </w:rPr>
        <w:t>10.2 Rozčlenenie podľa opatrení a operácií v závislosti od rozdielnej miery spolufinancovania EPFRV (v EUR, celé obdobie 2014 - 2020)</w:t>
      </w:r>
    </w:p>
    <w:p w:rsidR="009B0266" w:rsidRDefault="009B0266" w:rsidP="009B0266">
      <w:pPr>
        <w:keepNext/>
        <w:outlineLvl w:val="1"/>
        <w:rPr>
          <w:rFonts w:eastAsia="Calibri"/>
          <w:b/>
          <w:szCs w:val="22"/>
          <w:lang w:eastAsia="ja-JP"/>
        </w:rPr>
      </w:pPr>
    </w:p>
    <w:p w:rsidR="009B0266" w:rsidRPr="009B0266" w:rsidRDefault="009B0266" w:rsidP="009B0266">
      <w:pPr>
        <w:keepNext/>
        <w:outlineLvl w:val="1"/>
        <w:rPr>
          <w:rFonts w:eastAsia="Calibri"/>
          <w:b/>
          <w:szCs w:val="22"/>
          <w:lang w:eastAsia="ja-JP"/>
        </w:rPr>
      </w:pPr>
      <w:r w:rsidRPr="009B0266">
        <w:rPr>
          <w:rFonts w:eastAsia="Calibri"/>
          <w:b/>
          <w:szCs w:val="22"/>
          <w:lang w:eastAsia="ja-JP"/>
        </w:rPr>
        <w:t>10.2.1. Miera príspevku z EPFRV uplatnená pre všetkých opatrenia, článok 59(3)</w:t>
      </w:r>
    </w:p>
    <w:tbl>
      <w:tblPr>
        <w:tblW w:w="13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63"/>
        <w:gridCol w:w="3969"/>
      </w:tblGrid>
      <w:tr w:rsidR="009B0266" w:rsidRPr="009B0266" w:rsidTr="009B0266">
        <w:tc>
          <w:tcPr>
            <w:tcW w:w="9214" w:type="dxa"/>
            <w:gridSpan w:val="2"/>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left"/>
              <w:rPr>
                <w:sz w:val="16"/>
                <w:szCs w:val="16"/>
                <w:lang w:eastAsia="en-US"/>
              </w:rPr>
            </w:pPr>
            <w:r w:rsidRPr="009B0266">
              <w:rPr>
                <w:sz w:val="16"/>
                <w:szCs w:val="16"/>
                <w:lang w:eastAsia="en-US"/>
              </w:rPr>
              <w:t>Typy regiónov a dodatočných alokácií</w:t>
            </w:r>
          </w:p>
        </w:tc>
        <w:tc>
          <w:tcPr>
            <w:tcW w:w="3969"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sz w:val="16"/>
                <w:szCs w:val="16"/>
                <w:lang w:eastAsia="en-US"/>
              </w:rPr>
            </w:pPr>
            <w:r w:rsidRPr="009B0266">
              <w:rPr>
                <w:sz w:val="16"/>
                <w:szCs w:val="16"/>
                <w:lang w:eastAsia="en-US"/>
              </w:rPr>
              <w:t>Uplatnená miera príspevku z EPFRV 2014-2020 (%)</w:t>
            </w:r>
          </w:p>
        </w:tc>
      </w:tr>
      <w:tr w:rsidR="009B0266" w:rsidRPr="009B0266" w:rsidTr="009B0266">
        <w:tc>
          <w:tcPr>
            <w:tcW w:w="851" w:type="dxa"/>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59(3)(a)</w:t>
            </w:r>
          </w:p>
        </w:tc>
        <w:tc>
          <w:tcPr>
            <w:tcW w:w="8363" w:type="dxa"/>
            <w:tcBorders>
              <w:bottom w:val="single" w:sz="4" w:space="0" w:color="auto"/>
            </w:tcBorders>
            <w:shd w:val="clear" w:color="auto" w:fill="auto"/>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rPr>
              <w:t>Menej rozvinuté regióny, najvzdialenejšie regióny a menšie ostrovy v Egejskom mori v zmysle nariadenia (EHS) č. 2019/93</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75 %</w:t>
            </w: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59(3)(b)</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iCs/>
                <w:sz w:val="16"/>
                <w:szCs w:val="16"/>
                <w:lang w:eastAsia="en-US"/>
              </w:rPr>
              <w:t>Pre všetky regióny, ktorých HDP na obyvateľa v období rokov 2007 – 2013 bol nižší ako 75 % priemeru EÚ-25 za referenčné obdobie, ale ktorých HDP na obyvateľa prekračuje 75 % priemerného HDP EÚ-27</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59(3)(c)</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Prechodné regióny iné ako tie, ktoré sú uvedené v predošlom odseku</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59(3)(d)</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Ostatné regióny</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53 %</w:t>
            </w:r>
          </w:p>
        </w:tc>
      </w:tr>
    </w:tbl>
    <w:p w:rsidR="009B0266" w:rsidRPr="009B0266" w:rsidRDefault="009B0266" w:rsidP="009B0266">
      <w:pPr>
        <w:keepNext/>
        <w:spacing w:before="240" w:after="120"/>
        <w:outlineLvl w:val="1"/>
        <w:rPr>
          <w:rFonts w:eastAsia="Calibri"/>
          <w:b/>
          <w:szCs w:val="22"/>
          <w:lang w:eastAsia="ja-JP"/>
        </w:rPr>
      </w:pPr>
      <w:bookmarkStart w:id="132" w:name="_Toc374976724"/>
      <w:r w:rsidRPr="009B0266">
        <w:rPr>
          <w:rFonts w:eastAsia="Calibri"/>
          <w:b/>
          <w:szCs w:val="22"/>
          <w:lang w:eastAsia="ja-JP"/>
        </w:rPr>
        <w:t>10.2.2. Rozčlenenie podľa opatrení a výnimiek miery spolufinancovania EPFRV - podľa typu operácie výnimiek miery spolufinancovania EPFRV – článok 59(4)</w:t>
      </w:r>
      <w:bookmarkEnd w:id="132"/>
    </w:p>
    <w:tbl>
      <w:tblPr>
        <w:tblW w:w="13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59"/>
        <w:gridCol w:w="851"/>
        <w:gridCol w:w="4659"/>
        <w:gridCol w:w="1440"/>
        <w:gridCol w:w="1800"/>
        <w:gridCol w:w="2023"/>
      </w:tblGrid>
      <w:tr w:rsidR="009B0266" w:rsidRPr="009B0266" w:rsidTr="009B0266">
        <w:trPr>
          <w:tblHeader/>
        </w:trPr>
        <w:tc>
          <w:tcPr>
            <w:tcW w:w="7920" w:type="dxa"/>
            <w:gridSpan w:val="4"/>
            <w:tcBorders>
              <w:bottom w:val="single" w:sz="4" w:space="0" w:color="auto"/>
            </w:tcBorders>
            <w:shd w:val="clear" w:color="auto" w:fill="F2F2F2"/>
            <w:vAlign w:val="center"/>
          </w:tcPr>
          <w:p w:rsidR="009B0266" w:rsidRPr="009B0266" w:rsidRDefault="009B0266" w:rsidP="009B0266">
            <w:pPr>
              <w:spacing w:before="60" w:after="60"/>
              <w:jc w:val="center"/>
              <w:rPr>
                <w:rFonts w:eastAsiaTheme="minorHAnsi" w:cstheme="minorBidi"/>
                <w:sz w:val="16"/>
                <w:szCs w:val="16"/>
                <w:lang w:eastAsia="en-US"/>
              </w:rPr>
            </w:pPr>
            <w:r w:rsidRPr="009B0266">
              <w:rPr>
                <w:rFonts w:eastAsiaTheme="minorHAnsi"/>
                <w:sz w:val="16"/>
                <w:szCs w:val="16"/>
                <w:lang w:eastAsia="en-US"/>
              </w:rPr>
              <w:t>Článok, ktorým sa stanovuje maximálna miera príspevkov z EPFRV</w:t>
            </w:r>
          </w:p>
        </w:tc>
        <w:tc>
          <w:tcPr>
            <w:tcW w:w="1440"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Uplatnená miera príspevku z EPFRV 2014-2020 (v %)</w:t>
            </w:r>
          </w:p>
        </w:tc>
        <w:tc>
          <w:tcPr>
            <w:tcW w:w="1800"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Miera príspevku uplatnená pre finančný nástroj  zriadený na úrovni členského štátu 2014-2020 (v %)</w:t>
            </w:r>
          </w:p>
        </w:tc>
        <w:tc>
          <w:tcPr>
            <w:tcW w:w="2023"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Indikatívny plánovaný príspevok EPFRV pre finančný nástroj zriadený na úrovni členského štátu 2014-2020 (v EUR)</w:t>
            </w:r>
          </w:p>
        </w:tc>
      </w:tr>
      <w:tr w:rsidR="009B0266" w:rsidRPr="009B0266" w:rsidTr="009B0266">
        <w:trPr>
          <w:trHeight w:val="211"/>
        </w:trPr>
        <w:tc>
          <w:tcPr>
            <w:tcW w:w="851" w:type="dxa"/>
            <w:vMerge w:val="restart"/>
            <w:tcBorders>
              <w:right w:val="single" w:sz="4"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59(3)(a)</w:t>
            </w:r>
          </w:p>
        </w:tc>
        <w:tc>
          <w:tcPr>
            <w:tcW w:w="1559" w:type="dxa"/>
            <w:vMerge w:val="restart"/>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rPr>
              <w:t>Menej rozvinuté regióny, najvzdialenejšie regióny a menšie ostrovy v Egejskom mori v zmysle nariadenia (EHS) č. 2019/93</w:t>
            </w:r>
          </w:p>
        </w:tc>
        <w:tc>
          <w:tcPr>
            <w:tcW w:w="5510" w:type="dxa"/>
            <w:gridSpan w:val="2"/>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bez výnimiek</w:t>
            </w:r>
          </w:p>
        </w:tc>
        <w:tc>
          <w:tcPr>
            <w:tcW w:w="1440" w:type="dxa"/>
            <w:tcBorders>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59(4)(a)</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 xml:space="preserve">Operácie pre  opatrenia uvedené v článkoch 14, 27 a 35, na miestny rozvoj v rámci iniciatívy LEADER uvedený v článku 32 nariadenia (EÚ) č. [CSF/2012] a na operácie uvedené v článku 19 ods. 1 písm. a) bode i). </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Operácie, ktoré prispievajú k cieľom v oblasti životného prostredia a zmierňovania zmeny klímy a adaptácie na ňu podľa článkov  17, 21 ods. 1 písm. a) a b), 28, 29,30, 31 a 34.</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4"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4"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59(4)(c)</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Finančné nástroje na úrovni EÚ uvedené v článku  38 ods. 1 písm. a) nariadenia [CPR/2013]</w:t>
            </w:r>
          </w:p>
        </w:tc>
        <w:tc>
          <w:tcPr>
            <w:tcW w:w="1440" w:type="dxa"/>
            <w:tcBorders>
              <w:left w:val="single" w:sz="6" w:space="0" w:color="auto"/>
              <w:bottom w:val="single" w:sz="6" w:space="0" w:color="auto"/>
              <w:right w:val="single" w:sz="4"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top w:val="single" w:sz="4" w:space="0" w:color="auto"/>
              <w:left w:val="single" w:sz="4" w:space="0" w:color="auto"/>
              <w:bottom w:val="single" w:sz="4" w:space="0" w:color="auto"/>
              <w:right w:val="single" w:sz="4"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4" w:space="0" w:color="auto"/>
              <w:left w:val="single" w:sz="4" w:space="0" w:color="auto"/>
              <w:bottom w:val="single" w:sz="4" w:space="0" w:color="auto"/>
              <w:right w:val="single" w:sz="4"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Finančné prostriedky  prenesené do EPFRV pri uplatnení článku 7 ods. 2 a článku 14 ods. 1 nariadenia (EÚ) č. DP/2012</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top w:val="single" w:sz="4" w:space="0" w:color="auto"/>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4" w:space="0" w:color="auto"/>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59(4)(ba)</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Členské štáty, ktoré dostávajú finančnú pomoc v súlade s článkom 136 a článkom 143 ZFEÚ, dodatočné zdroje.</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73/2009</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Dobrovoľne presuny</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51 (3)</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Technická pomoc</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75 %</w:t>
            </w:r>
          </w:p>
        </w:tc>
        <w:tc>
          <w:tcPr>
            <w:tcW w:w="1800" w:type="dxa"/>
            <w:tcBorders>
              <w:top w:val="single" w:sz="6" w:space="0" w:color="auto"/>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6" w:space="0" w:color="auto"/>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r>
    </w:tbl>
    <w:p w:rsidR="009B0266" w:rsidRPr="009B0266" w:rsidRDefault="009B0266" w:rsidP="009B0266">
      <w:pPr>
        <w:keepNext/>
        <w:keepLines/>
        <w:spacing w:line="276" w:lineRule="auto"/>
        <w:jc w:val="left"/>
        <w:outlineLvl w:val="2"/>
        <w:rPr>
          <w:rFonts w:asciiTheme="majorHAnsi" w:eastAsiaTheme="majorEastAsia" w:hAnsiTheme="majorHAnsi" w:cstheme="majorBidi"/>
          <w:b/>
          <w:bCs/>
          <w:color w:val="4F81BD" w:themeColor="accent1"/>
          <w:szCs w:val="22"/>
          <w:lang w:eastAsia="en-US"/>
        </w:rPr>
      </w:pPr>
    </w:p>
    <w:p w:rsidR="009B0266" w:rsidRPr="009B0266" w:rsidRDefault="009B0266" w:rsidP="009B0266">
      <w:pPr>
        <w:keepNext/>
        <w:spacing w:after="240"/>
        <w:outlineLvl w:val="1"/>
        <w:rPr>
          <w:rFonts w:eastAsia="Calibri"/>
          <w:b/>
          <w:szCs w:val="22"/>
          <w:lang w:eastAsia="ja-JP"/>
        </w:rPr>
      </w:pPr>
      <w:r w:rsidRPr="009B0266">
        <w:rPr>
          <w:rFonts w:eastAsia="Calibri"/>
          <w:b/>
          <w:szCs w:val="22"/>
          <w:lang w:eastAsia="ja-JP"/>
        </w:rPr>
        <w:t>10.2.3. Celkový príspevok EPFRV na opatrenie a indikatívne rozčlenenie podľa fokusových oblastí (v EUR)</w:t>
      </w:r>
    </w:p>
    <w:tbl>
      <w:tblPr>
        <w:tblW w:w="127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2977"/>
        <w:gridCol w:w="142"/>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119" w:type="dxa"/>
            <w:gridSpan w:val="2"/>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2977"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2 136 488,55</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920 595,00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1 133 040,00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354 075,00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4 258 596,45</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1 062 225,00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2 336 895,00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920 595,00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89 224,76</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38 446,20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47 318,40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14 787,00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177 481,84</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44 361,00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97 594,20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38 446,20</w:t>
            </w:r>
          </w:p>
        </w:tc>
      </w:tr>
      <w:tr w:rsidR="009B0266" w:rsidRPr="00961CB3" w:rsidTr="004F2B59">
        <w:trPr>
          <w:gridAfter w:val="1"/>
          <w:wAfter w:w="142" w:type="dxa"/>
        </w:trPr>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1 (</w:t>
            </w:r>
            <w:r w:rsidRPr="00961CB3">
              <w:rPr>
                <w:b/>
                <w:sz w:val="20"/>
                <w:szCs w:val="20"/>
                <w:lang w:eastAsia="en-US"/>
              </w:rPr>
              <w:t>čl. 14</w:t>
            </w:r>
            <w:r w:rsidR="00961CB3">
              <w:rPr>
                <w:b/>
                <w:sz w:val="20"/>
                <w:szCs w:val="20"/>
                <w:lang w:eastAsia="en-US"/>
              </w:rPr>
              <w:t>)</w:t>
            </w:r>
            <w:r w:rsidRPr="00961CB3">
              <w:rPr>
                <w:b/>
                <w:sz w:val="20"/>
                <w:szCs w:val="20"/>
                <w:lang w:eastAsia="en-US"/>
              </w:rPr>
              <w:t xml:space="preserve"> – Prenos znalostí a informačné akcie</w:t>
            </w:r>
          </w:p>
        </w:tc>
        <w:tc>
          <w:tcPr>
            <w:tcW w:w="2977" w:type="dxa"/>
            <w:tcBorders>
              <w:bottom w:val="single" w:sz="4" w:space="0" w:color="auto"/>
            </w:tcBorders>
            <w:shd w:val="clear" w:color="auto" w:fill="DAEEF3" w:themeFill="accent5" w:themeFillTint="33"/>
            <w:vAlign w:val="center"/>
          </w:tcPr>
          <w:p w:rsidR="009B0266" w:rsidRPr="00961CB3" w:rsidRDefault="009B0266" w:rsidP="004F2B59">
            <w:pPr>
              <w:ind w:right="742"/>
              <w:jc w:val="right"/>
              <w:rPr>
                <w:rFonts w:eastAsiaTheme="minorHAnsi"/>
                <w:b/>
                <w:sz w:val="20"/>
                <w:szCs w:val="20"/>
                <w:lang w:eastAsia="en-US"/>
              </w:rPr>
            </w:pPr>
            <w:r w:rsidRPr="00961CB3">
              <w:rPr>
                <w:rFonts w:eastAsiaTheme="minorHAnsi"/>
                <w:b/>
                <w:sz w:val="20"/>
                <w:szCs w:val="20"/>
                <w:lang w:eastAsia="en-US"/>
              </w:rPr>
              <w:t>14 998 072,80</w:t>
            </w:r>
          </w:p>
        </w:tc>
      </w:tr>
    </w:tbl>
    <w:p w:rsidR="009B0266" w:rsidRPr="00961CB3" w:rsidRDefault="009B0266" w:rsidP="009B0266">
      <w:pPr>
        <w:keepNext/>
        <w:spacing w:after="240"/>
        <w:outlineLvl w:val="1"/>
        <w:rPr>
          <w:rFonts w:eastAsia="Calibri"/>
          <w:b/>
          <w:sz w:val="24"/>
          <w:szCs w:val="20"/>
          <w:lang w:eastAsia="ja-JP"/>
        </w:rPr>
        <w:sectPr w:rsidR="009B0266" w:rsidRPr="00961CB3" w:rsidSect="009B0266">
          <w:footerReference w:type="default" r:id="rId87"/>
          <w:pgSz w:w="16838" w:h="11906" w:orient="landscape"/>
          <w:pgMar w:top="851" w:right="851" w:bottom="849" w:left="851" w:header="601" w:footer="1077" w:gutter="0"/>
          <w:cols w:space="720"/>
          <w:docGrid w:linePitch="326"/>
        </w:sectPr>
      </w:pPr>
    </w:p>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187 138,13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51 371,25</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77 056,88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62 379,38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913 674,38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69 718,13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69 718,13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675 165,00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29 355,00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2 905,73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797,65</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1 196,48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968,58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14 186,78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1 082,53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1 082,53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10 483,40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455,80</w:t>
            </w:r>
          </w:p>
        </w:tc>
      </w:tr>
      <w:tr w:rsidR="009B0266" w:rsidRPr="00961CB3" w:rsidTr="004F2B59">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ind w:left="2444" w:hanging="2444"/>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2 (</w:t>
            </w:r>
            <w:r w:rsidRPr="00961CB3">
              <w:rPr>
                <w:b/>
                <w:sz w:val="20"/>
                <w:szCs w:val="20"/>
                <w:lang w:eastAsia="en-US"/>
              </w:rPr>
              <w:t>čl. 15</w:t>
            </w:r>
            <w:r w:rsidR="00961CB3">
              <w:rPr>
                <w:b/>
                <w:sz w:val="20"/>
                <w:szCs w:val="20"/>
                <w:lang w:eastAsia="en-US"/>
              </w:rPr>
              <w:t>)</w:t>
            </w:r>
            <w:r w:rsidRPr="00961CB3">
              <w:rPr>
                <w:b/>
                <w:sz w:val="20"/>
                <w:szCs w:val="20"/>
                <w:lang w:eastAsia="en-US"/>
              </w:rPr>
              <w:t xml:space="preserve"> – Poradenské služby, služby pomoci pri riadení poľnohospodárskych podnikov a výpomoci pre poľnohospodárske podniky</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2 168 735,70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161 965 950,00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13 011 300,00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22 124 250,00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115 296 000,00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22 500 000,00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10 842 750,00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28 824 000,00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7 228 500,00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14 758 500,00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3 204 062,00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345 348,00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265 530,00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3 324 160,00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287 790,00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831 040,00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191 860,00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387 960,00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4 (</w:t>
            </w:r>
            <w:r w:rsidRPr="00961CB3">
              <w:rPr>
                <w:b/>
                <w:sz w:val="20"/>
                <w:szCs w:val="20"/>
                <w:lang w:eastAsia="en-US"/>
              </w:rPr>
              <w:t>čl. 17</w:t>
            </w:r>
            <w:r w:rsidR="00961CB3">
              <w:rPr>
                <w:b/>
                <w:sz w:val="20"/>
                <w:szCs w:val="20"/>
                <w:lang w:eastAsia="en-US"/>
              </w:rPr>
              <w:t>)</w:t>
            </w:r>
            <w:r w:rsidRPr="00961CB3">
              <w:rPr>
                <w:b/>
                <w:sz w:val="20"/>
                <w:szCs w:val="20"/>
                <w:lang w:eastAsia="en-US"/>
              </w:rPr>
              <w:t xml:space="preserve"> – Investície do hmotného majetku</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405 389 000,00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52 500 000,00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ind w:left="2586" w:hanging="2552"/>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5 (</w:t>
            </w:r>
            <w:r w:rsidRPr="00961CB3">
              <w:rPr>
                <w:b/>
                <w:sz w:val="20"/>
                <w:szCs w:val="20"/>
                <w:lang w:eastAsia="en-US"/>
              </w:rPr>
              <w:t>čl. 18</w:t>
            </w:r>
            <w:r w:rsidR="00961CB3">
              <w:rPr>
                <w:b/>
                <w:sz w:val="20"/>
                <w:szCs w:val="20"/>
                <w:lang w:eastAsia="en-US"/>
              </w:rPr>
              <w:t>)</w:t>
            </w:r>
            <w:r w:rsidRPr="00961CB3">
              <w:rPr>
                <w:b/>
                <w:sz w:val="20"/>
                <w:szCs w:val="20"/>
                <w:lang w:eastAsia="en-US"/>
              </w:rPr>
              <w:t xml:space="preserve"> – Obnova potenciálu poľnohospodárskej výroby poškodeného prírodnými katastrofami a katastrofickými udalosťami a zavedenie vhodných preventívnych opatrení </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52 500 000,00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1 136 227,50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21 850 147,50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3 601 875,00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54 028 125,00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18 565,90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459 229,10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104 675,00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1 570 125,00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6 (</w:t>
            </w:r>
            <w:r w:rsidRPr="00961CB3">
              <w:rPr>
                <w:b/>
                <w:sz w:val="20"/>
                <w:szCs w:val="20"/>
                <w:lang w:eastAsia="en-US"/>
              </w:rPr>
              <w:t>čl. 19</w:t>
            </w:r>
            <w:r w:rsidR="00961CB3">
              <w:rPr>
                <w:b/>
                <w:sz w:val="20"/>
                <w:szCs w:val="20"/>
                <w:lang w:eastAsia="en-US"/>
              </w:rPr>
              <w:t xml:space="preserve">) </w:t>
            </w:r>
            <w:r w:rsidRPr="00961CB3">
              <w:rPr>
                <w:b/>
                <w:sz w:val="20"/>
                <w:szCs w:val="20"/>
                <w:lang w:eastAsia="en-US"/>
              </w:rPr>
              <w:t xml:space="preserve"> – Rozvoj poľnohospodárskych podnikov a podnikateľskej činnosti</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82 768 970,00</w:t>
            </w:r>
          </w:p>
        </w:tc>
      </w:tr>
    </w:tbl>
    <w:p w:rsidR="009B0266" w:rsidRPr="00961CB3" w:rsidRDefault="009B0266" w:rsidP="009B0266">
      <w:pPr>
        <w:keepNext/>
        <w:spacing w:after="240"/>
        <w:outlineLvl w:val="1"/>
        <w:rPr>
          <w:rFonts w:eastAsia="Calibri"/>
          <w:b/>
          <w:sz w:val="24"/>
          <w:szCs w:val="20"/>
          <w:lang w:eastAsia="ja-JP"/>
        </w:rPr>
        <w:sectPr w:rsidR="009B0266" w:rsidRPr="00961CB3" w:rsidSect="00D905DE">
          <w:pgSz w:w="16838" w:h="11906" w:orient="landscape"/>
          <w:pgMar w:top="851" w:right="851" w:bottom="849" w:left="851" w:header="601" w:footer="1077" w:gutter="0"/>
          <w:cols w:space="720"/>
          <w:docGrid w:linePitch="326"/>
        </w:sect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8 874 000,00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59 529 637,50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19 966 500,00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89 040,00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597 389,50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200 340,00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7 (</w:t>
            </w:r>
            <w:r w:rsidRPr="00961CB3">
              <w:rPr>
                <w:b/>
                <w:sz w:val="20"/>
                <w:szCs w:val="20"/>
                <w:lang w:eastAsia="en-US"/>
              </w:rPr>
              <w:t>čl. 20</w:t>
            </w:r>
            <w:r w:rsidR="00961CB3">
              <w:rPr>
                <w:b/>
                <w:sz w:val="20"/>
                <w:szCs w:val="20"/>
                <w:lang w:eastAsia="en-US"/>
              </w:rPr>
              <w:t xml:space="preserve">) </w:t>
            </w:r>
            <w:r w:rsidRPr="00961CB3">
              <w:rPr>
                <w:b/>
                <w:sz w:val="20"/>
                <w:szCs w:val="20"/>
                <w:lang w:eastAsia="en-US"/>
              </w:rPr>
              <w:t xml:space="preserve"> – Základné služby a obnova dedín vo vidieckych oblastiach</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89 256 907,00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12 585 750,00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58 083 450,00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3 637 500,00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275 070,00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5 064 362,00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79 500,00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B0266">
            <w:pPr>
              <w:spacing w:beforeLines="20" w:before="48" w:afterLines="20" w:after="48"/>
              <w:jc w:val="center"/>
              <w:rPr>
                <w:b/>
                <w:color w:val="8064A2"/>
                <w:sz w:val="20"/>
                <w:szCs w:val="20"/>
                <w:lang w:eastAsia="en-US"/>
              </w:rPr>
            </w:pPr>
            <w:r w:rsidRPr="00961CB3">
              <w:rPr>
                <w:b/>
                <w:sz w:val="20"/>
                <w:szCs w:val="20"/>
                <w:lang w:eastAsia="en-US"/>
              </w:rPr>
              <w:t xml:space="preserve">Celkovo opatrenie </w:t>
            </w:r>
            <w:r w:rsidR="00961CB3">
              <w:rPr>
                <w:b/>
                <w:sz w:val="20"/>
                <w:szCs w:val="20"/>
                <w:lang w:eastAsia="en-US"/>
              </w:rPr>
              <w:t>8 (</w:t>
            </w:r>
            <w:r w:rsidRPr="00961CB3">
              <w:rPr>
                <w:b/>
                <w:sz w:val="20"/>
                <w:szCs w:val="20"/>
                <w:lang w:eastAsia="en-US"/>
              </w:rPr>
              <w:t>čl. 21</w:t>
            </w:r>
            <w:r w:rsidR="00961CB3">
              <w:rPr>
                <w:b/>
                <w:sz w:val="20"/>
                <w:szCs w:val="20"/>
                <w:lang w:eastAsia="en-US"/>
              </w:rPr>
              <w:t>)</w:t>
            </w:r>
            <w:r w:rsidRPr="00961CB3">
              <w:rPr>
                <w:b/>
                <w:sz w:val="20"/>
                <w:szCs w:val="20"/>
                <w:lang w:eastAsia="en-US"/>
              </w:rPr>
              <w:t xml:space="preserve"> – Investície do rozvoja lesných oblastí a zlepšenia životaschopnosti lesov</w:t>
            </w:r>
          </w:p>
        </w:tc>
        <w:tc>
          <w:tcPr>
            <w:tcW w:w="3828" w:type="dxa"/>
            <w:tcBorders>
              <w:bottom w:val="single" w:sz="4" w:space="0" w:color="auto"/>
            </w:tcBorders>
            <w:shd w:val="clear" w:color="auto" w:fill="DAEEF3" w:themeFill="accent5" w:themeFillTint="33"/>
            <w:vAlign w:val="center"/>
          </w:tcPr>
          <w:p w:rsidR="009B0266" w:rsidRPr="00961CB3"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79 725 632,00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7 200 000,00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212 000,00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9 (</w:t>
            </w:r>
            <w:r w:rsidRPr="00961CB3">
              <w:rPr>
                <w:b/>
                <w:sz w:val="20"/>
                <w:szCs w:val="20"/>
                <w:lang w:eastAsia="en-US"/>
              </w:rPr>
              <w:t>čl. 27</w:t>
            </w:r>
            <w:r w:rsidR="00961CB3">
              <w:rPr>
                <w:b/>
                <w:sz w:val="20"/>
                <w:szCs w:val="20"/>
                <w:lang w:eastAsia="en-US"/>
              </w:rPr>
              <w:t>)</w:t>
            </w:r>
            <w:r w:rsidRPr="00961CB3">
              <w:rPr>
                <w:b/>
                <w:sz w:val="20"/>
                <w:szCs w:val="20"/>
                <w:lang w:eastAsia="en-US"/>
              </w:rPr>
              <w:t xml:space="preserve"> – Zakladanie skupín a organizácií výrobcov</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7 412 000,00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104 132 175,00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2 600 763,00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10 (</w:t>
            </w:r>
            <w:r w:rsidRPr="00961CB3">
              <w:rPr>
                <w:b/>
                <w:sz w:val="20"/>
                <w:szCs w:val="20"/>
                <w:lang w:eastAsia="en-US"/>
              </w:rPr>
              <w:t>čl. 28</w:t>
            </w:r>
            <w:r w:rsidR="00961CB3">
              <w:rPr>
                <w:b/>
                <w:sz w:val="20"/>
                <w:szCs w:val="20"/>
                <w:lang w:eastAsia="en-US"/>
              </w:rPr>
              <w:t>)</w:t>
            </w:r>
            <w:r w:rsidRPr="00961CB3">
              <w:rPr>
                <w:b/>
                <w:sz w:val="20"/>
                <w:szCs w:val="20"/>
                <w:lang w:eastAsia="en-US"/>
              </w:rPr>
              <w:t xml:space="preserve"> – Agroenvironmentálno- klimatické opatrenie </w:t>
            </w:r>
          </w:p>
        </w:tc>
        <w:tc>
          <w:tcPr>
            <w:tcW w:w="3828" w:type="dxa"/>
            <w:tcBorders>
              <w:bottom w:val="single" w:sz="4" w:space="0" w:color="auto"/>
            </w:tcBorders>
            <w:shd w:val="clear" w:color="auto" w:fill="DAEEF3" w:themeFill="accent5" w:themeFillTint="33"/>
            <w:vAlign w:val="center"/>
          </w:tcPr>
          <w:p w:rsidR="009B0266" w:rsidRPr="00961CB3"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106 732 938,00</w:t>
            </w:r>
          </w:p>
        </w:tc>
      </w:tr>
    </w:tbl>
    <w:p w:rsidR="00D905DE" w:rsidRDefault="00D905DE" w:rsidP="00D905DE">
      <w:pPr>
        <w:keepNext/>
        <w:outlineLvl w:val="1"/>
        <w:rPr>
          <w:rFonts w:eastAsia="Calibri"/>
          <w:b/>
          <w:sz w:val="16"/>
          <w:szCs w:val="16"/>
          <w:lang w:eastAsia="ja-JP"/>
        </w:rPr>
      </w:pPr>
    </w:p>
    <w:p w:rsidR="00D905DE" w:rsidRDefault="00D905DE" w:rsidP="00D905DE">
      <w:pPr>
        <w:keepNext/>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66 622 500,00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620 100,00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11 (</w:t>
            </w:r>
            <w:r w:rsidRPr="00961CB3">
              <w:rPr>
                <w:b/>
                <w:sz w:val="20"/>
                <w:szCs w:val="20"/>
                <w:lang w:eastAsia="en-US"/>
              </w:rPr>
              <w:t>čl. 29</w:t>
            </w:r>
            <w:r w:rsidR="00961CB3">
              <w:rPr>
                <w:b/>
                <w:sz w:val="20"/>
                <w:szCs w:val="20"/>
                <w:lang w:eastAsia="en-US"/>
              </w:rPr>
              <w:t>)</w:t>
            </w:r>
            <w:r w:rsidRPr="00961CB3">
              <w:rPr>
                <w:b/>
                <w:sz w:val="20"/>
                <w:szCs w:val="20"/>
                <w:lang w:eastAsia="en-US"/>
              </w:rPr>
              <w:t xml:space="preserve"> – Ekologické poľnohospodárstvo</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67 242 600,00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6 438 321,00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82 453,16</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050550">
            <w:pPr>
              <w:spacing w:beforeLines="20" w:before="48" w:afterLines="20" w:after="48"/>
              <w:ind w:left="2586" w:hanging="2586"/>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12 (</w:t>
            </w:r>
            <w:r w:rsidRPr="00961CB3">
              <w:rPr>
                <w:b/>
                <w:sz w:val="20"/>
                <w:szCs w:val="20"/>
                <w:lang w:eastAsia="en-US"/>
              </w:rPr>
              <w:t>čl. 30</w:t>
            </w:r>
            <w:r w:rsidR="00961CB3">
              <w:rPr>
                <w:b/>
                <w:sz w:val="20"/>
                <w:szCs w:val="20"/>
                <w:lang w:eastAsia="en-US"/>
              </w:rPr>
              <w:t>)</w:t>
            </w:r>
            <w:r w:rsidRPr="00961CB3">
              <w:rPr>
                <w:b/>
                <w:sz w:val="20"/>
                <w:szCs w:val="20"/>
                <w:lang w:eastAsia="en-US"/>
              </w:rPr>
              <w:t xml:space="preserve"> – Platby v rámci sústavy NATURA 2000 a podľa rámcovej smernice o vode</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6 520 774,16</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356 050 905,00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4 195 193,80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13 (</w:t>
            </w:r>
            <w:r w:rsidRPr="00050550">
              <w:rPr>
                <w:b/>
                <w:sz w:val="20"/>
                <w:szCs w:val="20"/>
                <w:lang w:eastAsia="en-US"/>
              </w:rPr>
              <w:t>čl. 31</w:t>
            </w:r>
            <w:r w:rsidR="00D905DE">
              <w:rPr>
                <w:b/>
                <w:sz w:val="20"/>
                <w:szCs w:val="20"/>
                <w:lang w:eastAsia="en-US"/>
              </w:rPr>
              <w:t>)</w:t>
            </w:r>
            <w:r w:rsidRPr="00050550">
              <w:rPr>
                <w:b/>
                <w:sz w:val="20"/>
                <w:szCs w:val="20"/>
                <w:lang w:eastAsia="en-US"/>
              </w:rPr>
              <w:t xml:space="preserve"> – Platby pre oblasti s prírodnými alebo inými osobitnými obmedzeniami (LFA)</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360 246 098,80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76 950 000,00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2 862 000,00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D905DE">
            <w:pPr>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 xml:space="preserve"> 14 (</w:t>
            </w:r>
            <w:r w:rsidRPr="00050550">
              <w:rPr>
                <w:b/>
                <w:sz w:val="20"/>
                <w:szCs w:val="20"/>
                <w:lang w:eastAsia="en-US"/>
              </w:rPr>
              <w:t>čl. 33</w:t>
            </w:r>
            <w:r w:rsidR="00D905DE">
              <w:rPr>
                <w:b/>
                <w:sz w:val="20"/>
                <w:szCs w:val="20"/>
                <w:lang w:eastAsia="en-US"/>
              </w:rPr>
              <w:t>)</w:t>
            </w:r>
            <w:r w:rsidRPr="00050550">
              <w:rPr>
                <w:b/>
                <w:sz w:val="20"/>
                <w:szCs w:val="20"/>
                <w:lang w:eastAsia="en-US"/>
              </w:rPr>
              <w:t xml:space="preserve"> – Dobré životné podmienky zvierat</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79 812 000,00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D905DE">
            <w:pPr>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15 (</w:t>
            </w:r>
            <w:r w:rsidRPr="00050550">
              <w:rPr>
                <w:b/>
                <w:sz w:val="20"/>
                <w:szCs w:val="20"/>
                <w:lang w:eastAsia="en-US"/>
              </w:rPr>
              <w:t>čl. 34</w:t>
            </w:r>
            <w:r w:rsidR="00D905DE">
              <w:rPr>
                <w:b/>
                <w:sz w:val="20"/>
                <w:szCs w:val="20"/>
                <w:lang w:eastAsia="en-US"/>
              </w:rPr>
              <w:t>)</w:t>
            </w:r>
            <w:r w:rsidRPr="00050550">
              <w:rPr>
                <w:b/>
                <w:sz w:val="20"/>
                <w:szCs w:val="20"/>
                <w:lang w:eastAsia="en-US"/>
              </w:rPr>
              <w:t xml:space="preserve"> – Lesnícko-environmentálne a klimatické služby a ochrana lesov</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3 712 500,00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1 425 000,00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17 483 810,84</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27 118 689,16</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53 000,00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629 773,67</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976 126,33</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26 500,00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16 (</w:t>
            </w:r>
            <w:r w:rsidRPr="00050550">
              <w:rPr>
                <w:b/>
                <w:sz w:val="20"/>
                <w:szCs w:val="20"/>
                <w:lang w:eastAsia="en-US"/>
              </w:rPr>
              <w:t>čl. 35</w:t>
            </w:r>
            <w:r w:rsidR="00D905DE">
              <w:rPr>
                <w:b/>
                <w:sz w:val="20"/>
                <w:szCs w:val="20"/>
                <w:lang w:eastAsia="en-US"/>
              </w:rPr>
              <w:t>)</w:t>
            </w:r>
            <w:r w:rsidRPr="00050550">
              <w:rPr>
                <w:b/>
                <w:sz w:val="20"/>
                <w:szCs w:val="20"/>
                <w:lang w:eastAsia="en-US"/>
              </w:rPr>
              <w:t xml:space="preserve"> – Spolupráca</w:t>
            </w:r>
          </w:p>
        </w:tc>
        <w:tc>
          <w:tcPr>
            <w:tcW w:w="3828" w:type="dxa"/>
            <w:tcBorders>
              <w:bottom w:val="single" w:sz="4" w:space="0" w:color="auto"/>
            </w:tcBorders>
            <w:shd w:val="clear" w:color="auto" w:fill="DAEEF3" w:themeFill="accent5" w:themeFillTint="33"/>
            <w:vAlign w:val="center"/>
          </w:tcPr>
          <w:p w:rsidR="009B0266" w:rsidRPr="00050550" w:rsidRDefault="009B0266" w:rsidP="004F2B59">
            <w:pPr>
              <w:tabs>
                <w:tab w:val="left" w:pos="1877"/>
                <w:tab w:val="left" w:pos="2019"/>
              </w:tabs>
              <w:ind w:right="742"/>
              <w:jc w:val="right"/>
              <w:rPr>
                <w:rFonts w:eastAsiaTheme="minorHAnsi"/>
                <w:sz w:val="20"/>
                <w:szCs w:val="20"/>
                <w:lang w:eastAsia="en-US"/>
              </w:rPr>
            </w:pPr>
            <w:r w:rsidRPr="00050550">
              <w:rPr>
                <w:rFonts w:eastAsiaTheme="minorHAnsi"/>
                <w:b/>
                <w:sz w:val="20"/>
                <w:szCs w:val="20"/>
                <w:lang w:eastAsia="en-US"/>
              </w:rPr>
              <w:t>49 164 400,00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7 144 500,00</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251 220,00</w:t>
            </w:r>
          </w:p>
        </w:tc>
      </w:tr>
      <w:tr w:rsidR="009B0266" w:rsidRPr="00050550" w:rsidTr="00A55745">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17 (</w:t>
            </w:r>
            <w:r w:rsidRPr="00050550">
              <w:rPr>
                <w:b/>
                <w:sz w:val="20"/>
                <w:szCs w:val="20"/>
                <w:lang w:eastAsia="en-US"/>
              </w:rPr>
              <w:t>čl. 36</w:t>
            </w:r>
            <w:r w:rsidR="00D905DE">
              <w:rPr>
                <w:b/>
                <w:sz w:val="20"/>
                <w:szCs w:val="20"/>
                <w:lang w:eastAsia="en-US"/>
              </w:rPr>
              <w:t>)</w:t>
            </w:r>
            <w:r w:rsidRPr="00050550">
              <w:rPr>
                <w:b/>
                <w:sz w:val="20"/>
                <w:szCs w:val="20"/>
                <w:lang w:eastAsia="en-US"/>
              </w:rPr>
              <w:t xml:space="preserve"> - Riadenie rizík</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7 395 720,00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74 095 725,00</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3 174 021,00</w:t>
            </w:r>
          </w:p>
        </w:tc>
      </w:tr>
      <w:tr w:rsidR="009B0266" w:rsidRPr="00050550" w:rsidTr="00A55745">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19 (</w:t>
            </w:r>
            <w:r w:rsidRPr="00050550">
              <w:rPr>
                <w:b/>
                <w:sz w:val="20"/>
                <w:szCs w:val="20"/>
                <w:lang w:eastAsia="en-US"/>
              </w:rPr>
              <w:t>čl. 42-44</w:t>
            </w:r>
            <w:r w:rsidR="00D905DE">
              <w:rPr>
                <w:b/>
                <w:sz w:val="20"/>
                <w:szCs w:val="20"/>
                <w:lang w:eastAsia="en-US"/>
              </w:rPr>
              <w:t>)</w:t>
            </w:r>
            <w:r w:rsidRPr="00050550">
              <w:rPr>
                <w:b/>
                <w:sz w:val="20"/>
                <w:szCs w:val="20"/>
                <w:lang w:eastAsia="en-US"/>
              </w:rPr>
              <w:t xml:space="preserve"> - LEADER</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77 269 746,00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51(3)</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52 669 012,04</w:t>
            </w:r>
          </w:p>
        </w:tc>
      </w:tr>
      <w:tr w:rsidR="009B0266" w:rsidRPr="00D905DE" w:rsidTr="00A55745">
        <w:tc>
          <w:tcPr>
            <w:tcW w:w="9072" w:type="dxa"/>
            <w:gridSpan w:val="2"/>
            <w:tcBorders>
              <w:bottom w:val="single" w:sz="4" w:space="0" w:color="auto"/>
            </w:tcBorders>
            <w:shd w:val="clear" w:color="auto" w:fill="DAEEF3" w:themeFill="accent5" w:themeFillTint="33"/>
            <w:vAlign w:val="center"/>
          </w:tcPr>
          <w:p w:rsidR="009B0266" w:rsidRPr="00D905DE" w:rsidRDefault="009B0266" w:rsidP="00D905DE">
            <w:pPr>
              <w:spacing w:beforeLines="20" w:before="48" w:afterLines="20" w:after="48"/>
              <w:jc w:val="left"/>
              <w:rPr>
                <w:b/>
                <w:color w:val="8064A2"/>
                <w:sz w:val="20"/>
                <w:szCs w:val="20"/>
                <w:lang w:eastAsia="en-US"/>
              </w:rPr>
            </w:pPr>
            <w:r w:rsidRPr="00D905DE">
              <w:rPr>
                <w:b/>
                <w:sz w:val="20"/>
                <w:szCs w:val="20"/>
                <w:lang w:eastAsia="en-US"/>
              </w:rPr>
              <w:t xml:space="preserve">Celkovo opatrenie </w:t>
            </w:r>
            <w:r w:rsidR="00D905DE">
              <w:rPr>
                <w:b/>
                <w:sz w:val="20"/>
                <w:szCs w:val="20"/>
                <w:lang w:eastAsia="en-US"/>
              </w:rPr>
              <w:t>20 (</w:t>
            </w:r>
            <w:r w:rsidRPr="00D905DE">
              <w:rPr>
                <w:b/>
                <w:sz w:val="20"/>
                <w:szCs w:val="20"/>
                <w:lang w:eastAsia="en-US"/>
              </w:rPr>
              <w:t>čl. 51</w:t>
            </w:r>
            <w:r w:rsidR="00D905DE">
              <w:rPr>
                <w:b/>
                <w:sz w:val="20"/>
                <w:szCs w:val="20"/>
                <w:lang w:eastAsia="en-US"/>
              </w:rPr>
              <w:t xml:space="preserve">) </w:t>
            </w:r>
            <w:r w:rsidRPr="00D905DE">
              <w:rPr>
                <w:b/>
                <w:sz w:val="20"/>
                <w:szCs w:val="20"/>
                <w:lang w:eastAsia="en-US"/>
              </w:rPr>
              <w:t xml:space="preserve"> – Technická pomoc</w:t>
            </w:r>
          </w:p>
        </w:tc>
        <w:tc>
          <w:tcPr>
            <w:tcW w:w="3828" w:type="dxa"/>
            <w:tcBorders>
              <w:bottom w:val="single" w:sz="4" w:space="0" w:color="auto"/>
            </w:tcBorders>
            <w:shd w:val="clear" w:color="auto" w:fill="DAEEF3" w:themeFill="accent5" w:themeFillTint="33"/>
            <w:vAlign w:val="center"/>
          </w:tcPr>
          <w:p w:rsidR="009B0266" w:rsidRPr="00D905DE" w:rsidRDefault="009B0266" w:rsidP="004F2B59">
            <w:pPr>
              <w:tabs>
                <w:tab w:val="left" w:pos="1877"/>
                <w:tab w:val="left" w:pos="2019"/>
              </w:tabs>
              <w:ind w:right="742"/>
              <w:jc w:val="right"/>
              <w:rPr>
                <w:rFonts w:eastAsiaTheme="minorHAnsi"/>
                <w:b/>
                <w:sz w:val="20"/>
                <w:szCs w:val="20"/>
                <w:lang w:eastAsia="en-US"/>
              </w:rPr>
            </w:pPr>
            <w:r w:rsidRPr="00D905DE">
              <w:rPr>
                <w:rFonts w:eastAsiaTheme="minorHAnsi"/>
                <w:b/>
                <w:sz w:val="20"/>
                <w:szCs w:val="20"/>
                <w:lang w:eastAsia="en-US"/>
              </w:rPr>
              <w:t>52 669 012,04</w:t>
            </w:r>
          </w:p>
        </w:tc>
      </w:tr>
      <w:bookmarkEnd w:id="128"/>
      <w:bookmarkEnd w:id="129"/>
      <w:bookmarkEnd w:id="130"/>
      <w:bookmarkEnd w:id="131"/>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4F2B59">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Pokračujúce záväzky</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287 737,50</w:t>
            </w:r>
          </w:p>
        </w:tc>
      </w:tr>
      <w:tr w:rsidR="009B0266" w:rsidRPr="00D905DE" w:rsidTr="004F2B59">
        <w:tc>
          <w:tcPr>
            <w:tcW w:w="9072" w:type="dxa"/>
            <w:gridSpan w:val="2"/>
            <w:tcBorders>
              <w:bottom w:val="single" w:sz="4" w:space="0" w:color="auto"/>
            </w:tcBorders>
            <w:shd w:val="clear" w:color="auto" w:fill="DAEEF3" w:themeFill="accent5" w:themeFillTint="33"/>
            <w:vAlign w:val="center"/>
          </w:tcPr>
          <w:p w:rsidR="009B0266" w:rsidRPr="00D905DE" w:rsidRDefault="009B0266" w:rsidP="00D905DE">
            <w:pPr>
              <w:spacing w:beforeLines="20" w:before="48" w:afterLines="20" w:after="48"/>
              <w:jc w:val="left"/>
              <w:rPr>
                <w:b/>
                <w:color w:val="8064A2"/>
                <w:sz w:val="20"/>
                <w:szCs w:val="20"/>
                <w:lang w:eastAsia="en-US"/>
              </w:rPr>
            </w:pPr>
            <w:r w:rsidRPr="00D905DE">
              <w:rPr>
                <w:b/>
                <w:sz w:val="20"/>
                <w:szCs w:val="20"/>
                <w:lang w:eastAsia="en-US"/>
              </w:rPr>
              <w:t>Celkovo opatrenie – Prvé zalesnenie poľnohospodárskej pôdy (pokračujúce záväzky)</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D905DE">
              <w:rPr>
                <w:rFonts w:eastAsiaTheme="minorHAnsi"/>
                <w:b/>
                <w:sz w:val="20"/>
                <w:szCs w:val="20"/>
                <w:lang w:eastAsia="en-US"/>
              </w:rPr>
              <w:t>287 737,50</w:t>
            </w:r>
          </w:p>
        </w:tc>
      </w:tr>
    </w:tbl>
    <w:p w:rsidR="008676F9" w:rsidRDefault="008676F9" w:rsidP="008676F9">
      <w:pPr>
        <w:keepNext/>
        <w:keepLines/>
        <w:spacing w:before="200" w:line="276" w:lineRule="auto"/>
        <w:outlineLvl w:val="1"/>
        <w:rPr>
          <w:rFonts w:ascii="Calibri" w:hAnsi="Calibri"/>
          <w:b/>
          <w:bCs/>
          <w:color w:val="4F81BD"/>
          <w:sz w:val="26"/>
          <w:szCs w:val="26"/>
          <w:lang w:eastAsia="en-US"/>
        </w:rPr>
        <w:sectPr w:rsidR="008676F9" w:rsidSect="006B60DF">
          <w:headerReference w:type="default" r:id="rId88"/>
          <w:pgSz w:w="16838" w:h="11906" w:orient="landscape" w:code="9"/>
          <w:pgMar w:top="1701" w:right="1418" w:bottom="1134" w:left="1418" w:header="1021" w:footer="1021" w:gutter="0"/>
          <w:cols w:space="708"/>
          <w:docGrid w:linePitch="360"/>
        </w:sectPr>
      </w:pPr>
    </w:p>
    <w:p w:rsidR="008676F9" w:rsidRPr="005F1407" w:rsidRDefault="008676F9" w:rsidP="00366F96">
      <w:pPr>
        <w:pStyle w:val="Hlavn"/>
      </w:pPr>
      <w:bookmarkStart w:id="133" w:name="_Toc387041347"/>
      <w:r w:rsidRPr="008676F9">
        <w:t>11. PLÁN UKAZOVATEĽOV</w:t>
      </w:r>
      <w:bookmarkStart w:id="134" w:name="_Toc359914519"/>
      <w:bookmarkStart w:id="135" w:name="_Toc359930822"/>
      <w:bookmarkEnd w:id="133"/>
    </w:p>
    <w:bookmarkEnd w:id="134"/>
    <w:bookmarkEnd w:id="135"/>
    <w:p w:rsidR="00664E86" w:rsidRPr="00EB5386" w:rsidRDefault="00664E86" w:rsidP="00EB5386">
      <w:pPr>
        <w:pStyle w:val="Nadpis3"/>
        <w:keepLines/>
        <w:spacing w:before="0"/>
        <w:rPr>
          <w:rFonts w:eastAsiaTheme="majorEastAsia" w:cstheme="majorBidi"/>
          <w:b/>
          <w:bCs/>
          <w:i w:val="0"/>
          <w:szCs w:val="22"/>
          <w:u w:val="none"/>
          <w:lang w:val="sk-SK"/>
        </w:rPr>
      </w:pPr>
      <w:r w:rsidRPr="00EB5386">
        <w:rPr>
          <w:rFonts w:eastAsiaTheme="majorEastAsia" w:cstheme="majorBidi"/>
          <w:b/>
          <w:bCs/>
          <w:i w:val="0"/>
          <w:szCs w:val="22"/>
          <w:u w:val="none"/>
          <w:lang w:val="sk-SK"/>
        </w:rPr>
        <w:t>11.1 Plán ukazovateľov</w:t>
      </w:r>
    </w:p>
    <w:p w:rsidR="00664E86" w:rsidRPr="00F849C3" w:rsidRDefault="00664E86" w:rsidP="00664E86">
      <w:pPr>
        <w:spacing w:after="120"/>
        <w:rPr>
          <w:lang w:eastAsia="en-GB"/>
        </w:rPr>
      </w:pPr>
      <w:r w:rsidRPr="00F849C3">
        <w:rPr>
          <w:lang w:eastAsia="en-GB"/>
        </w:rPr>
        <w:t xml:space="preserve">Plán ukazovateľov je súbor tabuliek, ktorý dopĺňa stratégiu PRV, kvantifikuje cieľové hodnoty pre obdobie 2014-2020 ako aj plánované výstupy a plánované výdavky pre každú fokusovú oblasť PRV. Okrem toho plán ukazovateľov zobrazuje (a kvantifikuje) špecifický podiel každého programovaného opatrenia pre danú fokusovú oblasť (plánované výstupy, plánované výdavky). </w:t>
      </w:r>
    </w:p>
    <w:p w:rsidR="00664E86" w:rsidRPr="00F849C3" w:rsidRDefault="00664E86" w:rsidP="00664E86">
      <w:pPr>
        <w:spacing w:before="120" w:after="120"/>
        <w:rPr>
          <w:lang w:eastAsia="en-GB"/>
        </w:rPr>
      </w:pPr>
      <w:r w:rsidRPr="00F849C3">
        <w:rPr>
          <w:lang w:eastAsia="en-GB"/>
        </w:rPr>
        <w:t xml:space="preserve">Samotný plán ukazovateľov poskytuje informácie o rozdelení zdrojov (výdavky/ fyzické výstupy) podľa opatrení v rámci jednotlivých fokusových oblastí a vo vzťahu k cieľovým ukazovateľom kvantifikovaných pre r.2020. </w:t>
      </w:r>
    </w:p>
    <w:p w:rsidR="00664E86" w:rsidRPr="00F849C3" w:rsidRDefault="00664E86" w:rsidP="00664E86">
      <w:pPr>
        <w:spacing w:after="120"/>
        <w:rPr>
          <w:b/>
        </w:rPr>
      </w:pPr>
    </w:p>
    <w:p w:rsidR="00664E86" w:rsidRPr="00F849C3" w:rsidRDefault="00664E86" w:rsidP="00664E86">
      <w:pPr>
        <w:spacing w:after="120"/>
        <w:rPr>
          <w:b/>
        </w:rPr>
      </w:pPr>
      <w:r w:rsidRPr="00F849C3">
        <w:rPr>
          <w:b/>
        </w:rPr>
        <w:t>11.1.1 Špecifický prípad priority 1:</w:t>
      </w:r>
    </w:p>
    <w:p w:rsidR="00664E86" w:rsidRPr="00F849C3" w:rsidRDefault="00664E86" w:rsidP="00664E86">
      <w:pPr>
        <w:spacing w:after="120"/>
      </w:pPr>
      <w:r w:rsidRPr="00F849C3">
        <w:t xml:space="preserve">Priorita 1 (Prenos poznatkov a inovácie) je horizontálnou prioritou a vyžaduje si osobitý prístup. Tým, že je „Prenos poznatkov a inovácie (PP&amp;I) “ prierezovou témou, a pretože inovácie je pritom ťažko zachytiť ukazovateľom, plán ukazovateľov poskytne sumár opatrení zahrnutých do jednotlivých fokusových oblastí, ktoré sú najdôležitejšie pre PP&amp;I (menovite "Prenos znalostí a informačné akcie“ (čl. 15), "Poradenské služby" (čl.16) a "Spolupráca" (čl.36)).  Cieľové hodnoty pre prioritu 1 budú  vychádzať z plánovaných výstupov (/výdavkov) tých opatrení PP&amp;I zahrnutých do ostatných fokusových oblastí. </w:t>
      </w:r>
    </w:p>
    <w:p w:rsidR="00664E86" w:rsidRPr="00F849C3" w:rsidRDefault="00664E86" w:rsidP="00664E86">
      <w:pPr>
        <w:spacing w:after="120"/>
        <w:rPr>
          <w:b/>
        </w:rPr>
      </w:pPr>
    </w:p>
    <w:p w:rsidR="00664E86" w:rsidRPr="00F849C3" w:rsidRDefault="00664E86" w:rsidP="00664E86">
      <w:pPr>
        <w:pStyle w:val="StylTunZarovnatdoblokuVlevo0cmPedsazen1cm"/>
        <w:spacing w:before="0" w:after="120" w:line="240" w:lineRule="auto"/>
        <w:rPr>
          <w:rFonts w:asciiTheme="minorHAnsi" w:hAnsiTheme="minorHAnsi"/>
          <w:b/>
        </w:rPr>
      </w:pPr>
      <w:bookmarkStart w:id="136" w:name="_Toc359930823"/>
      <w:r w:rsidRPr="00F849C3">
        <w:rPr>
          <w:rFonts w:asciiTheme="minorHAnsi" w:hAnsiTheme="minorHAnsi"/>
          <w:b/>
        </w:rPr>
        <w:t>11.1.2 Špecifický prípad opatrení riešiacich niekoľko environmentálnych/klimatických cieľov na tých istých hektároch:</w:t>
      </w:r>
      <w:bookmarkEnd w:id="136"/>
    </w:p>
    <w:p w:rsidR="00664E86" w:rsidRPr="00F849C3" w:rsidRDefault="00664E86" w:rsidP="00664E86">
      <w:r w:rsidRPr="00F849C3">
        <w:t>Niektoré environmentálne opatrenia/podopatrenia sú programované spôsobom, že jednotlivé podporné schémy sa môžu vzťahovať na ten istý hektár (napr.  súbežne prispejú k zlepšeniu vodného hospodárstva a k ochrane pôdy proti erózii). V týchto prípadoch je možné podporené plochy (ha) započítavať viac než k jednému cieľovému ukazovateľu v rámci fokusových oblastí priorít 4 a 5.</w:t>
      </w:r>
    </w:p>
    <w:p w:rsidR="00664E86" w:rsidRPr="00F849C3" w:rsidRDefault="00664E86" w:rsidP="00664E86"/>
    <w:p w:rsidR="008676F9" w:rsidRPr="008676F9" w:rsidRDefault="008676F9" w:rsidP="00F14F63">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5F1407" w:rsidRDefault="008676F9" w:rsidP="00AA30CA">
      <w:pPr>
        <w:pStyle w:val="Pod"/>
        <w:rPr>
          <w:rFonts w:eastAsia="Calibri"/>
          <w:lang w:eastAsia="en-US"/>
        </w:rPr>
      </w:pPr>
      <w:r w:rsidRPr="008676F9">
        <w:rPr>
          <w:rFonts w:eastAsia="Calibri"/>
          <w:lang w:eastAsia="en-US"/>
        </w:rPr>
        <w:lastRenderedPageBreak/>
        <w:br w:type="page"/>
      </w:r>
      <w:bookmarkStart w:id="137" w:name="_Toc359914520"/>
      <w:bookmarkStart w:id="138" w:name="_Toc359930824"/>
      <w:bookmarkStart w:id="139" w:name="_Toc384111080"/>
      <w:bookmarkStart w:id="140" w:name="_Toc387041348"/>
      <w:r w:rsidRPr="008676F9">
        <w:rPr>
          <w:lang w:eastAsia="en-US"/>
        </w:rPr>
        <w:t>11.2 Prehľad opatrení a fokusových oblastí:</w:t>
      </w:r>
      <w:bookmarkEnd w:id="137"/>
      <w:bookmarkEnd w:id="138"/>
      <w:bookmarkEnd w:id="139"/>
      <w:bookmarkEnd w:id="140"/>
    </w:p>
    <w:p w:rsidR="008676F9" w:rsidRPr="008676F9" w:rsidRDefault="008676F9" w:rsidP="005F1407">
      <w:pPr>
        <w:keepNext/>
        <w:spacing w:before="240" w:after="60" w:line="276" w:lineRule="auto"/>
        <w:outlineLvl w:val="3"/>
        <w:rPr>
          <w:rFonts w:ascii="Calibri" w:hAnsi="Calibri"/>
          <w:b/>
          <w:bCs/>
          <w:szCs w:val="22"/>
          <w:lang w:eastAsia="en-US"/>
        </w:rPr>
      </w:pPr>
      <w:bookmarkStart w:id="141" w:name="_Toc359930825"/>
      <w:r w:rsidRPr="008676F9">
        <w:rPr>
          <w:rFonts w:ascii="Calibri" w:hAnsi="Calibri"/>
          <w:b/>
          <w:bCs/>
          <w:szCs w:val="22"/>
          <w:lang w:eastAsia="en-US"/>
        </w:rPr>
        <w:t>PRIORITA 1: Prenos poznatkov a inovácie</w:t>
      </w:r>
      <w:bookmarkEnd w:id="141"/>
    </w:p>
    <w:tbl>
      <w:tblPr>
        <w:tblW w:w="7680" w:type="dxa"/>
        <w:tblInd w:w="55" w:type="dxa"/>
        <w:tblCellMar>
          <w:left w:w="70" w:type="dxa"/>
          <w:right w:w="70" w:type="dxa"/>
        </w:tblCellMar>
        <w:tblLook w:val="04A0" w:firstRow="1" w:lastRow="0" w:firstColumn="1" w:lastColumn="0" w:noHBand="0" w:noVBand="1"/>
      </w:tblPr>
      <w:tblGrid>
        <w:gridCol w:w="1660"/>
        <w:gridCol w:w="1660"/>
        <w:gridCol w:w="2700"/>
        <w:gridCol w:w="1660"/>
      </w:tblGrid>
      <w:tr w:rsidR="008676F9" w:rsidRPr="00E820E4" w:rsidTr="00BB33FC">
        <w:trPr>
          <w:trHeight w:val="705"/>
        </w:trPr>
        <w:tc>
          <w:tcPr>
            <w:tcW w:w="7680" w:type="dxa"/>
            <w:gridSpan w:val="4"/>
            <w:tcBorders>
              <w:top w:val="single" w:sz="8" w:space="0" w:color="000000"/>
              <w:left w:val="single" w:sz="8" w:space="0" w:color="000000"/>
              <w:bottom w:val="single" w:sz="4" w:space="0" w:color="auto"/>
              <w:right w:val="single" w:sz="8" w:space="0" w:color="000000"/>
            </w:tcBorders>
            <w:shd w:val="clear" w:color="auto" w:fill="FFFF00"/>
            <w:vAlign w:val="center"/>
            <w:hideMark/>
          </w:tcPr>
          <w:p w:rsidR="008676F9" w:rsidRPr="00E820E4" w:rsidRDefault="008676F9" w:rsidP="00E820E4">
            <w:pPr>
              <w:ind w:left="371" w:hanging="371"/>
              <w:jc w:val="left"/>
              <w:rPr>
                <w:rFonts w:ascii="Calibri" w:hAnsi="Calibri"/>
                <w:b/>
                <w:bCs/>
                <w:szCs w:val="22"/>
              </w:rPr>
            </w:pPr>
            <w:r w:rsidRPr="00E820E4">
              <w:rPr>
                <w:rFonts w:ascii="Calibri" w:hAnsi="Calibri"/>
                <w:b/>
                <w:bCs/>
                <w:szCs w:val="22"/>
              </w:rPr>
              <w:t xml:space="preserve">1A </w:t>
            </w:r>
            <w:r w:rsidR="00E820E4">
              <w:rPr>
                <w:rFonts w:ascii="Calibri" w:hAnsi="Calibri"/>
                <w:b/>
                <w:bCs/>
                <w:szCs w:val="22"/>
              </w:rPr>
              <w:t xml:space="preserve"> </w:t>
            </w:r>
            <w:r w:rsidRPr="00E820E4">
              <w:rPr>
                <w:rFonts w:ascii="Calibri" w:hAnsi="Calibri"/>
                <w:b/>
                <w:bCs/>
                <w:szCs w:val="22"/>
              </w:rPr>
              <w:t>P</w:t>
            </w:r>
            <w:r w:rsidRPr="00E820E4">
              <w:rPr>
                <w:rFonts w:ascii="Calibri" w:hAnsi="Calibri" w:cs="Arial"/>
                <w:b/>
                <w:bCs/>
                <w:szCs w:val="22"/>
              </w:rPr>
              <w:t>odpora inovácie, spolupráce a rozvoja vedomostnej základne vo vidieckych oblastiach</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Cieľová hodnota</w:t>
            </w: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z celkových verejných výdavkov</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r.2020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4%</w:t>
            </w:r>
          </w:p>
        </w:tc>
      </w:tr>
      <w:tr w:rsidR="008676F9" w:rsidRPr="008676F9" w:rsidTr="00BB33FC">
        <w:trPr>
          <w:trHeight w:val="855"/>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1660" w:type="dxa"/>
            <w:tcBorders>
              <w:top w:val="nil"/>
              <w:left w:val="nil"/>
              <w:bottom w:val="single" w:sz="8" w:space="0" w:color="auto"/>
              <w:right w:val="single" w:sz="4" w:space="0" w:color="auto"/>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xml:space="preserve">Celkové plánované </w:t>
            </w:r>
            <w:r w:rsidRPr="008676F9">
              <w:rPr>
                <w:rFonts w:ascii="Calibri" w:hAnsi="Calibri"/>
                <w:b/>
                <w:bCs/>
                <w:sz w:val="20"/>
                <w:szCs w:val="20"/>
              </w:rPr>
              <w:br/>
              <w:t>výdavky PRV</w:t>
            </w:r>
          </w:p>
        </w:tc>
        <w:tc>
          <w:tcPr>
            <w:tcW w:w="4360" w:type="dxa"/>
            <w:gridSpan w:val="2"/>
            <w:tcBorders>
              <w:top w:val="single" w:sz="4" w:space="0" w:color="auto"/>
              <w:left w:val="nil"/>
              <w:bottom w:val="single" w:sz="8"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xml:space="preserve">                                             2 078 982 018,25 </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hideMark/>
          </w:tcPr>
          <w:p w:rsidR="008676F9" w:rsidRPr="008676F9" w:rsidRDefault="008676F9" w:rsidP="008676F9">
            <w:pPr>
              <w:jc w:val="center"/>
              <w:rPr>
                <w:rFonts w:ascii="Calibri" w:hAnsi="Calibri"/>
                <w:sz w:val="20"/>
                <w:szCs w:val="20"/>
              </w:rPr>
            </w:pPr>
            <w:r w:rsidRPr="008676F9">
              <w:rPr>
                <w:rFonts w:ascii="Calibri" w:hAnsi="Calibri"/>
                <w:sz w:val="20"/>
                <w:szCs w:val="20"/>
              </w:rPr>
              <w:t> </w:t>
            </w:r>
          </w:p>
        </w:tc>
        <w:tc>
          <w:tcPr>
            <w:tcW w:w="1660" w:type="dxa"/>
            <w:tcBorders>
              <w:top w:val="nil"/>
              <w:left w:val="nil"/>
              <w:bottom w:val="nil"/>
              <w:right w:val="nil"/>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c>
          <w:tcPr>
            <w:tcW w:w="2700" w:type="dxa"/>
            <w:tcBorders>
              <w:top w:val="nil"/>
              <w:left w:val="nil"/>
              <w:bottom w:val="nil"/>
              <w:right w:val="nil"/>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c>
          <w:tcPr>
            <w:tcW w:w="1660" w:type="dxa"/>
            <w:tcBorders>
              <w:top w:val="nil"/>
              <w:left w:val="nil"/>
              <w:bottom w:val="nil"/>
              <w:right w:val="single" w:sz="8" w:space="0" w:color="000000"/>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r>
      <w:tr w:rsidR="008676F9" w:rsidRPr="008676F9" w:rsidTr="00BB33FC">
        <w:trPr>
          <w:trHeight w:val="499"/>
        </w:trPr>
        <w:tc>
          <w:tcPr>
            <w:tcW w:w="7680" w:type="dxa"/>
            <w:gridSpan w:val="4"/>
            <w:tcBorders>
              <w:top w:val="single" w:sz="8" w:space="0" w:color="auto"/>
              <w:left w:val="single" w:sz="8" w:space="0" w:color="000000"/>
              <w:bottom w:val="nil"/>
              <w:right w:val="single" w:sz="8" w:space="0" w:color="000000"/>
            </w:tcBorders>
            <w:shd w:val="clear" w:color="000000" w:fill="FFFFFF"/>
            <w:noWrap/>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plánovaný výstup 2014-2020</w:t>
            </w:r>
          </w:p>
        </w:tc>
      </w:tr>
      <w:tr w:rsidR="00664E86" w:rsidRPr="008676F9" w:rsidTr="00BB33FC">
        <w:trPr>
          <w:trHeight w:val="499"/>
        </w:trPr>
        <w:tc>
          <w:tcPr>
            <w:tcW w:w="1660" w:type="dxa"/>
            <w:tcBorders>
              <w:top w:val="single" w:sz="8" w:space="0" w:color="auto"/>
              <w:left w:val="single" w:sz="8" w:space="0" w:color="000000"/>
              <w:bottom w:val="single" w:sz="4" w:space="0" w:color="auto"/>
              <w:right w:val="single" w:sz="4" w:space="0" w:color="auto"/>
            </w:tcBorders>
            <w:shd w:val="clear" w:color="000000"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1 (14)</w:t>
            </w:r>
          </w:p>
        </w:tc>
        <w:tc>
          <w:tcPr>
            <w:tcW w:w="4360" w:type="dxa"/>
            <w:gridSpan w:val="2"/>
            <w:tcBorders>
              <w:top w:val="single" w:sz="8" w:space="0" w:color="auto"/>
              <w:left w:val="nil"/>
              <w:bottom w:val="single" w:sz="4" w:space="0" w:color="auto"/>
              <w:right w:val="single" w:sz="4" w:space="0" w:color="000000"/>
            </w:tcBorders>
            <w:shd w:val="clear" w:color="000000"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a 1.2)</w:t>
            </w:r>
          </w:p>
        </w:tc>
        <w:tc>
          <w:tcPr>
            <w:tcW w:w="1660" w:type="dxa"/>
            <w:tcBorders>
              <w:top w:val="single" w:sz="8" w:space="0" w:color="auto"/>
              <w:left w:val="nil"/>
              <w:bottom w:val="single" w:sz="4" w:space="0" w:color="auto"/>
              <w:right w:val="single" w:sz="8" w:space="0" w:color="000000"/>
            </w:tcBorders>
            <w:shd w:val="clear" w:color="000000" w:fill="FFFFFF"/>
            <w:noWrap/>
            <w:vAlign w:val="center"/>
            <w:hideMark/>
          </w:tcPr>
          <w:p w:rsidR="00664E86" w:rsidRPr="00F849C3" w:rsidRDefault="00664E86" w:rsidP="00664E86">
            <w:pPr>
              <w:jc w:val="right"/>
              <w:rPr>
                <w:sz w:val="20"/>
                <w:szCs w:val="20"/>
              </w:rPr>
            </w:pPr>
            <w:r>
              <w:rPr>
                <w:sz w:val="20"/>
                <w:szCs w:val="20"/>
              </w:rPr>
              <w:t xml:space="preserve">      20 330 000</w:t>
            </w:r>
            <w:r w:rsidRPr="00F849C3">
              <w:rPr>
                <w:sz w:val="20"/>
                <w:szCs w:val="20"/>
              </w:rPr>
              <w:t xml:space="preserve">,00 </w:t>
            </w:r>
          </w:p>
        </w:tc>
      </w:tr>
      <w:tr w:rsidR="00664E86" w:rsidRPr="008676F9" w:rsidTr="008676F9">
        <w:trPr>
          <w:trHeight w:val="499"/>
        </w:trPr>
        <w:tc>
          <w:tcPr>
            <w:tcW w:w="1660" w:type="dxa"/>
            <w:tcBorders>
              <w:top w:val="single" w:sz="4" w:space="0" w:color="auto"/>
              <w:left w:val="single" w:sz="8" w:space="0" w:color="000000"/>
              <w:bottom w:val="single" w:sz="4" w:space="0" w:color="auto"/>
              <w:right w:val="single" w:sz="4" w:space="0" w:color="auto"/>
            </w:tcBorders>
            <w:shd w:val="clear" w:color="auto"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2 (15)</w:t>
            </w:r>
          </w:p>
        </w:tc>
        <w:tc>
          <w:tcPr>
            <w:tcW w:w="4360" w:type="dxa"/>
            <w:gridSpan w:val="2"/>
            <w:tcBorders>
              <w:top w:val="single" w:sz="4" w:space="0" w:color="auto"/>
              <w:left w:val="nil"/>
              <w:bottom w:val="single" w:sz="4" w:space="0" w:color="auto"/>
              <w:right w:val="single" w:sz="4" w:space="0" w:color="000000"/>
            </w:tcBorders>
            <w:shd w:val="clear" w:color="auto"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(2.1 a 2.3)</w:t>
            </w:r>
          </w:p>
        </w:tc>
        <w:tc>
          <w:tcPr>
            <w:tcW w:w="1660" w:type="dxa"/>
            <w:tcBorders>
              <w:top w:val="single" w:sz="4" w:space="0" w:color="auto"/>
              <w:left w:val="nil"/>
              <w:bottom w:val="single" w:sz="4" w:space="0" w:color="auto"/>
              <w:right w:val="single" w:sz="8" w:space="0" w:color="000000"/>
            </w:tcBorders>
            <w:shd w:val="clear" w:color="auto" w:fill="FFFFFF"/>
            <w:noWrap/>
            <w:vAlign w:val="center"/>
            <w:hideMark/>
          </w:tcPr>
          <w:p w:rsidR="00664E86" w:rsidRPr="00F849C3" w:rsidRDefault="00664E86" w:rsidP="00664E86">
            <w:pPr>
              <w:jc w:val="right"/>
              <w:rPr>
                <w:sz w:val="20"/>
                <w:szCs w:val="20"/>
              </w:rPr>
            </w:pPr>
            <w:r>
              <w:rPr>
                <w:sz w:val="20"/>
                <w:szCs w:val="20"/>
              </w:rPr>
              <w:t xml:space="preserve">      2 910 000</w:t>
            </w:r>
            <w:r w:rsidRPr="00F849C3">
              <w:rPr>
                <w:sz w:val="20"/>
                <w:szCs w:val="20"/>
              </w:rPr>
              <w:t xml:space="preserve">,00 </w:t>
            </w:r>
          </w:p>
        </w:tc>
      </w:tr>
      <w:tr w:rsidR="00664E86" w:rsidRPr="008676F9" w:rsidTr="00BB33FC">
        <w:trPr>
          <w:trHeight w:val="499"/>
        </w:trPr>
        <w:tc>
          <w:tcPr>
            <w:tcW w:w="1660" w:type="dxa"/>
            <w:tcBorders>
              <w:top w:val="nil"/>
              <w:left w:val="single" w:sz="8" w:space="0" w:color="000000"/>
              <w:bottom w:val="single" w:sz="8" w:space="0" w:color="000000"/>
              <w:right w:val="single" w:sz="4" w:space="0" w:color="auto"/>
            </w:tcBorders>
            <w:shd w:val="clear" w:color="000000"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16 (35)</w:t>
            </w:r>
          </w:p>
        </w:tc>
        <w:tc>
          <w:tcPr>
            <w:tcW w:w="4360" w:type="dxa"/>
            <w:gridSpan w:val="2"/>
            <w:tcBorders>
              <w:top w:val="single" w:sz="4" w:space="0" w:color="auto"/>
              <w:left w:val="nil"/>
              <w:bottom w:val="single" w:sz="8" w:space="0" w:color="000000"/>
              <w:right w:val="single" w:sz="4" w:space="0" w:color="auto"/>
            </w:tcBorders>
            <w:shd w:val="clear" w:color="000000"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(od 16.0 do 16.9)</w:t>
            </w:r>
          </w:p>
        </w:tc>
        <w:tc>
          <w:tcPr>
            <w:tcW w:w="1660" w:type="dxa"/>
            <w:tcBorders>
              <w:top w:val="nil"/>
              <w:left w:val="nil"/>
              <w:bottom w:val="single" w:sz="8" w:space="0" w:color="000000"/>
              <w:right w:val="single" w:sz="8" w:space="0" w:color="000000"/>
            </w:tcBorders>
            <w:shd w:val="clear" w:color="000000" w:fill="FFFFFF"/>
            <w:noWrap/>
            <w:vAlign w:val="center"/>
            <w:hideMark/>
          </w:tcPr>
          <w:p w:rsidR="00664E86" w:rsidRPr="00F849C3" w:rsidRDefault="00664E86" w:rsidP="00664E86">
            <w:pPr>
              <w:jc w:val="right"/>
              <w:rPr>
                <w:sz w:val="20"/>
                <w:szCs w:val="20"/>
              </w:rPr>
            </w:pPr>
            <w:r>
              <w:rPr>
                <w:sz w:val="20"/>
                <w:szCs w:val="20"/>
              </w:rPr>
              <w:t xml:space="preserve">    66 500 000,00</w:t>
            </w:r>
            <w:r w:rsidRPr="00F849C3">
              <w:rPr>
                <w:sz w:val="20"/>
                <w:szCs w:val="20"/>
              </w:rPr>
              <w:t xml:space="preserve"> </w:t>
            </w:r>
          </w:p>
        </w:tc>
      </w:tr>
    </w:tbl>
    <w:p w:rsidR="008676F9" w:rsidRPr="008676F9" w:rsidRDefault="008676F9" w:rsidP="008676F9">
      <w:pPr>
        <w:spacing w:after="200" w:line="276" w:lineRule="auto"/>
        <w:rPr>
          <w:rFonts w:ascii="Calibri" w:eastAsia="Calibri" w:hAnsi="Calibri"/>
          <w:szCs w:val="22"/>
          <w:lang w:eastAsia="en-US"/>
        </w:rPr>
      </w:pPr>
    </w:p>
    <w:tbl>
      <w:tblPr>
        <w:tblW w:w="7670" w:type="dxa"/>
        <w:tblInd w:w="55" w:type="dxa"/>
        <w:tblCellMar>
          <w:left w:w="70" w:type="dxa"/>
          <w:right w:w="70" w:type="dxa"/>
        </w:tblCellMar>
        <w:tblLook w:val="00A0" w:firstRow="1" w:lastRow="0" w:firstColumn="1" w:lastColumn="0" w:noHBand="0" w:noVBand="0"/>
      </w:tblPr>
      <w:tblGrid>
        <w:gridCol w:w="1660"/>
        <w:gridCol w:w="1660"/>
        <w:gridCol w:w="2700"/>
        <w:gridCol w:w="1650"/>
      </w:tblGrid>
      <w:tr w:rsidR="008676F9" w:rsidRPr="00E820E4" w:rsidTr="00BB33FC">
        <w:trPr>
          <w:trHeight w:val="810"/>
        </w:trPr>
        <w:tc>
          <w:tcPr>
            <w:tcW w:w="767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E820E4">
            <w:pPr>
              <w:ind w:left="512" w:hanging="425"/>
              <w:rPr>
                <w:rFonts w:ascii="Calibri" w:eastAsia="Calibri" w:hAnsi="Calibri"/>
                <w:b/>
                <w:bCs/>
                <w:szCs w:val="22"/>
              </w:rPr>
            </w:pPr>
            <w:r w:rsidRPr="00E820E4">
              <w:rPr>
                <w:rFonts w:ascii="Calibri" w:eastAsia="Calibri" w:hAnsi="Calibri"/>
                <w:b/>
                <w:bCs/>
                <w:szCs w:val="22"/>
              </w:rPr>
              <w:t>1B Posilnenie prepojenia poľnohospodárstva, výroby potravín a lesného hospodárstva s výskumom a inováciou, a to aj na účely zlepšenia environmentálneho riadenia a výkonu</w:t>
            </w:r>
          </w:p>
        </w:tc>
      </w:tr>
      <w:tr w:rsidR="008676F9" w:rsidRPr="008676F9" w:rsidTr="00BB33FC">
        <w:trPr>
          <w:trHeight w:val="170"/>
        </w:trPr>
        <w:tc>
          <w:tcPr>
            <w:tcW w:w="1660" w:type="dxa"/>
            <w:tcBorders>
              <w:top w:val="nil"/>
              <w:left w:val="single" w:sz="8" w:space="0" w:color="000000"/>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1660" w:type="dxa"/>
            <w:tcBorders>
              <w:top w:val="nil"/>
              <w:left w:val="nil"/>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2700" w:type="dxa"/>
            <w:tcBorders>
              <w:top w:val="nil"/>
              <w:left w:val="nil"/>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1650" w:type="dxa"/>
            <w:tcBorders>
              <w:top w:val="single" w:sz="8" w:space="0" w:color="auto"/>
              <w:left w:val="nil"/>
              <w:bottom w:val="nil"/>
              <w:right w:val="single" w:sz="8" w:space="0" w:color="000000"/>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r>
      <w:tr w:rsidR="008676F9" w:rsidRPr="008676F9" w:rsidTr="00BB33FC">
        <w:trPr>
          <w:trHeight w:val="690"/>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Cieľová hodnota</w:t>
            </w:r>
          </w:p>
        </w:tc>
        <w:tc>
          <w:tcPr>
            <w:tcW w:w="6010"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xml:space="preserve">Počet  projektov spolupráce naplánovaných v rámci </w:t>
            </w:r>
            <w:r w:rsidRPr="008676F9">
              <w:rPr>
                <w:rFonts w:ascii="Calibri" w:eastAsia="Calibri" w:hAnsi="Calibri"/>
                <w:b/>
                <w:bCs/>
                <w:sz w:val="20"/>
                <w:szCs w:val="20"/>
              </w:rPr>
              <w:br/>
              <w:t xml:space="preserve">opatrenia spolupráca (skupiny, siete/klastre, pilotné projekty) </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6010"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6010"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17</w:t>
            </w:r>
          </w:p>
        </w:tc>
      </w:tr>
      <w:tr w:rsidR="008676F9" w:rsidRPr="008676F9" w:rsidTr="00BB33FC">
        <w:trPr>
          <w:trHeight w:val="142"/>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60"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2700"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50" w:type="dxa"/>
            <w:tcBorders>
              <w:top w:val="nil"/>
              <w:left w:val="nil"/>
              <w:bottom w:val="nil"/>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670" w:type="dxa"/>
            <w:gridSpan w:val="4"/>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2"/>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operačných skupín EIP, ktoré budú podporené</w:t>
            </w:r>
            <w:r w:rsidRPr="008676F9">
              <w:rPr>
                <w:rFonts w:ascii="Calibri" w:eastAsia="Calibri" w:hAnsi="Calibri"/>
                <w:sz w:val="16"/>
                <w:szCs w:val="16"/>
              </w:rPr>
              <w:br/>
              <w:t>(založenie a prevádzka ) (16.1)</w:t>
            </w:r>
          </w:p>
        </w:tc>
        <w:tc>
          <w:tcPr>
            <w:tcW w:w="1650" w:type="dxa"/>
            <w:tcBorders>
              <w:top w:val="single" w:sz="8"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2</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ostatných operácií spolupráce  (skupiny, siete/klastre, pilotné projekty) (16.2 do 16.9)</w:t>
            </w:r>
          </w:p>
        </w:tc>
        <w:tc>
          <w:tcPr>
            <w:tcW w:w="165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15</w:t>
            </w:r>
          </w:p>
        </w:tc>
      </w:tr>
    </w:tbl>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tbl>
      <w:tblPr>
        <w:tblW w:w="7680" w:type="dxa"/>
        <w:tblInd w:w="55" w:type="dxa"/>
        <w:tblCellMar>
          <w:left w:w="70" w:type="dxa"/>
          <w:right w:w="70" w:type="dxa"/>
        </w:tblCellMar>
        <w:tblLook w:val="00A0" w:firstRow="1" w:lastRow="0" w:firstColumn="1" w:lastColumn="0" w:noHBand="0" w:noVBand="0"/>
      </w:tblPr>
      <w:tblGrid>
        <w:gridCol w:w="5527"/>
        <w:gridCol w:w="577"/>
        <w:gridCol w:w="484"/>
        <w:gridCol w:w="1092"/>
      </w:tblGrid>
      <w:tr w:rsidR="008676F9" w:rsidRPr="00E820E4" w:rsidTr="00BB33FC">
        <w:trPr>
          <w:trHeight w:val="645"/>
        </w:trPr>
        <w:tc>
          <w:tcPr>
            <w:tcW w:w="768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962FCB">
            <w:pPr>
              <w:ind w:left="371" w:hanging="371"/>
              <w:rPr>
                <w:rFonts w:ascii="Calibri" w:eastAsia="Calibri" w:hAnsi="Calibri"/>
                <w:b/>
                <w:bCs/>
                <w:szCs w:val="22"/>
              </w:rPr>
            </w:pPr>
            <w:r w:rsidRPr="00E820E4">
              <w:rPr>
                <w:rFonts w:ascii="Calibri" w:eastAsia="Calibri" w:hAnsi="Calibri"/>
                <w:b/>
                <w:bCs/>
                <w:szCs w:val="22"/>
              </w:rPr>
              <w:t xml:space="preserve">1C </w:t>
            </w:r>
            <w:r w:rsidRPr="00E820E4">
              <w:rPr>
                <w:rFonts w:ascii="Calibri" w:eastAsia="Calibri" w:hAnsi="Calibri" w:cs="Arial"/>
                <w:b/>
                <w:bCs/>
                <w:szCs w:val="22"/>
                <w:lang w:eastAsia="en-US"/>
              </w:rPr>
              <w:t>Podpora celoživotného vzdelávania a odborného vzdelávania v odvetviach poľnohospodárstva a lesného hospodárstva</w:t>
            </w:r>
          </w:p>
        </w:tc>
      </w:tr>
      <w:tr w:rsidR="008676F9" w:rsidRPr="008676F9" w:rsidTr="00BB33FC">
        <w:trPr>
          <w:trHeight w:val="499"/>
        </w:trPr>
        <w:tc>
          <w:tcPr>
            <w:tcW w:w="7680" w:type="dxa"/>
            <w:gridSpan w:val="4"/>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i/>
                <w:iCs/>
                <w:sz w:val="20"/>
                <w:szCs w:val="20"/>
              </w:rPr>
            </w:pPr>
            <w:r w:rsidRPr="008676F9">
              <w:rPr>
                <w:rFonts w:ascii="Calibri" w:eastAsia="Calibri" w:hAnsi="Calibri"/>
                <w:i/>
                <w:iCs/>
                <w:sz w:val="20"/>
                <w:szCs w:val="20"/>
              </w:rPr>
              <w:t xml:space="preserve">údaje generované agregáciou z plánu ukazovateľov priorít 2 až 6 </w:t>
            </w:r>
          </w:p>
        </w:tc>
      </w:tr>
      <w:tr w:rsidR="008676F9" w:rsidRPr="008676F9" w:rsidTr="00BB33FC">
        <w:trPr>
          <w:trHeight w:val="499"/>
        </w:trPr>
        <w:tc>
          <w:tcPr>
            <w:tcW w:w="5527"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Cieľová hodnota</w:t>
            </w:r>
          </w:p>
        </w:tc>
        <w:tc>
          <w:tcPr>
            <w:tcW w:w="2153"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Počet  účastníkov školení</w:t>
            </w:r>
          </w:p>
        </w:tc>
      </w:tr>
      <w:tr w:rsidR="008676F9" w:rsidRPr="008676F9" w:rsidTr="00BB33FC">
        <w:trPr>
          <w:trHeight w:val="499"/>
        </w:trPr>
        <w:tc>
          <w:tcPr>
            <w:tcW w:w="5527"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2153"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r.2020</w:t>
            </w:r>
          </w:p>
        </w:tc>
      </w:tr>
      <w:tr w:rsidR="008676F9" w:rsidRPr="008676F9" w:rsidTr="00BB33FC">
        <w:trPr>
          <w:trHeight w:val="499"/>
        </w:trPr>
        <w:tc>
          <w:tcPr>
            <w:tcW w:w="5527"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2153"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664E86" w:rsidP="008676F9">
            <w:pPr>
              <w:jc w:val="center"/>
              <w:rPr>
                <w:rFonts w:ascii="Calibri" w:eastAsia="Calibri" w:hAnsi="Calibri"/>
                <w:b/>
                <w:bCs/>
                <w:sz w:val="20"/>
                <w:szCs w:val="20"/>
              </w:rPr>
            </w:pPr>
            <w:r>
              <w:rPr>
                <w:b/>
                <w:bCs/>
                <w:sz w:val="20"/>
                <w:szCs w:val="20"/>
              </w:rPr>
              <w:t>8 460</w:t>
            </w:r>
          </w:p>
        </w:tc>
      </w:tr>
      <w:tr w:rsidR="008676F9" w:rsidRPr="008676F9" w:rsidTr="00BB33FC">
        <w:trPr>
          <w:trHeight w:val="231"/>
        </w:trPr>
        <w:tc>
          <w:tcPr>
            <w:tcW w:w="5527" w:type="dxa"/>
            <w:tcBorders>
              <w:top w:val="nil"/>
              <w:left w:val="single" w:sz="8" w:space="0" w:color="000000"/>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577"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484"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092" w:type="dxa"/>
            <w:tcBorders>
              <w:top w:val="nil"/>
              <w:left w:val="nil"/>
              <w:bottom w:val="nil"/>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680" w:type="dxa"/>
            <w:gridSpan w:val="4"/>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5527" w:type="dxa"/>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061"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účastníkov školení (1.1)</w:t>
            </w:r>
          </w:p>
        </w:tc>
        <w:tc>
          <w:tcPr>
            <w:tcW w:w="1092" w:type="dxa"/>
            <w:tcBorders>
              <w:top w:val="nil"/>
              <w:left w:val="nil"/>
              <w:bottom w:val="single" w:sz="8" w:space="0" w:color="000000"/>
              <w:right w:val="single" w:sz="8" w:space="0" w:color="000000"/>
            </w:tcBorders>
            <w:shd w:val="clear" w:color="000000" w:fill="FFFFFF"/>
            <w:noWrap/>
            <w:vAlign w:val="center"/>
          </w:tcPr>
          <w:p w:rsidR="008676F9" w:rsidRPr="008676F9" w:rsidRDefault="00664E86" w:rsidP="008676F9">
            <w:pPr>
              <w:jc w:val="right"/>
              <w:rPr>
                <w:rFonts w:ascii="Calibri" w:eastAsia="Calibri" w:hAnsi="Calibri"/>
                <w:sz w:val="20"/>
                <w:szCs w:val="20"/>
              </w:rPr>
            </w:pPr>
            <w:r>
              <w:rPr>
                <w:sz w:val="20"/>
                <w:szCs w:val="20"/>
              </w:rPr>
              <w:t>8 460</w:t>
            </w:r>
          </w:p>
        </w:tc>
      </w:tr>
    </w:tbl>
    <w:p w:rsidR="008676F9" w:rsidRPr="008676F9" w:rsidRDefault="008676F9" w:rsidP="008676F9">
      <w:pPr>
        <w:spacing w:after="200" w:line="276" w:lineRule="auto"/>
        <w:jc w:val="center"/>
        <w:rPr>
          <w:rFonts w:ascii="Calibri" w:eastAsia="Calibri" w:hAnsi="Calibri"/>
          <w:b/>
          <w:szCs w:val="22"/>
          <w:lang w:eastAsia="en-US"/>
        </w:rPr>
      </w:pPr>
    </w:p>
    <w:p w:rsidR="008676F9" w:rsidRPr="008676F9" w:rsidRDefault="008676F9" w:rsidP="008676F9">
      <w:pPr>
        <w:spacing w:after="200" w:line="276" w:lineRule="auto"/>
        <w:jc w:val="center"/>
        <w:rPr>
          <w:rFonts w:ascii="Calibri" w:eastAsia="Calibri" w:hAnsi="Calibri"/>
          <w:b/>
          <w:szCs w:val="22"/>
          <w:lang w:eastAsia="en-US"/>
        </w:rPr>
      </w:pPr>
      <w:r w:rsidRPr="008676F9">
        <w:rPr>
          <w:rFonts w:ascii="Calibri" w:eastAsia="Calibri" w:hAnsi="Calibri"/>
          <w:b/>
          <w:szCs w:val="22"/>
          <w:lang w:eastAsia="en-US"/>
        </w:rPr>
        <w:t xml:space="preserve"> </w:t>
      </w:r>
      <w:r w:rsidRPr="008676F9">
        <w:rPr>
          <w:rFonts w:ascii="Calibri" w:eastAsia="Calibri" w:hAnsi="Calibri"/>
          <w:b/>
          <w:szCs w:val="22"/>
          <w:lang w:eastAsia="en-US"/>
        </w:rPr>
        <w:br w:type="page"/>
      </w:r>
    </w:p>
    <w:p w:rsidR="008676F9" w:rsidRPr="008676F9" w:rsidRDefault="008676F9" w:rsidP="006C75BE">
      <w:pPr>
        <w:keepNext/>
        <w:spacing w:after="200"/>
        <w:ind w:left="1276" w:hanging="1276"/>
        <w:outlineLvl w:val="3"/>
        <w:rPr>
          <w:rFonts w:ascii="Calibri" w:hAnsi="Calibri"/>
          <w:b/>
          <w:bCs/>
          <w:szCs w:val="22"/>
          <w:lang w:eastAsia="en-US"/>
        </w:rPr>
      </w:pPr>
      <w:bookmarkStart w:id="142" w:name="_Toc359930826"/>
      <w:r w:rsidRPr="008676F9">
        <w:rPr>
          <w:rFonts w:ascii="Calibri" w:hAnsi="Calibri"/>
          <w:b/>
          <w:bCs/>
          <w:szCs w:val="22"/>
          <w:lang w:eastAsia="en-US"/>
        </w:rPr>
        <w:t xml:space="preserve">PRIORITA 2: </w:t>
      </w:r>
      <w:bookmarkEnd w:id="142"/>
      <w:r w:rsidRPr="008676F9">
        <w:rPr>
          <w:rFonts w:ascii="Calibri" w:hAnsi="Calibri"/>
          <w:b/>
          <w:bCs/>
          <w:szCs w:val="22"/>
          <w:lang w:eastAsia="en-US"/>
        </w:rPr>
        <w:t>Posilnenie životaschopnosti poľnohospodárskych podnikov a konkurencieschopnosti všetkých druhov poľnohospodárstva vo všetkých regiónoch a presadzovanie inovačných poľnohospodárskych technológií a udržateľného obhospodarovania lesov</w:t>
      </w:r>
    </w:p>
    <w:tbl>
      <w:tblPr>
        <w:tblW w:w="7973" w:type="dxa"/>
        <w:tblInd w:w="55" w:type="dxa"/>
        <w:tblCellMar>
          <w:left w:w="70" w:type="dxa"/>
          <w:right w:w="70" w:type="dxa"/>
        </w:tblCellMar>
        <w:tblLook w:val="00A0" w:firstRow="1" w:lastRow="0" w:firstColumn="1" w:lastColumn="0" w:noHBand="0" w:noVBand="0"/>
      </w:tblPr>
      <w:tblGrid>
        <w:gridCol w:w="1660"/>
        <w:gridCol w:w="20"/>
        <w:gridCol w:w="20"/>
        <w:gridCol w:w="1620"/>
        <w:gridCol w:w="20"/>
        <w:gridCol w:w="20"/>
        <w:gridCol w:w="2660"/>
        <w:gridCol w:w="20"/>
        <w:gridCol w:w="20"/>
        <w:gridCol w:w="1620"/>
        <w:gridCol w:w="20"/>
        <w:gridCol w:w="273"/>
      </w:tblGrid>
      <w:tr w:rsidR="008676F9" w:rsidRPr="00E820E4" w:rsidTr="00564D41">
        <w:trPr>
          <w:trHeight w:val="1005"/>
        </w:trPr>
        <w:tc>
          <w:tcPr>
            <w:tcW w:w="7973" w:type="dxa"/>
            <w:gridSpan w:val="12"/>
            <w:tcBorders>
              <w:top w:val="single" w:sz="8" w:space="0" w:color="auto"/>
              <w:left w:val="single" w:sz="8" w:space="0" w:color="auto"/>
              <w:bottom w:val="single" w:sz="4" w:space="0" w:color="auto"/>
              <w:right w:val="single" w:sz="8" w:space="0" w:color="000000"/>
            </w:tcBorders>
            <w:shd w:val="clear" w:color="auto" w:fill="FFFF00"/>
            <w:vAlign w:val="center"/>
          </w:tcPr>
          <w:p w:rsidR="008676F9" w:rsidRPr="00E820E4" w:rsidRDefault="008676F9" w:rsidP="00962FCB">
            <w:pPr>
              <w:ind w:left="371" w:hanging="371"/>
              <w:rPr>
                <w:rFonts w:ascii="Calibri" w:eastAsia="Calibri" w:hAnsi="Calibri"/>
                <w:b/>
                <w:bCs/>
                <w:color w:val="000000"/>
                <w:szCs w:val="22"/>
              </w:rPr>
            </w:pPr>
            <w:r w:rsidRPr="00E820E4">
              <w:rPr>
                <w:rFonts w:ascii="Calibri" w:eastAsia="Calibri" w:hAnsi="Calibri"/>
                <w:b/>
                <w:bCs/>
                <w:color w:val="000000"/>
                <w:szCs w:val="22"/>
              </w:rPr>
              <w:t xml:space="preserve">2A Zlepšenie ekonomického výkonu všetkých poľnohospodárskych podnikov a  uľahčenie reštrukturalizácie a modernizácie poľnohospodárskych podnikov najmä za účelom zvýšenia ich účasti na trhu a zvýšenia poľnohospodárskej diverzifikácii </w:t>
            </w:r>
          </w:p>
        </w:tc>
      </w:tr>
      <w:tr w:rsidR="008676F9" w:rsidRPr="008676F9" w:rsidTr="00564D41">
        <w:trPr>
          <w:trHeight w:val="499"/>
        </w:trPr>
        <w:tc>
          <w:tcPr>
            <w:tcW w:w="1700" w:type="dxa"/>
            <w:gridSpan w:val="3"/>
            <w:vMerge w:val="restart"/>
            <w:tcBorders>
              <w:top w:val="nil"/>
              <w:left w:val="single" w:sz="8" w:space="0" w:color="auto"/>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273" w:type="dxa"/>
            <w:gridSpan w:val="9"/>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podporených poľnohospodárov z PRV s investíciami do reštrukturalizácie</w:t>
            </w:r>
          </w:p>
        </w:tc>
      </w:tr>
      <w:tr w:rsidR="008676F9" w:rsidRPr="008676F9" w:rsidTr="00564D41">
        <w:trPr>
          <w:trHeight w:val="499"/>
        </w:trPr>
        <w:tc>
          <w:tcPr>
            <w:tcW w:w="1700" w:type="dxa"/>
            <w:gridSpan w:val="3"/>
            <w:vMerge/>
            <w:tcBorders>
              <w:top w:val="nil"/>
              <w:left w:val="single" w:sz="8" w:space="0" w:color="auto"/>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w:t>
            </w:r>
          </w:p>
        </w:tc>
        <w:tc>
          <w:tcPr>
            <w:tcW w:w="4613"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564D41">
        <w:trPr>
          <w:trHeight w:val="1050"/>
        </w:trPr>
        <w:tc>
          <w:tcPr>
            <w:tcW w:w="1700" w:type="dxa"/>
            <w:gridSpan w:val="3"/>
            <w:tcBorders>
              <w:top w:val="nil"/>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Podporení poľnohospodári </w:t>
            </w:r>
            <w:r w:rsidRPr="008676F9">
              <w:rPr>
                <w:rFonts w:ascii="Calibri" w:eastAsia="Calibri" w:hAnsi="Calibri"/>
                <w:b/>
                <w:bCs/>
                <w:sz w:val="18"/>
                <w:szCs w:val="18"/>
              </w:rPr>
              <w:br/>
              <w:t xml:space="preserve">s investíciami </w:t>
            </w:r>
            <w:r w:rsidRPr="008676F9">
              <w:rPr>
                <w:rFonts w:ascii="Calibri" w:eastAsia="Calibri" w:hAnsi="Calibri"/>
                <w:b/>
                <w:bCs/>
                <w:sz w:val="18"/>
                <w:szCs w:val="18"/>
              </w:rPr>
              <w:br/>
              <w:t>v r.2020</w:t>
            </w: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420 </w:t>
            </w:r>
          </w:p>
        </w:tc>
        <w:tc>
          <w:tcPr>
            <w:tcW w:w="4613"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1,72%</w:t>
            </w:r>
          </w:p>
        </w:tc>
      </w:tr>
      <w:tr w:rsidR="008676F9" w:rsidRPr="008676F9" w:rsidTr="00564D41">
        <w:trPr>
          <w:trHeight w:val="900"/>
        </w:trPr>
        <w:tc>
          <w:tcPr>
            <w:tcW w:w="1700" w:type="dxa"/>
            <w:gridSpan w:val="3"/>
            <w:tcBorders>
              <w:top w:val="nil"/>
              <w:left w:val="single" w:sz="8" w:space="0" w:color="auto"/>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Celkový počet poľnohospodárov  (východiskový rok)</w:t>
            </w:r>
          </w:p>
        </w:tc>
        <w:tc>
          <w:tcPr>
            <w:tcW w:w="1660" w:type="dxa"/>
            <w:gridSpan w:val="3"/>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24 460 </w:t>
            </w:r>
          </w:p>
        </w:tc>
        <w:tc>
          <w:tcPr>
            <w:tcW w:w="4613" w:type="dxa"/>
            <w:gridSpan w:val="6"/>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sz w:val="18"/>
                <w:szCs w:val="18"/>
              </w:rPr>
            </w:pPr>
            <w:r w:rsidRPr="008676F9">
              <w:rPr>
                <w:rFonts w:ascii="Calibri" w:eastAsia="Calibri" w:hAnsi="Calibri"/>
                <w:sz w:val="18"/>
                <w:szCs w:val="18"/>
              </w:rPr>
              <w:t> </w:t>
            </w:r>
          </w:p>
        </w:tc>
      </w:tr>
      <w:tr w:rsidR="008676F9" w:rsidRPr="008676F9" w:rsidTr="00564D41">
        <w:trPr>
          <w:trHeight w:val="188"/>
        </w:trPr>
        <w:tc>
          <w:tcPr>
            <w:tcW w:w="170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6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270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913"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564D41">
        <w:trPr>
          <w:trHeight w:val="499"/>
        </w:trPr>
        <w:tc>
          <w:tcPr>
            <w:tcW w:w="7973" w:type="dxa"/>
            <w:gridSpan w:val="12"/>
            <w:tcBorders>
              <w:top w:val="single" w:sz="8" w:space="0" w:color="auto"/>
              <w:left w:val="single" w:sz="8" w:space="0" w:color="auto"/>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564D41">
        <w:trPr>
          <w:trHeight w:val="499"/>
        </w:trPr>
        <w:tc>
          <w:tcPr>
            <w:tcW w:w="1700" w:type="dxa"/>
            <w:gridSpan w:val="3"/>
            <w:tcBorders>
              <w:top w:val="single" w:sz="8" w:space="0" w:color="auto"/>
              <w:left w:val="single" w:sz="8" w:space="0" w:color="auto"/>
              <w:bottom w:val="nil"/>
              <w:right w:val="nil"/>
            </w:tcBorders>
            <w:shd w:val="clear" w:color="000000" w:fill="FFFFFF"/>
            <w:noWrap/>
            <w:vAlign w:val="center"/>
          </w:tcPr>
          <w:p w:rsidR="008676F9" w:rsidRPr="008676F9" w:rsidRDefault="008676F9" w:rsidP="008676F9">
            <w:pPr>
              <w:rPr>
                <w:rFonts w:ascii="Calibri" w:eastAsia="Calibri" w:hAnsi="Calibri"/>
                <w:b/>
                <w:bCs/>
                <w:sz w:val="20"/>
                <w:szCs w:val="20"/>
              </w:rPr>
            </w:pPr>
            <w:r w:rsidRPr="008676F9">
              <w:rPr>
                <w:rFonts w:ascii="Calibri" w:eastAsia="Calibri" w:hAnsi="Calibri"/>
                <w:b/>
                <w:bCs/>
                <w:sz w:val="20"/>
                <w:szCs w:val="20"/>
              </w:rPr>
              <w:t>Opatrenia</w:t>
            </w:r>
          </w:p>
        </w:tc>
        <w:tc>
          <w:tcPr>
            <w:tcW w:w="6273" w:type="dxa"/>
            <w:gridSpan w:val="9"/>
            <w:tcBorders>
              <w:top w:val="single" w:sz="8"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564D41">
        <w:trPr>
          <w:trHeight w:val="499"/>
        </w:trPr>
        <w:tc>
          <w:tcPr>
            <w:tcW w:w="1700" w:type="dxa"/>
            <w:gridSpan w:val="3"/>
            <w:vMerge w:val="restart"/>
            <w:tcBorders>
              <w:top w:val="single" w:sz="8" w:space="0" w:color="auto"/>
              <w:left w:val="single" w:sz="8"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6"/>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podnikov s investíciami v poľnohospodárskych podnikoch (4.1)</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420 </w:t>
            </w:r>
          </w:p>
        </w:tc>
      </w:tr>
      <w:tr w:rsidR="008676F9" w:rsidRPr="008676F9" w:rsidTr="00564D41">
        <w:trPr>
          <w:trHeight w:val="499"/>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pre investície do infraštruktúry (4.3) - projekty pozemkových úprav</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55 000 000,00 </w:t>
            </w:r>
          </w:p>
        </w:tc>
      </w:tr>
      <w:tr w:rsidR="008676F9" w:rsidRPr="008676F9" w:rsidTr="00564D41">
        <w:trPr>
          <w:trHeight w:val="499"/>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zapísaných projektov pozemkových úprav do katastra nehnuteľností</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179 </w:t>
            </w:r>
          </w:p>
        </w:tc>
      </w:tr>
      <w:tr w:rsidR="008676F9" w:rsidRPr="008676F9" w:rsidTr="00564D41">
        <w:trPr>
          <w:trHeight w:val="705"/>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Percentuálne zníženie fragmentácie vlastníctva poľnohospodárskej a lesnej pôdy v projektoch pozemkových úprav</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50%</w:t>
            </w:r>
          </w:p>
        </w:tc>
      </w:tr>
      <w:tr w:rsidR="008676F9" w:rsidRPr="008676F9" w:rsidTr="00564D41">
        <w:trPr>
          <w:trHeight w:val="364"/>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389 000 000,00 </w:t>
            </w:r>
          </w:p>
        </w:tc>
      </w:tr>
      <w:tr w:rsidR="008676F9" w:rsidRPr="008676F9" w:rsidTr="00564D41">
        <w:trPr>
          <w:trHeight w:val="414"/>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(4.1, 4.3)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222 000 000,00</w:t>
            </w:r>
          </w:p>
        </w:tc>
      </w:tr>
      <w:tr w:rsidR="008676F9" w:rsidRPr="008676F9" w:rsidTr="00564D41">
        <w:trPr>
          <w:trHeight w:val="705"/>
        </w:trPr>
        <w:tc>
          <w:tcPr>
            <w:tcW w:w="1700" w:type="dxa"/>
            <w:gridSpan w:val="3"/>
            <w:vMerge w:val="restart"/>
            <w:tcBorders>
              <w:top w:val="nil"/>
              <w:left w:val="single" w:sz="8"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6 (19)</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prijímateľov, ktorí prijali pomoc na začatie podnikateľskej činnosti pre rozvoj malých poľnohospodárskych podnikov (6.3)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100 </w:t>
            </w:r>
          </w:p>
        </w:tc>
      </w:tr>
      <w:tr w:rsidR="008676F9"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1 550 000,00 </w:t>
            </w:r>
          </w:p>
        </w:tc>
      </w:tr>
      <w:tr w:rsidR="008676F9" w:rsidRPr="008676F9" w:rsidTr="00564D41">
        <w:trPr>
          <w:trHeight w:val="392"/>
        </w:trPr>
        <w:tc>
          <w:tcPr>
            <w:tcW w:w="1700" w:type="dxa"/>
            <w:gridSpan w:val="3"/>
            <w:vMerge/>
            <w:tcBorders>
              <w:top w:val="nil"/>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1 550 000,00 </w:t>
            </w:r>
          </w:p>
        </w:tc>
      </w:tr>
      <w:tr w:rsidR="00664E86" w:rsidRPr="008676F9" w:rsidTr="00564D41">
        <w:trPr>
          <w:trHeight w:val="442"/>
        </w:trPr>
        <w:tc>
          <w:tcPr>
            <w:tcW w:w="1700" w:type="dxa"/>
            <w:gridSpan w:val="3"/>
            <w:vMerge w:val="restart"/>
            <w:tcBorders>
              <w:top w:val="nil"/>
              <w:left w:val="single" w:sz="8" w:space="0" w:color="auto"/>
              <w:bottom w:val="single" w:sz="4" w:space="0" w:color="000000"/>
              <w:right w:val="single" w:sz="4" w:space="0" w:color="auto"/>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gridSpan w:val="3"/>
            <w:vMerge w:val="restart"/>
            <w:tcBorders>
              <w:top w:val="nil"/>
              <w:left w:val="single" w:sz="4" w:space="0" w:color="auto"/>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1 200</w:t>
            </w:r>
          </w:p>
        </w:tc>
      </w:tr>
      <w:tr w:rsidR="00664E86"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1660" w:type="dxa"/>
            <w:gridSpan w:val="3"/>
            <w:vMerge/>
            <w:tcBorders>
              <w:top w:val="nil"/>
              <w:left w:val="single" w:sz="4" w:space="0" w:color="auto"/>
              <w:bottom w:val="single" w:sz="4" w:space="0" w:color="auto"/>
              <w:right w:val="single" w:sz="4" w:space="0" w:color="auto"/>
            </w:tcBorders>
            <w:vAlign w:val="center"/>
          </w:tcPr>
          <w:p w:rsidR="00664E86" w:rsidRPr="008676F9" w:rsidRDefault="00664E86" w:rsidP="008676F9">
            <w:pPr>
              <w:rPr>
                <w:rFonts w:ascii="Calibri" w:eastAsia="Calibri" w:hAnsi="Calibri"/>
                <w:sz w:val="16"/>
                <w:szCs w:val="16"/>
              </w:rPr>
            </w:pP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F849C3" w:rsidRDefault="00664E86" w:rsidP="00664E86">
            <w:pPr>
              <w:jc w:val="right"/>
              <w:rPr>
                <w:sz w:val="20"/>
                <w:szCs w:val="20"/>
              </w:rPr>
            </w:pPr>
            <w:r>
              <w:rPr>
                <w:sz w:val="20"/>
                <w:szCs w:val="20"/>
              </w:rPr>
              <w:t>2 417 000</w:t>
            </w:r>
            <w:r w:rsidRPr="00F849C3">
              <w:rPr>
                <w:sz w:val="20"/>
                <w:szCs w:val="20"/>
              </w:rPr>
              <w:t xml:space="preserve">                     </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Pr>
                <w:sz w:val="20"/>
                <w:szCs w:val="20"/>
              </w:rPr>
              <w:t>2 417 000</w:t>
            </w:r>
            <w:r w:rsidRPr="00F849C3">
              <w:rPr>
                <w:sz w:val="20"/>
                <w:szCs w:val="20"/>
              </w:rPr>
              <w:t xml:space="preserve">                     </w:t>
            </w:r>
          </w:p>
        </w:tc>
      </w:tr>
      <w:tr w:rsidR="00664E86"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3 017 000</w:t>
            </w:r>
            <w:r w:rsidRPr="00F849C3">
              <w:rPr>
                <w:sz w:val="20"/>
                <w:szCs w:val="20"/>
              </w:rPr>
              <w:t xml:space="preserve"> </w:t>
            </w:r>
          </w:p>
        </w:tc>
      </w:tr>
      <w:tr w:rsidR="008676F9" w:rsidRPr="008676F9" w:rsidTr="00564D41">
        <w:trPr>
          <w:trHeight w:val="499"/>
        </w:trPr>
        <w:tc>
          <w:tcPr>
            <w:tcW w:w="1700" w:type="dxa"/>
            <w:gridSpan w:val="3"/>
            <w:vMerge w:val="restart"/>
            <w:tcBorders>
              <w:top w:val="nil"/>
              <w:left w:val="single" w:sz="8" w:space="0" w:color="auto"/>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150 </w:t>
            </w:r>
          </w:p>
        </w:tc>
      </w:tr>
      <w:tr w:rsidR="008676F9" w:rsidRPr="008676F9" w:rsidTr="00564D41">
        <w:trPr>
          <w:trHeight w:val="402"/>
        </w:trPr>
        <w:tc>
          <w:tcPr>
            <w:tcW w:w="1700" w:type="dxa"/>
            <w:gridSpan w:val="3"/>
            <w:vMerge/>
            <w:tcBorders>
              <w:top w:val="nil"/>
              <w:left w:val="single" w:sz="8"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255 000,00 </w:t>
            </w:r>
          </w:p>
        </w:tc>
      </w:tr>
      <w:tr w:rsidR="008676F9" w:rsidRPr="008676F9" w:rsidTr="00564D41">
        <w:trPr>
          <w:trHeight w:val="333"/>
        </w:trPr>
        <w:tc>
          <w:tcPr>
            <w:tcW w:w="1700" w:type="dxa"/>
            <w:gridSpan w:val="3"/>
            <w:tcBorders>
              <w:top w:val="nil"/>
              <w:left w:val="single" w:sz="8" w:space="0" w:color="auto"/>
              <w:bottom w:val="single" w:sz="8" w:space="0" w:color="000000"/>
              <w:right w:val="single" w:sz="4" w:space="0" w:color="auto"/>
            </w:tcBorders>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sz w:val="16"/>
                <w:szCs w:val="16"/>
              </w:rPr>
            </w:pPr>
            <w:r w:rsidRPr="008676F9">
              <w:rPr>
                <w:sz w:val="16"/>
                <w:szCs w:val="16"/>
              </w:rPr>
              <w:t>Celkové verejné výdavky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2 000 000,00</w:t>
            </w:r>
          </w:p>
        </w:tc>
      </w:tr>
      <w:tr w:rsidR="008676F9" w:rsidRPr="008676F9" w:rsidTr="00564D41">
        <w:tblPrEx>
          <w:tblLook w:val="04A0" w:firstRow="1" w:lastRow="0" w:firstColumn="1" w:lastColumn="0" w:noHBand="0" w:noVBand="1"/>
        </w:tblPrEx>
        <w:trPr>
          <w:gridAfter w:val="1"/>
          <w:wAfter w:w="273" w:type="dxa"/>
          <w:trHeight w:val="499"/>
        </w:trPr>
        <w:tc>
          <w:tcPr>
            <w:tcW w:w="1680" w:type="dxa"/>
            <w:gridSpan w:val="2"/>
            <w:tcBorders>
              <w:top w:val="nil"/>
              <w:left w:val="nil"/>
              <w:bottom w:val="nil"/>
              <w:right w:val="nil"/>
            </w:tcBorders>
            <w:shd w:val="clear" w:color="auto" w:fill="auto"/>
            <w:vAlign w:val="center"/>
            <w:hideMark/>
          </w:tcPr>
          <w:p w:rsidR="008676F9" w:rsidRPr="008676F9" w:rsidRDefault="008676F9" w:rsidP="008676F9">
            <w:pPr>
              <w:rPr>
                <w:sz w:val="20"/>
                <w:szCs w:val="20"/>
              </w:rPr>
            </w:pPr>
          </w:p>
          <w:p w:rsidR="008676F9" w:rsidRPr="008676F9" w:rsidRDefault="008676F9" w:rsidP="008676F9">
            <w:pPr>
              <w:rPr>
                <w:sz w:val="20"/>
                <w:szCs w:val="20"/>
              </w:rPr>
            </w:pPr>
          </w:p>
        </w:tc>
        <w:tc>
          <w:tcPr>
            <w:tcW w:w="166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c>
          <w:tcPr>
            <w:tcW w:w="270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c>
          <w:tcPr>
            <w:tcW w:w="166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r>
      <w:tr w:rsidR="008676F9" w:rsidRPr="00E820E4" w:rsidTr="00564D41">
        <w:trPr>
          <w:gridAfter w:val="2"/>
          <w:wAfter w:w="293" w:type="dxa"/>
          <w:trHeight w:val="600"/>
        </w:trPr>
        <w:tc>
          <w:tcPr>
            <w:tcW w:w="7680" w:type="dxa"/>
            <w:gridSpan w:val="10"/>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AB6231">
            <w:pPr>
              <w:ind w:left="371" w:hanging="371"/>
              <w:rPr>
                <w:rFonts w:ascii="Calibri" w:eastAsia="Calibri" w:hAnsi="Calibri"/>
                <w:b/>
                <w:bCs/>
                <w:color w:val="000000"/>
                <w:szCs w:val="22"/>
              </w:rPr>
            </w:pPr>
            <w:r w:rsidRPr="00E820E4">
              <w:rPr>
                <w:rFonts w:ascii="Calibri" w:eastAsia="Calibri" w:hAnsi="Calibri"/>
                <w:b/>
                <w:bCs/>
                <w:color w:val="000000"/>
                <w:szCs w:val="22"/>
              </w:rPr>
              <w:t xml:space="preserve">2B </w:t>
            </w:r>
            <w:r w:rsidR="00564D41" w:rsidRPr="00E820E4">
              <w:rPr>
                <w:rFonts w:ascii="Calibri" w:eastAsia="Calibri" w:hAnsi="Calibri"/>
                <w:b/>
                <w:bCs/>
                <w:color w:val="000000"/>
                <w:szCs w:val="22"/>
              </w:rPr>
              <w:t>U</w:t>
            </w:r>
            <w:r w:rsidR="00564D41" w:rsidRPr="00E820E4">
              <w:rPr>
                <w:rFonts w:ascii="Calibri" w:hAnsi="Calibri" w:cs="Arial"/>
                <w:b/>
                <w:bCs/>
                <w:color w:val="000000"/>
                <w:szCs w:val="22"/>
              </w:rPr>
              <w:t>ľahčenie vstupu poľnohospodárov s primeranými zručnosťami do odvetvia poľnohospodárstva a najmä generačnej výmeny</w:t>
            </w:r>
          </w:p>
        </w:tc>
      </w:tr>
      <w:tr w:rsidR="008676F9" w:rsidRPr="008676F9" w:rsidTr="00564D41">
        <w:trPr>
          <w:gridAfter w:val="2"/>
          <w:wAfter w:w="293" w:type="dxa"/>
          <w:trHeight w:val="499"/>
        </w:trPr>
        <w:tc>
          <w:tcPr>
            <w:tcW w:w="1660" w:type="dxa"/>
            <w:vMerge w:val="restart"/>
            <w:tcBorders>
              <w:top w:val="single" w:sz="8" w:space="0" w:color="auto"/>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9"/>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podporených mladých poľnohospodárov na začatie činnosti</w:t>
            </w:r>
          </w:p>
        </w:tc>
      </w:tr>
      <w:tr w:rsidR="008676F9" w:rsidRPr="008676F9" w:rsidTr="00564D41">
        <w:trPr>
          <w:gridAfter w:val="2"/>
          <w:wAfter w:w="293" w:type="dxa"/>
          <w:trHeight w:val="499"/>
        </w:trPr>
        <w:tc>
          <w:tcPr>
            <w:tcW w:w="1660" w:type="dxa"/>
            <w:vMerge/>
            <w:tcBorders>
              <w:top w:val="single" w:sz="8" w:space="0" w:color="auto"/>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w:t>
            </w:r>
          </w:p>
        </w:tc>
        <w:tc>
          <w:tcPr>
            <w:tcW w:w="4360"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664E86" w:rsidRPr="008676F9" w:rsidTr="00564D41">
        <w:trPr>
          <w:gridAfter w:val="2"/>
          <w:wAfter w:w="293" w:type="dxa"/>
          <w:trHeight w:val="900"/>
        </w:trPr>
        <w:tc>
          <w:tcPr>
            <w:tcW w:w="1660" w:type="dxa"/>
            <w:tcBorders>
              <w:top w:val="nil"/>
              <w:left w:val="single" w:sz="8" w:space="0" w:color="000000"/>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b/>
                <w:bCs/>
                <w:sz w:val="18"/>
                <w:szCs w:val="18"/>
              </w:rPr>
            </w:pPr>
            <w:r w:rsidRPr="008676F9">
              <w:rPr>
                <w:rFonts w:ascii="Calibri" w:eastAsia="Calibri" w:hAnsi="Calibri"/>
                <w:b/>
                <w:bCs/>
                <w:sz w:val="18"/>
                <w:szCs w:val="18"/>
              </w:rPr>
              <w:t>Podporení poľnohospodári do r.2020</w:t>
            </w:r>
          </w:p>
        </w:tc>
        <w:tc>
          <w:tcPr>
            <w:tcW w:w="1660" w:type="dxa"/>
            <w:gridSpan w:val="3"/>
            <w:tcBorders>
              <w:top w:val="nil"/>
              <w:left w:val="nil"/>
              <w:bottom w:val="single" w:sz="4" w:space="0" w:color="auto"/>
              <w:right w:val="single" w:sz="4" w:space="0" w:color="auto"/>
            </w:tcBorders>
            <w:shd w:val="clear" w:color="000000" w:fill="FFFFFF"/>
            <w:vAlign w:val="center"/>
          </w:tcPr>
          <w:p w:rsidR="00664E86" w:rsidRPr="00F849C3" w:rsidRDefault="00664E86" w:rsidP="00664E86">
            <w:pPr>
              <w:jc w:val="right"/>
              <w:rPr>
                <w:b/>
                <w:bCs/>
                <w:sz w:val="18"/>
                <w:szCs w:val="18"/>
              </w:rPr>
            </w:pPr>
            <w:r>
              <w:rPr>
                <w:b/>
                <w:bCs/>
                <w:sz w:val="18"/>
                <w:szCs w:val="18"/>
              </w:rPr>
              <w:t>750</w:t>
            </w:r>
          </w:p>
        </w:tc>
        <w:tc>
          <w:tcPr>
            <w:tcW w:w="4360" w:type="dxa"/>
            <w:gridSpan w:val="6"/>
            <w:tcBorders>
              <w:top w:val="single" w:sz="4" w:space="0" w:color="auto"/>
              <w:left w:val="nil"/>
              <w:bottom w:val="single" w:sz="4" w:space="0" w:color="auto"/>
              <w:right w:val="single" w:sz="8" w:space="0" w:color="000000"/>
            </w:tcBorders>
            <w:shd w:val="clear" w:color="000000" w:fill="FFFFFF"/>
            <w:noWrap/>
            <w:vAlign w:val="center"/>
          </w:tcPr>
          <w:p w:rsidR="00664E86" w:rsidRPr="00F849C3" w:rsidRDefault="00664E86" w:rsidP="00664E86">
            <w:pPr>
              <w:jc w:val="center"/>
              <w:rPr>
                <w:sz w:val="20"/>
                <w:szCs w:val="20"/>
              </w:rPr>
            </w:pPr>
            <w:r>
              <w:rPr>
                <w:sz w:val="20"/>
                <w:szCs w:val="20"/>
              </w:rPr>
              <w:t>3,07</w:t>
            </w:r>
            <w:r w:rsidRPr="00F849C3">
              <w:rPr>
                <w:sz w:val="20"/>
                <w:szCs w:val="20"/>
              </w:rPr>
              <w:t>%</w:t>
            </w:r>
          </w:p>
        </w:tc>
      </w:tr>
      <w:tr w:rsidR="008676F9" w:rsidRPr="008676F9" w:rsidTr="00564D41">
        <w:trPr>
          <w:gridAfter w:val="2"/>
          <w:wAfter w:w="293" w:type="dxa"/>
          <w:trHeight w:val="900"/>
        </w:trPr>
        <w:tc>
          <w:tcPr>
            <w:tcW w:w="1660"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poľnohospodárov (východiskový rok)</w:t>
            </w:r>
          </w:p>
        </w:tc>
        <w:tc>
          <w:tcPr>
            <w:tcW w:w="1660" w:type="dxa"/>
            <w:gridSpan w:val="3"/>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24 460</w:t>
            </w:r>
          </w:p>
        </w:tc>
        <w:tc>
          <w:tcPr>
            <w:tcW w:w="4360" w:type="dxa"/>
            <w:gridSpan w:val="6"/>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sz w:val="18"/>
                <w:szCs w:val="18"/>
              </w:rPr>
            </w:pPr>
            <w:r w:rsidRPr="008676F9">
              <w:rPr>
                <w:rFonts w:ascii="Calibri" w:eastAsia="Calibri" w:hAnsi="Calibri"/>
                <w:sz w:val="18"/>
                <w:szCs w:val="18"/>
              </w:rPr>
              <w:t> </w:t>
            </w:r>
          </w:p>
        </w:tc>
      </w:tr>
      <w:tr w:rsidR="008676F9" w:rsidRPr="008676F9" w:rsidTr="00564D41">
        <w:trPr>
          <w:gridAfter w:val="2"/>
          <w:wAfter w:w="293" w:type="dxa"/>
          <w:trHeight w:val="114"/>
        </w:trPr>
        <w:tc>
          <w:tcPr>
            <w:tcW w:w="7680" w:type="dxa"/>
            <w:gridSpan w:val="10"/>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p>
        </w:tc>
      </w:tr>
      <w:tr w:rsidR="008676F9" w:rsidRPr="008676F9" w:rsidTr="00564D41">
        <w:trPr>
          <w:gridAfter w:val="2"/>
          <w:wAfter w:w="293" w:type="dxa"/>
          <w:trHeight w:val="499"/>
        </w:trPr>
        <w:tc>
          <w:tcPr>
            <w:tcW w:w="7680" w:type="dxa"/>
            <w:gridSpan w:val="10"/>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564D41">
        <w:trPr>
          <w:gridAfter w:val="2"/>
          <w:wAfter w:w="293" w:type="dxa"/>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9"/>
            <w:tcBorders>
              <w:top w:val="single" w:sz="8" w:space="0" w:color="auto"/>
              <w:left w:val="nil"/>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664E86" w:rsidRPr="008676F9" w:rsidTr="00564D41">
        <w:trPr>
          <w:gridAfter w:val="2"/>
          <w:wAfter w:w="293" w:type="dxa"/>
          <w:trHeight w:val="499"/>
        </w:trPr>
        <w:tc>
          <w:tcPr>
            <w:tcW w:w="1660" w:type="dxa"/>
            <w:vMerge w:val="restart"/>
            <w:tcBorders>
              <w:top w:val="single" w:sz="4" w:space="0" w:color="000000"/>
              <w:left w:val="single" w:sz="8" w:space="0" w:color="000000"/>
              <w:bottom w:val="single" w:sz="4" w:space="0" w:color="000000"/>
              <w:right w:val="single" w:sz="4" w:space="0" w:color="000000"/>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6 (19)</w:t>
            </w:r>
          </w:p>
        </w:tc>
        <w:tc>
          <w:tcPr>
            <w:tcW w:w="4360" w:type="dxa"/>
            <w:gridSpan w:val="6"/>
            <w:vMerge w:val="restart"/>
            <w:tcBorders>
              <w:top w:val="single" w:sz="4" w:space="0" w:color="000000"/>
              <w:left w:val="nil"/>
              <w:bottom w:val="single" w:sz="4" w:space="0" w:color="000000"/>
              <w:right w:val="single" w:sz="4" w:space="0" w:color="000000"/>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príjemcov podporených na začatie podnikania mladých poľnohospodárov (6.1)</w:t>
            </w:r>
          </w:p>
        </w:tc>
        <w:tc>
          <w:tcPr>
            <w:tcW w:w="1660" w:type="dxa"/>
            <w:gridSpan w:val="3"/>
            <w:vMerge w:val="restart"/>
            <w:tcBorders>
              <w:top w:val="single" w:sz="4" w:space="0" w:color="000000"/>
              <w:left w:val="single" w:sz="4" w:space="0" w:color="auto"/>
              <w:bottom w:val="single" w:sz="4" w:space="0" w:color="000000"/>
              <w:right w:val="single" w:sz="8" w:space="0" w:color="000000"/>
            </w:tcBorders>
            <w:shd w:val="clear" w:color="000000" w:fill="FFFFFF"/>
            <w:noWrap/>
            <w:vAlign w:val="center"/>
          </w:tcPr>
          <w:p w:rsidR="00664E86" w:rsidRPr="00F849C3" w:rsidRDefault="00664E86" w:rsidP="00664E86">
            <w:pPr>
              <w:jc w:val="right"/>
              <w:rPr>
                <w:sz w:val="20"/>
                <w:szCs w:val="20"/>
              </w:rPr>
            </w:pPr>
            <w:r>
              <w:rPr>
                <w:sz w:val="20"/>
                <w:szCs w:val="20"/>
              </w:rPr>
              <w:t xml:space="preserve">                     750</w:t>
            </w:r>
            <w:r w:rsidRPr="00F849C3">
              <w:rPr>
                <w:sz w:val="20"/>
                <w:szCs w:val="20"/>
              </w:rPr>
              <w:t xml:space="preserve"> </w:t>
            </w:r>
          </w:p>
        </w:tc>
      </w:tr>
      <w:tr w:rsidR="00664E86" w:rsidRPr="008676F9" w:rsidTr="00564D41">
        <w:trPr>
          <w:gridAfter w:val="2"/>
          <w:wAfter w:w="293" w:type="dxa"/>
          <w:trHeight w:val="375"/>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vMerge/>
            <w:tcBorders>
              <w:top w:val="single" w:sz="4" w:space="0" w:color="000000"/>
              <w:left w:val="nil"/>
              <w:bottom w:val="single" w:sz="4" w:space="0" w:color="000000"/>
              <w:right w:val="single" w:sz="4" w:space="0" w:color="000000"/>
            </w:tcBorders>
            <w:vAlign w:val="center"/>
          </w:tcPr>
          <w:p w:rsidR="00664E86" w:rsidRPr="008676F9" w:rsidRDefault="00664E86" w:rsidP="008676F9">
            <w:pPr>
              <w:rPr>
                <w:rFonts w:ascii="Calibri" w:eastAsia="Calibri" w:hAnsi="Calibri"/>
                <w:sz w:val="16"/>
                <w:szCs w:val="16"/>
              </w:rPr>
            </w:pPr>
          </w:p>
        </w:tc>
        <w:tc>
          <w:tcPr>
            <w:tcW w:w="1660" w:type="dxa"/>
            <w:gridSpan w:val="3"/>
            <w:vMerge/>
            <w:tcBorders>
              <w:top w:val="single" w:sz="4" w:space="0" w:color="000000"/>
              <w:left w:val="single" w:sz="4" w:space="0" w:color="auto"/>
              <w:bottom w:val="single" w:sz="4" w:space="0" w:color="000000"/>
              <w:right w:val="single" w:sz="8" w:space="0" w:color="000000"/>
            </w:tcBorders>
            <w:vAlign w:val="center"/>
          </w:tcPr>
          <w:p w:rsidR="00664E86" w:rsidRPr="008676F9" w:rsidRDefault="00664E86" w:rsidP="008676F9">
            <w:pPr>
              <w:jc w:val="right"/>
              <w:rPr>
                <w:rFonts w:ascii="Calibri" w:eastAsia="Calibri" w:hAnsi="Calibri"/>
                <w:sz w:val="20"/>
                <w:szCs w:val="20"/>
              </w:rPr>
            </w:pPr>
          </w:p>
        </w:tc>
      </w:tr>
      <w:tr w:rsidR="00664E86" w:rsidRPr="008676F9" w:rsidTr="00564D41">
        <w:trPr>
          <w:gridAfter w:val="2"/>
          <w:wAfter w:w="293" w:type="dxa"/>
          <w:trHeight w:val="420"/>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nil"/>
              <w:left w:val="nil"/>
              <w:bottom w:val="single" w:sz="4" w:space="0" w:color="auto"/>
              <w:right w:val="single" w:sz="4" w:space="0" w:color="000000"/>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30 000 000</w:t>
            </w:r>
            <w:r w:rsidRPr="00F849C3">
              <w:rPr>
                <w:sz w:val="20"/>
                <w:szCs w:val="20"/>
              </w:rPr>
              <w:t xml:space="preserve">,00 </w:t>
            </w:r>
          </w:p>
        </w:tc>
      </w:tr>
      <w:tr w:rsidR="00664E86" w:rsidRPr="008676F9" w:rsidTr="00564D41">
        <w:trPr>
          <w:gridAfter w:val="2"/>
          <w:wAfter w:w="293" w:type="dxa"/>
          <w:trHeight w:val="499"/>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30 000 000</w:t>
            </w:r>
            <w:r w:rsidRPr="00F849C3">
              <w:rPr>
                <w:sz w:val="20"/>
                <w:szCs w:val="20"/>
              </w:rPr>
              <w:t xml:space="preserve">,00 </w:t>
            </w:r>
          </w:p>
        </w:tc>
      </w:tr>
      <w:tr w:rsidR="00664E86" w:rsidRPr="008676F9" w:rsidTr="00564D41">
        <w:trPr>
          <w:gridAfter w:val="2"/>
          <w:wAfter w:w="293" w:type="dxa"/>
          <w:trHeight w:val="499"/>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gridSpan w:val="3"/>
            <w:vMerge w:val="restart"/>
            <w:tcBorders>
              <w:top w:val="nil"/>
              <w:left w:val="single" w:sz="4" w:space="0" w:color="auto"/>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5</w:t>
            </w:r>
            <w:r w:rsidRPr="00F849C3">
              <w:rPr>
                <w:sz w:val="20"/>
                <w:szCs w:val="20"/>
              </w:rPr>
              <w:t xml:space="preserve">00 </w:t>
            </w:r>
          </w:p>
        </w:tc>
      </w:tr>
      <w:tr w:rsidR="00664E86" w:rsidRPr="008676F9" w:rsidTr="00564D41">
        <w:trPr>
          <w:gridAfter w:val="2"/>
          <w:wAfter w:w="293" w:type="dxa"/>
          <w:trHeight w:val="499"/>
        </w:trPr>
        <w:tc>
          <w:tcPr>
            <w:tcW w:w="1660" w:type="dxa"/>
            <w:vMerge/>
            <w:tcBorders>
              <w:top w:val="nil"/>
              <w:left w:val="single" w:sz="8" w:space="0" w:color="000000"/>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1660" w:type="dxa"/>
            <w:gridSpan w:val="3"/>
            <w:vMerge/>
            <w:tcBorders>
              <w:top w:val="nil"/>
              <w:left w:val="single" w:sz="4" w:space="0" w:color="auto"/>
              <w:bottom w:val="single" w:sz="4" w:space="0" w:color="auto"/>
              <w:right w:val="single" w:sz="4" w:space="0" w:color="auto"/>
            </w:tcBorders>
            <w:vAlign w:val="center"/>
          </w:tcPr>
          <w:p w:rsidR="00664E86" w:rsidRPr="008676F9" w:rsidRDefault="00664E86" w:rsidP="008676F9">
            <w:pPr>
              <w:rPr>
                <w:rFonts w:ascii="Calibri" w:eastAsia="Calibri" w:hAnsi="Calibri"/>
                <w:sz w:val="16"/>
                <w:szCs w:val="16"/>
              </w:rPr>
            </w:pP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Pr>
                <w:sz w:val="20"/>
                <w:szCs w:val="20"/>
              </w:rPr>
              <w:t>9</w:t>
            </w:r>
            <w:r w:rsidRPr="00F849C3">
              <w:rPr>
                <w:sz w:val="20"/>
                <w:szCs w:val="20"/>
              </w:rPr>
              <w:t xml:space="preserve">00 000,00                      </w:t>
            </w:r>
          </w:p>
        </w:tc>
      </w:tr>
      <w:tr w:rsidR="00664E86" w:rsidRPr="008676F9" w:rsidTr="00564D41">
        <w:trPr>
          <w:gridAfter w:val="2"/>
          <w:wAfter w:w="293" w:type="dxa"/>
          <w:trHeight w:val="499"/>
        </w:trPr>
        <w:tc>
          <w:tcPr>
            <w:tcW w:w="1660" w:type="dxa"/>
            <w:vMerge/>
            <w:tcBorders>
              <w:top w:val="nil"/>
              <w:left w:val="single" w:sz="8" w:space="0" w:color="000000"/>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(1.1,1.2)</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8676F9" w:rsidRDefault="00664E86" w:rsidP="008676F9">
            <w:pPr>
              <w:jc w:val="right"/>
              <w:rPr>
                <w:rFonts w:ascii="Calibri" w:eastAsia="Calibri" w:hAnsi="Calibri"/>
                <w:sz w:val="20"/>
                <w:szCs w:val="20"/>
              </w:rPr>
            </w:pPr>
            <w:r w:rsidRPr="00F849C3">
              <w:rPr>
                <w:sz w:val="20"/>
                <w:szCs w:val="20"/>
              </w:rPr>
              <w:t xml:space="preserve">         </w:t>
            </w:r>
            <w:r>
              <w:rPr>
                <w:sz w:val="20"/>
                <w:szCs w:val="20"/>
              </w:rPr>
              <w:t xml:space="preserve">1 </w:t>
            </w:r>
            <w:r w:rsidRPr="00F849C3">
              <w:rPr>
                <w:sz w:val="20"/>
                <w:szCs w:val="20"/>
              </w:rPr>
              <w:t>300 000,00</w:t>
            </w:r>
          </w:p>
        </w:tc>
      </w:tr>
      <w:tr w:rsidR="008676F9" w:rsidRPr="008676F9" w:rsidTr="00564D41">
        <w:trPr>
          <w:gridAfter w:val="2"/>
          <w:wAfter w:w="293" w:type="dxa"/>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564D41">
        <w:trPr>
          <w:gridAfter w:val="2"/>
          <w:wAfter w:w="293" w:type="dxa"/>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60" w:type="dxa"/>
            <w:gridSpan w:val="3"/>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70 000,00 </w:t>
            </w:r>
          </w:p>
        </w:tc>
      </w:tr>
      <w:tr w:rsidR="008676F9" w:rsidRPr="008676F9" w:rsidTr="00564D41">
        <w:trPr>
          <w:gridAfter w:val="2"/>
          <w:wAfter w:w="293" w:type="dxa"/>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podnikov s investíciami v poľ. podnikoch  (podpora podnikateľských plánov mladých farmárov) (4.1)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250                      </w:t>
            </w:r>
          </w:p>
        </w:tc>
      </w:tr>
      <w:tr w:rsidR="008676F9" w:rsidRPr="008676F9" w:rsidTr="00564D41">
        <w:trPr>
          <w:gridAfter w:val="2"/>
          <w:wAfter w:w="293" w:type="dxa"/>
          <w:trHeight w:val="499"/>
        </w:trPr>
        <w:tc>
          <w:tcPr>
            <w:tcW w:w="1660" w:type="dxa"/>
            <w:vMerge/>
            <w:tcBorders>
              <w:top w:val="nil"/>
              <w:left w:val="single" w:sz="8" w:space="0" w:color="000000"/>
              <w:bottom w:val="nil"/>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investície (verejné + súkromné) </w:t>
            </w:r>
          </w:p>
        </w:tc>
        <w:tc>
          <w:tcPr>
            <w:tcW w:w="1660" w:type="dxa"/>
            <w:gridSpan w:val="3"/>
            <w:tcBorders>
              <w:top w:val="single" w:sz="4" w:space="0" w:color="auto"/>
              <w:left w:val="nil"/>
              <w:bottom w:val="single" w:sz="4"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30 000 000,00</w:t>
            </w:r>
          </w:p>
        </w:tc>
      </w:tr>
      <w:tr w:rsidR="008676F9" w:rsidRPr="008676F9" w:rsidTr="00564D41">
        <w:trPr>
          <w:gridAfter w:val="2"/>
          <w:wAfter w:w="293" w:type="dxa"/>
          <w:trHeight w:val="499"/>
        </w:trPr>
        <w:tc>
          <w:tcPr>
            <w:tcW w:w="1660" w:type="dxa"/>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60" w:type="dxa"/>
            <w:gridSpan w:val="3"/>
            <w:tcBorders>
              <w:top w:val="single" w:sz="4" w:space="0" w:color="000000"/>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18 000 000,00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7480" w:type="dxa"/>
        <w:tblInd w:w="55" w:type="dxa"/>
        <w:tblCellMar>
          <w:left w:w="70" w:type="dxa"/>
          <w:right w:w="70" w:type="dxa"/>
        </w:tblCellMar>
        <w:tblLook w:val="04A0" w:firstRow="1" w:lastRow="0" w:firstColumn="1" w:lastColumn="0" w:noHBand="0" w:noVBand="1"/>
      </w:tblPr>
      <w:tblGrid>
        <w:gridCol w:w="1780"/>
        <w:gridCol w:w="2000"/>
        <w:gridCol w:w="1560"/>
        <w:gridCol w:w="2140"/>
      </w:tblGrid>
      <w:tr w:rsidR="008676F9" w:rsidRPr="00E820E4" w:rsidTr="00BB33FC">
        <w:trPr>
          <w:trHeight w:val="510"/>
        </w:trPr>
        <w:tc>
          <w:tcPr>
            <w:tcW w:w="7480" w:type="dxa"/>
            <w:gridSpan w:val="4"/>
            <w:tcBorders>
              <w:top w:val="single" w:sz="8" w:space="0" w:color="auto"/>
              <w:left w:val="single" w:sz="8" w:space="0" w:color="auto"/>
              <w:bottom w:val="single" w:sz="4" w:space="0" w:color="auto"/>
              <w:right w:val="single" w:sz="8" w:space="0" w:color="000000"/>
            </w:tcBorders>
            <w:shd w:val="clear" w:color="auto" w:fill="FFFF00"/>
            <w:vAlign w:val="center"/>
            <w:hideMark/>
          </w:tcPr>
          <w:p w:rsidR="008676F9" w:rsidRPr="00E820E4" w:rsidRDefault="008676F9" w:rsidP="008676F9">
            <w:pPr>
              <w:jc w:val="center"/>
              <w:rPr>
                <w:rFonts w:ascii="Calibri" w:hAnsi="Calibri" w:cs="Arial"/>
                <w:b/>
                <w:bCs/>
                <w:color w:val="000000"/>
                <w:szCs w:val="22"/>
              </w:rPr>
            </w:pPr>
            <w:r w:rsidRPr="00E820E4">
              <w:rPr>
                <w:rFonts w:ascii="Calibri" w:hAnsi="Calibri" w:cs="Arial"/>
                <w:b/>
                <w:bCs/>
                <w:color w:val="000000"/>
                <w:szCs w:val="22"/>
              </w:rPr>
              <w:t xml:space="preserve">2C Zlepšenie hospodárskeho výkonu lesných podnikov </w:t>
            </w:r>
          </w:p>
        </w:tc>
      </w:tr>
      <w:tr w:rsidR="008676F9" w:rsidRPr="008676F9" w:rsidTr="00BB33FC">
        <w:trPr>
          <w:trHeight w:val="499"/>
        </w:trPr>
        <w:tc>
          <w:tcPr>
            <w:tcW w:w="178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Cieľ</w:t>
            </w:r>
          </w:p>
        </w:tc>
        <w:tc>
          <w:tcPr>
            <w:tcW w:w="5700" w:type="dxa"/>
            <w:gridSpan w:val="3"/>
            <w:tcBorders>
              <w:top w:val="single" w:sz="4" w:space="0" w:color="auto"/>
              <w:left w:val="nil"/>
              <w:bottom w:val="single" w:sz="4" w:space="0" w:color="auto"/>
              <w:right w:val="single" w:sz="8" w:space="0" w:color="000000"/>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 podporených lesných podnikov  z PRV s investíciami do modernizácie techniky</w:t>
            </w:r>
          </w:p>
        </w:tc>
      </w:tr>
      <w:tr w:rsidR="008676F9" w:rsidRPr="008676F9" w:rsidTr="00BB33FC">
        <w:trPr>
          <w:trHeight w:val="499"/>
        </w:trPr>
        <w:tc>
          <w:tcPr>
            <w:tcW w:w="1780" w:type="dxa"/>
            <w:vMerge/>
            <w:tcBorders>
              <w:top w:val="nil"/>
              <w:left w:val="single" w:sz="8" w:space="0" w:color="auto"/>
              <w:bottom w:val="single" w:sz="4" w:space="0" w:color="auto"/>
              <w:right w:val="single" w:sz="4" w:space="0" w:color="auto"/>
            </w:tcBorders>
            <w:vAlign w:val="center"/>
            <w:hideMark/>
          </w:tcPr>
          <w:p w:rsidR="008676F9" w:rsidRPr="008676F9" w:rsidRDefault="008676F9" w:rsidP="008676F9">
            <w:pPr>
              <w:rPr>
                <w:rFonts w:ascii="Calibri" w:hAnsi="Calibri" w:cs="Arial"/>
                <w:b/>
                <w:bCs/>
                <w:sz w:val="18"/>
                <w:szCs w:val="18"/>
              </w:rPr>
            </w:pPr>
          </w:p>
        </w:tc>
        <w:tc>
          <w:tcPr>
            <w:tcW w:w="20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Počet</w:t>
            </w:r>
          </w:p>
        </w:tc>
        <w:tc>
          <w:tcPr>
            <w:tcW w:w="3700" w:type="dxa"/>
            <w:gridSpan w:val="2"/>
            <w:tcBorders>
              <w:top w:val="single" w:sz="4" w:space="0" w:color="auto"/>
              <w:left w:val="nil"/>
              <w:bottom w:val="single" w:sz="4" w:space="0" w:color="auto"/>
              <w:right w:val="single" w:sz="8" w:space="0" w:color="000000"/>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w:t>
            </w:r>
          </w:p>
        </w:tc>
      </w:tr>
      <w:tr w:rsidR="008676F9" w:rsidRPr="008676F9" w:rsidTr="008676F9">
        <w:trPr>
          <w:trHeight w:val="1035"/>
        </w:trPr>
        <w:tc>
          <w:tcPr>
            <w:tcW w:w="1780" w:type="dxa"/>
            <w:tcBorders>
              <w:top w:val="nil"/>
              <w:left w:val="single" w:sz="8" w:space="0" w:color="auto"/>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Podporené les.podniky</w:t>
            </w:r>
            <w:r w:rsidRPr="008676F9">
              <w:rPr>
                <w:rFonts w:ascii="Calibri" w:hAnsi="Calibri" w:cs="Arial"/>
                <w:b/>
                <w:bCs/>
                <w:sz w:val="18"/>
                <w:szCs w:val="18"/>
              </w:rPr>
              <w:br/>
              <w:t xml:space="preserve">s investíciami </w:t>
            </w:r>
            <w:r w:rsidRPr="008676F9">
              <w:rPr>
                <w:rFonts w:ascii="Calibri" w:hAnsi="Calibri" w:cs="Arial"/>
                <w:b/>
                <w:bCs/>
                <w:sz w:val="18"/>
                <w:szCs w:val="18"/>
              </w:rPr>
              <w:br/>
              <w:t>do r.2020</w:t>
            </w:r>
          </w:p>
        </w:tc>
        <w:tc>
          <w:tcPr>
            <w:tcW w:w="2000" w:type="dxa"/>
            <w:tcBorders>
              <w:top w:val="nil"/>
              <w:left w:val="nil"/>
              <w:bottom w:val="single" w:sz="4" w:space="0" w:color="auto"/>
              <w:right w:val="single" w:sz="4" w:space="0" w:color="auto"/>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180</w:t>
            </w:r>
          </w:p>
        </w:tc>
        <w:tc>
          <w:tcPr>
            <w:tcW w:w="3700" w:type="dxa"/>
            <w:gridSpan w:val="2"/>
            <w:tcBorders>
              <w:top w:val="single" w:sz="4" w:space="0" w:color="auto"/>
              <w:left w:val="nil"/>
              <w:bottom w:val="single" w:sz="4" w:space="0" w:color="auto"/>
              <w:right w:val="single" w:sz="8" w:space="0" w:color="000000"/>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1,48%</w:t>
            </w:r>
          </w:p>
        </w:tc>
      </w:tr>
      <w:tr w:rsidR="008676F9" w:rsidRPr="008676F9" w:rsidTr="008676F9">
        <w:trPr>
          <w:trHeight w:val="900"/>
        </w:trPr>
        <w:tc>
          <w:tcPr>
            <w:tcW w:w="1780" w:type="dxa"/>
            <w:tcBorders>
              <w:top w:val="nil"/>
              <w:left w:val="single" w:sz="8" w:space="0" w:color="auto"/>
              <w:bottom w:val="single" w:sz="8"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Celkový počet les.podnikov (východzí rok)</w:t>
            </w:r>
          </w:p>
        </w:tc>
        <w:tc>
          <w:tcPr>
            <w:tcW w:w="2000" w:type="dxa"/>
            <w:tcBorders>
              <w:top w:val="nil"/>
              <w:left w:val="nil"/>
              <w:bottom w:val="single" w:sz="8" w:space="0" w:color="auto"/>
              <w:right w:val="single" w:sz="4" w:space="0" w:color="auto"/>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12160</w:t>
            </w:r>
          </w:p>
        </w:tc>
        <w:tc>
          <w:tcPr>
            <w:tcW w:w="3700" w:type="dxa"/>
            <w:gridSpan w:val="2"/>
            <w:tcBorders>
              <w:top w:val="single" w:sz="4" w:space="0" w:color="auto"/>
              <w:left w:val="nil"/>
              <w:bottom w:val="single" w:sz="8" w:space="0" w:color="auto"/>
              <w:right w:val="single" w:sz="8" w:space="0" w:color="000000"/>
            </w:tcBorders>
            <w:shd w:val="clear" w:color="auto" w:fill="FFFFFF"/>
            <w:noWrap/>
            <w:vAlign w:val="center"/>
            <w:hideMark/>
          </w:tcPr>
          <w:p w:rsidR="008676F9" w:rsidRPr="008676F9" w:rsidRDefault="008676F9" w:rsidP="008676F9">
            <w:pPr>
              <w:jc w:val="center"/>
              <w:rPr>
                <w:rFonts w:ascii="Calibri" w:hAnsi="Calibri" w:cs="Arial"/>
                <w:sz w:val="18"/>
                <w:szCs w:val="18"/>
              </w:rPr>
            </w:pPr>
            <w:r w:rsidRPr="008676F9">
              <w:rPr>
                <w:rFonts w:ascii="Calibri" w:hAnsi="Calibri" w:cs="Arial"/>
                <w:sz w:val="18"/>
                <w:szCs w:val="18"/>
              </w:rPr>
              <w:t> </w:t>
            </w:r>
          </w:p>
        </w:tc>
      </w:tr>
      <w:tr w:rsidR="008676F9" w:rsidRPr="008676F9" w:rsidTr="00BB33FC">
        <w:trPr>
          <w:trHeight w:val="499"/>
        </w:trPr>
        <w:tc>
          <w:tcPr>
            <w:tcW w:w="178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200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156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214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r>
      <w:tr w:rsidR="008676F9" w:rsidRPr="008676F9" w:rsidTr="00BB33FC">
        <w:trPr>
          <w:trHeight w:val="499"/>
        </w:trPr>
        <w:tc>
          <w:tcPr>
            <w:tcW w:w="7480" w:type="dxa"/>
            <w:gridSpan w:val="4"/>
            <w:tcBorders>
              <w:top w:val="single" w:sz="8" w:space="0" w:color="auto"/>
              <w:left w:val="single" w:sz="8" w:space="0" w:color="auto"/>
              <w:bottom w:val="nil"/>
              <w:right w:val="single" w:sz="8" w:space="0" w:color="000000"/>
            </w:tcBorders>
            <w:shd w:val="clear" w:color="auto" w:fill="auto"/>
            <w:noWrap/>
            <w:vAlign w:val="center"/>
            <w:hideMark/>
          </w:tcPr>
          <w:p w:rsidR="008676F9" w:rsidRPr="008676F9" w:rsidRDefault="008676F9" w:rsidP="008676F9">
            <w:pPr>
              <w:jc w:val="center"/>
              <w:rPr>
                <w:rFonts w:ascii="Calibri" w:hAnsi="Calibri" w:cs="Arial"/>
                <w:b/>
                <w:bCs/>
                <w:sz w:val="20"/>
                <w:szCs w:val="20"/>
              </w:rPr>
            </w:pPr>
            <w:r w:rsidRPr="008676F9">
              <w:rPr>
                <w:rFonts w:ascii="Calibri" w:hAnsi="Calibri" w:cs="Arial"/>
                <w:b/>
                <w:bCs/>
                <w:sz w:val="20"/>
                <w:szCs w:val="20"/>
              </w:rPr>
              <w:t>plánovaný výstup  2014-2020</w:t>
            </w:r>
          </w:p>
        </w:tc>
      </w:tr>
      <w:tr w:rsidR="008676F9" w:rsidRPr="008676F9" w:rsidTr="00BB33FC">
        <w:trPr>
          <w:trHeight w:val="499"/>
        </w:trPr>
        <w:tc>
          <w:tcPr>
            <w:tcW w:w="1780" w:type="dxa"/>
            <w:tcBorders>
              <w:top w:val="single" w:sz="8" w:space="0" w:color="auto"/>
              <w:left w:val="single" w:sz="8" w:space="0" w:color="auto"/>
              <w:bottom w:val="nil"/>
              <w:right w:val="nil"/>
            </w:tcBorders>
            <w:shd w:val="clear" w:color="auto" w:fill="auto"/>
            <w:noWrap/>
            <w:vAlign w:val="center"/>
            <w:hideMark/>
          </w:tcPr>
          <w:p w:rsidR="008676F9" w:rsidRPr="008676F9" w:rsidRDefault="008676F9" w:rsidP="008676F9">
            <w:pPr>
              <w:rPr>
                <w:rFonts w:ascii="Calibri" w:hAnsi="Calibri" w:cs="Arial"/>
                <w:b/>
                <w:bCs/>
                <w:sz w:val="20"/>
                <w:szCs w:val="20"/>
              </w:rPr>
            </w:pPr>
            <w:r w:rsidRPr="008676F9">
              <w:rPr>
                <w:rFonts w:ascii="Calibri" w:hAnsi="Calibri" w:cs="Arial"/>
                <w:b/>
                <w:bCs/>
                <w:sz w:val="20"/>
                <w:szCs w:val="20"/>
              </w:rPr>
              <w:t>Opatrenia</w:t>
            </w:r>
          </w:p>
        </w:tc>
        <w:tc>
          <w:tcPr>
            <w:tcW w:w="5700" w:type="dxa"/>
            <w:gridSpan w:val="3"/>
            <w:tcBorders>
              <w:top w:val="single" w:sz="8" w:space="0" w:color="auto"/>
              <w:left w:val="nil"/>
              <w:bottom w:val="nil"/>
              <w:right w:val="single" w:sz="8" w:space="0" w:color="000000"/>
            </w:tcBorders>
            <w:shd w:val="clear" w:color="auto" w:fill="auto"/>
            <w:noWrap/>
            <w:vAlign w:val="center"/>
            <w:hideMark/>
          </w:tcPr>
          <w:p w:rsidR="008676F9" w:rsidRPr="008676F9" w:rsidRDefault="008676F9" w:rsidP="008676F9">
            <w:pPr>
              <w:jc w:val="center"/>
              <w:rPr>
                <w:rFonts w:ascii="Calibri" w:hAnsi="Calibri" w:cs="Arial"/>
                <w:b/>
                <w:bCs/>
                <w:sz w:val="20"/>
                <w:szCs w:val="20"/>
              </w:rPr>
            </w:pPr>
            <w:r w:rsidRPr="008676F9">
              <w:rPr>
                <w:rFonts w:ascii="Calibri" w:hAnsi="Calibri" w:cs="Arial"/>
                <w:b/>
                <w:bCs/>
                <w:sz w:val="20"/>
                <w:szCs w:val="20"/>
              </w:rPr>
              <w:t> </w:t>
            </w:r>
          </w:p>
        </w:tc>
      </w:tr>
      <w:tr w:rsidR="008676F9" w:rsidRPr="008676F9" w:rsidTr="00BB33FC">
        <w:trPr>
          <w:trHeight w:val="499"/>
        </w:trPr>
        <w:tc>
          <w:tcPr>
            <w:tcW w:w="1780" w:type="dxa"/>
            <w:vMerge w:val="restart"/>
            <w:tcBorders>
              <w:top w:val="single" w:sz="8" w:space="0" w:color="auto"/>
              <w:left w:val="single" w:sz="8" w:space="0" w:color="auto"/>
              <w:bottom w:val="single" w:sz="4" w:space="0" w:color="000000"/>
              <w:right w:val="nil"/>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eastAsia="Calibri" w:hAnsi="Calibri"/>
                <w:b/>
                <w:bCs/>
                <w:sz w:val="16"/>
                <w:szCs w:val="16"/>
              </w:rPr>
              <w:t xml:space="preserve">4 </w:t>
            </w:r>
            <w:r w:rsidRPr="008676F9">
              <w:rPr>
                <w:rFonts w:ascii="Calibri" w:hAnsi="Calibri"/>
                <w:b/>
                <w:bCs/>
                <w:sz w:val="16"/>
                <w:szCs w:val="16"/>
              </w:rPr>
              <w:t>(17)</w:t>
            </w: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Dĺžka vybudovaných lesných ciest (km)</w:t>
            </w:r>
          </w:p>
        </w:tc>
        <w:tc>
          <w:tcPr>
            <w:tcW w:w="2140" w:type="dxa"/>
            <w:tcBorders>
              <w:top w:val="single" w:sz="8"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100 </w:t>
            </w:r>
          </w:p>
        </w:tc>
      </w:tr>
      <w:tr w:rsidR="008676F9" w:rsidRPr="008676F9" w:rsidTr="008676F9">
        <w:trPr>
          <w:trHeight w:val="499"/>
        </w:trPr>
        <w:tc>
          <w:tcPr>
            <w:tcW w:w="1780" w:type="dxa"/>
            <w:vMerge/>
            <w:tcBorders>
              <w:top w:val="single" w:sz="8" w:space="0" w:color="auto"/>
              <w:left w:val="single" w:sz="8" w:space="0" w:color="auto"/>
              <w:bottom w:val="single" w:sz="4" w:space="0" w:color="000000"/>
              <w:right w:val="nil"/>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37 500 000,00 </w:t>
            </w:r>
          </w:p>
        </w:tc>
      </w:tr>
      <w:tr w:rsidR="008676F9" w:rsidRPr="008676F9" w:rsidTr="008676F9">
        <w:trPr>
          <w:trHeight w:val="499"/>
        </w:trPr>
        <w:tc>
          <w:tcPr>
            <w:tcW w:w="1780" w:type="dxa"/>
            <w:vMerge/>
            <w:tcBorders>
              <w:top w:val="single" w:sz="8" w:space="0" w:color="auto"/>
              <w:left w:val="single" w:sz="8" w:space="0" w:color="auto"/>
              <w:bottom w:val="single" w:sz="4" w:space="0" w:color="000000"/>
              <w:right w:val="nil"/>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pre investície do infraštruktúry (4.3) -  lesné cesty</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30 000 000,00 </w:t>
            </w:r>
          </w:p>
        </w:tc>
      </w:tr>
      <w:tr w:rsidR="008676F9" w:rsidRPr="008676F9" w:rsidTr="008676F9">
        <w:trPr>
          <w:trHeight w:val="780"/>
        </w:trPr>
        <w:tc>
          <w:tcPr>
            <w:tcW w:w="1780" w:type="dxa"/>
            <w:vMerge w:val="restart"/>
            <w:tcBorders>
              <w:top w:val="nil"/>
              <w:left w:val="single" w:sz="8" w:space="0" w:color="auto"/>
              <w:bottom w:val="single" w:sz="8"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8 (21)</w:t>
            </w:r>
          </w:p>
        </w:tc>
        <w:tc>
          <w:tcPr>
            <w:tcW w:w="3560" w:type="dxa"/>
            <w:gridSpan w:val="2"/>
            <w:tcBorders>
              <w:top w:val="single" w:sz="4" w:space="0" w:color="auto"/>
              <w:left w:val="nil"/>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operácii pre investície do lesnej technológie a primárneho spracovania/odbytu (8.6)</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180 </w:t>
            </w:r>
          </w:p>
        </w:tc>
      </w:tr>
      <w:tr w:rsidR="008676F9" w:rsidRPr="008676F9" w:rsidTr="008676F9">
        <w:trPr>
          <w:trHeight w:val="499"/>
        </w:trPr>
        <w:tc>
          <w:tcPr>
            <w:tcW w:w="1780" w:type="dxa"/>
            <w:vMerge/>
            <w:tcBorders>
              <w:top w:val="nil"/>
              <w:left w:val="single" w:sz="8" w:space="0" w:color="auto"/>
              <w:bottom w:val="single" w:sz="8"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34 600 000,00</w:t>
            </w:r>
          </w:p>
        </w:tc>
      </w:tr>
      <w:tr w:rsidR="008676F9" w:rsidRPr="008676F9" w:rsidTr="008676F9">
        <w:trPr>
          <w:trHeight w:val="499"/>
        </w:trPr>
        <w:tc>
          <w:tcPr>
            <w:tcW w:w="1780" w:type="dxa"/>
            <w:vMerge/>
            <w:tcBorders>
              <w:top w:val="nil"/>
              <w:left w:val="single" w:sz="8" w:space="0" w:color="auto"/>
              <w:bottom w:val="single" w:sz="8"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nil"/>
              <w:bottom w:val="single" w:sz="8"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2140" w:type="dxa"/>
            <w:tcBorders>
              <w:top w:val="single" w:sz="4" w:space="0" w:color="auto"/>
              <w:left w:val="nil"/>
              <w:bottom w:val="single" w:sz="8"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17 300 000,00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p w:rsidR="008676F9" w:rsidRPr="008676F9" w:rsidRDefault="008676F9" w:rsidP="00E820E4">
      <w:pPr>
        <w:keepNext/>
        <w:spacing w:before="240" w:after="60"/>
        <w:ind w:left="1276" w:hanging="1276"/>
        <w:outlineLvl w:val="3"/>
        <w:rPr>
          <w:rFonts w:ascii="Calibri" w:hAnsi="Calibri"/>
          <w:b/>
          <w:bCs/>
          <w:szCs w:val="22"/>
          <w:lang w:eastAsia="en-US"/>
        </w:rPr>
      </w:pPr>
      <w:bookmarkStart w:id="143" w:name="_Toc359930828"/>
      <w:r w:rsidRPr="008676F9">
        <w:rPr>
          <w:rFonts w:ascii="Calibri" w:hAnsi="Calibri"/>
          <w:b/>
          <w:bCs/>
          <w:szCs w:val="22"/>
          <w:lang w:eastAsia="en-US"/>
        </w:rPr>
        <w:t xml:space="preserve">PRIORITA 3: </w:t>
      </w:r>
      <w:bookmarkEnd w:id="143"/>
      <w:r w:rsidRPr="008676F9">
        <w:rPr>
          <w:rFonts w:ascii="Calibri" w:hAnsi="Calibri"/>
          <w:b/>
          <w:bCs/>
          <w:szCs w:val="22"/>
          <w:lang w:eastAsia="en-US"/>
        </w:rPr>
        <w:t xml:space="preserve">Podpora organizácie potravinového reťazca vrátane spracovania poľnohospodárskych výrobkoch a ich uvádzania na trh, dobrých životných podmienok zvierat a riadenia rizík v poľnohospodárstve </w:t>
      </w:r>
    </w:p>
    <w:tbl>
      <w:tblPr>
        <w:tblW w:w="9000" w:type="dxa"/>
        <w:tblInd w:w="55" w:type="dxa"/>
        <w:tblCellMar>
          <w:left w:w="70" w:type="dxa"/>
          <w:right w:w="70" w:type="dxa"/>
        </w:tblCellMar>
        <w:tblLook w:val="00A0" w:firstRow="1" w:lastRow="0" w:firstColumn="1" w:lastColumn="0" w:noHBand="0" w:noVBand="0"/>
      </w:tblPr>
      <w:tblGrid>
        <w:gridCol w:w="1660"/>
        <w:gridCol w:w="2220"/>
        <w:gridCol w:w="3080"/>
        <w:gridCol w:w="10"/>
        <w:gridCol w:w="2030"/>
      </w:tblGrid>
      <w:tr w:rsidR="008676F9" w:rsidRPr="008676F9" w:rsidTr="00BB33FC">
        <w:trPr>
          <w:trHeight w:val="747"/>
        </w:trPr>
        <w:tc>
          <w:tcPr>
            <w:tcW w:w="9000" w:type="dxa"/>
            <w:gridSpan w:val="5"/>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E820E4" w:rsidP="00962FCB">
            <w:pPr>
              <w:ind w:left="371" w:hanging="371"/>
              <w:rPr>
                <w:rFonts w:ascii="Calibri" w:eastAsia="Calibri" w:hAnsi="Calibri"/>
                <w:b/>
                <w:bCs/>
                <w:color w:val="000000"/>
                <w:sz w:val="20"/>
                <w:szCs w:val="20"/>
              </w:rPr>
            </w:pPr>
            <w:r>
              <w:rPr>
                <w:rFonts w:ascii="Calibri" w:eastAsia="Calibri" w:hAnsi="Calibri"/>
                <w:b/>
                <w:bCs/>
                <w:color w:val="000000"/>
                <w:sz w:val="20"/>
                <w:szCs w:val="20"/>
              </w:rPr>
              <w:t xml:space="preserve">3A </w:t>
            </w:r>
            <w:r w:rsidR="008676F9" w:rsidRPr="00E820E4">
              <w:rPr>
                <w:rFonts w:ascii="Calibri" w:eastAsia="Calibri" w:hAnsi="Calibri"/>
                <w:b/>
                <w:bCs/>
                <w:color w:val="000000"/>
                <w:sz w:val="20"/>
                <w:szCs w:val="20"/>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7340" w:type="dxa"/>
            <w:gridSpan w:val="4"/>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podporených subjektov prostredníctvom vytvárania  skupín výrobcov,  účasti v systéme kvality ,  spolupráce v dodávateľskom reťazci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308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2040" w:type="dxa"/>
            <w:gridSpan w:val="2"/>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 podporených podnikov do 2020</w:t>
            </w:r>
          </w:p>
        </w:tc>
        <w:tc>
          <w:tcPr>
            <w:tcW w:w="308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480 </w:t>
            </w:r>
          </w:p>
        </w:tc>
        <w:tc>
          <w:tcPr>
            <w:tcW w:w="2040" w:type="dxa"/>
            <w:gridSpan w:val="2"/>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1,96%</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podnikov (východiskový rok)</w:t>
            </w:r>
          </w:p>
        </w:tc>
        <w:tc>
          <w:tcPr>
            <w:tcW w:w="308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24 460 </w:t>
            </w:r>
          </w:p>
        </w:tc>
        <w:tc>
          <w:tcPr>
            <w:tcW w:w="2040" w:type="dxa"/>
            <w:gridSpan w:val="2"/>
            <w:tcBorders>
              <w:top w:val="nil"/>
              <w:left w:val="nil"/>
              <w:bottom w:val="single" w:sz="8" w:space="0" w:color="auto"/>
              <w:right w:val="single" w:sz="8" w:space="0" w:color="000000"/>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162"/>
        </w:trPr>
        <w:tc>
          <w:tcPr>
            <w:tcW w:w="9000" w:type="dxa"/>
            <w:gridSpan w:val="5"/>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9000" w:type="dxa"/>
            <w:gridSpan w:val="5"/>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615"/>
        </w:trPr>
        <w:tc>
          <w:tcPr>
            <w:tcW w:w="1660" w:type="dxa"/>
            <w:tcBorders>
              <w:top w:val="single" w:sz="8" w:space="0" w:color="auto"/>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Opatrenia</w:t>
            </w:r>
          </w:p>
        </w:tc>
        <w:tc>
          <w:tcPr>
            <w:tcW w:w="7340" w:type="dxa"/>
            <w:gridSpan w:val="4"/>
            <w:tcBorders>
              <w:top w:val="single" w:sz="8"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325"/>
        </w:trPr>
        <w:tc>
          <w:tcPr>
            <w:tcW w:w="1660" w:type="dxa"/>
            <w:vMerge w:val="restart"/>
            <w:tcBorders>
              <w:top w:val="single" w:sz="8" w:space="0" w:color="auto"/>
              <w:left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9 (27)</w:t>
            </w:r>
          </w:p>
        </w:tc>
        <w:tc>
          <w:tcPr>
            <w:tcW w:w="5310" w:type="dxa"/>
            <w:gridSpan w:val="3"/>
            <w:tcBorders>
              <w:top w:val="single" w:sz="8"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 xml:space="preserve">Počet podporených projektov (založenie </w:t>
            </w:r>
            <w:r w:rsidR="00ED7832">
              <w:rPr>
                <w:rFonts w:ascii="Calibri" w:hAnsi="Calibri"/>
                <w:sz w:val="16"/>
                <w:szCs w:val="16"/>
              </w:rPr>
              <w:t>SaOV</w:t>
            </w:r>
            <w:r w:rsidRPr="008676F9">
              <w:rPr>
                <w:rFonts w:ascii="Calibri" w:hAnsi="Calibri"/>
                <w:sz w:val="16"/>
                <w:szCs w:val="16"/>
              </w:rPr>
              <w:t>)</w:t>
            </w:r>
          </w:p>
        </w:tc>
        <w:tc>
          <w:tcPr>
            <w:tcW w:w="2030" w:type="dxa"/>
            <w:tcBorders>
              <w:top w:val="single" w:sz="8" w:space="0" w:color="auto"/>
              <w:left w:val="single" w:sz="4" w:space="0" w:color="auto"/>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25</w:t>
            </w:r>
          </w:p>
        </w:tc>
      </w:tr>
      <w:tr w:rsidR="008676F9" w:rsidRPr="008676F9" w:rsidTr="00BB33FC">
        <w:trPr>
          <w:trHeight w:val="325"/>
        </w:trPr>
        <w:tc>
          <w:tcPr>
            <w:tcW w:w="1660" w:type="dxa"/>
            <w:vMerge/>
            <w:tcBorders>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p>
        </w:tc>
        <w:tc>
          <w:tcPr>
            <w:tcW w:w="5310"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 xml:space="preserve">Počet podnikov zahrnutých do podporených </w:t>
            </w:r>
            <w:r w:rsidR="00ED7832">
              <w:rPr>
                <w:rFonts w:ascii="Calibri" w:hAnsi="Calibri"/>
                <w:sz w:val="16"/>
                <w:szCs w:val="16"/>
              </w:rPr>
              <w:t>SaOV</w:t>
            </w:r>
          </w:p>
        </w:tc>
        <w:tc>
          <w:tcPr>
            <w:tcW w:w="2030" w:type="dxa"/>
            <w:tcBorders>
              <w:top w:val="single" w:sz="4" w:space="0" w:color="auto"/>
              <w:left w:val="single" w:sz="4" w:space="0" w:color="auto"/>
              <w:bottom w:val="single" w:sz="8"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360</w:t>
            </w:r>
          </w:p>
        </w:tc>
      </w:tr>
      <w:tr w:rsidR="008676F9" w:rsidRPr="008676F9" w:rsidTr="00BB33FC">
        <w:trPr>
          <w:trHeight w:val="325"/>
        </w:trPr>
        <w:tc>
          <w:tcPr>
            <w:tcW w:w="1660" w:type="dxa"/>
            <w:vMerge/>
            <w:tcBorders>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p>
        </w:tc>
        <w:tc>
          <w:tcPr>
            <w:tcW w:w="5310"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Celkové verejné výdavky  (€)</w:t>
            </w:r>
          </w:p>
        </w:tc>
        <w:tc>
          <w:tcPr>
            <w:tcW w:w="2030" w:type="dxa"/>
            <w:tcBorders>
              <w:top w:val="single" w:sz="4" w:space="0" w:color="auto"/>
              <w:left w:val="single" w:sz="4" w:space="0" w:color="auto"/>
              <w:bottom w:val="single" w:sz="8"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10 000 000,00</w:t>
            </w:r>
          </w:p>
        </w:tc>
      </w:tr>
      <w:tr w:rsidR="008676F9" w:rsidRPr="008676F9" w:rsidTr="00BB33FC">
        <w:trPr>
          <w:trHeight w:val="570"/>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0F31DC">
            <w:pPr>
              <w:jc w:val="center"/>
              <w:rPr>
                <w:rFonts w:ascii="Calibri" w:eastAsia="Calibri" w:hAnsi="Calibri"/>
                <w:b/>
                <w:bCs/>
                <w:sz w:val="16"/>
                <w:szCs w:val="16"/>
              </w:rPr>
            </w:pPr>
            <w:r w:rsidRPr="008676F9">
              <w:rPr>
                <w:rFonts w:ascii="Calibri" w:eastAsia="Calibri" w:hAnsi="Calibri"/>
                <w:b/>
                <w:bCs/>
                <w:sz w:val="16"/>
                <w:szCs w:val="16"/>
              </w:rPr>
              <w:t>16 (3</w:t>
            </w:r>
            <w:r w:rsidR="000F31DC">
              <w:rPr>
                <w:rFonts w:ascii="Calibri" w:eastAsia="Calibri" w:hAnsi="Calibri"/>
                <w:b/>
                <w:bCs/>
                <w:sz w:val="16"/>
                <w:szCs w:val="16"/>
              </w:rPr>
              <w:t>5</w:t>
            </w:r>
            <w:r w:rsidRPr="008676F9">
              <w:rPr>
                <w:rFonts w:ascii="Calibri" w:eastAsia="Calibri" w:hAnsi="Calibri"/>
                <w:b/>
                <w:bCs/>
                <w:sz w:val="16"/>
                <w:szCs w:val="16"/>
              </w:rPr>
              <w:t>)</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Počet poľnohospodárskych podnikov spolupracujúcich </w:t>
            </w:r>
            <w:r w:rsidRPr="008676F9">
              <w:rPr>
                <w:rFonts w:ascii="Calibri" w:eastAsia="Calibri" w:hAnsi="Calibri"/>
                <w:sz w:val="16"/>
                <w:szCs w:val="16"/>
              </w:rPr>
              <w:br/>
              <w:t>v rámci odbytových reťazcov  (16.4)</w:t>
            </w:r>
          </w:p>
        </w:tc>
        <w:tc>
          <w:tcPr>
            <w:tcW w:w="2040" w:type="dxa"/>
            <w:gridSpan w:val="2"/>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120 </w:t>
            </w:r>
          </w:p>
        </w:tc>
      </w:tr>
      <w:tr w:rsidR="008676F9" w:rsidRPr="008676F9" w:rsidTr="00BB33FC">
        <w:trPr>
          <w:trHeight w:val="47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Celkové verejné výdavky (€) </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255E13" w:rsidP="008676F9">
            <w:pPr>
              <w:jc w:val="right"/>
              <w:rPr>
                <w:rFonts w:ascii="Calibri" w:eastAsia="Calibri" w:hAnsi="Calibri"/>
                <w:sz w:val="20"/>
                <w:szCs w:val="20"/>
              </w:rPr>
            </w:pPr>
            <w:r>
              <w:rPr>
                <w:sz w:val="20"/>
                <w:szCs w:val="20"/>
              </w:rPr>
              <w:t>24 500 000,00</w:t>
            </w:r>
          </w:p>
        </w:tc>
      </w:tr>
      <w:tr w:rsidR="008676F9" w:rsidRPr="008676F9" w:rsidTr="00BB33FC">
        <w:trPr>
          <w:trHeight w:val="587"/>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podporených projektov (poľ. podniky, spracovanie a odbyt poľ. produktov)   ( 4.2)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214  </w:t>
            </w:r>
          </w:p>
        </w:tc>
      </w:tr>
      <w:tr w:rsidR="008676F9" w:rsidRPr="008676F9" w:rsidTr="00BB33FC">
        <w:trPr>
          <w:trHeight w:val="495"/>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investície € (verejné + súkromné)</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320 000 000,00 </w:t>
            </w:r>
          </w:p>
        </w:tc>
      </w:tr>
      <w:tr w:rsidR="008676F9" w:rsidRPr="008676F9" w:rsidTr="00BB33FC">
        <w:trPr>
          <w:trHeight w:val="360"/>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 (4.2)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160 000 000,00 </w:t>
            </w:r>
          </w:p>
        </w:tc>
      </w:tr>
      <w:tr w:rsidR="008676F9" w:rsidRPr="008676F9" w:rsidTr="00BB33FC">
        <w:trPr>
          <w:trHeight w:val="402"/>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 xml:space="preserve">  14 (33)</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príjemcov</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500</w:t>
            </w:r>
          </w:p>
        </w:tc>
      </w:tr>
      <w:tr w:rsidR="008676F9" w:rsidRPr="008676F9" w:rsidTr="00BB33FC">
        <w:trPr>
          <w:trHeight w:val="402"/>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108 000 000,00</w:t>
            </w:r>
          </w:p>
        </w:tc>
      </w:tr>
      <w:tr w:rsidR="00255E13" w:rsidRPr="008676F9" w:rsidTr="00BB33FC">
        <w:trPr>
          <w:trHeight w:val="402"/>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222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308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Počet účastníkov vzdelávania</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6</w:t>
            </w:r>
            <w:r w:rsidRPr="00F849C3">
              <w:rPr>
                <w:sz w:val="20"/>
                <w:szCs w:val="20"/>
              </w:rPr>
              <w:t xml:space="preserve">50 </w:t>
            </w:r>
          </w:p>
        </w:tc>
      </w:tr>
      <w:tr w:rsidR="00255E13" w:rsidRPr="008676F9" w:rsidTr="00BB33FC">
        <w:trPr>
          <w:trHeight w:val="525"/>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2220" w:type="dxa"/>
            <w:vMerge/>
            <w:tcBorders>
              <w:top w:val="nil"/>
              <w:left w:val="single" w:sz="4" w:space="0" w:color="auto"/>
              <w:bottom w:val="single" w:sz="4" w:space="0" w:color="auto"/>
              <w:right w:val="single" w:sz="4" w:space="0" w:color="auto"/>
            </w:tcBorders>
            <w:vAlign w:val="center"/>
          </w:tcPr>
          <w:p w:rsidR="00255E13" w:rsidRPr="008676F9" w:rsidRDefault="00255E13" w:rsidP="00255E13">
            <w:pPr>
              <w:jc w:val="left"/>
              <w:rPr>
                <w:rFonts w:ascii="Calibri" w:eastAsia="Calibri" w:hAnsi="Calibri"/>
                <w:sz w:val="16"/>
                <w:szCs w:val="16"/>
              </w:rPr>
            </w:pPr>
          </w:p>
        </w:tc>
        <w:tc>
          <w:tcPr>
            <w:tcW w:w="308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na školenia (1.1)</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F849C3" w:rsidRDefault="00255E13" w:rsidP="00255E13">
            <w:pPr>
              <w:jc w:val="right"/>
              <w:rPr>
                <w:sz w:val="20"/>
                <w:szCs w:val="20"/>
              </w:rPr>
            </w:pPr>
            <w:r>
              <w:rPr>
                <w:sz w:val="20"/>
                <w:szCs w:val="20"/>
              </w:rPr>
              <w:t xml:space="preserve"> 1 3</w:t>
            </w:r>
            <w:r w:rsidRPr="00F849C3">
              <w:rPr>
                <w:sz w:val="20"/>
                <w:szCs w:val="20"/>
              </w:rPr>
              <w:t>00 000,00</w:t>
            </w:r>
          </w:p>
        </w:tc>
      </w:tr>
      <w:tr w:rsidR="00255E13" w:rsidRPr="008676F9" w:rsidTr="00BB33FC">
        <w:trPr>
          <w:trHeight w:val="495"/>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8676F9" w:rsidRDefault="00255E13" w:rsidP="008676F9">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 xml:space="preserve">1 </w:t>
            </w:r>
            <w:r w:rsidRPr="008676F9">
              <w:rPr>
                <w:rFonts w:ascii="Calibri" w:eastAsia="Calibri" w:hAnsi="Calibri"/>
                <w:sz w:val="20"/>
                <w:szCs w:val="20"/>
              </w:rPr>
              <w:t>600 000,00</w:t>
            </w:r>
          </w:p>
        </w:tc>
      </w:tr>
      <w:tr w:rsidR="008676F9" w:rsidRPr="008676F9" w:rsidTr="00BB33FC">
        <w:trPr>
          <w:trHeight w:val="402"/>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02"/>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2040" w:type="dxa"/>
            <w:gridSpan w:val="2"/>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105 000,00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8140" w:type="dxa"/>
        <w:tblInd w:w="55" w:type="dxa"/>
        <w:tblCellMar>
          <w:left w:w="70" w:type="dxa"/>
          <w:right w:w="70" w:type="dxa"/>
        </w:tblCellMar>
        <w:tblLook w:val="00A0" w:firstRow="1" w:lastRow="0" w:firstColumn="1" w:lastColumn="0" w:noHBand="0" w:noVBand="0"/>
      </w:tblPr>
      <w:tblGrid>
        <w:gridCol w:w="1660"/>
        <w:gridCol w:w="1900"/>
        <w:gridCol w:w="2920"/>
        <w:gridCol w:w="1660"/>
      </w:tblGrid>
      <w:tr w:rsidR="008676F9" w:rsidRPr="008676F9" w:rsidTr="00BB33FC">
        <w:trPr>
          <w:trHeight w:val="499"/>
        </w:trPr>
        <w:tc>
          <w:tcPr>
            <w:tcW w:w="8140" w:type="dxa"/>
            <w:gridSpan w:val="4"/>
            <w:tcBorders>
              <w:top w:val="single" w:sz="4" w:space="0" w:color="auto"/>
              <w:left w:val="single" w:sz="4" w:space="0" w:color="auto"/>
              <w:bottom w:val="single" w:sz="8" w:space="0" w:color="auto"/>
              <w:right w:val="single" w:sz="4" w:space="0" w:color="auto"/>
            </w:tcBorders>
            <w:shd w:val="clear" w:color="auto" w:fill="FFFF00"/>
            <w:noWrap/>
            <w:vAlign w:val="center"/>
          </w:tcPr>
          <w:p w:rsidR="008676F9" w:rsidRPr="00E820E4" w:rsidRDefault="008676F9" w:rsidP="008676F9">
            <w:pPr>
              <w:jc w:val="center"/>
              <w:rPr>
                <w:rFonts w:ascii="Calibri" w:eastAsia="Calibri" w:hAnsi="Calibri"/>
                <w:b/>
                <w:bCs/>
                <w:szCs w:val="22"/>
              </w:rPr>
            </w:pPr>
            <w:r w:rsidRPr="00E820E4">
              <w:rPr>
                <w:rFonts w:ascii="Calibri" w:eastAsia="Calibri" w:hAnsi="Calibri"/>
                <w:b/>
                <w:bCs/>
                <w:szCs w:val="22"/>
              </w:rPr>
              <w:t>3B Podpora riadenia rizika poľnohospodárskych podnikov a ich predchádzania</w:t>
            </w:r>
          </w:p>
        </w:tc>
      </w:tr>
      <w:tr w:rsidR="008676F9" w:rsidRPr="008676F9" w:rsidTr="00BB33FC">
        <w:trPr>
          <w:trHeight w:val="499"/>
        </w:trPr>
        <w:tc>
          <w:tcPr>
            <w:tcW w:w="1660" w:type="dxa"/>
            <w:vMerge w:val="restart"/>
            <w:tcBorders>
              <w:top w:val="nil"/>
              <w:left w:val="single" w:sz="4" w:space="0" w:color="auto"/>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480" w:type="dxa"/>
            <w:gridSpan w:val="3"/>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podnikov zúčastnených v podporných schémach riadenia rizika</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166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 podporených podnikov do 2020</w:t>
            </w: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260</w:t>
            </w:r>
          </w:p>
        </w:tc>
        <w:tc>
          <w:tcPr>
            <w:tcW w:w="166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1,06 %</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podnikov (východiskový rok)</w:t>
            </w:r>
          </w:p>
        </w:tc>
        <w:tc>
          <w:tcPr>
            <w:tcW w:w="292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24 460</w:t>
            </w:r>
          </w:p>
        </w:tc>
        <w:tc>
          <w:tcPr>
            <w:tcW w:w="166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70"/>
        </w:trPr>
        <w:tc>
          <w:tcPr>
            <w:tcW w:w="8140" w:type="dxa"/>
            <w:gridSpan w:val="4"/>
            <w:tcBorders>
              <w:top w:val="single" w:sz="8"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8140" w:type="dxa"/>
            <w:gridSpan w:val="4"/>
            <w:tcBorders>
              <w:top w:val="single" w:sz="8"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499"/>
        </w:trPr>
        <w:tc>
          <w:tcPr>
            <w:tcW w:w="1660" w:type="dxa"/>
            <w:tcBorders>
              <w:top w:val="single" w:sz="8"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Opatrenia</w:t>
            </w:r>
          </w:p>
        </w:tc>
        <w:tc>
          <w:tcPr>
            <w:tcW w:w="6480" w:type="dxa"/>
            <w:gridSpan w:val="3"/>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1660" w:type="dxa"/>
            <w:vMerge w:val="restart"/>
            <w:tcBorders>
              <w:top w:val="single" w:sz="8" w:space="0" w:color="auto"/>
              <w:left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17 (38)</w:t>
            </w:r>
          </w:p>
        </w:tc>
        <w:tc>
          <w:tcPr>
            <w:tcW w:w="4820" w:type="dxa"/>
            <w:gridSpan w:val="2"/>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sz w:val="16"/>
                <w:szCs w:val="16"/>
              </w:rPr>
              <w:t>Počet poľnohospodárskych podnikov združených do vzájomných fondov (17.2)</w:t>
            </w:r>
          </w:p>
        </w:tc>
        <w:tc>
          <w:tcPr>
            <w:tcW w:w="1660" w:type="dxa"/>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AB6231">
            <w:pPr>
              <w:jc w:val="right"/>
              <w:rPr>
                <w:rFonts w:ascii="Calibri" w:eastAsia="Calibri" w:hAnsi="Calibri"/>
                <w:bCs/>
                <w:sz w:val="18"/>
                <w:szCs w:val="18"/>
              </w:rPr>
            </w:pPr>
            <w:r w:rsidRPr="008676F9">
              <w:rPr>
                <w:rFonts w:ascii="Calibri" w:eastAsia="Calibri" w:hAnsi="Calibri"/>
                <w:bCs/>
                <w:sz w:val="18"/>
                <w:szCs w:val="18"/>
              </w:rPr>
              <w:t>100</w:t>
            </w:r>
          </w:p>
        </w:tc>
      </w:tr>
      <w:tr w:rsidR="008676F9" w:rsidRPr="008676F9" w:rsidTr="00BB33FC">
        <w:trPr>
          <w:trHeight w:val="499"/>
        </w:trPr>
        <w:tc>
          <w:tcPr>
            <w:tcW w:w="1660" w:type="dxa"/>
            <w:vMerge/>
            <w:tcBorders>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p>
        </w:tc>
        <w:tc>
          <w:tcPr>
            <w:tcW w:w="4820" w:type="dxa"/>
            <w:gridSpan w:val="2"/>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sz w:val="16"/>
                <w:szCs w:val="16"/>
              </w:rPr>
              <w:t>Celkové verejné výdavky (€) (17.2)</w:t>
            </w:r>
          </w:p>
        </w:tc>
        <w:tc>
          <w:tcPr>
            <w:tcW w:w="1660" w:type="dxa"/>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bCs/>
                <w:sz w:val="18"/>
                <w:szCs w:val="18"/>
              </w:rPr>
            </w:pPr>
            <w:r w:rsidRPr="008676F9">
              <w:rPr>
                <w:rFonts w:ascii="Calibri" w:eastAsia="Calibri" w:hAnsi="Calibri"/>
                <w:bCs/>
                <w:sz w:val="18"/>
                <w:szCs w:val="18"/>
              </w:rPr>
              <w:t>10 000 000,00</w:t>
            </w:r>
          </w:p>
        </w:tc>
      </w:tr>
      <w:tr w:rsidR="008676F9" w:rsidRPr="008676F9" w:rsidTr="00BB33FC">
        <w:trPr>
          <w:trHeight w:val="499"/>
        </w:trPr>
        <w:tc>
          <w:tcPr>
            <w:tcW w:w="166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5 (18)</w:t>
            </w:r>
          </w:p>
        </w:tc>
        <w:tc>
          <w:tcPr>
            <w:tcW w:w="190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w:t>
            </w:r>
            <w:r w:rsidRPr="008676F9">
              <w:rPr>
                <w:rFonts w:ascii="Calibri" w:eastAsia="Calibri" w:hAnsi="Calibri"/>
                <w:bCs/>
                <w:sz w:val="16"/>
                <w:szCs w:val="16"/>
              </w:rPr>
              <w:t>beneficientov</w:t>
            </w:r>
            <w:r w:rsidRPr="008676F9">
              <w:rPr>
                <w:rFonts w:ascii="Calibri" w:eastAsia="Calibri" w:hAnsi="Calibri"/>
                <w:sz w:val="16"/>
                <w:szCs w:val="16"/>
              </w:rPr>
              <w:t xml:space="preserve"> podpory na preventívne činnosti (5.1)</w:t>
            </w:r>
          </w:p>
        </w:tc>
        <w:tc>
          <w:tcPr>
            <w:tcW w:w="2920" w:type="dxa"/>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w:t>
            </w:r>
            <w:r w:rsidRPr="008676F9">
              <w:rPr>
                <w:rFonts w:ascii="Calibri" w:eastAsia="Calibri" w:hAnsi="Calibri"/>
                <w:bCs/>
                <w:sz w:val="16"/>
                <w:szCs w:val="16"/>
              </w:rPr>
              <w:t>beneficientov</w:t>
            </w:r>
            <w:r w:rsidRPr="008676F9">
              <w:rPr>
                <w:rFonts w:ascii="Calibri" w:eastAsia="Calibri" w:hAnsi="Calibri"/>
                <w:sz w:val="16"/>
                <w:szCs w:val="16"/>
              </w:rPr>
              <w:t xml:space="preserve"> podpory na preventívne činnosti (5.1)</w:t>
            </w:r>
          </w:p>
          <w:p w:rsidR="008676F9" w:rsidRPr="008676F9" w:rsidRDefault="008676F9" w:rsidP="008676F9">
            <w:pPr>
              <w:rPr>
                <w:rFonts w:ascii="Calibri" w:eastAsia="Calibri" w:hAnsi="Calibri"/>
                <w:sz w:val="16"/>
                <w:szCs w:val="16"/>
              </w:rPr>
            </w:pPr>
          </w:p>
        </w:tc>
        <w:tc>
          <w:tcPr>
            <w:tcW w:w="1660" w:type="dxa"/>
            <w:tcBorders>
              <w:top w:val="single" w:sz="4"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160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90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Verejné subjekty</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Celková dĺžka vystavaných, rekonštruovaných, modernizovaných a dostavaných odvodňovacích systémov</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460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verejné výdavky (€)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70 000 000,00</w:t>
            </w:r>
          </w:p>
        </w:tc>
      </w:tr>
      <w:tr w:rsidR="00255E13"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90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92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w:t>
            </w:r>
            <w:r w:rsidRPr="00F849C3">
              <w:rPr>
                <w:sz w:val="20"/>
                <w:szCs w:val="20"/>
              </w:rPr>
              <w:t xml:space="preserve">00 </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1900" w:type="dxa"/>
            <w:vMerge/>
            <w:tcBorders>
              <w:top w:val="nil"/>
              <w:left w:val="single" w:sz="4" w:space="0" w:color="auto"/>
              <w:bottom w:val="single" w:sz="4" w:space="0" w:color="auto"/>
              <w:right w:val="single" w:sz="4" w:space="0" w:color="auto"/>
            </w:tcBorders>
            <w:vAlign w:val="center"/>
          </w:tcPr>
          <w:p w:rsidR="00255E13" w:rsidRPr="008676F9" w:rsidRDefault="00255E13" w:rsidP="008676F9">
            <w:pPr>
              <w:rPr>
                <w:rFonts w:ascii="Calibri" w:eastAsia="Calibri" w:hAnsi="Calibri"/>
                <w:sz w:val="16"/>
                <w:szCs w:val="16"/>
              </w:rPr>
            </w:pPr>
          </w:p>
        </w:tc>
        <w:tc>
          <w:tcPr>
            <w:tcW w:w="292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4</w:t>
            </w:r>
            <w:r w:rsidRPr="00F849C3">
              <w:rPr>
                <w:sz w:val="20"/>
                <w:szCs w:val="20"/>
              </w:rPr>
              <w:t>00 000,00</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4" w:space="0" w:color="auto"/>
            </w:tcBorders>
            <w:shd w:val="clear" w:color="000000" w:fill="FFFFFF"/>
            <w:noWrap/>
            <w:vAlign w:val="center"/>
          </w:tcPr>
          <w:p w:rsidR="00255E13" w:rsidRPr="008676F9" w:rsidRDefault="00255E13" w:rsidP="00255E13">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5</w:t>
            </w:r>
            <w:r w:rsidRPr="008676F9">
              <w:rPr>
                <w:rFonts w:ascii="Calibri" w:eastAsia="Calibri" w:hAnsi="Calibri"/>
                <w:sz w:val="20"/>
                <w:szCs w:val="20"/>
              </w:rPr>
              <w:t>00 000,00</w:t>
            </w:r>
          </w:p>
        </w:tc>
      </w:tr>
      <w:tr w:rsidR="008676F9" w:rsidRPr="008676F9" w:rsidTr="00BB33FC">
        <w:trPr>
          <w:trHeight w:val="499"/>
        </w:trPr>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single" w:sz="4"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single" w:sz="4" w:space="0" w:color="auto"/>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85 000,00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5F1407">
      <w:pPr>
        <w:keepNext/>
        <w:spacing w:before="240" w:after="60" w:line="276" w:lineRule="auto"/>
        <w:outlineLvl w:val="3"/>
        <w:rPr>
          <w:rFonts w:ascii="Calibri" w:hAnsi="Calibri"/>
          <w:bCs/>
          <w:sz w:val="28"/>
          <w:szCs w:val="28"/>
          <w:lang w:eastAsia="en-US"/>
        </w:rPr>
      </w:pPr>
    </w:p>
    <w:p w:rsidR="008676F9" w:rsidRPr="008676F9" w:rsidRDefault="008676F9" w:rsidP="008676F9">
      <w:pPr>
        <w:spacing w:after="200" w:line="276" w:lineRule="auto"/>
        <w:rPr>
          <w:rFonts w:ascii="Calibri" w:eastAsia="Calibri" w:hAnsi="Calibri"/>
          <w:b/>
          <w:szCs w:val="22"/>
          <w:lang w:eastAsia="en-US"/>
        </w:rPr>
        <w:sectPr w:rsidR="008676F9" w:rsidRPr="008676F9" w:rsidSect="00BB33FC">
          <w:headerReference w:type="default" r:id="rId89"/>
          <w:footerReference w:type="default" r:id="rId90"/>
          <w:pgSz w:w="11906" w:h="16838"/>
          <w:pgMar w:top="1417" w:right="1417" w:bottom="1417" w:left="1417" w:header="708" w:footer="708" w:gutter="0"/>
          <w:cols w:space="708"/>
          <w:docGrid w:linePitch="360"/>
        </w:sectPr>
      </w:pPr>
    </w:p>
    <w:p w:rsidR="008676F9" w:rsidRPr="00E820E4" w:rsidRDefault="008676F9" w:rsidP="005F1407">
      <w:pPr>
        <w:keepNext/>
        <w:spacing w:after="200" w:line="276" w:lineRule="auto"/>
        <w:outlineLvl w:val="3"/>
        <w:rPr>
          <w:rFonts w:ascii="Calibri" w:hAnsi="Calibri"/>
          <w:b/>
          <w:bCs/>
          <w:szCs w:val="22"/>
          <w:lang w:eastAsia="en-US"/>
        </w:rPr>
      </w:pPr>
      <w:bookmarkStart w:id="144" w:name="_Toc359930829"/>
      <w:r w:rsidRPr="00E820E4">
        <w:rPr>
          <w:rFonts w:ascii="Calibri" w:hAnsi="Calibri"/>
          <w:b/>
          <w:bCs/>
          <w:szCs w:val="22"/>
          <w:lang w:eastAsia="en-US"/>
        </w:rPr>
        <w:t>PRIORITA 4: Obnov</w:t>
      </w:r>
      <w:bookmarkEnd w:id="144"/>
      <w:r w:rsidRPr="00E820E4">
        <w:rPr>
          <w:rFonts w:ascii="Calibri" w:hAnsi="Calibri"/>
          <w:b/>
          <w:bCs/>
          <w:szCs w:val="22"/>
          <w:lang w:eastAsia="en-US"/>
        </w:rPr>
        <w:t xml:space="preserve">a, zachovanie a posilnenie ekosystémov, ktoré súvisia s poľnohospodárstvom a lesným hospodárstvom </w:t>
      </w:r>
    </w:p>
    <w:tbl>
      <w:tblPr>
        <w:tblW w:w="13623" w:type="dxa"/>
        <w:tblInd w:w="55" w:type="dxa"/>
        <w:tblLayout w:type="fixed"/>
        <w:tblCellMar>
          <w:left w:w="70" w:type="dxa"/>
          <w:right w:w="70" w:type="dxa"/>
        </w:tblCellMar>
        <w:tblLook w:val="00A0" w:firstRow="1" w:lastRow="0" w:firstColumn="1" w:lastColumn="0" w:noHBand="0" w:noVBand="0"/>
      </w:tblPr>
      <w:tblGrid>
        <w:gridCol w:w="2278"/>
        <w:gridCol w:w="802"/>
        <w:gridCol w:w="1072"/>
        <w:gridCol w:w="536"/>
        <w:gridCol w:w="1418"/>
        <w:gridCol w:w="136"/>
        <w:gridCol w:w="1274"/>
        <w:gridCol w:w="149"/>
        <w:gridCol w:w="743"/>
        <w:gridCol w:w="391"/>
        <w:gridCol w:w="501"/>
        <w:gridCol w:w="312"/>
        <w:gridCol w:w="37"/>
        <w:gridCol w:w="851"/>
        <w:gridCol w:w="44"/>
        <w:gridCol w:w="1515"/>
        <w:gridCol w:w="1564"/>
      </w:tblGrid>
      <w:tr w:rsidR="00255E13" w:rsidRPr="00F849C3" w:rsidTr="00895B36">
        <w:trPr>
          <w:trHeight w:val="606"/>
        </w:trPr>
        <w:tc>
          <w:tcPr>
            <w:tcW w:w="13618" w:type="dxa"/>
            <w:gridSpan w:val="17"/>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sz w:val="18"/>
                <w:szCs w:val="18"/>
              </w:rPr>
              <w:br w:type="page"/>
            </w:r>
            <w:r w:rsidRPr="00F849C3">
              <w:rPr>
                <w:b/>
                <w:bCs/>
                <w:sz w:val="18"/>
                <w:szCs w:val="18"/>
              </w:rPr>
              <w:t xml:space="preserve">Tabuľka A1 - podporná tabuľka pre zobrazenie príspevku programovaných opatrení/schém k dosiahnutiu jedného alebo viacerých environmentálnych a klimatických cieľov na podporenej poľ. pôde </w:t>
            </w:r>
          </w:p>
        </w:tc>
      </w:tr>
      <w:tr w:rsidR="00255E13" w:rsidRPr="00F849C3" w:rsidTr="00895B36">
        <w:trPr>
          <w:trHeight w:val="119"/>
        </w:trPr>
        <w:tc>
          <w:tcPr>
            <w:tcW w:w="7665" w:type="dxa"/>
            <w:gridSpan w:val="8"/>
            <w:vMerge w:val="restart"/>
            <w:tcBorders>
              <w:top w:val="single" w:sz="8" w:space="0" w:color="auto"/>
              <w:left w:val="nil"/>
              <w:bottom w:val="single" w:sz="8" w:space="0" w:color="000000"/>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5953" w:type="dxa"/>
            <w:gridSpan w:val="9"/>
            <w:tcBorders>
              <w:top w:val="single" w:sz="8" w:space="0" w:color="auto"/>
              <w:left w:val="nil"/>
              <w:bottom w:val="single" w:sz="8"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0"/>
        </w:trPr>
        <w:tc>
          <w:tcPr>
            <w:tcW w:w="7665" w:type="dxa"/>
            <w:gridSpan w:val="8"/>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5953" w:type="dxa"/>
            <w:gridSpan w:val="9"/>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p>
        </w:tc>
      </w:tr>
      <w:tr w:rsidR="00255E13" w:rsidRPr="00F849C3" w:rsidTr="00895B36">
        <w:trPr>
          <w:trHeight w:val="270"/>
        </w:trPr>
        <w:tc>
          <w:tcPr>
            <w:tcW w:w="7665" w:type="dxa"/>
            <w:gridSpan w:val="8"/>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2835" w:type="dxa"/>
            <w:gridSpan w:val="6"/>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4</w:t>
            </w:r>
          </w:p>
        </w:tc>
        <w:tc>
          <w:tcPr>
            <w:tcW w:w="3118" w:type="dxa"/>
            <w:gridSpan w:val="3"/>
            <w:tcBorders>
              <w:top w:val="single" w:sz="8"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5</w:t>
            </w:r>
          </w:p>
        </w:tc>
      </w:tr>
      <w:tr w:rsidR="00255E13" w:rsidRPr="00F849C3" w:rsidTr="00895B36">
        <w:trPr>
          <w:trHeight w:val="939"/>
        </w:trPr>
        <w:tc>
          <w:tcPr>
            <w:tcW w:w="2278"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2410" w:type="dxa"/>
            <w:gridSpan w:val="3"/>
            <w:tcBorders>
              <w:top w:val="nil"/>
              <w:left w:val="nil"/>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Kategória </w:t>
            </w:r>
          </w:p>
        </w:tc>
        <w:tc>
          <w:tcPr>
            <w:tcW w:w="1418" w:type="dxa"/>
            <w:tcBorders>
              <w:top w:val="nil"/>
              <w:left w:val="single" w:sz="4" w:space="0" w:color="auto"/>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Celkové výdavky</w:t>
            </w:r>
          </w:p>
        </w:tc>
        <w:tc>
          <w:tcPr>
            <w:tcW w:w="1559" w:type="dxa"/>
            <w:gridSpan w:val="3"/>
            <w:tcBorders>
              <w:top w:val="nil"/>
              <w:left w:val="single" w:sz="8" w:space="0" w:color="auto"/>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počet fyzických ha (DJ)/opatrenie alebo schéma </w:t>
            </w:r>
          </w:p>
        </w:tc>
        <w:tc>
          <w:tcPr>
            <w:tcW w:w="1134"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Biodiverzita</w:t>
            </w:r>
          </w:p>
        </w:tc>
        <w:tc>
          <w:tcPr>
            <w:tcW w:w="850"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Voda</w:t>
            </w:r>
          </w:p>
        </w:tc>
        <w:tc>
          <w:tcPr>
            <w:tcW w:w="851"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Pôda</w:t>
            </w:r>
          </w:p>
        </w:tc>
        <w:tc>
          <w:tcPr>
            <w:tcW w:w="1559"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zníženie emisií sklen. plynov a amoniaku </w:t>
            </w:r>
          </w:p>
        </w:tc>
        <w:tc>
          <w:tcPr>
            <w:tcW w:w="1559"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sekvestrácia oxidu uhličitého </w:t>
            </w:r>
          </w:p>
        </w:tc>
      </w:tr>
      <w:tr w:rsidR="00255E13" w:rsidRPr="00F849C3" w:rsidTr="00895B36">
        <w:trPr>
          <w:trHeight w:val="270"/>
        </w:trPr>
        <w:tc>
          <w:tcPr>
            <w:tcW w:w="7665" w:type="dxa"/>
            <w:gridSpan w:val="8"/>
            <w:tcBorders>
              <w:top w:val="single" w:sz="8" w:space="0" w:color="auto"/>
              <w:left w:val="single" w:sz="8" w:space="0" w:color="auto"/>
              <w:bottom w:val="nil"/>
              <w:right w:val="nil"/>
            </w:tcBorders>
            <w:shd w:val="clear" w:color="000000" w:fill="FFFFFF"/>
            <w:vAlign w:val="center"/>
          </w:tcPr>
          <w:p w:rsidR="00255E13" w:rsidRPr="00F849C3" w:rsidRDefault="00255E13" w:rsidP="00895B36">
            <w:pPr>
              <w:rPr>
                <w:b/>
                <w:bCs/>
                <w:sz w:val="18"/>
                <w:szCs w:val="18"/>
              </w:rPr>
            </w:pPr>
            <w:r w:rsidRPr="00F849C3">
              <w:rPr>
                <w:b/>
                <w:bCs/>
                <w:sz w:val="18"/>
                <w:szCs w:val="18"/>
              </w:rPr>
              <w:t>1- Agroenvironmentá</w:t>
            </w:r>
            <w:r>
              <w:rPr>
                <w:b/>
                <w:bCs/>
                <w:sz w:val="18"/>
                <w:szCs w:val="18"/>
              </w:rPr>
              <w:t>lno-klimatické opatrenie (čl. 28</w:t>
            </w:r>
            <w:r w:rsidRPr="00F849C3">
              <w:rPr>
                <w:b/>
                <w:bCs/>
                <w:sz w:val="18"/>
                <w:szCs w:val="18"/>
              </w:rPr>
              <w:t>)</w:t>
            </w:r>
          </w:p>
        </w:tc>
        <w:tc>
          <w:tcPr>
            <w:tcW w:w="1134" w:type="dxa"/>
            <w:gridSpan w:val="2"/>
            <w:tcBorders>
              <w:top w:val="nil"/>
              <w:left w:val="single" w:sz="4"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3260" w:type="dxa"/>
            <w:gridSpan w:val="6"/>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16"/>
        </w:trPr>
        <w:tc>
          <w:tcPr>
            <w:tcW w:w="2278" w:type="dxa"/>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1: Integrovaná produkcia</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Integrovaná produkcia</w:t>
            </w:r>
          </w:p>
        </w:tc>
        <w:tc>
          <w:tcPr>
            <w:tcW w:w="1418" w:type="dxa"/>
            <w:tcBorders>
              <w:top w:val="single" w:sz="8" w:space="0" w:color="auto"/>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45 221 5</w:t>
            </w:r>
            <w:r w:rsidRPr="00F849C3">
              <w:rPr>
                <w:sz w:val="18"/>
                <w:szCs w:val="18"/>
              </w:rPr>
              <w:t>00</w:t>
            </w:r>
          </w:p>
        </w:tc>
        <w:tc>
          <w:tcPr>
            <w:tcW w:w="1559" w:type="dxa"/>
            <w:gridSpan w:val="3"/>
            <w:tcBorders>
              <w:top w:val="single" w:sz="8" w:space="0" w:color="auto"/>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2</w:t>
            </w:r>
            <w:r>
              <w:rPr>
                <w:sz w:val="18"/>
                <w:szCs w:val="18"/>
              </w:rPr>
              <w:t>1 150</w:t>
            </w:r>
          </w:p>
        </w:tc>
        <w:tc>
          <w:tcPr>
            <w:tcW w:w="1134" w:type="dxa"/>
            <w:gridSpan w:val="2"/>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single" w:sz="8"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single" w:sz="8" w:space="0" w:color="auto"/>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single" w:sz="8" w:space="0" w:color="auto"/>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95"/>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2: Ochrana proti erózii pôdy</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 xml:space="preserve">Pokryv pôdy, techniky orby, plytká orba, ochranné poľnohospodárstvo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12</w:t>
            </w:r>
            <w:r w:rsidRPr="00F849C3">
              <w:rPr>
                <w:sz w:val="18"/>
                <w:szCs w:val="18"/>
              </w:rPr>
              <w:t xml:space="preserve"> </w:t>
            </w:r>
            <w:r>
              <w:rPr>
                <w:sz w:val="18"/>
                <w:szCs w:val="18"/>
              </w:rPr>
              <w:t>5</w:t>
            </w:r>
            <w:r w:rsidRPr="00F849C3">
              <w:rPr>
                <w:sz w:val="18"/>
                <w:szCs w:val="18"/>
              </w:rPr>
              <w:t>00 000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50000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1542"/>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3: Ochrana biotopov</w:t>
            </w:r>
            <w:r>
              <w:rPr>
                <w:b/>
                <w:bCs/>
                <w:sz w:val="18"/>
                <w:szCs w:val="18"/>
              </w:rPr>
              <w:t xml:space="preserve"> TTP</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Údržba HNV na ornej pôde a TTP (napr. spôsob zberu úrody, ručná práca, ponechanie strniska na ornej pôde počas zimy ), zavedenie  extenzívneho spásania, konverzia ornej pôdy na TTP</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59 449 100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Pr>
                <w:sz w:val="18"/>
                <w:szCs w:val="18"/>
              </w:rPr>
              <w:t>138 000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969"/>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4: Multifunkčné okraje polí</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413034">
              <w:rPr>
                <w:sz w:val="18"/>
                <w:szCs w:val="18"/>
              </w:rPr>
              <w:t>Tvorba, údržba ekologických funkcií (napr. okraje polí, ochranných pásiem, kvetinové pásy, živé ploty, stromy)</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8 750 000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5 000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828"/>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5: CHVO Žitný ostrov</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413034">
              <w:rPr>
                <w:sz w:val="18"/>
                <w:szCs w:val="18"/>
              </w:rPr>
              <w:t xml:space="preserve">Lepšie riadenie, zníženie minerálnych hnojív a pesticídov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8 750 000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70 000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697"/>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6: Ochrana sysľa pasienkového</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Pr>
                <w:sz w:val="18"/>
                <w:szCs w:val="18"/>
              </w:rPr>
              <w:t xml:space="preserve">Ochrana biotopov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700 000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2 000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556"/>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rPr>
                <w:b/>
                <w:bCs/>
                <w:sz w:val="18"/>
                <w:szCs w:val="18"/>
              </w:rPr>
            </w:pPr>
            <w:r>
              <w:rPr>
                <w:b/>
                <w:bCs/>
                <w:sz w:val="18"/>
                <w:szCs w:val="18"/>
              </w:rPr>
              <w:t>Schéma 7: Ochrana dropa fúzatého</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895B36">
            <w:pPr>
              <w:rPr>
                <w:sz w:val="18"/>
                <w:szCs w:val="18"/>
              </w:rPr>
            </w:pPr>
            <w:r>
              <w:rPr>
                <w:sz w:val="18"/>
                <w:szCs w:val="18"/>
              </w:rPr>
              <w:t>Ochrana biotopov</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1 290 000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3 000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771"/>
        </w:trPr>
        <w:tc>
          <w:tcPr>
            <w:tcW w:w="2278"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rPr>
                <w:b/>
                <w:bCs/>
                <w:sz w:val="18"/>
                <w:szCs w:val="18"/>
              </w:rPr>
            </w:pPr>
            <w:r w:rsidRPr="00F849C3">
              <w:rPr>
                <w:b/>
                <w:bCs/>
                <w:sz w:val="18"/>
                <w:szCs w:val="18"/>
              </w:rPr>
              <w:t xml:space="preserve">Schéma </w:t>
            </w:r>
            <w:r>
              <w:rPr>
                <w:b/>
                <w:bCs/>
                <w:sz w:val="18"/>
                <w:szCs w:val="18"/>
              </w:rPr>
              <w:t>8</w:t>
            </w:r>
            <w:r w:rsidRPr="00F849C3">
              <w:rPr>
                <w:b/>
                <w:bCs/>
                <w:sz w:val="18"/>
                <w:szCs w:val="18"/>
              </w:rPr>
              <w:t xml:space="preserve">: </w:t>
            </w:r>
            <w:r w:rsidRPr="00F849C3">
              <w:rPr>
                <w:b/>
                <w:bCs/>
                <w:sz w:val="18"/>
                <w:szCs w:val="18"/>
              </w:rPr>
              <w:br/>
              <w:t>Chov a udržanie ohrozených druhov zvierat</w:t>
            </w:r>
          </w:p>
        </w:tc>
        <w:tc>
          <w:tcPr>
            <w:tcW w:w="2410" w:type="dxa"/>
            <w:gridSpan w:val="3"/>
            <w:tcBorders>
              <w:top w:val="single" w:sz="8" w:space="0" w:color="auto"/>
              <w:left w:val="nil"/>
              <w:bottom w:val="nil"/>
              <w:right w:val="nil"/>
            </w:tcBorders>
            <w:shd w:val="clear" w:color="000000" w:fill="FFFFFF"/>
          </w:tcPr>
          <w:p w:rsidR="00255E13" w:rsidRPr="00F849C3" w:rsidRDefault="00255E13" w:rsidP="00895B36">
            <w:pPr>
              <w:rPr>
                <w:sz w:val="18"/>
                <w:szCs w:val="18"/>
              </w:rPr>
            </w:pPr>
            <w:r w:rsidRPr="00F849C3">
              <w:rPr>
                <w:sz w:val="18"/>
                <w:szCs w:val="18"/>
              </w:rPr>
              <w:t xml:space="preserve">Podpora na udržanie genetických zdrojov v poľnohospodárstve </w:t>
            </w:r>
          </w:p>
        </w:tc>
        <w:tc>
          <w:tcPr>
            <w:tcW w:w="1418" w:type="dxa"/>
            <w:tcBorders>
              <w:top w:val="nil"/>
              <w:left w:val="single" w:sz="4" w:space="0" w:color="auto"/>
              <w:bottom w:val="nil"/>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3 600 000</w:t>
            </w:r>
          </w:p>
        </w:tc>
        <w:tc>
          <w:tcPr>
            <w:tcW w:w="1559" w:type="dxa"/>
            <w:gridSpan w:val="3"/>
            <w:tcBorders>
              <w:top w:val="nil"/>
              <w:left w:val="nil"/>
              <w:bottom w:val="nil"/>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3600</w:t>
            </w:r>
          </w:p>
        </w:tc>
        <w:tc>
          <w:tcPr>
            <w:tcW w:w="1134"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1" w:type="dxa"/>
            <w:tcBorders>
              <w:top w:val="nil"/>
              <w:left w:val="nil"/>
              <w:bottom w:val="nil"/>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nil"/>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255"/>
        </w:trPr>
        <w:tc>
          <w:tcPr>
            <w:tcW w:w="13618" w:type="dxa"/>
            <w:gridSpan w:val="17"/>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rPr>
                <w:b/>
                <w:bCs/>
                <w:sz w:val="18"/>
                <w:szCs w:val="18"/>
              </w:rPr>
            </w:pPr>
            <w:r w:rsidRPr="00F849C3">
              <w:rPr>
                <w:b/>
                <w:bCs/>
                <w:sz w:val="18"/>
                <w:szCs w:val="18"/>
              </w:rPr>
              <w:t>2- Ekol</w:t>
            </w:r>
            <w:r>
              <w:rPr>
                <w:b/>
                <w:bCs/>
                <w:sz w:val="18"/>
                <w:szCs w:val="18"/>
              </w:rPr>
              <w:t>ogické poľnohospodárstvo (čl. 29</w:t>
            </w:r>
            <w:r w:rsidRPr="00F849C3">
              <w:rPr>
                <w:b/>
                <w:bCs/>
                <w:sz w:val="18"/>
                <w:szCs w:val="18"/>
              </w:rPr>
              <w:t>)</w:t>
            </w:r>
          </w:p>
        </w:tc>
      </w:tr>
      <w:tr w:rsidR="00255E13" w:rsidRPr="00F849C3" w:rsidTr="00895B36">
        <w:trPr>
          <w:trHeight w:val="255"/>
        </w:trPr>
        <w:tc>
          <w:tcPr>
            <w:tcW w:w="4688" w:type="dxa"/>
            <w:gridSpan w:val="4"/>
            <w:tcBorders>
              <w:top w:val="nil"/>
              <w:left w:val="single" w:sz="8" w:space="0" w:color="auto"/>
              <w:bottom w:val="single" w:sz="4"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Konverzia</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559" w:type="dxa"/>
            <w:gridSpan w:val="3"/>
            <w:tcBorders>
              <w:top w:val="nil"/>
              <w:left w:val="single" w:sz="4" w:space="0" w:color="auto"/>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1"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nil"/>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270"/>
        </w:trPr>
        <w:tc>
          <w:tcPr>
            <w:tcW w:w="4688" w:type="dxa"/>
            <w:gridSpan w:val="4"/>
            <w:tcBorders>
              <w:top w:val="single" w:sz="4" w:space="0" w:color="auto"/>
              <w:left w:val="single" w:sz="8" w:space="0" w:color="auto"/>
              <w:bottom w:val="single" w:sz="8"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Udržovanie</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90 000 000 </w:t>
            </w:r>
          </w:p>
        </w:tc>
        <w:tc>
          <w:tcPr>
            <w:tcW w:w="1559" w:type="dxa"/>
            <w:gridSpan w:val="3"/>
            <w:tcBorders>
              <w:top w:val="nil"/>
              <w:left w:val="single" w:sz="4" w:space="0" w:color="auto"/>
              <w:bottom w:val="single" w:sz="4" w:space="0" w:color="auto"/>
              <w:right w:val="nil"/>
            </w:tcBorders>
            <w:shd w:val="clear" w:color="000000" w:fill="FFFFFF"/>
            <w:noWrap/>
            <w:vAlign w:val="center"/>
          </w:tcPr>
          <w:p w:rsidR="00255E13" w:rsidRPr="00F849C3" w:rsidRDefault="00255E13" w:rsidP="00895B36">
            <w:pPr>
              <w:rPr>
                <w:sz w:val="18"/>
                <w:szCs w:val="18"/>
              </w:rPr>
            </w:pPr>
            <w:r w:rsidRPr="00F849C3">
              <w:rPr>
                <w:sz w:val="18"/>
                <w:szCs w:val="18"/>
              </w:rPr>
              <w:t xml:space="preserve">             15</w:t>
            </w:r>
            <w:r>
              <w:rPr>
                <w:sz w:val="18"/>
                <w:szCs w:val="18"/>
              </w:rPr>
              <w:t>0</w:t>
            </w:r>
            <w:r w:rsidRPr="00F849C3">
              <w:rPr>
                <w:sz w:val="18"/>
                <w:szCs w:val="18"/>
              </w:rPr>
              <w:t xml:space="preserve"> </w:t>
            </w:r>
            <w:r>
              <w:rPr>
                <w:sz w:val="18"/>
                <w:szCs w:val="18"/>
              </w:rPr>
              <w:t>34</w:t>
            </w:r>
            <w:r w:rsidRPr="00F849C3">
              <w:rPr>
                <w:sz w:val="18"/>
                <w:szCs w:val="18"/>
              </w:rPr>
              <w:t xml:space="preserve">0 </w:t>
            </w:r>
          </w:p>
        </w:tc>
        <w:tc>
          <w:tcPr>
            <w:tcW w:w="1134" w:type="dxa"/>
            <w:gridSpan w:val="2"/>
            <w:tcBorders>
              <w:top w:val="nil"/>
              <w:left w:val="single" w:sz="8" w:space="0" w:color="auto"/>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nil"/>
              <w:bottom w:val="single" w:sz="8" w:space="0" w:color="auto"/>
              <w:right w:val="nil"/>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single" w:sz="4" w:space="0" w:color="auto"/>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408"/>
        </w:trPr>
        <w:tc>
          <w:tcPr>
            <w:tcW w:w="6106" w:type="dxa"/>
            <w:gridSpan w:val="5"/>
            <w:tcBorders>
              <w:top w:val="single" w:sz="8" w:space="0" w:color="auto"/>
              <w:left w:val="single" w:sz="8" w:space="0" w:color="auto"/>
              <w:bottom w:val="single" w:sz="4" w:space="0" w:color="auto"/>
              <w:right w:val="single" w:sz="8" w:space="0" w:color="000000"/>
            </w:tcBorders>
            <w:shd w:val="clear" w:color="000000" w:fill="FFFFFF"/>
            <w:vAlign w:val="center"/>
          </w:tcPr>
          <w:p w:rsidR="00255E13" w:rsidRPr="00F849C3" w:rsidRDefault="00255E13" w:rsidP="00895B36">
            <w:pPr>
              <w:rPr>
                <w:b/>
                <w:bCs/>
                <w:sz w:val="18"/>
                <w:szCs w:val="18"/>
              </w:rPr>
            </w:pPr>
            <w:r w:rsidRPr="00F849C3">
              <w:rPr>
                <w:b/>
                <w:bCs/>
                <w:sz w:val="18"/>
                <w:szCs w:val="18"/>
              </w:rPr>
              <w:t>3- Natura 2000 a</w:t>
            </w:r>
            <w:r>
              <w:rPr>
                <w:b/>
                <w:bCs/>
                <w:sz w:val="18"/>
                <w:szCs w:val="18"/>
              </w:rPr>
              <w:t xml:space="preserve"> rámcová smernica o vode (čl. 30</w:t>
            </w:r>
            <w:r w:rsidRPr="00F849C3">
              <w:rPr>
                <w:b/>
                <w:bCs/>
                <w:sz w:val="18"/>
                <w:szCs w:val="18"/>
              </w:rPr>
              <w:t>)</w:t>
            </w:r>
          </w:p>
        </w:tc>
        <w:tc>
          <w:tcPr>
            <w:tcW w:w="1559" w:type="dxa"/>
            <w:gridSpan w:val="3"/>
            <w:tcBorders>
              <w:top w:val="single" w:sz="8" w:space="0" w:color="auto"/>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5953" w:type="dxa"/>
            <w:gridSpan w:val="9"/>
            <w:tcBorders>
              <w:top w:val="nil"/>
              <w:left w:val="nil"/>
              <w:bottom w:val="nil"/>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trHeight w:val="358"/>
        </w:trPr>
        <w:tc>
          <w:tcPr>
            <w:tcW w:w="4688" w:type="dxa"/>
            <w:gridSpan w:val="4"/>
            <w:tcBorders>
              <w:top w:val="single" w:sz="4" w:space="0" w:color="auto"/>
              <w:left w:val="single" w:sz="8" w:space="0" w:color="auto"/>
              <w:bottom w:val="single" w:sz="4"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Natura 2000 (poľ. pôda)</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 900 000</w:t>
            </w:r>
          </w:p>
        </w:tc>
        <w:tc>
          <w:tcPr>
            <w:tcW w:w="1559" w:type="dxa"/>
            <w:gridSpan w:val="3"/>
            <w:tcBorders>
              <w:top w:val="single" w:sz="4" w:space="0" w:color="auto"/>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2 665</w:t>
            </w:r>
          </w:p>
        </w:tc>
        <w:tc>
          <w:tcPr>
            <w:tcW w:w="1134" w:type="dxa"/>
            <w:gridSpan w:val="2"/>
            <w:tcBorders>
              <w:top w:val="single" w:sz="8"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13" w:type="dxa"/>
            <w:gridSpan w:val="2"/>
            <w:tcBorders>
              <w:top w:val="single" w:sz="8" w:space="0" w:color="auto"/>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932" w:type="dxa"/>
            <w:gridSpan w:val="3"/>
            <w:tcBorders>
              <w:top w:val="single" w:sz="8" w:space="0" w:color="auto"/>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15" w:type="dxa"/>
            <w:tcBorders>
              <w:top w:val="single" w:sz="8" w:space="0" w:color="auto"/>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single" w:sz="8" w:space="0" w:color="auto"/>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416"/>
        </w:trPr>
        <w:tc>
          <w:tcPr>
            <w:tcW w:w="4688" w:type="dxa"/>
            <w:gridSpan w:val="4"/>
            <w:tcBorders>
              <w:top w:val="single" w:sz="4" w:space="0" w:color="auto"/>
              <w:left w:val="single" w:sz="8" w:space="0" w:color="auto"/>
              <w:bottom w:val="single" w:sz="8"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Rámcová smernica o vode</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0</w:t>
            </w:r>
          </w:p>
        </w:tc>
        <w:tc>
          <w:tcPr>
            <w:tcW w:w="1559" w:type="dxa"/>
            <w:gridSpan w:val="3"/>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134" w:type="dxa"/>
            <w:gridSpan w:val="2"/>
            <w:tcBorders>
              <w:top w:val="nil"/>
              <w:left w:val="nil"/>
              <w:bottom w:val="single" w:sz="8"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813"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932" w:type="dxa"/>
            <w:gridSpan w:val="3"/>
            <w:tcBorders>
              <w:top w:val="nil"/>
              <w:left w:val="nil"/>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15" w:type="dxa"/>
            <w:tcBorders>
              <w:top w:val="nil"/>
              <w:left w:val="nil"/>
              <w:bottom w:val="single" w:sz="8" w:space="0" w:color="auto"/>
              <w:right w:val="nil"/>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single" w:sz="4" w:space="0" w:color="auto"/>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255"/>
        </w:trPr>
        <w:tc>
          <w:tcPr>
            <w:tcW w:w="9300" w:type="dxa"/>
            <w:gridSpan w:val="11"/>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Table A2 - podporná tabuľka pre zobrazenie príspevku programovaných opatrení/schém k dosiahnutiu jedného alebo viacerých environmentálnych a klimatických cieľov na podporenej lesnej pôde </w:t>
            </w:r>
          </w:p>
        </w:tc>
      </w:tr>
      <w:tr w:rsidR="00255E13" w:rsidRPr="00F849C3" w:rsidTr="00895B36">
        <w:trPr>
          <w:gridAfter w:val="6"/>
          <w:wAfter w:w="4323" w:type="dxa"/>
          <w:trHeight w:val="705"/>
        </w:trPr>
        <w:tc>
          <w:tcPr>
            <w:tcW w:w="9300" w:type="dxa"/>
            <w:gridSpan w:val="11"/>
            <w:vMerge/>
            <w:tcBorders>
              <w:top w:val="single" w:sz="8" w:space="0" w:color="auto"/>
              <w:left w:val="single" w:sz="8" w:space="0" w:color="auto"/>
              <w:bottom w:val="single" w:sz="8" w:space="0" w:color="000000"/>
              <w:right w:val="single" w:sz="8" w:space="0" w:color="000000"/>
            </w:tcBorders>
            <w:vAlign w:val="center"/>
          </w:tcPr>
          <w:p w:rsidR="00255E13" w:rsidRPr="00F849C3" w:rsidRDefault="00255E13" w:rsidP="00895B36">
            <w:pPr>
              <w:rPr>
                <w:b/>
                <w:bCs/>
                <w:sz w:val="18"/>
                <w:szCs w:val="18"/>
              </w:rPr>
            </w:pPr>
          </w:p>
        </w:tc>
      </w:tr>
      <w:tr w:rsidR="00255E13" w:rsidRPr="00F849C3" w:rsidTr="00895B36">
        <w:trPr>
          <w:gridAfter w:val="6"/>
          <w:wAfter w:w="4323" w:type="dxa"/>
          <w:trHeight w:val="270"/>
        </w:trPr>
        <w:tc>
          <w:tcPr>
            <w:tcW w:w="6242" w:type="dxa"/>
            <w:gridSpan w:val="6"/>
            <w:vMerge w:val="restart"/>
            <w:tcBorders>
              <w:top w:val="single" w:sz="8" w:space="0" w:color="auto"/>
              <w:left w:val="nil"/>
              <w:bottom w:val="single" w:sz="8" w:space="0" w:color="000000"/>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3058" w:type="dxa"/>
            <w:gridSpan w:val="5"/>
            <w:tcBorders>
              <w:top w:val="single" w:sz="8" w:space="0" w:color="auto"/>
              <w:left w:val="nil"/>
              <w:bottom w:val="single" w:sz="8"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138"/>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3058" w:type="dxa"/>
            <w:gridSpan w:val="5"/>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p>
        </w:tc>
      </w:tr>
      <w:tr w:rsidR="00255E13" w:rsidRPr="00F849C3" w:rsidTr="00895B36">
        <w:trPr>
          <w:gridAfter w:val="6"/>
          <w:wAfter w:w="4323" w:type="dxa"/>
          <w:trHeight w:val="270"/>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3058" w:type="dxa"/>
            <w:gridSpan w:val="5"/>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4</w:t>
            </w:r>
          </w:p>
        </w:tc>
      </w:tr>
      <w:tr w:rsidR="00255E13" w:rsidRPr="00F849C3" w:rsidTr="00895B36">
        <w:trPr>
          <w:gridAfter w:val="6"/>
          <w:wAfter w:w="4323" w:type="dxa"/>
          <w:trHeight w:val="525"/>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1274"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Biodiverzita</w:t>
            </w:r>
          </w:p>
        </w:tc>
        <w:tc>
          <w:tcPr>
            <w:tcW w:w="892" w:type="dxa"/>
            <w:gridSpan w:val="2"/>
            <w:tcBorders>
              <w:top w:val="nil"/>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Voda</w:t>
            </w:r>
          </w:p>
        </w:tc>
        <w:tc>
          <w:tcPr>
            <w:tcW w:w="892" w:type="dxa"/>
            <w:gridSpan w:val="2"/>
            <w:tcBorders>
              <w:top w:val="nil"/>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Pôda</w:t>
            </w:r>
          </w:p>
        </w:tc>
      </w:tr>
      <w:tr w:rsidR="00255E13" w:rsidRPr="00F849C3" w:rsidTr="00895B36">
        <w:trPr>
          <w:gridAfter w:val="6"/>
          <w:wAfter w:w="4323" w:type="dxa"/>
          <w:trHeight w:val="1065"/>
        </w:trPr>
        <w:tc>
          <w:tcPr>
            <w:tcW w:w="3080"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2- Natura 2000 a</w:t>
            </w:r>
            <w:r>
              <w:rPr>
                <w:b/>
                <w:bCs/>
                <w:sz w:val="18"/>
                <w:szCs w:val="18"/>
              </w:rPr>
              <w:t xml:space="preserve"> Rámcová smernica o vode (čl. 30</w:t>
            </w:r>
            <w:r w:rsidRPr="00F849C3">
              <w:rPr>
                <w:b/>
                <w:bCs/>
                <w:sz w:val="18"/>
                <w:szCs w:val="18"/>
              </w:rPr>
              <w:t>)</w:t>
            </w:r>
          </w:p>
        </w:tc>
        <w:tc>
          <w:tcPr>
            <w:tcW w:w="1072" w:type="dxa"/>
            <w:tcBorders>
              <w:top w:val="nil"/>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ha</w:t>
            </w:r>
          </w:p>
        </w:tc>
        <w:tc>
          <w:tcPr>
            <w:tcW w:w="2090" w:type="dxa"/>
            <w:gridSpan w:val="3"/>
            <w:tcBorders>
              <w:top w:val="nil"/>
              <w:left w:val="nil"/>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Celkové verejné výdavky  (€)</w:t>
            </w:r>
          </w:p>
        </w:tc>
        <w:tc>
          <w:tcPr>
            <w:tcW w:w="1274" w:type="dxa"/>
            <w:tcBorders>
              <w:top w:val="single" w:sz="8" w:space="0" w:color="auto"/>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gridAfter w:val="6"/>
          <w:wAfter w:w="4323" w:type="dxa"/>
          <w:trHeight w:val="270"/>
        </w:trPr>
        <w:tc>
          <w:tcPr>
            <w:tcW w:w="3080" w:type="dxa"/>
            <w:gridSpan w:val="2"/>
            <w:tcBorders>
              <w:top w:val="single" w:sz="4" w:space="0" w:color="auto"/>
              <w:left w:val="single" w:sz="8" w:space="0" w:color="auto"/>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Natura 2000 (lesná pôda)</w:t>
            </w:r>
          </w:p>
        </w:tc>
        <w:tc>
          <w:tcPr>
            <w:tcW w:w="1072" w:type="dxa"/>
            <w:tcBorders>
              <w:top w:val="single" w:sz="4" w:space="0" w:color="auto"/>
              <w:left w:val="nil"/>
              <w:bottom w:val="single" w:sz="8" w:space="0" w:color="auto"/>
              <w:right w:val="single" w:sz="4"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28 450</w:t>
            </w:r>
          </w:p>
        </w:tc>
        <w:tc>
          <w:tcPr>
            <w:tcW w:w="2090" w:type="dxa"/>
            <w:gridSpan w:val="3"/>
            <w:tcBorders>
              <w:top w:val="single" w:sz="4" w:space="0" w:color="auto"/>
              <w:left w:val="nil"/>
              <w:bottom w:val="single" w:sz="8"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7 840 000</w:t>
            </w:r>
            <w:r w:rsidRPr="00F849C3">
              <w:rPr>
                <w:sz w:val="18"/>
                <w:szCs w:val="18"/>
              </w:rPr>
              <w:t xml:space="preserve">,00 </w:t>
            </w:r>
          </w:p>
        </w:tc>
        <w:tc>
          <w:tcPr>
            <w:tcW w:w="1274" w:type="dxa"/>
            <w:tcBorders>
              <w:top w:val="single" w:sz="4" w:space="0" w:color="auto"/>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92" w:type="dxa"/>
            <w:gridSpan w:val="2"/>
            <w:tcBorders>
              <w:top w:val="single" w:sz="4" w:space="0" w:color="auto"/>
              <w:left w:val="nil"/>
              <w:bottom w:val="nil"/>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single" w:sz="4" w:space="0" w:color="auto"/>
              <w:left w:val="nil"/>
              <w:bottom w:val="nil"/>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510"/>
        </w:trPr>
        <w:tc>
          <w:tcPr>
            <w:tcW w:w="3080" w:type="dxa"/>
            <w:gridSpan w:val="2"/>
            <w:tcBorders>
              <w:top w:val="nil"/>
              <w:left w:val="single" w:sz="8" w:space="0" w:color="auto"/>
              <w:bottom w:val="nil"/>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3- Inv</w:t>
            </w:r>
            <w:r>
              <w:rPr>
                <w:b/>
                <w:bCs/>
                <w:sz w:val="18"/>
                <w:szCs w:val="18"/>
              </w:rPr>
              <w:t>estície do rozvoja lesov (čl. 21</w:t>
            </w:r>
            <w:r w:rsidRPr="00F849C3">
              <w:rPr>
                <w:b/>
                <w:bCs/>
                <w:sz w:val="18"/>
                <w:szCs w:val="18"/>
              </w:rPr>
              <w:t>)</w:t>
            </w:r>
          </w:p>
        </w:tc>
        <w:tc>
          <w:tcPr>
            <w:tcW w:w="1072" w:type="dxa"/>
            <w:tcBorders>
              <w:top w:val="nil"/>
              <w:left w:val="nil"/>
              <w:bottom w:val="nil"/>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2090" w:type="dxa"/>
            <w:gridSpan w:val="3"/>
            <w:tcBorders>
              <w:top w:val="nil"/>
              <w:left w:val="nil"/>
              <w:bottom w:val="single" w:sz="4" w:space="0" w:color="auto"/>
              <w:right w:val="nil"/>
            </w:tcBorders>
            <w:vAlign w:val="center"/>
          </w:tcPr>
          <w:p w:rsidR="00255E13" w:rsidRPr="00F849C3" w:rsidRDefault="00255E13" w:rsidP="00895B36">
            <w:pPr>
              <w:jc w:val="center"/>
              <w:rPr>
                <w:b/>
                <w:bCs/>
                <w:sz w:val="18"/>
                <w:szCs w:val="18"/>
              </w:rPr>
            </w:pPr>
            <w:r w:rsidRPr="00F849C3">
              <w:rPr>
                <w:b/>
                <w:bCs/>
                <w:sz w:val="18"/>
                <w:szCs w:val="18"/>
              </w:rPr>
              <w:t> </w:t>
            </w:r>
          </w:p>
        </w:tc>
        <w:tc>
          <w:tcPr>
            <w:tcW w:w="1274" w:type="dxa"/>
            <w:tcBorders>
              <w:top w:val="nil"/>
              <w:left w:val="single" w:sz="8" w:space="0" w:color="auto"/>
              <w:bottom w:val="single" w:sz="4" w:space="0" w:color="auto"/>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single" w:sz="4" w:space="0" w:color="auto"/>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single" w:sz="4" w:space="0" w:color="auto"/>
              <w:right w:val="single" w:sz="8" w:space="0" w:color="auto"/>
            </w:tcBorders>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gridAfter w:val="6"/>
          <w:wAfter w:w="4323" w:type="dxa"/>
          <w:trHeight w:val="780"/>
        </w:trPr>
        <w:tc>
          <w:tcPr>
            <w:tcW w:w="3080" w:type="dxa"/>
            <w:gridSpan w:val="2"/>
            <w:tcBorders>
              <w:top w:val="single" w:sz="4" w:space="0" w:color="auto"/>
              <w:left w:val="single" w:sz="8" w:space="0" w:color="auto"/>
              <w:bottom w:val="single" w:sz="8" w:space="0" w:color="auto"/>
              <w:right w:val="single" w:sz="4" w:space="0" w:color="auto"/>
            </w:tcBorders>
            <w:vAlign w:val="center"/>
          </w:tcPr>
          <w:p w:rsidR="00255E13" w:rsidRPr="00F849C3" w:rsidRDefault="00255E13" w:rsidP="00895B36">
            <w:pPr>
              <w:rPr>
                <w:sz w:val="18"/>
                <w:szCs w:val="18"/>
              </w:rPr>
            </w:pPr>
            <w:r w:rsidRPr="00F849C3">
              <w:rPr>
                <w:sz w:val="18"/>
                <w:szCs w:val="18"/>
              </w:rPr>
              <w:t>Investície zlepšujúce odolnosť a environmentálnu hodnotu lesných ekosystémov (8.</w:t>
            </w:r>
            <w:r>
              <w:rPr>
                <w:sz w:val="18"/>
                <w:szCs w:val="18"/>
              </w:rPr>
              <w:t>5</w:t>
            </w:r>
            <w:r w:rsidRPr="00F849C3">
              <w:rPr>
                <w:sz w:val="18"/>
                <w:szCs w:val="18"/>
              </w:rPr>
              <w:t>)</w:t>
            </w:r>
          </w:p>
        </w:tc>
        <w:tc>
          <w:tcPr>
            <w:tcW w:w="1072" w:type="dxa"/>
            <w:tcBorders>
              <w:top w:val="single" w:sz="4" w:space="0" w:color="auto"/>
              <w:left w:val="nil"/>
              <w:bottom w:val="single" w:sz="8"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Pr>
                <w:sz w:val="18"/>
                <w:szCs w:val="18"/>
              </w:rPr>
              <w:t>840</w:t>
            </w:r>
          </w:p>
        </w:tc>
        <w:tc>
          <w:tcPr>
            <w:tcW w:w="2090" w:type="dxa"/>
            <w:gridSpan w:val="3"/>
            <w:tcBorders>
              <w:top w:val="nil"/>
              <w:left w:val="nil"/>
              <w:bottom w:val="single" w:sz="8" w:space="0" w:color="auto"/>
              <w:right w:val="single" w:sz="8" w:space="0" w:color="auto"/>
            </w:tcBorders>
            <w:shd w:val="clear" w:color="000000" w:fill="FFFFFF"/>
            <w:noWrap/>
            <w:vAlign w:val="center"/>
          </w:tcPr>
          <w:p w:rsidR="00255E13" w:rsidRPr="00F849C3" w:rsidRDefault="00255E13" w:rsidP="00895B36">
            <w:pPr>
              <w:jc w:val="center"/>
              <w:rPr>
                <w:sz w:val="18"/>
                <w:szCs w:val="18"/>
              </w:rPr>
            </w:pPr>
            <w:r>
              <w:rPr>
                <w:sz w:val="18"/>
                <w:szCs w:val="18"/>
              </w:rPr>
              <w:t>5 000 000,00</w:t>
            </w:r>
          </w:p>
        </w:tc>
        <w:tc>
          <w:tcPr>
            <w:tcW w:w="1274" w:type="dxa"/>
            <w:tcBorders>
              <w:top w:val="nil"/>
              <w:left w:val="nil"/>
              <w:bottom w:val="single" w:sz="8" w:space="0" w:color="auto"/>
              <w:right w:val="single" w:sz="4" w:space="0" w:color="auto"/>
            </w:tcBorders>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nil"/>
              <w:left w:val="nil"/>
              <w:bottom w:val="single" w:sz="8" w:space="0" w:color="auto"/>
              <w:right w:val="single" w:sz="4" w:space="0" w:color="auto"/>
            </w:tcBorders>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nil"/>
              <w:left w:val="nil"/>
              <w:bottom w:val="single" w:sz="8" w:space="0" w:color="auto"/>
              <w:right w:val="single" w:sz="8" w:space="0" w:color="auto"/>
            </w:tcBorders>
            <w:vAlign w:val="center"/>
          </w:tcPr>
          <w:p w:rsidR="00255E13" w:rsidRPr="00F849C3" w:rsidRDefault="00255E13" w:rsidP="00895B36">
            <w:pPr>
              <w:jc w:val="center"/>
              <w:rPr>
                <w:sz w:val="18"/>
                <w:szCs w:val="18"/>
              </w:rPr>
            </w:pPr>
            <w:r w:rsidRPr="00F849C3">
              <w:rPr>
                <w:sz w:val="18"/>
                <w:szCs w:val="18"/>
              </w:rPr>
              <w:t> √</w:t>
            </w:r>
          </w:p>
        </w:tc>
      </w:tr>
    </w:tbl>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15300" w:type="dxa"/>
        <w:tblInd w:w="-356" w:type="dxa"/>
        <w:tblCellMar>
          <w:left w:w="70" w:type="dxa"/>
          <w:right w:w="70" w:type="dxa"/>
        </w:tblCellMar>
        <w:tblLook w:val="00A0" w:firstRow="1" w:lastRow="0" w:firstColumn="1" w:lastColumn="0" w:noHBand="0" w:noVBand="0"/>
      </w:tblPr>
      <w:tblGrid>
        <w:gridCol w:w="1660"/>
        <w:gridCol w:w="1660"/>
        <w:gridCol w:w="2020"/>
        <w:gridCol w:w="1660"/>
        <w:gridCol w:w="1660"/>
        <w:gridCol w:w="1660"/>
        <w:gridCol w:w="1660"/>
        <w:gridCol w:w="1660"/>
        <w:gridCol w:w="1660"/>
      </w:tblGrid>
      <w:tr w:rsidR="00255E13" w:rsidRPr="00E820E4" w:rsidTr="00895B36">
        <w:trPr>
          <w:trHeight w:val="375"/>
        </w:trPr>
        <w:tc>
          <w:tcPr>
            <w:tcW w:w="15300" w:type="dxa"/>
            <w:gridSpan w:val="9"/>
            <w:tcBorders>
              <w:top w:val="single" w:sz="4" w:space="0" w:color="auto"/>
              <w:left w:val="single" w:sz="4" w:space="0" w:color="auto"/>
              <w:bottom w:val="single" w:sz="8" w:space="0" w:color="auto"/>
              <w:right w:val="single" w:sz="4" w:space="0" w:color="auto"/>
            </w:tcBorders>
            <w:shd w:val="clear" w:color="auto" w:fill="FFFF00"/>
            <w:noWrap/>
            <w:vAlign w:val="center"/>
          </w:tcPr>
          <w:p w:rsidR="00255E13" w:rsidRPr="00E820E4" w:rsidRDefault="00255E13" w:rsidP="00895B36">
            <w:pPr>
              <w:jc w:val="center"/>
              <w:rPr>
                <w:b/>
                <w:bCs/>
                <w:szCs w:val="22"/>
              </w:rPr>
            </w:pPr>
            <w:r w:rsidRPr="00E820E4">
              <w:rPr>
                <w:b/>
                <w:bCs/>
                <w:szCs w:val="22"/>
              </w:rPr>
              <w:t xml:space="preserve">Priorita 4: Obnova, zachovanie a posilnenie ekosystémov, ktoré súvisia s poľnohospodárstvom a lesným hospodárstvom </w:t>
            </w:r>
          </w:p>
        </w:tc>
      </w:tr>
      <w:tr w:rsidR="00255E13" w:rsidRPr="00F849C3" w:rsidTr="00895B36">
        <w:trPr>
          <w:trHeight w:val="975"/>
        </w:trPr>
        <w:tc>
          <w:tcPr>
            <w:tcW w:w="5340" w:type="dxa"/>
            <w:gridSpan w:val="3"/>
            <w:tcBorders>
              <w:top w:val="single" w:sz="8" w:space="0" w:color="auto"/>
              <w:left w:val="single" w:sz="4" w:space="0" w:color="auto"/>
              <w:bottom w:val="nil"/>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4A -  </w:t>
            </w:r>
            <w:r w:rsidRPr="00C852D9">
              <w:rPr>
                <w:b/>
                <w:bCs/>
                <w:color w:val="000000"/>
                <w:sz w:val="18"/>
                <w:szCs w:val="18"/>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r w:rsidRPr="00F849C3">
              <w:rPr>
                <w:b/>
                <w:bCs/>
                <w:color w:val="000000"/>
                <w:sz w:val="18"/>
                <w:szCs w:val="18"/>
              </w:rPr>
              <w:t xml:space="preserve"> </w:t>
            </w:r>
          </w:p>
        </w:tc>
        <w:tc>
          <w:tcPr>
            <w:tcW w:w="4980"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4B -  </w:t>
            </w:r>
            <w:r w:rsidRPr="00C852D9">
              <w:rPr>
                <w:b/>
                <w:bCs/>
                <w:color w:val="000000"/>
                <w:sz w:val="18"/>
                <w:szCs w:val="18"/>
              </w:rPr>
              <w:t>zlepšenie vodného hospodárstva vrátane riadenia používania hnojív a pesticídov</w:t>
            </w:r>
          </w:p>
        </w:tc>
        <w:tc>
          <w:tcPr>
            <w:tcW w:w="4980" w:type="dxa"/>
            <w:gridSpan w:val="3"/>
            <w:tcBorders>
              <w:top w:val="single" w:sz="8" w:space="0" w:color="auto"/>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4C - </w:t>
            </w:r>
            <w:r w:rsidRPr="00C852D9">
              <w:rPr>
                <w:b/>
                <w:bCs/>
                <w:color w:val="000000"/>
                <w:sz w:val="18"/>
                <w:szCs w:val="18"/>
              </w:rPr>
              <w:t>predchádzanie erózii pôdy a zlepšenie jej obhospodarovania</w:t>
            </w:r>
          </w:p>
        </w:tc>
      </w:tr>
      <w:tr w:rsidR="00255E13" w:rsidRPr="00F849C3" w:rsidTr="00895B36">
        <w:trPr>
          <w:trHeight w:val="635"/>
        </w:trPr>
        <w:tc>
          <w:tcPr>
            <w:tcW w:w="166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68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 podporeného poľ. územia, ktoré prispieva k biodiverzite (ha) </w:t>
            </w:r>
          </w:p>
        </w:tc>
        <w:tc>
          <w:tcPr>
            <w:tcW w:w="1660" w:type="dxa"/>
            <w:vMerge w:val="restart"/>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3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podporeného poľ. územia, ktoré prispieva k  zlep. vod. hospodárstvo(ha)</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3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podporeného poľ. územia, ktoré prispieva k  zlep. obhosp. pôdy a /alebo prevencii pôdnej erózii (ha)</w:t>
            </w:r>
          </w:p>
        </w:tc>
      </w:tr>
      <w:tr w:rsidR="00255E13" w:rsidRPr="00F849C3" w:rsidTr="00895B36">
        <w:trPr>
          <w:trHeight w:val="404"/>
        </w:trPr>
        <w:tc>
          <w:tcPr>
            <w:tcW w:w="1660" w:type="dxa"/>
            <w:vMerge/>
            <w:tcBorders>
              <w:top w:val="single" w:sz="4" w:space="0" w:color="auto"/>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202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499"/>
        </w:trPr>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 xml:space="preserve">        </w:t>
            </w:r>
            <w:r>
              <w:rPr>
                <w:i/>
                <w:iCs/>
                <w:sz w:val="18"/>
                <w:szCs w:val="18"/>
              </w:rPr>
              <w:t>442 155</w:t>
            </w:r>
            <w:r w:rsidRPr="00F849C3">
              <w:rPr>
                <w:i/>
                <w:iCs/>
                <w:sz w:val="18"/>
                <w:szCs w:val="18"/>
              </w:rPr>
              <w:t xml:space="preserve">   </w:t>
            </w:r>
          </w:p>
        </w:tc>
        <w:tc>
          <w:tcPr>
            <w:tcW w:w="202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434 490</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434 490</w:t>
            </w:r>
          </w:p>
        </w:tc>
        <w:tc>
          <w:tcPr>
            <w:tcW w:w="1660" w:type="dxa"/>
            <w:tcBorders>
              <w:top w:val="nil"/>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r>
      <w:tr w:rsidR="00255E13" w:rsidRPr="00F849C3" w:rsidTr="00895B36">
        <w:trPr>
          <w:trHeight w:val="735"/>
        </w:trPr>
        <w:tc>
          <w:tcPr>
            <w:tcW w:w="1660" w:type="dxa"/>
            <w:tcBorders>
              <w:top w:val="nil"/>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Celková výmera poľ.pôdy (východ. rok)</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1 895 500</w:t>
            </w:r>
          </w:p>
        </w:tc>
        <w:tc>
          <w:tcPr>
            <w:tcW w:w="2020" w:type="dxa"/>
            <w:tcBorders>
              <w:top w:val="nil"/>
              <w:left w:val="single" w:sz="4" w:space="0" w:color="auto"/>
              <w:bottom w:val="single" w:sz="8" w:space="0" w:color="auto"/>
              <w:right w:val="nil"/>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single" w:sz="4" w:space="0" w:color="auto"/>
            </w:tcBorders>
            <w:shd w:val="clear" w:color="000000" w:fill="FFFFFF"/>
            <w:noWrap/>
            <w:vAlign w:val="center"/>
          </w:tcPr>
          <w:p w:rsidR="00255E13" w:rsidRPr="00F849C3" w:rsidRDefault="00255E13" w:rsidP="00895B36">
            <w:pPr>
              <w:rPr>
                <w:sz w:val="18"/>
                <w:szCs w:val="18"/>
              </w:rPr>
            </w:pPr>
            <w:r w:rsidRPr="00F849C3">
              <w:rPr>
                <w:sz w:val="18"/>
                <w:szCs w:val="18"/>
              </w:rPr>
              <w:t> </w:t>
            </w:r>
          </w:p>
        </w:tc>
      </w:tr>
      <w:tr w:rsidR="00255E13" w:rsidRPr="00F849C3" w:rsidTr="00895B36">
        <w:trPr>
          <w:trHeight w:val="285"/>
        </w:trPr>
        <w:tc>
          <w:tcPr>
            <w:tcW w:w="15300" w:type="dxa"/>
            <w:gridSpan w:val="9"/>
            <w:tcBorders>
              <w:top w:val="single" w:sz="8" w:space="0" w:color="auto"/>
              <w:left w:val="single" w:sz="4" w:space="0" w:color="auto"/>
              <w:bottom w:val="nil"/>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plánovaný výstup 2014-2020 pre prioritu 4</w:t>
            </w:r>
          </w:p>
        </w:tc>
      </w:tr>
      <w:tr w:rsidR="00255E13" w:rsidRPr="00F849C3" w:rsidTr="00895B36">
        <w:trPr>
          <w:trHeight w:val="345"/>
        </w:trPr>
        <w:tc>
          <w:tcPr>
            <w:tcW w:w="16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Opatrenia</w:t>
            </w:r>
          </w:p>
        </w:tc>
        <w:tc>
          <w:tcPr>
            <w:tcW w:w="13640" w:type="dxa"/>
            <w:gridSpan w:val="8"/>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10 (28</w:t>
            </w:r>
            <w:r w:rsidRPr="00F849C3">
              <w:rPr>
                <w:b/>
                <w:bCs/>
                <w:sz w:val="16"/>
                <w:szCs w:val="16"/>
              </w:rPr>
              <w:t>)</w:t>
            </w:r>
          </w:p>
        </w:tc>
        <w:tc>
          <w:tcPr>
            <w:tcW w:w="10320" w:type="dxa"/>
            <w:gridSpan w:val="6"/>
            <w:tcBorders>
              <w:top w:val="nil"/>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plôch (ha) podporená v rámci opatrenia (prispieva k 4A, 4B, 4C) (10.1)</w:t>
            </w:r>
          </w:p>
        </w:tc>
        <w:tc>
          <w:tcPr>
            <w:tcW w:w="3320" w:type="dxa"/>
            <w:gridSpan w:val="2"/>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 289 150</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Verejné výdavky na podporu ohrozených druhov zvieratá (10.2)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3 600 000</w:t>
            </w:r>
            <w:r w:rsidRPr="00F849C3">
              <w:rPr>
                <w:sz w:val="20"/>
                <w:szCs w:val="20"/>
              </w:rPr>
              <w:t xml:space="preserve">,00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(10.1+10.2)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143 750 000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11 (29</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Konverzia na ekologické poľnohospodárstvo (prispieva k 4A, 4B, 4C) (11.1)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48735D" w:rsidRDefault="00255E13" w:rsidP="00895B36">
            <w:pPr>
              <w:jc w:val="right"/>
              <w:rPr>
                <w:b/>
                <w:sz w:val="20"/>
                <w:szCs w:val="20"/>
              </w:rPr>
            </w:pPr>
            <w:r w:rsidRPr="00F849C3">
              <w:rPr>
                <w:sz w:val="20"/>
                <w:szCs w:val="20"/>
              </w:rPr>
              <w:t xml:space="preserve">                  </w:t>
            </w:r>
            <w:r>
              <w:rPr>
                <w:sz w:val="20"/>
                <w:szCs w:val="20"/>
              </w:rPr>
              <w:t xml:space="preserve">                               </w:t>
            </w:r>
            <w:r w:rsidRPr="0048735D">
              <w:rPr>
                <w:b/>
                <w:sz w:val="20"/>
                <w:szCs w:val="20"/>
              </w:rPr>
              <w:t xml:space="preserve">15 000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Udržovanie ekologického poľnohospodárstva (prispieva k 4A, 4B, 4C) (11.2)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135 340</w:t>
            </w:r>
            <w:r w:rsidRPr="00F849C3">
              <w:rPr>
                <w:b/>
                <w:bCs/>
                <w:sz w:val="20"/>
                <w:szCs w:val="20"/>
              </w:rPr>
              <w:t xml:space="preserve">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90 000 000,00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12 (30</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NATURA 2000 poľ. pôda  (prispieva k 4Aa) (12.1)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2 664,57</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Podpora spojená so smernicou 2000/60/ES – program opatrení RBMP (prispieva k 4B)  (12.3)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900 000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 (14</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 xml:space="preserve">Školenia/získavanie </w:t>
            </w:r>
            <w:r w:rsidRPr="00F849C3">
              <w:rPr>
                <w:sz w:val="16"/>
                <w:szCs w:val="16"/>
              </w:rPr>
              <w:br/>
              <w:t>praktických zručností  (1.1)</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Počet účastníkov vzdelávania</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1 600</w:t>
            </w:r>
          </w:p>
        </w:tc>
      </w:tr>
      <w:tr w:rsidR="00255E13" w:rsidRPr="00F849C3" w:rsidTr="00895B36">
        <w:trPr>
          <w:trHeight w:val="45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na školenia (1.1)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3 100 849</w:t>
            </w:r>
            <w:r w:rsidRPr="00F849C3">
              <w:rPr>
                <w:sz w:val="20"/>
                <w:szCs w:val="20"/>
              </w:rPr>
              <w:t>,</w:t>
            </w:r>
            <w:r>
              <w:rPr>
                <w:sz w:val="20"/>
                <w:szCs w:val="20"/>
              </w:rPr>
              <w:t>6</w:t>
            </w:r>
            <w:r w:rsidRPr="00F849C3">
              <w:rPr>
                <w:sz w:val="20"/>
                <w:szCs w:val="20"/>
              </w:rPr>
              <w:t xml:space="preserve">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(školenia, informačné aktivity, demonštračné  predvádzacie činnosti ) (1.1, 1.2)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3 663 000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2 (15</w:t>
            </w:r>
            <w:r w:rsidRPr="00F849C3">
              <w:rPr>
                <w:b/>
                <w:bCs/>
                <w:sz w:val="16"/>
                <w:szCs w:val="16"/>
              </w:rPr>
              <w:t>)</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Počet subjektov, kde bolo vykonané poradenstvo (2.1)</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477</w:t>
            </w:r>
            <w:r w:rsidRPr="00F849C3">
              <w:rPr>
                <w:sz w:val="20"/>
                <w:szCs w:val="20"/>
              </w:rPr>
              <w:t xml:space="preserve">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(2.1</w:t>
            </w:r>
            <w:r>
              <w:rPr>
                <w:sz w:val="16"/>
                <w:szCs w:val="16"/>
              </w:rPr>
              <w:t>,2.3</w:t>
            </w:r>
            <w:r w:rsidRPr="00F849C3">
              <w:rPr>
                <w:sz w:val="16"/>
                <w:szCs w:val="16"/>
              </w:rPr>
              <w:t>)</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748 000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vAlign w:val="center"/>
          </w:tcPr>
          <w:p w:rsidR="00255E13" w:rsidRPr="00F849C3" w:rsidRDefault="00255E13" w:rsidP="00895B36">
            <w:pPr>
              <w:jc w:val="center"/>
              <w:rPr>
                <w:b/>
                <w:bCs/>
                <w:sz w:val="16"/>
                <w:szCs w:val="16"/>
              </w:rPr>
            </w:pPr>
            <w:r>
              <w:rPr>
                <w:b/>
                <w:bCs/>
                <w:sz w:val="16"/>
                <w:szCs w:val="16"/>
              </w:rPr>
              <w:t>4 (17</w:t>
            </w:r>
            <w:r w:rsidRPr="00F849C3">
              <w:rPr>
                <w:b/>
                <w:bCs/>
                <w:sz w:val="16"/>
                <w:szCs w:val="16"/>
              </w:rPr>
              <w:t>)</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 xml:space="preserve">Počet vybudovaných spoločných zariadení a opatrení (komunikačných, vodohospodárskych, protieróznych) na poľ. pôde </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42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investície € (verejné + súkromné)</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 xml:space="preserve">                              30</w:t>
            </w:r>
            <w:r w:rsidRPr="00F849C3">
              <w:rPr>
                <w:sz w:val="20"/>
                <w:szCs w:val="20"/>
              </w:rPr>
              <w:t xml:space="preserve"> 000 000,00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(€)(4.3)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 xml:space="preserve">                              30</w:t>
            </w:r>
            <w:r w:rsidRPr="00F849C3">
              <w:rPr>
                <w:sz w:val="20"/>
                <w:szCs w:val="20"/>
              </w:rPr>
              <w:t xml:space="preserve"> 000 000,00 </w:t>
            </w:r>
          </w:p>
        </w:tc>
      </w:tr>
      <w:tr w:rsidR="00255E13" w:rsidRPr="00F849C3" w:rsidTr="00895B36">
        <w:trPr>
          <w:trHeight w:val="300"/>
        </w:trPr>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6"/>
                <w:szCs w:val="16"/>
              </w:rPr>
            </w:pPr>
            <w:r w:rsidRPr="00F849C3">
              <w:rPr>
                <w:b/>
                <w:bCs/>
                <w:sz w:val="16"/>
                <w:szCs w:val="16"/>
              </w:rPr>
              <w:t>SPOLUPRAC (36)</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10</w:t>
            </w:r>
            <w:r w:rsidRPr="00F849C3">
              <w:rPr>
                <w:sz w:val="20"/>
                <w:szCs w:val="20"/>
              </w:rPr>
              <w:t xml:space="preserve"> 000 000,00 </w:t>
            </w:r>
          </w:p>
        </w:tc>
      </w:tr>
      <w:tr w:rsidR="00255E13" w:rsidRPr="00F849C3" w:rsidTr="00895B36">
        <w:trPr>
          <w:trHeight w:val="300"/>
        </w:trPr>
        <w:tc>
          <w:tcPr>
            <w:tcW w:w="1660" w:type="dxa"/>
            <w:vMerge w:val="restart"/>
            <w:tcBorders>
              <w:top w:val="nil"/>
              <w:left w:val="single" w:sz="4" w:space="0" w:color="auto"/>
              <w:bottom w:val="single" w:sz="8"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13 (31</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Horské oblasti (13.1)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354 000 </w:t>
            </w:r>
          </w:p>
        </w:tc>
      </w:tr>
      <w:tr w:rsidR="00255E13" w:rsidRPr="00F849C3" w:rsidTr="00895B36">
        <w:trPr>
          <w:trHeight w:val="300"/>
        </w:trPr>
        <w:tc>
          <w:tcPr>
            <w:tcW w:w="1660" w:type="dxa"/>
            <w:vMerge/>
            <w:tcBorders>
              <w:top w:val="nil"/>
              <w:left w:val="single" w:sz="4" w:space="0" w:color="auto"/>
              <w:bottom w:val="single" w:sz="8"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Ostatné oblasti s významnými prírodnými obmedzeniami (13.2)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290 000 </w:t>
            </w:r>
          </w:p>
        </w:tc>
      </w:tr>
      <w:tr w:rsidR="00255E13" w:rsidRPr="00F849C3" w:rsidTr="00895B36">
        <w:trPr>
          <w:trHeight w:val="300"/>
        </w:trPr>
        <w:tc>
          <w:tcPr>
            <w:tcW w:w="1660" w:type="dxa"/>
            <w:vMerge/>
            <w:tcBorders>
              <w:top w:val="nil"/>
              <w:left w:val="single" w:sz="4" w:space="0" w:color="auto"/>
              <w:bottom w:val="single" w:sz="8"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Oblasti so špecifickými obmedzeniami  (13.3)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256 000 </w:t>
            </w:r>
          </w:p>
        </w:tc>
      </w:tr>
      <w:tr w:rsidR="00255E13" w:rsidRPr="00F849C3" w:rsidTr="00895B36">
        <w:trPr>
          <w:trHeight w:val="300"/>
        </w:trPr>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482 650 000</w:t>
            </w:r>
            <w:r w:rsidRPr="00F849C3">
              <w:rPr>
                <w:sz w:val="20"/>
                <w:szCs w:val="20"/>
              </w:rPr>
              <w:t xml:space="preserve">,00 </w:t>
            </w:r>
          </w:p>
        </w:tc>
      </w:tr>
    </w:tbl>
    <w:p w:rsidR="008676F9" w:rsidRPr="008676F9" w:rsidRDefault="008676F9" w:rsidP="008676F9">
      <w:pPr>
        <w:keepNext/>
        <w:spacing w:before="240" w:after="60" w:line="276" w:lineRule="auto"/>
        <w:outlineLvl w:val="3"/>
        <w:rPr>
          <w:rFonts w:ascii="Calibri" w:hAnsi="Calibri"/>
          <w:szCs w:val="20"/>
          <w:lang w:eastAsia="en-US"/>
        </w:rPr>
      </w:pPr>
      <w:r w:rsidRPr="008676F9">
        <w:rPr>
          <w:rFonts w:ascii="Calibri" w:hAnsi="Calibri"/>
          <w:szCs w:val="20"/>
          <w:lang w:eastAsia="en-US"/>
        </w:rPr>
        <w:br w:type="page"/>
      </w:r>
    </w:p>
    <w:tbl>
      <w:tblPr>
        <w:tblW w:w="15160" w:type="dxa"/>
        <w:tblInd w:w="-356" w:type="dxa"/>
        <w:tblLayout w:type="fixed"/>
        <w:tblCellMar>
          <w:left w:w="70" w:type="dxa"/>
          <w:right w:w="70" w:type="dxa"/>
        </w:tblCellMar>
        <w:tblLook w:val="00A0" w:firstRow="1" w:lastRow="0" w:firstColumn="1" w:lastColumn="0" w:noHBand="0" w:noVBand="0"/>
      </w:tblPr>
      <w:tblGrid>
        <w:gridCol w:w="1440"/>
        <w:gridCol w:w="1396"/>
        <w:gridCol w:w="44"/>
        <w:gridCol w:w="440"/>
        <w:gridCol w:w="650"/>
        <w:gridCol w:w="1590"/>
        <w:gridCol w:w="1954"/>
        <w:gridCol w:w="966"/>
        <w:gridCol w:w="2040"/>
        <w:gridCol w:w="1450"/>
        <w:gridCol w:w="10"/>
        <w:gridCol w:w="1430"/>
        <w:gridCol w:w="1750"/>
      </w:tblGrid>
      <w:tr w:rsidR="00255E13" w:rsidRPr="00E820E4" w:rsidTr="00895B36">
        <w:trPr>
          <w:trHeight w:val="415"/>
        </w:trPr>
        <w:tc>
          <w:tcPr>
            <w:tcW w:w="15160" w:type="dxa"/>
            <w:gridSpan w:val="13"/>
            <w:tcBorders>
              <w:top w:val="single" w:sz="8" w:space="0" w:color="000000"/>
              <w:left w:val="single" w:sz="8" w:space="0" w:color="000000"/>
              <w:bottom w:val="single" w:sz="8" w:space="0" w:color="auto"/>
              <w:right w:val="single" w:sz="8" w:space="0" w:color="000000"/>
            </w:tcBorders>
            <w:shd w:val="clear" w:color="auto" w:fill="FFFF00"/>
            <w:noWrap/>
            <w:vAlign w:val="center"/>
          </w:tcPr>
          <w:p w:rsidR="00255E13" w:rsidRPr="00E820E4" w:rsidRDefault="00255E13" w:rsidP="00895B36">
            <w:pPr>
              <w:jc w:val="center"/>
              <w:rPr>
                <w:b/>
                <w:bCs/>
                <w:szCs w:val="22"/>
              </w:rPr>
            </w:pPr>
            <w:r w:rsidRPr="00E820E4">
              <w:rPr>
                <w:b/>
                <w:bCs/>
                <w:szCs w:val="22"/>
              </w:rPr>
              <w:t>Priorita 4: Obnova, zachovanie a posilnenie ekosystémov, ktoré súvisia s poľnohospodárstvom a lesným hospodárstvom</w:t>
            </w:r>
          </w:p>
        </w:tc>
      </w:tr>
      <w:tr w:rsidR="00255E13" w:rsidRPr="00F849C3" w:rsidTr="00895B36">
        <w:trPr>
          <w:trHeight w:val="832"/>
        </w:trPr>
        <w:tc>
          <w:tcPr>
            <w:tcW w:w="5560" w:type="dxa"/>
            <w:gridSpan w:val="6"/>
            <w:tcBorders>
              <w:top w:val="single" w:sz="8" w:space="0" w:color="auto"/>
              <w:left w:val="single" w:sz="8" w:space="0" w:color="000000"/>
              <w:bottom w:val="nil"/>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4A -  </w:t>
            </w:r>
            <w:r w:rsidRPr="00C852D9">
              <w:rPr>
                <w:b/>
                <w:bCs/>
                <w:color w:val="000000"/>
                <w:sz w:val="18"/>
                <w:szCs w:val="18"/>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r w:rsidRPr="00F849C3">
              <w:rPr>
                <w:b/>
                <w:bCs/>
                <w:color w:val="000000"/>
                <w:sz w:val="18"/>
                <w:szCs w:val="18"/>
              </w:rPr>
              <w:t xml:space="preserve"> </w:t>
            </w:r>
          </w:p>
        </w:tc>
        <w:tc>
          <w:tcPr>
            <w:tcW w:w="4960" w:type="dxa"/>
            <w:gridSpan w:val="3"/>
            <w:tcBorders>
              <w:top w:val="single" w:sz="8"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4B -   </w:t>
            </w:r>
            <w:r w:rsidRPr="00C852D9">
              <w:rPr>
                <w:b/>
                <w:bCs/>
                <w:color w:val="000000"/>
                <w:sz w:val="18"/>
                <w:szCs w:val="18"/>
              </w:rPr>
              <w:t>zlepšenie vodného hospodárstva vrátane riadenia používania hnojív a pesticídov</w:t>
            </w:r>
          </w:p>
        </w:tc>
        <w:tc>
          <w:tcPr>
            <w:tcW w:w="4640" w:type="dxa"/>
            <w:gridSpan w:val="4"/>
            <w:tcBorders>
              <w:top w:val="single" w:sz="8"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4C </w:t>
            </w:r>
            <w:r>
              <w:rPr>
                <w:b/>
                <w:bCs/>
                <w:color w:val="000000"/>
                <w:sz w:val="18"/>
                <w:szCs w:val="18"/>
              </w:rPr>
              <w:t xml:space="preserve">´- </w:t>
            </w:r>
            <w:r w:rsidRPr="00C852D9">
              <w:rPr>
                <w:b/>
                <w:bCs/>
                <w:color w:val="000000"/>
                <w:sz w:val="18"/>
                <w:szCs w:val="18"/>
              </w:rPr>
              <w:t>predchádzanie erózii pôdy a zlepšenie jej obhospodarovania</w:t>
            </w:r>
          </w:p>
        </w:tc>
      </w:tr>
      <w:tr w:rsidR="00255E13" w:rsidRPr="00F849C3" w:rsidTr="00895B36">
        <w:trPr>
          <w:trHeight w:val="687"/>
        </w:trPr>
        <w:tc>
          <w:tcPr>
            <w:tcW w:w="2836" w:type="dxa"/>
            <w:gridSpan w:val="2"/>
            <w:vMerge w:val="restart"/>
            <w:tcBorders>
              <w:top w:val="single" w:sz="4" w:space="0" w:color="auto"/>
              <w:left w:val="single" w:sz="8" w:space="0" w:color="000000"/>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2724" w:type="dxa"/>
            <w:gridSpan w:val="4"/>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 podporenej lesnej pôdy, ktorá prispieva k biodiverzite (ha) </w:t>
            </w:r>
          </w:p>
        </w:tc>
        <w:tc>
          <w:tcPr>
            <w:tcW w:w="1954" w:type="dxa"/>
            <w:vMerge w:val="restart"/>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006" w:type="dxa"/>
            <w:gridSpan w:val="2"/>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podporenej lesnej pôdy, ktorá prispieva k zlep.  vod. hospodárstvo(ha)</w:t>
            </w:r>
          </w:p>
        </w:tc>
        <w:tc>
          <w:tcPr>
            <w:tcW w:w="1450" w:type="dxa"/>
            <w:vMerge w:val="restart"/>
            <w:tcBorders>
              <w:top w:val="nil"/>
              <w:left w:val="single" w:sz="8"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Cieľová hodnota</w:t>
            </w:r>
          </w:p>
        </w:tc>
        <w:tc>
          <w:tcPr>
            <w:tcW w:w="3190" w:type="dxa"/>
            <w:gridSpan w:val="3"/>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podporenej lesnej pôdy, ktorá prispieva k zlep. obhosp. pôdy(ha)</w:t>
            </w:r>
          </w:p>
        </w:tc>
      </w:tr>
      <w:tr w:rsidR="00255E13" w:rsidRPr="00F849C3" w:rsidTr="00895B36">
        <w:trPr>
          <w:trHeight w:val="420"/>
        </w:trPr>
        <w:tc>
          <w:tcPr>
            <w:tcW w:w="2836" w:type="dxa"/>
            <w:gridSpan w:val="2"/>
            <w:vMerge/>
            <w:tcBorders>
              <w:top w:val="single" w:sz="4" w:space="0" w:color="auto"/>
              <w:left w:val="single" w:sz="8" w:space="0" w:color="000000"/>
              <w:bottom w:val="single" w:sz="4" w:space="0" w:color="auto"/>
              <w:right w:val="single" w:sz="4" w:space="0" w:color="auto"/>
            </w:tcBorders>
            <w:vAlign w:val="center"/>
          </w:tcPr>
          <w:p w:rsidR="00255E13" w:rsidRPr="00F849C3" w:rsidRDefault="00255E13" w:rsidP="00895B36">
            <w:pPr>
              <w:rPr>
                <w:sz w:val="18"/>
                <w:szCs w:val="18"/>
              </w:rPr>
            </w:pPr>
          </w:p>
        </w:tc>
        <w:tc>
          <w:tcPr>
            <w:tcW w:w="1134"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59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954" w:type="dxa"/>
            <w:vMerge/>
            <w:tcBorders>
              <w:top w:val="nil"/>
              <w:left w:val="nil"/>
              <w:bottom w:val="single" w:sz="4" w:space="0" w:color="auto"/>
              <w:right w:val="single" w:sz="4" w:space="0" w:color="auto"/>
            </w:tcBorders>
            <w:vAlign w:val="center"/>
          </w:tcPr>
          <w:p w:rsidR="00255E13" w:rsidRPr="00F849C3" w:rsidRDefault="00255E13" w:rsidP="00895B36">
            <w:pPr>
              <w:rPr>
                <w:sz w:val="18"/>
                <w:szCs w:val="18"/>
              </w:rPr>
            </w:pPr>
          </w:p>
        </w:tc>
        <w:tc>
          <w:tcPr>
            <w:tcW w:w="966"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204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450" w:type="dxa"/>
            <w:vMerge/>
            <w:tcBorders>
              <w:top w:val="nil"/>
              <w:left w:val="single" w:sz="8" w:space="0" w:color="auto"/>
              <w:bottom w:val="single" w:sz="4" w:space="0" w:color="auto"/>
              <w:right w:val="single" w:sz="4" w:space="0" w:color="auto"/>
            </w:tcBorders>
            <w:vAlign w:val="center"/>
          </w:tcPr>
          <w:p w:rsidR="00255E13" w:rsidRPr="00F849C3" w:rsidRDefault="00255E13" w:rsidP="00895B36">
            <w:pPr>
              <w:rPr>
                <w:b/>
                <w:bCs/>
                <w:sz w:val="18"/>
                <w:szCs w:val="18"/>
              </w:rPr>
            </w:pPr>
          </w:p>
        </w:tc>
        <w:tc>
          <w:tcPr>
            <w:tcW w:w="1440" w:type="dxa"/>
            <w:gridSpan w:val="2"/>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75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499"/>
        </w:trPr>
        <w:tc>
          <w:tcPr>
            <w:tcW w:w="2836" w:type="dxa"/>
            <w:gridSpan w:val="2"/>
            <w:tcBorders>
              <w:top w:val="nil"/>
              <w:left w:val="single" w:sz="8" w:space="0" w:color="000000"/>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134"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6</w:t>
            </w:r>
            <w:r w:rsidRPr="00F849C3">
              <w:rPr>
                <w:i/>
                <w:iCs/>
                <w:sz w:val="18"/>
                <w:szCs w:val="18"/>
              </w:rPr>
              <w:t xml:space="preserve">0 000 </w:t>
            </w:r>
          </w:p>
        </w:tc>
        <w:tc>
          <w:tcPr>
            <w:tcW w:w="159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3,10</w:t>
            </w:r>
            <w:r w:rsidRPr="00F849C3">
              <w:rPr>
                <w:b/>
                <w:bCs/>
                <w:sz w:val="18"/>
                <w:szCs w:val="18"/>
              </w:rPr>
              <w:t>%</w:t>
            </w:r>
          </w:p>
        </w:tc>
        <w:tc>
          <w:tcPr>
            <w:tcW w:w="1954"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966"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i/>
                <w:iCs/>
                <w:sz w:val="18"/>
                <w:szCs w:val="18"/>
              </w:rPr>
            </w:pPr>
            <w:r>
              <w:rPr>
                <w:i/>
                <w:iCs/>
                <w:sz w:val="18"/>
                <w:szCs w:val="18"/>
              </w:rPr>
              <w:t>30 840</w:t>
            </w:r>
          </w:p>
        </w:tc>
        <w:tc>
          <w:tcPr>
            <w:tcW w:w="2040" w:type="dxa"/>
            <w:tcBorders>
              <w:top w:val="single" w:sz="4"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1,59</w:t>
            </w:r>
            <w:r w:rsidRPr="00F849C3">
              <w:rPr>
                <w:b/>
                <w:bCs/>
                <w:sz w:val="18"/>
                <w:szCs w:val="18"/>
              </w:rPr>
              <w:t>%</w:t>
            </w:r>
          </w:p>
        </w:tc>
        <w:tc>
          <w:tcPr>
            <w:tcW w:w="145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440"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i/>
                <w:iCs/>
                <w:sz w:val="18"/>
                <w:szCs w:val="18"/>
              </w:rPr>
            </w:pPr>
            <w:r>
              <w:rPr>
                <w:i/>
                <w:iCs/>
                <w:sz w:val="18"/>
                <w:szCs w:val="18"/>
              </w:rPr>
              <w:t>30 840</w:t>
            </w:r>
          </w:p>
        </w:tc>
        <w:tc>
          <w:tcPr>
            <w:tcW w:w="1750" w:type="dxa"/>
            <w:tcBorders>
              <w:top w:val="single" w:sz="4"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1,59</w:t>
            </w:r>
            <w:r w:rsidRPr="00F849C3">
              <w:rPr>
                <w:b/>
                <w:bCs/>
                <w:sz w:val="18"/>
                <w:szCs w:val="18"/>
              </w:rPr>
              <w:t>%</w:t>
            </w:r>
          </w:p>
        </w:tc>
      </w:tr>
      <w:tr w:rsidR="00255E13" w:rsidRPr="00F849C3" w:rsidTr="00895B36">
        <w:trPr>
          <w:trHeight w:val="328"/>
        </w:trPr>
        <w:tc>
          <w:tcPr>
            <w:tcW w:w="2836" w:type="dxa"/>
            <w:gridSpan w:val="2"/>
            <w:tcBorders>
              <w:top w:val="nil"/>
              <w:left w:val="single" w:sz="8" w:space="0" w:color="000000"/>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Celková výmera lesov (východzí rok)</w:t>
            </w:r>
          </w:p>
        </w:tc>
        <w:tc>
          <w:tcPr>
            <w:tcW w:w="1134"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1 938 000</w:t>
            </w:r>
          </w:p>
        </w:tc>
        <w:tc>
          <w:tcPr>
            <w:tcW w:w="1590" w:type="dxa"/>
            <w:tcBorders>
              <w:top w:val="single" w:sz="4"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 </w:t>
            </w:r>
          </w:p>
        </w:tc>
        <w:tc>
          <w:tcPr>
            <w:tcW w:w="9600" w:type="dxa"/>
            <w:gridSpan w:val="7"/>
            <w:tcBorders>
              <w:top w:val="single" w:sz="8"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360"/>
        </w:trPr>
        <w:tc>
          <w:tcPr>
            <w:tcW w:w="15160" w:type="dxa"/>
            <w:gridSpan w:val="13"/>
            <w:tcBorders>
              <w:top w:val="single" w:sz="8" w:space="0" w:color="auto"/>
              <w:left w:val="single" w:sz="8" w:space="0" w:color="000000"/>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plánovaný výstup 2014-2020 pre prioritu 4</w:t>
            </w:r>
          </w:p>
        </w:tc>
      </w:tr>
      <w:tr w:rsidR="00255E13" w:rsidRPr="00F849C3" w:rsidTr="00895B36">
        <w:trPr>
          <w:trHeight w:val="360"/>
        </w:trPr>
        <w:tc>
          <w:tcPr>
            <w:tcW w:w="1440" w:type="dxa"/>
            <w:tcBorders>
              <w:top w:val="nil"/>
              <w:left w:val="single" w:sz="8" w:space="0" w:color="000000"/>
              <w:bottom w:val="nil"/>
              <w:right w:val="nil"/>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Opatrenia</w:t>
            </w:r>
          </w:p>
        </w:tc>
        <w:tc>
          <w:tcPr>
            <w:tcW w:w="13720" w:type="dxa"/>
            <w:gridSpan w:val="12"/>
            <w:tcBorders>
              <w:top w:val="single" w:sz="8"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 </w:t>
            </w:r>
          </w:p>
        </w:tc>
      </w:tr>
      <w:tr w:rsidR="00255E13" w:rsidRPr="00F849C3" w:rsidTr="00895B36">
        <w:trPr>
          <w:trHeight w:val="480"/>
        </w:trPr>
        <w:tc>
          <w:tcPr>
            <w:tcW w:w="1440" w:type="dxa"/>
            <w:vMerge w:val="restart"/>
            <w:tcBorders>
              <w:top w:val="single" w:sz="4" w:space="0" w:color="auto"/>
              <w:left w:val="single" w:sz="8" w:space="0" w:color="000000"/>
              <w:right w:val="single" w:sz="4" w:space="0" w:color="auto"/>
            </w:tcBorders>
            <w:shd w:val="clear" w:color="000000" w:fill="FFFFFF"/>
            <w:vAlign w:val="center"/>
          </w:tcPr>
          <w:p w:rsidR="00255E13" w:rsidRDefault="00255E13" w:rsidP="00895B36">
            <w:pPr>
              <w:jc w:val="center"/>
              <w:rPr>
                <w:b/>
                <w:bCs/>
                <w:sz w:val="16"/>
                <w:szCs w:val="16"/>
              </w:rPr>
            </w:pPr>
            <w:r>
              <w:rPr>
                <w:b/>
                <w:bCs/>
                <w:sz w:val="16"/>
                <w:szCs w:val="16"/>
              </w:rPr>
              <w:t>15 (34)</w:t>
            </w: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Výmera (ha) podporená v rámci  lesnícko-environmentálnych záväzkov (15.1)</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10 000</w:t>
            </w:r>
          </w:p>
        </w:tc>
      </w:tr>
      <w:tr w:rsidR="00255E13" w:rsidRPr="00F849C3" w:rsidTr="00895B36">
        <w:trPr>
          <w:trHeight w:val="480"/>
        </w:trPr>
        <w:tc>
          <w:tcPr>
            <w:tcW w:w="1440" w:type="dxa"/>
            <w:vMerge/>
            <w:tcBorders>
              <w:left w:val="single" w:sz="8" w:space="0" w:color="000000"/>
              <w:right w:val="single" w:sz="4" w:space="0" w:color="auto"/>
            </w:tcBorders>
            <w:shd w:val="clear" w:color="000000" w:fill="FFFFFF"/>
            <w:vAlign w:val="center"/>
          </w:tcPr>
          <w:p w:rsidR="00255E13" w:rsidRDefault="00255E13" w:rsidP="00895B36">
            <w:pPr>
              <w:jc w:val="cente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Verejné výdavky pre ochranu a podporu lesných genetických zdrojov (15.2)</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3 000 000,00</w:t>
            </w:r>
          </w:p>
        </w:tc>
      </w:tr>
      <w:tr w:rsidR="00255E13" w:rsidRPr="00F849C3" w:rsidTr="00895B36">
        <w:trPr>
          <w:trHeight w:val="480"/>
        </w:trPr>
        <w:tc>
          <w:tcPr>
            <w:tcW w:w="1440" w:type="dxa"/>
            <w:vMerge/>
            <w:tcBorders>
              <w:left w:val="single" w:sz="8" w:space="0" w:color="000000"/>
              <w:bottom w:val="single" w:sz="4" w:space="0" w:color="000000"/>
              <w:right w:val="single" w:sz="4" w:space="0" w:color="auto"/>
            </w:tcBorders>
            <w:shd w:val="clear" w:color="000000" w:fill="FFFFFF"/>
            <w:vAlign w:val="center"/>
          </w:tcPr>
          <w:p w:rsidR="00255E13" w:rsidRDefault="00255E13" w:rsidP="00895B36">
            <w:pPr>
              <w:jc w:val="cente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Celkové verejné výdavky (€)</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4 950 000,00</w:t>
            </w:r>
          </w:p>
        </w:tc>
      </w:tr>
      <w:tr w:rsidR="00255E13" w:rsidRPr="00F849C3" w:rsidTr="00895B36">
        <w:trPr>
          <w:trHeight w:val="480"/>
        </w:trPr>
        <w:tc>
          <w:tcPr>
            <w:tcW w:w="144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12 (30</w:t>
            </w:r>
            <w:r w:rsidRPr="00F849C3">
              <w:rPr>
                <w:b/>
                <w:bCs/>
                <w:sz w:val="16"/>
                <w:szCs w:val="16"/>
              </w:rPr>
              <w:t>)</w:t>
            </w:r>
          </w:p>
        </w:tc>
        <w:tc>
          <w:tcPr>
            <w:tcW w:w="144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9090" w:type="dxa"/>
            <w:gridSpan w:val="7"/>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Rozloha (ha) podporenej lesnej pôdy v území NATURA 2000 (prispieva k 4A) (12.2)</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30 000 </w:t>
            </w:r>
          </w:p>
        </w:tc>
      </w:tr>
      <w:tr w:rsidR="00255E13" w:rsidRPr="00F849C3" w:rsidTr="00895B36">
        <w:trPr>
          <w:trHeight w:val="345"/>
        </w:trPr>
        <w:tc>
          <w:tcPr>
            <w:tcW w:w="1440" w:type="dxa"/>
            <w:vMerge/>
            <w:tcBorders>
              <w:top w:val="single" w:sz="4" w:space="0" w:color="auto"/>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7 200 000,00 </w:t>
            </w:r>
          </w:p>
        </w:tc>
      </w:tr>
      <w:tr w:rsidR="00255E13" w:rsidRPr="00F849C3" w:rsidTr="00895B36">
        <w:trPr>
          <w:trHeight w:val="540"/>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8 (21</w:t>
            </w:r>
            <w:r w:rsidRPr="00F849C3">
              <w:rPr>
                <w:b/>
                <w:bCs/>
                <w:sz w:val="16"/>
                <w:szCs w:val="16"/>
              </w:rPr>
              <w:t>)</w:t>
            </w: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895B36">
            <w:pPr>
              <w:rPr>
                <w:sz w:val="16"/>
                <w:szCs w:val="16"/>
              </w:rPr>
            </w:pPr>
            <w:r w:rsidRPr="00F849C3">
              <w:rPr>
                <w:sz w:val="16"/>
                <w:szCs w:val="16"/>
              </w:rPr>
              <w:t>Rozloha obnovených lesov poškodených požiarmi a inými prírodnými katastrofami vrátane škodcov, chorôb a katastrofických udalostí a javov súvisiacich so zmenou k</w:t>
            </w:r>
            <w:r>
              <w:rPr>
                <w:sz w:val="16"/>
                <w:szCs w:val="16"/>
              </w:rPr>
              <w:t>límy (prispieva 4A, 4B, 4C)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2</w:t>
            </w:r>
            <w:r w:rsidRPr="00F849C3">
              <w:rPr>
                <w:sz w:val="20"/>
                <w:szCs w:val="20"/>
              </w:rPr>
              <w:t xml:space="preserve">0 000 </w:t>
            </w:r>
          </w:p>
        </w:tc>
      </w:tr>
      <w:tr w:rsidR="00255E13" w:rsidRPr="00F849C3" w:rsidTr="00895B36">
        <w:trPr>
          <w:trHeight w:val="40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zameraných na obnovu lesa poškodených požiarmi a inými prírodnými katastrofami</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40 </w:t>
            </w:r>
          </w:p>
        </w:tc>
      </w:tr>
      <w:tr w:rsidR="00255E13" w:rsidRPr="00F849C3" w:rsidTr="00895B36">
        <w:trPr>
          <w:trHeight w:val="40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Dĺžka upravených malých vodných tokov (km)</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18 000</w:t>
            </w:r>
          </w:p>
        </w:tc>
      </w:tr>
      <w:tr w:rsidR="00255E13" w:rsidRPr="00F849C3" w:rsidTr="00895B36">
        <w:trPr>
          <w:trHeight w:val="43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zameraných na malé vodné toky</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25 </w:t>
            </w:r>
          </w:p>
        </w:tc>
      </w:tr>
      <w:tr w:rsidR="00255E13" w:rsidRPr="00F849C3" w:rsidTr="00895B36">
        <w:trPr>
          <w:trHeight w:val="45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preventívnych protipožiarny</w:t>
            </w:r>
            <w:r>
              <w:rPr>
                <w:sz w:val="16"/>
                <w:szCs w:val="16"/>
              </w:rPr>
              <w:t>ch opatrení, (prispieva 4B)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10 </w:t>
            </w:r>
          </w:p>
        </w:tc>
      </w:tr>
      <w:tr w:rsidR="00255E13" w:rsidRPr="00F849C3" w:rsidTr="00895B36">
        <w:trPr>
          <w:trHeight w:val="39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Počet beneficie</w:t>
            </w:r>
            <w:r>
              <w:rPr>
                <w:sz w:val="16"/>
                <w:szCs w:val="16"/>
              </w:rPr>
              <w:t>ntov preventívnych činností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150 </w:t>
            </w:r>
          </w:p>
        </w:tc>
      </w:tr>
      <w:tr w:rsidR="00255E13" w:rsidRPr="00F849C3" w:rsidTr="00895B36">
        <w:trPr>
          <w:trHeight w:val="39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Počet operácií (investície zlepšujúce odolnosť a hodnotu l</w:t>
            </w:r>
            <w:r>
              <w:rPr>
                <w:sz w:val="16"/>
                <w:szCs w:val="16"/>
              </w:rPr>
              <w:t>esných ekosystémov)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90</w:t>
            </w:r>
          </w:p>
        </w:tc>
      </w:tr>
      <w:tr w:rsidR="00255E13" w:rsidRPr="00F849C3" w:rsidTr="00895B36">
        <w:trPr>
          <w:trHeight w:val="45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 xml:space="preserve">Rozloha lesov týkajúca sa investícií, ktoré zlepšujú odolnosť a </w:t>
            </w:r>
            <w:r>
              <w:rPr>
                <w:sz w:val="16"/>
                <w:szCs w:val="16"/>
              </w:rPr>
              <w:t>hodnotu lesných ekosystémov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840</w:t>
            </w:r>
          </w:p>
        </w:tc>
      </w:tr>
      <w:tr w:rsidR="00255E13" w:rsidRPr="00F849C3" w:rsidTr="00895B36">
        <w:trPr>
          <w:trHeight w:val="450"/>
        </w:trPr>
        <w:tc>
          <w:tcPr>
            <w:tcW w:w="1440" w:type="dxa"/>
            <w:vMerge w:val="restart"/>
            <w:tcBorders>
              <w:top w:val="nil"/>
              <w:left w:val="single" w:sz="8"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Pr>
                <w:sz w:val="16"/>
                <w:szCs w:val="16"/>
              </w:rPr>
              <w:t>Celkové verejné výdavky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5 000 000,00</w:t>
            </w:r>
          </w:p>
        </w:tc>
      </w:tr>
      <w:tr w:rsidR="00255E13" w:rsidRPr="00F849C3" w:rsidTr="00895B36">
        <w:trPr>
          <w:trHeight w:val="450"/>
        </w:trPr>
        <w:tc>
          <w:tcPr>
            <w:tcW w:w="1440" w:type="dxa"/>
            <w:vMerge/>
            <w:tcBorders>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Pr>
                <w:sz w:val="16"/>
                <w:szCs w:val="16"/>
              </w:rPr>
              <w:t>Celkové verejné výdavky (€)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 xml:space="preserve">                            82 000 000,00 </w:t>
            </w:r>
          </w:p>
        </w:tc>
      </w:tr>
      <w:tr w:rsidR="00255E13" w:rsidRPr="002A134B" w:rsidTr="00895B36">
        <w:tblPrEx>
          <w:tblLook w:val="04A0" w:firstRow="1" w:lastRow="0" w:firstColumn="1" w:lastColumn="0" w:noHBand="0" w:noVBand="1"/>
        </w:tblPrEx>
        <w:trPr>
          <w:trHeight w:val="300"/>
        </w:trPr>
        <w:tc>
          <w:tcPr>
            <w:tcW w:w="144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55E13" w:rsidRPr="002A134B" w:rsidRDefault="00255E13" w:rsidP="00895B36">
            <w:pPr>
              <w:jc w:val="center"/>
              <w:rPr>
                <w:rFonts w:ascii="Times New Roman" w:hAnsi="Times New Roman"/>
                <w:b/>
                <w:bCs/>
                <w:sz w:val="16"/>
                <w:szCs w:val="16"/>
              </w:rPr>
            </w:pPr>
            <w:r>
              <w:rPr>
                <w:rFonts w:ascii="Times New Roman" w:hAnsi="Times New Roman"/>
                <w:b/>
                <w:bCs/>
                <w:sz w:val="16"/>
                <w:szCs w:val="16"/>
              </w:rPr>
              <w:t>1 (14</w:t>
            </w:r>
            <w:r w:rsidRPr="002A134B">
              <w:rPr>
                <w:rFonts w:ascii="Times New Roman" w:hAnsi="Times New Roman"/>
                <w:b/>
                <w:bCs/>
                <w:sz w:val="16"/>
                <w:szCs w:val="16"/>
              </w:rPr>
              <w:t>)</w:t>
            </w:r>
          </w:p>
        </w:tc>
        <w:tc>
          <w:tcPr>
            <w:tcW w:w="1880" w:type="dxa"/>
            <w:gridSpan w:val="3"/>
            <w:vMerge w:val="restart"/>
            <w:tcBorders>
              <w:top w:val="nil"/>
              <w:left w:val="single" w:sz="4" w:space="0" w:color="auto"/>
              <w:bottom w:val="single" w:sz="4" w:space="0" w:color="auto"/>
              <w:right w:val="single" w:sz="4" w:space="0" w:color="auto"/>
            </w:tcBorders>
            <w:shd w:val="clear" w:color="000000" w:fill="FFFFFF"/>
            <w:vAlign w:val="center"/>
            <w:hideMark/>
          </w:tcPr>
          <w:p w:rsidR="00255E13" w:rsidRPr="0048735D" w:rsidRDefault="00255E13" w:rsidP="00255E13">
            <w:pPr>
              <w:jc w:val="left"/>
              <w:rPr>
                <w:sz w:val="16"/>
                <w:szCs w:val="16"/>
              </w:rPr>
            </w:pPr>
            <w:r w:rsidRPr="0048735D">
              <w:rPr>
                <w:sz w:val="16"/>
                <w:szCs w:val="16"/>
              </w:rPr>
              <w:t xml:space="preserve">Školenia/získavanie </w:t>
            </w:r>
            <w:r w:rsidRPr="0048735D">
              <w:rPr>
                <w:sz w:val="16"/>
                <w:szCs w:val="16"/>
              </w:rPr>
              <w:br/>
              <w:t>praktických zručností  (1.1)</w:t>
            </w:r>
          </w:p>
        </w:tc>
        <w:tc>
          <w:tcPr>
            <w:tcW w:w="8660" w:type="dxa"/>
            <w:gridSpan w:val="7"/>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Počet účastníkov vzdelávania</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1 100</w:t>
            </w:r>
          </w:p>
        </w:tc>
      </w:tr>
      <w:tr w:rsidR="00255E13" w:rsidRPr="002A134B" w:rsidTr="00895B36">
        <w:tblPrEx>
          <w:tblLook w:val="04A0" w:firstRow="1" w:lastRow="0" w:firstColumn="1" w:lastColumn="0" w:noHBand="0" w:noVBand="1"/>
        </w:tblPrEx>
        <w:trPr>
          <w:trHeight w:val="45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880" w:type="dxa"/>
            <w:gridSpan w:val="3"/>
            <w:vMerge/>
            <w:tcBorders>
              <w:top w:val="nil"/>
              <w:left w:val="single" w:sz="4" w:space="0" w:color="auto"/>
              <w:bottom w:val="single" w:sz="4" w:space="0" w:color="auto"/>
              <w:right w:val="single" w:sz="4" w:space="0" w:color="auto"/>
            </w:tcBorders>
            <w:vAlign w:val="center"/>
            <w:hideMark/>
          </w:tcPr>
          <w:p w:rsidR="00255E13" w:rsidRPr="0048735D" w:rsidRDefault="00255E13" w:rsidP="00255E13">
            <w:pPr>
              <w:jc w:val="left"/>
              <w:rPr>
                <w:sz w:val="16"/>
                <w:szCs w:val="16"/>
              </w:rPr>
            </w:pPr>
          </w:p>
        </w:tc>
        <w:tc>
          <w:tcPr>
            <w:tcW w:w="8660" w:type="dxa"/>
            <w:gridSpan w:val="7"/>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na školenia (1.1)</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2 000 000,00                                                 </w:t>
            </w:r>
          </w:p>
        </w:tc>
      </w:tr>
      <w:tr w:rsidR="00255E13" w:rsidRPr="002A134B" w:rsidTr="00895B36">
        <w:tblPrEx>
          <w:tblLook w:val="04A0" w:firstRow="1" w:lastRow="0" w:firstColumn="1" w:lastColumn="0" w:noHBand="0" w:noVBand="1"/>
        </w:tblPrEx>
        <w:trPr>
          <w:trHeight w:val="30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 (školenia, informačné aktivity, demonštračné  predvádzacie činnosti ) (1.1, 1.2)</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2 350 000,00 </w:t>
            </w:r>
          </w:p>
        </w:tc>
      </w:tr>
      <w:tr w:rsidR="00255E13" w:rsidRPr="002A134B" w:rsidTr="00895B36">
        <w:tblPrEx>
          <w:tblLook w:val="04A0" w:firstRow="1" w:lastRow="0" w:firstColumn="1" w:lastColumn="0" w:noHBand="0" w:noVBand="1"/>
        </w:tblPrEx>
        <w:trPr>
          <w:trHeight w:val="300"/>
        </w:trPr>
        <w:tc>
          <w:tcPr>
            <w:tcW w:w="144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55E13" w:rsidRPr="002A134B" w:rsidRDefault="00255E13" w:rsidP="00895B36">
            <w:pPr>
              <w:jc w:val="center"/>
              <w:rPr>
                <w:rFonts w:ascii="Times New Roman" w:hAnsi="Times New Roman"/>
                <w:b/>
                <w:bCs/>
                <w:sz w:val="16"/>
                <w:szCs w:val="16"/>
              </w:rPr>
            </w:pPr>
            <w:r>
              <w:rPr>
                <w:rFonts w:ascii="Times New Roman" w:hAnsi="Times New Roman"/>
                <w:b/>
                <w:bCs/>
                <w:sz w:val="16"/>
                <w:szCs w:val="16"/>
              </w:rPr>
              <w:t>2 (15</w:t>
            </w:r>
            <w:r w:rsidRPr="002A134B">
              <w:rPr>
                <w:rFonts w:ascii="Times New Roman" w:hAnsi="Times New Roman"/>
                <w:b/>
                <w:bCs/>
                <w:sz w:val="16"/>
                <w:szCs w:val="16"/>
              </w:rPr>
              <w:t>)</w:t>
            </w: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Počet subjektov, kde bolo vykonané poradenstvo (2.1)</w:t>
            </w:r>
          </w:p>
        </w:tc>
        <w:tc>
          <w:tcPr>
            <w:tcW w:w="318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317 </w:t>
            </w:r>
          </w:p>
        </w:tc>
      </w:tr>
      <w:tr w:rsidR="00255E13" w:rsidRPr="002A134B" w:rsidTr="00895B36">
        <w:tblPrEx>
          <w:tblLook w:val="04A0" w:firstRow="1" w:lastRow="0" w:firstColumn="1" w:lastColumn="0" w:noHBand="0" w:noVBand="1"/>
        </w:tblPrEx>
        <w:trPr>
          <w:trHeight w:val="30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 (2.1, 2.3)</w:t>
            </w:r>
          </w:p>
        </w:tc>
        <w:tc>
          <w:tcPr>
            <w:tcW w:w="318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497 000,00 </w:t>
            </w:r>
          </w:p>
        </w:tc>
      </w:tr>
      <w:tr w:rsidR="00255E13" w:rsidRPr="00F849C3" w:rsidTr="00895B36">
        <w:trPr>
          <w:trHeight w:val="405"/>
        </w:trPr>
        <w:tc>
          <w:tcPr>
            <w:tcW w:w="1440" w:type="dxa"/>
            <w:tcBorders>
              <w:top w:val="nil"/>
              <w:left w:val="single" w:sz="8" w:space="0" w:color="000000"/>
              <w:bottom w:val="single" w:sz="8" w:space="0" w:color="000000"/>
              <w:right w:val="single" w:sz="4" w:space="0" w:color="auto"/>
            </w:tcBorders>
            <w:vAlign w:val="center"/>
          </w:tcPr>
          <w:p w:rsidR="00255E13" w:rsidRPr="00F849C3" w:rsidRDefault="00255E13" w:rsidP="00895B36">
            <w:pPr>
              <w:jc w:val="center"/>
              <w:rPr>
                <w:b/>
                <w:bCs/>
                <w:sz w:val="16"/>
                <w:szCs w:val="16"/>
              </w:rPr>
            </w:pPr>
            <w:r>
              <w:rPr>
                <w:b/>
                <w:bCs/>
                <w:sz w:val="16"/>
                <w:szCs w:val="16"/>
              </w:rPr>
              <w:t>16 (35</w:t>
            </w:r>
            <w:r w:rsidRPr="00F849C3">
              <w:rPr>
                <w:b/>
                <w:bCs/>
                <w:sz w:val="16"/>
                <w:szCs w:val="16"/>
              </w:rPr>
              <w:t>)</w:t>
            </w:r>
          </w:p>
        </w:tc>
        <w:tc>
          <w:tcPr>
            <w:tcW w:w="10530" w:type="dxa"/>
            <w:gridSpan w:val="9"/>
            <w:tcBorders>
              <w:top w:val="single" w:sz="4" w:space="0" w:color="auto"/>
              <w:left w:val="nil"/>
              <w:bottom w:val="single" w:sz="8" w:space="0" w:color="000000"/>
              <w:right w:val="single" w:sz="4" w:space="0" w:color="auto"/>
            </w:tcBorders>
            <w:vAlign w:val="center"/>
          </w:tcPr>
          <w:p w:rsidR="00255E13" w:rsidRPr="0048735D" w:rsidRDefault="00255E13" w:rsidP="00255E13">
            <w:pPr>
              <w:jc w:val="left"/>
              <w:rPr>
                <w:sz w:val="16"/>
                <w:szCs w:val="16"/>
              </w:rPr>
            </w:pPr>
            <w:r w:rsidRPr="0048735D">
              <w:rPr>
                <w:sz w:val="16"/>
                <w:szCs w:val="16"/>
              </w:rPr>
              <w:t>Celkové verejné výdavky (€)</w:t>
            </w:r>
          </w:p>
        </w:tc>
        <w:tc>
          <w:tcPr>
            <w:tcW w:w="3190" w:type="dxa"/>
            <w:gridSpan w:val="3"/>
            <w:tcBorders>
              <w:top w:val="single" w:sz="4" w:space="0" w:color="auto"/>
              <w:left w:val="nil"/>
              <w:bottom w:val="single" w:sz="8" w:space="0" w:color="000000"/>
              <w:right w:val="single" w:sz="8" w:space="0" w:color="000000"/>
            </w:tcBorders>
            <w:shd w:val="clear" w:color="000000" w:fill="FFFFFF"/>
            <w:noWrap/>
            <w:vAlign w:val="center"/>
          </w:tcPr>
          <w:p w:rsidR="00255E13" w:rsidRPr="00255E13" w:rsidRDefault="00255E13" w:rsidP="00895B36">
            <w:pPr>
              <w:jc w:val="right"/>
              <w:rPr>
                <w:sz w:val="20"/>
                <w:szCs w:val="20"/>
              </w:rPr>
            </w:pPr>
            <w:r w:rsidRPr="00255E13">
              <w:rPr>
                <w:sz w:val="20"/>
                <w:szCs w:val="20"/>
              </w:rPr>
              <w:t xml:space="preserve">                              28 000 000,00 </w:t>
            </w:r>
          </w:p>
        </w:tc>
      </w:tr>
    </w:tbl>
    <w:p w:rsidR="008676F9" w:rsidRPr="008676F9" w:rsidRDefault="008676F9" w:rsidP="008676F9">
      <w:pPr>
        <w:keepNext/>
        <w:spacing w:before="240" w:after="60" w:line="276" w:lineRule="auto"/>
        <w:outlineLvl w:val="3"/>
        <w:rPr>
          <w:rFonts w:ascii="Calibri" w:hAnsi="Calibri"/>
          <w:szCs w:val="20"/>
          <w:lang w:eastAsia="en-US"/>
        </w:rPr>
      </w:pPr>
    </w:p>
    <w:p w:rsidR="008676F9" w:rsidRPr="008676F9" w:rsidRDefault="008676F9" w:rsidP="008676F9">
      <w:pPr>
        <w:keepNext/>
        <w:spacing w:before="240" w:after="60" w:line="276" w:lineRule="auto"/>
        <w:outlineLvl w:val="3"/>
        <w:rPr>
          <w:rFonts w:ascii="Calibri" w:hAnsi="Calibri"/>
          <w:szCs w:val="20"/>
          <w:lang w:eastAsia="en-US"/>
        </w:rPr>
        <w:sectPr w:rsidR="008676F9" w:rsidRPr="008676F9" w:rsidSect="00BB33FC">
          <w:headerReference w:type="default" r:id="rId91"/>
          <w:pgSz w:w="16838" w:h="11906" w:orient="landscape"/>
          <w:pgMar w:top="1417" w:right="1417" w:bottom="1417" w:left="1417" w:header="708" w:footer="708" w:gutter="0"/>
          <w:cols w:space="708"/>
          <w:docGrid w:linePitch="360"/>
        </w:sectPr>
      </w:pPr>
    </w:p>
    <w:p w:rsidR="008676F9" w:rsidRPr="008676F9" w:rsidRDefault="008676F9" w:rsidP="006C75BE">
      <w:pPr>
        <w:keepNext/>
        <w:spacing w:after="200"/>
        <w:ind w:left="1134" w:hanging="1134"/>
        <w:outlineLvl w:val="3"/>
        <w:rPr>
          <w:rFonts w:ascii="Calibri" w:hAnsi="Calibri"/>
          <w:b/>
          <w:bCs/>
          <w:szCs w:val="22"/>
          <w:lang w:eastAsia="en-US"/>
        </w:rPr>
      </w:pPr>
      <w:bookmarkStart w:id="145" w:name="_Toc359930830"/>
      <w:r w:rsidRPr="008676F9">
        <w:rPr>
          <w:rFonts w:ascii="Calibri" w:hAnsi="Calibri"/>
          <w:b/>
          <w:bCs/>
          <w:szCs w:val="22"/>
          <w:lang w:eastAsia="en-US"/>
        </w:rPr>
        <w:t xml:space="preserve">PRIORITA 5: </w:t>
      </w:r>
      <w:bookmarkEnd w:id="145"/>
      <w:r w:rsidRPr="008676F9">
        <w:rPr>
          <w:rFonts w:ascii="Calibri" w:hAnsi="Calibri"/>
          <w:b/>
          <w:bCs/>
          <w:szCs w:val="22"/>
          <w:lang w:eastAsia="en-US"/>
        </w:rPr>
        <w:t xml:space="preserve">Propagácia efektívneho využívania zdrojov a podpora prechodu na nízkouhlíkové hospodárstvo odolné voči zmene klímy v odvetví poľnohospodárstva, potravinárstva a lesného hospodárstva </w:t>
      </w:r>
    </w:p>
    <w:tbl>
      <w:tblPr>
        <w:tblW w:w="7680" w:type="dxa"/>
        <w:tblInd w:w="55" w:type="dxa"/>
        <w:tblCellMar>
          <w:left w:w="70" w:type="dxa"/>
          <w:right w:w="70" w:type="dxa"/>
        </w:tblCellMar>
        <w:tblLook w:val="00A0" w:firstRow="1" w:lastRow="0" w:firstColumn="1" w:lastColumn="0" w:noHBand="0" w:noVBand="0"/>
      </w:tblPr>
      <w:tblGrid>
        <w:gridCol w:w="1660"/>
        <w:gridCol w:w="198"/>
        <w:gridCol w:w="1462"/>
        <w:gridCol w:w="2700"/>
        <w:gridCol w:w="1660"/>
      </w:tblGrid>
      <w:tr w:rsidR="008676F9" w:rsidRPr="00E820E4" w:rsidTr="00BB33FC">
        <w:trPr>
          <w:trHeight w:val="499"/>
        </w:trPr>
        <w:tc>
          <w:tcPr>
            <w:tcW w:w="7680" w:type="dxa"/>
            <w:gridSpan w:val="5"/>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r w:rsidRPr="00E820E4">
              <w:rPr>
                <w:rFonts w:ascii="Calibri" w:eastAsia="Calibri" w:hAnsi="Calibri"/>
                <w:b/>
                <w:bCs/>
                <w:color w:val="000000"/>
                <w:szCs w:val="22"/>
              </w:rPr>
              <w:t xml:space="preserve">5A Zvýšenie účinnosti využívania vody v poľnohospodárstve  </w:t>
            </w:r>
          </w:p>
        </w:tc>
      </w:tr>
      <w:tr w:rsidR="008676F9" w:rsidRPr="008676F9" w:rsidTr="00BB33FC">
        <w:trPr>
          <w:trHeight w:val="499"/>
        </w:trPr>
        <w:tc>
          <w:tcPr>
            <w:tcW w:w="1858" w:type="dxa"/>
            <w:gridSpan w:val="2"/>
            <w:vMerge w:val="restart"/>
            <w:tcBorders>
              <w:top w:val="single" w:sz="8" w:space="0" w:color="auto"/>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5822"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 zavlažovanej výmery, kde sa zvýšila efektivita využívania vody (cez investície podporené z PRV)</w:t>
            </w:r>
          </w:p>
        </w:tc>
      </w:tr>
      <w:tr w:rsidR="008676F9" w:rsidRPr="008676F9" w:rsidTr="00BB33FC">
        <w:trPr>
          <w:trHeight w:val="499"/>
        </w:trPr>
        <w:tc>
          <w:tcPr>
            <w:tcW w:w="1858" w:type="dxa"/>
            <w:gridSpan w:val="2"/>
            <w:vMerge/>
            <w:tcBorders>
              <w:top w:val="single" w:sz="8" w:space="0" w:color="auto"/>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462"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ha</w:t>
            </w:r>
          </w:p>
        </w:tc>
        <w:tc>
          <w:tcPr>
            <w:tcW w:w="4360"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858" w:type="dxa"/>
            <w:gridSpan w:val="2"/>
            <w:tcBorders>
              <w:top w:val="nil"/>
              <w:left w:val="single" w:sz="8" w:space="0" w:color="000000"/>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výmera v 2020</w:t>
            </w:r>
          </w:p>
        </w:tc>
        <w:tc>
          <w:tcPr>
            <w:tcW w:w="1462"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4 000 </w:t>
            </w:r>
          </w:p>
        </w:tc>
        <w:tc>
          <w:tcPr>
            <w:tcW w:w="4360"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27%</w:t>
            </w:r>
          </w:p>
        </w:tc>
      </w:tr>
      <w:tr w:rsidR="008676F9" w:rsidRPr="008676F9" w:rsidTr="00BB33FC">
        <w:trPr>
          <w:trHeight w:val="945"/>
        </w:trPr>
        <w:tc>
          <w:tcPr>
            <w:tcW w:w="1858" w:type="dxa"/>
            <w:gridSpan w:val="2"/>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Celková zavlažovaná </w:t>
            </w:r>
            <w:r w:rsidRPr="008676F9">
              <w:rPr>
                <w:rFonts w:ascii="Calibri" w:eastAsia="Calibri" w:hAnsi="Calibri"/>
                <w:b/>
                <w:bCs/>
                <w:sz w:val="18"/>
                <w:szCs w:val="18"/>
              </w:rPr>
              <w:br/>
              <w:t>výmera (východ. rok)</w:t>
            </w:r>
          </w:p>
        </w:tc>
        <w:tc>
          <w:tcPr>
            <w:tcW w:w="1462"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14 840</w:t>
            </w:r>
          </w:p>
        </w:tc>
        <w:tc>
          <w:tcPr>
            <w:tcW w:w="4360" w:type="dxa"/>
            <w:gridSpan w:val="2"/>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56"/>
        </w:trPr>
        <w:tc>
          <w:tcPr>
            <w:tcW w:w="7680" w:type="dxa"/>
            <w:gridSpan w:val="5"/>
            <w:tcBorders>
              <w:top w:val="single" w:sz="8" w:space="0" w:color="auto"/>
              <w:left w:val="single" w:sz="8" w:space="0" w:color="000000"/>
              <w:bottom w:val="nil"/>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5"/>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xml:space="preserve">plánovaný výstup 2014-2020 </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4"/>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(4.1)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75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Výmera (ha) pokrytá investíciou do závlah (t.j. efektívnejšie závlahové systémy)</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4 000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30 000 000,00 </w:t>
            </w:r>
          </w:p>
        </w:tc>
      </w:tr>
      <w:tr w:rsidR="008676F9" w:rsidRPr="008676F9" w:rsidTr="00BB33FC">
        <w:trPr>
          <w:trHeight w:val="510"/>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15 000 000,00 </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95 000,00 </w:t>
            </w:r>
          </w:p>
        </w:tc>
      </w:tr>
    </w:tbl>
    <w:p w:rsidR="008676F9" w:rsidRPr="008676F9" w:rsidRDefault="008676F9" w:rsidP="008676F9">
      <w:pPr>
        <w:spacing w:after="200" w:line="276" w:lineRule="auto"/>
        <w:rPr>
          <w:rFonts w:ascii="Calibri" w:eastAsia="Calibri" w:hAnsi="Calibri"/>
          <w:noProof/>
          <w:szCs w:val="22"/>
        </w:rPr>
      </w:pPr>
      <w:r w:rsidRPr="008676F9">
        <w:rPr>
          <w:rFonts w:ascii="Calibri" w:eastAsia="Calibri" w:hAnsi="Calibri"/>
          <w:noProof/>
          <w:szCs w:val="22"/>
        </w:rPr>
        <w:br w:type="page"/>
      </w: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 xml:space="preserve">5B Zvýšenie efektívnosti využívania energie v poľnohospodárstve a pri spracovaní potravín </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Celkové investície na úsporu energie a zvýšenie účinnosti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80 000 000,00 </w:t>
            </w:r>
          </w:p>
        </w:tc>
      </w:tr>
      <w:tr w:rsidR="008676F9" w:rsidRPr="008676F9" w:rsidTr="00BB33FC">
        <w:trPr>
          <w:trHeight w:val="174"/>
        </w:trPr>
        <w:tc>
          <w:tcPr>
            <w:tcW w:w="7680" w:type="dxa"/>
            <w:gridSpan w:val="4"/>
            <w:tcBorders>
              <w:top w:val="single" w:sz="8" w:space="0" w:color="auto"/>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4"/>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705"/>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Počet podporených projektov (v poľ. podnikoch, v spracovaní a odbyte poľ. produktov) (4.1 a 4.2)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investície € (verejné a súkromné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80 000 000,00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investície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40 000 000,00 </w:t>
            </w:r>
          </w:p>
        </w:tc>
      </w:tr>
      <w:tr w:rsidR="00255E13" w:rsidRPr="008676F9" w:rsidTr="00BB33FC">
        <w:trPr>
          <w:trHeight w:val="499"/>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60</w:t>
            </w:r>
            <w:r w:rsidRPr="00F849C3">
              <w:rPr>
                <w:sz w:val="20"/>
                <w:szCs w:val="20"/>
              </w:rPr>
              <w:t xml:space="preserve">0 </w:t>
            </w:r>
          </w:p>
        </w:tc>
      </w:tr>
      <w:tr w:rsidR="00255E13" w:rsidRPr="008676F9" w:rsidTr="00BB33FC">
        <w:trPr>
          <w:trHeight w:val="499"/>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8676F9" w:rsidRDefault="00255E13" w:rsidP="00255E13">
            <w:pPr>
              <w:jc w:val="left"/>
              <w:rPr>
                <w:rFonts w:ascii="Calibri" w:eastAsia="Calibri" w:hAnsi="Calibri"/>
                <w:sz w:val="16"/>
                <w:szCs w:val="16"/>
              </w:rPr>
            </w:pP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1 2</w:t>
            </w:r>
            <w:r w:rsidRPr="00F849C3">
              <w:rPr>
                <w:sz w:val="20"/>
                <w:szCs w:val="20"/>
              </w:rPr>
              <w:t>00</w:t>
            </w:r>
            <w:r>
              <w:rPr>
                <w:sz w:val="20"/>
                <w:szCs w:val="20"/>
              </w:rPr>
              <w:t> </w:t>
            </w:r>
            <w:r w:rsidRPr="00F849C3">
              <w:rPr>
                <w:sz w:val="20"/>
                <w:szCs w:val="20"/>
              </w:rPr>
              <w:t>000</w:t>
            </w:r>
            <w:r>
              <w:rPr>
                <w:sz w:val="20"/>
                <w:szCs w:val="20"/>
              </w:rPr>
              <w:t>,00</w:t>
            </w:r>
          </w:p>
        </w:tc>
      </w:tr>
      <w:tr w:rsidR="00255E13" w:rsidRPr="008676F9" w:rsidTr="00BB33FC">
        <w:trPr>
          <w:trHeight w:val="480"/>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8676F9" w:rsidRDefault="00255E13" w:rsidP="00255E13">
            <w:pPr>
              <w:jc w:val="right"/>
              <w:rPr>
                <w:rFonts w:ascii="Calibri" w:eastAsia="Calibri" w:hAnsi="Calibri"/>
                <w:sz w:val="20"/>
                <w:szCs w:val="20"/>
              </w:rPr>
            </w:pPr>
            <w:r>
              <w:rPr>
                <w:sz w:val="20"/>
                <w:szCs w:val="20"/>
              </w:rPr>
              <w:t xml:space="preserve">       </w:t>
            </w:r>
            <w:r w:rsidRPr="00F849C3">
              <w:rPr>
                <w:sz w:val="20"/>
                <w:szCs w:val="20"/>
              </w:rPr>
              <w:t xml:space="preserve">  </w:t>
            </w:r>
            <w:r>
              <w:rPr>
                <w:sz w:val="20"/>
                <w:szCs w:val="20"/>
              </w:rPr>
              <w:t>1 5</w:t>
            </w:r>
            <w:r w:rsidRPr="00F849C3">
              <w:rPr>
                <w:sz w:val="20"/>
                <w:szCs w:val="20"/>
              </w:rPr>
              <w:t>00</w:t>
            </w:r>
            <w:r>
              <w:rPr>
                <w:sz w:val="20"/>
                <w:szCs w:val="20"/>
              </w:rPr>
              <w:t> </w:t>
            </w:r>
            <w:r w:rsidRPr="00F849C3">
              <w:rPr>
                <w:sz w:val="20"/>
                <w:szCs w:val="20"/>
              </w:rPr>
              <w:t>000</w:t>
            </w:r>
            <w:r>
              <w:rPr>
                <w:sz w:val="20"/>
                <w:szCs w:val="20"/>
              </w:rPr>
              <w:t>,00</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95 000,00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4" w:space="0" w:color="auto"/>
              <w:left w:val="single" w:sz="4" w:space="0" w:color="auto"/>
              <w:bottom w:val="single" w:sz="8" w:space="0" w:color="auto"/>
              <w:right w:val="single" w:sz="4" w:space="0" w:color="auto"/>
            </w:tcBorders>
            <w:shd w:val="clear" w:color="auto" w:fill="FFFF00"/>
            <w:vAlign w:val="center"/>
          </w:tcPr>
          <w:p w:rsidR="008676F9" w:rsidRPr="00E820E4" w:rsidRDefault="008676F9" w:rsidP="00E820E4">
            <w:pPr>
              <w:ind w:left="229" w:hanging="229"/>
              <w:rPr>
                <w:rFonts w:ascii="Calibri" w:eastAsia="Calibri" w:hAnsi="Calibri"/>
                <w:b/>
                <w:bCs/>
                <w:color w:val="000000"/>
                <w:szCs w:val="22"/>
              </w:rPr>
            </w:pPr>
            <w:r w:rsidRPr="00E820E4">
              <w:rPr>
                <w:rFonts w:ascii="Calibri" w:eastAsia="Calibri" w:hAnsi="Calibri"/>
                <w:b/>
                <w:bCs/>
                <w:color w:val="000000"/>
                <w:szCs w:val="22"/>
              </w:rPr>
              <w:t xml:space="preserve">5C Uľahčenie dodávok a využívania obnoviteľných zdrojov energie, vedľajších produktov, odpadov, zvyškov a iných nepotravinových surovín na účely bioekonomiky </w:t>
            </w:r>
          </w:p>
        </w:tc>
      </w:tr>
      <w:tr w:rsidR="008676F9" w:rsidRPr="008676F9" w:rsidTr="00BB33FC">
        <w:trPr>
          <w:trHeight w:val="499"/>
        </w:trPr>
        <w:tc>
          <w:tcPr>
            <w:tcW w:w="1660" w:type="dxa"/>
            <w:vMerge w:val="restart"/>
            <w:tcBorders>
              <w:top w:val="nil"/>
              <w:left w:val="single" w:sz="4" w:space="0" w:color="auto"/>
              <w:bottom w:val="single" w:sz="8" w:space="0" w:color="000000"/>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Celkové investície na výrobu obnoviteľnej energie (€)</w:t>
            </w:r>
          </w:p>
        </w:tc>
      </w:tr>
      <w:tr w:rsidR="008676F9" w:rsidRPr="008676F9" w:rsidTr="00BB33FC">
        <w:trPr>
          <w:trHeight w:val="499"/>
        </w:trPr>
        <w:tc>
          <w:tcPr>
            <w:tcW w:w="1660" w:type="dxa"/>
            <w:vMerge/>
            <w:tcBorders>
              <w:top w:val="nil"/>
              <w:left w:val="single" w:sz="4" w:space="0" w:color="auto"/>
              <w:bottom w:val="single" w:sz="8" w:space="0" w:color="000000"/>
              <w:right w:val="nil"/>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nil"/>
              <w:left w:val="single" w:sz="4" w:space="0" w:color="auto"/>
              <w:bottom w:val="single" w:sz="8" w:space="0" w:color="000000"/>
              <w:right w:val="nil"/>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single" w:sz="8" w:space="0" w:color="auto"/>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hAnsi="Calibri"/>
                <w:b/>
                <w:bCs/>
                <w:sz w:val="18"/>
                <w:szCs w:val="18"/>
              </w:rPr>
              <w:t>52 000 000,00</w:t>
            </w:r>
          </w:p>
        </w:tc>
      </w:tr>
      <w:tr w:rsidR="008676F9" w:rsidRPr="008676F9" w:rsidTr="00BB33FC">
        <w:trPr>
          <w:trHeight w:val="188"/>
        </w:trPr>
        <w:tc>
          <w:tcPr>
            <w:tcW w:w="7680" w:type="dxa"/>
            <w:gridSpan w:val="4"/>
            <w:tcBorders>
              <w:top w:val="single" w:sz="8" w:space="0" w:color="auto"/>
              <w:left w:val="single" w:sz="4" w:space="0" w:color="auto"/>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4"/>
            <w:tcBorders>
              <w:top w:val="single" w:sz="8" w:space="0" w:color="000000"/>
              <w:left w:val="single" w:sz="4" w:space="0" w:color="auto"/>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4" w:space="0" w:color="auto"/>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510"/>
        </w:trPr>
        <w:tc>
          <w:tcPr>
            <w:tcW w:w="166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 investície poľnohospodárskych podnikov do OZE (4.1 a 4.2)</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w:t>
            </w:r>
          </w:p>
        </w:tc>
      </w:tr>
      <w:tr w:rsidR="008676F9" w:rsidRPr="008676F9" w:rsidTr="00BB33FC">
        <w:trPr>
          <w:trHeight w:val="499"/>
        </w:trPr>
        <w:tc>
          <w:tcPr>
            <w:tcW w:w="1660" w:type="dxa"/>
            <w:vMerge/>
            <w:tcBorders>
              <w:top w:val="single" w:sz="4" w:space="0" w:color="auto"/>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20 000 000,00 </w:t>
            </w:r>
          </w:p>
        </w:tc>
      </w:tr>
      <w:tr w:rsidR="008676F9" w:rsidRPr="008676F9" w:rsidTr="00BB33FC">
        <w:trPr>
          <w:trHeight w:val="499"/>
        </w:trPr>
        <w:tc>
          <w:tcPr>
            <w:tcW w:w="1660" w:type="dxa"/>
            <w:vMerge/>
            <w:tcBorders>
              <w:top w:val="single" w:sz="4" w:space="0" w:color="auto"/>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10 000 000,00 </w:t>
            </w:r>
          </w:p>
        </w:tc>
      </w:tr>
      <w:tr w:rsidR="008676F9" w:rsidRPr="008676F9" w:rsidTr="00BB33FC">
        <w:trPr>
          <w:trHeight w:val="66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malej infraštruktúry vrátane obnoviteľných zdrojov (7.2)</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12 000 000,00 </w:t>
            </w:r>
          </w:p>
        </w:tc>
      </w:tr>
      <w:tr w:rsidR="008676F9" w:rsidRPr="008676F9" w:rsidTr="00BB33FC">
        <w:trPr>
          <w:trHeight w:val="465"/>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12 000 000,00 </w:t>
            </w:r>
          </w:p>
        </w:tc>
      </w:tr>
      <w:tr w:rsidR="008676F9"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color w:val="000000"/>
                <w:sz w:val="16"/>
                <w:szCs w:val="16"/>
              </w:rPr>
            </w:pPr>
            <w:r w:rsidRPr="008676F9">
              <w:rPr>
                <w:rFonts w:ascii="Calibri" w:eastAsia="Calibri" w:hAnsi="Calibri"/>
                <w:b/>
                <w:bCs/>
                <w:color w:val="000000"/>
                <w:sz w:val="16"/>
                <w:szCs w:val="16"/>
              </w:rPr>
              <w:t>8 (21)</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 investície do techniky</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50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 (8.6)</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10 000 000,00 </w:t>
            </w:r>
          </w:p>
        </w:tc>
      </w:tr>
      <w:tr w:rsidR="008676F9" w:rsidRPr="008676F9" w:rsidTr="00BB33FC">
        <w:trPr>
          <w:trHeight w:val="525"/>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(8.6)</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5 000 000,00 </w:t>
            </w:r>
          </w:p>
        </w:tc>
      </w:tr>
      <w:tr w:rsidR="00255E13"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color w:val="000000"/>
                <w:sz w:val="16"/>
                <w:szCs w:val="16"/>
              </w:rPr>
            </w:pPr>
            <w:r w:rsidRPr="008676F9">
              <w:rPr>
                <w:rFonts w:ascii="Calibri" w:eastAsia="Calibri" w:hAnsi="Calibri"/>
                <w:b/>
                <w:bCs/>
                <w:color w:val="000000"/>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22</w:t>
            </w:r>
            <w:r w:rsidRPr="00F849C3">
              <w:rPr>
                <w:sz w:val="20"/>
                <w:szCs w:val="20"/>
              </w:rPr>
              <w:t xml:space="preserve">0 </w:t>
            </w:r>
          </w:p>
        </w:tc>
      </w:tr>
      <w:tr w:rsidR="00255E13" w:rsidRPr="008676F9" w:rsidTr="00BB33FC">
        <w:trPr>
          <w:trHeight w:val="705"/>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color w:val="000000"/>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8676F9" w:rsidRDefault="00255E13" w:rsidP="008676F9">
            <w:pPr>
              <w:rPr>
                <w:rFonts w:ascii="Calibri" w:eastAsia="Calibri" w:hAnsi="Calibri"/>
                <w:sz w:val="16"/>
                <w:szCs w:val="16"/>
              </w:rPr>
            </w:pP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na školenia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45</w:t>
            </w:r>
            <w:r w:rsidRPr="00F849C3">
              <w:rPr>
                <w:sz w:val="20"/>
                <w:szCs w:val="20"/>
              </w:rPr>
              <w:t xml:space="preserve">0 000,00                                            </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4" w:space="0" w:color="auto"/>
            </w:tcBorders>
            <w:shd w:val="clear" w:color="000000" w:fill="FFFFFF"/>
            <w:noWrap/>
            <w:vAlign w:val="center"/>
          </w:tcPr>
          <w:p w:rsidR="00255E13" w:rsidRPr="008676F9" w:rsidRDefault="00255E13" w:rsidP="00255E13">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6</w:t>
            </w:r>
            <w:r w:rsidRPr="008676F9">
              <w:rPr>
                <w:rFonts w:ascii="Calibri" w:eastAsia="Calibri" w:hAnsi="Calibri"/>
                <w:sz w:val="20"/>
                <w:szCs w:val="20"/>
              </w:rPr>
              <w:t xml:space="preserve">00 000,00 </w:t>
            </w:r>
          </w:p>
        </w:tc>
      </w:tr>
      <w:tr w:rsidR="008676F9" w:rsidRPr="008676F9" w:rsidTr="00BB33FC">
        <w:trPr>
          <w:trHeight w:val="499"/>
        </w:trPr>
        <w:tc>
          <w:tcPr>
            <w:tcW w:w="1660" w:type="dxa"/>
            <w:tcBorders>
              <w:top w:val="single" w:sz="4" w:space="0" w:color="auto"/>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1 000 000,00 </w:t>
            </w:r>
          </w:p>
        </w:tc>
      </w:tr>
      <w:tr w:rsidR="008676F9" w:rsidRPr="008676F9" w:rsidTr="00BB33FC">
        <w:tblPrEx>
          <w:tblCellMar>
            <w:left w:w="0" w:type="dxa"/>
            <w:right w:w="0" w:type="dxa"/>
          </w:tblCellMar>
          <w:tblLook w:val="04A0" w:firstRow="1" w:lastRow="0" w:firstColumn="1" w:lastColumn="0" w:noHBand="0" w:noVBand="1"/>
        </w:tblPrEx>
        <w:trPr>
          <w:trHeight w:val="660"/>
        </w:trPr>
        <w:tc>
          <w:tcPr>
            <w:tcW w:w="1660" w:type="dxa"/>
            <w:vMerge w:val="restart"/>
            <w:tcBorders>
              <w:top w:val="single" w:sz="4" w:space="0" w:color="auto"/>
              <w:left w:val="single" w:sz="8"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jc w:val="center"/>
              <w:rPr>
                <w:rFonts w:ascii="Calibri" w:eastAsia="Calibri" w:hAnsi="Calibri"/>
                <w:b/>
                <w:sz w:val="16"/>
                <w:szCs w:val="16"/>
              </w:rPr>
            </w:pPr>
            <w:r w:rsidRPr="008676F9">
              <w:rPr>
                <w:rFonts w:ascii="Calibri" w:eastAsia="Calibri" w:hAnsi="Calibri"/>
                <w:b/>
                <w:sz w:val="16"/>
                <w:szCs w:val="16"/>
              </w:rPr>
              <w:t>6 (19)</w:t>
            </w: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podnikov, ktoré prijali pomoc na investície do nepoľnohospodárskych aktivít (6.4) </w:t>
            </w:r>
          </w:p>
        </w:tc>
        <w:tc>
          <w:tcPr>
            <w:tcW w:w="1660" w:type="dxa"/>
            <w:tcBorders>
              <w:top w:val="single" w:sz="4" w:space="0" w:color="auto"/>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40  </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10 000 000,00 </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operácií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40</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5 000 000,00 </w:t>
            </w:r>
          </w:p>
        </w:tc>
      </w:tr>
    </w:tbl>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t xml:space="preserve"> </w:t>
      </w:r>
      <w:r w:rsidRPr="008676F9">
        <w:rPr>
          <w:rFonts w:ascii="Calibri" w:eastAsia="Calibri" w:hAnsi="Calibri"/>
          <w:b/>
          <w:szCs w:val="22"/>
          <w:lang w:eastAsia="en-US"/>
        </w:rPr>
        <w:br w:type="page"/>
      </w:r>
    </w:p>
    <w:p w:rsidR="008676F9" w:rsidRPr="008676F9" w:rsidRDefault="008676F9" w:rsidP="008676F9">
      <w:pPr>
        <w:spacing w:after="200" w:line="276" w:lineRule="auto"/>
        <w:rPr>
          <w:rFonts w:ascii="Calibri" w:eastAsia="Calibri" w:hAnsi="Calibri"/>
          <w:b/>
          <w:szCs w:val="22"/>
          <w:lang w:eastAsia="en-US"/>
        </w:rPr>
      </w:pPr>
    </w:p>
    <w:tbl>
      <w:tblPr>
        <w:tblW w:w="8804" w:type="dxa"/>
        <w:tblInd w:w="55" w:type="dxa"/>
        <w:tblCellMar>
          <w:left w:w="70" w:type="dxa"/>
          <w:right w:w="70" w:type="dxa"/>
        </w:tblCellMar>
        <w:tblLook w:val="00A0" w:firstRow="1" w:lastRow="0" w:firstColumn="1" w:lastColumn="0" w:noHBand="0" w:noVBand="0"/>
      </w:tblPr>
      <w:tblGrid>
        <w:gridCol w:w="1440"/>
        <w:gridCol w:w="1440"/>
        <w:gridCol w:w="1440"/>
        <w:gridCol w:w="1440"/>
        <w:gridCol w:w="1440"/>
        <w:gridCol w:w="1604"/>
      </w:tblGrid>
      <w:tr w:rsidR="008676F9" w:rsidRPr="00E820E4" w:rsidTr="00BB33FC">
        <w:trPr>
          <w:trHeight w:val="499"/>
        </w:trPr>
        <w:tc>
          <w:tcPr>
            <w:tcW w:w="8804" w:type="dxa"/>
            <w:gridSpan w:val="6"/>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r w:rsidRPr="00E820E4">
              <w:rPr>
                <w:rFonts w:ascii="Calibri" w:eastAsia="Calibri" w:hAnsi="Calibri"/>
                <w:b/>
                <w:bCs/>
                <w:color w:val="000000"/>
                <w:szCs w:val="22"/>
              </w:rPr>
              <w:t>5D Zníženie emisií skleníkových plynov a amoniaku z poľnohospodárstva</w:t>
            </w:r>
          </w:p>
        </w:tc>
      </w:tr>
      <w:tr w:rsidR="008676F9" w:rsidRPr="008676F9" w:rsidTr="00BB33FC">
        <w:trPr>
          <w:trHeight w:val="1125"/>
        </w:trPr>
        <w:tc>
          <w:tcPr>
            <w:tcW w:w="4320" w:type="dxa"/>
            <w:gridSpan w:val="3"/>
            <w:tcBorders>
              <w:top w:val="single" w:sz="8" w:space="0" w:color="auto"/>
              <w:left w:val="single" w:sz="8" w:space="0" w:color="000000"/>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dobytčích jednotiek v podporených podnikoch, kde sa investovalo do zníženia emisií sklen. plynov a/alebo amoniaku </w:t>
            </w:r>
          </w:p>
        </w:tc>
        <w:tc>
          <w:tcPr>
            <w:tcW w:w="4484"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poľnohospodárskej pôdy, kde sú realizované opatrenia na zníženie emisií sklen. plynov a amoniaku </w:t>
            </w:r>
          </w:p>
        </w:tc>
      </w:tr>
      <w:tr w:rsidR="00255E13" w:rsidRPr="008676F9" w:rsidTr="00BB33FC">
        <w:trPr>
          <w:trHeight w:val="705"/>
        </w:trPr>
        <w:tc>
          <w:tcPr>
            <w:tcW w:w="1440" w:type="dxa"/>
            <w:tcBorders>
              <w:top w:val="nil"/>
              <w:left w:val="single" w:sz="8" w:space="0" w:color="000000"/>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b/>
                <w:bCs/>
                <w:sz w:val="18"/>
                <w:szCs w:val="18"/>
              </w:rPr>
            </w:pPr>
            <w:r w:rsidRPr="008676F9">
              <w:rPr>
                <w:rFonts w:ascii="Calibri" w:eastAsia="Calibri" w:hAnsi="Calibri"/>
                <w:b/>
                <w:bCs/>
                <w:sz w:val="18"/>
                <w:szCs w:val="18"/>
              </w:rPr>
              <w:t xml:space="preserve">Celkové DJ  </w:t>
            </w:r>
            <w:r w:rsidRPr="008676F9">
              <w:rPr>
                <w:rFonts w:ascii="Calibri" w:eastAsia="Calibri" w:hAnsi="Calibri"/>
                <w:b/>
                <w:bCs/>
                <w:sz w:val="18"/>
                <w:szCs w:val="18"/>
              </w:rPr>
              <w:br/>
              <w:t>v pod. podnikoch</w:t>
            </w:r>
          </w:p>
        </w:tc>
        <w:tc>
          <w:tcPr>
            <w:tcW w:w="144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2</w:t>
            </w:r>
            <w:r w:rsidRPr="00F849C3">
              <w:rPr>
                <w:i/>
                <w:iCs/>
                <w:sz w:val="18"/>
                <w:szCs w:val="18"/>
              </w:rPr>
              <w:t xml:space="preserve">0 000  </w:t>
            </w:r>
          </w:p>
        </w:tc>
        <w:tc>
          <w:tcPr>
            <w:tcW w:w="1440"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2,99</w:t>
            </w:r>
            <w:r w:rsidRPr="00F849C3">
              <w:rPr>
                <w:b/>
                <w:bCs/>
                <w:sz w:val="18"/>
                <w:szCs w:val="18"/>
              </w:rPr>
              <w:t>%</w:t>
            </w:r>
          </w:p>
        </w:tc>
        <w:tc>
          <w:tcPr>
            <w:tcW w:w="144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b/>
                <w:bCs/>
                <w:sz w:val="18"/>
                <w:szCs w:val="18"/>
              </w:rPr>
            </w:pPr>
            <w:r w:rsidRPr="008676F9">
              <w:rPr>
                <w:rFonts w:ascii="Calibri" w:eastAsia="Calibri" w:hAnsi="Calibri"/>
                <w:b/>
                <w:bCs/>
                <w:sz w:val="18"/>
                <w:szCs w:val="18"/>
              </w:rPr>
              <w:t xml:space="preserve">Celková fyzická </w:t>
            </w:r>
            <w:r w:rsidRPr="008676F9">
              <w:rPr>
                <w:rFonts w:ascii="Calibri" w:eastAsia="Calibri" w:hAnsi="Calibri"/>
                <w:b/>
                <w:bCs/>
                <w:sz w:val="18"/>
                <w:szCs w:val="18"/>
              </w:rPr>
              <w:br/>
              <w:t>výmera do 2020</w:t>
            </w:r>
          </w:p>
        </w:tc>
        <w:tc>
          <w:tcPr>
            <w:tcW w:w="144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jc w:val="right"/>
              <w:rPr>
                <w:rFonts w:ascii="Calibri" w:eastAsia="Calibri" w:hAnsi="Calibri"/>
                <w:i/>
                <w:iCs/>
                <w:sz w:val="18"/>
                <w:szCs w:val="18"/>
              </w:rPr>
            </w:pPr>
            <w:r w:rsidRPr="008676F9">
              <w:rPr>
                <w:rFonts w:ascii="Calibri" w:eastAsia="Calibri" w:hAnsi="Calibri"/>
                <w:i/>
                <w:iCs/>
                <w:sz w:val="18"/>
                <w:szCs w:val="18"/>
              </w:rPr>
              <w:t xml:space="preserve">            153 500 </w:t>
            </w:r>
          </w:p>
        </w:tc>
        <w:tc>
          <w:tcPr>
            <w:tcW w:w="1604" w:type="dxa"/>
            <w:tcBorders>
              <w:top w:val="nil"/>
              <w:left w:val="nil"/>
              <w:bottom w:val="single" w:sz="4" w:space="0" w:color="auto"/>
              <w:right w:val="single" w:sz="8" w:space="0" w:color="000000"/>
            </w:tcBorders>
            <w:shd w:val="clear" w:color="000000" w:fill="FFFFFF"/>
            <w:vAlign w:val="center"/>
          </w:tcPr>
          <w:p w:rsidR="00255E13" w:rsidRPr="008676F9" w:rsidRDefault="00255E13" w:rsidP="008676F9">
            <w:pPr>
              <w:jc w:val="center"/>
              <w:rPr>
                <w:rFonts w:ascii="Calibri" w:eastAsia="Calibri" w:hAnsi="Calibri"/>
                <w:b/>
                <w:bCs/>
                <w:sz w:val="18"/>
                <w:szCs w:val="18"/>
              </w:rPr>
            </w:pPr>
            <w:r w:rsidRPr="008676F9">
              <w:rPr>
                <w:rFonts w:ascii="Calibri" w:eastAsia="Calibri" w:hAnsi="Calibri"/>
                <w:b/>
                <w:bCs/>
                <w:sz w:val="18"/>
                <w:szCs w:val="18"/>
              </w:rPr>
              <w:t>8,1%</w:t>
            </w:r>
          </w:p>
        </w:tc>
      </w:tr>
      <w:tr w:rsidR="008676F9" w:rsidRPr="008676F9" w:rsidTr="00BB33FC">
        <w:trPr>
          <w:trHeight w:val="765"/>
        </w:trPr>
        <w:tc>
          <w:tcPr>
            <w:tcW w:w="1440"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DJ celkom </w:t>
            </w:r>
            <w:r w:rsidRPr="008676F9">
              <w:rPr>
                <w:rFonts w:ascii="Calibri" w:eastAsia="Calibri" w:hAnsi="Calibri"/>
                <w:b/>
                <w:bCs/>
                <w:sz w:val="18"/>
                <w:szCs w:val="18"/>
              </w:rPr>
              <w:br/>
              <w:t>(východ. rok)</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668 340</w:t>
            </w:r>
          </w:p>
        </w:tc>
        <w:tc>
          <w:tcPr>
            <w:tcW w:w="1440" w:type="dxa"/>
            <w:tcBorders>
              <w:top w:val="nil"/>
              <w:left w:val="nil"/>
              <w:bottom w:val="single" w:sz="8" w:space="0" w:color="auto"/>
              <w:right w:val="single" w:sz="8"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Celková výmera poľ. pôdy </w:t>
            </w:r>
            <w:r w:rsidRPr="008676F9">
              <w:rPr>
                <w:rFonts w:ascii="Calibri" w:eastAsia="Calibri" w:hAnsi="Calibri"/>
                <w:b/>
                <w:bCs/>
                <w:sz w:val="18"/>
                <w:szCs w:val="18"/>
              </w:rPr>
              <w:br/>
              <w:t>(východiskový rok)</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1 895 500 </w:t>
            </w:r>
          </w:p>
        </w:tc>
        <w:tc>
          <w:tcPr>
            <w:tcW w:w="1604" w:type="dxa"/>
            <w:tcBorders>
              <w:top w:val="nil"/>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62"/>
        </w:trPr>
        <w:tc>
          <w:tcPr>
            <w:tcW w:w="8804" w:type="dxa"/>
            <w:gridSpan w:val="6"/>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8804" w:type="dxa"/>
            <w:gridSpan w:val="6"/>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44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7364" w:type="dxa"/>
            <w:gridSpan w:val="5"/>
            <w:tcBorders>
              <w:top w:val="single" w:sz="8" w:space="0" w:color="auto"/>
              <w:left w:val="nil"/>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80"/>
        </w:trPr>
        <w:tc>
          <w:tcPr>
            <w:tcW w:w="1440" w:type="dxa"/>
            <w:vMerge w:val="restart"/>
            <w:tcBorders>
              <w:top w:val="single" w:sz="8"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5760" w:type="dxa"/>
            <w:gridSpan w:val="4"/>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zameraných na uskladnenie a spracovanie odpadovej vody a biologického odpadu (žumpy, hnojiská, uskladňovacie nádrže) (4.4)</w:t>
            </w:r>
          </w:p>
        </w:tc>
        <w:tc>
          <w:tcPr>
            <w:tcW w:w="1604" w:type="dxa"/>
            <w:tcBorders>
              <w:top w:val="single" w:sz="8"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200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VDJ na ktoré sa vzťahujú investície do živočíšnej výroby s cieľom zníženia emisií sklen. plynov a amoniaku </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w:t>
            </w:r>
            <w:r w:rsidRPr="00F849C3">
              <w:rPr>
                <w:sz w:val="20"/>
                <w:szCs w:val="20"/>
              </w:rPr>
              <w:t xml:space="preserve">0 000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20 410  </w:t>
            </w:r>
            <w:r w:rsidRPr="00F849C3">
              <w:rPr>
                <w:sz w:val="20"/>
                <w:szCs w:val="20"/>
              </w:rPr>
              <w:t xml:space="preserve">000,00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(4.4)</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20 410 </w:t>
            </w:r>
            <w:r w:rsidRPr="00F849C3">
              <w:rPr>
                <w:sz w:val="20"/>
                <w:szCs w:val="20"/>
              </w:rPr>
              <w:t xml:space="preserve">000,00 </w:t>
            </w:r>
          </w:p>
        </w:tc>
      </w:tr>
      <w:tr w:rsidR="008676F9" w:rsidRPr="008676F9" w:rsidTr="00BB33FC">
        <w:trPr>
          <w:trHeight w:val="499"/>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10 (28)</w:t>
            </w: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Plocha (ha) ( vegetačný pokryv, medzikultúra, znížené hnojenie, extenzifikácia)</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153 500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verejné výdavky (€) </w:t>
            </w:r>
          </w:p>
        </w:tc>
        <w:tc>
          <w:tcPr>
            <w:tcW w:w="1604" w:type="dxa"/>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6"/>
                <w:szCs w:val="16"/>
              </w:rPr>
            </w:pPr>
            <w:r w:rsidRPr="008676F9">
              <w:rPr>
                <w:rFonts w:ascii="Calibri" w:hAnsi="Calibri"/>
                <w:sz w:val="16"/>
                <w:szCs w:val="16"/>
              </w:rPr>
              <w:t>-</w:t>
            </w:r>
          </w:p>
        </w:tc>
      </w:tr>
      <w:tr w:rsidR="008676F9" w:rsidRPr="008676F9" w:rsidTr="00BB33FC">
        <w:trPr>
          <w:trHeight w:val="420"/>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440" w:type="dxa"/>
            <w:vMerge w:val="restart"/>
            <w:tcBorders>
              <w:top w:val="nil"/>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432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hAnsi="Calibri"/>
                <w:sz w:val="16"/>
                <w:szCs w:val="16"/>
              </w:rPr>
            </w:pPr>
            <w:r w:rsidRPr="008676F9">
              <w:rPr>
                <w:rFonts w:ascii="Calibri" w:hAnsi="Calibri"/>
                <w:sz w:val="16"/>
                <w:szCs w:val="16"/>
              </w:rPr>
              <w:t>Počet účastníkov vzdelávania</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255E13" w:rsidP="00255E13">
            <w:pPr>
              <w:jc w:val="right"/>
              <w:rPr>
                <w:rFonts w:ascii="Calibri" w:eastAsia="Calibri" w:hAnsi="Calibri"/>
                <w:sz w:val="20"/>
                <w:szCs w:val="20"/>
              </w:rPr>
            </w:pPr>
            <w:r>
              <w:rPr>
                <w:rFonts w:ascii="Calibri" w:eastAsia="Calibri" w:hAnsi="Calibri"/>
                <w:sz w:val="20"/>
                <w:szCs w:val="20"/>
              </w:rPr>
              <w:t>22</w:t>
            </w:r>
            <w:r w:rsidR="008676F9" w:rsidRPr="008676F9">
              <w:rPr>
                <w:rFonts w:ascii="Calibri" w:eastAsia="Calibri" w:hAnsi="Calibri"/>
                <w:sz w:val="20"/>
                <w:szCs w:val="20"/>
              </w:rPr>
              <w:t xml:space="preserve">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440" w:type="dxa"/>
            <w:vMerge/>
            <w:tcBorders>
              <w:top w:val="nil"/>
              <w:left w:val="single" w:sz="4" w:space="0" w:color="auto"/>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32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hAnsi="Calibri"/>
                <w:sz w:val="16"/>
                <w:szCs w:val="16"/>
              </w:rPr>
            </w:pPr>
            <w:r w:rsidRPr="008676F9">
              <w:rPr>
                <w:rFonts w:ascii="Calibri" w:hAnsi="Calibri"/>
                <w:sz w:val="16"/>
                <w:szCs w:val="16"/>
              </w:rPr>
              <w:t>Celkové verejné výdavky na školenia (1.1)</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006FEA" w:rsidP="00006FEA">
            <w:pPr>
              <w:jc w:val="right"/>
              <w:rPr>
                <w:rFonts w:ascii="Calibri" w:eastAsia="Calibri" w:hAnsi="Calibri"/>
                <w:sz w:val="20"/>
                <w:szCs w:val="20"/>
              </w:rPr>
            </w:pPr>
            <w:r>
              <w:rPr>
                <w:rFonts w:ascii="Calibri" w:eastAsia="Calibri" w:hAnsi="Calibri"/>
                <w:sz w:val="20"/>
                <w:szCs w:val="20"/>
              </w:rPr>
              <w:t>45</w:t>
            </w:r>
            <w:r w:rsidR="008676F9" w:rsidRPr="008676F9">
              <w:rPr>
                <w:rFonts w:ascii="Calibri" w:eastAsia="Calibri" w:hAnsi="Calibri"/>
                <w:sz w:val="20"/>
                <w:szCs w:val="20"/>
              </w:rPr>
              <w:t xml:space="preserve">0 000,00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006FEA">
            <w:pPr>
              <w:jc w:val="right"/>
              <w:rPr>
                <w:rFonts w:ascii="Calibri" w:hAnsi="Calibri"/>
                <w:sz w:val="20"/>
                <w:szCs w:val="20"/>
              </w:rPr>
            </w:pPr>
            <w:r w:rsidRPr="008676F9">
              <w:rPr>
                <w:rFonts w:ascii="Calibri" w:hAnsi="Calibri"/>
                <w:sz w:val="20"/>
                <w:szCs w:val="20"/>
              </w:rPr>
              <w:t xml:space="preserve">     </w:t>
            </w:r>
            <w:r w:rsidR="00006FEA">
              <w:rPr>
                <w:rFonts w:ascii="Calibri" w:hAnsi="Calibri"/>
                <w:sz w:val="20"/>
                <w:szCs w:val="20"/>
              </w:rPr>
              <w:t>6</w:t>
            </w:r>
            <w:r w:rsidRPr="008676F9">
              <w:rPr>
                <w:rFonts w:ascii="Calibri" w:hAnsi="Calibri"/>
                <w:sz w:val="20"/>
                <w:szCs w:val="20"/>
              </w:rPr>
              <w:t xml:space="preserve">00 000,00 </w:t>
            </w:r>
          </w:p>
        </w:tc>
      </w:tr>
      <w:tr w:rsidR="008676F9" w:rsidRPr="008676F9" w:rsidTr="00BB33FC">
        <w:trPr>
          <w:trHeight w:val="510"/>
        </w:trPr>
        <w:tc>
          <w:tcPr>
            <w:tcW w:w="144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600 </w:t>
            </w:r>
          </w:p>
        </w:tc>
      </w:tr>
      <w:tr w:rsidR="008676F9" w:rsidRPr="008676F9" w:rsidTr="00BB33FC">
        <w:trPr>
          <w:trHeight w:val="499"/>
        </w:trPr>
        <w:tc>
          <w:tcPr>
            <w:tcW w:w="144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04"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920 000,00 </w:t>
            </w:r>
          </w:p>
        </w:tc>
      </w:tr>
    </w:tbl>
    <w:p w:rsidR="008676F9" w:rsidRPr="008676F9" w:rsidRDefault="008676F9" w:rsidP="008676F9">
      <w:pPr>
        <w:spacing w:after="200" w:line="276" w:lineRule="auto"/>
        <w:rPr>
          <w:rFonts w:ascii="Calibri" w:eastAsia="Calibri" w:hAnsi="Calibri"/>
          <w:noProof/>
          <w:szCs w:val="22"/>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8980" w:type="dxa"/>
        <w:tblInd w:w="55" w:type="dxa"/>
        <w:tblCellMar>
          <w:left w:w="70" w:type="dxa"/>
          <w:right w:w="70" w:type="dxa"/>
        </w:tblCellMar>
        <w:tblLook w:val="00A0" w:firstRow="1" w:lastRow="0" w:firstColumn="1" w:lastColumn="0" w:noHBand="0" w:noVBand="0"/>
      </w:tblPr>
      <w:tblGrid>
        <w:gridCol w:w="1741"/>
        <w:gridCol w:w="1579"/>
        <w:gridCol w:w="71"/>
        <w:gridCol w:w="3929"/>
        <w:gridCol w:w="1660"/>
      </w:tblGrid>
      <w:tr w:rsidR="008676F9" w:rsidRPr="00E820E4" w:rsidTr="00BB33FC">
        <w:trPr>
          <w:trHeight w:val="390"/>
        </w:trPr>
        <w:tc>
          <w:tcPr>
            <w:tcW w:w="8980" w:type="dxa"/>
            <w:gridSpan w:val="5"/>
            <w:vMerge w:val="restart"/>
            <w:tcBorders>
              <w:top w:val="single" w:sz="8" w:space="0" w:color="000000"/>
              <w:left w:val="single" w:sz="8" w:space="0" w:color="000000"/>
              <w:bottom w:val="single" w:sz="8" w:space="0" w:color="000000"/>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5E Podpora zachovania a sekvestrácie oxidu uhličitého v poľnohospodárstve a lesnom hospodárstve</w:t>
            </w:r>
          </w:p>
        </w:tc>
      </w:tr>
      <w:tr w:rsidR="008676F9" w:rsidRPr="008676F9" w:rsidTr="00BB33FC">
        <w:trPr>
          <w:trHeight w:val="240"/>
        </w:trPr>
        <w:tc>
          <w:tcPr>
            <w:tcW w:w="8980" w:type="dxa"/>
            <w:gridSpan w:val="5"/>
            <w:vMerge/>
            <w:tcBorders>
              <w:top w:val="single" w:sz="8" w:space="0" w:color="000000"/>
              <w:left w:val="single" w:sz="8" w:space="0" w:color="000000"/>
              <w:bottom w:val="single" w:sz="8" w:space="0" w:color="000000"/>
              <w:right w:val="single" w:sz="8" w:space="0" w:color="000000"/>
            </w:tcBorders>
            <w:shd w:val="clear" w:color="auto" w:fill="FFFF00"/>
            <w:vAlign w:val="center"/>
          </w:tcPr>
          <w:p w:rsidR="008676F9" w:rsidRPr="008676F9" w:rsidRDefault="008676F9" w:rsidP="008676F9">
            <w:pPr>
              <w:rPr>
                <w:rFonts w:ascii="Calibri" w:eastAsia="Calibri" w:hAnsi="Calibri"/>
                <w:b/>
                <w:bCs/>
                <w:color w:val="000000"/>
                <w:sz w:val="18"/>
                <w:szCs w:val="18"/>
              </w:rPr>
            </w:pPr>
          </w:p>
        </w:tc>
      </w:tr>
      <w:tr w:rsidR="008676F9" w:rsidRPr="008676F9" w:rsidTr="00BB33FC">
        <w:trPr>
          <w:trHeight w:val="555"/>
        </w:trPr>
        <w:tc>
          <w:tcPr>
            <w:tcW w:w="1741" w:type="dxa"/>
            <w:vMerge w:val="restart"/>
            <w:tcBorders>
              <w:top w:val="single" w:sz="8" w:space="0" w:color="000000"/>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7239" w:type="dxa"/>
            <w:gridSpan w:val="4"/>
            <w:tcBorders>
              <w:top w:val="single" w:sz="8" w:space="0" w:color="000000"/>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poľnohospodárskej a lesnej pôdy spolu, </w:t>
            </w:r>
            <w:r w:rsidRPr="008676F9">
              <w:rPr>
                <w:rFonts w:ascii="Calibri" w:eastAsia="Calibri" w:hAnsi="Calibri"/>
                <w:b/>
                <w:bCs/>
                <w:sz w:val="18"/>
                <w:szCs w:val="18"/>
              </w:rPr>
              <w:br/>
              <w:t xml:space="preserve">kde sa realizujú opatrenia na posilnenie sekvestrácie oxidu uhličitého </w:t>
            </w:r>
          </w:p>
        </w:tc>
      </w:tr>
      <w:tr w:rsidR="008676F9" w:rsidRPr="008676F9" w:rsidTr="00BB33FC">
        <w:trPr>
          <w:trHeight w:val="499"/>
        </w:trPr>
        <w:tc>
          <w:tcPr>
            <w:tcW w:w="1741" w:type="dxa"/>
            <w:vMerge/>
            <w:tcBorders>
              <w:top w:val="single" w:sz="8" w:space="0" w:color="000000"/>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50" w:type="dxa"/>
            <w:gridSpan w:val="2"/>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ha</w:t>
            </w:r>
          </w:p>
        </w:tc>
        <w:tc>
          <w:tcPr>
            <w:tcW w:w="5589"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741" w:type="dxa"/>
            <w:tcBorders>
              <w:top w:val="nil"/>
              <w:left w:val="single" w:sz="8" w:space="0" w:color="000000"/>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fyzické výmera do 2020</w:t>
            </w:r>
          </w:p>
        </w:tc>
        <w:tc>
          <w:tcPr>
            <w:tcW w:w="1650" w:type="dxa"/>
            <w:gridSpan w:val="2"/>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154 340  </w:t>
            </w:r>
          </w:p>
        </w:tc>
        <w:tc>
          <w:tcPr>
            <w:tcW w:w="5589"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4,03%</w:t>
            </w:r>
          </w:p>
        </w:tc>
      </w:tr>
      <w:tr w:rsidR="008676F9" w:rsidRPr="008676F9" w:rsidTr="00BB33FC">
        <w:trPr>
          <w:trHeight w:val="750"/>
        </w:trPr>
        <w:tc>
          <w:tcPr>
            <w:tcW w:w="1741"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poľ. a les. výmera(východ.rok)</w:t>
            </w:r>
          </w:p>
        </w:tc>
        <w:tc>
          <w:tcPr>
            <w:tcW w:w="1650" w:type="dxa"/>
            <w:gridSpan w:val="2"/>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3 833 500  </w:t>
            </w:r>
          </w:p>
        </w:tc>
        <w:tc>
          <w:tcPr>
            <w:tcW w:w="5589" w:type="dxa"/>
            <w:gridSpan w:val="2"/>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66"/>
        </w:trPr>
        <w:tc>
          <w:tcPr>
            <w:tcW w:w="8980" w:type="dxa"/>
            <w:gridSpan w:val="5"/>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8980" w:type="dxa"/>
            <w:gridSpan w:val="5"/>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555"/>
        </w:trPr>
        <w:tc>
          <w:tcPr>
            <w:tcW w:w="1741" w:type="dxa"/>
            <w:tcBorders>
              <w:top w:val="nil"/>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7239" w:type="dxa"/>
            <w:gridSpan w:val="4"/>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blPrEx>
          <w:tblLook w:val="04A0" w:firstRow="1" w:lastRow="0" w:firstColumn="1" w:lastColumn="0" w:noHBand="0" w:noVBand="1"/>
        </w:tblPrEx>
        <w:trPr>
          <w:trHeight w:val="499"/>
        </w:trPr>
        <w:tc>
          <w:tcPr>
            <w:tcW w:w="1741"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8 (21)</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Rozloha lesov týkajúca sa investícií, ktoré zlepšujú odolnosť a hodnotu lesných ekosystémov  (8.5)</w:t>
            </w:r>
          </w:p>
        </w:tc>
        <w:tc>
          <w:tcPr>
            <w:tcW w:w="1660" w:type="dxa"/>
            <w:tcBorders>
              <w:top w:val="single" w:sz="4"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840</w:t>
            </w:r>
          </w:p>
        </w:tc>
      </w:tr>
      <w:tr w:rsidR="008676F9" w:rsidRPr="008676F9" w:rsidTr="00BB33FC">
        <w:tblPrEx>
          <w:tblLook w:val="04A0" w:firstRow="1" w:lastRow="0" w:firstColumn="1" w:lastColumn="0" w:noHBand="0" w:noVBand="1"/>
        </w:tblPrEx>
        <w:trPr>
          <w:trHeight w:val="499"/>
        </w:trPr>
        <w:tc>
          <w:tcPr>
            <w:tcW w:w="1741"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000000"/>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operácií (investície zlepšujúce odolnosť a hodnotu lesných ekosystémov) (8.5)</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90</w:t>
            </w:r>
          </w:p>
        </w:tc>
      </w:tr>
      <w:tr w:rsidR="008676F9" w:rsidRPr="008676F9" w:rsidTr="00BB33FC">
        <w:tblPrEx>
          <w:tblLook w:val="04A0" w:firstRow="1" w:lastRow="0" w:firstColumn="1" w:lastColumn="0" w:noHBand="0" w:noVBand="1"/>
        </w:tblPrEx>
        <w:trPr>
          <w:trHeight w:val="499"/>
        </w:trPr>
        <w:tc>
          <w:tcPr>
            <w:tcW w:w="1741"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(8.5)</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w:t>
            </w:r>
          </w:p>
        </w:tc>
      </w:tr>
      <w:tr w:rsidR="008676F9"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10 (28)</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Výmera  (ha) podporená v rámci agroenvir.</w:t>
            </w:r>
            <w:r w:rsidR="00D95CA5">
              <w:rPr>
                <w:rFonts w:ascii="Calibri" w:hAnsi="Calibri"/>
                <w:sz w:val="16"/>
                <w:szCs w:val="16"/>
              </w:rPr>
              <w:t xml:space="preserve"> </w:t>
            </w:r>
            <w:r w:rsidRPr="008676F9">
              <w:rPr>
                <w:rFonts w:ascii="Calibri" w:hAnsi="Calibri"/>
                <w:sz w:val="16"/>
                <w:szCs w:val="16"/>
              </w:rPr>
              <w:t xml:space="preserve">schém podporujúce sekvestráciu uhlíka (územie priradené k priorite 4) </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153 500 </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w:t>
            </w:r>
          </w:p>
        </w:tc>
      </w:tr>
      <w:tr w:rsidR="00006FEA"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006FEA" w:rsidRPr="008676F9" w:rsidRDefault="00006FEA" w:rsidP="008676F9">
            <w:pPr>
              <w:jc w:val="center"/>
              <w:rPr>
                <w:rFonts w:ascii="Calibri" w:hAnsi="Calibri"/>
                <w:b/>
                <w:bCs/>
                <w:sz w:val="16"/>
                <w:szCs w:val="16"/>
              </w:rPr>
            </w:pPr>
            <w:r w:rsidRPr="008676F9">
              <w:rPr>
                <w:rFonts w:ascii="Calibri" w:hAnsi="Calibri"/>
                <w:b/>
                <w:bCs/>
                <w:sz w:val="16"/>
                <w:szCs w:val="16"/>
              </w:rPr>
              <w:t>1 (14)</w:t>
            </w:r>
          </w:p>
        </w:tc>
        <w:tc>
          <w:tcPr>
            <w:tcW w:w="1579" w:type="dxa"/>
            <w:vMerge w:val="restart"/>
            <w:tcBorders>
              <w:top w:val="nil"/>
              <w:left w:val="single" w:sz="4" w:space="0" w:color="auto"/>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 xml:space="preserve">Školenia/získavanie </w:t>
            </w:r>
            <w:r w:rsidRPr="008676F9">
              <w:rPr>
                <w:rFonts w:ascii="Calibri" w:hAnsi="Calibri"/>
                <w:sz w:val="16"/>
                <w:szCs w:val="16"/>
              </w:rPr>
              <w:br/>
              <w:t>praktických zručností  (1.1)</w:t>
            </w:r>
          </w:p>
        </w:tc>
        <w:tc>
          <w:tcPr>
            <w:tcW w:w="4000" w:type="dxa"/>
            <w:gridSpan w:val="2"/>
            <w:tcBorders>
              <w:top w:val="nil"/>
              <w:left w:val="nil"/>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Počet účastníkov vzdelávania</w:t>
            </w:r>
          </w:p>
        </w:tc>
        <w:tc>
          <w:tcPr>
            <w:tcW w:w="1660" w:type="dxa"/>
            <w:tcBorders>
              <w:top w:val="nil"/>
              <w:left w:val="nil"/>
              <w:bottom w:val="single" w:sz="4" w:space="0" w:color="auto"/>
              <w:right w:val="single" w:sz="8" w:space="0" w:color="auto"/>
            </w:tcBorders>
            <w:shd w:val="clear" w:color="auto" w:fill="auto"/>
            <w:noWrap/>
            <w:vAlign w:val="center"/>
            <w:hideMark/>
          </w:tcPr>
          <w:p w:rsidR="00006FEA" w:rsidRPr="000653D2" w:rsidRDefault="00006FEA" w:rsidP="00895B36">
            <w:pPr>
              <w:jc w:val="right"/>
              <w:rPr>
                <w:rFonts w:cs="Arial"/>
                <w:sz w:val="20"/>
                <w:szCs w:val="20"/>
              </w:rPr>
            </w:pPr>
            <w:r>
              <w:rPr>
                <w:rFonts w:cs="Arial"/>
                <w:sz w:val="20"/>
                <w:szCs w:val="20"/>
              </w:rPr>
              <w:t>22</w:t>
            </w:r>
            <w:r w:rsidRPr="000653D2">
              <w:rPr>
                <w:rFonts w:cs="Arial"/>
                <w:sz w:val="20"/>
                <w:szCs w:val="20"/>
              </w:rPr>
              <w:t>0</w:t>
            </w:r>
          </w:p>
        </w:tc>
      </w:tr>
      <w:tr w:rsidR="00006FEA"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006FEA" w:rsidRPr="008676F9" w:rsidRDefault="00006FEA" w:rsidP="008676F9">
            <w:pPr>
              <w:rPr>
                <w:rFonts w:ascii="Calibri" w:hAnsi="Calibri"/>
                <w:b/>
                <w:bCs/>
                <w:sz w:val="16"/>
                <w:szCs w:val="16"/>
              </w:rPr>
            </w:pPr>
          </w:p>
        </w:tc>
        <w:tc>
          <w:tcPr>
            <w:tcW w:w="1579" w:type="dxa"/>
            <w:vMerge/>
            <w:tcBorders>
              <w:top w:val="nil"/>
              <w:left w:val="single" w:sz="4" w:space="0" w:color="auto"/>
              <w:bottom w:val="single" w:sz="4" w:space="0" w:color="auto"/>
              <w:right w:val="single" w:sz="4" w:space="0" w:color="auto"/>
            </w:tcBorders>
            <w:vAlign w:val="center"/>
            <w:hideMark/>
          </w:tcPr>
          <w:p w:rsidR="00006FEA" w:rsidRPr="008676F9" w:rsidRDefault="00006FEA" w:rsidP="008676F9">
            <w:pPr>
              <w:rPr>
                <w:rFonts w:ascii="Calibri" w:hAnsi="Calibri"/>
                <w:sz w:val="16"/>
                <w:szCs w:val="16"/>
              </w:rPr>
            </w:pPr>
          </w:p>
        </w:tc>
        <w:tc>
          <w:tcPr>
            <w:tcW w:w="4000" w:type="dxa"/>
            <w:gridSpan w:val="2"/>
            <w:tcBorders>
              <w:top w:val="nil"/>
              <w:left w:val="nil"/>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Celkové verejné výdavky (1.1)</w:t>
            </w:r>
          </w:p>
        </w:tc>
        <w:tc>
          <w:tcPr>
            <w:tcW w:w="1660" w:type="dxa"/>
            <w:tcBorders>
              <w:top w:val="nil"/>
              <w:left w:val="nil"/>
              <w:bottom w:val="single" w:sz="4" w:space="0" w:color="auto"/>
              <w:right w:val="single" w:sz="8" w:space="0" w:color="auto"/>
            </w:tcBorders>
            <w:shd w:val="clear" w:color="auto" w:fill="auto"/>
            <w:noWrap/>
            <w:vAlign w:val="center"/>
            <w:hideMark/>
          </w:tcPr>
          <w:p w:rsidR="00006FEA" w:rsidRPr="000653D2" w:rsidRDefault="00006FEA" w:rsidP="00895B36">
            <w:pPr>
              <w:jc w:val="right"/>
              <w:rPr>
                <w:rFonts w:cs="Arial"/>
                <w:sz w:val="20"/>
                <w:szCs w:val="20"/>
              </w:rPr>
            </w:pPr>
            <w:r w:rsidRPr="000653D2">
              <w:rPr>
                <w:rFonts w:cs="Arial"/>
                <w:sz w:val="20"/>
                <w:szCs w:val="20"/>
              </w:rPr>
              <w:t xml:space="preserve">         </w:t>
            </w:r>
            <w:r>
              <w:rPr>
                <w:rFonts w:cs="Arial"/>
                <w:sz w:val="20"/>
                <w:szCs w:val="20"/>
              </w:rPr>
              <w:t>45</w:t>
            </w:r>
            <w:r w:rsidRPr="000653D2">
              <w:rPr>
                <w:rFonts w:cs="Arial"/>
                <w:sz w:val="20"/>
                <w:szCs w:val="20"/>
              </w:rPr>
              <w:t xml:space="preserve">0 000,00 </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1.3)</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006FEA">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6</w:t>
            </w:r>
            <w:r w:rsidRPr="008676F9">
              <w:rPr>
                <w:rFonts w:ascii="Calibri" w:hAnsi="Calibri" w:cs="Arial"/>
                <w:sz w:val="20"/>
                <w:szCs w:val="20"/>
              </w:rPr>
              <w:t xml:space="preserve">00 000,00 </w:t>
            </w:r>
          </w:p>
        </w:tc>
      </w:tr>
      <w:tr w:rsidR="008676F9"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2 (15)</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subjektov, kde bolo vykonané poradenstvo  (2.1)</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20</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(2.1, 2.3)</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40 000,00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br w:type="page"/>
      </w:r>
    </w:p>
    <w:p w:rsidR="008676F9" w:rsidRPr="008676F9" w:rsidRDefault="008676F9" w:rsidP="006C75BE">
      <w:pPr>
        <w:keepNext/>
        <w:spacing w:after="200" w:line="276" w:lineRule="auto"/>
        <w:ind w:left="1134" w:hanging="1134"/>
        <w:outlineLvl w:val="3"/>
        <w:rPr>
          <w:rFonts w:ascii="Calibri" w:hAnsi="Calibri"/>
          <w:b/>
          <w:bCs/>
          <w:szCs w:val="22"/>
          <w:lang w:eastAsia="en-US"/>
        </w:rPr>
      </w:pPr>
      <w:bookmarkStart w:id="146" w:name="_Toc359930831"/>
      <w:r w:rsidRPr="008676F9">
        <w:rPr>
          <w:rFonts w:ascii="Calibri" w:hAnsi="Calibri"/>
          <w:b/>
          <w:bCs/>
          <w:szCs w:val="22"/>
          <w:lang w:eastAsia="en-US"/>
        </w:rPr>
        <w:t xml:space="preserve">PRIORITA 6: Podpora </w:t>
      </w:r>
      <w:bookmarkEnd w:id="146"/>
      <w:r w:rsidRPr="008676F9">
        <w:rPr>
          <w:rFonts w:ascii="Calibri" w:hAnsi="Calibri"/>
          <w:b/>
          <w:bCs/>
          <w:szCs w:val="22"/>
          <w:lang w:eastAsia="en-US"/>
        </w:rPr>
        <w:t xml:space="preserve">sociálneho začleňovania, zmierňovania chudoby a hospodárskeho rozvoja vo vidieckych oblastiach </w:t>
      </w:r>
    </w:p>
    <w:p w:rsidR="008676F9" w:rsidRPr="008676F9" w:rsidRDefault="008676F9" w:rsidP="008676F9">
      <w:pPr>
        <w:spacing w:after="200" w:line="276" w:lineRule="auto"/>
        <w:rPr>
          <w:rFonts w:ascii="Calibri" w:eastAsia="Calibri" w:hAnsi="Calibri"/>
          <w:szCs w:val="22"/>
          <w:lang w:eastAsia="en-US"/>
        </w:rPr>
      </w:pPr>
    </w:p>
    <w:tbl>
      <w:tblPr>
        <w:tblW w:w="7953" w:type="dxa"/>
        <w:tblInd w:w="55" w:type="dxa"/>
        <w:tblCellMar>
          <w:left w:w="70" w:type="dxa"/>
          <w:right w:w="70" w:type="dxa"/>
        </w:tblCellMar>
        <w:tblLook w:val="00A0" w:firstRow="1" w:lastRow="0" w:firstColumn="1" w:lastColumn="0" w:noHBand="0" w:noVBand="0"/>
      </w:tblPr>
      <w:tblGrid>
        <w:gridCol w:w="1660"/>
        <w:gridCol w:w="1660"/>
        <w:gridCol w:w="2700"/>
        <w:gridCol w:w="1933"/>
      </w:tblGrid>
      <w:tr w:rsidR="008676F9" w:rsidRPr="00E820E4" w:rsidTr="00BB33FC">
        <w:trPr>
          <w:trHeight w:val="499"/>
        </w:trPr>
        <w:tc>
          <w:tcPr>
            <w:tcW w:w="7953" w:type="dxa"/>
            <w:gridSpan w:val="4"/>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 xml:space="preserve">6A Uľahčenie diverzifikácie, zakladania a rozvoja malých podnikov ako aj vytvárania pracovných miest </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293"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 vytvorených miest prostredníctvom podporených projektov</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293"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293"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i/>
                <w:iCs/>
                <w:sz w:val="18"/>
                <w:szCs w:val="18"/>
              </w:rPr>
            </w:pPr>
            <w:r w:rsidRPr="008676F9">
              <w:rPr>
                <w:rFonts w:ascii="Calibri" w:eastAsia="Calibri" w:hAnsi="Calibri"/>
                <w:i/>
                <w:iCs/>
                <w:sz w:val="18"/>
                <w:szCs w:val="18"/>
              </w:rPr>
              <w:t>520</w:t>
            </w:r>
          </w:p>
        </w:tc>
      </w:tr>
      <w:tr w:rsidR="008676F9" w:rsidRPr="008676F9" w:rsidTr="00BB33FC">
        <w:trPr>
          <w:trHeight w:val="261"/>
        </w:trPr>
        <w:tc>
          <w:tcPr>
            <w:tcW w:w="7953" w:type="dxa"/>
            <w:gridSpan w:val="4"/>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953"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390"/>
        </w:trPr>
        <w:tc>
          <w:tcPr>
            <w:tcW w:w="1660" w:type="dxa"/>
            <w:tcBorders>
              <w:top w:val="single" w:sz="4" w:space="0" w:color="auto"/>
              <w:left w:val="single" w:sz="8" w:space="0" w:color="000000"/>
              <w:bottom w:val="single" w:sz="8" w:space="0" w:color="auto"/>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293" w:type="dxa"/>
            <w:gridSpan w:val="3"/>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blPrEx>
          <w:tblLook w:val="04A0" w:firstRow="1" w:lastRow="0" w:firstColumn="1" w:lastColumn="0" w:noHBand="0" w:noVBand="1"/>
        </w:tblPrEx>
        <w:trPr>
          <w:trHeight w:val="705"/>
        </w:trPr>
        <w:tc>
          <w:tcPr>
            <w:tcW w:w="1660"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6 (19)</w:t>
            </w:r>
          </w:p>
        </w:tc>
        <w:tc>
          <w:tcPr>
            <w:tcW w:w="43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 xml:space="preserve">Počet podnikov, ktoré prijali pomoc na investície do nepoľnohospodárskych aktivít (6.4) </w:t>
            </w:r>
          </w:p>
        </w:tc>
        <w:tc>
          <w:tcPr>
            <w:tcW w:w="1933" w:type="dxa"/>
            <w:tcBorders>
              <w:top w:val="single" w:sz="4"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180,00   </w:t>
            </w:r>
          </w:p>
        </w:tc>
      </w:tr>
      <w:tr w:rsidR="008676F9" w:rsidRPr="008676F9" w:rsidTr="00BB33FC">
        <w:tblPrEx>
          <w:tblLook w:val="04A0" w:firstRow="1" w:lastRow="0" w:firstColumn="1" w:lastColumn="0" w:noHBand="0" w:noVBand="1"/>
        </w:tblPrEx>
        <w:trPr>
          <w:trHeight w:val="390"/>
        </w:trPr>
        <w:tc>
          <w:tcPr>
            <w:tcW w:w="1660"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150 000 000,00   </w:t>
            </w:r>
          </w:p>
        </w:tc>
      </w:tr>
      <w:tr w:rsidR="008676F9" w:rsidRPr="008676F9" w:rsidTr="00BB33FC">
        <w:tblPrEx>
          <w:tblLook w:val="04A0" w:firstRow="1" w:lastRow="0" w:firstColumn="1" w:lastColumn="0" w:noHBand="0" w:noVBand="1"/>
        </w:tblPrEx>
        <w:trPr>
          <w:trHeight w:val="499"/>
        </w:trPr>
        <w:tc>
          <w:tcPr>
            <w:tcW w:w="1660"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75 000 000,00 </w:t>
            </w:r>
          </w:p>
        </w:tc>
      </w:tr>
      <w:tr w:rsidR="008676F9" w:rsidRPr="008676F9" w:rsidTr="00BB33FC">
        <w:tblPrEx>
          <w:tblLook w:val="04A0" w:firstRow="1" w:lastRow="0" w:firstColumn="1" w:lastColumn="0" w:noHBand="0" w:noVBand="1"/>
        </w:tblPrEx>
        <w:trPr>
          <w:trHeight w:val="499"/>
        </w:trPr>
        <w:tc>
          <w:tcPr>
            <w:tcW w:w="1660"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 xml:space="preserve">Školenia/získavanie </w:t>
            </w:r>
            <w:r w:rsidRPr="008676F9">
              <w:rPr>
                <w:rFonts w:ascii="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účastníkov vzdelávania</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006FEA" w:rsidP="008676F9">
            <w:pPr>
              <w:jc w:val="right"/>
              <w:rPr>
                <w:rFonts w:ascii="Calibri" w:hAnsi="Calibri" w:cs="Arial"/>
                <w:sz w:val="20"/>
                <w:szCs w:val="20"/>
              </w:rPr>
            </w:pPr>
            <w:r>
              <w:rPr>
                <w:rFonts w:ascii="Calibri" w:hAnsi="Calibri" w:cs="Arial"/>
                <w:sz w:val="20"/>
                <w:szCs w:val="20"/>
              </w:rPr>
              <w:t>4</w:t>
            </w:r>
            <w:r w:rsidR="008676F9" w:rsidRPr="008676F9">
              <w:rPr>
                <w:rFonts w:ascii="Calibri" w:hAnsi="Calibri" w:cs="Arial"/>
                <w:sz w:val="20"/>
                <w:szCs w:val="20"/>
              </w:rPr>
              <w:t>00</w:t>
            </w:r>
          </w:p>
        </w:tc>
      </w:tr>
      <w:tr w:rsidR="008676F9" w:rsidRPr="008676F9" w:rsidTr="00BB33FC">
        <w:tblPrEx>
          <w:tblLook w:val="04A0" w:firstRow="1" w:lastRow="0" w:firstColumn="1" w:lastColumn="0" w:noHBand="0" w:noVBand="1"/>
        </w:tblPrEx>
        <w:trPr>
          <w:trHeight w:val="499"/>
        </w:trPr>
        <w:tc>
          <w:tcPr>
            <w:tcW w:w="1660"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hideMark/>
          </w:tcPr>
          <w:p w:rsidR="008676F9" w:rsidRPr="008676F9" w:rsidRDefault="008676F9" w:rsidP="008676F9">
            <w:pPr>
              <w:rPr>
                <w:rFonts w:ascii="Calibri" w:hAnsi="Calibri"/>
                <w:sz w:val="16"/>
                <w:szCs w:val="16"/>
              </w:rPr>
            </w:pPr>
          </w:p>
        </w:tc>
        <w:tc>
          <w:tcPr>
            <w:tcW w:w="27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(1.1)</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006FEA">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2 7</w:t>
            </w:r>
            <w:r w:rsidRPr="008676F9">
              <w:rPr>
                <w:rFonts w:ascii="Calibri" w:hAnsi="Calibri" w:cs="Arial"/>
                <w:sz w:val="20"/>
                <w:szCs w:val="20"/>
              </w:rPr>
              <w:t xml:space="preserve">00 000,00 </w:t>
            </w:r>
          </w:p>
        </w:tc>
      </w:tr>
      <w:tr w:rsidR="008676F9" w:rsidRPr="008676F9" w:rsidTr="00BB33FC">
        <w:tblPrEx>
          <w:tblLook w:val="04A0" w:firstRow="1" w:lastRow="0" w:firstColumn="1" w:lastColumn="0" w:noHBand="0" w:noVBand="1"/>
        </w:tblPrEx>
        <w:trPr>
          <w:trHeight w:val="499"/>
        </w:trPr>
        <w:tc>
          <w:tcPr>
            <w:tcW w:w="1660"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1.3)</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3</w:t>
            </w:r>
            <w:r w:rsidRPr="008676F9">
              <w:rPr>
                <w:rFonts w:ascii="Calibri" w:hAnsi="Calibri" w:cs="Arial"/>
                <w:sz w:val="20"/>
                <w:szCs w:val="20"/>
              </w:rPr>
              <w:t xml:space="preserve">  300 000,00 </w:t>
            </w:r>
          </w:p>
        </w:tc>
      </w:tr>
      <w:tr w:rsidR="008676F9" w:rsidRPr="008676F9" w:rsidTr="00BB33FC">
        <w:tblPrEx>
          <w:tblLook w:val="04A0" w:firstRow="1" w:lastRow="0" w:firstColumn="1" w:lastColumn="0" w:noHBand="0" w:noVBand="1"/>
        </w:tblPrEx>
        <w:trPr>
          <w:trHeight w:val="499"/>
        </w:trPr>
        <w:tc>
          <w:tcPr>
            <w:tcW w:w="166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16 (35)</w:t>
            </w: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1 000 000,00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9371" w:type="dxa"/>
        <w:tblInd w:w="55" w:type="dxa"/>
        <w:tblCellMar>
          <w:left w:w="70" w:type="dxa"/>
          <w:right w:w="70" w:type="dxa"/>
        </w:tblCellMar>
        <w:tblLook w:val="00A0" w:firstRow="1" w:lastRow="0" w:firstColumn="1" w:lastColumn="0" w:noHBand="0" w:noVBand="0"/>
      </w:tblPr>
      <w:tblGrid>
        <w:gridCol w:w="1180"/>
        <w:gridCol w:w="1560"/>
        <w:gridCol w:w="1840"/>
        <w:gridCol w:w="2020"/>
        <w:gridCol w:w="361"/>
        <w:gridCol w:w="2410"/>
      </w:tblGrid>
      <w:tr w:rsidR="008676F9" w:rsidRPr="00E820E4" w:rsidTr="00BB33FC">
        <w:trPr>
          <w:trHeight w:val="420"/>
        </w:trPr>
        <w:tc>
          <w:tcPr>
            <w:tcW w:w="9371" w:type="dxa"/>
            <w:gridSpan w:val="6"/>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bookmarkStart w:id="147" w:name="RANGE!A1:G26"/>
            <w:bookmarkEnd w:id="147"/>
            <w:r w:rsidRPr="00E820E4">
              <w:rPr>
                <w:rFonts w:ascii="Calibri" w:eastAsia="Calibri" w:hAnsi="Calibri"/>
                <w:b/>
                <w:bCs/>
                <w:color w:val="000000"/>
                <w:szCs w:val="22"/>
              </w:rPr>
              <w:t xml:space="preserve">6B Podpora miestneho rozvoja vo vidieckych oblastiach </w:t>
            </w:r>
          </w:p>
        </w:tc>
      </w:tr>
      <w:tr w:rsidR="008676F9" w:rsidRPr="008676F9" w:rsidTr="00BB33FC">
        <w:trPr>
          <w:trHeight w:val="900"/>
        </w:trPr>
        <w:tc>
          <w:tcPr>
            <w:tcW w:w="1180" w:type="dxa"/>
            <w:vMerge w:val="restart"/>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w:t>
            </w:r>
            <w:r w:rsidRPr="008676F9">
              <w:rPr>
                <w:rFonts w:ascii="Calibri" w:eastAsia="Calibri" w:hAnsi="Calibri"/>
                <w:b/>
                <w:bCs/>
                <w:sz w:val="18"/>
                <w:szCs w:val="18"/>
              </w:rPr>
              <w:br/>
              <w:t xml:space="preserve"> hodnota</w:t>
            </w:r>
          </w:p>
        </w:tc>
        <w:tc>
          <w:tcPr>
            <w:tcW w:w="54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vidieckej populácie začlenenej v stratégiách miestneho  rozvoja</w:t>
            </w:r>
          </w:p>
        </w:tc>
        <w:tc>
          <w:tcPr>
            <w:tcW w:w="2771" w:type="dxa"/>
            <w:gridSpan w:val="2"/>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Populácia majúca prospech </w:t>
            </w:r>
            <w:r w:rsidRPr="008676F9">
              <w:rPr>
                <w:rFonts w:ascii="Calibri" w:eastAsia="Calibri" w:hAnsi="Calibri"/>
                <w:b/>
                <w:bCs/>
                <w:sz w:val="18"/>
                <w:szCs w:val="18"/>
              </w:rPr>
              <w:br/>
              <w:t xml:space="preserve">z nových alebo zlepšených </w:t>
            </w:r>
            <w:r w:rsidRPr="008676F9">
              <w:rPr>
                <w:rFonts w:ascii="Calibri" w:eastAsia="Calibri" w:hAnsi="Calibri"/>
                <w:b/>
                <w:bCs/>
                <w:sz w:val="18"/>
                <w:szCs w:val="18"/>
              </w:rPr>
              <w:br/>
              <w:t>služieb / infraštruktúry</w:t>
            </w: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184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2020" w:type="dxa"/>
            <w:tcBorders>
              <w:top w:val="nil"/>
              <w:left w:val="nil"/>
              <w:bottom w:val="single" w:sz="4" w:space="0" w:color="auto"/>
              <w:right w:val="single" w:sz="8" w:space="0" w:color="000000"/>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c>
          <w:tcPr>
            <w:tcW w:w="2771" w:type="dxa"/>
            <w:gridSpan w:val="2"/>
            <w:tcBorders>
              <w:top w:val="single" w:sz="4"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2020</w:t>
            </w:r>
          </w:p>
        </w:tc>
      </w:tr>
      <w:tr w:rsidR="008676F9" w:rsidRPr="008676F9" w:rsidTr="00BB33FC">
        <w:trPr>
          <w:trHeight w:val="75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Začlenená </w:t>
            </w:r>
            <w:r w:rsidRPr="008676F9">
              <w:rPr>
                <w:rFonts w:ascii="Calibri" w:eastAsia="Calibri" w:hAnsi="Calibri"/>
                <w:b/>
                <w:bCs/>
                <w:sz w:val="18"/>
                <w:szCs w:val="18"/>
              </w:rPr>
              <w:br/>
              <w:t>vid.populácia do 2020</w:t>
            </w:r>
          </w:p>
        </w:tc>
        <w:tc>
          <w:tcPr>
            <w:tcW w:w="184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i/>
                <w:iCs/>
                <w:sz w:val="18"/>
                <w:szCs w:val="18"/>
              </w:rPr>
            </w:pPr>
            <w:r w:rsidRPr="008676F9">
              <w:rPr>
                <w:rFonts w:ascii="Calibri" w:eastAsia="Calibri" w:hAnsi="Calibri"/>
                <w:i/>
                <w:iCs/>
                <w:sz w:val="18"/>
                <w:szCs w:val="18"/>
              </w:rPr>
              <w:t xml:space="preserve">                   1 000 000 </w:t>
            </w:r>
          </w:p>
        </w:tc>
        <w:tc>
          <w:tcPr>
            <w:tcW w:w="2020" w:type="dxa"/>
            <w:tcBorders>
              <w:top w:val="nil"/>
              <w:left w:val="nil"/>
              <w:bottom w:val="single" w:sz="4" w:space="0" w:color="auto"/>
              <w:right w:val="single" w:sz="8" w:space="0" w:color="000000"/>
            </w:tcBorders>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20,80%</w:t>
            </w:r>
          </w:p>
        </w:tc>
        <w:tc>
          <w:tcPr>
            <w:tcW w:w="2771" w:type="dxa"/>
            <w:gridSpan w:val="2"/>
            <w:vMerge w:val="restart"/>
            <w:tcBorders>
              <w:top w:val="single" w:sz="4" w:space="0" w:color="auto"/>
              <w:left w:val="nil"/>
              <w:bottom w:val="single" w:sz="8" w:space="0" w:color="000000"/>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176 000 </w:t>
            </w:r>
          </w:p>
        </w:tc>
      </w:tr>
      <w:tr w:rsidR="008676F9" w:rsidRPr="008676F9" w:rsidTr="00BB33FC">
        <w:trPr>
          <w:trHeight w:val="87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8"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vid.populácia</w:t>
            </w:r>
            <w:r w:rsidRPr="008676F9">
              <w:rPr>
                <w:rFonts w:ascii="Calibri" w:eastAsia="Calibri" w:hAnsi="Calibri"/>
                <w:b/>
                <w:bCs/>
                <w:sz w:val="18"/>
                <w:szCs w:val="18"/>
              </w:rPr>
              <w:br/>
              <w:t>(východzí rok)</w:t>
            </w:r>
          </w:p>
        </w:tc>
        <w:tc>
          <w:tcPr>
            <w:tcW w:w="1840" w:type="dxa"/>
            <w:tcBorders>
              <w:top w:val="nil"/>
              <w:left w:val="nil"/>
              <w:bottom w:val="single" w:sz="8" w:space="0" w:color="auto"/>
              <w:right w:val="single" w:sz="4" w:space="0" w:color="auto"/>
            </w:tcBorders>
            <w:vAlign w:val="center"/>
          </w:tcPr>
          <w:p w:rsidR="008676F9" w:rsidRPr="008676F9" w:rsidRDefault="008676F9" w:rsidP="008676F9">
            <w:pPr>
              <w:rPr>
                <w:rFonts w:ascii="Calibri" w:eastAsia="Calibri" w:hAnsi="Calibri"/>
                <w:i/>
                <w:iCs/>
                <w:sz w:val="18"/>
                <w:szCs w:val="18"/>
              </w:rPr>
            </w:pPr>
            <w:r w:rsidRPr="008676F9">
              <w:rPr>
                <w:rFonts w:ascii="Calibri" w:eastAsia="Calibri" w:hAnsi="Calibri"/>
                <w:i/>
                <w:iCs/>
                <w:sz w:val="18"/>
                <w:szCs w:val="18"/>
              </w:rPr>
              <w:t xml:space="preserve">                4 797 785 </w:t>
            </w:r>
          </w:p>
        </w:tc>
        <w:tc>
          <w:tcPr>
            <w:tcW w:w="2020" w:type="dxa"/>
            <w:tcBorders>
              <w:top w:val="nil"/>
              <w:left w:val="nil"/>
              <w:bottom w:val="single" w:sz="8" w:space="0" w:color="auto"/>
              <w:right w:val="single" w:sz="8" w:space="0" w:color="000000"/>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2771" w:type="dxa"/>
            <w:gridSpan w:val="2"/>
            <w:vMerge/>
            <w:tcBorders>
              <w:top w:val="nil"/>
              <w:left w:val="nil"/>
              <w:bottom w:val="single" w:sz="8" w:space="0" w:color="auto"/>
              <w:right w:val="single" w:sz="8" w:space="0" w:color="000000"/>
            </w:tcBorders>
            <w:vAlign w:val="center"/>
          </w:tcPr>
          <w:p w:rsidR="008676F9" w:rsidRPr="008676F9" w:rsidRDefault="008676F9" w:rsidP="008676F9">
            <w:pPr>
              <w:rPr>
                <w:rFonts w:ascii="Calibri" w:eastAsia="Calibri" w:hAnsi="Calibri"/>
                <w:b/>
                <w:bCs/>
                <w:sz w:val="18"/>
                <w:szCs w:val="18"/>
              </w:rPr>
            </w:pP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54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Počet vytvorených pracovných miest (2014-2020)</w:t>
            </w:r>
          </w:p>
        </w:tc>
        <w:tc>
          <w:tcPr>
            <w:tcW w:w="2771" w:type="dxa"/>
            <w:gridSpan w:val="2"/>
            <w:vMerge w:val="restart"/>
            <w:tcBorders>
              <w:top w:val="single" w:sz="8" w:space="0" w:color="auto"/>
              <w:left w:val="single" w:sz="8" w:space="0" w:color="000000"/>
              <w:bottom w:val="single" w:sz="8" w:space="0" w:color="000000"/>
              <w:right w:val="single" w:sz="8" w:space="0" w:color="000000"/>
            </w:tcBorders>
            <w:noWrap/>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5420" w:type="dxa"/>
            <w:gridSpan w:val="3"/>
            <w:tcBorders>
              <w:top w:val="single" w:sz="4" w:space="0" w:color="auto"/>
              <w:left w:val="nil"/>
              <w:bottom w:val="single" w:sz="8" w:space="0" w:color="auto"/>
              <w:right w:val="single" w:sz="8" w:space="0" w:color="000000"/>
            </w:tcBorders>
            <w:vAlign w:val="center"/>
          </w:tcPr>
          <w:p w:rsidR="008676F9" w:rsidRPr="008676F9" w:rsidRDefault="008676F9" w:rsidP="008676F9">
            <w:pPr>
              <w:jc w:val="center"/>
              <w:rPr>
                <w:rFonts w:ascii="Calibri" w:eastAsia="Calibri" w:hAnsi="Calibri"/>
                <w:i/>
                <w:iCs/>
                <w:sz w:val="18"/>
                <w:szCs w:val="18"/>
              </w:rPr>
            </w:pPr>
            <w:r w:rsidRPr="008676F9">
              <w:rPr>
                <w:rFonts w:ascii="Calibri" w:eastAsia="Calibri" w:hAnsi="Calibri"/>
                <w:i/>
                <w:iCs/>
                <w:sz w:val="18"/>
                <w:szCs w:val="18"/>
              </w:rPr>
              <w:t>500</w:t>
            </w:r>
          </w:p>
        </w:tc>
        <w:tc>
          <w:tcPr>
            <w:tcW w:w="2771" w:type="dxa"/>
            <w:gridSpan w:val="2"/>
            <w:vMerge/>
            <w:tcBorders>
              <w:top w:val="single" w:sz="8" w:space="0" w:color="auto"/>
              <w:left w:val="single" w:sz="8" w:space="0" w:color="000000"/>
              <w:bottom w:val="single" w:sz="8" w:space="0" w:color="000000"/>
              <w:right w:val="single" w:sz="8" w:space="0" w:color="000000"/>
            </w:tcBorders>
            <w:vAlign w:val="center"/>
          </w:tcPr>
          <w:p w:rsidR="008676F9" w:rsidRPr="008676F9" w:rsidRDefault="008676F9" w:rsidP="008676F9">
            <w:pPr>
              <w:rPr>
                <w:rFonts w:ascii="Calibri" w:eastAsia="Calibri" w:hAnsi="Calibri"/>
                <w:sz w:val="20"/>
                <w:szCs w:val="20"/>
              </w:rPr>
            </w:pPr>
          </w:p>
        </w:tc>
      </w:tr>
      <w:tr w:rsidR="008676F9" w:rsidRPr="008676F9" w:rsidTr="00BB33FC">
        <w:trPr>
          <w:trHeight w:val="210"/>
        </w:trPr>
        <w:tc>
          <w:tcPr>
            <w:tcW w:w="9371" w:type="dxa"/>
            <w:gridSpan w:val="6"/>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345"/>
        </w:trPr>
        <w:tc>
          <w:tcPr>
            <w:tcW w:w="9371" w:type="dxa"/>
            <w:gridSpan w:val="6"/>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255"/>
        </w:trPr>
        <w:tc>
          <w:tcPr>
            <w:tcW w:w="1180" w:type="dxa"/>
            <w:tcBorders>
              <w:top w:val="single" w:sz="4" w:space="0" w:color="auto"/>
              <w:left w:val="single" w:sz="8" w:space="0" w:color="000000"/>
              <w:bottom w:val="single" w:sz="4" w:space="0" w:color="auto"/>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Opatrenia</w:t>
            </w:r>
          </w:p>
        </w:tc>
        <w:tc>
          <w:tcPr>
            <w:tcW w:w="8191" w:type="dxa"/>
            <w:gridSpan w:val="5"/>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20"/>
        </w:trPr>
        <w:tc>
          <w:tcPr>
            <w:tcW w:w="118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1560" w:type="dxa"/>
            <w:vMerge w:val="restart"/>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w:t>
            </w:r>
          </w:p>
        </w:tc>
        <w:tc>
          <w:tcPr>
            <w:tcW w:w="4221"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malej infraštruktúry vrátane obnoviteľných zdrojov (7.2)</w:t>
            </w:r>
          </w:p>
        </w:tc>
        <w:tc>
          <w:tcPr>
            <w:tcW w:w="2410" w:type="dxa"/>
            <w:vMerge w:val="restart"/>
            <w:tcBorders>
              <w:top w:val="nil"/>
              <w:left w:val="single" w:sz="8" w:space="0" w:color="000000"/>
              <w:bottom w:val="single" w:sz="4" w:space="0" w:color="000000"/>
              <w:right w:val="single" w:sz="8" w:space="0" w:color="000000"/>
            </w:tcBorders>
            <w:shd w:val="clear" w:color="000000" w:fill="FFFFFF"/>
            <w:noWrap/>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BB33FC">
        <w:trPr>
          <w:trHeight w:val="19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vMerge/>
            <w:tcBorders>
              <w:top w:val="single" w:sz="4" w:space="0" w:color="auto"/>
              <w:left w:val="single" w:sz="4" w:space="0" w:color="auto"/>
              <w:bottom w:val="single" w:sz="4" w:space="0" w:color="000000"/>
              <w:right w:val="single" w:sz="4" w:space="0" w:color="000000"/>
            </w:tcBorders>
            <w:vAlign w:val="center"/>
          </w:tcPr>
          <w:p w:rsidR="008676F9" w:rsidRPr="008676F9" w:rsidRDefault="008676F9" w:rsidP="008676F9">
            <w:pPr>
              <w:rPr>
                <w:rFonts w:ascii="Calibri" w:eastAsia="Calibri" w:hAnsi="Calibri"/>
                <w:sz w:val="16"/>
                <w:szCs w:val="16"/>
              </w:rPr>
            </w:pPr>
          </w:p>
        </w:tc>
        <w:tc>
          <w:tcPr>
            <w:tcW w:w="2410" w:type="dxa"/>
            <w:vMerge/>
            <w:tcBorders>
              <w:top w:val="nil"/>
              <w:left w:val="single" w:sz="8" w:space="0" w:color="000000"/>
              <w:bottom w:val="single" w:sz="4" w:space="0" w:color="000000"/>
              <w:right w:val="single" w:sz="8" w:space="0" w:color="000000"/>
            </w:tcBorders>
            <w:vAlign w:val="center"/>
          </w:tcPr>
          <w:p w:rsidR="008676F9" w:rsidRPr="008676F9" w:rsidRDefault="008676F9" w:rsidP="008676F9">
            <w:pPr>
              <w:jc w:val="right"/>
              <w:rPr>
                <w:rFonts w:ascii="Calibri" w:eastAsia="Calibri" w:hAnsi="Calibri"/>
                <w:sz w:val="20"/>
                <w:szCs w:val="20"/>
              </w:rPr>
            </w:pPr>
          </w:p>
        </w:tc>
      </w:tr>
      <w:tr w:rsidR="008676F9" w:rsidRPr="008676F9" w:rsidTr="00BB33FC">
        <w:trPr>
          <w:trHeight w:val="52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podporujúcich miestne základné služby pre vidiecke obyvateľstvo (7.4)</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300 </w:t>
            </w:r>
          </w:p>
        </w:tc>
      </w:tr>
      <w:tr w:rsidR="008676F9" w:rsidRPr="008676F9" w:rsidTr="00BB33FC">
        <w:trPr>
          <w:trHeight w:val="54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rekreačnej infraštruktúry a rozvoja cestovného ruchu (7.5)</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 </w:t>
            </w:r>
          </w:p>
        </w:tc>
      </w:tr>
      <w:tr w:rsidR="008676F9" w:rsidRPr="008676F9" w:rsidTr="00BB33FC">
        <w:trPr>
          <w:trHeight w:val="69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súvisiacich s udržiavaním, obnovou a skvalitňovaním kultúrneho a prírodného dedičstva (7.6)</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2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súvisiacich s konverziou budov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w:t>
            </w:r>
          </w:p>
        </w:tc>
      </w:tr>
      <w:tr w:rsidR="008676F9" w:rsidRPr="008676F9" w:rsidTr="00BB33FC">
        <w:trPr>
          <w:trHeight w:val="49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Celková populácia profitujúca zo zlepšenej infraštruktúry a služieb (7.2; 7.4; 7.5.;7.6;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176 000 </w:t>
            </w:r>
          </w:p>
        </w:tc>
      </w:tr>
      <w:tr w:rsidR="008676F9" w:rsidRPr="008676F9" w:rsidTr="00BB33FC">
        <w:trPr>
          <w:trHeight w:val="42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(€)(7.2; 7.4; 7.5.;7.6;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80 500 000,00 </w:t>
            </w:r>
          </w:p>
        </w:tc>
      </w:tr>
      <w:tr w:rsidR="008676F9" w:rsidRPr="008676F9" w:rsidTr="00BB33FC">
        <w:trPr>
          <w:trHeight w:val="420"/>
        </w:trPr>
        <w:tc>
          <w:tcPr>
            <w:tcW w:w="118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19 (42-44)</w:t>
            </w: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schválených MAS</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20"/>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obyvateľov v rámci schválených MAS</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1 000 000 </w:t>
            </w:r>
          </w:p>
        </w:tc>
      </w:tr>
      <w:tr w:rsidR="008676F9" w:rsidRPr="008676F9" w:rsidTr="00BB33FC">
        <w:trPr>
          <w:trHeight w:val="70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val="restart"/>
            <w:tcBorders>
              <w:top w:val="nil"/>
              <w:left w:val="single" w:sz="4" w:space="0" w:color="auto"/>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budovania kapacít, tréningov a sieťovania stratégie miestneho rozvoja v rámci prípravy/implementácie (19.1))</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1 500 000,00</w:t>
            </w:r>
          </w:p>
        </w:tc>
      </w:tr>
      <w:tr w:rsidR="008676F9" w:rsidRPr="008676F9" w:rsidTr="00BB33FC">
        <w:trPr>
          <w:trHeight w:val="49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operácií v rámci stratégie miestneho rozvoja (19.2) (prispieva k d)</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81 069 182,87</w:t>
            </w:r>
          </w:p>
        </w:tc>
      </w:tr>
      <w:tr w:rsidR="008676F9" w:rsidRPr="008676F9" w:rsidTr="00BB33FC">
        <w:trPr>
          <w:trHeight w:val="49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Príprava a implementácia projektov spolupráce miestnych akčných skupín (19.3)</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6 000 000,00</w:t>
            </w:r>
          </w:p>
        </w:tc>
      </w:tr>
      <w:tr w:rsidR="008676F9" w:rsidRPr="008676F9" w:rsidTr="00BB33FC">
        <w:trPr>
          <w:trHeight w:val="420"/>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prevádzkových nákladov Chod miestnej akčnej skupiny a animácie stratégie miestneho rozvoja (19.4)</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16 213 836,00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962FCB">
            <w:pPr>
              <w:ind w:left="229" w:hanging="229"/>
              <w:rPr>
                <w:rFonts w:ascii="Calibri" w:eastAsia="Calibri" w:hAnsi="Calibri"/>
                <w:b/>
                <w:bCs/>
                <w:color w:val="000000"/>
                <w:szCs w:val="22"/>
              </w:rPr>
            </w:pPr>
            <w:r w:rsidRPr="00E820E4">
              <w:rPr>
                <w:rFonts w:ascii="Calibri" w:eastAsia="Calibri" w:hAnsi="Calibri"/>
                <w:b/>
                <w:bCs/>
                <w:color w:val="000000"/>
                <w:szCs w:val="22"/>
              </w:rPr>
              <w:t>6C Rozšírenie prístupnosti, využívania a kvality informačných a komunikačných technológií (IKT) vo vidieckych oblastiach</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Populácia majúca prospech z novej alebo zlepšenej informačnej infraštruktúry </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8"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52</w:t>
            </w:r>
            <w:r w:rsidR="00D01739">
              <w:rPr>
                <w:rFonts w:ascii="Calibri" w:eastAsia="Calibri" w:hAnsi="Calibri"/>
                <w:b/>
                <w:bCs/>
                <w:sz w:val="18"/>
                <w:szCs w:val="18"/>
              </w:rPr>
              <w:t xml:space="preserve"> </w:t>
            </w:r>
            <w:r w:rsidRPr="008676F9">
              <w:rPr>
                <w:rFonts w:ascii="Calibri" w:eastAsia="Calibri" w:hAnsi="Calibri"/>
                <w:b/>
                <w:bCs/>
                <w:sz w:val="18"/>
                <w:szCs w:val="18"/>
              </w:rPr>
              <w:t>500</w:t>
            </w:r>
          </w:p>
        </w:tc>
      </w:tr>
      <w:tr w:rsidR="008676F9" w:rsidRPr="008676F9" w:rsidTr="00BB33FC">
        <w:trPr>
          <w:trHeight w:val="175"/>
        </w:trPr>
        <w:tc>
          <w:tcPr>
            <w:tcW w:w="7680" w:type="dxa"/>
            <w:gridSpan w:val="4"/>
            <w:tcBorders>
              <w:top w:val="single" w:sz="8" w:space="0" w:color="auto"/>
              <w:left w:val="single" w:sz="8" w:space="0" w:color="000000"/>
              <w:bottom w:val="nil"/>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7680" w:type="dxa"/>
            <w:gridSpan w:val="4"/>
            <w:tcBorders>
              <w:top w:val="single" w:sz="8" w:space="0" w:color="000000"/>
              <w:left w:val="single" w:sz="8" w:space="0" w:color="000000"/>
              <w:bottom w:val="single" w:sz="8" w:space="0" w:color="000000"/>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8" w:space="0" w:color="000000"/>
              <w:bottom w:val="nil"/>
              <w:right w:val="nil"/>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510"/>
        </w:trPr>
        <w:tc>
          <w:tcPr>
            <w:tcW w:w="1660" w:type="dxa"/>
            <w:vMerge w:val="restart"/>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4360" w:type="dxa"/>
            <w:gridSpan w:val="2"/>
            <w:tcBorders>
              <w:top w:val="single" w:sz="4" w:space="0" w:color="auto"/>
              <w:left w:val="nil"/>
              <w:bottom w:val="single" w:sz="4" w:space="0" w:color="auto"/>
              <w:right w:val="single" w:sz="4" w:space="0" w:color="000000"/>
            </w:tcBorders>
            <w:vAlign w:val="center"/>
          </w:tcPr>
          <w:p w:rsidR="008676F9" w:rsidRPr="008676F9" w:rsidRDefault="008676F9" w:rsidP="00006FEA">
            <w:pPr>
              <w:rPr>
                <w:rFonts w:ascii="Calibri" w:eastAsia="Calibri" w:hAnsi="Calibri"/>
                <w:sz w:val="16"/>
                <w:szCs w:val="16"/>
              </w:rPr>
            </w:pPr>
            <w:r w:rsidRPr="008676F9">
              <w:rPr>
                <w:rFonts w:ascii="Calibri" w:eastAsia="Calibri" w:hAnsi="Calibri"/>
                <w:sz w:val="16"/>
                <w:szCs w:val="16"/>
              </w:rPr>
              <w:t xml:space="preserve">Počet projektov investujúcich do </w:t>
            </w:r>
            <w:r w:rsidR="00006FEA">
              <w:rPr>
                <w:rFonts w:ascii="Calibri" w:eastAsia="Calibri" w:hAnsi="Calibri"/>
                <w:sz w:val="16"/>
                <w:szCs w:val="16"/>
              </w:rPr>
              <w:t xml:space="preserve">budovania </w:t>
            </w:r>
            <w:r w:rsidRPr="008676F9">
              <w:rPr>
                <w:rFonts w:ascii="Calibri" w:eastAsia="Calibri" w:hAnsi="Calibri"/>
                <w:sz w:val="16"/>
                <w:szCs w:val="16"/>
              </w:rPr>
              <w:t>širokopásmového  prístupu</w:t>
            </w:r>
            <w:r w:rsidR="00006FEA">
              <w:rPr>
                <w:rFonts w:ascii="Calibri" w:eastAsia="Calibri" w:hAnsi="Calibri"/>
                <w:sz w:val="16"/>
                <w:szCs w:val="16"/>
              </w:rPr>
              <w:t xml:space="preserve"> (last mile connection)</w:t>
            </w:r>
            <w:r w:rsidRPr="008676F9">
              <w:rPr>
                <w:rFonts w:ascii="Calibri" w:eastAsia="Calibri" w:hAnsi="Calibri"/>
                <w:sz w:val="16"/>
                <w:szCs w:val="16"/>
              </w:rPr>
              <w:t xml:space="preserve"> (7.3)</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135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Populácia majúca prospech z nových alebo zlepšených infraštruktúr IT </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52 500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27 000 000,00 </w:t>
            </w:r>
          </w:p>
        </w:tc>
      </w:tr>
      <w:tr w:rsidR="00006FEA"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vAlign w:val="center"/>
          </w:tcPr>
          <w:p w:rsidR="00006FEA" w:rsidRPr="008676F9" w:rsidRDefault="00006FEA"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8" w:space="0" w:color="000000"/>
            </w:tcBorders>
            <w:noWrap/>
            <w:vAlign w:val="center"/>
          </w:tcPr>
          <w:p w:rsidR="00006FEA" w:rsidRPr="00F849C3" w:rsidRDefault="00006FEA" w:rsidP="00895B36">
            <w:pPr>
              <w:jc w:val="right"/>
              <w:rPr>
                <w:sz w:val="20"/>
                <w:szCs w:val="20"/>
              </w:rPr>
            </w:pPr>
            <w:r w:rsidRPr="00F849C3">
              <w:rPr>
                <w:sz w:val="20"/>
                <w:szCs w:val="20"/>
              </w:rPr>
              <w:t xml:space="preserve">                    </w:t>
            </w:r>
            <w:r>
              <w:rPr>
                <w:sz w:val="20"/>
                <w:szCs w:val="20"/>
              </w:rPr>
              <w:t>55</w:t>
            </w:r>
            <w:r w:rsidRPr="00F849C3">
              <w:rPr>
                <w:sz w:val="20"/>
                <w:szCs w:val="20"/>
              </w:rPr>
              <w:t xml:space="preserve">0 </w:t>
            </w:r>
          </w:p>
        </w:tc>
      </w:tr>
      <w:tr w:rsidR="00006FEA"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006FEA" w:rsidRPr="008676F9" w:rsidRDefault="00006FEA" w:rsidP="008676F9">
            <w:pPr>
              <w:rPr>
                <w:rFonts w:ascii="Calibri" w:eastAsia="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p>
        </w:tc>
        <w:tc>
          <w:tcPr>
            <w:tcW w:w="2700" w:type="dxa"/>
            <w:tcBorders>
              <w:top w:val="nil"/>
              <w:left w:val="nil"/>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8" w:space="0" w:color="000000"/>
            </w:tcBorders>
            <w:vAlign w:val="center"/>
          </w:tcPr>
          <w:p w:rsidR="00006FEA" w:rsidRPr="00F849C3" w:rsidRDefault="00006FEA" w:rsidP="00895B36">
            <w:pPr>
              <w:jc w:val="right"/>
              <w:rPr>
                <w:sz w:val="20"/>
                <w:szCs w:val="20"/>
              </w:rPr>
            </w:pPr>
            <w:r>
              <w:rPr>
                <w:sz w:val="20"/>
                <w:szCs w:val="20"/>
              </w:rPr>
              <w:t>1 1</w:t>
            </w:r>
            <w:r w:rsidRPr="00F849C3">
              <w:rPr>
                <w:sz w:val="20"/>
                <w:szCs w:val="20"/>
              </w:rPr>
              <w:t>00 000,00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8" w:space="0" w:color="000000"/>
              <w:right w:val="single" w:sz="8" w:space="0" w:color="000000"/>
            </w:tcBorders>
            <w:noWrap/>
            <w:vAlign w:val="center"/>
          </w:tcPr>
          <w:p w:rsidR="008676F9" w:rsidRPr="008676F9" w:rsidRDefault="008676F9" w:rsidP="00006FEA">
            <w:pPr>
              <w:jc w:val="right"/>
              <w:rPr>
                <w:rFonts w:ascii="Calibri" w:eastAsia="Calibri" w:hAnsi="Calibri"/>
                <w:sz w:val="20"/>
                <w:szCs w:val="20"/>
              </w:rPr>
            </w:pPr>
            <w:r w:rsidRPr="008676F9">
              <w:rPr>
                <w:rFonts w:ascii="Calibri" w:eastAsia="Calibri" w:hAnsi="Calibri"/>
                <w:sz w:val="20"/>
                <w:szCs w:val="20"/>
              </w:rPr>
              <w:t xml:space="preserve">       </w:t>
            </w:r>
            <w:r w:rsidR="00006FEA">
              <w:rPr>
                <w:rFonts w:ascii="Calibri" w:eastAsia="Calibri" w:hAnsi="Calibri"/>
                <w:sz w:val="20"/>
                <w:szCs w:val="20"/>
              </w:rPr>
              <w:t>1</w:t>
            </w:r>
            <w:r w:rsidRPr="008676F9">
              <w:rPr>
                <w:rFonts w:ascii="Calibri" w:eastAsia="Calibri" w:hAnsi="Calibri"/>
                <w:sz w:val="20"/>
                <w:szCs w:val="20"/>
              </w:rPr>
              <w:t xml:space="preserve"> 300 000,00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keepNext/>
        <w:keepLines/>
        <w:spacing w:before="200" w:line="276" w:lineRule="auto"/>
        <w:outlineLvl w:val="1"/>
        <w:rPr>
          <w:rFonts w:ascii="Calibri" w:hAnsi="Calibri"/>
          <w:b/>
          <w:bCs/>
          <w:color w:val="4F81BD"/>
          <w:sz w:val="26"/>
          <w:szCs w:val="26"/>
          <w:lang w:eastAsia="en-US"/>
        </w:rPr>
      </w:pPr>
    </w:p>
    <w:p w:rsidR="008676F9" w:rsidRPr="008676F9" w:rsidRDefault="008676F9" w:rsidP="008676F9">
      <w:pPr>
        <w:spacing w:before="120" w:after="200" w:line="276" w:lineRule="auto"/>
        <w:contextualSpacing/>
        <w:rPr>
          <w:rFonts w:ascii="Calibri" w:hAnsi="Calibri"/>
          <w:szCs w:val="22"/>
        </w:rPr>
      </w:pPr>
    </w:p>
    <w:p w:rsidR="008676F9" w:rsidRPr="008676F9" w:rsidRDefault="008676F9" w:rsidP="008676F9">
      <w:pPr>
        <w:spacing w:before="120" w:after="200"/>
        <w:ind w:left="360"/>
        <w:rPr>
          <w:rFonts w:ascii="Calibri" w:hAnsi="Calibri"/>
          <w:szCs w:val="22"/>
        </w:rPr>
      </w:pPr>
    </w:p>
    <w:p w:rsidR="008676F9" w:rsidRPr="008676F9" w:rsidRDefault="008676F9" w:rsidP="008676F9">
      <w:pPr>
        <w:spacing w:before="120" w:after="200"/>
        <w:ind w:left="360"/>
        <w:rPr>
          <w:rFonts w:ascii="Calibri" w:hAnsi="Calibri"/>
          <w:szCs w:val="22"/>
        </w:rPr>
      </w:pPr>
    </w:p>
    <w:p w:rsidR="008676F9" w:rsidRPr="008676F9" w:rsidRDefault="008676F9" w:rsidP="008676F9">
      <w:pPr>
        <w:suppressAutoHyphens/>
        <w:spacing w:line="100" w:lineRule="atLeast"/>
        <w:rPr>
          <w:rFonts w:ascii="Calibri" w:eastAsia="SimSun" w:hAnsi="Calibri" w:cs="Calibri"/>
          <w:b/>
          <w:bCs/>
          <w:kern w:val="1"/>
          <w:szCs w:val="22"/>
          <w:lang w:eastAsia="ar-SA"/>
        </w:rPr>
      </w:pPr>
    </w:p>
    <w:p w:rsidR="008676F9" w:rsidRPr="008676F9" w:rsidRDefault="008676F9" w:rsidP="008676F9">
      <w:pPr>
        <w:spacing w:after="200" w:line="276" w:lineRule="auto"/>
        <w:contextualSpacing/>
        <w:rPr>
          <w:rFonts w:ascii="Calibri" w:eastAsia="Calibri" w:hAnsi="Calibri"/>
          <w:szCs w:val="22"/>
          <w:lang w:eastAsia="en-US"/>
        </w:rPr>
      </w:pPr>
    </w:p>
    <w:p w:rsidR="00E43137" w:rsidRPr="00E43137" w:rsidRDefault="00E43137" w:rsidP="008676F9">
      <w:pPr>
        <w:keepNext/>
        <w:keepLines/>
        <w:pBdr>
          <w:bar w:val="single" w:sz="6" w:color="808080"/>
        </w:pBdr>
        <w:spacing w:after="120"/>
        <w:outlineLvl w:val="1"/>
        <w:rPr>
          <w:rFonts w:ascii="Calibri" w:hAnsi="Calibri"/>
          <w:b/>
          <w:bCs/>
          <w:szCs w:val="22"/>
        </w:rPr>
      </w:pPr>
    </w:p>
    <w:p w:rsidR="00E43137" w:rsidRPr="00E43137" w:rsidRDefault="00E43137" w:rsidP="008676F9"/>
    <w:p w:rsidR="00E43137" w:rsidRPr="00E43137" w:rsidRDefault="00E43137" w:rsidP="008676F9"/>
    <w:p w:rsidR="000905ED" w:rsidRDefault="000905ED" w:rsidP="008676F9">
      <w:pPr>
        <w:spacing w:after="200" w:line="276" w:lineRule="auto"/>
        <w:rPr>
          <w:rFonts w:ascii="Calibri" w:eastAsia="Calibri" w:hAnsi="Calibri"/>
          <w:lang w:eastAsia="en-US"/>
        </w:rPr>
      </w:pPr>
      <w:r>
        <w:rPr>
          <w:rFonts w:ascii="Calibri" w:eastAsia="Calibri" w:hAnsi="Calibri"/>
          <w:lang w:eastAsia="en-US"/>
        </w:rPr>
        <w:br w:type="page"/>
      </w:r>
    </w:p>
    <w:p w:rsidR="00425CA0" w:rsidRDefault="00425CA0" w:rsidP="008676F9">
      <w:pPr>
        <w:keepNext/>
        <w:keepLines/>
        <w:spacing w:before="200" w:line="276" w:lineRule="auto"/>
        <w:outlineLvl w:val="2"/>
        <w:rPr>
          <w:rFonts w:ascii="Cambria" w:hAnsi="Cambria"/>
          <w:b/>
          <w:bCs/>
          <w:sz w:val="28"/>
          <w:szCs w:val="28"/>
          <w:lang w:eastAsia="en-US"/>
        </w:rPr>
      </w:pPr>
    </w:p>
    <w:p w:rsidR="008676F9" w:rsidRPr="008676F9" w:rsidRDefault="008676F9" w:rsidP="00366F96">
      <w:pPr>
        <w:pStyle w:val="Hlavn"/>
      </w:pPr>
      <w:bookmarkStart w:id="148" w:name="_Toc387041349"/>
      <w:r w:rsidRPr="008676F9">
        <w:t>12. ĎALŠIE NÁRODNÉ FINANCOVANIE</w:t>
      </w:r>
      <w:bookmarkEnd w:id="148"/>
    </w:p>
    <w:p w:rsidR="008676F9" w:rsidRPr="008676F9" w:rsidRDefault="008676F9" w:rsidP="008676F9">
      <w:pPr>
        <w:spacing w:after="200" w:line="276" w:lineRule="auto"/>
        <w:rPr>
          <w:rFonts w:ascii="Calibri" w:eastAsia="Calibri" w:hAnsi="Calibri"/>
          <w:szCs w:val="22"/>
          <w:lang w:eastAsia="en-US"/>
        </w:rPr>
      </w:pPr>
    </w:p>
    <w:p w:rsidR="008676F9" w:rsidRPr="005F1407" w:rsidRDefault="008676F9" w:rsidP="00D95CA5">
      <w:pPr>
        <w:spacing w:after="200" w:line="276" w:lineRule="auto"/>
        <w:jc w:val="left"/>
        <w:rPr>
          <w:rFonts w:ascii="Calibri" w:eastAsia="Calibri" w:hAnsi="Calibri"/>
          <w:szCs w:val="22"/>
          <w:lang w:eastAsia="en-US"/>
        </w:rPr>
        <w:sectPr w:rsidR="008676F9" w:rsidRPr="005F1407" w:rsidSect="006B60DF">
          <w:pgSz w:w="11906" w:h="16838" w:code="9"/>
          <w:pgMar w:top="1418" w:right="1134" w:bottom="1418" w:left="1701" w:header="1021" w:footer="1021" w:gutter="0"/>
          <w:cols w:space="708"/>
          <w:docGrid w:linePitch="360"/>
        </w:sectPr>
      </w:pPr>
      <w:r w:rsidRPr="008676F9">
        <w:rPr>
          <w:rFonts w:ascii="Calibri" w:eastAsia="Calibri" w:hAnsi="Calibri"/>
          <w:szCs w:val="22"/>
          <w:lang w:eastAsia="en-US"/>
        </w:rPr>
        <w:t>Neuplatňuje sa.</w:t>
      </w:r>
    </w:p>
    <w:p w:rsidR="008676F9" w:rsidRPr="008676F9" w:rsidRDefault="008676F9" w:rsidP="00366F96">
      <w:pPr>
        <w:pStyle w:val="Hlavn"/>
      </w:pPr>
      <w:bookmarkStart w:id="149" w:name="_Toc387041350"/>
      <w:r w:rsidRPr="008676F9">
        <w:t>13. PRVKY POTREBNÉ NA POSÚDENIE ŠTÁTNEJ POMOCI</w:t>
      </w:r>
      <w:bookmarkEnd w:id="149"/>
    </w:p>
    <w:p w:rsidR="008676F9" w:rsidRPr="008676F9" w:rsidRDefault="008676F9" w:rsidP="008676F9">
      <w:pPr>
        <w:keepNext/>
        <w:outlineLvl w:val="1"/>
        <w:rPr>
          <w:rFonts w:ascii="Calibri" w:hAnsi="Calibri"/>
          <w:b/>
          <w:sz w:val="20"/>
          <w:szCs w:val="20"/>
          <w:lang w:eastAsia="en-US"/>
        </w:rPr>
      </w:pP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842"/>
        <w:gridCol w:w="3969"/>
        <w:gridCol w:w="1418"/>
        <w:gridCol w:w="1843"/>
        <w:gridCol w:w="1559"/>
        <w:gridCol w:w="1417"/>
      </w:tblGrid>
      <w:tr w:rsidR="008676F9" w:rsidRPr="008676F9" w:rsidTr="008612D8">
        <w:trPr>
          <w:tblHeader/>
        </w:trPr>
        <w:tc>
          <w:tcPr>
            <w:tcW w:w="2127" w:type="dxa"/>
            <w:vMerge w:val="restart"/>
            <w:shd w:val="clear" w:color="auto" w:fill="F2F2F2"/>
            <w:vAlign w:val="center"/>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Opatrenie </w:t>
            </w:r>
          </w:p>
        </w:tc>
        <w:tc>
          <w:tcPr>
            <w:tcW w:w="1842" w:type="dxa"/>
            <w:vMerge w:val="restart"/>
            <w:shd w:val="clear" w:color="auto" w:fill="F2F2F2"/>
            <w:vAlign w:val="center"/>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Názov schémy  pomoci</w:t>
            </w:r>
          </w:p>
        </w:tc>
        <w:tc>
          <w:tcPr>
            <w:tcW w:w="3969" w:type="dxa"/>
            <w:vMerge w:val="restart"/>
            <w:shd w:val="clear" w:color="auto" w:fill="F2F2F2"/>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r w:rsidRPr="008676F9">
              <w:rPr>
                <w:rFonts w:ascii="Calibri" w:hAnsi="Calibri"/>
                <w:b/>
                <w:noProof/>
                <w:sz w:val="20"/>
                <w:szCs w:val="20"/>
                <w:lang w:eastAsia="en-US"/>
              </w:rPr>
              <w:t>Uvedenie:</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rozhodnutia Komisie o schválení po notifikácii schémy alebo</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skupinovej výnimky alebo</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že platby sú vykonávané  rámci de minimis</w:t>
            </w:r>
          </w:p>
        </w:tc>
        <w:tc>
          <w:tcPr>
            <w:tcW w:w="6237" w:type="dxa"/>
            <w:gridSpan w:val="4"/>
            <w:tcBorders>
              <w:bottom w:val="single" w:sz="4" w:space="0" w:color="auto"/>
            </w:tcBorders>
            <w:shd w:val="clear" w:color="auto" w:fill="F2F2F2"/>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Spolufinancovanie a ďalšie národné financovanie</w:t>
            </w:r>
          </w:p>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Programovacie obdobie 2014-2020 (</w:t>
            </w:r>
            <w:r w:rsidR="00646537">
              <w:rPr>
                <w:rFonts w:ascii="Calibri" w:hAnsi="Calibri"/>
                <w:b/>
                <w:noProof/>
                <w:sz w:val="20"/>
                <w:szCs w:val="20"/>
                <w:lang w:eastAsia="en-US"/>
              </w:rPr>
              <w:t>€</w:t>
            </w:r>
            <w:r w:rsidRPr="008676F9">
              <w:rPr>
                <w:rFonts w:ascii="Calibri" w:hAnsi="Calibri"/>
                <w:b/>
                <w:noProof/>
                <w:sz w:val="20"/>
                <w:szCs w:val="20"/>
                <w:lang w:eastAsia="en-US"/>
              </w:rPr>
              <w:t>)</w:t>
            </w:r>
          </w:p>
        </w:tc>
      </w:tr>
      <w:tr w:rsidR="008676F9" w:rsidRPr="008676F9" w:rsidTr="008612D8">
        <w:trPr>
          <w:tblHeader/>
        </w:trPr>
        <w:tc>
          <w:tcPr>
            <w:tcW w:w="2127" w:type="dxa"/>
            <w:vMerge/>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p>
        </w:tc>
        <w:tc>
          <w:tcPr>
            <w:tcW w:w="1842" w:type="dxa"/>
            <w:vMerge/>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p>
        </w:tc>
        <w:tc>
          <w:tcPr>
            <w:tcW w:w="3969" w:type="dxa"/>
            <w:vMerge/>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p>
        </w:tc>
        <w:tc>
          <w:tcPr>
            <w:tcW w:w="1418"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EPFRV</w:t>
            </w:r>
          </w:p>
        </w:tc>
        <w:tc>
          <w:tcPr>
            <w:tcW w:w="1843"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Národné spolufinancovanie</w:t>
            </w:r>
          </w:p>
        </w:tc>
        <w:tc>
          <w:tcPr>
            <w:tcW w:w="1559"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Ďalšie národné financovanie</w:t>
            </w:r>
          </w:p>
        </w:tc>
        <w:tc>
          <w:tcPr>
            <w:tcW w:w="1417"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Spolu</w:t>
            </w: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čl. 14  </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sz w:val="20"/>
                <w:szCs w:val="20"/>
                <w:lang w:eastAsia="en-US"/>
              </w:rPr>
              <w:t>Prenos znalostí a informačné akcie</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 xml:space="preserve">Prenos znalostí a informačné aktivity </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w:t>
            </w:r>
            <w:r w:rsidRPr="008676F9">
              <w:rPr>
                <w:rFonts w:ascii="Calibri" w:hAnsi="Calibri"/>
                <w:b/>
                <w:sz w:val="20"/>
                <w:szCs w:val="20"/>
                <w:lang w:eastAsia="en-US"/>
              </w:rPr>
              <w:t xml:space="preserve"> ktorá sa týka lesného hospodárstva</w:t>
            </w:r>
            <w:r w:rsidRPr="008676F9">
              <w:rPr>
                <w:rFonts w:ascii="Calibri" w:hAnsi="Calibri"/>
                <w:sz w:val="20"/>
                <w:szCs w:val="20"/>
                <w:lang w:eastAsia="en-US"/>
              </w:rPr>
              <w:t xml:space="preserve"> bude poskytnutá v súlade s </w:t>
            </w:r>
            <w:r w:rsidRPr="008676F9">
              <w:rPr>
                <w:rFonts w:ascii="Calibri" w:hAnsi="Calibri"/>
                <w:b/>
                <w:noProof/>
                <w:sz w:val="20"/>
                <w:szCs w:val="20"/>
                <w:lang w:eastAsia="en-US"/>
              </w:rPr>
              <w:t>nariadením 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widowControl w:val="0"/>
              <w:autoSpaceDE w:val="0"/>
              <w:autoSpaceDN w:val="0"/>
              <w:adjustRightInd w:val="0"/>
              <w:ind w:right="-28"/>
              <w:jc w:val="center"/>
              <w:rPr>
                <w:rFonts w:ascii="Calibri" w:hAnsi="Calibri"/>
                <w:noProof/>
                <w:sz w:val="20"/>
                <w:szCs w:val="20"/>
                <w:lang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čl. 15 </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bCs/>
                <w:sz w:val="20"/>
                <w:szCs w:val="20"/>
                <w:lang w:eastAsia="en-US"/>
              </w:rPr>
              <w:t>Poradenské služby</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Poradenské služby</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w:t>
            </w:r>
            <w:r w:rsidRPr="008676F9">
              <w:rPr>
                <w:rFonts w:ascii="Calibri" w:hAnsi="Calibri"/>
                <w:b/>
                <w:sz w:val="20"/>
                <w:szCs w:val="20"/>
                <w:lang w:eastAsia="en-US"/>
              </w:rPr>
              <w:t xml:space="preserve"> ktorá sa týka lesného hospodárstva</w:t>
            </w:r>
            <w:r w:rsidRPr="008676F9">
              <w:rPr>
                <w:rFonts w:ascii="Calibri" w:hAnsi="Calibri"/>
                <w:sz w:val="20"/>
                <w:szCs w:val="20"/>
                <w:lang w:eastAsia="en-US"/>
              </w:rPr>
              <w:t xml:space="preserve"> bude poskytnutá v súlade s nariadením </w:t>
            </w:r>
            <w:r w:rsidRPr="008676F9">
              <w:rPr>
                <w:rFonts w:ascii="Calibri" w:hAnsi="Calibri"/>
                <w:b/>
                <w:noProof/>
                <w:sz w:val="20"/>
                <w:szCs w:val="20"/>
                <w:lang w:eastAsia="en-US"/>
              </w:rPr>
              <w:t>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b/>
                <w:bCs/>
                <w:sz w:val="20"/>
                <w:szCs w:val="20"/>
                <w:lang w:eastAsia="en-US"/>
              </w:rPr>
              <w:t>Čl. 17(1b)</w:t>
            </w:r>
            <w:r w:rsidRPr="008676F9">
              <w:rPr>
                <w:rFonts w:ascii="Calibri" w:hAnsi="Calibri"/>
                <w:bCs/>
                <w:sz w:val="20"/>
                <w:szCs w:val="20"/>
                <w:lang w:eastAsia="en-US"/>
              </w:rPr>
              <w:t xml:space="preserve"> </w:t>
            </w:r>
            <w:r w:rsidRPr="008676F9">
              <w:rPr>
                <w:rFonts w:ascii="Calibri" w:hAnsi="Calibri"/>
                <w:bCs/>
                <w:noProof/>
                <w:sz w:val="20"/>
                <w:szCs w:val="20"/>
                <w:lang w:eastAsia="en-US"/>
              </w:rPr>
              <w:t>Investície do hmotného majetku, ktoré sa týkaju spracovania, uvádzania na trh a/alebo vývoja poľn. výrobkov</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 xml:space="preserve">Investície do hmotného majetku, </w:t>
            </w:r>
            <w:r w:rsidRPr="008676F9">
              <w:rPr>
                <w:rFonts w:ascii="Calibri" w:hAnsi="Calibri"/>
                <w:bCs/>
                <w:noProof/>
                <w:sz w:val="20"/>
                <w:szCs w:val="20"/>
                <w:lang w:eastAsia="en-US"/>
              </w:rPr>
              <w:t xml:space="preserve">ktoré sa týkaju </w:t>
            </w:r>
            <w:r w:rsidRPr="008676F9">
              <w:rPr>
                <w:rFonts w:ascii="Calibri" w:hAnsi="Calibri"/>
                <w:b/>
                <w:bCs/>
                <w:noProof/>
                <w:sz w:val="20"/>
                <w:szCs w:val="20"/>
                <w:lang w:eastAsia="en-US"/>
              </w:rPr>
              <w:t>spracovania,</w:t>
            </w:r>
            <w:r w:rsidRPr="008676F9">
              <w:rPr>
                <w:rFonts w:ascii="Calibri" w:hAnsi="Calibri"/>
                <w:bCs/>
                <w:noProof/>
                <w:sz w:val="20"/>
                <w:szCs w:val="20"/>
                <w:lang w:eastAsia="en-US"/>
              </w:rPr>
              <w:t xml:space="preserve"> uvádzania na trh a/alebo vývoja poľn. výrobkov</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w:t>
            </w:r>
            <w:r w:rsidRPr="008676F9">
              <w:rPr>
                <w:rFonts w:ascii="Calibri" w:hAnsi="Calibri"/>
                <w:b/>
                <w:sz w:val="20"/>
                <w:szCs w:val="20"/>
                <w:lang w:eastAsia="en-US"/>
              </w:rPr>
              <w:t>ktorá nespadá do rozsahu čl. 42 Zmluvy o fungovaní EÚ</w:t>
            </w:r>
            <w:r w:rsidRPr="008676F9">
              <w:rPr>
                <w:rFonts w:ascii="Calibri" w:hAnsi="Calibri"/>
                <w:sz w:val="20"/>
                <w:szCs w:val="20"/>
                <w:lang w:eastAsia="en-US"/>
              </w:rPr>
              <w:t xml:space="preserve"> bude poskytnutá  v súlade s nariadením </w:t>
            </w:r>
            <w:r w:rsidRPr="008676F9">
              <w:rPr>
                <w:rFonts w:ascii="Calibri" w:hAnsi="Calibri"/>
                <w:b/>
                <w:noProof/>
                <w:sz w:val="20"/>
                <w:szCs w:val="20"/>
                <w:lang w:eastAsia="en-US"/>
              </w:rPr>
              <w:t xml:space="preserve">Komisie č.XXX/XXXX o vyhlásení určitých kategórii pomoci za zlučiteľné so spoločným trhom </w:t>
            </w:r>
            <w:r w:rsidRPr="008676F9">
              <w:rPr>
                <w:rFonts w:ascii="Calibri" w:hAnsi="Calibri"/>
                <w:noProof/>
                <w:sz w:val="20"/>
                <w:szCs w:val="20"/>
                <w:lang w:eastAsia="en-US"/>
              </w:rPr>
              <w:t>(nariadenie o skupinových výnimkách).</w:t>
            </w:r>
          </w:p>
        </w:tc>
        <w:tc>
          <w:tcPr>
            <w:tcW w:w="1418"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972"/>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cs="Calibri"/>
                <w:b/>
                <w:bCs/>
                <w:sz w:val="20"/>
                <w:szCs w:val="20"/>
                <w:lang w:eastAsia="en-US"/>
              </w:rPr>
            </w:pPr>
            <w:r w:rsidRPr="008676F9">
              <w:rPr>
                <w:rFonts w:ascii="Calibri" w:hAnsi="Calibri" w:cs="Calibri"/>
                <w:b/>
                <w:bCs/>
                <w:sz w:val="20"/>
                <w:szCs w:val="20"/>
                <w:lang w:eastAsia="en-US"/>
              </w:rPr>
              <w:t>čl. 19(1b)</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noProof/>
                <w:sz w:val="20"/>
                <w:szCs w:val="20"/>
                <w:lang w:eastAsia="en-US"/>
              </w:rPr>
              <w:t>Investície do vytvárania a rozvoja nepoľn. činností</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noProof/>
                <w:sz w:val="20"/>
                <w:szCs w:val="20"/>
                <w:lang w:eastAsia="en-US"/>
              </w:rPr>
              <w:t>Investície do vytvárania a rozvoja nepoľn. činností</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 bude poskytnutá v súlade s </w:t>
            </w:r>
            <w:r w:rsidRPr="008676F9">
              <w:rPr>
                <w:rFonts w:ascii="Calibri" w:hAnsi="Calibri"/>
                <w:b/>
                <w:sz w:val="20"/>
                <w:szCs w:val="20"/>
                <w:lang w:eastAsia="en-US"/>
              </w:rPr>
              <w:t xml:space="preserve">nariadením </w:t>
            </w:r>
            <w:r w:rsidRPr="008676F9">
              <w:rPr>
                <w:rFonts w:ascii="Calibri" w:hAnsi="Calibri"/>
                <w:b/>
                <w:noProof/>
                <w:sz w:val="20"/>
                <w:szCs w:val="20"/>
                <w:lang w:eastAsia="en-US"/>
              </w:rPr>
              <w:t>Komisie č.XXX/XXXX o vyhlásení určitých kategórii pomoci za zlučiteľné so spoločným trhom</w:t>
            </w:r>
            <w:r w:rsidRPr="008676F9">
              <w:rPr>
                <w:rFonts w:ascii="Calibri" w:hAnsi="Calibri"/>
                <w:noProof/>
                <w:sz w:val="20"/>
                <w:szCs w:val="20"/>
                <w:lang w:eastAsia="en-US"/>
              </w:rPr>
              <w:t xml:space="preserve"> (nariadenie o skupinových výnimkách) podľa regiónalnej mapy pomoci.</w:t>
            </w:r>
          </w:p>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Každá pomoc poskytnutá v rámci tohto opatrenia,</w:t>
            </w:r>
            <w:r w:rsidRPr="008676F9">
              <w:rPr>
                <w:rFonts w:ascii="Calibri" w:hAnsi="Calibri"/>
                <w:b/>
                <w:noProof/>
                <w:sz w:val="20"/>
                <w:szCs w:val="20"/>
                <w:lang w:eastAsia="en-US"/>
              </w:rPr>
              <w:t xml:space="preserve"> ktorá nespadá pod mapu regionálnej pomoci, </w:t>
            </w:r>
            <w:r w:rsidRPr="008676F9">
              <w:rPr>
                <w:rFonts w:ascii="Calibri" w:hAnsi="Calibri"/>
                <w:noProof/>
                <w:sz w:val="20"/>
                <w:szCs w:val="20"/>
                <w:lang w:eastAsia="en-US"/>
              </w:rPr>
              <w:t>bude poskytnutá v súlade s</w:t>
            </w:r>
            <w:r w:rsidRPr="008676F9">
              <w:rPr>
                <w:rFonts w:ascii="Calibri" w:hAnsi="Calibri"/>
                <w:b/>
                <w:noProof/>
                <w:sz w:val="20"/>
                <w:szCs w:val="20"/>
                <w:lang w:eastAsia="en-US"/>
              </w:rPr>
              <w:t xml:space="preserve"> </w:t>
            </w:r>
            <w:r w:rsidRPr="008676F9">
              <w:rPr>
                <w:rFonts w:ascii="Calibri" w:hAnsi="Calibri"/>
                <w:sz w:val="20"/>
                <w:szCs w:val="20"/>
                <w:lang w:eastAsia="en-US"/>
              </w:rPr>
              <w:t xml:space="preserve">nariadením </w:t>
            </w:r>
            <w:r w:rsidRPr="008676F9">
              <w:rPr>
                <w:rFonts w:ascii="Calibri" w:hAnsi="Calibri"/>
                <w:noProof/>
                <w:sz w:val="20"/>
                <w:szCs w:val="20"/>
                <w:lang w:eastAsia="en-US"/>
              </w:rPr>
              <w:t>Komisie (EÚ) č.1407/2013 o uplatňovaní článkov 107 a 108 ZFEÚ na pomoc de minimis.</w:t>
            </w:r>
            <w:r w:rsidRPr="008676F9" w:rsidDel="006C59D5">
              <w:rPr>
                <w:rFonts w:ascii="Calibri" w:hAnsi="Calibri"/>
                <w:sz w:val="20"/>
                <w:szCs w:val="20"/>
                <w:lang w:eastAsia="en-US"/>
              </w:rPr>
              <w:t xml:space="preserve"> </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čl. 20</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Základné služby a obnova dedín vo vidieckych oblastiach</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Základné služby a obnova dedín vo vidieckych oblastiach</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 xml:space="preserve">Každá pomoc poskytnutá v rámci tohto opatrenia </w:t>
            </w:r>
            <w:r w:rsidRPr="008676F9">
              <w:rPr>
                <w:rFonts w:ascii="Calibri" w:hAnsi="Calibri"/>
                <w:b/>
                <w:noProof/>
                <w:sz w:val="20"/>
                <w:szCs w:val="20"/>
                <w:lang w:eastAsia="en-US"/>
              </w:rPr>
              <w:t>na činnosti súvisiace s infraštruktúrou širokopásmového internetu</w:t>
            </w:r>
            <w:r w:rsidRPr="008676F9">
              <w:rPr>
                <w:rFonts w:ascii="Calibri" w:hAnsi="Calibri"/>
                <w:noProof/>
                <w:sz w:val="20"/>
                <w:szCs w:val="20"/>
                <w:lang w:eastAsia="en-US"/>
              </w:rPr>
              <w:t xml:space="preserve"> bude poskytnutá v súlade </w:t>
            </w:r>
            <w:r w:rsidRPr="008676F9">
              <w:rPr>
                <w:rFonts w:ascii="Calibri" w:hAnsi="Calibri"/>
                <w:sz w:val="20"/>
                <w:szCs w:val="20"/>
                <w:lang w:eastAsia="en-US"/>
              </w:rPr>
              <w:t xml:space="preserve">s nariadením </w:t>
            </w:r>
            <w:r w:rsidRPr="008676F9">
              <w:rPr>
                <w:rFonts w:ascii="Calibri" w:hAnsi="Calibri"/>
                <w:noProof/>
                <w:sz w:val="20"/>
                <w:szCs w:val="20"/>
                <w:lang w:eastAsia="en-US"/>
              </w:rPr>
              <w:t>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24</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Prevencia poškodzovania lesov  lesnými požiarmi a prírodnými katatrofami a katastrofickými udalosťami a obnova poškodených lesov</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sz w:val="20"/>
                <w:szCs w:val="20"/>
                <w:lang w:eastAsia="en-US"/>
              </w:rPr>
              <w:t>Prevencia poškodzovania lesov lesnými požiarmi, prírodnými pohromami a katastrofickými udalosťami a obnova poškodených lesov.</w:t>
            </w:r>
            <w:r w:rsidRPr="008676F9" w:rsidDel="006C59D5">
              <w:rPr>
                <w:rFonts w:ascii="Calibri" w:hAnsi="Calibri"/>
                <w:noProof/>
                <w:sz w:val="20"/>
                <w:szCs w:val="20"/>
                <w:lang w:eastAsia="en-US"/>
              </w:rPr>
              <w:t xml:space="preserve"> </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Číslo rozhodnutia: XXXX / XXXX</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25</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sz w:val="20"/>
                <w:szCs w:val="20"/>
                <w:lang w:eastAsia="en-US"/>
              </w:rPr>
              <w:t>Investície na zlepšenie odolnosti  environmentálnej hodnoty lesných ekosystémov</w:t>
            </w:r>
          </w:p>
        </w:tc>
        <w:tc>
          <w:tcPr>
            <w:tcW w:w="1842" w:type="dxa"/>
            <w:tcBorders>
              <w:bottom w:val="single" w:sz="4" w:space="0" w:color="auto"/>
            </w:tcBorders>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sz w:val="20"/>
                <w:szCs w:val="20"/>
                <w:lang w:eastAsia="en-US"/>
              </w:rPr>
              <w:t>Investície na zlepšenie odolnosti  environmentálnej hodnoty lesných ekosystémov</w:t>
            </w:r>
          </w:p>
        </w:tc>
        <w:tc>
          <w:tcPr>
            <w:tcW w:w="3969" w:type="dxa"/>
            <w:tcBorders>
              <w:bottom w:val="single" w:sz="4" w:space="0" w:color="auto"/>
            </w:tcBorders>
          </w:tcPr>
          <w:p w:rsidR="008676F9" w:rsidRPr="008676F9" w:rsidRDefault="008676F9" w:rsidP="008676F9">
            <w:pPr>
              <w:widowControl w:val="0"/>
              <w:autoSpaceDE w:val="0"/>
              <w:autoSpaceDN w:val="0"/>
              <w:adjustRightInd w:val="0"/>
              <w:spacing w:after="120"/>
              <w:ind w:right="-28"/>
              <w:rPr>
                <w:rFonts w:ascii="Calibri" w:hAnsi="Calibri"/>
                <w:noProof/>
                <w:sz w:val="20"/>
                <w:szCs w:val="20"/>
                <w:lang w:eastAsia="en-US"/>
              </w:rPr>
            </w:pPr>
            <w:r w:rsidRPr="008676F9">
              <w:rPr>
                <w:rFonts w:ascii="Calibri" w:hAnsi="Calibri"/>
                <w:noProof/>
                <w:sz w:val="20"/>
                <w:szCs w:val="20"/>
                <w:lang w:eastAsia="en-US"/>
              </w:rPr>
              <w:t>Každá pomoc poskytnutá v rámci tohto opatrenia bude poskytnutá v súlade s s nariadením 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D95CA5">
        <w:trPr>
          <w:trHeight w:val="562"/>
        </w:trPr>
        <w:tc>
          <w:tcPr>
            <w:tcW w:w="2127" w:type="dxa"/>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26</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noProof/>
                <w:sz w:val="20"/>
                <w:szCs w:val="20"/>
                <w:lang w:eastAsia="en-US"/>
              </w:rPr>
              <w:t>Investície do lesníckych technológií a do spracovania, do mobilizácie a marketingu lesníckych produktov</w:t>
            </w:r>
          </w:p>
        </w:tc>
        <w:tc>
          <w:tcPr>
            <w:tcW w:w="1842" w:type="dxa"/>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noProof/>
                <w:sz w:val="20"/>
                <w:szCs w:val="20"/>
                <w:lang w:eastAsia="en-US"/>
              </w:rPr>
              <w:t>Investície do lesníckych technológií a do spracovania, do mobilizácie a marketingu lesníckych produktov</w:t>
            </w:r>
          </w:p>
        </w:tc>
        <w:tc>
          <w:tcPr>
            <w:tcW w:w="3969" w:type="dxa"/>
          </w:tcPr>
          <w:p w:rsidR="008676F9" w:rsidRPr="008676F9" w:rsidRDefault="008676F9" w:rsidP="008676F9">
            <w:pPr>
              <w:widowControl w:val="0"/>
              <w:autoSpaceDE w:val="0"/>
              <w:autoSpaceDN w:val="0"/>
              <w:adjustRightInd w:val="0"/>
              <w:spacing w:after="120"/>
              <w:ind w:right="-28"/>
              <w:rPr>
                <w:rFonts w:ascii="Calibri" w:hAnsi="Calibri"/>
                <w:noProof/>
                <w:sz w:val="20"/>
                <w:szCs w:val="20"/>
                <w:lang w:eastAsia="en-US"/>
              </w:rPr>
            </w:pPr>
            <w:r w:rsidRPr="008676F9">
              <w:rPr>
                <w:rFonts w:ascii="Calibri" w:hAnsi="Calibri"/>
                <w:sz w:val="20"/>
                <w:szCs w:val="20"/>
                <w:lang w:eastAsia="en-US"/>
              </w:rPr>
              <w:t xml:space="preserve">Každá pomoc poskytnutá v rámci tohto opatrenia bude poskytnutá v súlade s nariadením </w:t>
            </w:r>
            <w:r w:rsidRPr="008676F9">
              <w:rPr>
                <w:rFonts w:ascii="Calibri" w:hAnsi="Calibri"/>
                <w:b/>
                <w:noProof/>
                <w:sz w:val="20"/>
                <w:szCs w:val="20"/>
                <w:lang w:eastAsia="en-US"/>
              </w:rPr>
              <w:t>Komisie (EÚ) č.1407/2013 o uplatňovaní článkov 107 a 108 ZFEÚ na pomoc de minimis.</w:t>
            </w:r>
          </w:p>
        </w:tc>
        <w:tc>
          <w:tcPr>
            <w:tcW w:w="1418"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30</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sz w:val="20"/>
                <w:szCs w:val="20"/>
                <w:lang w:eastAsia="en-US"/>
              </w:rPr>
              <w:t>Platby v rámci sústavy NATURA 2000 na lesných pozemkoch</w:t>
            </w:r>
          </w:p>
        </w:tc>
        <w:tc>
          <w:tcPr>
            <w:tcW w:w="1842" w:type="dxa"/>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noProof/>
                <w:sz w:val="20"/>
                <w:szCs w:val="20"/>
                <w:lang w:eastAsia="en-US"/>
              </w:rPr>
              <w:t>Platby v rámci sústavy NATURA 2000 na lesných pozemkoch.</w:t>
            </w:r>
          </w:p>
        </w:tc>
        <w:tc>
          <w:tcPr>
            <w:tcW w:w="3969" w:type="dxa"/>
          </w:tcPr>
          <w:p w:rsidR="008676F9" w:rsidRPr="008676F9" w:rsidRDefault="008676F9" w:rsidP="008676F9">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8676F9" w:rsidRPr="008676F9" w:rsidRDefault="008676F9" w:rsidP="008676F9">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8676F9" w:rsidRPr="008676F9" w:rsidRDefault="008676F9" w:rsidP="008676F9">
            <w:pPr>
              <w:spacing w:after="120"/>
              <w:jc w:val="center"/>
              <w:rPr>
                <w:rFonts w:ascii="Calibri" w:hAnsi="Calibri"/>
                <w:noProof/>
                <w:sz w:val="20"/>
                <w:szCs w:val="20"/>
                <w:lang w:eastAsia="en-US"/>
              </w:rPr>
            </w:pPr>
            <w:r w:rsidRPr="008676F9">
              <w:rPr>
                <w:rFonts w:ascii="Calibri" w:hAnsi="Calibri"/>
                <w:noProof/>
                <w:sz w:val="20"/>
                <w:szCs w:val="20"/>
                <w:lang w:eastAsia="en-US"/>
              </w:rPr>
              <w:t>X</w:t>
            </w:r>
          </w:p>
        </w:tc>
        <w:tc>
          <w:tcPr>
            <w:tcW w:w="1417"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FF747C" w:rsidRPr="008676F9" w:rsidTr="005F1407">
        <w:trPr>
          <w:trHeight w:val="1465"/>
        </w:trPr>
        <w:tc>
          <w:tcPr>
            <w:tcW w:w="2127" w:type="dxa"/>
          </w:tcPr>
          <w:p w:rsidR="00FF747C" w:rsidRDefault="00C10C42" w:rsidP="00D95CA5">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Čl. 34</w:t>
            </w:r>
          </w:p>
          <w:p w:rsidR="00C10C42" w:rsidRPr="008676F9"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Lesnícko-environmentálne a klimatické služby a ochrana lesov</w:t>
            </w:r>
          </w:p>
        </w:tc>
        <w:tc>
          <w:tcPr>
            <w:tcW w:w="1842" w:type="dxa"/>
          </w:tcPr>
          <w:p w:rsidR="00FF747C" w:rsidRPr="00C10C42" w:rsidRDefault="00C10C42" w:rsidP="00D95CA5">
            <w:pPr>
              <w:widowControl w:val="0"/>
              <w:autoSpaceDE w:val="0"/>
              <w:autoSpaceDN w:val="0"/>
              <w:adjustRightInd w:val="0"/>
              <w:spacing w:after="120"/>
              <w:ind w:right="-28"/>
              <w:jc w:val="left"/>
              <w:rPr>
                <w:rFonts w:ascii="Calibri" w:hAnsi="Calibri"/>
                <w:noProof/>
                <w:sz w:val="20"/>
                <w:szCs w:val="20"/>
                <w:lang w:eastAsia="en-US"/>
              </w:rPr>
            </w:pPr>
            <w:r w:rsidRPr="00C10C42">
              <w:rPr>
                <w:rFonts w:ascii="Calibri" w:hAnsi="Calibri" w:cs="Calibri"/>
                <w:bCs/>
                <w:iCs/>
                <w:sz w:val="20"/>
                <w:szCs w:val="20"/>
                <w:lang w:eastAsia="en-US"/>
              </w:rPr>
              <w:t>Platby na lesnícko-environmentálne záväzky</w:t>
            </w:r>
          </w:p>
        </w:tc>
        <w:tc>
          <w:tcPr>
            <w:tcW w:w="3969" w:type="dxa"/>
          </w:tcPr>
          <w:p w:rsidR="00C10C42" w:rsidRPr="008676F9" w:rsidRDefault="00C10C42" w:rsidP="00C10C42">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FF747C" w:rsidRPr="008676F9" w:rsidRDefault="00C10C42" w:rsidP="00C10C42">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c>
          <w:tcPr>
            <w:tcW w:w="1843"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FF747C" w:rsidRPr="008676F9" w:rsidRDefault="00FF747C" w:rsidP="008676F9">
            <w:pPr>
              <w:spacing w:after="120"/>
              <w:jc w:val="center"/>
              <w:rPr>
                <w:rFonts w:ascii="Calibri" w:hAnsi="Calibri"/>
                <w:noProof/>
                <w:sz w:val="20"/>
                <w:szCs w:val="20"/>
                <w:lang w:eastAsia="en-US"/>
              </w:rPr>
            </w:pPr>
          </w:p>
        </w:tc>
        <w:tc>
          <w:tcPr>
            <w:tcW w:w="1417"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r>
      <w:tr w:rsidR="00C10C42" w:rsidRPr="008676F9" w:rsidTr="00A850A4">
        <w:trPr>
          <w:trHeight w:val="328"/>
        </w:trPr>
        <w:tc>
          <w:tcPr>
            <w:tcW w:w="2127" w:type="dxa"/>
          </w:tcPr>
          <w:p w:rsidR="00C10C42"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Čl. 34</w:t>
            </w:r>
          </w:p>
          <w:p w:rsidR="00C10C42"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Lesnícko-environmentálne a klimatické služby a ochrana lesov</w:t>
            </w:r>
          </w:p>
        </w:tc>
        <w:tc>
          <w:tcPr>
            <w:tcW w:w="1842" w:type="dxa"/>
          </w:tcPr>
          <w:p w:rsidR="00C10C42" w:rsidRPr="00C10C42" w:rsidRDefault="00C10C42" w:rsidP="00D95CA5">
            <w:pPr>
              <w:widowControl w:val="0"/>
              <w:autoSpaceDE w:val="0"/>
              <w:autoSpaceDN w:val="0"/>
              <w:adjustRightInd w:val="0"/>
              <w:spacing w:after="120"/>
              <w:ind w:right="-28"/>
              <w:jc w:val="left"/>
              <w:rPr>
                <w:rFonts w:ascii="Calibri" w:hAnsi="Calibri"/>
                <w:noProof/>
                <w:sz w:val="20"/>
                <w:szCs w:val="20"/>
                <w:lang w:eastAsia="en-US"/>
              </w:rPr>
            </w:pPr>
            <w:r w:rsidRPr="00C10C42">
              <w:rPr>
                <w:rFonts w:ascii="Calibri" w:hAnsi="Calibri" w:cs="Calibri"/>
                <w:bCs/>
                <w:iCs/>
                <w:sz w:val="20"/>
                <w:szCs w:val="20"/>
                <w:lang w:eastAsia="en-US"/>
              </w:rPr>
              <w:t>Podpora na účely ochrany a podpory  lesných genetických zdrojov</w:t>
            </w:r>
          </w:p>
        </w:tc>
        <w:tc>
          <w:tcPr>
            <w:tcW w:w="3969" w:type="dxa"/>
          </w:tcPr>
          <w:p w:rsidR="00C10C42" w:rsidRPr="008676F9" w:rsidRDefault="00C10C42" w:rsidP="00C10C42">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C10C42" w:rsidRPr="008676F9" w:rsidRDefault="00C10C42" w:rsidP="00C10C42">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c>
          <w:tcPr>
            <w:tcW w:w="1843"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C10C42" w:rsidRPr="008676F9" w:rsidRDefault="00C10C42" w:rsidP="008676F9">
            <w:pPr>
              <w:spacing w:after="120"/>
              <w:jc w:val="center"/>
              <w:rPr>
                <w:rFonts w:ascii="Calibri" w:hAnsi="Calibri"/>
                <w:noProof/>
                <w:sz w:val="20"/>
                <w:szCs w:val="20"/>
                <w:lang w:eastAsia="en-US"/>
              </w:rPr>
            </w:pPr>
          </w:p>
        </w:tc>
        <w:tc>
          <w:tcPr>
            <w:tcW w:w="1417"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r>
    </w:tbl>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p w:rsidR="008676F9" w:rsidRPr="008676F9" w:rsidRDefault="008676F9" w:rsidP="008676F9">
      <w:pPr>
        <w:spacing w:after="120"/>
        <w:rPr>
          <w:rFonts w:ascii="Calibri" w:hAnsi="Calibri"/>
          <w:b/>
          <w:bCs/>
          <w:szCs w:val="22"/>
          <w:lang w:eastAsia="en-US"/>
        </w:rPr>
      </w:pPr>
      <w:r w:rsidRPr="008676F9">
        <w:rPr>
          <w:rFonts w:ascii="Calibri" w:hAnsi="Calibri"/>
          <w:b/>
          <w:bCs/>
          <w:szCs w:val="22"/>
          <w:lang w:eastAsia="en-US"/>
        </w:rPr>
        <w:t>Opatrenie Iniciatíva LEADER</w:t>
      </w:r>
    </w:p>
    <w:p w:rsidR="008676F9" w:rsidRPr="008676F9" w:rsidRDefault="008676F9" w:rsidP="008676F9">
      <w:pPr>
        <w:spacing w:after="120"/>
        <w:rPr>
          <w:rFonts w:ascii="Calibri" w:hAnsi="Calibri"/>
          <w:szCs w:val="22"/>
          <w:lang w:eastAsia="en-US"/>
        </w:rPr>
      </w:pPr>
      <w:r w:rsidRPr="008676F9">
        <w:rPr>
          <w:rFonts w:ascii="Calibri" w:hAnsi="Calibri"/>
          <w:szCs w:val="22"/>
          <w:lang w:eastAsia="en-US"/>
        </w:rPr>
        <w:t xml:space="preserve">Opatrenia PRV SR 2014 - 2020 podliehajúce schémam pomoci budú týmto spôsobom implementované aj v prípade ich realizácie prostredníctvom opatrenia Iniciatíva LEADER. </w:t>
      </w:r>
    </w:p>
    <w:p w:rsidR="008676F9" w:rsidRPr="008676F9" w:rsidRDefault="008676F9" w:rsidP="008676F9">
      <w:pPr>
        <w:widowControl w:val="0"/>
        <w:autoSpaceDE w:val="0"/>
        <w:autoSpaceDN w:val="0"/>
        <w:adjustRightInd w:val="0"/>
        <w:spacing w:after="120"/>
        <w:ind w:right="-28"/>
        <w:rPr>
          <w:rFonts w:ascii="Calibri" w:hAnsi="Calibri"/>
          <w:noProof/>
          <w:szCs w:val="22"/>
          <w:lang w:eastAsia="en-US"/>
        </w:rPr>
      </w:pPr>
      <w:r w:rsidRPr="008676F9">
        <w:rPr>
          <w:rFonts w:ascii="Calibri" w:hAnsi="Calibri"/>
          <w:noProof/>
          <w:szCs w:val="22"/>
          <w:lang w:eastAsia="en-US"/>
        </w:rPr>
        <w:t>Kompatibilita štátnej pomoci musí byť zabezpečená po celú dobu trvania programov</w:t>
      </w:r>
      <w:r w:rsidR="00BC4D3C">
        <w:rPr>
          <w:rFonts w:ascii="Calibri" w:hAnsi="Calibri"/>
          <w:noProof/>
          <w:szCs w:val="22"/>
          <w:lang w:eastAsia="en-US"/>
        </w:rPr>
        <w:t>acie</w:t>
      </w:r>
      <w:r w:rsidRPr="008676F9">
        <w:rPr>
          <w:rFonts w:ascii="Calibri" w:hAnsi="Calibri"/>
          <w:noProof/>
          <w:szCs w:val="22"/>
          <w:lang w:eastAsia="en-US"/>
        </w:rPr>
        <w:t>ho obdobia.</w:t>
      </w:r>
    </w:p>
    <w:p w:rsidR="008676F9" w:rsidRDefault="008676F9" w:rsidP="008676F9">
      <w:pPr>
        <w:spacing w:after="120"/>
        <w:rPr>
          <w:rFonts w:ascii="Calibri" w:hAnsi="Calibri"/>
          <w:szCs w:val="22"/>
          <w:lang w:eastAsia="en-US"/>
        </w:rPr>
      </w:pPr>
      <w:r w:rsidRPr="008676F9">
        <w:rPr>
          <w:rFonts w:ascii="Calibri" w:hAnsi="Calibri"/>
          <w:noProof/>
          <w:szCs w:val="22"/>
          <w:lang w:eastAsia="en-US"/>
        </w:rPr>
        <w:t xml:space="preserve">Všetky prípady </w:t>
      </w:r>
      <w:r w:rsidRPr="008676F9">
        <w:rPr>
          <w:rFonts w:ascii="Calibri" w:hAnsi="Calibri"/>
          <w:szCs w:val="22"/>
          <w:lang w:eastAsia="en-US"/>
        </w:rPr>
        <w:t>uplatňovania schém</w:t>
      </w:r>
      <w:r w:rsidRPr="008676F9">
        <w:rPr>
          <w:rFonts w:ascii="Calibri" w:hAnsi="Calibri"/>
          <w:noProof/>
          <w:szCs w:val="22"/>
          <w:lang w:eastAsia="en-US"/>
        </w:rPr>
        <w:t xml:space="preserve">, </w:t>
      </w:r>
      <w:r w:rsidRPr="008676F9">
        <w:rPr>
          <w:rFonts w:ascii="Calibri" w:hAnsi="Calibri"/>
          <w:szCs w:val="22"/>
          <w:lang w:eastAsia="en-US"/>
        </w:rPr>
        <w:t>pre ktoré sa v rámci pravidiel o štátnej pomoci alebo za podmienok a záväzkov ustanovených v príslušnom rozhodnutí o štátnej pomoci vyžaduje individuálna notifikácia, budú oznámené individuálne podľa článku 108(3) Zmluvy o fungovaní EÚ.</w:t>
      </w:r>
    </w:p>
    <w:p w:rsidR="008676F9" w:rsidRDefault="008676F9" w:rsidP="008676F9">
      <w:pPr>
        <w:spacing w:after="120"/>
        <w:rPr>
          <w:rFonts w:ascii="Calibri" w:hAnsi="Calibri"/>
          <w:szCs w:val="22"/>
          <w:lang w:eastAsia="en-US"/>
        </w:rPr>
        <w:sectPr w:rsidR="008676F9" w:rsidSect="006B60DF">
          <w:pgSz w:w="16838" w:h="11906" w:orient="landscape" w:code="9"/>
          <w:pgMar w:top="1701" w:right="1418" w:bottom="1134" w:left="1418" w:header="1021" w:footer="1021" w:gutter="0"/>
          <w:cols w:space="708"/>
          <w:docGrid w:linePitch="360"/>
        </w:sectPr>
      </w:pPr>
    </w:p>
    <w:p w:rsidR="00425CA0" w:rsidRDefault="00425CA0" w:rsidP="008676F9">
      <w:pPr>
        <w:keepNext/>
        <w:keepLines/>
        <w:outlineLvl w:val="0"/>
        <w:rPr>
          <w:rFonts w:ascii="Calibri" w:hAnsi="Calibri"/>
          <w:b/>
          <w:bCs/>
          <w:color w:val="000000"/>
          <w:lang w:eastAsia="en-US"/>
        </w:rPr>
      </w:pPr>
    </w:p>
    <w:p w:rsidR="008676F9" w:rsidRPr="008676F9" w:rsidRDefault="008676F9" w:rsidP="00366F96">
      <w:pPr>
        <w:pStyle w:val="Hlavn"/>
      </w:pPr>
      <w:bookmarkStart w:id="150" w:name="_Toc387041351"/>
      <w:r w:rsidRPr="008676F9">
        <w:t>14. INFORMÁCIE O DOPLNKOVOSTI</w:t>
      </w:r>
      <w:bookmarkEnd w:id="150"/>
    </w:p>
    <w:p w:rsidR="008676F9" w:rsidRPr="008676F9" w:rsidRDefault="008676F9" w:rsidP="008676F9">
      <w:pPr>
        <w:rPr>
          <w:rFonts w:ascii="Calibri" w:eastAsia="Calibri" w:hAnsi="Calibri"/>
          <w:b/>
          <w:szCs w:val="22"/>
          <w:lang w:eastAsia="en-US"/>
        </w:rPr>
      </w:pPr>
    </w:p>
    <w:p w:rsidR="008676F9" w:rsidRPr="008676F9" w:rsidRDefault="008676F9" w:rsidP="00AA30CA">
      <w:pPr>
        <w:pStyle w:val="Pod"/>
        <w:rPr>
          <w:rFonts w:eastAsia="Calibri"/>
          <w:lang w:eastAsia="en-US"/>
        </w:rPr>
      </w:pPr>
      <w:bookmarkStart w:id="151" w:name="_Toc384111084"/>
      <w:bookmarkStart w:id="152" w:name="_Toc387041352"/>
      <w:r w:rsidRPr="008676F9">
        <w:rPr>
          <w:rFonts w:eastAsia="Calibri"/>
          <w:lang w:eastAsia="en-US"/>
        </w:rPr>
        <w:t>14.1. Popis prostriedkov doplnkovosti/súdržnosti s:</w:t>
      </w:r>
      <w:bookmarkEnd w:id="151"/>
      <w:bookmarkEnd w:id="152"/>
      <w:r w:rsidRPr="008676F9">
        <w:rPr>
          <w:rFonts w:eastAsia="Calibri"/>
          <w:lang w:eastAsia="en-US"/>
        </w:rPr>
        <w:t xml:space="preserve"> </w:t>
      </w:r>
    </w:p>
    <w:p w:rsidR="008676F9" w:rsidRPr="008676F9" w:rsidRDefault="008676F9" w:rsidP="00AA30CA">
      <w:pPr>
        <w:pStyle w:val="Podpod"/>
      </w:pPr>
      <w:bookmarkStart w:id="153" w:name="_Toc384111085"/>
      <w:bookmarkStart w:id="154" w:name="_Toc387041353"/>
      <w:r w:rsidRPr="008676F9">
        <w:t>14.1.1. Inými nástrojmi únie, Európskym štrukturálnym a investičným fondom, I. Pilierom a ďalších nástrojov spoločnej poľnohospodárskej politiky</w:t>
      </w:r>
      <w:bookmarkEnd w:id="153"/>
      <w:bookmarkEnd w:id="154"/>
    </w:p>
    <w:p w:rsidR="008676F9" w:rsidRPr="008676F9" w:rsidRDefault="008676F9" w:rsidP="008676F9">
      <w:pPr>
        <w:rPr>
          <w:rFonts w:ascii="Calibri" w:eastAsia="Calibri" w:hAnsi="Calibri"/>
          <w:b/>
          <w:color w:val="000000"/>
          <w:szCs w:val="22"/>
        </w:rPr>
      </w:pPr>
    </w:p>
    <w:p w:rsidR="008676F9" w:rsidRPr="008676F9" w:rsidRDefault="008676F9" w:rsidP="008676F9">
      <w:pPr>
        <w:rPr>
          <w:rFonts w:ascii="Calibri" w:eastAsia="Calibri" w:hAnsi="Calibri"/>
          <w:b/>
          <w:color w:val="000000"/>
          <w:szCs w:val="22"/>
        </w:rPr>
      </w:pPr>
      <w:r w:rsidRPr="008676F9">
        <w:rPr>
          <w:rFonts w:ascii="Calibri" w:eastAsia="Calibri" w:hAnsi="Calibri"/>
          <w:b/>
          <w:color w:val="000000"/>
          <w:szCs w:val="22"/>
        </w:rPr>
        <w:t xml:space="preserve">TC 1: </w:t>
      </w: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b/>
          <w:szCs w:val="22"/>
          <w:lang w:eastAsia="en-US"/>
        </w:rPr>
        <w:t xml:space="preserve">P1, P2, P3 OP VaI Investičná priorita: </w:t>
      </w:r>
      <w:r w:rsidRPr="008676F9">
        <w:rPr>
          <w:rFonts w:ascii="Calibri" w:eastAsia="Calibri" w:hAnsi="Calibri"/>
          <w:szCs w:val="22"/>
          <w:lang w:eastAsia="en-US"/>
        </w:rPr>
        <w:t xml:space="preserve">Podpora podnikania, najmä prostredníctvom uľahčenia využívania nových nápadov v hospodárstve a podpora zakladania nových firiem, vrátane podnikateľských inkubátorov. </w:t>
      </w:r>
      <w:r w:rsidRPr="008676F9">
        <w:rPr>
          <w:rFonts w:ascii="Calibri" w:eastAsia="Calibri" w:hAnsi="Calibri" w:cs="Arial"/>
          <w:szCs w:val="22"/>
          <w:lang w:eastAsia="en-US"/>
        </w:rPr>
        <w:t>Doplnkovosť podpory inovácií v podnikoch je zabezpečená na úrovni oprávnených činností a žiadateľa.</w:t>
      </w: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P5</w:t>
      </w:r>
      <w:r w:rsidRPr="008676F9">
        <w:rPr>
          <w:rFonts w:ascii="Calibri" w:eastAsia="Calibri" w:hAnsi="Calibri"/>
          <w:szCs w:val="22"/>
          <w:lang w:eastAsia="en-US"/>
        </w:rPr>
        <w:t xml:space="preserve"> </w:t>
      </w:r>
      <w:r w:rsidRPr="008676F9">
        <w:rPr>
          <w:rFonts w:ascii="Calibri" w:eastAsia="Calibri" w:hAnsi="Calibri"/>
          <w:b/>
          <w:szCs w:val="22"/>
          <w:lang w:eastAsia="en-US"/>
        </w:rPr>
        <w:t>Investičná priorita IROP:</w:t>
      </w:r>
      <w:r w:rsidRPr="008676F9">
        <w:rPr>
          <w:rFonts w:ascii="Calibri" w:eastAsia="Calibri" w:hAnsi="Calibri"/>
          <w:szCs w:val="22"/>
          <w:lang w:eastAsia="en-US"/>
        </w:rPr>
        <w:t xml:space="preserve"> Podpora podnikateľských investícií do inovácií a výskumu, tvorba prepojení a synergii medzi podnikmi a vedecko-výskumnými centrami a vyšším vzdelávaním obzvlášť vo vývoji produktov a služieb, prenosu technológií, sociálnej inovácie a aplikácie verejných služieb, stimulácie dopytu, vytvárania sietí, klastrov a otvorenej inovácie prostredníctvom inteligentnej špecializácie, podpora technologického a aplikovaného výskumu, pilotných projektov a aktivít skorého overovania výrobkov, vyspelých výrobných kapacít a prvovýroby v kľúčových technológiách a šírenie všestranne využiteľných technológií. Doplnkovosť na úrovni činností.</w:t>
      </w:r>
    </w:p>
    <w:p w:rsidR="008676F9" w:rsidRPr="008676F9" w:rsidRDefault="008676F9" w:rsidP="008676F9">
      <w:pPr>
        <w:rPr>
          <w:rFonts w:ascii="Calibri" w:eastAsia="Calibri" w:hAnsi="Calibri"/>
          <w:szCs w:val="22"/>
          <w:lang w:eastAsia="en-US"/>
        </w:rPr>
      </w:pPr>
    </w:p>
    <w:p w:rsidR="00895B36" w:rsidRPr="00895B36" w:rsidRDefault="00895B36" w:rsidP="00895B36">
      <w:pPr>
        <w:rPr>
          <w:rFonts w:ascii="Calibri" w:eastAsia="Calibri" w:hAnsi="Calibri"/>
          <w:b/>
          <w:szCs w:val="22"/>
          <w:lang w:eastAsia="en-US"/>
        </w:rPr>
      </w:pPr>
      <w:r w:rsidRPr="00895B36">
        <w:rPr>
          <w:rFonts w:ascii="Calibri" w:eastAsia="Calibri" w:hAnsi="Calibri"/>
          <w:b/>
          <w:szCs w:val="22"/>
          <w:lang w:eastAsia="en-US"/>
        </w:rPr>
        <w:t xml:space="preserve">TC 2: </w:t>
      </w:r>
    </w:p>
    <w:p w:rsidR="00895B36" w:rsidRPr="00895B36" w:rsidRDefault="00895B36" w:rsidP="00895B36">
      <w:pPr>
        <w:rPr>
          <w:rFonts w:ascii="Calibri" w:eastAsia="Calibri" w:hAnsi="Calibri"/>
          <w:b/>
          <w:color w:val="000000"/>
          <w:szCs w:val="22"/>
        </w:rPr>
      </w:pPr>
      <w:r w:rsidRPr="00895B36">
        <w:rPr>
          <w:rFonts w:ascii="Calibri" w:eastAsia="Calibri" w:hAnsi="Calibri"/>
          <w:szCs w:val="22"/>
          <w:lang w:eastAsia="en-US"/>
        </w:rPr>
        <w:t>P6 Investičná priorita OP II: Rozšírenie širokopásmového pripojenia a zavádzanie vysokorýchlostných sietí a podpora zavádzania nastupujúcich technológií a sietí pre digitálne hospodárstvo. Doplnkovosť na úrovni oprávnených činností a žiadateľa.</w:t>
      </w:r>
    </w:p>
    <w:p w:rsidR="00895B36" w:rsidRDefault="00895B36" w:rsidP="00895B36">
      <w:pPr>
        <w:rPr>
          <w:rFonts w:ascii="Calibri" w:eastAsia="Calibri" w:hAnsi="Calibri"/>
          <w:b/>
          <w:color w:val="000000"/>
          <w:szCs w:val="22"/>
        </w:rPr>
      </w:pPr>
    </w:p>
    <w:p w:rsidR="00895B36" w:rsidRPr="00895B36" w:rsidRDefault="00895B36" w:rsidP="00895B36">
      <w:pPr>
        <w:rPr>
          <w:rFonts w:ascii="Calibri" w:eastAsia="Calibri" w:hAnsi="Calibri"/>
          <w:b/>
          <w:color w:val="000000"/>
          <w:szCs w:val="22"/>
        </w:rPr>
      </w:pPr>
      <w:r w:rsidRPr="00895B36">
        <w:rPr>
          <w:rFonts w:ascii="Calibri" w:eastAsia="Calibri" w:hAnsi="Calibri"/>
          <w:b/>
          <w:color w:val="000000"/>
          <w:szCs w:val="22"/>
        </w:rPr>
        <w:t xml:space="preserve">TC 3: </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szCs w:val="22"/>
          <w:lang w:eastAsia="en-US"/>
        </w:rPr>
        <w:t xml:space="preserve">P2 </w:t>
      </w:r>
      <w:r w:rsidRPr="00895B36">
        <w:rPr>
          <w:rFonts w:ascii="Calibri" w:eastAsia="Calibri" w:hAnsi="Calibri"/>
          <w:b/>
          <w:bCs/>
          <w:szCs w:val="22"/>
          <w:lang w:eastAsia="en-US"/>
        </w:rPr>
        <w:t>OP ĽZ:</w:t>
      </w:r>
      <w:r w:rsidRPr="00895B36">
        <w:rPr>
          <w:rFonts w:ascii="Calibri" w:eastAsia="Calibri" w:hAnsi="Calibri"/>
          <w:szCs w:val="22"/>
          <w:lang w:eastAsia="en-US"/>
        </w:rPr>
        <w:t xml:space="preserve"> </w:t>
      </w:r>
      <w:r w:rsidRPr="00895B36">
        <w:rPr>
          <w:rFonts w:ascii="Calibri" w:eastAsia="Calibri" w:hAnsi="Calibri"/>
          <w:bCs/>
          <w:szCs w:val="22"/>
          <w:lang w:eastAsia="en-US"/>
        </w:rPr>
        <w:t xml:space="preserve">Podpora na začatie podnikateľskej činnosti pre UoZ. </w:t>
      </w:r>
      <w:r w:rsidRPr="00895B36">
        <w:rPr>
          <w:rFonts w:ascii="Calibri" w:eastAsia="Calibri" w:hAnsi="Calibri"/>
          <w:szCs w:val="22"/>
          <w:lang w:eastAsia="en-US"/>
        </w:rPr>
        <w:t>Doplnkovosť podpory je zabezpečená na úrovni príjemcu.</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bCs/>
          <w:szCs w:val="22"/>
          <w:lang w:eastAsia="en-US"/>
        </w:rPr>
        <w:t xml:space="preserve">P2 OP Rybné hospodárstvo: </w:t>
      </w:r>
      <w:r w:rsidRPr="00895B36">
        <w:rPr>
          <w:rFonts w:ascii="Calibri" w:eastAsia="Calibri" w:hAnsi="Calibri"/>
          <w:bCs/>
          <w:szCs w:val="22"/>
          <w:lang w:eastAsia="en-US"/>
        </w:rPr>
        <w:t xml:space="preserve">Podpora diverzifikácie príjmu akvakultúrnych podnikov. </w:t>
      </w:r>
      <w:r w:rsidRPr="00895B36">
        <w:rPr>
          <w:rFonts w:ascii="Calibri" w:eastAsia="Calibri" w:hAnsi="Calibri"/>
          <w:szCs w:val="22"/>
          <w:lang w:eastAsia="en-US"/>
        </w:rPr>
        <w:t>Doplnkovosť na úrovni oprávnených činností.</w:t>
      </w:r>
    </w:p>
    <w:p w:rsidR="00895B36" w:rsidRPr="00895B36" w:rsidRDefault="00895B36" w:rsidP="00895B36">
      <w:pPr>
        <w:spacing w:after="120"/>
        <w:jc w:val="left"/>
        <w:rPr>
          <w:rFonts w:ascii="Calibri" w:eastAsia="Calibri" w:hAnsi="Calibri"/>
          <w:szCs w:val="22"/>
          <w:lang w:eastAsia="en-US"/>
        </w:rPr>
      </w:pPr>
      <w:r w:rsidRPr="00895B36">
        <w:rPr>
          <w:rFonts w:ascii="Calibri" w:eastAsia="Calibri" w:hAnsi="Calibri"/>
          <w:b/>
          <w:szCs w:val="22"/>
          <w:lang w:eastAsia="en-US"/>
        </w:rPr>
        <w:t>P2 OP Rybné hospodárstvo:</w:t>
      </w:r>
      <w:r w:rsidRPr="00895B36">
        <w:rPr>
          <w:rFonts w:ascii="Calibri" w:eastAsia="Calibri" w:hAnsi="Calibri"/>
          <w:szCs w:val="22"/>
          <w:lang w:eastAsia="en-US"/>
        </w:rPr>
        <w:t xml:space="preserve"> Podpora investícií do spracovania, uvádzania na trh a/alebo vývoja poľnohospodárskych výrobkov, na ktoré sa vzťahuje príloha I k Zmluvy o fungovaní EÚ. Doplnkovosť na úrovni žiadateľa.</w:t>
      </w:r>
    </w:p>
    <w:p w:rsidR="00895B36" w:rsidRPr="00895B36" w:rsidRDefault="00895B36" w:rsidP="00895B36">
      <w:pPr>
        <w:spacing w:after="120"/>
        <w:jc w:val="left"/>
        <w:rPr>
          <w:rFonts w:ascii="Calibri" w:eastAsia="Calibri" w:hAnsi="Calibri"/>
          <w:szCs w:val="22"/>
          <w:lang w:eastAsia="en-US"/>
        </w:rPr>
      </w:pPr>
      <w:r w:rsidRPr="00895B36">
        <w:rPr>
          <w:rFonts w:ascii="Calibri" w:eastAsia="Calibri" w:hAnsi="Calibri"/>
          <w:b/>
          <w:szCs w:val="22"/>
          <w:lang w:eastAsia="en-US"/>
        </w:rPr>
        <w:t xml:space="preserve">P2 OP VaI: </w:t>
      </w:r>
      <w:r w:rsidRPr="00895B36">
        <w:rPr>
          <w:rFonts w:ascii="Calibri" w:eastAsia="Calibri" w:hAnsi="Calibri"/>
          <w:szCs w:val="22"/>
          <w:lang w:eastAsia="en-US"/>
        </w:rPr>
        <w:t>Doplnkovosť v oblasti oprávnených aktivít. </w:t>
      </w:r>
    </w:p>
    <w:p w:rsidR="00895B36" w:rsidRPr="00895B36" w:rsidRDefault="00895B36" w:rsidP="00895B36">
      <w:pPr>
        <w:rPr>
          <w:rFonts w:ascii="Calibri" w:eastAsia="Calibri" w:hAnsi="Calibri"/>
          <w:szCs w:val="22"/>
          <w:lang w:eastAsia="en-US"/>
        </w:rPr>
      </w:pPr>
      <w:r w:rsidRPr="00895B36">
        <w:rPr>
          <w:rFonts w:ascii="Calibri" w:eastAsia="Calibri" w:hAnsi="Calibri"/>
          <w:b/>
          <w:szCs w:val="22"/>
          <w:lang w:eastAsia="en-US"/>
        </w:rPr>
        <w:t xml:space="preserve">P6 OP VaI: </w:t>
      </w:r>
      <w:r w:rsidRPr="00895B36">
        <w:rPr>
          <w:rFonts w:ascii="Calibri" w:eastAsia="Calibri" w:hAnsi="Calibri"/>
          <w:szCs w:val="22"/>
          <w:lang w:eastAsia="en-US"/>
        </w:rPr>
        <w:t xml:space="preserve">Doplnkovosť v oblasti spracovania a uvádzania na trh produktov mimo Prílohy I ZFEÚ je zabezpečené na úrovni aktivít a zároveň vzájomnou informovanosťou a súčinnosťou riadiacich orgánov. </w:t>
      </w: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b/>
          <w:color w:val="000000"/>
          <w:szCs w:val="22"/>
        </w:rPr>
      </w:pPr>
      <w:r w:rsidRPr="008676F9">
        <w:rPr>
          <w:rFonts w:ascii="Calibri" w:eastAsia="Calibri" w:hAnsi="Calibri"/>
          <w:b/>
          <w:color w:val="000000"/>
          <w:szCs w:val="22"/>
        </w:rPr>
        <w:t>TC 4:</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cs="Arial"/>
          <w:b/>
          <w:szCs w:val="22"/>
          <w:lang w:eastAsia="en-US"/>
        </w:rPr>
        <w:t xml:space="preserve">P5 </w:t>
      </w:r>
      <w:r w:rsidRPr="008676F9">
        <w:rPr>
          <w:rFonts w:ascii="Calibri" w:eastAsia="Calibri" w:hAnsi="Calibri"/>
          <w:b/>
          <w:szCs w:val="22"/>
          <w:lang w:eastAsia="en-US"/>
        </w:rPr>
        <w:t xml:space="preserve">OP KŽP Investičná priorita: </w:t>
      </w:r>
      <w:r w:rsidRPr="008676F9">
        <w:rPr>
          <w:rFonts w:ascii="Calibri" w:eastAsia="Calibri" w:hAnsi="Calibri"/>
          <w:szCs w:val="22"/>
          <w:lang w:eastAsia="en-US"/>
        </w:rPr>
        <w:t xml:space="preserve">Podpora výroby  a distribúcie obnoviteľných zdrojov. </w:t>
      </w:r>
      <w:r w:rsidRPr="008676F9">
        <w:rPr>
          <w:rFonts w:ascii="Calibri" w:eastAsia="Calibri" w:hAnsi="Calibri" w:cs="Arial"/>
          <w:szCs w:val="22"/>
          <w:lang w:eastAsia="en-US"/>
        </w:rPr>
        <w:t xml:space="preserve">Doplnkovosť podpory využívania obnoviteľných zdrojov energie je zabezpečená na úrovni oprávnených činností a žiadateľa. </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 xml:space="preserve">P5 OP KŽP Investičná priorita: </w:t>
      </w:r>
      <w:r w:rsidRPr="008676F9">
        <w:rPr>
          <w:rFonts w:ascii="Calibri" w:eastAsia="Calibri" w:hAnsi="Calibri"/>
          <w:szCs w:val="22"/>
          <w:lang w:eastAsia="en-US"/>
        </w:rPr>
        <w:t xml:space="preserve">Podpora energetickej efektívnosti a využitia energie z obnoviteľných zdrojov v podnikoch. </w:t>
      </w:r>
      <w:r w:rsidRPr="008676F9">
        <w:rPr>
          <w:rFonts w:ascii="Calibri" w:eastAsia="Calibri" w:hAnsi="Calibri" w:cs="Arial"/>
          <w:szCs w:val="22"/>
          <w:lang w:eastAsia="en-US"/>
        </w:rPr>
        <w:t xml:space="preserve">Doplnkovosť podpory zvýšenia energetickej efektívnosti je zabezpečená na úrovni oprávnených činností a žiadateľa. </w:t>
      </w:r>
    </w:p>
    <w:p w:rsidR="008676F9" w:rsidRPr="008676F9" w:rsidRDefault="008676F9" w:rsidP="006C75BE">
      <w:pPr>
        <w:spacing w:after="120"/>
        <w:rPr>
          <w:rFonts w:ascii="Calibri" w:eastAsia="Calibri" w:hAnsi="Calibri"/>
          <w:b/>
          <w:szCs w:val="22"/>
          <w:lang w:eastAsia="en-US"/>
        </w:rPr>
      </w:pPr>
      <w:r w:rsidRPr="008676F9">
        <w:rPr>
          <w:rFonts w:ascii="Calibri" w:eastAsia="Calibri" w:hAnsi="Calibri"/>
          <w:b/>
          <w:szCs w:val="22"/>
          <w:lang w:eastAsia="en-US"/>
        </w:rPr>
        <w:t xml:space="preserve">P5 </w:t>
      </w:r>
      <w:r w:rsidRPr="008676F9">
        <w:rPr>
          <w:rFonts w:ascii="Calibri" w:eastAsia="Calibri" w:hAnsi="Calibri"/>
          <w:b/>
          <w:bCs/>
          <w:szCs w:val="22"/>
          <w:lang w:eastAsia="en-US"/>
        </w:rPr>
        <w:t xml:space="preserve">OP KŽP Investičná priorita: </w:t>
      </w:r>
      <w:r w:rsidRPr="008676F9">
        <w:rPr>
          <w:rFonts w:ascii="Calibri" w:eastAsia="Calibri" w:hAnsi="Calibri"/>
          <w:szCs w:val="22"/>
          <w:lang w:eastAsia="en-US"/>
        </w:rPr>
        <w:t>Podpora výroby  a distribúcie obnoviteľných zdrojov. Doplnkovosť podpory využívania obnoviteľných zdrojov energie je zabezpečená na úrovni oprávnených činností a žiadateľa.</w:t>
      </w: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Investičná priorita IROP</w:t>
      </w:r>
      <w:r w:rsidRPr="008676F9">
        <w:rPr>
          <w:rFonts w:ascii="Calibri" w:eastAsia="Calibri" w:hAnsi="Calibri"/>
          <w:szCs w:val="22"/>
          <w:lang w:eastAsia="en-US"/>
        </w:rPr>
        <w:t>: Zlepšenie kvality života v regiónoch s dôrazom na životné prostredie. Doplnkovosť na úrovni žiadateľa a oprávnených činností.</w:t>
      </w:r>
    </w:p>
    <w:p w:rsidR="008676F9" w:rsidRPr="008676F9" w:rsidRDefault="008676F9" w:rsidP="008676F9">
      <w:pPr>
        <w:rPr>
          <w:rFonts w:ascii="Calibri" w:eastAsia="Calibri" w:hAnsi="Calibri" w:cs="Arial"/>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cs="Arial"/>
          <w:b/>
          <w:szCs w:val="22"/>
          <w:lang w:eastAsia="en-US"/>
        </w:rPr>
        <w:t>TC 5</w:t>
      </w:r>
      <w:r w:rsidRPr="008676F9">
        <w:rPr>
          <w:rFonts w:ascii="Calibri" w:eastAsia="Calibri" w:hAnsi="Calibri" w:cs="Arial"/>
          <w:szCs w:val="22"/>
          <w:lang w:eastAsia="en-US"/>
        </w:rPr>
        <w:t>:</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szCs w:val="22"/>
          <w:lang w:eastAsia="en-US"/>
        </w:rPr>
        <w:t>P3, P4 OP KŽP</w:t>
      </w:r>
      <w:r w:rsidRPr="00895B36">
        <w:rPr>
          <w:rFonts w:ascii="Calibri" w:eastAsia="Calibri" w:hAnsi="Calibri"/>
          <w:szCs w:val="22"/>
          <w:lang w:eastAsia="en-US"/>
        </w:rPr>
        <w:t xml:space="preserve"> </w:t>
      </w:r>
      <w:r w:rsidRPr="00895B36">
        <w:rPr>
          <w:rFonts w:ascii="Calibri" w:eastAsia="Calibri" w:hAnsi="Calibri"/>
          <w:b/>
          <w:szCs w:val="22"/>
          <w:lang w:eastAsia="en-US"/>
        </w:rPr>
        <w:t>investičná priorita</w:t>
      </w:r>
      <w:r w:rsidRPr="00895B36">
        <w:rPr>
          <w:rFonts w:ascii="Calibri" w:eastAsia="Calibri" w:hAnsi="Calibri"/>
          <w:szCs w:val="22"/>
          <w:lang w:eastAsia="en-US"/>
        </w:rPr>
        <w:t>: Podpora vyhradených investícií na prispôsobenie sa zmene klímy vrátane ekosystémových prístupov; Podpora investícií na riešenie osobitých rizík, zabezpečiť predchádzanie vzniku katastrof a vyvíjanie systémov zvládania katastrof.</w:t>
      </w:r>
    </w:p>
    <w:p w:rsidR="00895B36" w:rsidRPr="00895B36" w:rsidRDefault="00895B36" w:rsidP="00895B36">
      <w:pPr>
        <w:spacing w:after="120"/>
        <w:rPr>
          <w:rFonts w:ascii="Calibri" w:eastAsia="Calibri" w:hAnsi="Calibri"/>
          <w:b/>
          <w:szCs w:val="22"/>
          <w:lang w:eastAsia="en-US"/>
        </w:rPr>
      </w:pPr>
      <w:r w:rsidRPr="00895B36">
        <w:rPr>
          <w:rFonts w:ascii="Calibri" w:eastAsia="Calibri" w:hAnsi="Calibri"/>
          <w:b/>
          <w:szCs w:val="22"/>
          <w:lang w:eastAsia="en-US"/>
        </w:rPr>
        <w:t>OP KŽP</w:t>
      </w:r>
      <w:r w:rsidRPr="00895B36">
        <w:rPr>
          <w:rFonts w:ascii="Calibri" w:eastAsia="Calibri" w:hAnsi="Calibri"/>
          <w:szCs w:val="22"/>
          <w:lang w:eastAsia="en-US"/>
        </w:rPr>
        <w:t xml:space="preserve"> </w:t>
      </w:r>
      <w:r w:rsidRPr="00895B36">
        <w:rPr>
          <w:rFonts w:ascii="Calibri" w:eastAsia="Calibri" w:hAnsi="Calibri"/>
          <w:b/>
          <w:szCs w:val="22"/>
          <w:lang w:eastAsia="en-US"/>
        </w:rPr>
        <w:t xml:space="preserve">špecifický cieľ 1 P2: </w:t>
      </w:r>
      <w:r w:rsidRPr="00895B36">
        <w:rPr>
          <w:rFonts w:ascii="Calibri" w:eastAsia="Calibri" w:hAnsi="Calibri"/>
          <w:szCs w:val="22"/>
          <w:lang w:eastAsia="en-US"/>
        </w:rPr>
        <w:t>Zmierniť negatívne dôsledky zmeny klímy realizáciou adaptačných opatrení, najmä preventívnych opatrení na ochranu pred povodňami.</w:t>
      </w:r>
      <w:r w:rsidRPr="00895B36">
        <w:rPr>
          <w:rFonts w:ascii="Calibri" w:eastAsia="Calibri" w:hAnsi="Calibri"/>
          <w:b/>
          <w:szCs w:val="22"/>
          <w:lang w:eastAsia="en-US"/>
        </w:rPr>
        <w:t xml:space="preserve"> </w:t>
      </w:r>
    </w:p>
    <w:p w:rsidR="00895B36" w:rsidRPr="00895B36" w:rsidRDefault="00895B36" w:rsidP="00895B36">
      <w:pPr>
        <w:rPr>
          <w:rFonts w:ascii="Calibri" w:eastAsia="Calibri" w:hAnsi="Calibri" w:cs="Arial"/>
          <w:szCs w:val="22"/>
          <w:lang w:eastAsia="en-US"/>
        </w:rPr>
      </w:pPr>
      <w:r w:rsidRPr="00895B36">
        <w:rPr>
          <w:rFonts w:ascii="Calibri" w:eastAsia="Calibri" w:hAnsi="Calibri"/>
          <w:b/>
          <w:szCs w:val="22"/>
          <w:lang w:eastAsia="en-US"/>
        </w:rPr>
        <w:t>OP KŽP</w:t>
      </w:r>
      <w:r w:rsidRPr="00895B36">
        <w:rPr>
          <w:rFonts w:ascii="Calibri" w:eastAsia="Calibri" w:hAnsi="Calibri"/>
          <w:szCs w:val="22"/>
          <w:lang w:eastAsia="en-US"/>
        </w:rPr>
        <w:t xml:space="preserve"> </w:t>
      </w:r>
      <w:r w:rsidRPr="00895B36">
        <w:rPr>
          <w:rFonts w:ascii="Calibri" w:eastAsia="Calibri" w:hAnsi="Calibri"/>
          <w:b/>
          <w:szCs w:val="22"/>
          <w:lang w:eastAsia="en-US"/>
        </w:rPr>
        <w:t>špecifický cieľ 1 P3</w:t>
      </w:r>
      <w:r w:rsidRPr="00895B36">
        <w:rPr>
          <w:rFonts w:ascii="Calibri" w:eastAsia="Calibri" w:hAnsi="Calibri"/>
          <w:szCs w:val="22"/>
          <w:lang w:eastAsia="en-US"/>
        </w:rPr>
        <w:t xml:space="preserve">: Zvýšiť úroveň pripravenosti na zvládanie mimoriadnych udalostí ovplyvnených zmenou klímy; Zvýšiť efektívnosť komplexného manažmentu mimoriadnych udalostí ovplyvnených zmenou klímy. </w:t>
      </w:r>
      <w:r w:rsidRPr="00895B36">
        <w:rPr>
          <w:rFonts w:ascii="Calibri" w:eastAsia="Calibri" w:hAnsi="Calibri" w:cs="Arial"/>
          <w:szCs w:val="22"/>
          <w:lang w:eastAsia="en-US"/>
        </w:rPr>
        <w:t>Doplnkovosť podpory preventívnych činností pred následkami povodní je zabezpečená na úrovni oprávnených činností.</w:t>
      </w:r>
    </w:p>
    <w:p w:rsidR="008676F9" w:rsidRPr="008676F9" w:rsidRDefault="008676F9" w:rsidP="008676F9">
      <w:pPr>
        <w:rPr>
          <w:rFonts w:ascii="Calibri" w:eastAsia="Calibri" w:hAnsi="Calibri" w:cs="Arial"/>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 xml:space="preserve">TC 6: </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OP KŽP: ŠPECIFICKÝ CIEĽ 1:</w:t>
      </w:r>
      <w:r w:rsidRPr="008676F9">
        <w:rPr>
          <w:rFonts w:ascii="Calibri" w:eastAsia="Calibri" w:hAnsi="Calibri"/>
          <w:szCs w:val="22"/>
          <w:lang w:eastAsia="en-US"/>
        </w:rPr>
        <w:t xml:space="preserve"> Zabezpečiť podmienky pre zachovanie biologickej diverzity a zlepšenie stavu ekosystémov v krajine:</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A. Dobudovanie sústavy Natura 2000 a zabezpečenie starostlivosti o sústavu Natura 2000 a ďalšie chránené územia (vrátane území medzinárodného významu)</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B. Zachovanie a obnova biodiverzity a ekosystémov a ich služieb prostredníctvom ich revitalizácie, obnovy a budovania zelenej infraštruktúry a eliminácie nepôvodných inváznych druhov</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Prijímatelia: rozpočtové a príspevkové organizácie zriadené MŽP SR s pôsobnosťou v oblasti ochrany prírody;  subjekty územnej samosprávy (s podmienkou odbornej garancie organizácie ochrany prírody MŽP SR)</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C. Dobudovanie a skvalitnenie systému monitoringu druhov a biotopov európskeho významu a reportingu</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szCs w:val="22"/>
          <w:lang w:eastAsia="en-US"/>
        </w:rPr>
        <w:t>Prijímateľ: odborná organizácia ochrany prírody a krajiny s celoslovenskou pôsobnosťou zriadená MŽP SR podľa zákona o ochrane prírody a krajiny, vlastníci alebo užívatelia pozemkov v chránených územiach okrem fyzických osôb ktoré nie sú oprávnené na podnikanie.</w:t>
      </w:r>
    </w:p>
    <w:p w:rsidR="003F0BBD" w:rsidRPr="003F0BBD" w:rsidRDefault="003F0BBD" w:rsidP="003F0BBD">
      <w:pPr>
        <w:spacing w:after="120"/>
        <w:rPr>
          <w:rFonts w:ascii="Calibri" w:eastAsia="Calibri" w:hAnsi="Calibri"/>
          <w:b/>
          <w:szCs w:val="22"/>
          <w:lang w:eastAsia="en-US"/>
        </w:rPr>
      </w:pPr>
      <w:r w:rsidRPr="003F0BBD">
        <w:rPr>
          <w:rFonts w:ascii="Calibri" w:eastAsia="Calibri" w:hAnsi="Calibri"/>
          <w:b/>
          <w:szCs w:val="22"/>
          <w:lang w:eastAsia="en-US"/>
        </w:rPr>
        <w:t>PRV:</w:t>
      </w:r>
      <w:r w:rsidRPr="003F0BBD">
        <w:rPr>
          <w:rFonts w:ascii="Calibri" w:eastAsia="Calibri" w:hAnsi="Calibri"/>
          <w:szCs w:val="22"/>
          <w:lang w:eastAsia="en-US"/>
        </w:rPr>
        <w:t xml:space="preserve"> Podpora vo forme kompenzačných platieb na príslušné územia NATURA 2000. Oprávnenými žiadateľmi podpory sú poľnohospodárske subjekty a  obhospodarovatelia lesov a ich združenia s právnou subjektivitou. Doplnkovosť na úrovni činností a žiadateľa.</w:t>
      </w:r>
      <w:r w:rsidRPr="003F0BBD">
        <w:rPr>
          <w:rFonts w:ascii="Calibri" w:eastAsia="Calibri" w:hAnsi="Calibri"/>
          <w:b/>
          <w:szCs w:val="22"/>
          <w:lang w:eastAsia="en-US"/>
        </w:rPr>
        <w:t xml:space="preserve"> </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P6 Investičná priorita IROP:</w:t>
      </w:r>
      <w:r w:rsidRPr="003F0BBD">
        <w:rPr>
          <w:rFonts w:ascii="Calibri" w:eastAsia="Calibri" w:hAnsi="Calibri"/>
          <w:szCs w:val="22"/>
          <w:lang w:eastAsia="en-US"/>
        </w:rPr>
        <w:t xml:space="preserve"> Zlepšenie mestského prostredia a zníženie miery znečistenia vzduchu. Doplnkovosť na úrovni žiadateľa.</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Investičná priorita OP KŽP:</w:t>
      </w:r>
      <w:r w:rsidRPr="003F0BBD">
        <w:rPr>
          <w:rFonts w:ascii="Calibri" w:eastAsia="Calibri" w:hAnsi="Calibri"/>
          <w:szCs w:val="22"/>
          <w:lang w:eastAsia="en-US"/>
        </w:rPr>
        <w:t xml:space="preserve"> Investovanie do sektora odpadového hospodárstva s cieľom splniť požiadavky environmentálneho acquis Únie a pokryť potreby, ktoré členské štáty špecifikovali v súvislosti s investíciami nad rámec uvedených požiadaviek. Doplnkovosť na úrovni žiadateľa.</w:t>
      </w:r>
    </w:p>
    <w:p w:rsid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Investičná priorita OP KŽP:</w:t>
      </w:r>
      <w:r w:rsidRPr="003F0BBD">
        <w:rPr>
          <w:rFonts w:ascii="Calibri" w:eastAsia="Calibri" w:hAnsi="Calibri"/>
          <w:szCs w:val="22"/>
          <w:lang w:eastAsia="en-US"/>
        </w:rPr>
        <w:t xml:space="preserve"> Investičnú prioritu 4 Prioritnej osi 1: Prijatie opatrení na zlepšenie mestského prostredia, revitalizácie miest, oživenia a dekontaminácie opustených priemyselných areálov (vrátane oblastí, ktoré prechádzajú zmenou), zníženie miery znečistenia ovzdušia a podpory opatrení na zníženie hluku. Doplnkovosť na úrovni žiadateľa.</w:t>
      </w:r>
    </w:p>
    <w:p w:rsidR="003F0BBD" w:rsidRPr="003F0BBD" w:rsidRDefault="003F0BBD" w:rsidP="003F0BBD">
      <w:pPr>
        <w:spacing w:after="120"/>
        <w:rPr>
          <w:rFonts w:ascii="Calibri" w:eastAsia="Calibri" w:hAnsi="Calibri"/>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 xml:space="preserve">TC 9: </w:t>
      </w:r>
    </w:p>
    <w:p w:rsidR="008676F9" w:rsidRDefault="008676F9" w:rsidP="008676F9">
      <w:pPr>
        <w:rPr>
          <w:rFonts w:ascii="Calibri" w:eastAsia="Calibri" w:hAnsi="Calibri"/>
          <w:szCs w:val="22"/>
          <w:lang w:eastAsia="en-US"/>
        </w:rPr>
      </w:pPr>
      <w:r w:rsidRPr="008676F9">
        <w:rPr>
          <w:rFonts w:ascii="Calibri" w:eastAsia="Calibri" w:hAnsi="Calibri"/>
          <w:b/>
          <w:szCs w:val="22"/>
          <w:lang w:eastAsia="en-US"/>
        </w:rPr>
        <w:t>P6 Investičná priorita IROP:</w:t>
      </w:r>
      <w:r w:rsidRPr="008676F9">
        <w:rPr>
          <w:rFonts w:ascii="Calibri" w:eastAsia="Calibri" w:hAnsi="Calibri"/>
          <w:szCs w:val="22"/>
          <w:lang w:eastAsia="en-US"/>
        </w:rPr>
        <w:t xml:space="preserve"> Zlepšenie kvality života v regiónoch s dôrazom na životné prostredie. Doplnkovosť na úrovni žiadateľa a oprávnených činností.</w:t>
      </w:r>
    </w:p>
    <w:p w:rsidR="003F0BBD" w:rsidRPr="008676F9" w:rsidRDefault="003F0BBD" w:rsidP="008676F9">
      <w:pPr>
        <w:rPr>
          <w:rFonts w:ascii="Calibri" w:eastAsia="Calibri" w:hAnsi="Calibri"/>
          <w:b/>
          <w:szCs w:val="22"/>
          <w:lang w:eastAsia="en-US"/>
        </w:rPr>
      </w:pPr>
    </w:p>
    <w:p w:rsidR="003F0BBD" w:rsidRPr="003F0BBD" w:rsidRDefault="003F0BBD" w:rsidP="003F0BBD">
      <w:pPr>
        <w:rPr>
          <w:rFonts w:ascii="Calibri" w:eastAsia="Calibri" w:hAnsi="Calibri"/>
          <w:szCs w:val="22"/>
          <w:lang w:eastAsia="en-US"/>
        </w:rPr>
      </w:pPr>
      <w:r w:rsidRPr="003F0BBD">
        <w:rPr>
          <w:rFonts w:ascii="Calibri" w:eastAsia="Calibri" w:hAnsi="Calibri"/>
          <w:b/>
          <w:szCs w:val="22"/>
          <w:lang w:eastAsia="en-US"/>
        </w:rPr>
        <w:t>OP ĽZ, prioritná os 5</w:t>
      </w:r>
      <w:r w:rsidRPr="003F0BBD">
        <w:rPr>
          <w:rFonts w:ascii="Calibri" w:eastAsia="Calibri" w:hAnsi="Calibri"/>
          <w:szCs w:val="22"/>
          <w:lang w:eastAsia="en-US"/>
        </w:rPr>
        <w:t xml:space="preserve"> – doplnkovosť v oblasti podpory obcí (vrátane prístupu CLLD )bude v prípade podobných investícií zabezpečená vzájomnou koordináciou a súčinnosťou medzi riadiacimi orgánmi a príslušným sprostredkovateľským orgánom. V prípade realizácie podobných investícií</w:t>
      </w:r>
      <w:r w:rsidRPr="003F0BBD">
        <w:rPr>
          <w:rFonts w:ascii="Calibri" w:eastAsia="Calibri" w:hAnsi="Calibri"/>
          <w:szCs w:val="22"/>
          <w:lang w:eastAsia="en-US"/>
        </w:rPr>
        <w:lastRenderedPageBreak/>
        <w:t xml:space="preserve"> prostredníctvom opatrenia základné služby a obnova dedín ako aj investícií realizovaných prostredníctvom MAS, bude doplnkovosť zabezpečená na úrovni projektu.</w:t>
      </w:r>
    </w:p>
    <w:p w:rsidR="003F0BBD" w:rsidRPr="003F0BBD" w:rsidRDefault="003F0BBD" w:rsidP="003F0BBD">
      <w:pPr>
        <w:rPr>
          <w:rFonts w:ascii="Calibri" w:eastAsia="Calibri" w:hAnsi="Calibri"/>
          <w:szCs w:val="22"/>
          <w:lang w:eastAsia="en-US"/>
        </w:rPr>
      </w:pPr>
    </w:p>
    <w:p w:rsidR="008676F9" w:rsidRDefault="003F0BBD" w:rsidP="003F0BBD">
      <w:pPr>
        <w:rPr>
          <w:rFonts w:ascii="Calibri" w:eastAsia="Calibri" w:hAnsi="Calibri"/>
          <w:szCs w:val="22"/>
          <w:lang w:eastAsia="en-US"/>
        </w:rPr>
      </w:pPr>
      <w:r w:rsidRPr="003F0BBD">
        <w:rPr>
          <w:rFonts w:ascii="Calibri" w:eastAsia="Calibri" w:hAnsi="Calibri"/>
          <w:b/>
          <w:szCs w:val="22"/>
          <w:lang w:eastAsia="en-US"/>
        </w:rPr>
        <w:t>OP ĽZ</w:t>
      </w:r>
      <w:r w:rsidRPr="003F0BBD">
        <w:rPr>
          <w:rFonts w:ascii="Calibri" w:eastAsia="Calibri" w:hAnsi="Calibri"/>
          <w:szCs w:val="22"/>
          <w:lang w:eastAsia="en-US"/>
        </w:rPr>
        <w:t xml:space="preserve"> – v rámci CLLD bude zabezpečená synergia, tým že v OP ĽZ budú medzi oprávnenými žiadateľmi miestne akčné skupiny ako aj žiadatelia z územia miestnych akčných skupín. PRV bude doplnkovo prispievať k sociálnej inklúzii marginalizovaných skupín obyvateľstva, vrátane marginalizovaných rómskych komunít prostredníctvom opatrenia LEADER a základné služby a obnova dedín na vidieku vrátane aplikovania sociálneho aspektu pri verejnom obstarávaní v rámci týchto opatrení.</w:t>
      </w:r>
    </w:p>
    <w:p w:rsidR="003F0BBD" w:rsidRPr="008676F9" w:rsidRDefault="003F0BBD" w:rsidP="003F0BBD">
      <w:pPr>
        <w:rPr>
          <w:rFonts w:ascii="Calibri" w:eastAsia="Calibri" w:hAnsi="Calibri"/>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CLLD / LEADER</w:t>
      </w:r>
    </w:p>
    <w:p w:rsidR="008676F9" w:rsidRDefault="008676F9" w:rsidP="008676F9">
      <w:pPr>
        <w:rPr>
          <w:rFonts w:ascii="Calibri" w:eastAsia="Calibri" w:hAnsi="Calibri"/>
          <w:b/>
          <w:szCs w:val="22"/>
          <w:lang w:eastAsia="en-US"/>
        </w:rPr>
      </w:pPr>
      <w:r w:rsidRPr="008676F9">
        <w:rPr>
          <w:rFonts w:ascii="Calibri" w:eastAsia="Calibri" w:hAnsi="Calibri"/>
          <w:szCs w:val="22"/>
          <w:lang w:eastAsia="en-US"/>
        </w:rPr>
        <w:t>V rámci stratégii miestneho rozvoja bude dochádzať k synergii a doplnkovosti medzi fondmi EPFRV a EFRR. Miestna akčná skupina v rámci svojej stratégie zahrn</w:t>
      </w:r>
      <w:r w:rsidR="003F0BBD">
        <w:rPr>
          <w:rFonts w:ascii="Calibri" w:eastAsia="Calibri" w:hAnsi="Calibri"/>
          <w:szCs w:val="22"/>
          <w:lang w:eastAsia="en-US"/>
        </w:rPr>
        <w:t>ie</w:t>
      </w:r>
      <w:r w:rsidRPr="008676F9">
        <w:rPr>
          <w:rFonts w:ascii="Calibri" w:eastAsia="Calibri" w:hAnsi="Calibri"/>
          <w:szCs w:val="22"/>
          <w:lang w:eastAsia="en-US"/>
        </w:rPr>
        <w:t xml:space="preserve"> obidva fondy, pričom v rámci jednotlivých fondov bude na úrovni programov špecifikovaná oblasť zamerania daného fondu. Doplnkovosť a pridaná hodnota operácií implementovaných v rámci CLLD voči ostatným operáciám realizovaných z iných opatrení PRV a IROP bude zabezpečená na úrovni činností ako aj veľkosťou investícií realizovaných cez CLLD.</w:t>
      </w:r>
      <w:r w:rsidRPr="008676F9">
        <w:rPr>
          <w:rFonts w:ascii="Calibri" w:eastAsia="Calibri" w:hAnsi="Calibri"/>
          <w:b/>
          <w:szCs w:val="22"/>
          <w:lang w:eastAsia="en-US"/>
        </w:rPr>
        <w:t xml:space="preserve"> </w:t>
      </w:r>
    </w:p>
    <w:p w:rsidR="003F0BBD" w:rsidRDefault="003F0BBD" w:rsidP="008676F9">
      <w:pPr>
        <w:rPr>
          <w:rFonts w:ascii="Calibri" w:eastAsia="Calibri" w:hAnsi="Calibri"/>
          <w:b/>
          <w:szCs w:val="22"/>
          <w:lang w:eastAsia="en-US"/>
        </w:rPr>
      </w:pPr>
    </w:p>
    <w:p w:rsidR="003F0BBD" w:rsidRPr="003F0BBD" w:rsidRDefault="003F0BBD" w:rsidP="008676F9">
      <w:pPr>
        <w:rPr>
          <w:rFonts w:ascii="Calibri" w:eastAsia="Calibri" w:hAnsi="Calibri"/>
          <w:szCs w:val="22"/>
          <w:lang w:eastAsia="en-US"/>
        </w:rPr>
      </w:pPr>
      <w:r w:rsidRPr="003F0BBD">
        <w:rPr>
          <w:rFonts w:ascii="Calibri" w:eastAsia="Calibri" w:hAnsi="Calibri"/>
          <w:b/>
          <w:szCs w:val="22"/>
          <w:lang w:eastAsia="en-US"/>
        </w:rPr>
        <w:t>OP VaI</w:t>
      </w:r>
      <w:r w:rsidRPr="003F0BBD">
        <w:rPr>
          <w:rFonts w:ascii="Calibri" w:eastAsia="Calibri" w:hAnsi="Calibri"/>
          <w:szCs w:val="22"/>
          <w:lang w:eastAsia="en-US"/>
        </w:rPr>
        <w:t xml:space="preserve"> – prioritná os 3 posilnenie konkurencieschopnosti a rastu MSP, v prípade realizovania projektov miestnymi akčnými skupinami v rovnakej oblasti ako v OP VaI bude doplnkovosť v rámci nástroja CLLD zabezpečená na úrovni projektu, t.z. rovnaký projekt môže byť realizovaný len z jedného programu.</w:t>
      </w:r>
    </w:p>
    <w:p w:rsidR="008676F9" w:rsidRPr="008676F9" w:rsidRDefault="008676F9" w:rsidP="008676F9">
      <w:pPr>
        <w:rPr>
          <w:rFonts w:ascii="Calibri" w:eastAsia="Calibri" w:hAnsi="Calibri"/>
          <w:b/>
          <w:szCs w:val="22"/>
          <w:lang w:eastAsia="en-US"/>
        </w:rPr>
      </w:pP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 xml:space="preserve">I. Pilier SPP – jSOT, </w:t>
      </w:r>
      <w:r w:rsidRPr="008676F9">
        <w:rPr>
          <w:rFonts w:ascii="Calibri" w:eastAsia="Calibri" w:hAnsi="Calibri"/>
          <w:szCs w:val="22"/>
          <w:lang w:eastAsia="en-US"/>
        </w:rPr>
        <w:t xml:space="preserve">Národný program stabilizácie a rozvoja slovenského včelárstva na roky 2013/2014 až 2015/2016. </w:t>
      </w:r>
      <w:r w:rsidRPr="008676F9">
        <w:rPr>
          <w:rFonts w:ascii="Calibri" w:eastAsia="Calibri" w:hAnsi="Calibri" w:cs="Arial"/>
          <w:szCs w:val="22"/>
          <w:lang w:eastAsia="en-US"/>
        </w:rPr>
        <w:t>Doplnkovosť na úrovni oprávnených činností.</w:t>
      </w: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b/>
          <w:szCs w:val="22"/>
          <w:lang w:eastAsia="en-US"/>
        </w:rPr>
        <w:t xml:space="preserve">I. Pilier SPP – jSOT, </w:t>
      </w:r>
      <w:r w:rsidRPr="008676F9">
        <w:rPr>
          <w:rFonts w:ascii="Calibri" w:eastAsia="Calibri" w:hAnsi="Calibri"/>
          <w:szCs w:val="22"/>
          <w:lang w:eastAsia="en-US"/>
        </w:rPr>
        <w:t xml:space="preserve">Národný podporný program pre víno. </w:t>
      </w:r>
      <w:r w:rsidRPr="008676F9">
        <w:rPr>
          <w:rFonts w:ascii="Calibri" w:eastAsia="Calibri" w:hAnsi="Calibri" w:cs="Arial"/>
          <w:szCs w:val="22"/>
          <w:lang w:eastAsia="en-US"/>
        </w:rPr>
        <w:t>Doplnkovosť na úrovni oprávnených činností.</w:t>
      </w:r>
    </w:p>
    <w:p w:rsidR="00BC4D3C" w:rsidRDefault="008676F9" w:rsidP="006C75BE">
      <w:pPr>
        <w:spacing w:after="120"/>
        <w:rPr>
          <w:rFonts w:ascii="Calibri" w:eastAsia="Calibri" w:hAnsi="Calibri"/>
          <w:iCs/>
          <w:szCs w:val="22"/>
        </w:rPr>
      </w:pPr>
      <w:r w:rsidRPr="008676F9">
        <w:rPr>
          <w:rFonts w:ascii="Calibri" w:eastAsia="Calibri" w:hAnsi="Calibri"/>
          <w:b/>
          <w:szCs w:val="22"/>
          <w:lang w:eastAsia="en-US"/>
        </w:rPr>
        <w:t>I. Pilier SPP –</w:t>
      </w:r>
      <w:r w:rsidRPr="008676F9">
        <w:rPr>
          <w:rFonts w:ascii="Calibri" w:eastAsia="Calibri" w:hAnsi="Calibri"/>
          <w:iCs/>
          <w:szCs w:val="22"/>
        </w:rPr>
        <w:t xml:space="preserve"> Podpora v rámci podopatrenia 6.1 dopĺňa/nadväzuje na podporu v rámci „schémy pre mladých farmárov“ I. piliera Spoločnej poľnohospodárskej politiky v oblasti priamych platieb, ktorej </w:t>
      </w:r>
    </w:p>
    <w:p w:rsidR="00BC4D3C" w:rsidRDefault="00BC4D3C" w:rsidP="006C75BE">
      <w:pPr>
        <w:spacing w:after="120"/>
        <w:rPr>
          <w:rFonts w:ascii="Calibri" w:eastAsia="Calibri" w:hAnsi="Calibri"/>
          <w:iCs/>
          <w:szCs w:val="22"/>
        </w:rPr>
      </w:pP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iCs/>
          <w:szCs w:val="22"/>
        </w:rPr>
        <w:t>cieľom je rovnako uľahčiť mladým poľnohospodárom zakladanie podnikov a to zvýšenou mierou základného príjmu farmára prostredníctvom poskytnutia ročnej platby navyše k základnej platbe, počas obdobia najviac 5 rokov, ktorá zmierňuje riziko problémov súvisiacich s podnikaním (v rámci podopatrenia 6.1 sa poskytuje podpora na podnikateľský plán na začatie podnikateľskej činnosti)“.</w:t>
      </w:r>
    </w:p>
    <w:p w:rsidR="008676F9" w:rsidRPr="008676F9" w:rsidRDefault="008676F9" w:rsidP="006C75BE">
      <w:pPr>
        <w:spacing w:after="120"/>
        <w:rPr>
          <w:rFonts w:ascii="Calibri" w:eastAsia="Calibri" w:hAnsi="Calibri"/>
          <w:b/>
          <w:szCs w:val="22"/>
          <w:u w:val="single"/>
          <w:lang w:eastAsia="en-US"/>
        </w:rPr>
      </w:pPr>
      <w:r w:rsidRPr="008676F9">
        <w:rPr>
          <w:rFonts w:ascii="Calibri" w:eastAsia="Calibri" w:hAnsi="Calibri"/>
          <w:b/>
          <w:szCs w:val="22"/>
          <w:lang w:eastAsia="en-US"/>
        </w:rPr>
        <w:t xml:space="preserve">I. Pilier SPP - </w:t>
      </w:r>
      <w:r w:rsidRPr="008676F9">
        <w:rPr>
          <w:rFonts w:ascii="Calibri" w:eastAsia="Calibri" w:hAnsi="Calibri"/>
          <w:szCs w:val="22"/>
          <w:lang w:eastAsia="en-US"/>
        </w:rPr>
        <w:t>Podpora v rámci plošných poľnohospodárskych opatrení PRV ide nad rámec krížového plnenia (opatrenia č. 10,11,13 a v prípade opatrenia č. 12 nad podmienky GAEC), poľnohospodárskych postupov prospešných pre klímu a životné prostredie (opatrenie č. 10, 11, 12), ako aj nad rámec minimálnych činností (opatrenie 10, 11, 12). Podpora sa poskytuje na poľnohospodársku pôdu registrovanú v LPIS. Príjemcom podpory je aktívny poľnohospodár. Doplnkovosť na úrovni činností a koherencia na úrovni žiadateľa.</w:t>
      </w:r>
    </w:p>
    <w:p w:rsidR="008676F9" w:rsidRDefault="008676F9" w:rsidP="008676F9">
      <w:pPr>
        <w:rPr>
          <w:rFonts w:ascii="Calibri" w:eastAsia="Calibri" w:hAnsi="Calibri"/>
          <w:szCs w:val="22"/>
          <w:lang w:eastAsia="en-US"/>
        </w:rPr>
      </w:pPr>
      <w:r w:rsidRPr="008676F9">
        <w:rPr>
          <w:rFonts w:ascii="Calibri" w:eastAsia="Calibri" w:hAnsi="Calibri"/>
          <w:szCs w:val="22"/>
          <w:lang w:eastAsia="en-US"/>
        </w:rPr>
        <w:t>Opatrenie č. 14 Dobré životné podmienky zvierat tvorí nadštandard nad bežnú prax, národnú legislatívu a ide nad rámec podmienok krížového plnenia. Platba sa poskytuje na DJ. Príjemcom podpory je aktívny poľnohospodár. Doplnkovosť na úrovni činností a koherencia na úrovni žiadateľa.</w:t>
      </w:r>
    </w:p>
    <w:p w:rsidR="008676F9" w:rsidRPr="008676F9" w:rsidRDefault="008676F9" w:rsidP="008676F9">
      <w:pPr>
        <w:rPr>
          <w:rFonts w:ascii="Calibri" w:eastAsia="Calibri" w:hAnsi="Calibri"/>
          <w:b/>
          <w:szCs w:val="22"/>
          <w:lang w:eastAsia="en-US"/>
        </w:rPr>
        <w:sectPr w:rsidR="008676F9" w:rsidRPr="008676F9" w:rsidSect="008676F9">
          <w:headerReference w:type="default" r:id="rId92"/>
          <w:footerReference w:type="default" r:id="rId93"/>
          <w:pgSz w:w="11906" w:h="16838"/>
          <w:pgMar w:top="992" w:right="1418" w:bottom="709" w:left="1418" w:header="708" w:footer="708" w:gutter="0"/>
          <w:cols w:space="708"/>
          <w:docGrid w:linePitch="360"/>
        </w:sectPr>
      </w:pPr>
    </w:p>
    <w:p w:rsidR="008676F9" w:rsidRDefault="008676F9" w:rsidP="00366F96">
      <w:pPr>
        <w:pStyle w:val="Hlavn"/>
      </w:pPr>
      <w:bookmarkStart w:id="155" w:name="_Toc387041354"/>
      <w:r w:rsidRPr="008676F9">
        <w:t>15.  USTANOVENIA O VYKONÁVANÍ PROGRAMU</w:t>
      </w:r>
      <w:bookmarkEnd w:id="155"/>
    </w:p>
    <w:p w:rsidR="00D95CA5" w:rsidRPr="008676F9" w:rsidRDefault="00D95CA5" w:rsidP="00366F96">
      <w:pPr>
        <w:pStyle w:val="Hlavn"/>
      </w:pPr>
    </w:p>
    <w:p w:rsidR="008676F9" w:rsidRPr="008676F9" w:rsidRDefault="00AA30CA" w:rsidP="00AA30CA">
      <w:pPr>
        <w:pStyle w:val="Pod"/>
        <w:rPr>
          <w:lang w:eastAsia="en-US"/>
        </w:rPr>
      </w:pPr>
      <w:bookmarkStart w:id="156" w:name="_Toc369609087"/>
      <w:bookmarkStart w:id="157" w:name="_Toc384111087"/>
      <w:bookmarkStart w:id="158" w:name="_Toc387041355"/>
      <w:r>
        <w:rPr>
          <w:lang w:eastAsia="en-US"/>
        </w:rPr>
        <w:t xml:space="preserve">15.1. </w:t>
      </w:r>
      <w:r w:rsidR="008676F9" w:rsidRPr="008676F9">
        <w:rPr>
          <w:lang w:eastAsia="en-US"/>
        </w:rPr>
        <w:t>Určenie všetkých orgánov a súhrnný opis štruktúry riadenia a kontroly</w:t>
      </w:r>
      <w:bookmarkEnd w:id="156"/>
      <w:bookmarkEnd w:id="157"/>
      <w:bookmarkEnd w:id="158"/>
      <w:r w:rsidR="008676F9" w:rsidRPr="008676F9">
        <w:rPr>
          <w:lang w:eastAsia="en-US"/>
        </w:rPr>
        <w:t xml:space="preserve"> </w:t>
      </w:r>
    </w:p>
    <w:tbl>
      <w:tblPr>
        <w:tblW w:w="15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2558"/>
        <w:gridCol w:w="2597"/>
        <w:gridCol w:w="2571"/>
        <w:gridCol w:w="2577"/>
        <w:gridCol w:w="3118"/>
      </w:tblGrid>
      <w:tr w:rsidR="008676F9" w:rsidRPr="008676F9" w:rsidTr="008676F9">
        <w:tc>
          <w:tcPr>
            <w:tcW w:w="2059"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Typ inštitúcie</w:t>
            </w:r>
          </w:p>
        </w:tc>
        <w:tc>
          <w:tcPr>
            <w:tcW w:w="2558"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Názov orgánu/subjektu a oddelenie alebo jednotka, kde je to relevantné</w:t>
            </w:r>
          </w:p>
        </w:tc>
        <w:tc>
          <w:tcPr>
            <w:tcW w:w="2597" w:type="dxa"/>
            <w:tcBorders>
              <w:bottom w:val="single" w:sz="4" w:space="0" w:color="auto"/>
            </w:tcBorders>
            <w:shd w:val="clear" w:color="auto" w:fill="DAEEF3"/>
            <w:vAlign w:val="bottom"/>
          </w:tcPr>
          <w:p w:rsidR="008676F9" w:rsidRPr="008676F9" w:rsidRDefault="008676F9" w:rsidP="00D95CA5">
            <w:pPr>
              <w:tabs>
                <w:tab w:val="left" w:pos="1185"/>
              </w:tabs>
              <w:spacing w:before="120"/>
              <w:jc w:val="left"/>
              <w:rPr>
                <w:rFonts w:ascii="Calibri" w:hAnsi="Calibri"/>
                <w:sz w:val="20"/>
                <w:szCs w:val="20"/>
                <w:lang w:eastAsia="en-US"/>
              </w:rPr>
            </w:pPr>
            <w:r w:rsidRPr="008676F9">
              <w:rPr>
                <w:rFonts w:ascii="Calibri" w:hAnsi="Calibri"/>
                <w:sz w:val="20"/>
                <w:szCs w:val="20"/>
                <w:lang w:eastAsia="en-US"/>
              </w:rPr>
              <w:t>Predstaviteľ inštitúcie  (pozícia/postavenie)</w:t>
            </w:r>
          </w:p>
          <w:p w:rsidR="008676F9" w:rsidRPr="008676F9" w:rsidRDefault="008676F9" w:rsidP="00D95CA5">
            <w:pPr>
              <w:tabs>
                <w:tab w:val="left" w:pos="1185"/>
              </w:tabs>
              <w:jc w:val="left"/>
              <w:rPr>
                <w:rFonts w:ascii="Calibri" w:hAnsi="Calibri"/>
                <w:sz w:val="20"/>
                <w:szCs w:val="20"/>
                <w:lang w:eastAsia="en-US"/>
              </w:rPr>
            </w:pPr>
          </w:p>
        </w:tc>
        <w:tc>
          <w:tcPr>
            <w:tcW w:w="2571"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Adresa</w:t>
            </w:r>
          </w:p>
          <w:p w:rsidR="008676F9" w:rsidRPr="008676F9" w:rsidRDefault="008676F9" w:rsidP="008676F9">
            <w:pPr>
              <w:tabs>
                <w:tab w:val="left" w:pos="1185"/>
              </w:tabs>
              <w:jc w:val="center"/>
              <w:rPr>
                <w:rFonts w:ascii="Calibri" w:hAnsi="Calibri"/>
                <w:sz w:val="20"/>
                <w:szCs w:val="20"/>
                <w:lang w:eastAsia="en-US"/>
              </w:rPr>
            </w:pPr>
          </w:p>
        </w:tc>
        <w:tc>
          <w:tcPr>
            <w:tcW w:w="2577"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Telefónne číslo</w:t>
            </w:r>
          </w:p>
          <w:p w:rsidR="008676F9" w:rsidRPr="008676F9" w:rsidRDefault="008676F9" w:rsidP="008676F9">
            <w:pPr>
              <w:tabs>
                <w:tab w:val="left" w:pos="1185"/>
              </w:tabs>
              <w:jc w:val="center"/>
              <w:rPr>
                <w:rFonts w:ascii="Calibri" w:hAnsi="Calibri"/>
                <w:sz w:val="20"/>
                <w:szCs w:val="20"/>
                <w:lang w:eastAsia="en-US"/>
              </w:rPr>
            </w:pPr>
          </w:p>
        </w:tc>
        <w:tc>
          <w:tcPr>
            <w:tcW w:w="3118" w:type="dxa"/>
            <w:tcBorders>
              <w:bottom w:val="single" w:sz="4" w:space="0" w:color="auto"/>
            </w:tcBorders>
            <w:shd w:val="clear" w:color="auto" w:fill="DAEEF3"/>
            <w:vAlign w:val="center"/>
          </w:tcPr>
          <w:p w:rsidR="008676F9" w:rsidRPr="008676F9" w:rsidRDefault="008676F9" w:rsidP="00BC4D3C">
            <w:pPr>
              <w:tabs>
                <w:tab w:val="left" w:pos="1185"/>
              </w:tabs>
              <w:jc w:val="center"/>
              <w:rPr>
                <w:rFonts w:ascii="Calibri" w:hAnsi="Calibri"/>
                <w:sz w:val="20"/>
                <w:szCs w:val="20"/>
                <w:lang w:eastAsia="en-US"/>
              </w:rPr>
            </w:pPr>
            <w:r w:rsidRPr="008676F9">
              <w:rPr>
                <w:rFonts w:ascii="Calibri" w:hAnsi="Calibri"/>
                <w:sz w:val="20"/>
                <w:szCs w:val="20"/>
                <w:lang w:eastAsia="en-US"/>
              </w:rPr>
              <w:t>E-mail</w:t>
            </w:r>
          </w:p>
          <w:p w:rsidR="008676F9" w:rsidRPr="008676F9" w:rsidRDefault="008676F9" w:rsidP="00BC4D3C">
            <w:pPr>
              <w:tabs>
                <w:tab w:val="left" w:pos="1185"/>
              </w:tabs>
              <w:jc w:val="center"/>
              <w:rPr>
                <w:rFonts w:ascii="Calibri" w:hAnsi="Calibri"/>
                <w:sz w:val="20"/>
                <w:szCs w:val="20"/>
                <w:lang w:eastAsia="en-US"/>
              </w:rPr>
            </w:pPr>
          </w:p>
        </w:tc>
      </w:tr>
      <w:tr w:rsidR="008676F9" w:rsidRPr="008676F9" w:rsidTr="00BB33FC">
        <w:trPr>
          <w:trHeight w:val="972"/>
        </w:trPr>
        <w:tc>
          <w:tcPr>
            <w:tcW w:w="2059" w:type="dxa"/>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Riadiaci organ</w:t>
            </w:r>
          </w:p>
        </w:tc>
        <w:tc>
          <w:tcPr>
            <w:tcW w:w="2558" w:type="dxa"/>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Ministerstvo pôdohospodárstva a rozvoja vidieka SR</w:t>
            </w:r>
          </w:p>
        </w:tc>
        <w:tc>
          <w:tcPr>
            <w:tcW w:w="2597" w:type="dxa"/>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Martin Barbarič, generálny riaditeľ sekcie rozvoja vidieka</w:t>
            </w:r>
            <w:r w:rsidR="00AE213F">
              <w:rPr>
                <w:rFonts w:ascii="Calibri" w:hAnsi="Calibri"/>
                <w:b/>
                <w:sz w:val="20"/>
                <w:szCs w:val="20"/>
                <w:lang w:eastAsia="en-US"/>
              </w:rPr>
              <w:t xml:space="preserve"> a priamych platieb</w:t>
            </w:r>
          </w:p>
        </w:tc>
        <w:tc>
          <w:tcPr>
            <w:tcW w:w="2571" w:type="dxa"/>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12</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vAlign w:val="center"/>
          </w:tcPr>
          <w:p w:rsidR="008676F9" w:rsidRPr="008676F9" w:rsidRDefault="008676F9" w:rsidP="008676F9">
            <w:pPr>
              <w:spacing w:before="120" w:after="120"/>
              <w:rPr>
                <w:rFonts w:ascii="Calibri" w:eastAsia="Calibri" w:hAnsi="Calibri"/>
                <w:sz w:val="20"/>
                <w:szCs w:val="20"/>
                <w:lang w:eastAsia="en-US"/>
              </w:rPr>
            </w:pPr>
          </w:p>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+421 2 59266 275</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eastAsia="Calibri" w:hAnsi="Calibri"/>
                <w:sz w:val="20"/>
                <w:szCs w:val="20"/>
                <w:lang w:eastAsia="en-US"/>
              </w:rPr>
            </w:pPr>
          </w:p>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martin.barbaric@land.gov.sk</w:t>
            </w:r>
          </w:p>
        </w:tc>
      </w:tr>
      <w:tr w:rsidR="008676F9" w:rsidRPr="008676F9" w:rsidTr="00BB33FC">
        <w:trPr>
          <w:trHeight w:val="972"/>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Príslušný organ</w:t>
            </w:r>
          </w:p>
        </w:tc>
        <w:tc>
          <w:tcPr>
            <w:tcW w:w="2558"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Ministerstvo pôdohospodárstva a rozvoja vidieka SR</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Martin Barbarič, generálny riaditeľ sekcie rozvoja vidieka</w:t>
            </w:r>
            <w:r w:rsidR="00AE213F">
              <w:rPr>
                <w:rFonts w:ascii="Calibri" w:hAnsi="Calibri"/>
                <w:b/>
                <w:sz w:val="20"/>
                <w:szCs w:val="20"/>
                <w:lang w:eastAsia="en-US"/>
              </w:rPr>
              <w:t xml:space="preserve"> a priamych platieb</w:t>
            </w:r>
          </w:p>
        </w:tc>
        <w:tc>
          <w:tcPr>
            <w:tcW w:w="2571" w:type="dxa"/>
            <w:tcBorders>
              <w:bottom w:val="single" w:sz="4" w:space="0" w:color="auto"/>
            </w:tcBorders>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12</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tcBorders>
              <w:bottom w:val="single" w:sz="4" w:space="0" w:color="auto"/>
            </w:tcBorders>
            <w:vAlign w:val="center"/>
          </w:tcPr>
          <w:p w:rsidR="008676F9" w:rsidRPr="008676F9" w:rsidRDefault="008676F9" w:rsidP="008676F9">
            <w:pPr>
              <w:spacing w:before="120" w:after="120"/>
              <w:rPr>
                <w:rFonts w:ascii="Calibri" w:eastAsia="Calibri" w:hAnsi="Calibri"/>
                <w:sz w:val="20"/>
                <w:szCs w:val="20"/>
                <w:lang w:eastAsia="en-US"/>
              </w:rPr>
            </w:pPr>
          </w:p>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+421 2 59266 275</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eastAsia="Calibri" w:hAnsi="Calibri"/>
                <w:sz w:val="20"/>
                <w:szCs w:val="20"/>
                <w:lang w:eastAsia="en-US"/>
              </w:rPr>
            </w:pPr>
          </w:p>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martin.barbaric@land.gov.sk</w:t>
            </w:r>
          </w:p>
        </w:tc>
      </w:tr>
      <w:tr w:rsidR="008676F9" w:rsidRPr="008676F9" w:rsidTr="00BB33FC">
        <w:trPr>
          <w:trHeight w:val="972"/>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Platobná agentúra</w:t>
            </w:r>
          </w:p>
        </w:tc>
        <w:tc>
          <w:tcPr>
            <w:tcW w:w="2558"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Pôdohospodárska platobná agentúra</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Stanislav Grobár, generálny riaditeľ PPA</w:t>
            </w:r>
          </w:p>
        </w:tc>
        <w:tc>
          <w:tcPr>
            <w:tcW w:w="2571" w:type="dxa"/>
            <w:tcBorders>
              <w:bottom w:val="single" w:sz="4" w:space="0" w:color="auto"/>
            </w:tcBorders>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10</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+421 2 5751 2400</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stanislav.grobar@apa.sk</w:t>
            </w:r>
          </w:p>
        </w:tc>
      </w:tr>
      <w:tr w:rsidR="008676F9" w:rsidRPr="008676F9" w:rsidTr="00BB33FC">
        <w:trPr>
          <w:trHeight w:val="973"/>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Certifikačný orgán</w:t>
            </w:r>
          </w:p>
        </w:tc>
        <w:tc>
          <w:tcPr>
            <w:tcW w:w="2558" w:type="dxa"/>
            <w:tcBorders>
              <w:bottom w:val="single" w:sz="4" w:space="0" w:color="auto"/>
            </w:tcBorders>
            <w:vAlign w:val="center"/>
          </w:tcPr>
          <w:p w:rsidR="008676F9" w:rsidRPr="008676F9" w:rsidRDefault="008676F9" w:rsidP="00AB1B16">
            <w:pPr>
              <w:spacing w:before="120" w:after="120"/>
              <w:rPr>
                <w:rFonts w:ascii="Calibri" w:hAnsi="Calibri"/>
                <w:b/>
                <w:sz w:val="20"/>
                <w:szCs w:val="20"/>
                <w:lang w:eastAsia="en-US"/>
              </w:rPr>
            </w:pPr>
            <w:r w:rsidRPr="008676F9">
              <w:rPr>
                <w:rFonts w:ascii="Calibri" w:hAnsi="Calibri"/>
                <w:b/>
                <w:sz w:val="20"/>
                <w:szCs w:val="20"/>
                <w:lang w:eastAsia="en-US"/>
              </w:rPr>
              <w:t>Súkromný audítorský orgán podľa čl. 9 nariadenia (EÚ) č. 1306/2013 vybraný podľa zákona č. 25/2006 Z.z. o verejnom obstarávaní.</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w:t>
            </w:r>
          </w:p>
        </w:tc>
        <w:tc>
          <w:tcPr>
            <w:tcW w:w="2571"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w:t>
            </w:r>
          </w:p>
        </w:tc>
        <w:tc>
          <w:tcPr>
            <w:tcW w:w="2577"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hAnsi="Calibri"/>
                <w:b/>
                <w:sz w:val="20"/>
                <w:szCs w:val="20"/>
                <w:lang w:eastAsia="en-US"/>
              </w:rPr>
            </w:pPr>
            <w:r w:rsidRPr="008676F9">
              <w:rPr>
                <w:rFonts w:ascii="Calibri" w:hAnsi="Calibri"/>
                <w:b/>
                <w:sz w:val="20"/>
                <w:szCs w:val="20"/>
                <w:lang w:eastAsia="en-US"/>
              </w:rPr>
              <w:t>-</w:t>
            </w:r>
          </w:p>
        </w:tc>
      </w:tr>
    </w:tbl>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sectPr w:rsidR="008676F9" w:rsidRPr="008676F9" w:rsidSect="008676F9">
          <w:pgSz w:w="16838" w:h="11906" w:orient="landscape"/>
          <w:pgMar w:top="1418" w:right="992" w:bottom="1418" w:left="709" w:header="708" w:footer="708" w:gutter="0"/>
          <w:cols w:space="708"/>
          <w:docGrid w:linePitch="360"/>
        </w:sectPr>
      </w:pPr>
    </w:p>
    <w:p w:rsidR="00D95CA5" w:rsidRDefault="00D95CA5" w:rsidP="00AA30CA">
      <w:pPr>
        <w:pStyle w:val="Podpod"/>
      </w:pPr>
      <w:bookmarkStart w:id="159" w:name="_Toc384111088"/>
    </w:p>
    <w:p w:rsidR="008676F9" w:rsidRPr="008676F9" w:rsidRDefault="008676F9" w:rsidP="00D95CA5">
      <w:pPr>
        <w:pStyle w:val="Podpod"/>
        <w:ind w:left="709" w:hanging="709"/>
      </w:pPr>
      <w:bookmarkStart w:id="160" w:name="_Toc387041356"/>
      <w:r w:rsidRPr="008676F9">
        <w:t>15.1.2. Opis štruktúry riadenia a kontroly podľa čl. 48(3)(i</w:t>
      </w:r>
      <w:r w:rsidRPr="00860DD7">
        <w:t>)</w:t>
      </w:r>
      <w:r w:rsidRPr="008676F9">
        <w:t xml:space="preserve"> a čl. 63(2) nariadenia (EÚ) 1303/2013 o všeobecných ustanoveniach EŠIF</w:t>
      </w:r>
      <w:bookmarkEnd w:id="159"/>
      <w:bookmarkEnd w:id="160"/>
      <w:r w:rsidRPr="008676F9">
        <w:t xml:space="preserve"> </w:t>
      </w:r>
    </w:p>
    <w:p w:rsidR="00D95CA5" w:rsidRDefault="00D95CA5" w:rsidP="00AA30CA">
      <w:pPr>
        <w:pStyle w:val="Podpodpod"/>
      </w:pPr>
      <w:bookmarkStart w:id="161" w:name="_Toc369609090"/>
      <w:bookmarkStart w:id="162" w:name="_Toc384111089"/>
    </w:p>
    <w:p w:rsidR="008676F9" w:rsidRPr="008676F9" w:rsidRDefault="008676F9" w:rsidP="00AA30CA">
      <w:pPr>
        <w:pStyle w:val="Podpodpod"/>
      </w:pPr>
      <w:bookmarkStart w:id="163" w:name="_Toc387041357"/>
      <w:r w:rsidRPr="008676F9">
        <w:t>15.1.2.1. Celkový opis</w:t>
      </w:r>
      <w:bookmarkEnd w:id="161"/>
      <w:bookmarkEnd w:id="162"/>
      <w:bookmarkEnd w:id="163"/>
    </w:p>
    <w:p w:rsidR="0095287E" w:rsidRPr="0040691A" w:rsidRDefault="0095287E" w:rsidP="0095287E">
      <w:pPr>
        <w:tabs>
          <w:tab w:val="left" w:pos="2302"/>
        </w:tabs>
        <w:rPr>
          <w:szCs w:val="22"/>
          <w:u w:val="single"/>
          <w:lang w:eastAsia="en-US"/>
        </w:rPr>
      </w:pPr>
      <w:r w:rsidRPr="0040691A">
        <w:rPr>
          <w:szCs w:val="22"/>
          <w:u w:val="single"/>
          <w:lang w:eastAsia="en-US"/>
        </w:rPr>
        <w:t>Riadenie programu:</w:t>
      </w:r>
    </w:p>
    <w:p w:rsidR="0095287E" w:rsidRPr="0040691A" w:rsidRDefault="0095287E" w:rsidP="0095287E">
      <w:pPr>
        <w:rPr>
          <w:rFonts w:eastAsia="Calibri"/>
          <w:szCs w:val="22"/>
          <w:lang w:eastAsia="en-US"/>
        </w:rPr>
      </w:pPr>
      <w:r w:rsidRPr="0040691A">
        <w:rPr>
          <w:szCs w:val="22"/>
          <w:lang w:eastAsia="en-US"/>
        </w:rPr>
        <w:t>Riadenie programu zabezpečuje riadiaci orgán, ktorým je MPRV SR, konkrétne sekcia rozvoja vidieka a priamych platieb prostredníctvom jej dvoch odborov</w:t>
      </w:r>
      <w:r>
        <w:rPr>
          <w:szCs w:val="22"/>
          <w:lang w:eastAsia="en-US"/>
        </w:rPr>
        <w:t>,</w:t>
      </w:r>
      <w:r w:rsidRPr="0040691A">
        <w:rPr>
          <w:szCs w:val="22"/>
          <w:lang w:eastAsia="en-US"/>
        </w:rPr>
        <w:t xml:space="preserve"> a to odboru rozvoja vidieka a LEADER a odboru environmentálnych činností. </w:t>
      </w:r>
    </w:p>
    <w:p w:rsidR="0095287E" w:rsidRPr="0040691A" w:rsidRDefault="0095287E" w:rsidP="0095287E">
      <w:pPr>
        <w:rPr>
          <w:rFonts w:eastAsia="Calibri"/>
          <w:szCs w:val="22"/>
          <w:lang w:eastAsia="en-US"/>
        </w:rPr>
      </w:pPr>
      <w:r>
        <w:rPr>
          <w:rFonts w:eastAsia="Calibri"/>
          <w:szCs w:val="22"/>
          <w:lang w:eastAsia="en-US"/>
        </w:rPr>
        <w:t xml:space="preserve">Riadiaci orgán je </w:t>
      </w:r>
      <w:r w:rsidRPr="0040691A">
        <w:rPr>
          <w:rFonts w:eastAsia="Calibri"/>
          <w:szCs w:val="22"/>
          <w:lang w:eastAsia="en-US"/>
        </w:rPr>
        <w:t xml:space="preserve">zodpovedný za účinné, efektívne a správne riadenie a vykonávanie programu </w:t>
      </w:r>
      <w:r>
        <w:rPr>
          <w:rFonts w:eastAsia="Calibri"/>
          <w:szCs w:val="22"/>
          <w:lang w:eastAsia="en-US"/>
        </w:rPr>
        <w:t>a to predovšetkým v medziach stanovených</w:t>
      </w:r>
      <w:r w:rsidRPr="0040691A">
        <w:rPr>
          <w:rFonts w:eastAsia="Calibri"/>
          <w:szCs w:val="22"/>
          <w:lang w:eastAsia="en-US"/>
        </w:rPr>
        <w:t xml:space="preserve"> čl. 66 nariadenia (EÚ) č. 1305/2013</w:t>
      </w:r>
      <w:r>
        <w:rPr>
          <w:rFonts w:eastAsia="Calibri"/>
          <w:szCs w:val="22"/>
          <w:lang w:eastAsia="en-US"/>
        </w:rPr>
        <w:t>.</w:t>
      </w:r>
      <w:r w:rsidRPr="0040691A">
        <w:rPr>
          <w:rFonts w:eastAsia="Calibri"/>
          <w:szCs w:val="22"/>
          <w:lang w:eastAsia="en-US"/>
        </w:rPr>
        <w:t xml:space="preserve"> </w:t>
      </w:r>
      <w:r>
        <w:rPr>
          <w:rFonts w:eastAsia="Calibri"/>
          <w:szCs w:val="22"/>
          <w:lang w:eastAsia="en-US"/>
        </w:rPr>
        <w:t xml:space="preserve"> </w:t>
      </w:r>
    </w:p>
    <w:p w:rsidR="0095287E" w:rsidRPr="0040691A" w:rsidRDefault="0095287E" w:rsidP="0095287E">
      <w:pPr>
        <w:rPr>
          <w:rFonts w:eastAsia="Calibri"/>
          <w:szCs w:val="22"/>
          <w:lang w:eastAsia="en-US"/>
        </w:rPr>
      </w:pPr>
    </w:p>
    <w:p w:rsidR="0095287E" w:rsidRPr="0040691A" w:rsidRDefault="0095287E" w:rsidP="0095287E">
      <w:pPr>
        <w:tabs>
          <w:tab w:val="left" w:pos="2302"/>
        </w:tabs>
        <w:rPr>
          <w:szCs w:val="22"/>
          <w:u w:val="single"/>
          <w:lang w:eastAsia="en-US"/>
        </w:rPr>
      </w:pPr>
      <w:r w:rsidRPr="0040691A">
        <w:rPr>
          <w:u w:val="single"/>
        </w:rPr>
        <w:t>Pôdohospodárska platobná agentúra</w:t>
      </w:r>
    </w:p>
    <w:p w:rsidR="0095287E" w:rsidRPr="0040691A" w:rsidRDefault="0095287E" w:rsidP="0095287E">
      <w:pPr>
        <w:tabs>
          <w:tab w:val="left" w:pos="2302"/>
        </w:tabs>
        <w:rPr>
          <w:szCs w:val="22"/>
          <w:lang w:eastAsia="en-US"/>
        </w:rPr>
      </w:pPr>
      <w:r w:rsidRPr="0040691A">
        <w:rPr>
          <w:szCs w:val="22"/>
          <w:lang w:eastAsia="en-US"/>
        </w:rPr>
        <w:t xml:space="preserve">Úlohy platobnej agentúry bude plniť PPA. </w:t>
      </w:r>
      <w:r w:rsidRPr="0040691A">
        <w:rPr>
          <w:rFonts w:eastAsia="Calibri"/>
          <w:szCs w:val="22"/>
          <w:lang w:eastAsia="en-US"/>
        </w:rPr>
        <w:t xml:space="preserve">PPA zriadená podľa doterajších zákonov je platobnou agentúrou podľa zákona č. 543/2007 Z. z. o pôsobnosti orgánov štátnej správy pri poskytovaní podpory v pôdohospodárstve a rozvoji vidieka. </w:t>
      </w:r>
    </w:p>
    <w:p w:rsidR="0095287E" w:rsidRPr="0040691A" w:rsidRDefault="0095287E" w:rsidP="0095287E">
      <w:pPr>
        <w:widowControl w:val="0"/>
        <w:autoSpaceDE w:val="0"/>
        <w:autoSpaceDN w:val="0"/>
        <w:adjustRightInd w:val="0"/>
        <w:spacing w:after="120"/>
        <w:rPr>
          <w:color w:val="1D1E24"/>
          <w:szCs w:val="22"/>
          <w:lang w:val="en-US"/>
        </w:rPr>
      </w:pPr>
      <w:r w:rsidRPr="0040691A">
        <w:rPr>
          <w:rFonts w:eastAsia="Calibri"/>
          <w:szCs w:val="22"/>
          <w:lang w:eastAsia="en-US"/>
        </w:rPr>
        <w:t>Podľa článku 7 nariadenia (EÚ) č. 1306/2013 je platobná agentúra zodpovedná za riadenie a kontrolu výdavkov EPFRV a kontrolu oprávnenosti výdavkov z EPFRV.</w:t>
      </w:r>
      <w:r w:rsidRPr="0040691A">
        <w:rPr>
          <w:color w:val="1D1E24"/>
          <w:szCs w:val="22"/>
          <w:lang w:val="en-US"/>
        </w:rPr>
        <w:t xml:space="preserve"> </w:t>
      </w:r>
    </w:p>
    <w:p w:rsidR="0095287E" w:rsidRPr="0095287E" w:rsidRDefault="0095287E" w:rsidP="0095287E">
      <w:pPr>
        <w:widowControl w:val="0"/>
        <w:autoSpaceDE w:val="0"/>
        <w:autoSpaceDN w:val="0"/>
        <w:adjustRightInd w:val="0"/>
        <w:spacing w:after="120"/>
        <w:rPr>
          <w:szCs w:val="22"/>
        </w:rPr>
      </w:pPr>
      <w:r w:rsidRPr="00BB1965">
        <w:rPr>
          <w:color w:val="1D1E24"/>
          <w:szCs w:val="22"/>
        </w:rPr>
        <w:t xml:space="preserve">V rámci PRV </w:t>
      </w:r>
      <w:r>
        <w:rPr>
          <w:color w:val="1D1E24"/>
          <w:szCs w:val="22"/>
        </w:rPr>
        <w:t xml:space="preserve">SR </w:t>
      </w:r>
      <w:r w:rsidRPr="00BB1965">
        <w:rPr>
          <w:color w:val="1D1E24"/>
          <w:szCs w:val="22"/>
        </w:rPr>
        <w:t xml:space="preserve">2007-2013 PPA v zmysle nariadenia Komisie (ES) č. 885/2006 PPA časť svojich činností delegovala formou uzatvorenia dohôd o delegovaní činnosti na externé inštitúcie – </w:t>
      </w:r>
      <w:r>
        <w:rPr>
          <w:color w:val="1D1E24"/>
          <w:szCs w:val="22"/>
        </w:rPr>
        <w:t>Ú</w:t>
      </w:r>
      <w:r w:rsidRPr="00BB1965">
        <w:rPr>
          <w:color w:val="1D1E24"/>
          <w:szCs w:val="22"/>
        </w:rPr>
        <w:t>KS</w:t>
      </w:r>
      <w:r>
        <w:rPr>
          <w:color w:val="1D1E24"/>
          <w:szCs w:val="22"/>
        </w:rPr>
        <w:t>Ú</w:t>
      </w:r>
      <w:r w:rsidRPr="00BB1965">
        <w:rPr>
          <w:color w:val="1D1E24"/>
          <w:szCs w:val="22"/>
        </w:rPr>
        <w:t xml:space="preserve">P – </w:t>
      </w:r>
      <w:r w:rsidRPr="0095287E">
        <w:rPr>
          <w:szCs w:val="22"/>
        </w:rPr>
        <w:t>zabezpečenie kontroly v rámci agroenvironmentálnych platieb, ŠVPS v rámci kontroly plnenia podmienok opatrenia Životné podmienky zvierat  a na V</w:t>
      </w:r>
      <w:r>
        <w:rPr>
          <w:szCs w:val="22"/>
        </w:rPr>
        <w:t>Ú</w:t>
      </w:r>
      <w:r w:rsidRPr="0095287E">
        <w:rPr>
          <w:szCs w:val="22"/>
        </w:rPr>
        <w:t xml:space="preserve">POP v rámci kontroly oprávnenosti poberania dotácií prostredníctvom diaľkového prieskumu zeme, aktualizácie a údržby registra pôdy (LPIS), spracovania kontrol na mieste a prípravy grafických podkladov pre platby. </w:t>
      </w:r>
    </w:p>
    <w:p w:rsidR="0095287E" w:rsidRPr="0095287E" w:rsidRDefault="0095287E" w:rsidP="0095287E">
      <w:pPr>
        <w:widowControl w:val="0"/>
        <w:autoSpaceDE w:val="0"/>
        <w:autoSpaceDN w:val="0"/>
        <w:adjustRightInd w:val="0"/>
        <w:spacing w:after="120"/>
        <w:rPr>
          <w:szCs w:val="22"/>
        </w:rPr>
      </w:pPr>
      <w:r w:rsidRPr="0095287E">
        <w:rPr>
          <w:szCs w:val="22"/>
        </w:rPr>
        <w:t xml:space="preserve">V rámci PRV </w:t>
      </w:r>
      <w:r>
        <w:rPr>
          <w:szCs w:val="22"/>
        </w:rPr>
        <w:t xml:space="preserve">SR </w:t>
      </w:r>
      <w:r w:rsidRPr="0095287E">
        <w:rPr>
          <w:szCs w:val="22"/>
        </w:rPr>
        <w:t>2014-2020 PPA predpokladá zabezpečovanie všetkých kontrol na mieste vlastnými kontrolórmi. Delegovanie činností by sa realizovalo len na V</w:t>
      </w:r>
      <w:r>
        <w:rPr>
          <w:szCs w:val="22"/>
        </w:rPr>
        <w:t>Ú</w:t>
      </w:r>
      <w:r w:rsidRPr="0095287E">
        <w:rPr>
          <w:szCs w:val="22"/>
        </w:rPr>
        <w:t xml:space="preserve">POP na zabezpečenie rovnakých aktivít a činností  ako v PRV </w:t>
      </w:r>
      <w:r>
        <w:rPr>
          <w:szCs w:val="22"/>
        </w:rPr>
        <w:t xml:space="preserve">SR </w:t>
      </w:r>
      <w:r w:rsidRPr="0095287E">
        <w:rPr>
          <w:szCs w:val="22"/>
        </w:rPr>
        <w:t>2007</w:t>
      </w:r>
      <w:r>
        <w:rPr>
          <w:szCs w:val="22"/>
        </w:rPr>
        <w:t>-</w:t>
      </w:r>
      <w:r w:rsidRPr="0095287E">
        <w:rPr>
          <w:szCs w:val="22"/>
        </w:rPr>
        <w:t xml:space="preserve">2013. </w:t>
      </w:r>
    </w:p>
    <w:p w:rsidR="0095287E" w:rsidRPr="0095287E" w:rsidRDefault="0095287E" w:rsidP="0095287E">
      <w:pPr>
        <w:spacing w:after="120"/>
        <w:rPr>
          <w:szCs w:val="22"/>
        </w:rPr>
      </w:pPr>
      <w:r w:rsidRPr="0095287E">
        <w:rPr>
          <w:rFonts w:cs="Tahoma"/>
          <w:szCs w:val="22"/>
        </w:rPr>
        <w:t>S ÚKSÚP-om a ŠVPS SR bude PPA úzko spolupracova</w:t>
      </w:r>
      <w:r w:rsidRPr="0095287E">
        <w:rPr>
          <w:szCs w:val="22"/>
        </w:rPr>
        <w:t>ť</w:t>
      </w:r>
      <w:r w:rsidRPr="0095287E">
        <w:rPr>
          <w:rFonts w:cs="Tahoma"/>
          <w:szCs w:val="22"/>
        </w:rPr>
        <w:t xml:space="preserve"> pri vzájomnej výmene informácií, predovšetkým v oblasti oznamovania zistení pri výkonoch KNM u žiadate</w:t>
      </w:r>
      <w:r w:rsidRPr="0095287E">
        <w:rPr>
          <w:szCs w:val="22"/>
        </w:rPr>
        <w:t>ľ</w:t>
      </w:r>
      <w:r w:rsidRPr="0095287E">
        <w:rPr>
          <w:rFonts w:cs="Tahoma"/>
          <w:szCs w:val="22"/>
        </w:rPr>
        <w:t>ov o podporu nachádzajúcich sa v zoznamoch žiadate</w:t>
      </w:r>
      <w:r w:rsidRPr="0095287E">
        <w:rPr>
          <w:szCs w:val="22"/>
        </w:rPr>
        <w:t>ľ</w:t>
      </w:r>
      <w:r w:rsidRPr="0095287E">
        <w:rPr>
          <w:rFonts w:cs="Tahoma"/>
          <w:szCs w:val="22"/>
        </w:rPr>
        <w:t>ov na PPA, ktoré tieto dve odborné inštitúcie vykonávajú na základe vlastných originálnych kompetencií.</w:t>
      </w:r>
    </w:p>
    <w:p w:rsidR="0095287E" w:rsidRPr="0095287E" w:rsidRDefault="0095287E" w:rsidP="0095287E">
      <w:pPr>
        <w:rPr>
          <w:rFonts w:eastAsia="Calibri"/>
          <w:szCs w:val="22"/>
          <w:lang w:eastAsia="en-US"/>
        </w:rPr>
      </w:pPr>
      <w:r w:rsidRPr="0095287E">
        <w:rPr>
          <w:rFonts w:eastAsia="Calibri"/>
          <w:szCs w:val="22"/>
          <w:lang w:eastAsia="en-US"/>
        </w:rPr>
        <w:t xml:space="preserve">Na implementácii PRV </w:t>
      </w:r>
      <w:r>
        <w:rPr>
          <w:rFonts w:eastAsia="Calibri"/>
          <w:szCs w:val="22"/>
          <w:lang w:eastAsia="en-US"/>
        </w:rPr>
        <w:t xml:space="preserve">SR </w:t>
      </w:r>
      <w:r w:rsidRPr="0095287E">
        <w:rPr>
          <w:rFonts w:eastAsia="Calibri"/>
          <w:szCs w:val="22"/>
          <w:lang w:eastAsia="en-US"/>
        </w:rPr>
        <w:t xml:space="preserve">2014-2020  sa budú priamo podieľať  zamestnanci sekcie projektových podpôr a štátnej pomoci, sekcie priamych podpôr, sekcie financovania a sekcie kontroly. Sprostredkovane aj zamestnanci ostatných útvarov PPA.  Na presné stanovenie požadovaných administratívnych kapacít a nastavenie procesov vzhľadom k novému PRV </w:t>
      </w:r>
      <w:r>
        <w:rPr>
          <w:rFonts w:eastAsia="Calibri"/>
          <w:szCs w:val="22"/>
          <w:lang w:eastAsia="en-US"/>
        </w:rPr>
        <w:t xml:space="preserve">SR </w:t>
      </w:r>
      <w:r w:rsidRPr="0095287E">
        <w:rPr>
          <w:rFonts w:eastAsia="Calibri"/>
          <w:szCs w:val="22"/>
          <w:lang w:eastAsia="en-US"/>
        </w:rPr>
        <w:t>2014-2020 bude vykonaný audit administratívnych kapacít.</w:t>
      </w:r>
    </w:p>
    <w:p w:rsidR="00AE213F" w:rsidRDefault="00AE213F" w:rsidP="008676F9">
      <w:pPr>
        <w:tabs>
          <w:tab w:val="left" w:pos="2302"/>
        </w:tabs>
        <w:rPr>
          <w:rFonts w:ascii="Calibri" w:hAnsi="Calibri"/>
          <w:szCs w:val="22"/>
          <w:u w:val="single"/>
          <w:lang w:eastAsia="en-US"/>
        </w:rPr>
      </w:pP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Riadenie finančných tokov:</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hAnsi="Calibri"/>
          <w:szCs w:val="22"/>
          <w:lang w:eastAsia="en-US"/>
        </w:rPr>
        <w:t xml:space="preserve">Nastavenie finančných tokov na úrovni platieb z Európskej komisie a platieb pre konečných prijímateľov bude uskutočňované v súlade s príslušnou legislatívou EÚ a SR, ktorú tvorí najmä nariadenie (EÚ) </w:t>
      </w:r>
      <w:r w:rsidRPr="008676F9">
        <w:rPr>
          <w:rFonts w:ascii="Calibri" w:eastAsia="Calibri" w:hAnsi="Calibri"/>
          <w:szCs w:val="22"/>
          <w:lang w:eastAsia="en-US"/>
        </w:rPr>
        <w:t xml:space="preserve">č. 1306/2013 </w:t>
      </w:r>
      <w:r w:rsidRPr="008676F9">
        <w:rPr>
          <w:rFonts w:ascii="Calibri" w:eastAsia="Calibri" w:hAnsi="Calibri"/>
          <w:i/>
          <w:szCs w:val="22"/>
          <w:lang w:eastAsia="en-US"/>
        </w:rPr>
        <w:t>o financovaní, riadení a monitorovaní spoločnej poľnohospodárskej politiky</w:t>
      </w:r>
      <w:r w:rsidRPr="008676F9">
        <w:rPr>
          <w:rFonts w:ascii="Calibri" w:eastAsia="Calibri" w:hAnsi="Calibri"/>
          <w:szCs w:val="22"/>
          <w:lang w:eastAsia="en-US"/>
        </w:rPr>
        <w:t xml:space="preserve"> a nariadenie (EÚ) č. 1305/2013 </w:t>
      </w:r>
      <w:r w:rsidRPr="008676F9">
        <w:rPr>
          <w:rFonts w:ascii="Calibri" w:eastAsia="Calibri" w:hAnsi="Calibri"/>
          <w:i/>
          <w:szCs w:val="22"/>
          <w:lang w:eastAsia="en-US"/>
        </w:rPr>
        <w:t>o podpore rozvoja vidieka z EPFRV</w:t>
      </w:r>
      <w:r w:rsidRPr="008676F9">
        <w:rPr>
          <w:rFonts w:ascii="Calibri" w:eastAsia="Calibri" w:hAnsi="Calibri"/>
          <w:szCs w:val="22"/>
          <w:lang w:eastAsia="en-US"/>
        </w:rPr>
        <w:t xml:space="preserve"> a z pohľadu legislatívy SR ide najmä o zákon č. 523/2004 Z. z. </w:t>
      </w:r>
      <w:r w:rsidRPr="008676F9">
        <w:rPr>
          <w:rFonts w:ascii="Calibri" w:eastAsia="Calibri" w:hAnsi="Calibri"/>
          <w:i/>
          <w:szCs w:val="22"/>
          <w:lang w:eastAsia="en-US"/>
        </w:rPr>
        <w:t xml:space="preserve">o rozpočtových pravidlách verejnej správy </w:t>
      </w:r>
      <w:r w:rsidRPr="008676F9">
        <w:rPr>
          <w:rFonts w:ascii="Calibri" w:eastAsia="Calibri" w:hAnsi="Calibri"/>
          <w:szCs w:val="22"/>
          <w:lang w:eastAsia="en-US"/>
        </w:rPr>
        <w:t xml:space="preserve">a zákon č. 543/2007 Z. z. </w:t>
      </w:r>
      <w:r w:rsidRPr="008676F9">
        <w:rPr>
          <w:rFonts w:ascii="Calibri" w:eastAsia="Calibri" w:hAnsi="Calibri"/>
          <w:i/>
          <w:szCs w:val="22"/>
          <w:lang w:eastAsia="en-US"/>
        </w:rPr>
        <w:t>o pôsobnosti orgánov štátnej správy pri poskytovaní podpory v pôdohospodárstve a rozvoji vidieka</w:t>
      </w:r>
      <w:r w:rsidR="00A33901">
        <w:rPr>
          <w:rFonts w:ascii="Calibri" w:eastAsia="Calibri" w:hAnsi="Calibri"/>
          <w:i/>
          <w:szCs w:val="22"/>
          <w:lang w:eastAsia="en-US"/>
        </w:rPr>
        <w:t xml:space="preserve"> </w:t>
      </w:r>
      <w:r w:rsidR="00A33901" w:rsidRPr="00A33901">
        <w:rPr>
          <w:rFonts w:ascii="Calibri" w:eastAsia="Calibri" w:hAnsi="Calibri"/>
          <w:szCs w:val="22"/>
          <w:lang w:eastAsia="en-US"/>
        </w:rPr>
        <w:t>a pripravovaný zákon o podpore z EŠIF</w:t>
      </w:r>
      <w:r w:rsidRPr="008676F9">
        <w:rPr>
          <w:rFonts w:ascii="Calibri" w:eastAsia="Calibri" w:hAnsi="Calibri"/>
          <w:szCs w:val="22"/>
          <w:lang w:eastAsia="en-US"/>
        </w:rPr>
        <w:t xml:space="preserve">. Efektívne finančné riadenie programu v novom programovacom období 2014-2020 bude v zmysle § 3 zákona č. </w:t>
      </w:r>
      <w:r w:rsidR="008B47BC">
        <w:rPr>
          <w:rFonts w:ascii="Calibri" w:eastAsia="Calibri" w:hAnsi="Calibri"/>
          <w:szCs w:val="22"/>
          <w:lang w:eastAsia="en-US"/>
        </w:rPr>
        <w:t>5</w:t>
      </w:r>
      <w:r w:rsidRPr="008676F9">
        <w:rPr>
          <w:rFonts w:ascii="Calibri" w:eastAsia="Calibri" w:hAnsi="Calibri"/>
          <w:szCs w:val="22"/>
          <w:lang w:eastAsia="en-US"/>
        </w:rPr>
        <w:t>43/2007 Z.z. zabezpečovať M</w:t>
      </w:r>
      <w:r w:rsidR="00A33901">
        <w:rPr>
          <w:rFonts w:ascii="Calibri" w:eastAsia="Calibri" w:hAnsi="Calibri"/>
          <w:szCs w:val="22"/>
          <w:lang w:eastAsia="en-US"/>
        </w:rPr>
        <w:t>PRV</w:t>
      </w:r>
      <w:r w:rsidRPr="008676F9">
        <w:rPr>
          <w:rFonts w:ascii="Calibri" w:eastAsia="Calibri" w:hAnsi="Calibri"/>
          <w:szCs w:val="22"/>
          <w:lang w:eastAsia="en-US"/>
        </w:rPr>
        <w:t xml:space="preserve"> SR.</w:t>
      </w:r>
    </w:p>
    <w:p w:rsidR="008676F9" w:rsidRDefault="008676F9" w:rsidP="00BC4D3C">
      <w:pPr>
        <w:tabs>
          <w:tab w:val="left" w:pos="2302"/>
        </w:tabs>
        <w:rPr>
          <w:rFonts w:ascii="Calibri" w:eastAsia="Calibri" w:hAnsi="Calibri"/>
          <w:szCs w:val="22"/>
          <w:lang w:eastAsia="en-US"/>
        </w:rPr>
      </w:pPr>
      <w:r w:rsidRPr="008676F9">
        <w:rPr>
          <w:rFonts w:ascii="Calibri" w:eastAsia="Calibri" w:hAnsi="Calibri"/>
          <w:szCs w:val="22"/>
          <w:lang w:eastAsia="en-US"/>
        </w:rPr>
        <w:t>Postupy pri jednotlivých systémoch platieb konečným prijímateľom, odhad a čerpanie výdavkov za program, zodpovednosť a úlohy jednotlivých orgánov podieľajúcich sa na zabezpečovaní hladkého</w:t>
      </w:r>
      <w:r w:rsidRPr="008676F9">
        <w:rPr>
          <w:rFonts w:ascii="Calibri" w:eastAsia="Calibri" w:hAnsi="Calibri"/>
          <w:szCs w:val="22"/>
          <w:lang w:eastAsia="en-US"/>
        </w:rPr>
        <w:lastRenderedPageBreak/>
        <w:t xml:space="preserve"> priebehu finančných tokov a ďalšie otázky finančného riadenia vyplývajúce z príslušnej legislatívy, budú stanovené M</w:t>
      </w:r>
      <w:r w:rsidR="00A33901">
        <w:rPr>
          <w:rFonts w:ascii="Calibri" w:eastAsia="Calibri" w:hAnsi="Calibri"/>
          <w:szCs w:val="22"/>
          <w:lang w:eastAsia="en-US"/>
        </w:rPr>
        <w:t>PRV</w:t>
      </w:r>
      <w:r w:rsidRPr="008676F9">
        <w:rPr>
          <w:rFonts w:ascii="Calibri" w:eastAsia="Calibri" w:hAnsi="Calibri"/>
          <w:szCs w:val="22"/>
          <w:lang w:eastAsia="en-US"/>
        </w:rPr>
        <w:t xml:space="preserve"> SR v Systéme finančného riadenia pre EPFRV, ktorý schvaľuje vláda SR.</w:t>
      </w:r>
    </w:p>
    <w:p w:rsidR="00BC4D3C" w:rsidRPr="008676F9" w:rsidRDefault="00BC4D3C" w:rsidP="008676F9">
      <w:pPr>
        <w:tabs>
          <w:tab w:val="left" w:pos="2302"/>
        </w:tabs>
        <w:spacing w:after="120"/>
        <w:rPr>
          <w:rFonts w:ascii="Calibri" w:eastAsia="Calibri" w:hAnsi="Calibri"/>
          <w:szCs w:val="22"/>
          <w:lang w:eastAsia="en-US"/>
        </w:rPr>
      </w:pP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Orgány podieľajúce sa na finančnom riadení:</w:t>
      </w:r>
    </w:p>
    <w:p w:rsidR="00BC4D3C" w:rsidRDefault="008676F9" w:rsidP="008676F9">
      <w:pPr>
        <w:tabs>
          <w:tab w:val="left" w:pos="2302"/>
        </w:tabs>
        <w:rPr>
          <w:rFonts w:ascii="Calibri" w:hAnsi="Calibri"/>
          <w:szCs w:val="22"/>
          <w:lang w:eastAsia="en-US"/>
        </w:rPr>
      </w:pPr>
      <w:r w:rsidRPr="00A33901">
        <w:rPr>
          <w:rFonts w:ascii="Calibri" w:hAnsi="Calibri"/>
          <w:b/>
          <w:szCs w:val="22"/>
          <w:lang w:eastAsia="en-US"/>
        </w:rPr>
        <w:t>Riadiaci orgán</w:t>
      </w:r>
      <w:r w:rsidRPr="008676F9">
        <w:rPr>
          <w:rFonts w:ascii="Calibri" w:hAnsi="Calibri"/>
          <w:szCs w:val="22"/>
          <w:lang w:eastAsia="en-US"/>
        </w:rPr>
        <w:t xml:space="preserve">: </w:t>
      </w:r>
    </w:p>
    <w:p w:rsidR="008676F9" w:rsidRPr="008676F9" w:rsidRDefault="008676F9" w:rsidP="008676F9">
      <w:pPr>
        <w:tabs>
          <w:tab w:val="left" w:pos="2302"/>
        </w:tabs>
        <w:rPr>
          <w:rFonts w:ascii="Calibri" w:hAnsi="Calibri"/>
          <w:szCs w:val="22"/>
          <w:lang w:eastAsia="en-US"/>
        </w:rPr>
      </w:pPr>
      <w:r w:rsidRPr="008676F9">
        <w:rPr>
          <w:rFonts w:ascii="Calibri" w:hAnsi="Calibri"/>
          <w:i/>
          <w:szCs w:val="22"/>
          <w:lang w:eastAsia="en-US"/>
        </w:rPr>
        <w:t>Ministerstvo pôdohospodárstva a rozvoja vidieka SR</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szCs w:val="22"/>
          <w:lang w:eastAsia="en-US"/>
        </w:rPr>
      </w:pPr>
      <w:r w:rsidRPr="00A33901">
        <w:rPr>
          <w:rFonts w:ascii="Calibri" w:eastAsia="Calibri" w:hAnsi="Calibri"/>
          <w:b/>
          <w:szCs w:val="22"/>
          <w:lang w:eastAsia="en-US"/>
        </w:rPr>
        <w:t>Príslušný orgán na akreditáciu PA</w:t>
      </w:r>
      <w:r w:rsidRPr="008676F9">
        <w:rPr>
          <w:rFonts w:ascii="Calibri" w:eastAsia="Calibri" w:hAnsi="Calibri"/>
          <w:szCs w:val="22"/>
          <w:lang w:eastAsia="en-US"/>
        </w:rPr>
        <w:t xml:space="preserve">: </w:t>
      </w:r>
    </w:p>
    <w:p w:rsidR="008676F9" w:rsidRPr="008676F9" w:rsidRDefault="008676F9" w:rsidP="008676F9">
      <w:pPr>
        <w:tabs>
          <w:tab w:val="left" w:pos="2302"/>
        </w:tabs>
        <w:rPr>
          <w:rFonts w:ascii="Calibri" w:eastAsia="Calibri" w:hAnsi="Calibri"/>
          <w:iCs/>
          <w:szCs w:val="22"/>
          <w:lang w:eastAsia="en-US"/>
        </w:rPr>
      </w:pPr>
      <w:r w:rsidRPr="008676F9">
        <w:rPr>
          <w:rFonts w:ascii="Calibri" w:eastAsia="Calibri" w:hAnsi="Calibri"/>
          <w:i/>
          <w:iCs/>
          <w:szCs w:val="22"/>
          <w:lang w:eastAsia="en-US"/>
        </w:rPr>
        <w:t>Ministerstvo pôdohospodárstva a rozvoja vidieka SR</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szCs w:val="22"/>
          <w:lang w:eastAsia="en-US"/>
        </w:rPr>
      </w:pPr>
      <w:r w:rsidRPr="00A33901">
        <w:rPr>
          <w:rFonts w:ascii="Calibri" w:eastAsia="Calibri" w:hAnsi="Calibri"/>
          <w:b/>
          <w:szCs w:val="22"/>
          <w:lang w:eastAsia="en-US"/>
        </w:rPr>
        <w:t>Platobná agentúra</w:t>
      </w:r>
      <w:r w:rsidRPr="008676F9">
        <w:rPr>
          <w:rFonts w:ascii="Calibri" w:eastAsia="Calibri" w:hAnsi="Calibri"/>
          <w:szCs w:val="22"/>
          <w:lang w:eastAsia="en-US"/>
        </w:rPr>
        <w:t xml:space="preserve">: </w:t>
      </w:r>
    </w:p>
    <w:p w:rsidR="008676F9" w:rsidRPr="008676F9" w:rsidRDefault="008676F9" w:rsidP="008676F9">
      <w:pPr>
        <w:tabs>
          <w:tab w:val="left" w:pos="2302"/>
        </w:tabs>
        <w:rPr>
          <w:rFonts w:ascii="Calibri" w:eastAsia="Calibri" w:hAnsi="Calibri"/>
          <w:iCs/>
          <w:szCs w:val="22"/>
          <w:lang w:eastAsia="en-US"/>
        </w:rPr>
      </w:pPr>
      <w:r w:rsidRPr="008676F9">
        <w:rPr>
          <w:rFonts w:ascii="Calibri" w:eastAsia="Calibri" w:hAnsi="Calibri"/>
          <w:i/>
          <w:iCs/>
          <w:szCs w:val="22"/>
          <w:lang w:eastAsia="en-US"/>
        </w:rPr>
        <w:t>Pôdohospodárska platobná agentúra</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b/>
          <w:szCs w:val="22"/>
          <w:lang w:eastAsia="en-US"/>
        </w:rPr>
      </w:pPr>
      <w:r w:rsidRPr="00A33901">
        <w:rPr>
          <w:rFonts w:ascii="Calibri" w:eastAsia="Calibri" w:hAnsi="Calibri"/>
          <w:b/>
          <w:szCs w:val="22"/>
          <w:lang w:eastAsia="en-US"/>
        </w:rPr>
        <w:t>Certifikačný orgán</w:t>
      </w:r>
      <w:r w:rsidR="00A33901">
        <w:rPr>
          <w:rFonts w:ascii="Calibri" w:eastAsia="Calibri" w:hAnsi="Calibri"/>
          <w:b/>
          <w:szCs w:val="22"/>
          <w:lang w:eastAsia="en-US"/>
        </w:rPr>
        <w:t xml:space="preserve">: </w:t>
      </w:r>
    </w:p>
    <w:p w:rsidR="008676F9" w:rsidRPr="00A33901" w:rsidRDefault="00A33901" w:rsidP="008676F9">
      <w:pPr>
        <w:tabs>
          <w:tab w:val="left" w:pos="2302"/>
        </w:tabs>
        <w:rPr>
          <w:rFonts w:ascii="Calibri" w:hAnsi="Calibri"/>
          <w:b/>
          <w:i/>
          <w:szCs w:val="22"/>
          <w:lang w:eastAsia="en-US"/>
        </w:rPr>
      </w:pPr>
      <w:r w:rsidRPr="00A33901">
        <w:rPr>
          <w:rFonts w:ascii="Calibri" w:eastAsia="Calibri" w:hAnsi="Calibri"/>
          <w:i/>
          <w:szCs w:val="22"/>
          <w:lang w:eastAsia="en-US"/>
        </w:rPr>
        <w:t>súkromný audítorský orgán stanovený podľa článku 9 nariadenia (EÚ) č. 1306/2013, vybraný podľa zákona č. 25/2006 Z.z. o verejnom obstarávaní</w:t>
      </w:r>
      <w:r w:rsidRPr="00A33901">
        <w:rPr>
          <w:rFonts w:ascii="Calibri" w:eastAsia="Calibri" w:hAnsi="Calibri"/>
          <w:b/>
          <w:i/>
          <w:szCs w:val="22"/>
          <w:lang w:eastAsia="en-US"/>
        </w:rPr>
        <w:t>.</w:t>
      </w:r>
    </w:p>
    <w:p w:rsidR="00BC4D3C" w:rsidRDefault="00BC4D3C" w:rsidP="008676F9">
      <w:pPr>
        <w:tabs>
          <w:tab w:val="left" w:pos="2302"/>
        </w:tabs>
        <w:rPr>
          <w:rFonts w:ascii="Calibri" w:hAnsi="Calibri"/>
          <w:b/>
          <w:szCs w:val="22"/>
          <w:lang w:eastAsia="en-US"/>
        </w:rPr>
      </w:pPr>
    </w:p>
    <w:p w:rsidR="008676F9" w:rsidRPr="00A33901" w:rsidRDefault="008676F9" w:rsidP="008676F9">
      <w:pPr>
        <w:tabs>
          <w:tab w:val="left" w:pos="2302"/>
        </w:tabs>
        <w:rPr>
          <w:rFonts w:ascii="Calibri" w:hAnsi="Calibri"/>
          <w:b/>
          <w:szCs w:val="22"/>
          <w:lang w:eastAsia="en-US"/>
        </w:rPr>
      </w:pPr>
      <w:r w:rsidRPr="00A33901">
        <w:rPr>
          <w:rFonts w:ascii="Calibri" w:hAnsi="Calibri"/>
          <w:b/>
          <w:szCs w:val="22"/>
          <w:lang w:eastAsia="en-US"/>
        </w:rPr>
        <w:t>Ministerstvo financií SR</w:t>
      </w: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Kontrola:</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eastAsia="Calibri" w:hAnsi="Calibri"/>
          <w:szCs w:val="22"/>
          <w:lang w:eastAsia="en-US"/>
        </w:rPr>
        <w:t>V zmysle čl. 65 nariadenia (EÚ) č. 1305/2013 členský štát zodpovedá za vytvorenie účinného systému riadenia a kontroly pre program rozvoja vidieka. Podrobné pravidlá pre vykonávanie kontrolných postupov a uplatňovanie sankcií budú stanovené Európskou komisiou vo vykonávacom nariadení Komisie (EÚ) č....../2014, ktorým sa ustanovujú pravidlá pre uplatňovanie nariadenia (EÚ) č. 1306/2013 v oblasti integrovaného administratívneho a kontrolného systému, opatrení rozvoja vidieka a krížového plnenia.</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eastAsia="Calibri" w:hAnsi="Calibri"/>
          <w:szCs w:val="22"/>
          <w:lang w:eastAsia="en-US"/>
        </w:rPr>
        <w:t xml:space="preserve">Na účely stanovenia úloh a povinností jednotlivých orgánov pri výkone kontrol opatrení programu rozvoja vidieka bude </w:t>
      </w:r>
      <w:r w:rsidR="005C7530">
        <w:rPr>
          <w:rFonts w:ascii="Calibri" w:eastAsia="Calibri" w:hAnsi="Calibri"/>
          <w:szCs w:val="22"/>
          <w:lang w:eastAsia="en-US"/>
        </w:rPr>
        <w:t xml:space="preserve">MPRV SR </w:t>
      </w:r>
      <w:r w:rsidRPr="008676F9">
        <w:rPr>
          <w:rFonts w:ascii="Calibri" w:eastAsia="Calibri" w:hAnsi="Calibri"/>
          <w:szCs w:val="22"/>
          <w:lang w:eastAsia="en-US"/>
        </w:rPr>
        <w:t>vypracovaný systém kontroly a auditu podpôr z EPFRV. Tento dokument bude opisovať právny a metodický rámec vykonávania jednotlivých typov kontroly a auditu a komplexne rozdelí kompetencie jednotlivých útvarov a orgánov M</w:t>
      </w:r>
      <w:r w:rsidR="00A33901">
        <w:rPr>
          <w:rFonts w:ascii="Calibri" w:eastAsia="Calibri" w:hAnsi="Calibri"/>
          <w:szCs w:val="22"/>
          <w:lang w:eastAsia="en-US"/>
        </w:rPr>
        <w:t>PRV</w:t>
      </w:r>
      <w:r w:rsidRPr="008676F9">
        <w:rPr>
          <w:rFonts w:ascii="Calibri" w:eastAsia="Calibri" w:hAnsi="Calibri"/>
          <w:szCs w:val="22"/>
          <w:lang w:eastAsia="en-US"/>
        </w:rPr>
        <w:t xml:space="preserve"> SR a P</w:t>
      </w:r>
      <w:r w:rsidR="00A33901">
        <w:rPr>
          <w:rFonts w:ascii="Calibri" w:eastAsia="Calibri" w:hAnsi="Calibri"/>
          <w:szCs w:val="22"/>
          <w:lang w:eastAsia="en-US"/>
        </w:rPr>
        <w:t>PA</w:t>
      </w:r>
      <w:r w:rsidRPr="008676F9">
        <w:rPr>
          <w:rFonts w:ascii="Calibri" w:eastAsia="Calibri" w:hAnsi="Calibri"/>
          <w:szCs w:val="22"/>
          <w:lang w:eastAsia="en-US"/>
        </w:rPr>
        <w:t>, ktoré sa podieľajú na kontrole a audite v rámci rezortu pôdohospodárstva.</w:t>
      </w:r>
    </w:p>
    <w:p w:rsidR="008676F9" w:rsidRDefault="008676F9" w:rsidP="008676F9">
      <w:pPr>
        <w:tabs>
          <w:tab w:val="left" w:pos="2302"/>
        </w:tabs>
        <w:rPr>
          <w:rFonts w:ascii="Calibri" w:eastAsia="Calibri" w:hAnsi="Calibri"/>
          <w:szCs w:val="22"/>
          <w:lang w:eastAsia="en-US"/>
        </w:rPr>
      </w:pPr>
      <w:r w:rsidRPr="008676F9">
        <w:rPr>
          <w:rFonts w:ascii="Calibri" w:eastAsia="Calibri" w:hAnsi="Calibri"/>
          <w:szCs w:val="22"/>
          <w:lang w:eastAsia="en-US"/>
        </w:rPr>
        <w:t>Z hľadiska vnútroštátnej legislatívy budú uplatnené pravidlá finančnej kontroly príslušnými útvarmi v zmysle zákona č. 502/2001 Z. z. o finančnej kontrole a vnútornom audite. Ministerstvo financií SR ako príslušný orgán štátnej správy pre finančnú kontrolu a vnútorný audit metodicky usmerňuje a koordinuje výkon finančnej kontroly vo verejnej správe, vrátane kontroly prostriedkov fondov EÚ poskytnutých Slovensku. Vzhľadom k tomu, že je nutné zamedziť prekrývaniu spolufinancovania príslušných aktivít z viacerých zdrojov EÚ resp. príslušnej členskej krajiny, je potrebné stanoviť účinný kontrolný systém krížovej kontroly prekrývania spolufinancovania. Riadiaci orgán Programu rozvoja vidieka 2014 – 2020 delegoval v zmysle čl. 66(2) nariadenia (EÚ) 1305/2013 túto povinnosť na P</w:t>
      </w:r>
      <w:r w:rsidR="00A33901">
        <w:rPr>
          <w:rFonts w:ascii="Calibri" w:eastAsia="Calibri" w:hAnsi="Calibri"/>
          <w:szCs w:val="22"/>
          <w:lang w:eastAsia="en-US"/>
        </w:rPr>
        <w:t>PA</w:t>
      </w:r>
      <w:r w:rsidRPr="008676F9">
        <w:rPr>
          <w:rFonts w:ascii="Calibri" w:eastAsia="Calibri" w:hAnsi="Calibri"/>
          <w:szCs w:val="22"/>
          <w:lang w:eastAsia="en-US"/>
        </w:rPr>
        <w:t>. PPA za týmto účelom bude postupovať podľa účinného kontrolného softvérového systému, ktorý zamedzí prekrývaniu spolufinancovania z viacerých zdrojov.</w:t>
      </w:r>
    </w:p>
    <w:p w:rsidR="00860DD7" w:rsidRPr="008676F9" w:rsidRDefault="00860DD7" w:rsidP="008676F9">
      <w:pPr>
        <w:tabs>
          <w:tab w:val="left" w:pos="2302"/>
        </w:tabs>
        <w:rPr>
          <w:rFonts w:ascii="Calibri" w:hAnsi="Calibri"/>
          <w:b/>
          <w:szCs w:val="22"/>
          <w:lang w:eastAsia="en-US"/>
        </w:rPr>
      </w:pPr>
    </w:p>
    <w:p w:rsidR="005C7530" w:rsidRPr="00BB33FC" w:rsidRDefault="005C7530" w:rsidP="005C7530">
      <w:pPr>
        <w:pStyle w:val="Podpodpod"/>
      </w:pPr>
      <w:bookmarkStart w:id="164" w:name="_Toc384111090"/>
      <w:bookmarkStart w:id="165" w:name="_Toc387041358"/>
      <w:r w:rsidRPr="00BB33FC">
        <w:t xml:space="preserve">15.1.2.2. </w:t>
      </w:r>
      <w:bookmarkEnd w:id="164"/>
      <w:r>
        <w:t>Zhromažďovanie, evidencia a hlásenie nezrovnalostí</w:t>
      </w:r>
      <w:bookmarkEnd w:id="165"/>
    </w:p>
    <w:p w:rsidR="005C7530" w:rsidRPr="008676F9" w:rsidRDefault="005C7530" w:rsidP="005C7530">
      <w:pPr>
        <w:tabs>
          <w:tab w:val="left" w:pos="2302"/>
        </w:tabs>
        <w:spacing w:after="120"/>
        <w:rPr>
          <w:rFonts w:ascii="Calibri" w:eastAsia="Calibri" w:hAnsi="Calibri"/>
          <w:szCs w:val="22"/>
          <w:lang w:eastAsia="en-US"/>
        </w:rPr>
      </w:pPr>
      <w:r w:rsidRPr="008676F9">
        <w:rPr>
          <w:rFonts w:ascii="Calibri" w:eastAsia="Calibri" w:hAnsi="Calibri"/>
          <w:szCs w:val="22"/>
          <w:lang w:eastAsia="en-US"/>
        </w:rPr>
        <w:t xml:space="preserve">V rámci SR bol zriadený Centrálny kontaktný útvar </w:t>
      </w:r>
      <w:r>
        <w:rPr>
          <w:rFonts w:ascii="Calibri" w:eastAsia="Calibri" w:hAnsi="Calibri"/>
          <w:szCs w:val="22"/>
          <w:lang w:eastAsia="en-US"/>
        </w:rPr>
        <w:t xml:space="preserve">pre </w:t>
      </w:r>
      <w:r w:rsidRPr="008676F9">
        <w:rPr>
          <w:rFonts w:ascii="Calibri" w:eastAsia="Calibri" w:hAnsi="Calibri"/>
          <w:szCs w:val="22"/>
          <w:lang w:eastAsia="en-US"/>
        </w:rPr>
        <w:t xml:space="preserve">OLAF, ktorý plní úlohy ako </w:t>
      </w:r>
      <w:r>
        <w:rPr>
          <w:rFonts w:ascii="Calibri" w:eastAsia="Calibri" w:hAnsi="Calibri"/>
          <w:szCs w:val="22"/>
          <w:lang w:eastAsia="en-US"/>
        </w:rPr>
        <w:t>k</w:t>
      </w:r>
      <w:r w:rsidRPr="008676F9">
        <w:rPr>
          <w:rFonts w:ascii="Calibri" w:eastAsia="Calibri" w:hAnsi="Calibri"/>
          <w:szCs w:val="22"/>
          <w:lang w:eastAsia="en-US"/>
        </w:rPr>
        <w:t xml:space="preserve">oordinačný úrad pre boj proti podvodom v SR (zriadený uznesením vlády SR č. 1133 z 28. novembra 2001). Centrálny kontaktný útvar </w:t>
      </w:r>
      <w:r>
        <w:rPr>
          <w:rFonts w:ascii="Calibri" w:eastAsia="Calibri" w:hAnsi="Calibri"/>
          <w:szCs w:val="22"/>
          <w:lang w:eastAsia="en-US"/>
        </w:rPr>
        <w:t xml:space="preserve">pre </w:t>
      </w:r>
      <w:r w:rsidRPr="008676F9">
        <w:rPr>
          <w:rFonts w:ascii="Calibri" w:eastAsia="Calibri" w:hAnsi="Calibri"/>
          <w:szCs w:val="22"/>
          <w:lang w:eastAsia="en-US"/>
        </w:rPr>
        <w:t xml:space="preserve">OLAF je kontaktným bodom siete </w:t>
      </w:r>
      <w:r>
        <w:rPr>
          <w:rFonts w:ascii="Calibri" w:eastAsia="Calibri" w:hAnsi="Calibri"/>
          <w:szCs w:val="22"/>
          <w:lang w:eastAsia="en-US"/>
        </w:rPr>
        <w:t>AFCOS</w:t>
      </w:r>
      <w:r w:rsidRPr="008676F9">
        <w:rPr>
          <w:rFonts w:ascii="Calibri" w:eastAsia="Calibri" w:hAnsi="Calibri"/>
          <w:szCs w:val="22"/>
          <w:lang w:eastAsia="en-US"/>
        </w:rPr>
        <w:t xml:space="preserve"> </w:t>
      </w:r>
      <w:r>
        <w:rPr>
          <w:rFonts w:ascii="Calibri" w:eastAsia="Calibri" w:hAnsi="Calibri"/>
          <w:szCs w:val="22"/>
          <w:lang w:eastAsia="en-US"/>
        </w:rPr>
        <w:t xml:space="preserve">v SR, zabezpečuje spoluprácu a výmenu informácií s úradom OLAF </w:t>
      </w:r>
      <w:r w:rsidRPr="008676F9">
        <w:rPr>
          <w:rFonts w:ascii="Calibri" w:eastAsia="Calibri" w:hAnsi="Calibri"/>
          <w:szCs w:val="22"/>
          <w:lang w:eastAsia="en-US"/>
        </w:rPr>
        <w:t xml:space="preserve"> a zodpovedá za </w:t>
      </w:r>
      <w:r>
        <w:rPr>
          <w:rFonts w:ascii="Calibri" w:eastAsia="Calibri" w:hAnsi="Calibri"/>
          <w:szCs w:val="22"/>
          <w:lang w:eastAsia="en-US"/>
        </w:rPr>
        <w:t xml:space="preserve">zhromažďovanie a evidenciu správ o nezrovnalostiach za všetky fondy EÚ uplatňované v SR. Následne zasiela prostredníctvom AFIS úradu OLAF hlásenia </w:t>
      </w:r>
      <w:r w:rsidRPr="008676F9">
        <w:rPr>
          <w:rFonts w:ascii="Calibri" w:eastAsia="Calibri" w:hAnsi="Calibri"/>
          <w:szCs w:val="22"/>
          <w:lang w:eastAsia="en-US"/>
        </w:rPr>
        <w:t>o</w:t>
      </w:r>
      <w:r>
        <w:rPr>
          <w:rFonts w:ascii="Calibri" w:eastAsia="Calibri" w:hAnsi="Calibri"/>
          <w:szCs w:val="22"/>
          <w:lang w:eastAsia="en-US"/>
        </w:rPr>
        <w:t> </w:t>
      </w:r>
      <w:r w:rsidRPr="008676F9">
        <w:rPr>
          <w:rFonts w:ascii="Calibri" w:eastAsia="Calibri" w:hAnsi="Calibri"/>
          <w:szCs w:val="22"/>
          <w:lang w:eastAsia="en-US"/>
        </w:rPr>
        <w:t>nezrovnalostiach</w:t>
      </w:r>
      <w:r>
        <w:rPr>
          <w:rFonts w:ascii="Calibri" w:eastAsia="Calibri" w:hAnsi="Calibri"/>
          <w:szCs w:val="22"/>
          <w:lang w:eastAsia="en-US"/>
        </w:rPr>
        <w:t>, ktoré v zmysle relevantných nariadení spadajú pod nahlasovaciu povinnosť, a to najneskôr do 2 mesiacov po skončení každého štvrťroka.</w:t>
      </w:r>
      <w:r w:rsidRPr="008676F9">
        <w:rPr>
          <w:rFonts w:ascii="Calibri" w:eastAsia="Calibri" w:hAnsi="Calibri"/>
          <w:szCs w:val="22"/>
          <w:lang w:eastAsia="en-US"/>
        </w:rPr>
        <w:t xml:space="preserve"> </w:t>
      </w:r>
    </w:p>
    <w:p w:rsidR="00D95CA5" w:rsidRDefault="00D95CA5" w:rsidP="005C7530">
      <w:pPr>
        <w:tabs>
          <w:tab w:val="left" w:pos="2302"/>
        </w:tabs>
        <w:rPr>
          <w:rFonts w:ascii="Calibri" w:eastAsia="Calibri" w:hAnsi="Calibri"/>
          <w:szCs w:val="22"/>
          <w:lang w:eastAsia="en-US"/>
        </w:rPr>
      </w:pPr>
    </w:p>
    <w:p w:rsidR="00D95CA5" w:rsidRDefault="00D95CA5" w:rsidP="005C7530">
      <w:pPr>
        <w:tabs>
          <w:tab w:val="left" w:pos="2302"/>
        </w:tabs>
        <w:rPr>
          <w:rFonts w:ascii="Calibri" w:eastAsia="Calibri" w:hAnsi="Calibri"/>
          <w:szCs w:val="22"/>
          <w:lang w:eastAsia="en-US"/>
        </w:rPr>
      </w:pPr>
    </w:p>
    <w:p w:rsidR="005C7530" w:rsidRPr="008676F9" w:rsidRDefault="005C7530" w:rsidP="005C7530">
      <w:pPr>
        <w:tabs>
          <w:tab w:val="left" w:pos="2302"/>
        </w:tabs>
        <w:rPr>
          <w:rFonts w:ascii="Calibri" w:eastAsia="Calibri" w:hAnsi="Calibri"/>
          <w:szCs w:val="22"/>
          <w:lang w:eastAsia="en-US"/>
        </w:rPr>
      </w:pPr>
      <w:r w:rsidRPr="008676F9">
        <w:rPr>
          <w:rFonts w:ascii="Calibri" w:eastAsia="Calibri" w:hAnsi="Calibri"/>
          <w:szCs w:val="22"/>
          <w:lang w:eastAsia="en-US"/>
        </w:rPr>
        <w:t>Určeným orgánom zodpovedným za hlásenia nezrovnalostí z EPZF a EPFRV podľa nariadenia (EÚ) č. 1306/2013 je P</w:t>
      </w:r>
      <w:r>
        <w:rPr>
          <w:rFonts w:ascii="Calibri" w:eastAsia="Calibri" w:hAnsi="Calibri"/>
          <w:szCs w:val="22"/>
          <w:lang w:eastAsia="en-US"/>
        </w:rPr>
        <w:t>PA</w:t>
      </w:r>
      <w:r w:rsidRPr="008676F9">
        <w:rPr>
          <w:rFonts w:ascii="Calibri" w:eastAsia="Calibri" w:hAnsi="Calibri"/>
          <w:szCs w:val="22"/>
          <w:lang w:eastAsia="en-US"/>
        </w:rPr>
        <w:t>, ktorá štvrťročne zasiela hlásenia o nezrovnalostiach Centráln</w:t>
      </w:r>
      <w:r>
        <w:rPr>
          <w:rFonts w:ascii="Calibri" w:eastAsia="Calibri" w:hAnsi="Calibri"/>
          <w:szCs w:val="22"/>
          <w:lang w:eastAsia="en-US"/>
        </w:rPr>
        <w:t>emu</w:t>
      </w:r>
      <w:r w:rsidRPr="008676F9">
        <w:rPr>
          <w:rFonts w:ascii="Calibri" w:eastAsia="Calibri" w:hAnsi="Calibri"/>
          <w:szCs w:val="22"/>
          <w:lang w:eastAsia="en-US"/>
        </w:rPr>
        <w:t xml:space="preserve"> kontaktn</w:t>
      </w:r>
      <w:r>
        <w:rPr>
          <w:rFonts w:ascii="Calibri" w:eastAsia="Calibri" w:hAnsi="Calibri"/>
          <w:szCs w:val="22"/>
          <w:lang w:eastAsia="en-US"/>
        </w:rPr>
        <w:t>ému</w:t>
      </w:r>
      <w:r w:rsidRPr="008676F9">
        <w:rPr>
          <w:rFonts w:ascii="Calibri" w:eastAsia="Calibri" w:hAnsi="Calibri"/>
          <w:szCs w:val="22"/>
          <w:lang w:eastAsia="en-US"/>
        </w:rPr>
        <w:t xml:space="preserve"> útvar</w:t>
      </w:r>
      <w:r>
        <w:rPr>
          <w:rFonts w:ascii="Calibri" w:eastAsia="Calibri" w:hAnsi="Calibri"/>
          <w:szCs w:val="22"/>
          <w:lang w:eastAsia="en-US"/>
        </w:rPr>
        <w:t>u pre</w:t>
      </w:r>
      <w:r w:rsidRPr="008676F9">
        <w:rPr>
          <w:rFonts w:ascii="Calibri" w:eastAsia="Calibri" w:hAnsi="Calibri"/>
          <w:szCs w:val="22"/>
          <w:lang w:eastAsia="en-US"/>
        </w:rPr>
        <w:t xml:space="preserve"> OLAF. P</w:t>
      </w:r>
      <w:r>
        <w:rPr>
          <w:rFonts w:ascii="Calibri" w:eastAsia="Calibri" w:hAnsi="Calibri"/>
          <w:szCs w:val="22"/>
          <w:lang w:eastAsia="en-US"/>
        </w:rPr>
        <w:t>PA</w:t>
      </w:r>
      <w:r w:rsidRPr="008676F9">
        <w:rPr>
          <w:rFonts w:ascii="Calibri" w:eastAsia="Calibri" w:hAnsi="Calibri"/>
          <w:szCs w:val="22"/>
          <w:lang w:eastAsia="en-US"/>
        </w:rPr>
        <w:t xml:space="preserve"> vykonáva zisťovanie, klasifikáciu a vymáhanie nezrovnalostí vzniknutých neoprávnenými výdavkami z fondov EPZF a EPFRV. Vymáhanie zabezpečuje v správnom alebo v súdnom konaní. Uznesením vlády SR č. 547 z 27. júna 2007 bola prijatá „Národná stratégia ochrany finančných záujmov ES v SR“</w:t>
      </w:r>
      <w:r>
        <w:rPr>
          <w:rFonts w:ascii="Calibri" w:eastAsia="Calibri" w:hAnsi="Calibri"/>
          <w:szCs w:val="22"/>
          <w:lang w:eastAsia="en-US"/>
        </w:rPr>
        <w:t>, ktorá bola aktualizovaná v roku 2012</w:t>
      </w:r>
      <w:r w:rsidRPr="008676F9">
        <w:rPr>
          <w:rFonts w:ascii="Calibri" w:eastAsia="Calibri" w:hAnsi="Calibri"/>
          <w:szCs w:val="22"/>
          <w:lang w:eastAsia="en-US"/>
        </w:rPr>
        <w:t>. Za účelom realizácie a koordinácie opatrení prijatých národnou stratégiou bol uznesením vlády SR zriadený Riadiaci výbor pre ochranu finančných záujmov ES v SR. Výbor pracuje prostredníctvom stálych pracovných skupín, jedna je zriadená pre nezrovnalosti, kde má zastúpenie MPRV SR aj PPA.</w:t>
      </w:r>
    </w:p>
    <w:p w:rsidR="008676F9" w:rsidRDefault="008676F9" w:rsidP="00F14F63">
      <w:pPr>
        <w:tabs>
          <w:tab w:val="left" w:pos="2302"/>
        </w:tabs>
        <w:rPr>
          <w:rFonts w:ascii="Calibri" w:eastAsia="Calibri" w:hAnsi="Calibri"/>
          <w:szCs w:val="22"/>
          <w:lang w:eastAsia="en-US"/>
        </w:rPr>
      </w:pPr>
    </w:p>
    <w:p w:rsidR="00D95CA5" w:rsidRPr="008676F9" w:rsidRDefault="00D95CA5" w:rsidP="00F14F63">
      <w:pPr>
        <w:tabs>
          <w:tab w:val="left" w:pos="2302"/>
        </w:tabs>
        <w:rPr>
          <w:rFonts w:ascii="Calibri" w:eastAsia="Calibri" w:hAnsi="Calibri"/>
          <w:szCs w:val="22"/>
          <w:lang w:eastAsia="en-US"/>
        </w:rPr>
      </w:pPr>
    </w:p>
    <w:p w:rsidR="008676F9" w:rsidRPr="008676F9" w:rsidRDefault="008676F9" w:rsidP="00AA30CA">
      <w:pPr>
        <w:pStyle w:val="Pod"/>
        <w:rPr>
          <w:rFonts w:eastAsia="Calibri"/>
          <w:lang w:eastAsia="en-US"/>
        </w:rPr>
      </w:pPr>
      <w:bookmarkStart w:id="166" w:name="_Toc384111091"/>
      <w:bookmarkStart w:id="167" w:name="_Toc387041359"/>
      <w:r w:rsidRPr="008676F9">
        <w:rPr>
          <w:rFonts w:eastAsia="Calibri"/>
          <w:lang w:eastAsia="en-US"/>
        </w:rPr>
        <w:t>15.2 Predpokladané zloženie monitorovacieho výboru</w:t>
      </w:r>
      <w:bookmarkEnd w:id="166"/>
      <w:bookmarkEnd w:id="167"/>
    </w:p>
    <w:p w:rsidR="00D95CA5" w:rsidRDefault="00D95CA5" w:rsidP="00F14F63">
      <w:pPr>
        <w:ind w:right="72"/>
        <w:rPr>
          <w:rFonts w:ascii="Calibri" w:eastAsia="Calibri" w:hAnsi="Calibri"/>
          <w:b/>
          <w:szCs w:val="22"/>
          <w:lang w:eastAsia="en-US"/>
        </w:rPr>
      </w:pPr>
    </w:p>
    <w:p w:rsidR="008676F9" w:rsidRPr="008676F9" w:rsidRDefault="008676F9" w:rsidP="00F14F63">
      <w:pPr>
        <w:ind w:right="72"/>
        <w:rPr>
          <w:rFonts w:ascii="Calibri" w:eastAsia="Calibri" w:hAnsi="Calibri"/>
          <w:b/>
          <w:szCs w:val="22"/>
          <w:lang w:eastAsia="en-US"/>
        </w:rPr>
      </w:pPr>
      <w:r w:rsidRPr="008676F9">
        <w:rPr>
          <w:rFonts w:ascii="Calibri" w:eastAsia="Calibri" w:hAnsi="Calibri"/>
          <w:b/>
          <w:szCs w:val="22"/>
          <w:lang w:eastAsia="en-US"/>
        </w:rPr>
        <w:t>Monitorovací výbor</w:t>
      </w:r>
    </w:p>
    <w:p w:rsidR="008676F9" w:rsidRPr="008676F9" w:rsidRDefault="008676F9" w:rsidP="00F14F63">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Riadiaci orgán a monitorovací výbor monitorujú kvalitu vykonávania programu. Riadiaci orgán a monitorovací výbor monitorujú program rozvoja vidieka prostredníctvom finančných, výstupných a cieľových ukazovateľov. Na účely vykonávania svojich povinností monitorovací výbor vypracuje v spolupráci s riadiacim orgánom svoj rokovací poriadok. Štatút bude schválený na prvom zasadnutí výboru.</w:t>
      </w:r>
    </w:p>
    <w:p w:rsidR="008676F9" w:rsidRPr="008676F9" w:rsidRDefault="008676F9" w:rsidP="00F14F63">
      <w:pPr>
        <w:ind w:right="72"/>
        <w:rPr>
          <w:rFonts w:ascii="Calibri" w:eastAsia="Calibri" w:hAnsi="Calibri" w:cs="TimesNewRoman,BoldItalic"/>
          <w:b/>
          <w:bCs/>
          <w:iCs/>
          <w:szCs w:val="22"/>
          <w:lang w:eastAsia="en-US"/>
        </w:rPr>
      </w:pPr>
    </w:p>
    <w:p w:rsidR="008676F9" w:rsidRPr="008676F9" w:rsidRDefault="008676F9" w:rsidP="00F14F63">
      <w:pPr>
        <w:ind w:right="72"/>
        <w:rPr>
          <w:rFonts w:ascii="Calibri" w:eastAsia="Calibri" w:hAnsi="Calibri"/>
          <w:b/>
          <w:szCs w:val="22"/>
          <w:lang w:eastAsia="en-US"/>
        </w:rPr>
      </w:pPr>
      <w:r w:rsidRPr="008676F9">
        <w:rPr>
          <w:rFonts w:ascii="Calibri" w:eastAsia="Calibri" w:hAnsi="Calibri" w:cs="TimesNewRoman,BoldItalic"/>
          <w:b/>
          <w:bCs/>
          <w:iCs/>
          <w:szCs w:val="22"/>
          <w:lang w:eastAsia="en-US"/>
        </w:rPr>
        <w:t>Zloženie monitorovacieho výboru</w:t>
      </w:r>
    </w:p>
    <w:p w:rsidR="008676F9" w:rsidRPr="008676F9" w:rsidRDefault="008676F9" w:rsidP="00F14F63">
      <w:pPr>
        <w:rPr>
          <w:rFonts w:ascii="Calibri" w:eastAsia="Calibri" w:hAnsi="Calibri" w:cs="TimesNewRoman"/>
          <w:szCs w:val="22"/>
          <w:lang w:eastAsia="en-US"/>
        </w:rPr>
      </w:pPr>
      <w:r w:rsidRPr="008676F9">
        <w:rPr>
          <w:rFonts w:ascii="Calibri" w:eastAsia="Calibri" w:hAnsi="Calibri" w:cs="TimesNewRoman"/>
          <w:szCs w:val="22"/>
          <w:lang w:eastAsia="en-US"/>
        </w:rPr>
        <w:t xml:space="preserve">Predsedom monitorovacieho výboru je zástupca riadiaceho orgánu. V monitorovacom výbore budú zastúpení partneri v súlade s princípmi partnerstva. Členmi budú zástupcovia štátnej správy, samosprávy, hospodárski a sociálni partneri, mimovládne organizácie vrátane environmentálnych organizácií a subjekty zodpovedné za podporu sociálneho začleňovania, rodovej rovnosti a nediskriminácie. V zložení monitorovacieho výboru bude podporená rovnosť mužov a žien. Zástupcovia Komisie sa môžu na vlastný podnet zúčastňovať na práci monitorovacieho výboru ako poradcovia. </w:t>
      </w:r>
    </w:p>
    <w:p w:rsidR="008676F9" w:rsidRPr="008676F9" w:rsidRDefault="008676F9" w:rsidP="008676F9">
      <w:pPr>
        <w:rPr>
          <w:rFonts w:ascii="Calibri" w:eastAsia="Calibri" w:hAnsi="Calibri" w:cs="TimesNewRoman"/>
          <w:szCs w:val="22"/>
          <w:lang w:eastAsia="en-US"/>
        </w:rPr>
      </w:pPr>
    </w:p>
    <w:p w:rsidR="008676F9" w:rsidRPr="008676F9" w:rsidRDefault="008676F9" w:rsidP="008676F9">
      <w:pPr>
        <w:autoSpaceDE w:val="0"/>
        <w:autoSpaceDN w:val="0"/>
        <w:adjustRightInd w:val="0"/>
        <w:rPr>
          <w:rFonts w:ascii="Calibri" w:eastAsia="Calibri" w:hAnsi="Calibri" w:cs="TimesNewRoman,BoldItalic"/>
          <w:b/>
          <w:bCs/>
          <w:iCs/>
          <w:szCs w:val="22"/>
          <w:lang w:eastAsia="en-US"/>
        </w:rPr>
      </w:pPr>
      <w:r w:rsidRPr="008676F9">
        <w:rPr>
          <w:rFonts w:ascii="Calibri" w:eastAsia="Calibri" w:hAnsi="Calibri" w:cs="TimesNewRoman,BoldItalic"/>
          <w:b/>
          <w:bCs/>
          <w:iCs/>
          <w:szCs w:val="22"/>
          <w:lang w:eastAsia="en-US"/>
        </w:rPr>
        <w:t>Sekretariát monitorovacieho výboru</w:t>
      </w:r>
    </w:p>
    <w:p w:rsidR="008676F9" w:rsidRPr="008676F9" w:rsidRDefault="008676F9" w:rsidP="00F14F63">
      <w:pPr>
        <w:autoSpaceDE w:val="0"/>
        <w:autoSpaceDN w:val="0"/>
        <w:adjustRightInd w:val="0"/>
        <w:rPr>
          <w:rFonts w:ascii="Calibri" w:eastAsia="Calibri" w:hAnsi="Calibri" w:cs="TimesNewRoman"/>
          <w:szCs w:val="22"/>
          <w:lang w:eastAsia="en-US"/>
        </w:rPr>
      </w:pPr>
      <w:r w:rsidRPr="008676F9">
        <w:rPr>
          <w:rFonts w:ascii="Calibri" w:eastAsia="Calibri" w:hAnsi="Calibri" w:cs="TimesNewRoman"/>
          <w:szCs w:val="22"/>
          <w:lang w:eastAsia="en-US"/>
        </w:rPr>
        <w:t>Sekretariátom monitorovacieho výboru bude sekcia rozvoja vidieka MPRV SR, ktorá bude zodpovedná za prípravu dokumentácie týkajúcej sa monitorovania, správ, agendy a zápisov zo zasadnutí.</w:t>
      </w:r>
    </w:p>
    <w:p w:rsidR="008676F9" w:rsidRPr="008676F9" w:rsidRDefault="008676F9" w:rsidP="00F14F63">
      <w:pPr>
        <w:autoSpaceDE w:val="0"/>
        <w:autoSpaceDN w:val="0"/>
        <w:adjustRightInd w:val="0"/>
        <w:rPr>
          <w:rFonts w:ascii="Calibri" w:eastAsia="Calibri" w:hAnsi="Calibri" w:cs="TimesNewRoman"/>
          <w:szCs w:val="22"/>
          <w:lang w:eastAsia="en-US"/>
        </w:rPr>
      </w:pPr>
      <w:r w:rsidRPr="008676F9">
        <w:rPr>
          <w:rFonts w:ascii="Calibri" w:eastAsia="Calibri" w:hAnsi="Calibri" w:cs="TimesNewRoman"/>
          <w:szCs w:val="22"/>
          <w:lang w:eastAsia="en-US"/>
        </w:rPr>
        <w:t>Podrobnosti o úlohách a povinnostiach pre zabezpečenie  administratívy programu budú uvedené v rokovacom poriadku, ktorý sa schváli na prvom zasadnutí monitorovacieho výboru. Hlavné povinnosti sekretariátu budú zahŕňať:</w:t>
      </w:r>
    </w:p>
    <w:p w:rsidR="008676F9" w:rsidRPr="008676F9" w:rsidRDefault="008676F9" w:rsidP="00CE203B">
      <w:pPr>
        <w:numPr>
          <w:ilvl w:val="0"/>
          <w:numId w:val="292"/>
        </w:numPr>
        <w:tabs>
          <w:tab w:val="num" w:pos="360"/>
        </w:tabs>
        <w:autoSpaceDE w:val="0"/>
        <w:autoSpaceDN w:val="0"/>
        <w:adjustRightInd w:val="0"/>
        <w:ind w:hanging="720"/>
        <w:rPr>
          <w:rFonts w:ascii="Calibri" w:eastAsia="Calibri" w:hAnsi="Calibri" w:cs="TimesNewRoman"/>
          <w:szCs w:val="22"/>
          <w:lang w:eastAsia="en-US"/>
        </w:rPr>
      </w:pPr>
      <w:r w:rsidRPr="008676F9">
        <w:rPr>
          <w:rFonts w:ascii="Calibri" w:eastAsia="Calibri" w:hAnsi="Calibri" w:cs="TimesNewRoman"/>
          <w:szCs w:val="22"/>
          <w:lang w:eastAsia="en-US"/>
        </w:rPr>
        <w:t>vypracovanie návrhu agendy pre zasadnutie monitorovacieho výboru;</w:t>
      </w:r>
    </w:p>
    <w:p w:rsidR="008676F9" w:rsidRPr="008676F9" w:rsidRDefault="008676F9" w:rsidP="00CE203B">
      <w:pPr>
        <w:numPr>
          <w:ilvl w:val="0"/>
          <w:numId w:val="292"/>
        </w:numPr>
        <w:tabs>
          <w:tab w:val="num" w:pos="360"/>
        </w:tabs>
        <w:autoSpaceDE w:val="0"/>
        <w:autoSpaceDN w:val="0"/>
        <w:adjustRightInd w:val="0"/>
        <w:ind w:hanging="720"/>
        <w:rPr>
          <w:rFonts w:ascii="Calibri" w:eastAsia="Calibri" w:hAnsi="Calibri" w:cs="TimesNewRoman"/>
          <w:szCs w:val="22"/>
          <w:lang w:eastAsia="en-US"/>
        </w:rPr>
      </w:pPr>
      <w:r w:rsidRPr="008676F9">
        <w:rPr>
          <w:rFonts w:ascii="Calibri" w:eastAsia="Calibri" w:hAnsi="Calibri" w:cs="TimesNewRoman"/>
          <w:szCs w:val="22"/>
          <w:lang w:eastAsia="en-US"/>
        </w:rPr>
        <w:t>príprava a rozosielanie pozvánok, programov rokovaní a dokumentov;</w:t>
      </w:r>
    </w:p>
    <w:p w:rsidR="008676F9" w:rsidRPr="008676F9" w:rsidRDefault="008676F9" w:rsidP="00CE203B">
      <w:pPr>
        <w:numPr>
          <w:ilvl w:val="0"/>
          <w:numId w:val="292"/>
        </w:numPr>
        <w:tabs>
          <w:tab w:val="num" w:pos="360"/>
        </w:tabs>
        <w:ind w:hanging="720"/>
        <w:rPr>
          <w:rFonts w:ascii="Calibri" w:eastAsia="Calibri" w:hAnsi="Calibri"/>
          <w:szCs w:val="22"/>
          <w:lang w:eastAsia="en-US"/>
        </w:rPr>
      </w:pPr>
      <w:r w:rsidRPr="008676F9">
        <w:rPr>
          <w:rFonts w:ascii="Calibri" w:eastAsia="Calibri" w:hAnsi="Calibri" w:cs="TimesNewRoman"/>
          <w:szCs w:val="22"/>
          <w:lang w:eastAsia="en-US"/>
        </w:rPr>
        <w:t>písanie zápisníc zo zasadnutí.</w:t>
      </w:r>
    </w:p>
    <w:p w:rsidR="008676F9" w:rsidRPr="008676F9" w:rsidRDefault="008676F9" w:rsidP="00F14F63">
      <w:pPr>
        <w:tabs>
          <w:tab w:val="num" w:pos="360"/>
        </w:tabs>
        <w:ind w:hanging="720"/>
        <w:rPr>
          <w:rFonts w:ascii="Calibri" w:eastAsia="Calibri" w:hAnsi="Calibri"/>
          <w:szCs w:val="22"/>
          <w:lang w:eastAsia="en-US"/>
        </w:rPr>
      </w:pPr>
    </w:p>
    <w:p w:rsidR="008676F9" w:rsidRPr="008676F9" w:rsidRDefault="008676F9" w:rsidP="00F14F63">
      <w:pPr>
        <w:ind w:right="72"/>
        <w:rPr>
          <w:rFonts w:ascii="Calibri" w:eastAsia="Calibri" w:hAnsi="Calibri"/>
          <w:szCs w:val="22"/>
          <w:lang w:eastAsia="en-US"/>
        </w:rPr>
      </w:pPr>
      <w:r w:rsidRPr="008676F9">
        <w:rPr>
          <w:rFonts w:ascii="Calibri" w:eastAsia="Calibri" w:hAnsi="Calibri"/>
          <w:b/>
          <w:szCs w:val="22"/>
          <w:lang w:eastAsia="en-US"/>
        </w:rPr>
        <w:t xml:space="preserve">Funkcie monitorovacieho výboru </w:t>
      </w:r>
      <w:r w:rsidRPr="008676F9">
        <w:rPr>
          <w:rFonts w:ascii="Calibri" w:eastAsia="Calibri" w:hAnsi="Calibri"/>
          <w:szCs w:val="22"/>
          <w:lang w:eastAsia="en-US"/>
        </w:rPr>
        <w:t>(</w:t>
      </w:r>
      <w:r w:rsidRPr="008676F9">
        <w:rPr>
          <w:rFonts w:ascii="Calibri" w:eastAsia="Calibri" w:hAnsi="Calibri"/>
          <w:i/>
          <w:szCs w:val="22"/>
          <w:lang w:eastAsia="en-US"/>
        </w:rPr>
        <w:t>článok 49 nariadenia (EÚ) č. 1303/2013</w:t>
      </w:r>
      <w:r w:rsidRPr="008676F9">
        <w:rPr>
          <w:rFonts w:ascii="Calibri" w:eastAsia="Calibri" w:hAnsi="Calibri"/>
          <w:szCs w:val="22"/>
          <w:lang w:eastAsia="en-US"/>
        </w:rPr>
        <w:t>)</w:t>
      </w:r>
    </w:p>
    <w:p w:rsidR="008676F9" w:rsidRPr="008676F9" w:rsidRDefault="008676F9" w:rsidP="00CE203B">
      <w:pPr>
        <w:numPr>
          <w:ilvl w:val="0"/>
          <w:numId w:val="293"/>
        </w:numPr>
        <w:tabs>
          <w:tab w:val="num" w:pos="360"/>
        </w:tabs>
        <w:autoSpaceDE w:val="0"/>
        <w:autoSpaceDN w:val="0"/>
        <w:adjustRightInd w:val="0"/>
        <w:spacing w:after="120"/>
        <w:ind w:left="360"/>
        <w:rPr>
          <w:rFonts w:ascii="Calibri" w:eastAsia="Calibri" w:hAnsi="Calibri"/>
          <w:szCs w:val="22"/>
          <w:lang w:eastAsia="en-US"/>
        </w:rPr>
      </w:pPr>
      <w:r w:rsidRPr="008676F9">
        <w:rPr>
          <w:rFonts w:ascii="Calibri" w:eastAsia="Calibri" w:hAnsi="Calibri"/>
          <w:szCs w:val="22"/>
          <w:lang w:eastAsia="en-US"/>
        </w:rPr>
        <w:t>Monitorovací výbor sa stretáva aspoň raz do roka a kontroluje vykonávanie programu a pokrok dosiahnutý v napĺňaní jeho cieľov. Pri tom zohľadňuje finančné údaje, spoločné a špecifické ukazovatele týkajúce sa programu vrátane zmien v hodnotách ukazovateľov výsledkov a pokroku dosiahnutého v napĺňaní kvantifikovaných cieľových hodnôt a čiastkových cieľov (míľnikov) stanovených vo výkonnostnom rámci uvedenom v článku 21 ods. 1 nariadenia (EÚ) č. 1303/2013 a podľa potreby výsledky kvalitatívnych analýz.</w:t>
      </w:r>
    </w:p>
    <w:p w:rsidR="008676F9" w:rsidRPr="008676F9" w:rsidRDefault="008676F9" w:rsidP="00CE203B">
      <w:pPr>
        <w:numPr>
          <w:ilvl w:val="0"/>
          <w:numId w:val="293"/>
        </w:numPr>
        <w:tabs>
          <w:tab w:val="num" w:pos="0"/>
        </w:tabs>
        <w:autoSpaceDE w:val="0"/>
        <w:autoSpaceDN w:val="0"/>
        <w:adjustRightInd w:val="0"/>
        <w:spacing w:after="120"/>
        <w:ind w:left="360"/>
        <w:rPr>
          <w:rFonts w:ascii="Calibri" w:eastAsia="Calibri" w:hAnsi="Calibri"/>
          <w:szCs w:val="22"/>
          <w:lang w:eastAsia="en-US"/>
        </w:rPr>
      </w:pPr>
      <w:r w:rsidRPr="008676F9">
        <w:rPr>
          <w:rFonts w:ascii="Calibri" w:eastAsia="Calibri" w:hAnsi="Calibri"/>
          <w:szCs w:val="22"/>
          <w:lang w:eastAsia="en-US"/>
        </w:rPr>
        <w:t>Monitorovací výbor skúma všetky záležitosti, ktoré ovplyvňujú výkonnosť programu vrátane záverov z preskúmania výkonnosti.</w:t>
      </w:r>
    </w:p>
    <w:p w:rsidR="008676F9" w:rsidRPr="008676F9" w:rsidRDefault="008676F9" w:rsidP="00CE203B">
      <w:pPr>
        <w:numPr>
          <w:ilvl w:val="0"/>
          <w:numId w:val="293"/>
        </w:numPr>
        <w:tabs>
          <w:tab w:val="num" w:pos="360"/>
        </w:tabs>
        <w:autoSpaceDE w:val="0"/>
        <w:autoSpaceDN w:val="0"/>
        <w:adjustRightInd w:val="0"/>
        <w:spacing w:after="120"/>
        <w:ind w:left="426" w:hanging="426"/>
        <w:rPr>
          <w:rFonts w:ascii="Calibri" w:eastAsia="Calibri" w:hAnsi="Calibri"/>
          <w:szCs w:val="22"/>
          <w:lang w:eastAsia="en-US"/>
        </w:rPr>
      </w:pPr>
      <w:r w:rsidRPr="008676F9">
        <w:rPr>
          <w:rFonts w:ascii="Calibri" w:eastAsia="Calibri" w:hAnsi="Calibri"/>
          <w:szCs w:val="22"/>
          <w:lang w:eastAsia="en-US"/>
        </w:rPr>
        <w:t>Monitorovací výbor prekonzultuje akékoľvek zmeny programu, ktoré navrhol riadiaci orgán, a ak to požaduje za vhodné, vydá k nim stanovisko.</w:t>
      </w:r>
    </w:p>
    <w:p w:rsidR="008676F9" w:rsidRPr="008676F9" w:rsidRDefault="008676F9" w:rsidP="00CE203B">
      <w:pPr>
        <w:numPr>
          <w:ilvl w:val="0"/>
          <w:numId w:val="293"/>
        </w:numPr>
        <w:tabs>
          <w:tab w:val="num" w:pos="360"/>
        </w:tabs>
        <w:autoSpaceDE w:val="0"/>
        <w:autoSpaceDN w:val="0"/>
        <w:adjustRightInd w:val="0"/>
        <w:spacing w:after="200"/>
        <w:ind w:left="360"/>
        <w:rPr>
          <w:rFonts w:ascii="Calibri" w:eastAsia="Calibri" w:hAnsi="Calibri"/>
          <w:b/>
          <w:szCs w:val="22"/>
          <w:lang w:eastAsia="en-US"/>
        </w:rPr>
      </w:pPr>
      <w:r w:rsidRPr="008676F9">
        <w:rPr>
          <w:rFonts w:ascii="Calibri" w:eastAsia="Calibri" w:hAnsi="Calibri"/>
          <w:szCs w:val="22"/>
          <w:lang w:eastAsia="en-US"/>
        </w:rPr>
        <w:t>Monitorovací výbor môže riadiacemu orgánu predkladať pripomienky týkajúce sa vykonávania a hodnotenia programu vrátane opatrení zameraných na znižovanie administratívnej záťaže prijímateľov podpory. Monitorovací výbor monitoruje opatrenia prijaté v nadväznosti na jeho pripomienky.</w:t>
      </w:r>
    </w:p>
    <w:p w:rsidR="008676F9" w:rsidRPr="008676F9" w:rsidRDefault="008676F9" w:rsidP="00F14F63">
      <w:pPr>
        <w:ind w:right="72"/>
        <w:rPr>
          <w:rFonts w:ascii="Calibri" w:eastAsia="Calibri" w:hAnsi="Calibri"/>
          <w:szCs w:val="22"/>
          <w:lang w:eastAsia="en-US"/>
        </w:rPr>
      </w:pPr>
      <w:r w:rsidRPr="008676F9">
        <w:rPr>
          <w:rFonts w:ascii="Calibri" w:eastAsia="Calibri" w:hAnsi="Calibri"/>
          <w:b/>
          <w:szCs w:val="22"/>
          <w:lang w:eastAsia="en-US"/>
        </w:rPr>
        <w:t xml:space="preserve">Povinnosti  monitorovacieho výboru </w:t>
      </w:r>
      <w:r w:rsidRPr="008676F9">
        <w:rPr>
          <w:rFonts w:ascii="Calibri" w:eastAsia="Calibri" w:hAnsi="Calibri"/>
          <w:szCs w:val="22"/>
          <w:lang w:eastAsia="en-US"/>
        </w:rPr>
        <w:t>(</w:t>
      </w:r>
      <w:r w:rsidRPr="008676F9">
        <w:rPr>
          <w:rFonts w:ascii="Calibri" w:eastAsia="Calibri" w:hAnsi="Calibri"/>
          <w:i/>
          <w:szCs w:val="22"/>
          <w:lang w:eastAsia="en-US"/>
        </w:rPr>
        <w:t>článok 74 nariadenia (EÚ) č. 1305/2013</w:t>
      </w:r>
      <w:r w:rsidRPr="008676F9">
        <w:rPr>
          <w:rFonts w:ascii="Calibri" w:eastAsia="Calibri" w:hAnsi="Calibri"/>
          <w:szCs w:val="22"/>
          <w:lang w:eastAsia="en-US"/>
        </w:rPr>
        <w:t>)</w:t>
      </w:r>
    </w:p>
    <w:p w:rsidR="008676F9" w:rsidRPr="008676F9" w:rsidRDefault="008676F9" w:rsidP="00F14F63">
      <w:pPr>
        <w:spacing w:after="120"/>
        <w:ind w:right="74"/>
        <w:rPr>
          <w:rFonts w:ascii="Calibri" w:eastAsia="Calibri" w:hAnsi="Calibri"/>
          <w:szCs w:val="22"/>
          <w:lang w:eastAsia="en-US"/>
        </w:rPr>
      </w:pPr>
      <w:r w:rsidRPr="008676F9">
        <w:rPr>
          <w:rFonts w:ascii="Calibri" w:eastAsia="Calibri" w:hAnsi="Calibri"/>
          <w:szCs w:val="22"/>
          <w:lang w:eastAsia="en-US"/>
        </w:rPr>
        <w:t>Monitorovací výbor sa presvedčí o výsledkoch vykonávania programu rozvoja vidieka a účinnosti jeho vykonávania. Na tieto účely popri funkciách uvedených v článku 49 nariadenia (EÚ) č. 1303/2013 monitorovací výbor:</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prekonzultuje a najneskôr do 4 mesiacov od rozhodnutia o schválení programu vydá stanovisko k výberovým kritériám pre financované operácie. Výberové kritériá sa upravia podľa potrieb programovania;</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skúma činnosti a výstupy súvisiace s pokrokom vo vykonávaní  hodnotiaceho plánu programu;</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skúma predovšetkým činnosti v programe týkajúce sa plnenia ex-ante kondicionalít v gescii riadiaceho orgánu a je informovaný o činnostiach súvisiacich s plnením ostatných ex-ante kondicionalít;</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zúčastňuje sa na národnej sieti rozvoja vidieka za účelom výmeny informácií o realizácii programu a</w:t>
      </w:r>
    </w:p>
    <w:p w:rsidR="008676F9" w:rsidRPr="008676F9" w:rsidRDefault="008676F9" w:rsidP="00CE203B">
      <w:pPr>
        <w:numPr>
          <w:ilvl w:val="0"/>
          <w:numId w:val="291"/>
        </w:numPr>
        <w:spacing w:after="200"/>
        <w:ind w:right="72"/>
        <w:rPr>
          <w:rFonts w:ascii="Calibri" w:eastAsia="Calibri" w:hAnsi="Calibri"/>
          <w:szCs w:val="22"/>
          <w:lang w:eastAsia="en-US"/>
        </w:rPr>
      </w:pPr>
      <w:r w:rsidRPr="008676F9">
        <w:rPr>
          <w:rFonts w:ascii="Calibri" w:eastAsia="Calibri" w:hAnsi="Calibri"/>
          <w:szCs w:val="22"/>
          <w:lang w:eastAsia="en-US"/>
        </w:rPr>
        <w:t xml:space="preserve"> posudzuje a schvaľuje výročné správy o vykonávaní programu pred ich odoslaním Komisii.</w:t>
      </w:r>
    </w:p>
    <w:p w:rsidR="008676F9" w:rsidRPr="008676F9" w:rsidRDefault="008676F9" w:rsidP="00F14F63">
      <w:pPr>
        <w:rPr>
          <w:rFonts w:ascii="Calibri" w:eastAsia="Calibri" w:hAnsi="Calibri"/>
          <w:szCs w:val="22"/>
          <w:lang w:eastAsia="en-US"/>
        </w:rPr>
      </w:pPr>
    </w:p>
    <w:p w:rsidR="008676F9" w:rsidRPr="008676F9" w:rsidRDefault="008676F9" w:rsidP="00AA30CA">
      <w:pPr>
        <w:pStyle w:val="Pod"/>
        <w:rPr>
          <w:rFonts w:eastAsia="Calibri"/>
          <w:lang w:eastAsia="en-US"/>
        </w:rPr>
      </w:pPr>
      <w:bookmarkStart w:id="168" w:name="_Toc384111092"/>
      <w:bookmarkStart w:id="169" w:name="_Toc387041360"/>
      <w:r w:rsidRPr="008676F9">
        <w:rPr>
          <w:rFonts w:eastAsia="Calibri"/>
          <w:lang w:eastAsia="en-US"/>
        </w:rPr>
        <w:t>15.3 Informačná a propagačná stratégia</w:t>
      </w:r>
      <w:bookmarkEnd w:id="168"/>
      <w:bookmarkEnd w:id="169"/>
    </w:p>
    <w:p w:rsidR="008676F9" w:rsidRPr="008676F9" w:rsidRDefault="008676F9" w:rsidP="00AA30CA">
      <w:pPr>
        <w:pStyle w:val="Podpod"/>
      </w:pPr>
      <w:bookmarkStart w:id="170" w:name="_Toc384111093"/>
      <w:bookmarkStart w:id="171" w:name="_Toc387041361"/>
      <w:r w:rsidRPr="008676F9">
        <w:t>15.3.1 Informovanie potenciálnych prijímateľov a všetkých cieľových skupín o možnostiach ponúkaných programom a pravidlách pre prístup na získanie financovania z programu</w:t>
      </w:r>
      <w:bookmarkEnd w:id="170"/>
      <w:bookmarkEnd w:id="171"/>
    </w:p>
    <w:p w:rsidR="008676F9" w:rsidRPr="008676F9" w:rsidRDefault="008676F9" w:rsidP="00F14F63">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Informačnú a propagačnú stratégiu bude riadiaci orgán vykonávať prostredníctvom Komunikačného plánu. Cieľom komunikačného plánu bude informovanie potenciálnych príjemcov o možnosti získania finančných prostriedkov z EAFRD, zahájenie aktuálnych výziev v rámci Programu rozvoja vidieka SR, administratívne postupy a opisy postupov potrebné dodržať pri nároku na financovanie v rámci programu, podmienky oprávnenosti, kritériá pre výber a hodnotenie projektov, kontaktné údaje na riadiaci orgán, informačné a komunikačné opatrenia, ktoré sú potrebné pre príjemcu pomoci. Súčasťou komunikačného plánu je komunikačná kampaň a komunikačné nástroje:</w:t>
      </w:r>
    </w:p>
    <w:p w:rsidR="008676F9" w:rsidRPr="008676F9" w:rsidRDefault="008676F9" w:rsidP="00F14F63">
      <w:pPr>
        <w:autoSpaceDE w:val="0"/>
        <w:autoSpaceDN w:val="0"/>
        <w:adjustRightInd w:val="0"/>
        <w:rPr>
          <w:rFonts w:ascii="Calibri" w:eastAsia="Calibri" w:hAnsi="Calibri"/>
          <w:b/>
          <w:szCs w:val="22"/>
          <w:lang w:eastAsia="en-US"/>
        </w:rPr>
      </w:pPr>
    </w:p>
    <w:p w:rsidR="008676F9" w:rsidRPr="008676F9" w:rsidRDefault="008676F9" w:rsidP="00F14F63">
      <w:pPr>
        <w:spacing w:after="120"/>
        <w:rPr>
          <w:rFonts w:ascii="Calibri" w:eastAsia="Calibri" w:hAnsi="Calibri"/>
          <w:szCs w:val="22"/>
          <w:lang w:eastAsia="en-US"/>
        </w:rPr>
      </w:pPr>
      <w:r w:rsidRPr="008676F9">
        <w:rPr>
          <w:rFonts w:ascii="Calibri" w:eastAsia="Calibri" w:hAnsi="Calibri"/>
          <w:szCs w:val="22"/>
          <w:lang w:eastAsia="en-US"/>
        </w:rPr>
        <w:t xml:space="preserve">Komunikačná  kampaň  bude prebiehať v troch fázach: </w:t>
      </w:r>
    </w:p>
    <w:p w:rsidR="008676F9" w:rsidRPr="008676F9" w:rsidRDefault="008676F9" w:rsidP="00CE203B">
      <w:pPr>
        <w:numPr>
          <w:ilvl w:val="0"/>
          <w:numId w:val="295"/>
        </w:numPr>
        <w:tabs>
          <w:tab w:val="num" w:pos="284"/>
        </w:tabs>
        <w:spacing w:after="120"/>
        <w:ind w:left="284" w:hanging="284"/>
        <w:rPr>
          <w:rFonts w:ascii="Calibri" w:eastAsia="Calibri" w:hAnsi="Calibri"/>
          <w:szCs w:val="22"/>
          <w:lang w:eastAsia="en-US"/>
        </w:rPr>
      </w:pPr>
      <w:r w:rsidRPr="008676F9">
        <w:rPr>
          <w:rFonts w:ascii="Calibri" w:eastAsia="Calibri" w:hAnsi="Calibri"/>
          <w:szCs w:val="22"/>
          <w:lang w:eastAsia="en-US"/>
        </w:rPr>
        <w:t>1. fáza: informačná kampaň - cieľom informačnej kampane je informovať širokú verejnosť o cieľoch, možnostiach, realizácií jednotlivých projektov a financovaní z pomoci poskytovanej z Európskeho poľnohospodárskeho fondu pre rozvoj vidieka, zahájenie aktuálnych výziev v rámci Programu rozvoja vidieka SR, administratívne postupy a opisy postupov potrebné dodržať pri nároku na financovanie v rámci programu. Náležitá pozornosť sa bude venovať informovaniu, že činnosť sa financuje z programu financovaného z EAFRD.</w:t>
      </w:r>
    </w:p>
    <w:p w:rsidR="008676F9" w:rsidRPr="008676F9" w:rsidRDefault="008676F9" w:rsidP="00CE203B">
      <w:pPr>
        <w:numPr>
          <w:ilvl w:val="0"/>
          <w:numId w:val="295"/>
        </w:numPr>
        <w:tabs>
          <w:tab w:val="num" w:pos="284"/>
        </w:tabs>
        <w:spacing w:after="120"/>
        <w:ind w:left="284" w:hanging="284"/>
        <w:rPr>
          <w:rFonts w:ascii="Calibri" w:eastAsia="Calibri" w:hAnsi="Calibri"/>
          <w:szCs w:val="22"/>
          <w:lang w:eastAsia="en-US"/>
        </w:rPr>
      </w:pPr>
      <w:r w:rsidRPr="008676F9">
        <w:rPr>
          <w:rFonts w:ascii="Calibri" w:eastAsia="Calibri" w:hAnsi="Calibri"/>
          <w:szCs w:val="22"/>
          <w:lang w:eastAsia="en-US"/>
        </w:rPr>
        <w:t>2. fáza: presvedčovacia kampaň - presvedčovacia kampaň predstavuje najintenzívnejšiu fázu komunikačnej kampane, ktorej cieľom bude zvýšiť záujem potenciálnych a konečných príjemcov o čerpanie finančných prostriedkov z EAFRD. Súčasťou kampane bude aj informovanie o podmienkach oprávnenosti, kritériách výberu a hodnotenie projektov, kontaktné údaje na riadiaci orgán, informačné a komunikačné opatrenia, ktoré sú potrebné pre príjemcu pomoci</w:t>
      </w:r>
    </w:p>
    <w:p w:rsidR="008676F9" w:rsidRPr="008676F9" w:rsidRDefault="008676F9" w:rsidP="00CE203B">
      <w:pPr>
        <w:numPr>
          <w:ilvl w:val="0"/>
          <w:numId w:val="295"/>
        </w:numPr>
        <w:tabs>
          <w:tab w:val="num" w:pos="284"/>
        </w:tabs>
        <w:spacing w:after="200"/>
        <w:ind w:left="284" w:hanging="284"/>
        <w:rPr>
          <w:rFonts w:ascii="Calibri" w:eastAsia="Calibri" w:hAnsi="Calibri"/>
          <w:szCs w:val="22"/>
          <w:lang w:eastAsia="en-US"/>
        </w:rPr>
      </w:pPr>
      <w:r w:rsidRPr="008676F9">
        <w:rPr>
          <w:rFonts w:ascii="Calibri" w:eastAsia="Calibri" w:hAnsi="Calibri"/>
          <w:szCs w:val="22"/>
          <w:lang w:eastAsia="en-US"/>
        </w:rPr>
        <w:t>3. fáza: pripomínajúca kampaň - cieľom  pripomínajúcej kampane bude propagovať Program rozvoja vidieka SR tak, aby potenciálny a konečný príjemca, čo najlepšie pochopil a využil</w:t>
      </w:r>
      <w:r w:rsidRPr="008676F9">
        <w:rPr>
          <w:rFonts w:ascii="Calibri" w:eastAsia="Calibri" w:hAnsi="Calibri"/>
          <w:szCs w:val="22"/>
          <w:lang w:eastAsia="en-US"/>
        </w:rPr>
        <w:lastRenderedPageBreak/>
        <w:t xml:space="preserve"> príležitosť podpory. Informačné aktivity budú zamerané na motiváciu a to najmä príkladmi z praxe t.j. propagáciou úspešných a zrealizovaných projektov.</w:t>
      </w:r>
    </w:p>
    <w:p w:rsidR="008676F9" w:rsidRPr="008676F9" w:rsidRDefault="008676F9" w:rsidP="00F14F63">
      <w:pPr>
        <w:rPr>
          <w:rFonts w:ascii="Calibri" w:eastAsia="Calibri" w:hAnsi="Calibri"/>
          <w:szCs w:val="22"/>
          <w:lang w:eastAsia="en-US"/>
        </w:rPr>
      </w:pPr>
      <w:r w:rsidRPr="008676F9">
        <w:rPr>
          <w:rFonts w:ascii="Calibri" w:eastAsia="Calibri" w:hAnsi="Calibri"/>
          <w:szCs w:val="22"/>
          <w:lang w:eastAsia="en-US"/>
        </w:rPr>
        <w:t>Komunikačné nástroje budú vybrané v čo najširšom spektre tak, aby sa informácie o Programe rozvoja vidieka SR dostali k jednotlivým cieľovým skupinám, a to na základe ich čítanosti, počúvanosti a sledovanosti. Činnosti, zamerané na informovanie príjemcov príspevku budú mať za cieľ zvýšiť pripravenosť, pochopenie a zabezpečenie čerpania z  Programu rozvoja vidieka. Informácie budú zahrňovať prehľad administratívnych postupov, kritéria, mechanizmy pre vyhodnocovanie, kritéria oprávnenosti pre výber a pod. Aby boli dosiahnuté stanovené ciele informačnej a propagačnej stratégie, riadiaci orgán využije nasledovné komunikačné nástroje:</w:t>
      </w:r>
    </w:p>
    <w:p w:rsidR="008676F9" w:rsidRPr="008676F9" w:rsidRDefault="008676F9" w:rsidP="00F14F63">
      <w:pPr>
        <w:rPr>
          <w:rFonts w:ascii="Calibri" w:eastAsia="Calibri" w:hAnsi="Calibri"/>
          <w:szCs w:val="22"/>
          <w:lang w:eastAsia="en-US"/>
        </w:rPr>
      </w:pPr>
    </w:p>
    <w:p w:rsidR="008676F9" w:rsidRPr="008676F9" w:rsidRDefault="008676F9" w:rsidP="00CE203B">
      <w:pPr>
        <w:numPr>
          <w:ilvl w:val="0"/>
          <w:numId w:val="295"/>
        </w:numPr>
        <w:rPr>
          <w:rFonts w:ascii="Calibri" w:eastAsia="Calibri" w:hAnsi="Calibri"/>
          <w:b/>
          <w:szCs w:val="22"/>
          <w:u w:val="single"/>
          <w:lang w:eastAsia="en-US"/>
        </w:rPr>
      </w:pPr>
      <w:r w:rsidRPr="008676F9">
        <w:rPr>
          <w:rFonts w:ascii="Calibri" w:eastAsia="Calibri" w:hAnsi="Calibri"/>
          <w:b/>
          <w:szCs w:val="22"/>
          <w:u w:val="single"/>
          <w:lang w:eastAsia="en-US"/>
        </w:rPr>
        <w:t xml:space="preserve">Komunikácia s médiami </w:t>
      </w:r>
    </w:p>
    <w:p w:rsidR="008676F9" w:rsidRPr="008676F9" w:rsidRDefault="008676F9" w:rsidP="00BB33FC">
      <w:pPr>
        <w:ind w:left="1080" w:firstLine="336"/>
        <w:rPr>
          <w:rFonts w:ascii="Calibri" w:eastAsia="Calibri" w:hAnsi="Calibri"/>
          <w:szCs w:val="22"/>
          <w:lang w:eastAsia="en-US"/>
        </w:rPr>
      </w:pPr>
      <w:r w:rsidRPr="008676F9">
        <w:rPr>
          <w:rFonts w:ascii="Calibri" w:eastAsia="Calibri" w:hAnsi="Calibri"/>
          <w:b/>
          <w:bCs/>
          <w:szCs w:val="22"/>
          <w:lang w:eastAsia="en-US"/>
        </w:rPr>
        <w:t>Printové média</w:t>
      </w:r>
    </w:p>
    <w:p w:rsidR="008676F9" w:rsidRPr="008676F9" w:rsidRDefault="008676F9" w:rsidP="00BB33FC">
      <w:pPr>
        <w:ind w:left="1326" w:firstLine="90"/>
        <w:rPr>
          <w:rFonts w:ascii="Calibri" w:eastAsia="Calibri" w:hAnsi="Calibri"/>
          <w:szCs w:val="22"/>
          <w:lang w:eastAsia="en-US"/>
        </w:rPr>
      </w:pPr>
      <w:r w:rsidRPr="008676F9">
        <w:rPr>
          <w:rFonts w:ascii="Calibri" w:eastAsia="Calibri" w:hAnsi="Calibri"/>
          <w:b/>
          <w:bCs/>
          <w:color w:val="000000"/>
          <w:szCs w:val="22"/>
          <w:lang w:eastAsia="en-US"/>
        </w:rPr>
        <w:t xml:space="preserve">Televízia a rozhlas </w:t>
      </w:r>
    </w:p>
    <w:p w:rsidR="008676F9" w:rsidRDefault="008676F9" w:rsidP="00BB33FC">
      <w:pPr>
        <w:spacing w:line="276" w:lineRule="auto"/>
        <w:ind w:left="1315" w:firstLine="101"/>
        <w:rPr>
          <w:rFonts w:ascii="Calibri" w:eastAsia="Calibri" w:hAnsi="Calibri"/>
          <w:b/>
          <w:bCs/>
          <w:color w:val="000000"/>
          <w:szCs w:val="22"/>
          <w:lang w:eastAsia="en-US"/>
        </w:rPr>
      </w:pPr>
      <w:r w:rsidRPr="008676F9">
        <w:rPr>
          <w:rFonts w:ascii="Calibri" w:eastAsia="Calibri" w:hAnsi="Calibri"/>
          <w:b/>
          <w:bCs/>
          <w:color w:val="000000"/>
          <w:szCs w:val="22"/>
          <w:lang w:eastAsia="en-US"/>
        </w:rPr>
        <w:t>Internet, sociálne siete</w:t>
      </w:r>
    </w:p>
    <w:p w:rsidR="00BC4D3C" w:rsidRPr="008676F9" w:rsidRDefault="00BC4D3C" w:rsidP="00BB33FC">
      <w:pPr>
        <w:spacing w:line="276" w:lineRule="auto"/>
        <w:ind w:left="1315" w:firstLine="101"/>
        <w:rPr>
          <w:rFonts w:ascii="Calibri" w:eastAsia="Calibri" w:hAnsi="Calibri"/>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Audiovizuálne diela</w:t>
      </w:r>
    </w:p>
    <w:p w:rsidR="008676F9" w:rsidRPr="008676F9" w:rsidRDefault="008676F9" w:rsidP="00BB33FC">
      <w:pPr>
        <w:ind w:left="708" w:firstLine="708"/>
        <w:rPr>
          <w:rFonts w:ascii="Calibri" w:eastAsia="Calibri" w:hAnsi="Calibri"/>
          <w:b/>
          <w:bCs/>
          <w:color w:val="000000"/>
          <w:szCs w:val="22"/>
          <w:lang w:eastAsia="en-US"/>
        </w:rPr>
      </w:pPr>
      <w:r w:rsidRPr="008676F9">
        <w:rPr>
          <w:rFonts w:ascii="Calibri" w:eastAsia="Calibri" w:hAnsi="Calibri"/>
          <w:b/>
          <w:bCs/>
          <w:color w:val="000000"/>
          <w:szCs w:val="22"/>
          <w:lang w:eastAsia="en-US"/>
        </w:rPr>
        <w:t xml:space="preserve">Prezentačné CD </w:t>
      </w:r>
    </w:p>
    <w:p w:rsidR="008676F9" w:rsidRPr="008676F9" w:rsidRDefault="008676F9" w:rsidP="00BB33FC">
      <w:pPr>
        <w:ind w:left="708" w:firstLine="708"/>
        <w:rPr>
          <w:rFonts w:ascii="Calibri" w:eastAsia="Calibri" w:hAnsi="Calibri"/>
          <w:b/>
          <w:bCs/>
          <w:color w:val="000000"/>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Tlačené propagačné a informačné materiály</w:t>
      </w:r>
    </w:p>
    <w:p w:rsidR="008676F9" w:rsidRPr="008676F9" w:rsidRDefault="008676F9" w:rsidP="00BB33FC">
      <w:pPr>
        <w:ind w:left="708" w:firstLine="708"/>
        <w:rPr>
          <w:rFonts w:ascii="Calibri" w:eastAsia="Calibri" w:hAnsi="Calibri"/>
          <w:b/>
          <w:bCs/>
          <w:szCs w:val="22"/>
          <w:lang w:eastAsia="en-US"/>
        </w:rPr>
      </w:pPr>
      <w:r w:rsidRPr="008676F9">
        <w:rPr>
          <w:rFonts w:ascii="Calibri" w:eastAsia="Calibri" w:hAnsi="Calibri"/>
          <w:b/>
          <w:bCs/>
          <w:szCs w:val="22"/>
          <w:lang w:eastAsia="en-US"/>
        </w:rPr>
        <w:t>Letáky</w:t>
      </w:r>
    </w:p>
    <w:p w:rsidR="008676F9" w:rsidRPr="008676F9" w:rsidRDefault="008676F9" w:rsidP="00BB33FC">
      <w:pPr>
        <w:ind w:left="708" w:firstLine="708"/>
        <w:rPr>
          <w:rFonts w:ascii="Calibri" w:eastAsia="Calibri" w:hAnsi="Calibri"/>
          <w:b/>
          <w:bCs/>
          <w:szCs w:val="22"/>
          <w:lang w:eastAsia="en-US"/>
        </w:rPr>
      </w:pPr>
      <w:r w:rsidRPr="008676F9">
        <w:rPr>
          <w:rFonts w:ascii="Calibri" w:eastAsia="Calibri" w:hAnsi="Calibri"/>
          <w:b/>
          <w:bCs/>
          <w:szCs w:val="22"/>
          <w:lang w:eastAsia="en-US"/>
        </w:rPr>
        <w:t>Brožúry</w:t>
      </w:r>
    </w:p>
    <w:p w:rsidR="008676F9" w:rsidRPr="008676F9" w:rsidRDefault="008676F9" w:rsidP="00BB33FC">
      <w:pPr>
        <w:ind w:left="1332" w:firstLine="79"/>
        <w:rPr>
          <w:rFonts w:ascii="Calibri" w:eastAsia="Calibri" w:hAnsi="Calibri"/>
          <w:b/>
          <w:bCs/>
          <w:szCs w:val="22"/>
          <w:lang w:eastAsia="en-US"/>
        </w:rPr>
      </w:pPr>
      <w:r w:rsidRPr="008676F9">
        <w:rPr>
          <w:rFonts w:ascii="Calibri" w:eastAsia="Calibri" w:hAnsi="Calibri"/>
          <w:b/>
          <w:bCs/>
          <w:szCs w:val="22"/>
          <w:lang w:eastAsia="en-US"/>
        </w:rPr>
        <w:t>Reklamné tabule</w:t>
      </w:r>
    </w:p>
    <w:p w:rsidR="008676F9" w:rsidRPr="008676F9" w:rsidRDefault="008676F9" w:rsidP="00BB33FC">
      <w:pPr>
        <w:ind w:firstLine="709"/>
        <w:rPr>
          <w:rFonts w:ascii="Calibri" w:eastAsia="Calibri" w:hAnsi="Calibri"/>
          <w:b/>
          <w:bCs/>
          <w:szCs w:val="22"/>
          <w:lang w:eastAsia="en-US"/>
        </w:rPr>
      </w:pPr>
      <w:r w:rsidRPr="008676F9">
        <w:rPr>
          <w:rFonts w:ascii="Calibri" w:eastAsia="Calibri" w:hAnsi="Calibri"/>
          <w:b/>
          <w:bCs/>
          <w:szCs w:val="22"/>
          <w:lang w:eastAsia="en-US"/>
        </w:rPr>
        <w:t xml:space="preserve"> </w:t>
      </w:r>
      <w:r w:rsidRPr="008676F9">
        <w:rPr>
          <w:rFonts w:ascii="Calibri" w:eastAsia="Calibri" w:hAnsi="Calibri"/>
          <w:b/>
          <w:bCs/>
          <w:szCs w:val="22"/>
          <w:lang w:eastAsia="en-US"/>
        </w:rPr>
        <w:tab/>
        <w:t>Manuál informačnej a propagačnej stratégie</w:t>
      </w:r>
    </w:p>
    <w:p w:rsidR="008676F9" w:rsidRPr="008676F9" w:rsidRDefault="008676F9" w:rsidP="00BB33FC">
      <w:pPr>
        <w:ind w:firstLine="708"/>
        <w:rPr>
          <w:rFonts w:ascii="Calibri" w:eastAsia="Calibri" w:hAnsi="Calibri"/>
          <w:b/>
          <w:bCs/>
          <w:szCs w:val="22"/>
          <w:lang w:eastAsia="en-US"/>
        </w:rPr>
      </w:pPr>
    </w:p>
    <w:p w:rsidR="008676F9" w:rsidRPr="008676F9" w:rsidRDefault="008676F9" w:rsidP="00CE203B">
      <w:pPr>
        <w:numPr>
          <w:ilvl w:val="0"/>
          <w:numId w:val="295"/>
        </w:numPr>
        <w:spacing w:line="276" w:lineRule="auto"/>
        <w:ind w:left="1077" w:hanging="357"/>
        <w:rPr>
          <w:rFonts w:ascii="Calibri" w:eastAsia="Calibri" w:hAnsi="Calibri"/>
          <w:b/>
          <w:szCs w:val="22"/>
          <w:u w:val="single"/>
          <w:lang w:eastAsia="en-US"/>
        </w:rPr>
      </w:pPr>
      <w:r w:rsidRPr="008676F9">
        <w:rPr>
          <w:rFonts w:ascii="Calibri" w:eastAsia="Calibri" w:hAnsi="Calibri"/>
          <w:b/>
          <w:szCs w:val="22"/>
          <w:u w:val="single"/>
          <w:lang w:eastAsia="en-US"/>
        </w:rPr>
        <w:t>Informačné akcie</w:t>
      </w:r>
    </w:p>
    <w:p w:rsidR="008676F9" w:rsidRPr="008676F9" w:rsidRDefault="008676F9" w:rsidP="00BB33FC">
      <w:pPr>
        <w:ind w:left="939" w:firstLine="477"/>
        <w:rPr>
          <w:rFonts w:ascii="Calibri" w:eastAsia="Calibri" w:hAnsi="Calibri"/>
          <w:b/>
          <w:bCs/>
          <w:szCs w:val="22"/>
          <w:lang w:eastAsia="en-US"/>
        </w:rPr>
      </w:pPr>
      <w:r w:rsidRPr="008676F9">
        <w:rPr>
          <w:rFonts w:ascii="Calibri" w:eastAsia="Calibri" w:hAnsi="Calibri"/>
          <w:b/>
          <w:bCs/>
          <w:szCs w:val="22"/>
          <w:lang w:eastAsia="en-US"/>
        </w:rPr>
        <w:t>Semináre a konferencie</w:t>
      </w:r>
    </w:p>
    <w:p w:rsidR="008676F9" w:rsidRPr="008676F9" w:rsidRDefault="008676F9" w:rsidP="00BB33FC">
      <w:pPr>
        <w:ind w:left="939" w:firstLine="477"/>
        <w:rPr>
          <w:rFonts w:ascii="Calibri" w:eastAsia="Calibri" w:hAnsi="Calibri"/>
          <w:b/>
          <w:bCs/>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Propagačné predmety</w:t>
      </w:r>
    </w:p>
    <w:p w:rsidR="008676F9" w:rsidRDefault="008676F9" w:rsidP="00AA30CA">
      <w:pPr>
        <w:pStyle w:val="Podpod"/>
      </w:pPr>
    </w:p>
    <w:p w:rsidR="008676F9" w:rsidRPr="008676F9" w:rsidRDefault="008676F9" w:rsidP="00AA30CA">
      <w:pPr>
        <w:pStyle w:val="Podpod"/>
      </w:pPr>
      <w:bookmarkStart w:id="172" w:name="_Toc384111094"/>
      <w:bookmarkStart w:id="173" w:name="_Toc387041362"/>
      <w:r w:rsidRPr="008676F9">
        <w:t>15.3.2. Informácia pre širokú verejnosť o úlohe, ktorú zohráva EÚ v rámci financovania  programu</w:t>
      </w:r>
      <w:bookmarkEnd w:id="172"/>
      <w:bookmarkEnd w:id="173"/>
    </w:p>
    <w:p w:rsidR="008676F9" w:rsidRPr="008676F9" w:rsidRDefault="008676F9" w:rsidP="0063201A">
      <w:pPr>
        <w:tabs>
          <w:tab w:val="left" w:pos="720"/>
          <w:tab w:val="left" w:pos="900"/>
        </w:tabs>
        <w:spacing w:after="120"/>
        <w:rPr>
          <w:rFonts w:ascii="Calibri" w:eastAsia="Calibri" w:hAnsi="Calibri"/>
          <w:szCs w:val="22"/>
          <w:lang w:eastAsia="en-US"/>
        </w:rPr>
      </w:pPr>
      <w:r w:rsidRPr="008676F9">
        <w:rPr>
          <w:rFonts w:ascii="Calibri" w:eastAsia="Calibri" w:hAnsi="Calibri"/>
          <w:szCs w:val="22"/>
          <w:lang w:eastAsia="en-US"/>
        </w:rPr>
        <w:t>Riadiaci orgán bude informovať širokú verejnosť o úlohe, ktorú zohráva Európska únia v rámci Programu rozvoja vidieka SR prostredníctvom Komunikačného plánu, zároveň bude riadiaci orgán informovať o dosiahnutých výsledkoch v rámci implementácie programu všetkými masovo-komunikačnými prostriedkami. Náležitá pozornosť sa bude venovať informovaniu o financovaní z programu financovaného z EPFRV. Pozitívne pôsobenie je možné dosiahnuť  prostredníctvom PR článkov, tlačových správ a uverejňovaním komplexných</w:t>
      </w:r>
      <w:r w:rsidRPr="008676F9">
        <w:rPr>
          <w:rFonts w:ascii="Calibri" w:eastAsia="Calibri" w:hAnsi="Calibri"/>
          <w:b/>
          <w:bCs/>
          <w:szCs w:val="22"/>
          <w:lang w:eastAsia="en-US"/>
        </w:rPr>
        <w:t xml:space="preserve"> </w:t>
      </w:r>
      <w:r w:rsidRPr="008676F9">
        <w:rPr>
          <w:rFonts w:ascii="Calibri" w:eastAsia="Calibri" w:hAnsi="Calibri"/>
          <w:szCs w:val="22"/>
          <w:lang w:eastAsia="en-US"/>
        </w:rPr>
        <w:t>informácií v najčítanejších denníkoch,</w:t>
      </w:r>
      <w:r w:rsidRPr="008676F9">
        <w:rPr>
          <w:rFonts w:ascii="Calibri" w:eastAsia="Calibri" w:hAnsi="Calibri"/>
          <w:b/>
          <w:bCs/>
          <w:szCs w:val="22"/>
          <w:lang w:eastAsia="en-US"/>
        </w:rPr>
        <w:t xml:space="preserve"> </w:t>
      </w:r>
      <w:r w:rsidRPr="008676F9">
        <w:rPr>
          <w:rFonts w:ascii="Calibri" w:eastAsia="Calibri" w:hAnsi="Calibri"/>
          <w:szCs w:val="22"/>
          <w:lang w:eastAsia="en-US"/>
        </w:rPr>
        <w:t xml:space="preserve">týždenníkoch a mesačníkoch s celoslovenskou a regionálnou pôsobnosťou. </w:t>
      </w:r>
    </w:p>
    <w:p w:rsidR="008676F9" w:rsidRPr="008676F9" w:rsidRDefault="008676F9" w:rsidP="0063201A">
      <w:pPr>
        <w:rPr>
          <w:rFonts w:ascii="Calibri" w:eastAsia="Calibri" w:hAnsi="Calibri"/>
          <w:szCs w:val="22"/>
          <w:lang w:eastAsia="en-US"/>
        </w:rPr>
      </w:pPr>
      <w:r w:rsidRPr="008676F9">
        <w:rPr>
          <w:rFonts w:ascii="Calibri" w:eastAsia="Calibri" w:hAnsi="Calibri"/>
          <w:szCs w:val="22"/>
          <w:lang w:eastAsia="en-US"/>
        </w:rPr>
        <w:t>Aby bola zabezpečená viditeľnosť spolufinancovania Európskou úniou, pri jednotlivých projektoch financovaných z Programu rozvoja vidieka SR budú umiestnené oznamy, a to v súlade s  informačnými opatreniami pre prijímateľov, ktoré sú jasne formulované v Manuáli informačnej a propagačnej stratégie.</w:t>
      </w:r>
    </w:p>
    <w:p w:rsidR="008676F9" w:rsidRPr="008676F9" w:rsidRDefault="008676F9" w:rsidP="008676F9">
      <w:pPr>
        <w:autoSpaceDE w:val="0"/>
        <w:autoSpaceDN w:val="0"/>
        <w:adjustRightInd w:val="0"/>
        <w:rPr>
          <w:rFonts w:ascii="Calibri" w:eastAsia="Calibri" w:hAnsi="Calibri"/>
          <w:b/>
          <w:szCs w:val="22"/>
          <w:lang w:eastAsia="en-US"/>
        </w:rPr>
      </w:pPr>
    </w:p>
    <w:p w:rsidR="008676F9" w:rsidRPr="008676F9" w:rsidRDefault="008676F9" w:rsidP="00D95CA5">
      <w:pPr>
        <w:pStyle w:val="Podpod"/>
        <w:ind w:left="709" w:hanging="709"/>
      </w:pPr>
      <w:bookmarkStart w:id="174" w:name="_Toc384111095"/>
      <w:bookmarkStart w:id="175" w:name="_Toc387041363"/>
      <w:r w:rsidRPr="008676F9">
        <w:t>15.3.3. Úloha národnej siete rozvoja vidieka v informovaní a komunikačných aktivitách vo vzťahu k programu</w:t>
      </w:r>
      <w:bookmarkEnd w:id="174"/>
      <w:bookmarkEnd w:id="175"/>
    </w:p>
    <w:p w:rsidR="00D95CA5" w:rsidRDefault="008676F9" w:rsidP="00AB1B16">
      <w:pPr>
        <w:autoSpaceDE w:val="0"/>
        <w:autoSpaceDN w:val="0"/>
        <w:adjustRightInd w:val="0"/>
        <w:spacing w:after="120"/>
        <w:rPr>
          <w:rFonts w:ascii="Calibri" w:eastAsia="Calibri" w:hAnsi="Calibri"/>
          <w:szCs w:val="22"/>
          <w:lang w:eastAsia="en-US"/>
        </w:rPr>
      </w:pPr>
      <w:r w:rsidRPr="008676F9">
        <w:rPr>
          <w:rFonts w:ascii="Calibri" w:eastAsia="Calibri" w:hAnsi="Calibri"/>
          <w:szCs w:val="22"/>
          <w:lang w:eastAsia="en-US"/>
        </w:rPr>
        <w:t xml:space="preserve">Jednou z úloh NSRV v podmienkach SR bude aj vytvoriť komunikačný plán siete ako súčasť akčného plánu, ktorý bude dopĺňať komunikačný plán programu rozvoja vidieka. Komunikačný plán bude obsahovať prepojenie na široké ciele politiky, jasné úlohy  a časový harmonogram s jasným určením cieľových skupín v jej činnostiach. Komunikačné nástroje a štýl bude rozdelený tak, aby prislúchal k rozličným cieľovým skupinám a širokej verejnosti. Skúsenosti z programového obdobia 2007 – 2013 </w:t>
      </w:r>
    </w:p>
    <w:p w:rsidR="00D95CA5" w:rsidRDefault="00D95CA5" w:rsidP="00AB1B16">
      <w:pPr>
        <w:autoSpaceDE w:val="0"/>
        <w:autoSpaceDN w:val="0"/>
        <w:adjustRightInd w:val="0"/>
        <w:spacing w:after="120"/>
        <w:rPr>
          <w:rFonts w:ascii="Calibri" w:eastAsia="Calibri" w:hAnsi="Calibri"/>
          <w:szCs w:val="22"/>
          <w:lang w:eastAsia="en-US"/>
        </w:rPr>
      </w:pPr>
    </w:p>
    <w:p w:rsidR="008676F9" w:rsidRPr="008676F9" w:rsidRDefault="008676F9" w:rsidP="00AB1B16">
      <w:pPr>
        <w:autoSpaceDE w:val="0"/>
        <w:autoSpaceDN w:val="0"/>
        <w:adjustRightInd w:val="0"/>
        <w:spacing w:after="120"/>
        <w:rPr>
          <w:rFonts w:ascii="Calibri" w:eastAsia="Calibri" w:hAnsi="Calibri"/>
          <w:szCs w:val="22"/>
          <w:lang w:eastAsia="en-US"/>
        </w:rPr>
      </w:pPr>
      <w:r w:rsidRPr="008676F9">
        <w:rPr>
          <w:rFonts w:ascii="Calibri" w:eastAsia="Calibri" w:hAnsi="Calibri"/>
          <w:szCs w:val="22"/>
          <w:lang w:eastAsia="en-US"/>
        </w:rPr>
        <w:t>budú napomáhať k ďalšiemu šíreniu výsledkov a poznatkov. Komunikačný plán NSRV bude obsahovať  aj špeciálnu časť venovanú šíreniu poznatkov Európskej siete rozvoja vidieka, siete EIP a samotných aktivít NSRV. Na tieto účely budú slúžiť hlavne tieto nástroje:</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webové sídlo NSRV SR zamerané na politiku rozvoja vidieka a politiku súdržnosti;</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bulletiny o programe (fokusové oblasti, jednotlivé opatrenia, výberové kritériá, monitorovanie, hodnotenie, prezentovanie výročných správ v skrátenej forme a pod.);</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informovanie členov siete ako aj verejnosti o monitorovacom výbore programu;</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semináre, výročné konferencie, tréningy, workshopy;</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zriadenie a vedenie riadiacej komisie PRV počas celého programového obdobia a informovanie o jej činnostiach širokú verejnosť;</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viesť minimálne 2 tematické skupiny otvorené pre členov siete s výsledkami vo forme analýz;</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publikovanie analýz a výsledkov z implementácie PRV;</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spolupráca s inými formálnymi a neformálnymi sieťami/centrami prispievajúcich k implementácii  EŠIF fondov;</w:t>
      </w:r>
    </w:p>
    <w:p w:rsidR="008676F9" w:rsidRPr="008676F9" w:rsidRDefault="008676F9" w:rsidP="00CE203B">
      <w:pPr>
        <w:numPr>
          <w:ilvl w:val="0"/>
          <w:numId w:val="294"/>
        </w:numPr>
        <w:autoSpaceDE w:val="0"/>
        <w:autoSpaceDN w:val="0"/>
        <w:adjustRightInd w:val="0"/>
        <w:ind w:left="714" w:hanging="357"/>
        <w:rPr>
          <w:rFonts w:ascii="Calibri" w:eastAsia="Calibri" w:hAnsi="Calibri"/>
          <w:szCs w:val="22"/>
          <w:lang w:eastAsia="en-US"/>
        </w:rPr>
      </w:pPr>
      <w:r w:rsidRPr="008676F9">
        <w:rPr>
          <w:rFonts w:ascii="Calibri" w:eastAsia="Calibri" w:hAnsi="Calibri"/>
          <w:szCs w:val="22"/>
          <w:lang w:eastAsia="en-US"/>
        </w:rPr>
        <w:t xml:space="preserve">poskytovať poradenstvo, informácie v oblasti rozvoja vidieka a poľnohospodárstva vrátane lesného hospodárstva pre širokú verejnosť a potreby Európskej siete pre rozvoj vidieka hlavne prostredníctvom profesionálnych </w:t>
      </w:r>
      <w:r w:rsidR="00690F36">
        <w:rPr>
          <w:rFonts w:ascii="Calibri" w:eastAsia="Calibri" w:hAnsi="Calibri"/>
          <w:szCs w:val="22"/>
          <w:lang w:eastAsia="en-US"/>
        </w:rPr>
        <w:t>webových</w:t>
      </w:r>
      <w:r w:rsidRPr="008676F9">
        <w:rPr>
          <w:rFonts w:ascii="Calibri" w:eastAsia="Calibri" w:hAnsi="Calibri"/>
          <w:szCs w:val="22"/>
          <w:lang w:eastAsia="en-US"/>
        </w:rPr>
        <w:t xml:space="preserve"> stránok, informačných bulletinov, príručiek, priebežných štúdií a analýz a pod.</w:t>
      </w:r>
    </w:p>
    <w:p w:rsidR="008676F9" w:rsidRPr="008676F9" w:rsidRDefault="008676F9" w:rsidP="00BC4D3C">
      <w:pPr>
        <w:autoSpaceDE w:val="0"/>
        <w:autoSpaceDN w:val="0"/>
        <w:adjustRightInd w:val="0"/>
        <w:ind w:left="720"/>
        <w:rPr>
          <w:rFonts w:ascii="Calibri" w:eastAsia="Calibri" w:hAnsi="Calibri"/>
          <w:szCs w:val="22"/>
          <w:lang w:eastAsia="en-US"/>
        </w:rPr>
      </w:pPr>
    </w:p>
    <w:p w:rsidR="008676F9" w:rsidRPr="008676F9" w:rsidRDefault="008676F9" w:rsidP="008676F9">
      <w:pPr>
        <w:ind w:left="567" w:hanging="567"/>
        <w:rPr>
          <w:rFonts w:ascii="Calibri" w:eastAsia="Calibri" w:hAnsi="Calibri"/>
          <w:b/>
          <w:szCs w:val="22"/>
          <w:lang w:eastAsia="en-US"/>
        </w:rPr>
      </w:pPr>
    </w:p>
    <w:p w:rsidR="008676F9" w:rsidRDefault="00955DA4" w:rsidP="00431520">
      <w:pPr>
        <w:pStyle w:val="Pod"/>
        <w:ind w:left="709" w:hanging="709"/>
        <w:rPr>
          <w:rFonts w:eastAsia="Calibri"/>
          <w:szCs w:val="26"/>
          <w:lang w:eastAsia="en-US"/>
        </w:rPr>
      </w:pPr>
      <w:bookmarkStart w:id="176" w:name="_Toc384111096"/>
      <w:bookmarkStart w:id="177" w:name="_Toc387041364"/>
      <w:r w:rsidRPr="00D95CA5">
        <w:rPr>
          <w:rFonts w:eastAsia="Calibri"/>
          <w:szCs w:val="26"/>
          <w:lang w:eastAsia="en-US"/>
        </w:rPr>
        <w:t xml:space="preserve">15.4  </w:t>
      </w:r>
      <w:r w:rsidR="008676F9" w:rsidRPr="00D95CA5">
        <w:rPr>
          <w:rFonts w:eastAsia="Calibri"/>
          <w:szCs w:val="26"/>
          <w:lang w:eastAsia="en-US"/>
        </w:rPr>
        <w:t>opis mechanizmu na zaistenie súdržnosti, pokiaľ ide o stratégie miestneho rozvoja implementované prostredníctvom LEADER, aktivity v rámci opatrenia „Spolupráca“ (čl. 35) a opatrenia „Základné služby a obnova dedín vo vidieckych oblastiach“ (čl. 20)</w:t>
      </w:r>
      <w:bookmarkEnd w:id="176"/>
      <w:bookmarkEnd w:id="177"/>
    </w:p>
    <w:p w:rsidR="00D95CA5" w:rsidRPr="00D95CA5" w:rsidRDefault="00D95CA5" w:rsidP="00431520">
      <w:pPr>
        <w:pStyle w:val="Pod"/>
        <w:ind w:left="709" w:hanging="709"/>
        <w:rPr>
          <w:rFonts w:eastAsia="Calibri"/>
          <w:bCs/>
          <w:szCs w:val="26"/>
          <w:lang w:eastAsia="en-US"/>
        </w:rPr>
      </w:pP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V podmienkach SR sa budú opatrenia čl. 20 a 35 implementovať v štruktúre, ktorá bude vychádzať nie len zo samotného opisu týchto opatrení na úrovni programu rozvoja vidieka SR, ale aj na úrovni opatrenia čl. 42 iniciatíva LEADER. Pretože opatrenie čl. 35 je novým prvkom PRV SR 2014 – 2020, tak aktivity v rámci stratégií miestneho rozvoja  v rámci iniciatívy LEADER budú vychádzať z týchto druhov činností:</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Podpora inovácií a vedomostnej základne vo vidieckych oblastiach.</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Posilnenie prepojenia poľnohospodárstva a lesného hospodárstva s výskumom a inováciami.</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 xml:space="preserve">Spolupráca pri spoločnom využívaní logistiky, pracovných postupov, zariadení a zdrojov. </w:t>
      </w:r>
    </w:p>
    <w:p w:rsidR="008676F9" w:rsidRPr="008676F9" w:rsidRDefault="008676F9" w:rsidP="00CE203B">
      <w:pPr>
        <w:numPr>
          <w:ilvl w:val="0"/>
          <w:numId w:val="296"/>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Začlenenie prvovýrobcov do potravinového reťazca prostredníctvom propagácie na miestnych trhoch, horizontálnej a vertikálnej spolupráce, vytváranie sietí, skupín výrobcov a medziodvetvových organizácií pri spoločnej centralizácii, príprave a umiestňovaní tovarov na trh, rozvoja krátkych dodávateľských reťazcov  a miestnych trhov.</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Týmto sa posilní miestny rozvoj, čo bude vyhovovať aj požiadavkám znalostnej ekonomiky územia miestnej akčnej skupiny. Spájanie miestnych hospodárov v území MAS (malých s veľkým) pomôže aj k plneniu cieľov stratégie miestneho rozvoja. MAS bude dosiahnuté výsledky šíriť, čím sa dosiahne cieľ šírenia nových postupov, procesov alebo výrobkov v danom území. Podpora horizontálnej a vertikálnej spolupráce medzi aktérmi v dodávateľskom reťazci, ako aj na propagačné činnosti v miestnom kontexte, bude slúžiť ako katalyzátor pre ekonomicky racionálny rozvoj krátkych dodávateľských reťazcov, miestnych trhov a miestnych potravinových reťazcov. Spolupráca</w:t>
      </w:r>
      <w:r w:rsidRPr="008676F9">
        <w:rPr>
          <w:rFonts w:ascii="Calibri" w:eastAsia="Calibri" w:hAnsi="Calibri"/>
          <w:szCs w:val="22"/>
          <w:lang w:eastAsia="en-US"/>
        </w:rPr>
        <w:lastRenderedPageBreak/>
        <w:t xml:space="preserve"> s prepojením na stratégie miestneho rozvoja prispejú </w:t>
      </w:r>
      <w:r w:rsidRPr="008676F9">
        <w:rPr>
          <w:rFonts w:ascii="Calibri" w:eastAsia="Calibri" w:hAnsi="Calibri" w:cs="Calibri"/>
          <w:snapToGrid w:val="0"/>
          <w:szCs w:val="22"/>
          <w:lang w:eastAsia="en-US"/>
        </w:rPr>
        <w:t>k spoločnej činnosti realizovanej v záujme zmiernenia zmien klímy a adaptácie na ne.</w:t>
      </w:r>
      <w:r w:rsidRPr="008676F9">
        <w:rPr>
          <w:rFonts w:ascii="Calibri" w:eastAsia="Calibri" w:hAnsi="Calibri"/>
          <w:szCs w:val="22"/>
          <w:lang w:eastAsia="en-US"/>
        </w:rPr>
        <w:t xml:space="preserve"> Rovnako do týchto procesov budú zapojené obce, ktoré budú tvoriť schválené miestne akčné skupiny.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Avšak samotné opatrenie čl. 35 nebude na národnej úrovni implementovať stratégie miestneho rozvoja fungujúceho na iných princípoch ako je miestny rozvoj metódy LEADER.</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 rámci opatrenia LEADER sú v PRV definované prioritné a tematické oblasti, ktoré môžu MAS zahrnúť do svojich stratégii miestneho rozvoja. Jednou z týchto oblastí je aj podpora miestneho rozvoja prostredníctvom rozvoja miestnych služieb a obnovy dedín (čl. 20). MAS budú na základe svojich analýz a svojho endogénneho potenciálu môcť implementovať aj operácie, ktoré nemusia byť súčasťou opatrenia PRV, pričom aj okruh konečných prijímateľov v rámci opatrení definovaných v stratégií miestneho rozvoja, môže byť širší ako v opatrení PRV na národnej úrovni. Týmto prístupom sa zabezpečí väčšia synergia a pridaná hodnota operácií realizovaných prostredníctvom iniciatívy LEADER voči štandardným opatreniam PRV. Zároveň pre LEADER platí, že má ísť najmä o malé projekty s finančným príspevkom do </w:t>
      </w:r>
      <w:r w:rsidR="00270D1E">
        <w:rPr>
          <w:rFonts w:ascii="Calibri" w:eastAsia="Calibri" w:hAnsi="Calibri"/>
          <w:szCs w:val="22"/>
          <w:lang w:eastAsia="en-US"/>
        </w:rPr>
        <w:t>10</w:t>
      </w:r>
      <w:r w:rsidRPr="008676F9">
        <w:rPr>
          <w:rFonts w:ascii="Calibri" w:eastAsia="Calibri" w:hAnsi="Calibri"/>
          <w:szCs w:val="22"/>
          <w:lang w:eastAsia="en-US"/>
        </w:rPr>
        <w:t xml:space="preserve">0 000 </w:t>
      </w:r>
      <w:r w:rsidR="00646537">
        <w:rPr>
          <w:rFonts w:ascii="Calibri" w:eastAsia="Calibri" w:hAnsi="Calibri"/>
          <w:szCs w:val="22"/>
          <w:lang w:eastAsia="en-US"/>
        </w:rPr>
        <w:t>€</w:t>
      </w:r>
      <w:r w:rsidRPr="008676F9">
        <w:rPr>
          <w:rFonts w:ascii="Calibri" w:eastAsia="Calibri" w:hAnsi="Calibri"/>
          <w:szCs w:val="22"/>
          <w:lang w:eastAsia="en-US"/>
        </w:rPr>
        <w:t xml:space="preserve">, ktoré tak budú prirodzene dopĺňať aktivity väčšieho rozsahu realizované prostredníctvom opatrenia čl. 20 alebo čl. 35. Aby podpora pre obce smerovala do území, kde je potrebná  a opodstatnená, je stanovená podmienka pre obec, že musí preukázať súlad príslušnej operácie s plánom hospodárskeho a sociálneho rozvoja obce (PHSR) a zároveň aj v súlade s príslušnou stratégiou miestneho rozvoja.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Čo sa týka ďalších opatrení, MAS si na základe analýz stanoví v stratégii, ktoré činnosti bude implementovať v rámci stratégie. Subjekty z územia MAS budú oprávnené žiadať o podporu aj na úrovni národných výziev pre jednotlivé opatrenia PRV za podmienky, ak im MAS vystaví potvrdenie o predmetnom  projekte, že nie je implementovaný cez stratégiu rozvoja územia alebo v ďalších plánoch MAS, čím deklaruje žiadateľ použitie jedného verejného finančného zdroja.</w:t>
      </w:r>
    </w:p>
    <w:p w:rsidR="008676F9" w:rsidRPr="008676F9" w:rsidRDefault="008676F9" w:rsidP="008676F9">
      <w:pPr>
        <w:keepNext/>
        <w:outlineLvl w:val="1"/>
        <w:rPr>
          <w:rFonts w:ascii="Calibri" w:hAnsi="Calibri"/>
          <w:b/>
          <w:szCs w:val="22"/>
          <w:lang w:eastAsia="en-US"/>
        </w:rPr>
      </w:pPr>
    </w:p>
    <w:p w:rsidR="008676F9" w:rsidRPr="008676F9" w:rsidRDefault="008676F9" w:rsidP="00D95CA5">
      <w:pPr>
        <w:pStyle w:val="Pod"/>
        <w:ind w:left="567" w:hanging="567"/>
        <w:rPr>
          <w:rFonts w:eastAsia="Calibri"/>
          <w:lang w:eastAsia="en-US"/>
        </w:rPr>
      </w:pPr>
      <w:bookmarkStart w:id="178" w:name="_Toc384111097"/>
      <w:bookmarkStart w:id="179" w:name="_Toc387041365"/>
      <w:r w:rsidRPr="008676F9">
        <w:rPr>
          <w:rFonts w:eastAsia="Calibri"/>
          <w:lang w:eastAsia="en-US"/>
        </w:rPr>
        <w:t>15.5. Činnosti, ktorými sa dosiahne zníženie administratívnej záťaže pre užívateľov programu</w:t>
      </w:r>
      <w:bookmarkEnd w:id="178"/>
      <w:bookmarkEnd w:id="179"/>
    </w:p>
    <w:p w:rsidR="008676F9" w:rsidRPr="008676F9" w:rsidRDefault="008676F9" w:rsidP="008676F9">
      <w:pPr>
        <w:autoSpaceDE w:val="0"/>
        <w:autoSpaceDN w:val="0"/>
        <w:spacing w:after="120"/>
        <w:rPr>
          <w:rFonts w:ascii="Calibri" w:eastAsia="Calibri" w:hAnsi="Calibri"/>
          <w:szCs w:val="22"/>
          <w:lang w:eastAsia="en-US"/>
        </w:rPr>
      </w:pPr>
      <w:r w:rsidRPr="008676F9">
        <w:rPr>
          <w:rFonts w:ascii="Calibri" w:eastAsia="Calibri" w:hAnsi="Calibri"/>
          <w:szCs w:val="22"/>
          <w:lang w:eastAsia="en-US"/>
        </w:rPr>
        <w:t xml:space="preserve">Prvok zjednodušenia tvorí podstatné miesto v rámci celej implementácie programu. Problematika zjednodušenia sa dotýka tak prijímateľov ako aj všetkých orgánov zapojených do vykonávania programu. Hlavným cieľom zjednodušenia je zníženie administratívnej záťaže prijímateľov oproti  programovaciemu obdobiu 2007-2013.  Bude možnosť využiť integrované projekty, ktoré umožnia žiadateľom podávať projekt obsahujúci viacero opatrení.  </w:t>
      </w:r>
    </w:p>
    <w:p w:rsidR="008676F9" w:rsidRPr="008676F9" w:rsidRDefault="008676F9" w:rsidP="008676F9">
      <w:pPr>
        <w:autoSpaceDE w:val="0"/>
        <w:autoSpaceDN w:val="0"/>
        <w:rPr>
          <w:rFonts w:ascii="Calibri" w:eastAsia="Calibri" w:hAnsi="Calibri"/>
          <w:szCs w:val="22"/>
          <w:lang w:eastAsia="en-US"/>
        </w:rPr>
      </w:pPr>
      <w:r w:rsidRPr="008676F9">
        <w:rPr>
          <w:rFonts w:ascii="Calibri" w:eastAsia="Calibri" w:hAnsi="Calibri"/>
          <w:szCs w:val="22"/>
          <w:lang w:eastAsia="en-US"/>
        </w:rPr>
        <w:t>Zníženie administratívnej záťaže príjemcov sa dosiahne aj vďaka tomu, že žiadateľ bude podávať všetky plošné žiadosti formou jednotnej žiadosti a to isté sa bude uplatňovať aj pre platby na DJ. Ďalším krokom pre odbúranie administratívnej záťaže je nastavenie pravidiel opatrení a platieb tak, aby boli čo najjednoduchšie a aby nevyžadovali veľké množstvo údajov a podkladov, ktoré bude musieť žiadateľ prikladať k žiadosti o vstup do opatrenia alebo k žiadosti o platbu. V prípade použitia výberových kritérií bude snaha, aby boli postačujúce údaje poskytnuté v žiadostiach.</w:t>
      </w:r>
    </w:p>
    <w:p w:rsidR="008676F9" w:rsidRPr="008676F9" w:rsidRDefault="008676F9" w:rsidP="008676F9">
      <w:pPr>
        <w:spacing w:before="120"/>
        <w:rPr>
          <w:rFonts w:ascii="Calibri" w:eastAsia="Calibri" w:hAnsi="Calibri"/>
          <w:szCs w:val="22"/>
          <w:lang w:eastAsia="en-US"/>
        </w:rPr>
      </w:pPr>
      <w:r w:rsidRPr="008676F9">
        <w:rPr>
          <w:rFonts w:ascii="Calibri" w:eastAsia="Calibri" w:hAnsi="Calibri"/>
          <w:szCs w:val="22"/>
          <w:lang w:eastAsia="en-US"/>
        </w:rPr>
        <w:t xml:space="preserve">Program bude využívať rôzne mechanizmy na zjednodušenie prípravy a realizácie projektov, napr. systém paušálnych platieb a systém jednotkových cien pre vybrané typy oprávnených výdavkov. Okrem toho sa predpokladá zavedenie elektronického predkladania projektov. V súčasnosti sa na Slovensku zavádzajú systémy na prepojenie orgánov štátnej správy (eGovernment), ktoré budú umožňovať PPA overiť si údaje o žiadateľovi on-line. Po ich zavedení budú žiadatelia odbremenení od predkladania potvrdení od iných ústredných orgánov štátnej správy čím sa zefektívni a zrýchli administratíva, realizácia a kontrola projektov. </w:t>
      </w:r>
    </w:p>
    <w:p w:rsidR="008676F9" w:rsidRDefault="008676F9" w:rsidP="008676F9">
      <w:pPr>
        <w:autoSpaceDE w:val="0"/>
        <w:autoSpaceDN w:val="0"/>
        <w:adjustRightInd w:val="0"/>
        <w:rPr>
          <w:rFonts w:ascii="Calibri" w:eastAsia="Calibri" w:hAnsi="Calibri"/>
          <w:b/>
          <w:szCs w:val="22"/>
          <w:lang w:eastAsia="en-US"/>
        </w:rPr>
      </w:pPr>
    </w:p>
    <w:p w:rsidR="00D95CA5" w:rsidRDefault="00D95CA5" w:rsidP="008676F9">
      <w:pPr>
        <w:autoSpaceDE w:val="0"/>
        <w:autoSpaceDN w:val="0"/>
        <w:adjustRightInd w:val="0"/>
        <w:rPr>
          <w:rFonts w:ascii="Calibri" w:eastAsia="Calibri" w:hAnsi="Calibri"/>
          <w:b/>
          <w:szCs w:val="22"/>
          <w:lang w:eastAsia="en-US"/>
        </w:rPr>
      </w:pPr>
    </w:p>
    <w:p w:rsidR="00D95CA5" w:rsidRDefault="00D95CA5" w:rsidP="008676F9">
      <w:pPr>
        <w:autoSpaceDE w:val="0"/>
        <w:autoSpaceDN w:val="0"/>
        <w:adjustRightInd w:val="0"/>
        <w:rPr>
          <w:rFonts w:ascii="Calibri" w:eastAsia="Calibri" w:hAnsi="Calibri"/>
          <w:b/>
          <w:szCs w:val="22"/>
          <w:lang w:eastAsia="en-US"/>
        </w:rPr>
      </w:pPr>
    </w:p>
    <w:p w:rsidR="00D95CA5" w:rsidRPr="008676F9" w:rsidRDefault="00D95CA5" w:rsidP="008676F9">
      <w:pPr>
        <w:autoSpaceDE w:val="0"/>
        <w:autoSpaceDN w:val="0"/>
        <w:adjustRightInd w:val="0"/>
        <w:rPr>
          <w:rFonts w:ascii="Calibri" w:eastAsia="Calibri" w:hAnsi="Calibri"/>
          <w:b/>
          <w:szCs w:val="22"/>
          <w:lang w:eastAsia="en-US"/>
        </w:rPr>
      </w:pPr>
    </w:p>
    <w:p w:rsidR="00D95CA5" w:rsidRDefault="00D95CA5" w:rsidP="00AA30CA">
      <w:pPr>
        <w:pStyle w:val="Pod"/>
        <w:rPr>
          <w:rFonts w:eastAsia="Calibri"/>
          <w:lang w:eastAsia="en-US"/>
        </w:rPr>
      </w:pPr>
      <w:bookmarkStart w:id="180" w:name="_Toc384111098"/>
    </w:p>
    <w:p w:rsidR="008676F9" w:rsidRPr="008676F9" w:rsidRDefault="008676F9" w:rsidP="00AA30CA">
      <w:pPr>
        <w:pStyle w:val="Pod"/>
        <w:rPr>
          <w:rFonts w:eastAsia="Calibri"/>
          <w:lang w:eastAsia="en-US"/>
        </w:rPr>
      </w:pPr>
      <w:bookmarkStart w:id="181" w:name="_Toc387041366"/>
      <w:r w:rsidRPr="008676F9">
        <w:rPr>
          <w:rFonts w:eastAsia="Calibri"/>
          <w:lang w:eastAsia="en-US"/>
        </w:rPr>
        <w:t>15.6. Opis využitia technickej pomoci</w:t>
      </w:r>
      <w:bookmarkEnd w:id="180"/>
      <w:bookmarkEnd w:id="181"/>
    </w:p>
    <w:p w:rsidR="008676F9" w:rsidRPr="008676F9" w:rsidRDefault="008676F9" w:rsidP="00F14F63">
      <w:pPr>
        <w:keepNext/>
        <w:spacing w:after="120"/>
        <w:outlineLvl w:val="1"/>
        <w:rPr>
          <w:rFonts w:ascii="Calibri" w:hAnsi="Calibri"/>
          <w:szCs w:val="22"/>
          <w:lang w:eastAsia="en-US"/>
        </w:rPr>
      </w:pPr>
      <w:r w:rsidRPr="008676F9">
        <w:rPr>
          <w:rFonts w:ascii="Calibri" w:hAnsi="Calibri"/>
          <w:szCs w:val="22"/>
          <w:lang w:eastAsia="en-US"/>
        </w:rPr>
        <w:t xml:space="preserve">Cieľom technickej pomoci je zabezpečiť efektívne riadenie, implementáciu, monitorovanie, hodnotenie, audit a kontrolu. Jej súčasťou je aj rozsiahla a cielená propagácia zameraná na informovanie v rámci vstupných a výstupných cieľov PRV. Pre zabezpečenie plynulej a efektívnej implementácie jednotlivých opatrení PRV bude nevyhnutné využívať súbor aktivít a nástrojov podporujúci daný cieľ, ako aj zabezpečiť nevyhnutné administratívne a personálne kapacity. </w:t>
      </w:r>
    </w:p>
    <w:p w:rsidR="00D95CA5" w:rsidRDefault="00D95CA5" w:rsidP="00F14F63">
      <w:pPr>
        <w:spacing w:after="120"/>
        <w:rPr>
          <w:rFonts w:ascii="Calibri" w:eastAsia="Calibri" w:hAnsi="Calibri"/>
          <w:szCs w:val="22"/>
          <w:u w:val="single"/>
          <w:lang w:eastAsia="en-US"/>
        </w:rPr>
      </w:pPr>
    </w:p>
    <w:p w:rsidR="008676F9" w:rsidRPr="008676F9" w:rsidRDefault="008676F9" w:rsidP="00F14F63">
      <w:pPr>
        <w:spacing w:after="120"/>
        <w:rPr>
          <w:rFonts w:ascii="Calibri" w:eastAsia="Calibri" w:hAnsi="Calibri"/>
          <w:szCs w:val="22"/>
          <w:u w:val="single"/>
          <w:lang w:eastAsia="en-US"/>
        </w:rPr>
      </w:pPr>
      <w:r w:rsidRPr="008676F9">
        <w:rPr>
          <w:rFonts w:ascii="Calibri" w:eastAsia="Calibri" w:hAnsi="Calibri"/>
          <w:szCs w:val="22"/>
          <w:u w:val="single"/>
          <w:lang w:eastAsia="en-US"/>
        </w:rPr>
        <w:t>Oprávnené náklady: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príprava, výber, riadenie, implementácia, hodnotenie a monitorovanie projektov, podpôr, činností a programu, zabezpečenie ostatných procesov nevyhnutných pre fungovanie programu a príprava nasledujúceho programového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ex post hodnotenie predchádzajúceho programového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právne služby,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zasadnutia monitorovacích výborov a podvýborov vrátane nákladov na expertov a iných účastníkov týchto výborov, ak je ich účasť nevyhnutná pre efektívnu prácu monitorovacieho výboru, prípravu a prenájom priestorov, zabezpečenie materiálov, náklady na účasť členov výboru, pracovné skupiny pre prípravu programovacieho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audity a kontroly činností na mieste,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platy a odmeny štátnych a verejných zamestnancov vykonávajúcich činnosti spojené s riadením, implementáciou, kontrolou, auditom, monitorovaním, hodnotením programu, prípravou nového programovacieho obdobia a zabezpečovaním ostatných oprávnených činností technickej pomoci – činnosti musia byť podložené patrične zdôvodneným rozhodnutím príslušného orgánu o vykonávaní úloh a výkazom vykonanej práce,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zriadenie, aktualizácia a zdokonaľovanie IT systémov,</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hardvér,  softvér a kancelárska technika na zhromažďovanie, porovnávanie, manipuláciu a podávanie informácií potrebných na riadenie, implementáciu, kontrolu, audit, monitorovanie a hodnotenie programu, projektov a činností, vrátane ich aktualizácie  a zdokonaľovania,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softvérové produkty a ich údržba,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technické, priestorové a prevádzkové vybavenie,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výdavky na expertov pri posudzovaní a revízii programových základní a indikátorov a pri asistencii alebo odporučeniach Monitorovaciemu výboru ohľadom implementácií monitorovacích úloh,</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služby informačných a propagačných expertov,</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štúdie, analýzy, koncepcie, prieskumy, metodické príručky,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informačné a propagačné kampane, zahŕňajúce tlač a distribúciu, informačné podujatia, konferencie a semináre, školenia pre žiadateľov a pre riadiace a implementačné štruktúry, vrátane odmeňovania externých školiteľov, brožúry,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pracovné návštevy členských a pristupujúcich krajín zamestnancami zaoberajúcimi sa administráciou programu,</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rokovania so zástupcami členských a pristupujúcich krajín v súvislosti s administráciou programu,</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propagácia programu (prednášky, semináre, školenia, konferencie, preklady, kampane a propagácia v médiách, propagačné predmety pre účely publicity programu, ostatná propagácia programu) súčasného i budúceho programovacieho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služby expertov vo verejnom obstarávaní,</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preklady a tlmočenie,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dopravné prostriedky pre štátnych a verejných zamestnancov vykonávajúcich činnosti spojené s riadením, implementáciou, kontrolou, auditom, monitorovaním, hodnotením programu, prípravou nového programovacieho obdobia a zabezpečovaním ostatných oprávnených činností technickej pomoci, ich servis, údržba a výdavky s tým spojené (dopravné),</w:t>
      </w:r>
    </w:p>
    <w:p w:rsidR="00BB33FC"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prevádzka a aktivity akčného plánu Národnej siete rozvoja vidieka.</w:t>
      </w:r>
    </w:p>
    <w:p w:rsidR="006C75BE" w:rsidRDefault="00962FCB" w:rsidP="00BB33FC">
      <w:pPr>
        <w:keepNext/>
        <w:keepLines/>
        <w:ind w:left="426" w:hanging="426"/>
        <w:outlineLvl w:val="0"/>
        <w:rPr>
          <w:rFonts w:ascii="Calibri" w:hAnsi="Calibri"/>
          <w:b/>
          <w:bCs/>
          <w:color w:val="000000"/>
          <w:lang w:eastAsia="en-US"/>
        </w:rPr>
      </w:pPr>
      <w:r>
        <w:rPr>
          <w:rFonts w:ascii="Calibri" w:hAnsi="Calibri"/>
          <w:b/>
          <w:bCs/>
          <w:color w:val="000000"/>
          <w:lang w:eastAsia="en-US"/>
        </w:rPr>
        <w:br w:type="page"/>
      </w:r>
    </w:p>
    <w:p w:rsidR="00D95CA5" w:rsidRDefault="00D95CA5" w:rsidP="00366F96">
      <w:pPr>
        <w:pStyle w:val="Hlavn"/>
      </w:pPr>
    </w:p>
    <w:p w:rsidR="00BB33FC" w:rsidRPr="00BB33FC" w:rsidRDefault="00BB33FC" w:rsidP="00366F96">
      <w:pPr>
        <w:pStyle w:val="Hlavn"/>
      </w:pPr>
      <w:bookmarkStart w:id="182" w:name="_Toc387041367"/>
      <w:r w:rsidRPr="00BB33FC">
        <w:t>16.  OPATRENIA PRIJATÉ NA ZAPOJENIE PARTNEROV UVEDENÝCH V ČLÁNKU 5 NARIADENIA(EÚ) Č. 1305/2013 A ZHRNUTIE VÝSLEDKOV KONZULTÁCIÍ S PARTNERMI</w:t>
      </w:r>
      <w:bookmarkEnd w:id="182"/>
    </w:p>
    <w:p w:rsidR="00BB33FC" w:rsidRPr="00BB33FC" w:rsidRDefault="00BB33FC" w:rsidP="00BB33FC">
      <w:pPr>
        <w:tabs>
          <w:tab w:val="left" w:pos="5020"/>
        </w:tabs>
        <w:rPr>
          <w:rFonts w:ascii="Calibri" w:eastAsia="Calibri" w:hAnsi="Calibri"/>
          <w:szCs w:val="22"/>
          <w:lang w:eastAsia="en-US"/>
        </w:rPr>
      </w:pPr>
    </w:p>
    <w:p w:rsidR="00BB33FC" w:rsidRPr="00BB33FC" w:rsidRDefault="00BB33FC" w:rsidP="00AA30CA">
      <w:pPr>
        <w:pStyle w:val="Pod"/>
        <w:rPr>
          <w:rFonts w:eastAsia="Calibri"/>
          <w:lang w:eastAsia="en-US"/>
        </w:rPr>
      </w:pPr>
      <w:bookmarkStart w:id="183" w:name="_Toc384111100"/>
      <w:bookmarkStart w:id="184" w:name="_Toc387041368"/>
      <w:r w:rsidRPr="00BB33FC">
        <w:rPr>
          <w:rFonts w:eastAsia="Calibri"/>
          <w:lang w:eastAsia="en-US"/>
        </w:rPr>
        <w:t>16.1. Zoznam opatrení na zapojenie partnerov</w:t>
      </w:r>
      <w:bookmarkEnd w:id="183"/>
      <w:bookmarkEnd w:id="184"/>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2148"/>
        <w:gridCol w:w="4888"/>
      </w:tblGrid>
      <w:tr w:rsidR="00BB33FC" w:rsidRPr="00BB33FC" w:rsidTr="00D95CA5">
        <w:trPr>
          <w:trHeight w:val="439"/>
          <w:tblHeader/>
        </w:trPr>
        <w:tc>
          <w:tcPr>
            <w:tcW w:w="2036" w:type="dxa"/>
            <w:tcBorders>
              <w:bottom w:val="single" w:sz="4" w:space="0" w:color="auto"/>
            </w:tcBorders>
            <w:shd w:val="clear" w:color="auto" w:fill="FDE9D9"/>
          </w:tcPr>
          <w:p w:rsidR="00BB33FC" w:rsidRPr="00BB33FC" w:rsidRDefault="00BB33FC" w:rsidP="00BB33FC">
            <w:pPr>
              <w:tabs>
                <w:tab w:val="left" w:pos="1185"/>
              </w:tabs>
              <w:rPr>
                <w:rFonts w:ascii="Calibri" w:eastAsia="Calibri" w:hAnsi="Calibri"/>
                <w:b/>
                <w:sz w:val="20"/>
                <w:szCs w:val="20"/>
                <w:lang w:eastAsia="en-US"/>
              </w:rPr>
            </w:pPr>
            <w:r w:rsidRPr="00BB33FC">
              <w:rPr>
                <w:rFonts w:ascii="Calibri" w:eastAsia="Calibri" w:hAnsi="Calibri"/>
                <w:b/>
                <w:sz w:val="20"/>
                <w:szCs w:val="20"/>
                <w:lang w:eastAsia="en-US"/>
              </w:rPr>
              <w:t xml:space="preserve">Opatrenia prijaté na zapojenie partnerov </w:t>
            </w:r>
          </w:p>
        </w:tc>
        <w:tc>
          <w:tcPr>
            <w:tcW w:w="2148" w:type="dxa"/>
            <w:tcBorders>
              <w:bottom w:val="single" w:sz="4" w:space="0" w:color="auto"/>
            </w:tcBorders>
            <w:shd w:val="clear" w:color="auto" w:fill="FDE9D9"/>
            <w:vAlign w:val="center"/>
          </w:tcPr>
          <w:p w:rsidR="00BB33FC" w:rsidRPr="00D95CA5" w:rsidRDefault="00BB33FC" w:rsidP="00D95CA5">
            <w:pPr>
              <w:tabs>
                <w:tab w:val="left" w:pos="1185"/>
              </w:tabs>
              <w:jc w:val="center"/>
              <w:rPr>
                <w:rFonts w:ascii="Calibri" w:eastAsia="Calibri" w:hAnsi="Calibri"/>
                <w:b/>
                <w:sz w:val="20"/>
                <w:szCs w:val="20"/>
                <w:lang w:eastAsia="en-US"/>
              </w:rPr>
            </w:pPr>
            <w:r w:rsidRPr="00BB33FC">
              <w:rPr>
                <w:rFonts w:ascii="Calibri" w:eastAsia="Calibri" w:hAnsi="Calibri"/>
                <w:b/>
                <w:sz w:val="20"/>
                <w:szCs w:val="20"/>
                <w:lang w:eastAsia="en-US"/>
              </w:rPr>
              <w:t>Predmet konzultácie</w:t>
            </w:r>
          </w:p>
        </w:tc>
        <w:tc>
          <w:tcPr>
            <w:tcW w:w="4888" w:type="dxa"/>
            <w:tcBorders>
              <w:bottom w:val="single" w:sz="4" w:space="0" w:color="auto"/>
            </w:tcBorders>
            <w:shd w:val="clear" w:color="auto" w:fill="FDE9D9"/>
            <w:vAlign w:val="center"/>
          </w:tcPr>
          <w:p w:rsidR="00BB33FC" w:rsidRPr="00D95CA5" w:rsidRDefault="00BB33FC" w:rsidP="00D95CA5">
            <w:pPr>
              <w:tabs>
                <w:tab w:val="left" w:pos="1185"/>
              </w:tabs>
              <w:jc w:val="center"/>
              <w:rPr>
                <w:rFonts w:ascii="Calibri" w:eastAsia="Calibri" w:hAnsi="Calibri"/>
                <w:b/>
                <w:sz w:val="20"/>
                <w:szCs w:val="20"/>
                <w:lang w:eastAsia="en-US"/>
              </w:rPr>
            </w:pPr>
            <w:r w:rsidRPr="00BB33FC">
              <w:rPr>
                <w:rFonts w:ascii="Calibri" w:eastAsia="Calibri" w:hAnsi="Calibri"/>
                <w:b/>
                <w:sz w:val="20"/>
                <w:szCs w:val="20"/>
                <w:lang w:eastAsia="en-US"/>
              </w:rPr>
              <w:t>Sumár výsledkov</w:t>
            </w:r>
          </w:p>
        </w:tc>
      </w:tr>
      <w:tr w:rsidR="00BB33FC" w:rsidRPr="00BB33FC" w:rsidTr="00BB33FC">
        <w:trPr>
          <w:trHeight w:val="466"/>
        </w:trPr>
        <w:tc>
          <w:tcPr>
            <w:tcW w:w="2036" w:type="dxa"/>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1.zasadnutie Pracovnej skupiny pre prípravu PRV SR 2014-2020</w:t>
            </w:r>
          </w:p>
        </w:tc>
        <w:tc>
          <w:tcPr>
            <w:tcW w:w="2148" w:type="dxa"/>
          </w:tcPr>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Harmonogram prípravy PRV SR 2014-2020</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Návrh nariadenia Európskeho parlamentu a  Rady o podpore rozvoja vidieka prostredníctvom Európskeho poľnohospodárskeho fondu pre rozvoj vidieka</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Pozičný dokument EK pre SR</w:t>
            </w:r>
          </w:p>
          <w:p w:rsidR="00BB33FC" w:rsidRPr="00BB33FC" w:rsidRDefault="00BB33FC" w:rsidP="00232F1B">
            <w:pPr>
              <w:spacing w:after="120"/>
              <w:jc w:val="left"/>
              <w:rPr>
                <w:rFonts w:ascii="Calibri" w:eastAsia="Calibri" w:hAnsi="Calibri"/>
                <w:b/>
                <w:sz w:val="20"/>
                <w:szCs w:val="20"/>
                <w:lang w:eastAsia="en-US"/>
              </w:rPr>
            </w:pPr>
            <w:r w:rsidRPr="00BB33FC">
              <w:rPr>
                <w:rFonts w:ascii="Calibri" w:eastAsia="Calibri" w:hAnsi="Calibri"/>
                <w:bCs/>
                <w:sz w:val="20"/>
                <w:szCs w:val="20"/>
                <w:lang w:eastAsia="en-US"/>
              </w:rPr>
              <w:t>Vyhodnotenie dotazníka k opatreniam podľa článkov nariadenia o RV</w:t>
            </w:r>
          </w:p>
        </w:tc>
        <w:tc>
          <w:tcPr>
            <w:tcW w:w="4888" w:type="dxa"/>
          </w:tcPr>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Predstavené informácie prispeli k lepšiemu porozumeniu koncepcie prípravy programu rozvoja vidieka pre budúce programové obdobie členmi pracovnej skupiny. Taktiež bol vysvetlený postup schvaľovania programov a  boli predstavené hlavné priority MPRV SR pre budúce programové obdobie.</w:t>
            </w:r>
          </w:p>
        </w:tc>
      </w:tr>
      <w:tr w:rsidR="00BB33FC" w:rsidRPr="00BB33FC" w:rsidTr="00BB33FC">
        <w:trPr>
          <w:trHeight w:val="452"/>
        </w:trPr>
        <w:tc>
          <w:tcPr>
            <w:tcW w:w="2036" w:type="dxa"/>
            <w:tcBorders>
              <w:bottom w:val="single" w:sz="4" w:space="0" w:color="auto"/>
            </w:tcBorders>
          </w:tcPr>
          <w:p w:rsidR="00BB33FC" w:rsidRPr="00BB33FC" w:rsidRDefault="00BB33FC" w:rsidP="006C7E72">
            <w:pPr>
              <w:rPr>
                <w:rFonts w:ascii="Calibri" w:hAnsi="Calibri"/>
                <w:sz w:val="20"/>
                <w:szCs w:val="20"/>
              </w:rPr>
            </w:pPr>
            <w:r w:rsidRPr="00BB33FC">
              <w:rPr>
                <w:rFonts w:ascii="Calibri" w:eastAsia="Calibri" w:hAnsi="Calibri"/>
                <w:sz w:val="20"/>
                <w:szCs w:val="20"/>
                <w:lang w:eastAsia="en-US"/>
              </w:rPr>
              <w:t>2.zasadnutie Pracovnej skupiny pre prípravu PRV SR 2014-2020</w:t>
            </w:r>
          </w:p>
        </w:tc>
        <w:tc>
          <w:tcPr>
            <w:tcW w:w="2148" w:type="dxa"/>
            <w:tcBorders>
              <w:bottom w:val="single" w:sz="4" w:space="0" w:color="auto"/>
            </w:tcBorders>
          </w:tcPr>
          <w:p w:rsidR="00BB33FC" w:rsidRPr="00BB33FC" w:rsidRDefault="00BB33FC" w:rsidP="00232F1B">
            <w:pPr>
              <w:spacing w:after="120"/>
              <w:jc w:val="left"/>
              <w:rPr>
                <w:rFonts w:ascii="Calibri" w:eastAsia="Calibri" w:hAnsi="Calibri"/>
                <w:bCs/>
                <w:sz w:val="20"/>
                <w:szCs w:val="20"/>
                <w:lang w:eastAsia="en-US"/>
              </w:rPr>
            </w:pPr>
            <w:r w:rsidRPr="00BB33FC">
              <w:rPr>
                <w:rFonts w:ascii="Calibri" w:eastAsia="Calibri" w:hAnsi="Calibri"/>
                <w:bCs/>
                <w:sz w:val="20"/>
                <w:szCs w:val="20"/>
                <w:lang w:eastAsia="en-US"/>
              </w:rPr>
              <w:t>Plánovaný presun finančných prostriedkov  z II. do I. piliera</w:t>
            </w:r>
          </w:p>
          <w:p w:rsidR="00BB33FC" w:rsidRPr="00BB33FC" w:rsidRDefault="00BB33FC" w:rsidP="00232F1B">
            <w:pPr>
              <w:spacing w:after="120"/>
              <w:jc w:val="left"/>
              <w:rPr>
                <w:rFonts w:ascii="Calibri" w:eastAsia="Calibri" w:hAnsi="Calibri"/>
                <w:bCs/>
                <w:sz w:val="20"/>
                <w:szCs w:val="20"/>
                <w:lang w:eastAsia="en-US"/>
              </w:rPr>
            </w:pPr>
            <w:r w:rsidRPr="00BB33FC">
              <w:rPr>
                <w:rFonts w:ascii="Calibri" w:eastAsia="Calibri" w:hAnsi="Calibri"/>
                <w:bCs/>
                <w:sz w:val="20"/>
                <w:szCs w:val="20"/>
                <w:lang w:eastAsia="en-US"/>
              </w:rPr>
              <w:t xml:space="preserve">Pozícia MPRV SR k návrhu opatrení PRV SR 2014-2020 </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sz w:val="20"/>
                <w:szCs w:val="20"/>
                <w:lang w:eastAsia="en-US"/>
              </w:rPr>
              <w:t>Prístup Leader v budúcom programovom období 2014-2020</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sz w:val="20"/>
                <w:szCs w:val="20"/>
                <w:lang w:eastAsia="en-US"/>
              </w:rPr>
              <w:t xml:space="preserve">Manažment rizika v poľnohospodárstve po roku 2013. </w:t>
            </w:r>
          </w:p>
        </w:tc>
        <w:tc>
          <w:tcPr>
            <w:tcW w:w="4888"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 xml:space="preserve">Minister pôdohospodárstva a rozvoja vidieka SR Ľ. Jahnátek oboznámil členov pracovnej skupiny s plánovaným presunom finančných prostriedkov z II. do I. piliera. </w:t>
            </w:r>
          </w:p>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Na základe diskusie členov vyplynuli nasledovné návrhy na kľúčové opatrenia: Prenos znalostí a informačné akcie (článok 15), Investície do hmotného majetku (článok 18), Zakladanie skupín výrobcov (článok 28), Spolupráca (článok 36), ďalej Agro-environmentálne operácie súvisiace s klímou (článok 29), Dobré životné podmienky zvierat (článok 34), Oblasti s prírodnými alebo inými špecifickými obmedzeniami (článok 32), Rozvoj podnikov a podnikateľskej činnosti (článok 20) Ekologické poľnohospodárstvo (článok 30) a článok 28 – Zakladanie skupín výrobcov.</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Pracovná skupina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b/>
                <w:sz w:val="20"/>
                <w:szCs w:val="20"/>
                <w:lang w:eastAsia="en-US"/>
              </w:rPr>
            </w:pPr>
            <w:r w:rsidRPr="00BB33FC">
              <w:rPr>
                <w:rFonts w:ascii="Calibri" w:eastAsia="Calibri" w:hAnsi="Calibri"/>
                <w:sz w:val="20"/>
                <w:szCs w:val="20"/>
                <w:lang w:eastAsia="en-US"/>
              </w:rPr>
              <w:t>SWOT analýzy k PRV SR 2014 – 2020</w:t>
            </w:r>
          </w:p>
        </w:tc>
        <w:tc>
          <w:tcPr>
            <w:tcW w:w="4888" w:type="dxa"/>
            <w:tcBorders>
              <w:bottom w:val="single" w:sz="4" w:space="0" w:color="auto"/>
            </w:tcBorders>
          </w:tcPr>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Na základe pripomienok členov bola  SWOT analýza dopracovaná z hľadiska lesného hospodárstva.</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3.zasadnutie PS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 xml:space="preserve">Predstavenie návrhov jednotlivých projektových opatrení PRV SR 2014 – 2020 a prislúchajúcich pracovných podskupín v zmysle partnerstva </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b/>
                <w:sz w:val="20"/>
                <w:szCs w:val="20"/>
                <w:lang w:eastAsia="en-US"/>
              </w:rPr>
            </w:pPr>
            <w:r w:rsidRPr="00BB33FC">
              <w:rPr>
                <w:rFonts w:ascii="Calibri" w:eastAsia="Calibri" w:hAnsi="Calibri"/>
                <w:sz w:val="20"/>
                <w:szCs w:val="20"/>
                <w:lang w:eastAsia="en-US"/>
              </w:rPr>
              <w:t>Predstavenie návrhov jednotlivých neprojektových opatrení PRV SR 2014 – 2020 a prislúchajúcich pracovných podskupín v zmysle partnerstva</w:t>
            </w:r>
          </w:p>
        </w:tc>
        <w:tc>
          <w:tcPr>
            <w:tcW w:w="4888" w:type="dxa"/>
            <w:tcBorders>
              <w:bottom w:val="single" w:sz="4" w:space="0" w:color="auto"/>
            </w:tcBorders>
          </w:tcPr>
          <w:p w:rsidR="00BB33FC" w:rsidRPr="00BB33FC" w:rsidRDefault="00BB33FC" w:rsidP="00232F1B">
            <w:pPr>
              <w:rPr>
                <w:rFonts w:ascii="Calibri" w:eastAsia="Calibri" w:hAnsi="Calibri"/>
                <w:sz w:val="20"/>
                <w:szCs w:val="20"/>
                <w:lang w:eastAsia="en-US"/>
              </w:rPr>
            </w:pPr>
            <w:r w:rsidRPr="00BB33FC">
              <w:rPr>
                <w:rFonts w:ascii="Calibri" w:eastAsia="Calibri" w:hAnsi="Calibri"/>
                <w:sz w:val="20"/>
                <w:szCs w:val="20"/>
                <w:lang w:eastAsia="en-US"/>
              </w:rPr>
              <w:t xml:space="preserve">V rámci diskusie k návrhom opatrení boli zo strany relevantných inštitúcií a členov pracovnej skupiny vznesené nasledovné pripomienky a komentáre: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začleniť do nového PRV aj opatrenie Zakladanie skupín výrobcov pre prvovýrobcov  lesných produktov.</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 xml:space="preserve">uvítali možnosť demonštračných aktivít v rámci opatrenia Prenos vedomostí a zručností (článok 15)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súčasnom období poradenstvo považujú za finančne poddimenzované pri  maximálnom príspevku 1 500 €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článku 18 Investície do hmotného majetku navrhujú doplniť do opatrenia písm. d) neproduktívne investície</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 xml:space="preserve">lepšie nastaviť opatrenie pozemkových úprav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rámci opatrenia Investície do hmotného majetku na spracovanie poľnohospodárskych produktov oprávniť na podporu aj veľké domáce potravinárske podniky.</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prehodnotiť zavedenie opatrenia Investície na zlepšenie odolnosti a environmentálnej hodnoty lesných ekosystémov (článok 26)</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ďalej pokračovať v podpore biodiverzity a ochrany vtákov</w:t>
            </w:r>
          </w:p>
          <w:p w:rsidR="00BB33FC" w:rsidRPr="00BB33FC" w:rsidRDefault="00BB33FC" w:rsidP="00CE203B">
            <w:pPr>
              <w:numPr>
                <w:ilvl w:val="0"/>
                <w:numId w:val="298"/>
              </w:numPr>
              <w:ind w:left="244" w:hanging="244"/>
              <w:contextualSpacing/>
              <w:rPr>
                <w:rFonts w:ascii="Calibri" w:eastAsia="Calibri" w:hAnsi="Calibri"/>
                <w:sz w:val="20"/>
                <w:szCs w:val="20"/>
                <w:lang w:eastAsia="en-US"/>
              </w:rPr>
            </w:pPr>
            <w:r w:rsidRPr="00BB33FC">
              <w:rPr>
                <w:rFonts w:ascii="Calibri" w:eastAsia="Calibri" w:hAnsi="Calibri"/>
                <w:sz w:val="20"/>
                <w:szCs w:val="20"/>
                <w:lang w:eastAsia="en-US"/>
              </w:rPr>
              <w:t>obecné lesy oprávniť na podporu v rámci opatrenia Natura 2000.</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4. zasadnutie PS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Predstavenie dopracovaných návrhov jednotlivých opatrení PRV SR 2014 – 2020 a výsledky konzultácií pracovných podskupín v zmysle partnerstva</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Ex ante hodnotenie</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Finančné alokácie PRV SR 2014-2020</w:t>
            </w:r>
          </w:p>
        </w:tc>
        <w:tc>
          <w:tcPr>
            <w:tcW w:w="4888"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V rámci 4. stretnutia PS boli členom prezentované aktualizované návrhy opatrení, spolu s výsledkami konzultácií v rámci pracovných podskupín. Na zasadnutí dostal priestor ex nate hodnotiteľ, ktorý vysvetlil základné princípy ex ante hodnotenia. Členovia boli informovaní o aktuálnom návrhu finančných prostriedkoch alokovaných na jednotlivé opatrenia, ako aj o pripravovanom opatrení Odbytové organizácie výrobcov. K všetkým bodom programu mali možnosť členovia diskutovať.</w:t>
            </w:r>
          </w:p>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Hlavné pripomienky sa týkali:</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Článok 17a, 24, 25 – zváženie zníženie intenzity pomoci a vylúčenia všeobecných nákladov</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Posilniť podporu potravinárskeho sektora</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Navýšenie finančných prostriedkov na čl. 20</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zahrnutie opatrenia na ochranu vtákov  a vzájomných fondov</w:t>
            </w:r>
          </w:p>
        </w:tc>
      </w:tr>
      <w:tr w:rsidR="00BB33FC" w:rsidRPr="00BB33FC" w:rsidTr="00BB33FC">
        <w:trPr>
          <w:trHeight w:val="466"/>
        </w:trPr>
        <w:tc>
          <w:tcPr>
            <w:tcW w:w="2036" w:type="dxa"/>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Stretnutia pracovných podskupín pre jednotlivé opatrenia</w:t>
            </w:r>
          </w:p>
        </w:tc>
        <w:tc>
          <w:tcPr>
            <w:tcW w:w="2148" w:type="dxa"/>
          </w:tcPr>
          <w:p w:rsidR="00BB33FC" w:rsidRPr="00BB33FC" w:rsidRDefault="00BB33FC" w:rsidP="00232F1B">
            <w:pPr>
              <w:jc w:val="left"/>
              <w:rPr>
                <w:rFonts w:ascii="Calibri" w:hAnsi="Calibri"/>
                <w:sz w:val="20"/>
                <w:szCs w:val="20"/>
                <w:lang w:eastAsia="en-US"/>
              </w:rPr>
            </w:pPr>
            <w:r w:rsidRPr="00BB33FC">
              <w:rPr>
                <w:rFonts w:ascii="Calibri" w:eastAsia="Calibri" w:hAnsi="Calibri"/>
                <w:sz w:val="20"/>
                <w:szCs w:val="20"/>
                <w:lang w:eastAsia="en-US"/>
              </w:rPr>
              <w:t>Návrh opatrení PRV SR 2014-2020</w:t>
            </w:r>
          </w:p>
        </w:tc>
        <w:tc>
          <w:tcPr>
            <w:tcW w:w="4888" w:type="dxa"/>
          </w:tcPr>
          <w:p w:rsidR="00BB33FC" w:rsidRPr="00BB33FC" w:rsidRDefault="00BB33FC" w:rsidP="006C7E72">
            <w:pPr>
              <w:rPr>
                <w:rFonts w:ascii="Calibri" w:hAnsi="Calibri"/>
                <w:sz w:val="20"/>
                <w:szCs w:val="20"/>
                <w:lang w:eastAsia="en-US"/>
              </w:rPr>
            </w:pPr>
            <w:r w:rsidRPr="00BB33FC">
              <w:rPr>
                <w:rFonts w:ascii="Calibri" w:eastAsia="Calibri" w:hAnsi="Calibri"/>
                <w:sz w:val="20"/>
                <w:szCs w:val="20"/>
                <w:lang w:eastAsia="en-US"/>
              </w:rPr>
              <w:t>V rámci pracovných podskupín boli prekonzultované jednotlivé opatrenia a podopatrenia. Taktiež boli prekonzultované problémy súvisiace s nastavením podmienok opatrení, ich monitoring, ako aj kontrolovateľnosť stanovených podmienok.</w:t>
            </w:r>
          </w:p>
        </w:tc>
      </w:tr>
      <w:tr w:rsidR="00BB33FC" w:rsidRPr="00BB33FC" w:rsidTr="00BB33FC">
        <w:trPr>
          <w:trHeight w:val="466"/>
        </w:trPr>
        <w:tc>
          <w:tcPr>
            <w:tcW w:w="2036" w:type="dxa"/>
            <w:tcBorders>
              <w:bottom w:val="single" w:sz="4" w:space="0" w:color="auto"/>
            </w:tcBorders>
          </w:tcPr>
          <w:p w:rsidR="00BB33FC" w:rsidRPr="00BB33FC" w:rsidRDefault="00BB33FC" w:rsidP="00BB33FC">
            <w:pPr>
              <w:rPr>
                <w:rFonts w:ascii="Calibri" w:eastAsia="Calibri" w:hAnsi="Calibri"/>
                <w:sz w:val="20"/>
                <w:szCs w:val="20"/>
                <w:lang w:eastAsia="en-US"/>
              </w:rPr>
            </w:pPr>
            <w:r w:rsidRPr="00BB33FC">
              <w:rPr>
                <w:rFonts w:ascii="Calibri" w:eastAsia="Calibri" w:hAnsi="Calibri"/>
                <w:sz w:val="20"/>
                <w:szCs w:val="20"/>
                <w:lang w:eastAsia="en-US"/>
              </w:rPr>
              <w:t>Krajské informačné dni</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 xml:space="preserve">Spoločná poľnohospodárska politika v rokoch 2014-2020 </w:t>
            </w:r>
          </w:p>
        </w:tc>
        <w:tc>
          <w:tcPr>
            <w:tcW w:w="4888" w:type="dxa"/>
            <w:tcBorders>
              <w:bottom w:val="single" w:sz="4" w:space="0" w:color="auto"/>
            </w:tcBorders>
          </w:tcPr>
          <w:p w:rsidR="00BB33FC" w:rsidRPr="00BB33FC" w:rsidRDefault="00BB33FC" w:rsidP="00BB33FC">
            <w:pPr>
              <w:rPr>
                <w:rFonts w:ascii="Calibri" w:eastAsia="Calibri" w:hAnsi="Calibri"/>
                <w:sz w:val="20"/>
                <w:szCs w:val="20"/>
                <w:lang w:eastAsia="en-US"/>
              </w:rPr>
            </w:pPr>
            <w:r w:rsidRPr="00BB33FC">
              <w:rPr>
                <w:rFonts w:ascii="Calibri" w:eastAsia="Calibri" w:hAnsi="Calibri"/>
                <w:sz w:val="20"/>
                <w:szCs w:val="20"/>
                <w:lang w:eastAsia="en-US"/>
              </w:rPr>
              <w:t>V rámci krajských informačných dní boli širokej verejnosti poskytnuté informácie o novej podobe SPP v rokoch 2014-2020, o finančných alokáciách na 1. a 2. pilier, ako aj o možnosti využitia vnútroštátnej pomoci od roku 2014. Počas informačných dní bol poskytnutý priestor na diskusiu, ako aj na zasielanie návrhov a pripomienok.</w:t>
            </w:r>
          </w:p>
        </w:tc>
      </w:tr>
    </w:tbl>
    <w:p w:rsidR="00BB33FC" w:rsidRPr="00BB33FC" w:rsidRDefault="00BB33FC" w:rsidP="00BB33FC">
      <w:pPr>
        <w:rPr>
          <w:rFonts w:ascii="Calibri" w:eastAsia="Calibri" w:hAnsi="Calibri"/>
          <w:b/>
          <w:szCs w:val="22"/>
          <w:u w:val="single"/>
          <w:lang w:eastAsia="en-US"/>
        </w:rPr>
      </w:pPr>
    </w:p>
    <w:p w:rsidR="00BB33FC" w:rsidRPr="00BB33FC" w:rsidRDefault="00BB33FC" w:rsidP="00BB33FC">
      <w:pPr>
        <w:rPr>
          <w:rFonts w:ascii="Calibri" w:eastAsia="Calibri" w:hAnsi="Calibri"/>
          <w:b/>
          <w:szCs w:val="22"/>
          <w:u w:val="single"/>
          <w:lang w:eastAsia="en-US"/>
        </w:rPr>
      </w:pPr>
    </w:p>
    <w:p w:rsidR="00BB33FC" w:rsidRPr="00BB33FC" w:rsidRDefault="00BB33FC" w:rsidP="00AA30CA">
      <w:pPr>
        <w:pStyle w:val="Pod"/>
        <w:rPr>
          <w:rFonts w:eastAsia="Calibri"/>
          <w:lang w:eastAsia="en-US"/>
        </w:rPr>
      </w:pPr>
      <w:bookmarkStart w:id="185" w:name="_Toc384111101"/>
      <w:bookmarkStart w:id="186" w:name="_Toc387041369"/>
      <w:r w:rsidRPr="00BB33FC">
        <w:rPr>
          <w:rFonts w:eastAsia="Calibri"/>
          <w:lang w:eastAsia="en-US"/>
        </w:rPr>
        <w:t>16.2. Vysvetlenia alebo dodatočné informácie na doplnenie k zoznamu opatrení</w:t>
      </w:r>
      <w:bookmarkEnd w:id="185"/>
      <w:bookmarkEnd w:id="186"/>
      <w:r w:rsidRPr="00BB33FC">
        <w:rPr>
          <w:rFonts w:eastAsia="Calibri"/>
          <w:lang w:eastAsia="en-US"/>
        </w:rPr>
        <w:t xml:space="preserve"> </w:t>
      </w:r>
    </w:p>
    <w:p w:rsidR="00BB33FC" w:rsidRPr="00BB33FC" w:rsidRDefault="00BB33FC" w:rsidP="00BB33FC">
      <w:pPr>
        <w:tabs>
          <w:tab w:val="left" w:pos="5020"/>
        </w:tabs>
        <w:spacing w:after="120"/>
        <w:rPr>
          <w:rFonts w:ascii="Calibri" w:eastAsia="Calibri" w:hAnsi="Calibri"/>
          <w:szCs w:val="22"/>
          <w:lang w:eastAsia="en-US"/>
        </w:rPr>
      </w:pPr>
      <w:r w:rsidRPr="00BB33FC">
        <w:rPr>
          <w:rFonts w:ascii="Calibri" w:eastAsia="Calibri" w:hAnsi="Calibri"/>
          <w:szCs w:val="22"/>
          <w:lang w:eastAsia="en-US"/>
        </w:rPr>
        <w:t xml:space="preserve">Za účelom prípravy programu prijateľného pre potreby SR bola zriadená Pracovná skupina pre prípravu PRV SR 2014-2020. Pracovná skupina pozostáva zo zástupcov relevantných inštitúcií. Členmi pracovnej skupiny sú ministerstvá, samosprávne kraje, zväzy, združenia, komory, mimovládne organizácie, miestne akčné skupiny a vedecko-výskumná základňa, čo predstavuje  spolu 47 členov. </w:t>
      </w:r>
    </w:p>
    <w:p w:rsidR="00BB33FC" w:rsidRPr="00BB33FC" w:rsidRDefault="00BB33FC" w:rsidP="00BB33FC">
      <w:pPr>
        <w:tabs>
          <w:tab w:val="left" w:pos="5020"/>
        </w:tabs>
        <w:rPr>
          <w:rFonts w:ascii="Calibri" w:eastAsia="Calibri" w:hAnsi="Calibri"/>
          <w:szCs w:val="22"/>
          <w:lang w:eastAsia="en-US"/>
        </w:rPr>
      </w:pPr>
      <w:r w:rsidRPr="00BB33FC">
        <w:rPr>
          <w:rFonts w:ascii="Calibri" w:eastAsia="Calibri" w:hAnsi="Calibri"/>
          <w:szCs w:val="22"/>
          <w:lang w:eastAsia="en-US"/>
        </w:rPr>
        <w:t>Na podrobnejšom rozpracovaní jednotlivých opatrení sa od apríla 2013 podieľajú pracovné podskupiny, ktoré sú tvorené menším počtom zástupcov relevantných inštitúcií (zväzy, únie, štátne organizácie, výskumné ústavy, mimovládne organizácie, kontrolné orgány, PPA). Práca</w:t>
      </w:r>
      <w:r w:rsidRPr="00BB33FC">
        <w:rPr>
          <w:rFonts w:ascii="Calibri" w:eastAsia="Calibri" w:hAnsi="Calibri"/>
          <w:szCs w:val="22"/>
          <w:lang w:eastAsia="en-US"/>
        </w:rPr>
        <w:lastRenderedPageBreak/>
        <w:t xml:space="preserve"> v podskupinách prebieha prostredníctvom písomnej, telefonickej, ako aj osobnej konzultácie.  Pracovné podskupiny sa podieľajú na dopracovaní opatrení, prediskutovaní otvorených otázok a súvisiacich problémov. Na základe práce a pripomienok členov pracovných podskupín sú jednotlivé opatrenia upravované a následne opätovne komunikované s členmi podskupín.</w:t>
      </w:r>
    </w:p>
    <w:p w:rsidR="00BB33FC" w:rsidRPr="00BB33FC" w:rsidRDefault="00BB33FC" w:rsidP="00BB33FC">
      <w:pPr>
        <w:tabs>
          <w:tab w:val="left" w:pos="5020"/>
        </w:tabs>
        <w:rPr>
          <w:rFonts w:ascii="Calibri" w:eastAsia="Calibri" w:hAnsi="Calibri"/>
          <w:szCs w:val="22"/>
          <w:lang w:eastAsia="en-US"/>
        </w:rPr>
      </w:pPr>
    </w:p>
    <w:p w:rsidR="00BB33FC" w:rsidRPr="00BB33FC" w:rsidRDefault="00BB33FC" w:rsidP="00BB33FC">
      <w:pPr>
        <w:tabs>
          <w:tab w:val="left" w:pos="5020"/>
        </w:tabs>
        <w:rPr>
          <w:rFonts w:ascii="Calibri" w:eastAsia="Calibri" w:hAnsi="Calibri"/>
          <w:szCs w:val="22"/>
          <w:lang w:eastAsia="en-US"/>
        </w:rPr>
      </w:pPr>
      <w:r w:rsidRPr="00BB33FC">
        <w:rPr>
          <w:rFonts w:ascii="Calibri" w:eastAsia="Calibri" w:hAnsi="Calibri"/>
          <w:szCs w:val="22"/>
          <w:lang w:eastAsia="en-US"/>
        </w:rPr>
        <w:t>Do konzultácií v rámci prípravy programu boli zapojení najmä nasledovní partneri: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4929"/>
      </w:tblGrid>
      <w:tr w:rsidR="00BB33FC" w:rsidRPr="00D578E2" w:rsidTr="00D95CA5">
        <w:trPr>
          <w:trHeight w:val="411"/>
          <w:tblHeader/>
        </w:trPr>
        <w:tc>
          <w:tcPr>
            <w:tcW w:w="4219" w:type="dxa"/>
            <w:shd w:val="clear" w:color="auto" w:fill="FDE9D9"/>
            <w:vAlign w:val="center"/>
          </w:tcPr>
          <w:p w:rsidR="00BB33FC" w:rsidRPr="00D578E2" w:rsidRDefault="00BB33FC" w:rsidP="00D95CA5">
            <w:pPr>
              <w:tabs>
                <w:tab w:val="left" w:pos="5020"/>
              </w:tabs>
              <w:spacing w:after="200" w:line="276" w:lineRule="auto"/>
              <w:jc w:val="center"/>
              <w:rPr>
                <w:rFonts w:ascii="Calibri" w:eastAsia="Calibri" w:hAnsi="Calibri"/>
                <w:b/>
                <w:sz w:val="20"/>
                <w:szCs w:val="20"/>
                <w:lang w:eastAsia="en-US"/>
              </w:rPr>
            </w:pPr>
            <w:r w:rsidRPr="00D578E2">
              <w:rPr>
                <w:rFonts w:ascii="Calibri" w:eastAsia="Calibri" w:hAnsi="Calibri"/>
                <w:b/>
                <w:sz w:val="20"/>
                <w:szCs w:val="20"/>
                <w:lang w:eastAsia="en-US"/>
              </w:rPr>
              <w:t>Názov inštitúcie</w:t>
            </w:r>
          </w:p>
        </w:tc>
        <w:tc>
          <w:tcPr>
            <w:tcW w:w="4929" w:type="dxa"/>
            <w:shd w:val="clear" w:color="auto" w:fill="FDE9D9"/>
            <w:vAlign w:val="center"/>
          </w:tcPr>
          <w:p w:rsidR="00BB33FC" w:rsidRPr="00D578E2" w:rsidRDefault="00BB33FC" w:rsidP="00D95CA5">
            <w:pPr>
              <w:tabs>
                <w:tab w:val="left" w:pos="5020"/>
              </w:tabs>
              <w:spacing w:after="200" w:line="276" w:lineRule="auto"/>
              <w:jc w:val="center"/>
              <w:rPr>
                <w:rFonts w:ascii="Calibri" w:eastAsia="Calibri" w:hAnsi="Calibri"/>
                <w:b/>
                <w:sz w:val="20"/>
                <w:szCs w:val="20"/>
                <w:lang w:eastAsia="en-US"/>
              </w:rPr>
            </w:pPr>
            <w:r w:rsidRPr="00D578E2">
              <w:rPr>
                <w:rFonts w:ascii="Calibri" w:eastAsia="Calibri" w:hAnsi="Calibri"/>
                <w:b/>
                <w:sz w:val="20"/>
                <w:szCs w:val="20"/>
                <w:lang w:eastAsia="en-US"/>
              </w:rPr>
              <w:t>Kompetencie/Odbornosť</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Banskobystrický samosprávny kraj</w:t>
            </w:r>
          </w:p>
        </w:tc>
        <w:tc>
          <w:tcPr>
            <w:tcW w:w="4929" w:type="dxa"/>
            <w:vMerge w:val="restart"/>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Samosprávne kraje SR pri výkone samosprávy sa starajú o všestranný rozvoj svojho územia a o potreby svojich obyvateľov. Zabezpečuje najmä tvorbu a plnenie programu sociálneho, ekonomického a kultúrneho rozvoja územia samosprávneho kraja.</w:t>
            </w:r>
            <w:r w:rsidR="00232F1B">
              <w:rPr>
                <w:rFonts w:ascii="Calibri" w:eastAsia="Calibri" w:hAnsi="Calibri"/>
                <w:sz w:val="20"/>
                <w:szCs w:val="20"/>
                <w:lang w:eastAsia="en-US"/>
              </w:rPr>
              <w:t xml:space="preserve"> V zmysle Partnerskej dohody SR 2014-2020 sú gestormi prípravy regionálnych integrovaných územných stratégií na príslušnom území NUTS 3.</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Bratislavský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Košický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Nitriansky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Prešovský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Trenčiansky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Trnavský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Žilinský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hospodárstva SR</w:t>
            </w:r>
          </w:p>
        </w:tc>
        <w:tc>
          <w:tcPr>
            <w:tcW w:w="4929" w:type="dxa"/>
            <w:vMerge w:val="restart"/>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Rezortný partner riešenia problematiky Programu rozvoja vidieka SR.</w:t>
            </w:r>
          </w:p>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dopravy, výstavby a reg. rozvoja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práce, sociálnych vecí a rodiny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životného prostredia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financií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Úrad splnomocnenca vlády SR pre rómske komunity</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Úrad splnomocnenca vlády SR pre rómske komunity koordinuje a kontroluje činnosti smerujúce k riešeniu problémov rómskej menšiny a po odsúhlasení vládou SR realizuje systémové riešenia na dosiahnutie rovnoprávneho postavenia občanov patriacich k rómskej menšine v spoločnosti. Dbá na dodržiavanie základných práv a slobôd zaručených ústavou a zákonmi SR, ako aj medzinárodnými zmluvami o ľudských právach.</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miest a obcí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Cieľom združenia je obhajovať spoločné záujmy a práva členských miest a obcí pri rešpektovaní ich autonómneho postavenia, v súlade s Európskou chartou miestnej samosprávy, Ústavou SR a zákonmi Slovenskej republiky a na základe princípov trvalo udržateľného rozvoja a sociálnej kohézie, predkladať vecne príslušným ústredným orgánom návrhy na riešenie problémov miestnej územnej samosprávy a zjednocovať postup členských miest a obcí pri vykonávaní im zverených úloh.</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Vidiecky parlament SR</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Poslaním OZ VIPA SK je presadzovať zvyšovanie kvality života na vidieku a podporovať vidiecke iniciatívy pri riadení vidieckeho rozvoja.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Iniciatíva pre rozvoj slovenského vidieka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Neformálna platforma všetkých obyvateľov a organizácií bez ohľadu na stranícku, národnostnú, náboženskú, rasovú či inú viazanosť.</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poľnohospodárska a  potravinárska komora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Neštátna, verejnoprávna a samosprávna inštitúcia, ktorej poslaním je uplatňovanie oprávnených spoločných záujmov svojich členov pri tvorbe hospodárskej a sociálnej politiky, účasť na jej uskutočňovaní a podpora a ochrana podnikania svojich členov v záujme rozvoja a zveľaďovania poľnohospodárstva a potravinárstva v Slovenskej republike. Členmi SPPK sú fyzické a právnické osoby, ktoré vykonávajú podnikateľskú činnosť v poľnohospodárstve, potravinárstve a v biologických, technických a obchodných službách pre poľnohospodárstvo a potravinárstvo, ako aj samosprávne</w:t>
            </w:r>
            <w:r w:rsidRPr="00D578E2">
              <w:rPr>
                <w:rFonts w:ascii="Calibri" w:eastAsia="Calibri" w:hAnsi="Calibri"/>
                <w:sz w:val="20"/>
                <w:szCs w:val="20"/>
                <w:lang w:eastAsia="en-US"/>
              </w:rPr>
              <w:lastRenderedPageBreak/>
              <w:t xml:space="preserve"> organizácie v rezorte pôdohospodárstva a iné subjekty.</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Potravinárska komora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Dobrovoľné združenie právnických osôb, založené potravinárskymi firmami pôsobiacimi na Slovensku s cieľom spolupracovať pri obhajovaní spoločných záujmov potravinárskeho priemyslu.</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Zväz poľnohospodárskych družstiev a obchodných spoločností SR</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Dobrovoľná, nezávislá a samosprávna organizácia združujúca právnické osoby - poľnohospodárske družstvá a obchodné spoločnosti pôsobiace v poľnohospodárstve.</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Agrárna  komora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AKS je založená na ochranu záujmov svojich členov fyzických a právnických osôb, ktoré podnikajú v poľnohospodárstve, samostatne hospodáriacich roľníkov a žiadateľov o priame platby na pôdu vykonávajúcich svoju činnosť v Slovenskej republike.</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vlastníkov pôdy a agropodnikateľov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vlastníkov pôdy a agropodnikateľov Slovenska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Slovenský zväz agropodnikateľov a rodinných fariem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agropodnikateľov a rodinné farmy s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mladých farmárov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mladých farmárov pôsobiacich v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Klub 500</w:t>
            </w:r>
          </w:p>
        </w:tc>
        <w:tc>
          <w:tcPr>
            <w:tcW w:w="4929" w:type="dxa"/>
            <w:shd w:val="clear" w:color="auto" w:fill="auto"/>
          </w:tcPr>
          <w:p w:rsidR="00BB33FC" w:rsidRPr="00D578E2" w:rsidRDefault="00BB33FC" w:rsidP="006C7E72">
            <w:pPr>
              <w:rPr>
                <w:rFonts w:ascii="Calibri" w:eastAsia="Calibri" w:hAnsi="Calibri"/>
                <w:sz w:val="20"/>
                <w:szCs w:val="20"/>
                <w:lang w:eastAsia="en-US"/>
              </w:rPr>
            </w:pPr>
            <w:r w:rsidRPr="00D578E2">
              <w:rPr>
                <w:rFonts w:ascii="Calibri" w:eastAsia="Calibri" w:hAnsi="Calibri"/>
                <w:sz w:val="20"/>
                <w:szCs w:val="20"/>
                <w:lang w:eastAsia="en-US"/>
              </w:rPr>
              <w:t xml:space="preserve">Klub 500 tvoria slovenskí vlastníci a spoluvlastníci spoločností zamestnávajúcich viac ako 500 zamestnancov, ide o  neziskové občianske združenie s cieľom chrániť záujmy podnikateľskej obce, zamestnávateľov na Slovensku a prispievať k plnej integrácii ekonomiky SR do Európskej únie.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MAS Tokaj- Rovina, o.z. </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MAS pozostáva z 21 obcí, ktoré už od minulosti intenzívne spolupracujú a to nielen z hľadiska teritoriálneho, prírodného, ale aj kultúrno – spoločenského a sociálneho.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Národná sieť slovenských MAS</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Poslaním NSS MAS je predovšetkým združovať miestne akčné skupiny a verejno-súkromné partnerstvá  pracujúce na princípoch prístupu LEADER a odborníkov pôsobiacich v oblasti regionálneho rozvoja.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Rada združení vlastníkov neštátnych lesov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Rada združení vlastníkov neštátnych lesov Slovenska je reprezentatívnym orgánom zastupujúcim záujmy vlastníkov súkromných, obecných a cirkevných lesov v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lesnícka komora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Komora presadzuje a obhajuje oprávnené, profesijné, sociálne a hospodárske záujmy svojich členov. Pri plnení tohto poslania komora vstupuje do právnych vzťahov so štátnymi orgánmi, orgánmi samospráv a inými právnickými a fyzickými osobami.</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Agro-eko fórum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Agro-ekofórum (AEF) vzniklo ako platforma dvanástich slovenských mimovládnych organizácií, ktoré sa zaoberajú rôznymi problémami v oblasti poľnohospodárstva a lesníctva.</w:t>
            </w:r>
          </w:p>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 Hlavným poslaním AEF je presadzovať zásady trvalo udržateľného poľnohospodárstva a lesníctva na politickej úrovni aj v praxi.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poľnohospodárska univerzita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Poskytovanie pedagogickej a vedeckovýskumnej činnosti v oblasti poľnohospodárstva.</w:t>
            </w:r>
          </w:p>
        </w:tc>
      </w:tr>
      <w:tr w:rsidR="00BB33FC" w:rsidRPr="00D578E2" w:rsidTr="00D578E2">
        <w:trPr>
          <w:trHeight w:val="543"/>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Národné poľnohospodárske a potravinárske centrum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Centrum zabezpečuje komplexný výskum a zhromažďovanie poznatkov z oblasti trvalo udržateľného využívania a ochrany prírodných, predovšetkým pôdnych zdrojov a vody pre pestovanie rastlín a chov zvierat, zabezpečenia kvality, bezpečnosti, inovácií a  konkurencieschopnosti potravín</w:t>
            </w:r>
            <w:r w:rsidRPr="00D578E2">
              <w:rPr>
                <w:rFonts w:ascii="Calibri" w:eastAsia="Calibri" w:hAnsi="Calibri"/>
                <w:sz w:val="20"/>
                <w:szCs w:val="20"/>
                <w:lang w:eastAsia="en-US"/>
              </w:rPr>
              <w:lastRenderedPageBreak/>
              <w:t xml:space="preserve"> i nepotravinárskych výrobkov poľnohospodárskeho pôvodu, produkčného i mimoprodukčného vplyvu poľnohospodárstva na životné prostredie a rozvoj vidieka a transfer poznatkov poľnohospodárskeho výskumu užívateľom.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Agentúra pre rozvoj vidieka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Poslaním Agentúry pre rozvoj vidieka je zhromažďovať, analyzovať a šíriť informácie v oblasti rozvoja vidieka, zabezpečovať spätnú väzbu zodpovedným orgánom vo vzťahu k rozvoju vidieka, podporovať aktivity trvalo udržateľného, vyváženého sociálno-ekonomického rozvoja vidieckych sídiel, poskytovať poradenstvo potenciálnym a existujúcim podnikateľským subjektom, verejnému a neziskovému sektoru na vidieku k ich činnosti zameranej na rozvoj vidieka.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Národné lesnícke centrum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Zabezpečuje výskum a vývoj vo všetkých oblastiach lesníctva a príbuzných odvetviach, vykonáva funkciu koordinačného pracoviska pre výskumné a vývojové úlohy v LH.</w:t>
            </w:r>
          </w:p>
        </w:tc>
      </w:tr>
    </w:tbl>
    <w:p w:rsidR="00BB33FC" w:rsidRPr="00BB33FC" w:rsidRDefault="00BB33FC" w:rsidP="006C7E72">
      <w:pPr>
        <w:rPr>
          <w:rFonts w:ascii="Calibri" w:eastAsia="Calibri" w:hAnsi="Calibri"/>
          <w:b/>
          <w:szCs w:val="22"/>
          <w:u w:val="single"/>
          <w:lang w:eastAsia="en-US"/>
        </w:rPr>
      </w:pPr>
    </w:p>
    <w:p w:rsidR="008676F9" w:rsidRPr="008676F9" w:rsidRDefault="00BB33FC" w:rsidP="006C7E72">
      <w:pPr>
        <w:autoSpaceDE w:val="0"/>
        <w:autoSpaceDN w:val="0"/>
        <w:adjustRightInd w:val="0"/>
        <w:rPr>
          <w:rFonts w:ascii="Calibri" w:eastAsia="Calibri" w:hAnsi="Calibri" w:cs="TimesNewRoman,Bold"/>
          <w:b/>
          <w:bCs/>
          <w:szCs w:val="22"/>
          <w:lang w:eastAsia="en-US"/>
        </w:rPr>
      </w:pPr>
      <w:r>
        <w:rPr>
          <w:rFonts w:ascii="Calibri" w:eastAsia="Calibri" w:hAnsi="Calibri" w:cs="TimesNewRoman,Bold"/>
          <w:b/>
          <w:bCs/>
          <w:szCs w:val="22"/>
          <w:lang w:eastAsia="en-US"/>
        </w:rPr>
        <w:br w:type="page"/>
      </w:r>
    </w:p>
    <w:p w:rsidR="006C75BE" w:rsidRPr="006C75BE" w:rsidRDefault="006C75BE" w:rsidP="006C75BE">
      <w:pPr>
        <w:keepNext/>
        <w:keepLines/>
        <w:outlineLvl w:val="2"/>
        <w:rPr>
          <w:rFonts w:ascii="Calibri" w:hAnsi="Calibri"/>
          <w:b/>
          <w:bCs/>
          <w:szCs w:val="22"/>
          <w:lang w:eastAsia="en-US"/>
        </w:rPr>
      </w:pPr>
    </w:p>
    <w:p w:rsidR="00BB33FC" w:rsidRDefault="00BB33FC" w:rsidP="00366F96">
      <w:pPr>
        <w:pStyle w:val="Hlavn"/>
      </w:pPr>
      <w:bookmarkStart w:id="187" w:name="_Toc387041370"/>
      <w:r w:rsidRPr="00BB33FC">
        <w:t>17. NÁRODNÁ SIEŤ ROZVOJA VIDIEKA</w:t>
      </w:r>
      <w:bookmarkEnd w:id="187"/>
    </w:p>
    <w:p w:rsidR="00D95CA5" w:rsidRPr="00BB33FC" w:rsidRDefault="00D95CA5" w:rsidP="00366F96">
      <w:pPr>
        <w:pStyle w:val="Hlavn"/>
      </w:pPr>
    </w:p>
    <w:p w:rsidR="00BB33FC" w:rsidRPr="00BB33FC" w:rsidRDefault="00BB33FC" w:rsidP="00AA30CA">
      <w:pPr>
        <w:pStyle w:val="Pod"/>
        <w:rPr>
          <w:rFonts w:eastAsia="Calibri"/>
          <w:lang w:eastAsia="en-US"/>
        </w:rPr>
      </w:pPr>
      <w:bookmarkStart w:id="188" w:name="_Toc384111103"/>
      <w:bookmarkStart w:id="189" w:name="_Toc387041371"/>
      <w:r w:rsidRPr="00BB33FC">
        <w:rPr>
          <w:rFonts w:eastAsia="Calibri" w:cs="Calibri"/>
          <w:lang w:eastAsia="en-US"/>
        </w:rPr>
        <w:t>17.1</w:t>
      </w:r>
      <w:r w:rsidR="00AA30CA">
        <w:rPr>
          <w:rFonts w:eastAsia="Calibri" w:cs="Calibri"/>
          <w:lang w:eastAsia="en-US"/>
        </w:rPr>
        <w:t>.</w:t>
      </w:r>
      <w:r w:rsidRPr="00BB33FC">
        <w:rPr>
          <w:rFonts w:eastAsia="Calibri" w:cs="Calibri"/>
          <w:lang w:eastAsia="en-US"/>
        </w:rPr>
        <w:t xml:space="preserve"> </w:t>
      </w:r>
      <w:r w:rsidRPr="00BB33FC">
        <w:rPr>
          <w:rFonts w:eastAsia="Calibri"/>
          <w:lang w:eastAsia="en-US"/>
        </w:rPr>
        <w:t>Postup a časový harmonogram  pre zriadenie národnej siete rozvoja vidieka</w:t>
      </w:r>
      <w:bookmarkEnd w:id="188"/>
      <w:bookmarkEnd w:id="189"/>
      <w:r w:rsidRPr="00BB33FC">
        <w:rPr>
          <w:rFonts w:eastAsia="Calibri"/>
          <w:lang w:eastAsia="en-US"/>
        </w:rPr>
        <w:t xml:space="preserve"> </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Súčasťou PRV SR 2014 – 2020  je zriadenie a prevádzka národnej siete rozvoja vidieka (NSRV) financovanej z technickej pomoci programu. </w:t>
      </w:r>
      <w:r w:rsidRPr="00BB33FC">
        <w:rPr>
          <w:rFonts w:ascii="Calibri" w:eastAsia="Calibri" w:hAnsi="Calibri"/>
          <w:bCs/>
          <w:szCs w:val="22"/>
          <w:lang w:eastAsia="en-US"/>
        </w:rPr>
        <w:t xml:space="preserve">V období 2007 – 2013 túto funkciu vykonávala Agentúra pre rozvoj vidieka ako </w:t>
      </w:r>
      <w:r w:rsidRPr="00BB33FC">
        <w:rPr>
          <w:rFonts w:ascii="Calibri" w:eastAsia="Calibri" w:hAnsi="Calibri"/>
          <w:szCs w:val="22"/>
          <w:lang w:eastAsia="en-US"/>
        </w:rPr>
        <w:t>jednotka NSRV so sídlom v Nitre (hostiteľský orgán). Regionálne pracoviská NSRV pôsobili v 7 regiónoch SR – v nitrianskom, trenčianskom, banskobystrickom, žilinskom, prešovskom, košickom a pre trnavský a bratislavský región</w:t>
      </w:r>
      <w:r w:rsidR="00A37B18">
        <w:rPr>
          <w:rFonts w:ascii="Calibri" w:eastAsia="Calibri" w:hAnsi="Calibri"/>
          <w:szCs w:val="22"/>
          <w:lang w:eastAsia="en-US"/>
        </w:rPr>
        <w:t xml:space="preserve"> bolo zriadené spoločné pracovi</w:t>
      </w:r>
      <w:r w:rsidR="006B60DF">
        <w:rPr>
          <w:rFonts w:ascii="Calibri" w:eastAsia="Calibri" w:hAnsi="Calibri"/>
          <w:szCs w:val="22"/>
          <w:lang w:eastAsia="en-US"/>
        </w:rPr>
        <w:t>s</w:t>
      </w:r>
      <w:r w:rsidR="00A37B18">
        <w:rPr>
          <w:rFonts w:ascii="Calibri" w:eastAsia="Calibri" w:hAnsi="Calibri"/>
          <w:szCs w:val="22"/>
          <w:lang w:eastAsia="en-US"/>
        </w:rPr>
        <w:t>ko</w:t>
      </w:r>
      <w:r w:rsidRPr="00BB33FC">
        <w:rPr>
          <w:rFonts w:ascii="Calibri" w:eastAsia="Calibri" w:hAnsi="Calibri"/>
          <w:szCs w:val="22"/>
          <w:lang w:eastAsia="en-US"/>
        </w:rPr>
        <w:t xml:space="preserve">. Regionálne pracoviská začali svoju činnosť 1. 4. 2009.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Každý členský štát vytvorí národnú vidiecku sieť v rámci technickej pomoci PRV do 12 mesiacov od schválenia programu rozvoja vidieka.</w:t>
      </w:r>
      <w:r w:rsidRPr="00BB33FC">
        <w:rPr>
          <w:rFonts w:ascii="Calibri" w:eastAsia="Calibri" w:hAnsi="Calibri"/>
          <w:bCs/>
          <w:szCs w:val="22"/>
          <w:lang w:eastAsia="en-US"/>
        </w:rPr>
        <w:t xml:space="preserve"> Riadiaci orgán pre PRV SR 2014-2020 určil ako centrálnu jednotku NSRV Agentúru pre rozvoj vidieka sídliacu v Nitre, ktorá je príspevkovou organizáciou MPRV SR. Okrem centrálnej jednotky bude úlohy NSRV vykonávať 8 decentralizovaných jednotiek siete NSRV/regionálne antény. Tieto budú vybrané riadiacim orgánom na základe predložených projektových zámerov v súlade s definovanými kritériami a princípmi uvedený</w:t>
      </w:r>
      <w:r w:rsidR="00A37B18">
        <w:rPr>
          <w:rFonts w:ascii="Calibri" w:eastAsia="Calibri" w:hAnsi="Calibri"/>
          <w:bCs/>
          <w:szCs w:val="22"/>
          <w:lang w:eastAsia="en-US"/>
        </w:rPr>
        <w:t>mi</w:t>
      </w:r>
      <w:r w:rsidRPr="00BB33FC">
        <w:rPr>
          <w:rFonts w:ascii="Calibri" w:eastAsia="Calibri" w:hAnsi="Calibri"/>
          <w:bCs/>
          <w:szCs w:val="22"/>
          <w:lang w:eastAsia="en-US"/>
        </w:rPr>
        <w:t xml:space="preserve"> vo výzve. </w:t>
      </w:r>
      <w:r w:rsidRPr="00BB33FC">
        <w:rPr>
          <w:rFonts w:ascii="Calibri" w:eastAsia="Calibri" w:hAnsi="Calibri"/>
          <w:szCs w:val="22"/>
          <w:lang w:eastAsia="en-US"/>
        </w:rPr>
        <w:t xml:space="preserve">Vybraté subjekty budú musieť okrem iného zabezpečiť kontinuitu činností NSRV z obdobia 2007 – 2013. Časový harmonogram bude podrobnejšie rozpísaný v príručke RO pre NSRV. V podmienkach SR bude centrálna jednotka NSRV podliehať koordinácii riadiaceho orgánu, čím sa zabezpečí účinnejšia spolupráca riadiaceho orgánu s centrálnou jednotkou a následne jednotlivými regionálnymi anténami.  </w:t>
      </w:r>
    </w:p>
    <w:p w:rsidR="00BB33FC" w:rsidRPr="00BB33FC" w:rsidRDefault="00BB33FC" w:rsidP="00BB33FC">
      <w:pPr>
        <w:rPr>
          <w:rFonts w:ascii="Calibri" w:eastAsia="Calibri" w:hAnsi="Calibri"/>
          <w:szCs w:val="22"/>
          <w:lang w:eastAsia="en-US"/>
        </w:rPr>
      </w:pPr>
      <w:r w:rsidRPr="00BB33FC">
        <w:rPr>
          <w:rFonts w:ascii="Calibri" w:eastAsia="Calibri" w:hAnsi="Calibri"/>
          <w:bCs/>
          <w:szCs w:val="22"/>
          <w:lang w:eastAsia="en-US"/>
        </w:rPr>
        <w:t xml:space="preserve">NSRV v období 2014 – 2020 bude spájať organizácie a správne orgány, ktoré sa podieľajú na rozvoji vidieka  za účelom správnej a plynulej implementácie Programu rozvoja vidieka SR 2014-2020 v zmysle čl. 55 nariadenia </w:t>
      </w:r>
      <w:r w:rsidR="00BC4D3C">
        <w:rPr>
          <w:rFonts w:ascii="Calibri" w:eastAsia="Calibri" w:hAnsi="Calibri"/>
          <w:bCs/>
          <w:szCs w:val="22"/>
          <w:lang w:eastAsia="en-US"/>
        </w:rPr>
        <w:t xml:space="preserve">(EÚ) č. 1305/2013 </w:t>
      </w:r>
      <w:r w:rsidRPr="00BB33FC">
        <w:rPr>
          <w:rFonts w:ascii="Calibri" w:eastAsia="Calibri" w:hAnsi="Calibri"/>
          <w:bCs/>
          <w:szCs w:val="22"/>
          <w:lang w:eastAsia="en-US"/>
        </w:rPr>
        <w:t>o</w:t>
      </w:r>
      <w:r w:rsidR="00BC4D3C">
        <w:rPr>
          <w:rFonts w:ascii="Calibri" w:eastAsia="Calibri" w:hAnsi="Calibri"/>
          <w:bCs/>
          <w:szCs w:val="22"/>
          <w:lang w:eastAsia="en-US"/>
        </w:rPr>
        <w:t xml:space="preserve"> podpore rozvoja vidieka z </w:t>
      </w:r>
      <w:r w:rsidRPr="00BB33FC">
        <w:rPr>
          <w:rFonts w:ascii="Calibri" w:eastAsia="Calibri" w:hAnsi="Calibri"/>
          <w:bCs/>
          <w:szCs w:val="22"/>
          <w:lang w:eastAsia="en-US"/>
        </w:rPr>
        <w:t>EPFRV a čl. 5 Princíp partnerstva a viacúrovňová správa nariadenia (EÚ) č. 1303/2013.</w:t>
      </w:r>
    </w:p>
    <w:p w:rsidR="00BB33FC" w:rsidRPr="00BB33FC" w:rsidRDefault="00BB33FC" w:rsidP="00AA30CA">
      <w:pPr>
        <w:pStyle w:val="Pod"/>
        <w:rPr>
          <w:rFonts w:eastAsia="Calibri"/>
          <w:lang w:eastAsia="en-US"/>
        </w:rPr>
      </w:pPr>
    </w:p>
    <w:p w:rsidR="00BB33FC" w:rsidRDefault="00BB33FC" w:rsidP="00D95CA5">
      <w:pPr>
        <w:pStyle w:val="Pod"/>
        <w:ind w:left="567" w:hanging="567"/>
        <w:rPr>
          <w:rFonts w:eastAsia="Calibri"/>
          <w:bCs/>
          <w:lang w:eastAsia="en-US"/>
        </w:rPr>
      </w:pPr>
      <w:bookmarkStart w:id="190" w:name="_Toc384111104"/>
      <w:bookmarkStart w:id="191" w:name="_Toc387041372"/>
      <w:r w:rsidRPr="00BB33FC">
        <w:rPr>
          <w:rFonts w:eastAsia="Calibri"/>
          <w:bCs/>
          <w:lang w:eastAsia="en-US"/>
        </w:rPr>
        <w:t>17.2</w:t>
      </w:r>
      <w:r w:rsidR="00AA30CA">
        <w:rPr>
          <w:rFonts w:eastAsia="Calibri"/>
          <w:bCs/>
          <w:lang w:eastAsia="en-US"/>
        </w:rPr>
        <w:t>.</w:t>
      </w:r>
      <w:r w:rsidRPr="00BB33FC">
        <w:rPr>
          <w:rFonts w:eastAsia="Calibri"/>
          <w:bCs/>
          <w:lang w:eastAsia="en-US"/>
        </w:rPr>
        <w:t xml:space="preserve"> Plánovaná organizačná štruktúra siete, typy organizácií a administrácií vrátane partnerov, ktorí budú zahrnutí a spôsob realizácie aktivít</w:t>
      </w:r>
      <w:bookmarkEnd w:id="190"/>
      <w:bookmarkEnd w:id="191"/>
    </w:p>
    <w:p w:rsidR="00D95CA5" w:rsidRPr="00BB33FC" w:rsidRDefault="00D95CA5" w:rsidP="00D95CA5">
      <w:pPr>
        <w:pStyle w:val="Pod"/>
        <w:ind w:left="567" w:hanging="567"/>
        <w:rPr>
          <w:rFonts w:eastAsia="Calibri"/>
          <w:bCs/>
          <w:lang w:eastAsia="en-US"/>
        </w:rPr>
      </w:pPr>
    </w:p>
    <w:p w:rsidR="00BB33FC" w:rsidRPr="00BB33FC" w:rsidRDefault="00BB33FC" w:rsidP="00BB33FC">
      <w:pPr>
        <w:autoSpaceDE w:val="0"/>
        <w:autoSpaceDN w:val="0"/>
        <w:adjustRightInd w:val="0"/>
        <w:ind w:left="426" w:hanging="426"/>
        <w:rPr>
          <w:rFonts w:ascii="Calibri" w:eastAsia="Calibri" w:hAnsi="Calibri"/>
          <w:bCs/>
          <w:szCs w:val="22"/>
          <w:u w:val="single"/>
          <w:lang w:eastAsia="en-US"/>
        </w:rPr>
      </w:pPr>
      <w:r w:rsidRPr="00BB33FC">
        <w:rPr>
          <w:rFonts w:ascii="Calibri" w:eastAsia="Calibri" w:hAnsi="Calibri"/>
          <w:bCs/>
          <w:szCs w:val="22"/>
          <w:u w:val="single"/>
          <w:lang w:eastAsia="en-US"/>
        </w:rPr>
        <w:t>Organizácie, ktoré budú tvoriť súčasť Národnej siete rozvoja vidieka (NSRV)</w:t>
      </w:r>
    </w:p>
    <w:p w:rsidR="00BB33FC" w:rsidRPr="00BB33FC" w:rsidRDefault="00BB33FC" w:rsidP="00BB33FC">
      <w:pPr>
        <w:autoSpaceDE w:val="0"/>
        <w:autoSpaceDN w:val="0"/>
        <w:adjustRightInd w:val="0"/>
        <w:spacing w:after="120"/>
        <w:rPr>
          <w:rFonts w:ascii="Calibri" w:eastAsia="Calibri" w:hAnsi="Calibri"/>
          <w:bCs/>
          <w:szCs w:val="22"/>
          <w:lang w:eastAsia="en-US"/>
        </w:rPr>
      </w:pPr>
      <w:r w:rsidRPr="00BB33FC">
        <w:rPr>
          <w:rFonts w:ascii="Calibri" w:eastAsia="Calibri" w:hAnsi="Calibri"/>
          <w:szCs w:val="22"/>
          <w:lang w:eastAsia="en-US"/>
        </w:rPr>
        <w:t xml:space="preserve">NSRV ako sieť  zabezpečí </w:t>
      </w:r>
      <w:r w:rsidRPr="00BB33FC">
        <w:rPr>
          <w:rFonts w:ascii="Calibri" w:eastAsia="Calibri" w:hAnsi="Calibri"/>
          <w:bCs/>
          <w:szCs w:val="22"/>
          <w:lang w:eastAsia="en-US"/>
        </w:rPr>
        <w:t xml:space="preserve">prepojenie interakcií a väzieb medzi rozličnými aktérmi, ktorá bude využívať proces sieťovania na zdieľanie a výmenu informácií, praxe, skúseností, nápadov a zdrojov. </w:t>
      </w:r>
      <w:r w:rsidRPr="00BB33FC">
        <w:rPr>
          <w:rFonts w:ascii="Calibri" w:eastAsia="Calibri" w:hAnsi="Calibri"/>
          <w:szCs w:val="22"/>
          <w:lang w:eastAsia="en-US"/>
        </w:rPr>
        <w:t xml:space="preserve"> </w:t>
      </w:r>
      <w:r w:rsidRPr="00BB33FC">
        <w:rPr>
          <w:rFonts w:ascii="Calibri" w:eastAsia="Calibri" w:hAnsi="Calibri"/>
          <w:b/>
          <w:bCs/>
          <w:szCs w:val="22"/>
          <w:lang w:eastAsia="en-US"/>
        </w:rPr>
        <w:t xml:space="preserve">Podporné jednotky siete </w:t>
      </w:r>
      <w:r w:rsidRPr="00BB33FC">
        <w:rPr>
          <w:rFonts w:ascii="Calibri" w:eastAsia="Calibri" w:hAnsi="Calibri"/>
          <w:bCs/>
          <w:szCs w:val="22"/>
          <w:lang w:eastAsia="en-US"/>
        </w:rPr>
        <w:t>uľahčia proces sieťovania a zapájania cieľových skupín.</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Členstvo v NSRV je otvorené pre všetky cieľové skupiny žiadateľov a zainteresované tretie strany vo vzťahu ku všetkým opatreniam v rámci PRV SR 2014 – 2020 a v nadväznosti na čl. 54 nariadenia (EÚ) č. 1305/2013 je súčasťou siete aj partnerstvo v zmysle čl. 5 nariadenia (EÚ) č. 1303/2013. NSRV spolupracuje s inými formálnymi a neformálnymi sieťami, ktoré prispievajú ku kvalitnej  implementácii ostatných Európskych štrukturálnych a investičných fondov (EŠIF). Rovnako sa podieľa na činnostiach a výzvach Európskej siete pre rozvoj vidieka.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 xml:space="preserve">Národná sieť rozvoja vidieka SR </w:t>
      </w:r>
      <w:r w:rsidRPr="00BB33FC">
        <w:rPr>
          <w:rFonts w:ascii="Calibri" w:eastAsia="Calibri" w:hAnsi="Calibri"/>
          <w:szCs w:val="22"/>
          <w:lang w:eastAsia="en-US"/>
        </w:rPr>
        <w:t>bude zahŕňať prostredníctvom členstva v</w:t>
      </w:r>
      <w:r w:rsidR="00A37B18">
        <w:rPr>
          <w:rFonts w:ascii="Calibri" w:eastAsia="Calibri" w:hAnsi="Calibri"/>
          <w:szCs w:val="22"/>
          <w:lang w:eastAsia="en-US"/>
        </w:rPr>
        <w:t> </w:t>
      </w:r>
      <w:r w:rsidRPr="00BB33FC">
        <w:rPr>
          <w:rFonts w:ascii="Calibri" w:eastAsia="Calibri" w:hAnsi="Calibri"/>
          <w:szCs w:val="22"/>
          <w:lang w:eastAsia="en-US"/>
        </w:rPr>
        <w:t>sieti</w:t>
      </w:r>
      <w:r w:rsidR="00A37B18">
        <w:rPr>
          <w:rFonts w:ascii="Calibri" w:eastAsia="Calibri" w:hAnsi="Calibri"/>
          <w:szCs w:val="22"/>
          <w:lang w:eastAsia="en-US"/>
        </w:rPr>
        <w:t xml:space="preserve"> potenciálnych</w:t>
      </w:r>
      <w:r w:rsidRPr="00BB33FC">
        <w:rPr>
          <w:rFonts w:ascii="Calibri" w:eastAsia="Calibri" w:hAnsi="Calibri"/>
          <w:szCs w:val="22"/>
          <w:lang w:eastAsia="en-US"/>
        </w:rPr>
        <w:t xml:space="preserve"> beneficientov Programu rozvoja vidieka SR (vrátane schválených miestnych akčných skupín a verejno-súkromných partnerstiev pracujúcich na princípoch iniciatívy LEADER</w:t>
      </w:r>
      <w:r w:rsidR="00A37B18">
        <w:rPr>
          <w:rFonts w:ascii="Calibri" w:eastAsia="Calibri" w:hAnsi="Calibri"/>
          <w:szCs w:val="22"/>
          <w:lang w:eastAsia="en-US"/>
        </w:rPr>
        <w:t>/CLLD</w:t>
      </w:r>
      <w:r w:rsidRPr="00BB33FC">
        <w:rPr>
          <w:rFonts w:ascii="Calibri" w:eastAsia="Calibri" w:hAnsi="Calibri"/>
          <w:szCs w:val="22"/>
          <w:lang w:eastAsia="en-US"/>
        </w:rPr>
        <w:t xml:space="preserve"> a operačných skupín, ktoré môžu vznikať aj v rámci čl. 35 Spolupráca).Tí budú ťažiť z programu a mali by zohrávať úlohu pri určovaní aktivít v rámci riadiacej skupiny (viď riadiacu komisia nižšie). Avšak beneficienti siete nie sú v konečnom dôsledku iba jediným klientom pre prevádzku jednotky NSRV. Ďalšími členmi/klientmi sú aj tí, ktorí vyplývajú z Partnerskej dohody SR na roky 2014 – 2020. Národná sieť rozvoja vidieka SR je členom monitorovacieho výboru pre program rozvoja vidieka a jej zástupca aktívne informuje ostatných členov o pripravovaných činnostiach siete ako aj priebežnom</w:t>
      </w:r>
      <w:r w:rsidRPr="00BB33FC">
        <w:rPr>
          <w:rFonts w:ascii="Calibri" w:eastAsia="Calibri" w:hAnsi="Calibri"/>
          <w:szCs w:val="22"/>
          <w:lang w:eastAsia="en-US"/>
        </w:rPr>
        <w:lastRenderedPageBreak/>
        <w:t xml:space="preserve"> monitoringu programu. NSRV a jej jednotky zriadia tematické skupiny na špecifické témy, ktoré vyplynú z implementácie programu, minimálne však 2 takéto skupiny s otvorenou účasťou členov siete za celú dobu pôsobenia siete a jej pracovísk. Výsledkom týchto tematických skupín bude prehľadná analýza s jasnými závermi a odporúčaniami pre riadiaci orgán podieľajúci sa priamo na programovaní.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Riadiaca komisia (steering committee) pre PRV</w:t>
      </w:r>
      <w:r w:rsidRPr="00BB33FC">
        <w:rPr>
          <w:rFonts w:ascii="Calibri" w:eastAsia="Calibri" w:hAnsi="Calibri"/>
          <w:szCs w:val="22"/>
          <w:lang w:eastAsia="en-US"/>
        </w:rPr>
        <w:t>: bude vytvorená zo zástupcov, ktorí podporujú princípy partnerstva, siete beneficientov, s ktorými sa konzultujú aktivity so zreteľom na regionálny element. Táto komisia bude prispievať k správnej implementácii PRV nie len po odbornej stránke, ale aj vychádzať z praxe jednotlivých členov siete. Ich úlohou bude spolupráca na  plánovaní aktivít (viacročný plán a jednoročný plán), hodnotení činností siete, ktoré uskutoční jednotka NSRV. Rovnako bude prispievať k práci hodnotenia programu a k diskusiám v rámci Monitorovacieho výboru pre program na národnej úrovni. V rámci riadiacej komisie bude zriadená pracovná skupina pre zriaďovanie a prevádzku operačných skupín EIP (činnosti v rámci opatrenia Spolupráca), ktorá bude zložená zo zástupcov jednotlivých sektorov pôdohospodárstva (výskum, vzdelávanie, poradenstvo, prax). Pôsobnosť riadiacej komisie sa určí štatútom a rokovacím poriadkom. V rámci riadiacej komisie môžu tiež vzniknúť aj ďalšie pracovné skupiny s osobitným tematickým zameraním.</w:t>
      </w:r>
    </w:p>
    <w:p w:rsidR="00BB33FC" w:rsidRPr="00BB33FC" w:rsidRDefault="00BB33FC" w:rsidP="00BB33FC">
      <w:pPr>
        <w:rPr>
          <w:rFonts w:ascii="Calibri" w:eastAsia="Calibri" w:hAnsi="Calibri"/>
          <w:szCs w:val="22"/>
          <w:lang w:eastAsia="en-US"/>
        </w:rPr>
      </w:pPr>
      <w:r w:rsidRPr="00BB33FC">
        <w:rPr>
          <w:rFonts w:ascii="Calibri" w:eastAsia="Calibri" w:hAnsi="Calibri"/>
          <w:b/>
          <w:szCs w:val="22"/>
          <w:lang w:eastAsia="en-US"/>
        </w:rPr>
        <w:t>Sieť  PRV SR 2014 – 2020 spája nasledovné subjekty:</w:t>
      </w:r>
      <w:r w:rsidRPr="00BB33FC">
        <w:rPr>
          <w:rFonts w:ascii="Calibri" w:eastAsia="Calibri" w:hAnsi="Calibri"/>
          <w:szCs w:val="22"/>
          <w:lang w:eastAsia="en-US"/>
        </w:rPr>
        <w:t xml:space="preserve"> obce a ich združenia, samosprávne orgány, existujúce mikroregióny, vzniknuté verejno-súkromné partnerstvá a schválené miestne akčné skupiny, členov existujúcich partnerstiev sociálnej inklúzie vytvorených v rámci Európskeho sociálneho fondu, združenia farmárov, zástupcov komôr a únií pôdohospodárskeho, potravinárskeho a lesníckeho sektora, mimovládne organizácie, špecializované vládne organizácie, vedecko-výskumnú základňu rezortu ako aj ostatných nezastúpených potenciálnych beneficientov v rámci PRV SR 2014 – 2020. Rovnako bude prispievať k jednotlivým operačným programom podporovaným z EŠIF na roky 2014 – 2020 v zmysle Partnerskej dohody SR na roky 2014 – 2020 a v konečnom dôsledku prispievať k napĺňaniu 3 rastov stratégie Európa 2020.</w:t>
      </w:r>
    </w:p>
    <w:p w:rsidR="00BB33FC" w:rsidRPr="00BB33FC" w:rsidRDefault="00BB33FC" w:rsidP="00BB33FC">
      <w:pPr>
        <w:autoSpaceDE w:val="0"/>
        <w:autoSpaceDN w:val="0"/>
        <w:adjustRightInd w:val="0"/>
        <w:rPr>
          <w:rFonts w:ascii="Calibri" w:eastAsia="Calibri" w:hAnsi="Calibri"/>
          <w:b/>
          <w:bCs/>
          <w:szCs w:val="22"/>
          <w:u w:val="single"/>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bCs/>
          <w:szCs w:val="22"/>
          <w:u w:val="single"/>
          <w:lang w:eastAsia="en-US"/>
        </w:rPr>
        <w:t xml:space="preserve">Plánovaná štruktúra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V podmienkach SR bude uplatňovaná nasledovná štruktúra NSRV a jednotky NSRV ako výkonného prvku siete:</w:t>
      </w:r>
    </w:p>
    <w:p w:rsidR="00BB33FC" w:rsidRPr="00BB33FC" w:rsidRDefault="00BB33FC" w:rsidP="00BB33FC">
      <w:pPr>
        <w:autoSpaceDE w:val="0"/>
        <w:autoSpaceDN w:val="0"/>
        <w:adjustRightInd w:val="0"/>
        <w:spacing w:after="120"/>
        <w:ind w:left="142" w:hanging="142"/>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Klient/konečný rozhodujúci činiteľ</w:t>
      </w:r>
      <w:r w:rsidRPr="00BB33FC">
        <w:rPr>
          <w:rFonts w:ascii="Calibri" w:eastAsia="Calibri" w:hAnsi="Calibri"/>
          <w:szCs w:val="22"/>
          <w:lang w:eastAsia="en-US"/>
        </w:rPr>
        <w:t xml:space="preserve"> -</w:t>
      </w:r>
      <w:r w:rsidRPr="00BB33FC">
        <w:rPr>
          <w:rFonts w:ascii="Calibri" w:eastAsia="Calibri" w:hAnsi="Calibri"/>
          <w:b/>
          <w:szCs w:val="22"/>
          <w:lang w:eastAsia="en-US"/>
        </w:rPr>
        <w:t xml:space="preserve"> centrálna jednotka NSRV</w:t>
      </w:r>
      <w:r w:rsidRPr="00BB33FC">
        <w:rPr>
          <w:rFonts w:ascii="Calibri" w:eastAsia="Calibri" w:hAnsi="Calibri"/>
          <w:szCs w:val="22"/>
          <w:lang w:eastAsia="en-US"/>
        </w:rPr>
        <w:t>, t. j. orgán, ktorý bude riadiť a implementovať aktivity siete s primeraným odborným a technickým vybavením a bude pracovať prostredníctvom poverovacej zmluvy/dohody pre Ministerstvo pôdohospodárstva a rozvoja vidieka SR. Hostiteľským orgánom bude Agentúra pre rozvoj vidieka, príspevková organizácia MPRV SR, ktorá bude zabezpečovať služby centrálnej jednotky NSRV a aj koordináciu decentralizovaných útvarov jednotky NSRV.</w:t>
      </w:r>
    </w:p>
    <w:p w:rsidR="00BB33FC" w:rsidRPr="00BB33FC" w:rsidRDefault="00BB33FC" w:rsidP="00BB33FC">
      <w:pPr>
        <w:autoSpaceDE w:val="0"/>
        <w:autoSpaceDN w:val="0"/>
        <w:adjustRightInd w:val="0"/>
        <w:ind w:left="142" w:hanging="142"/>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Jednotka siete NSRV</w:t>
      </w:r>
      <w:r w:rsidRPr="00BB33FC">
        <w:rPr>
          <w:rFonts w:ascii="Calibri" w:eastAsia="Calibri" w:hAnsi="Calibri"/>
          <w:szCs w:val="22"/>
          <w:lang w:eastAsia="en-US"/>
        </w:rPr>
        <w:t>: určený tím expertov s odbornými poznatkami v oblasti poľnohospodárstva, lesného hospodárstva, potravinárstva a rozvoja vidieka (profesionálov, ktorí poskytujú technickú a profesionálnu podporu sieti v rámci kontaktovanej hostiteľskej organizácie</w:t>
      </w:r>
      <w:r w:rsidR="00FB3F1A">
        <w:rPr>
          <w:rFonts w:ascii="Calibri" w:eastAsia="Calibri" w:hAnsi="Calibri"/>
          <w:szCs w:val="22"/>
          <w:lang w:eastAsia="en-US"/>
        </w:rPr>
        <w:t>)</w:t>
      </w:r>
      <w:r w:rsidRPr="00BB33FC">
        <w:rPr>
          <w:rFonts w:ascii="Calibri" w:eastAsia="Calibri" w:hAnsi="Calibri"/>
          <w:szCs w:val="22"/>
          <w:lang w:eastAsia="en-US"/>
        </w:rPr>
        <w:t xml:space="preserve">.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szCs w:val="22"/>
          <w:u w:val="single"/>
          <w:lang w:eastAsia="en-US"/>
        </w:rPr>
        <w:t>Postup založenia NSRV</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Väčšina tímu </w:t>
      </w:r>
      <w:r w:rsidRPr="00BB33FC">
        <w:rPr>
          <w:rFonts w:ascii="Calibri" w:eastAsia="Calibri" w:hAnsi="Calibri"/>
          <w:b/>
          <w:bCs/>
          <w:szCs w:val="22"/>
          <w:lang w:eastAsia="en-US"/>
        </w:rPr>
        <w:t xml:space="preserve">jednotky NSRV </w:t>
      </w:r>
      <w:r w:rsidRPr="00BB33FC">
        <w:rPr>
          <w:rFonts w:ascii="Calibri" w:eastAsia="Calibri" w:hAnsi="Calibri"/>
          <w:szCs w:val="22"/>
          <w:lang w:eastAsia="en-US"/>
        </w:rPr>
        <w:t>bude decentralizovaná a bude pôsobiť ako regionálna anténa v jednotlivých 8 regiónoch Slovenska. Tieto antény budú lokalizované v rámci regiónov, pričom bude reflektovaná požiadavka, aby sa využívali štruktúry a kapacity počas celého programového obdobia 2014 – 2020. Požaduje sa vytvoriť kľúčový tím pre všetky priority politiky rozvoja vidieka (v zmysle nariadenia o rozvoji vidieka a schváleného programu pre rozvoj vidieka SR vrátane monitoringu a hodnotenia a publicity programu) na národnej úrovni a silne decentralizovaný regionálny tím, ktorý spĺňa požiadavky v oblasti poľnohospodárstva a rozvoja vidieka a</w:t>
      </w:r>
      <w:r w:rsidR="00FB3F1A">
        <w:rPr>
          <w:rFonts w:ascii="Calibri" w:eastAsia="Calibri" w:hAnsi="Calibri"/>
          <w:szCs w:val="22"/>
          <w:lang w:eastAsia="en-US"/>
        </w:rPr>
        <w:t xml:space="preserve"> disponuje</w:t>
      </w:r>
      <w:r w:rsidRPr="00BB33FC">
        <w:rPr>
          <w:rFonts w:ascii="Calibri" w:eastAsia="Calibri" w:hAnsi="Calibri"/>
          <w:szCs w:val="22"/>
          <w:lang w:eastAsia="en-US"/>
        </w:rPr>
        <w:t xml:space="preserve"> rozvinutými animačnými technikami a poradenstvom v oblasti politiky rozvoja vidieka. Zároveň musia zabezpečiť dobrú koordináciu v prípade ďalších zazmluvnených strán pre dosiahnutie stanovených výsledkov. </w:t>
      </w:r>
    </w:p>
    <w:p w:rsidR="00BB33FC" w:rsidRDefault="00BB33FC" w:rsidP="00BB33FC">
      <w:pPr>
        <w:autoSpaceDE w:val="0"/>
        <w:autoSpaceDN w:val="0"/>
        <w:adjustRightInd w:val="0"/>
        <w:rPr>
          <w:rFonts w:ascii="Calibri" w:eastAsia="Calibri" w:hAnsi="Calibri"/>
          <w:b/>
          <w:szCs w:val="22"/>
          <w:lang w:eastAsia="en-US"/>
        </w:rPr>
      </w:pPr>
    </w:p>
    <w:p w:rsidR="00BC4D3C" w:rsidRDefault="00BC4D3C" w:rsidP="00BB33FC">
      <w:pPr>
        <w:autoSpaceDE w:val="0"/>
        <w:autoSpaceDN w:val="0"/>
        <w:adjustRightInd w:val="0"/>
        <w:rPr>
          <w:rFonts w:ascii="Calibri" w:eastAsia="Calibri" w:hAnsi="Calibri"/>
          <w:b/>
          <w:szCs w:val="22"/>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szCs w:val="22"/>
          <w:u w:val="single"/>
          <w:lang w:eastAsia="en-US"/>
        </w:rPr>
        <w:t>Spôsob realizácie aktivít</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Aktivity NSRV sa budú vykonávať prostredníctvom akčných plánov centrálnej jednotky a jednotiek siete. Akčný plán musí nadväzovať na činnosti počas celého programového obdobia špecificky na </w:t>
      </w:r>
      <w:r w:rsidR="00FB3F1A">
        <w:rPr>
          <w:rFonts w:ascii="Calibri" w:eastAsia="Calibri" w:hAnsi="Calibri"/>
          <w:szCs w:val="22"/>
          <w:lang w:eastAsia="en-US"/>
        </w:rPr>
        <w:t>PRV</w:t>
      </w:r>
      <w:r w:rsidRPr="00BB33FC">
        <w:rPr>
          <w:rFonts w:ascii="Calibri" w:eastAsia="Calibri" w:hAnsi="Calibri"/>
          <w:szCs w:val="22"/>
          <w:lang w:eastAsia="en-US"/>
        </w:rPr>
        <w:t xml:space="preserve">. Do príprav a implementácie ročného plánu musia byť aktívne zapojené cieľové skupiny siete a jej členovia. Povinnosťou NSRV je aj zriadenie komunikačného plánu ako súčasť akčného plánu siete v úzkej spolupráci s RO. Súčasťou ročného programu bude aj rozpočet, ktorý bude vychádzať z ročných finančných plánov pre opatrenie NSRV. Akčný plán bude tvorený paušálnou zložkou (zber a poskytovanie informácií) a pohyblivou zložkou (zber a informačné aktivity, propagácia NSRV, národná a nadnárodná spolupráca).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431520">
      <w:pPr>
        <w:pStyle w:val="Pod"/>
        <w:ind w:left="709" w:hanging="709"/>
        <w:rPr>
          <w:rFonts w:eastAsia="Calibri"/>
          <w:lang w:eastAsia="en-US"/>
        </w:rPr>
      </w:pPr>
      <w:bookmarkStart w:id="192" w:name="_Toc384111105"/>
      <w:bookmarkStart w:id="193" w:name="_Toc387041373"/>
      <w:r w:rsidRPr="00BB33FC">
        <w:rPr>
          <w:rFonts w:eastAsia="Calibri"/>
          <w:lang w:eastAsia="en-US"/>
        </w:rPr>
        <w:t>17.3</w:t>
      </w:r>
      <w:r w:rsidR="00AA30CA">
        <w:rPr>
          <w:rFonts w:eastAsia="Calibri"/>
          <w:lang w:eastAsia="en-US"/>
        </w:rPr>
        <w:t>.</w:t>
      </w:r>
      <w:r w:rsidRPr="00BB33FC">
        <w:rPr>
          <w:rFonts w:eastAsia="Calibri"/>
          <w:lang w:eastAsia="en-US"/>
        </w:rPr>
        <w:t xml:space="preserve"> Súhrnný opis hlavných kategórií činností, ktoré bude NSRV vykonávať v nadväznosti na ciele programu</w:t>
      </w:r>
      <w:bookmarkEnd w:id="192"/>
      <w:bookmarkEnd w:id="193"/>
    </w:p>
    <w:p w:rsidR="00BB33FC" w:rsidRPr="00BB33FC" w:rsidRDefault="00BB33FC" w:rsidP="006C7E72">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V nadväznosti na čl. 54 nariadenia č. 1305/2013 budú aktivity NSRV vychádzať z nasledovných kategórií:</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poskytovanie poradenstva, informácií v oblasti rozvoja vidieka, poľnohospodárstva a lesného hospodárstva pre širokú verejnosť;</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podpora inovácií v poľnohospodárstve, výrobe potravín, lesnom hospodárstve a vo vidieckych oblastiach, zahŕňajúca tiež prenos informácií z aktivít siete EIP;</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zoskupovať organizácie, ktoré sú zapojené do podpory rozvoja vidieka a poľnohospodárstva;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spolupráca s RO a s inými sieťami/centrami na nadnárodnej/národnej/regionálnej úrovni prispievajúcich k implementácii  EŠIF fondov v oblasti politiky rozvoja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zabezpečovať výmenu skúseností s implementáciou PRV a iných operačných programov prispievajúcich k rozvoju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založenie a koordinácia minimálne 2 tematických pracovných skupín otvorených pre členov siete zameraných na problematiku poľnohospodárstva a rozvoja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zber, monitoring, hodnotenie a spolupráca s platobnou agentúrou na údajoch v oblasti rozvoja vidieka a LEADER/CLLD; </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spolupráca v oblasti vytvárania sietí MAS a technická pomoc pre spoluprácu medzi územnými celkami a pre nadnárodnú spoluprácu, uľahčenie spolupráce medzi MAS a vyhľadávanie partnerov pre opatrenie Spolupráca;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slúžiť ako kontaktný bod v rámci aktivít LEADER/CLLD pre MAS a pre všetkých vidieckych partnerov a  potenciálnych žiadateľov;</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zber  príkladov dobrej praxe;</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podporovať národnú/nadnárodnú spoluprácu formou konferencií, diskusií, študijných a výmenných návštev/pobytov, účasti na zasadnutiach príslušných orgánov EK a pod.;</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zabezpečovať stretnutia tímu NSRV a riadiacej komisie pre PRV;</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poskytovať spätnú väzbu RO a iným štátnym inštitúciám a zodpovedným orgánom vo vzťahu k politike rozvoja vidieka. </w:t>
      </w:r>
    </w:p>
    <w:p w:rsidR="00BB33FC" w:rsidRPr="00BB33FC" w:rsidRDefault="00BB33FC" w:rsidP="00BB33FC">
      <w:pPr>
        <w:autoSpaceDE w:val="0"/>
        <w:autoSpaceDN w:val="0"/>
        <w:adjustRightInd w:val="0"/>
        <w:ind w:left="720"/>
        <w:rPr>
          <w:rFonts w:ascii="Calibri" w:hAnsi="Calibri"/>
          <w:szCs w:val="22"/>
          <w:lang w:eastAsia="en-US"/>
        </w:rPr>
      </w:pPr>
    </w:p>
    <w:p w:rsidR="00BB33FC" w:rsidRDefault="00BB33FC" w:rsidP="00AA30CA">
      <w:pPr>
        <w:pStyle w:val="Pod"/>
        <w:rPr>
          <w:rFonts w:eastAsia="Calibri"/>
          <w:lang w:eastAsia="en-US"/>
        </w:rPr>
      </w:pPr>
      <w:bookmarkStart w:id="194" w:name="_Toc384111106"/>
      <w:bookmarkStart w:id="195" w:name="_Toc387041374"/>
      <w:r w:rsidRPr="00BB33FC">
        <w:rPr>
          <w:rFonts w:eastAsia="Calibri"/>
          <w:lang w:eastAsia="en-US"/>
        </w:rPr>
        <w:t>17.4</w:t>
      </w:r>
      <w:r w:rsidR="00AA30CA">
        <w:rPr>
          <w:rFonts w:eastAsia="Calibri"/>
          <w:lang w:eastAsia="en-US"/>
        </w:rPr>
        <w:t>.</w:t>
      </w:r>
      <w:r w:rsidRPr="00BB33FC">
        <w:rPr>
          <w:rFonts w:eastAsia="Calibri"/>
          <w:lang w:eastAsia="en-US"/>
        </w:rPr>
        <w:t xml:space="preserve"> Zdroje dostupné pre zriadenie a operácie NSRV</w:t>
      </w:r>
      <w:bookmarkEnd w:id="194"/>
      <w:bookmarkEnd w:id="195"/>
    </w:p>
    <w:p w:rsidR="00D95CA5" w:rsidRPr="00BB33FC" w:rsidRDefault="00D95CA5" w:rsidP="00AA30CA">
      <w:pPr>
        <w:pStyle w:val="Pod"/>
        <w:rPr>
          <w:rFonts w:eastAsia="Calibri"/>
          <w:lang w:eastAsia="en-US"/>
        </w:rPr>
      </w:pPr>
    </w:p>
    <w:p w:rsidR="00BB33FC" w:rsidRPr="00BB33FC" w:rsidRDefault="00BB33FC" w:rsidP="00BB33FC">
      <w:pPr>
        <w:rPr>
          <w:rFonts w:ascii="Calibri" w:eastAsia="Calibri" w:hAnsi="Calibri" w:cs="Calibri"/>
          <w:bCs/>
          <w:szCs w:val="22"/>
          <w:u w:val="single"/>
          <w:lang w:eastAsia="en-US"/>
        </w:rPr>
      </w:pPr>
      <w:r w:rsidRPr="00BB33FC">
        <w:rPr>
          <w:rFonts w:ascii="Calibri" w:eastAsia="Calibri" w:hAnsi="Calibri" w:cs="Calibri"/>
          <w:bCs/>
          <w:szCs w:val="22"/>
          <w:u w:val="single"/>
          <w:lang w:eastAsia="en-US"/>
        </w:rPr>
        <w:t>Finančné zdroje</w:t>
      </w:r>
    </w:p>
    <w:p w:rsidR="00BB33FC" w:rsidRPr="00BB33FC" w:rsidRDefault="00BB33FC" w:rsidP="00BB33FC">
      <w:pPr>
        <w:spacing w:after="120"/>
        <w:rPr>
          <w:rFonts w:ascii="Calibri" w:eastAsia="Calibri" w:hAnsi="Calibri" w:cs="Calibri"/>
          <w:bCs/>
          <w:szCs w:val="22"/>
          <w:lang w:eastAsia="en-US"/>
        </w:rPr>
      </w:pPr>
      <w:r w:rsidRPr="00BB33FC">
        <w:rPr>
          <w:rFonts w:ascii="Calibri" w:eastAsia="Calibri" w:hAnsi="Calibri" w:cs="Calibri"/>
          <w:bCs/>
          <w:szCs w:val="22"/>
          <w:lang w:eastAsia="en-US"/>
        </w:rPr>
        <w:t>Financovanie NSRV bude zabezpečené prostredníctvom technickej pomoci PRV SR 2014-2020.</w:t>
      </w:r>
    </w:p>
    <w:p w:rsidR="00D95CA5" w:rsidRDefault="00D95CA5" w:rsidP="00BC4D3C">
      <w:pPr>
        <w:spacing w:after="120"/>
        <w:rPr>
          <w:rFonts w:ascii="Calibri" w:eastAsia="Calibri" w:hAnsi="Calibri" w:cs="Calibri"/>
          <w:bCs/>
          <w:szCs w:val="22"/>
          <w:lang w:eastAsia="en-US"/>
        </w:rPr>
      </w:pPr>
    </w:p>
    <w:p w:rsidR="00BB33FC" w:rsidRPr="00BB33FC" w:rsidRDefault="00BB33FC" w:rsidP="00BC4D3C">
      <w:pPr>
        <w:spacing w:after="120"/>
        <w:rPr>
          <w:rFonts w:ascii="Calibri" w:eastAsia="Calibri" w:hAnsi="Calibri" w:cs="Calibri"/>
          <w:bCs/>
          <w:szCs w:val="22"/>
          <w:lang w:eastAsia="en-US"/>
        </w:rPr>
      </w:pPr>
      <w:r w:rsidRPr="00BB33FC">
        <w:rPr>
          <w:rFonts w:ascii="Calibri" w:eastAsia="Calibri" w:hAnsi="Calibri" w:cs="Calibri"/>
          <w:bCs/>
          <w:szCs w:val="22"/>
          <w:lang w:eastAsia="en-US"/>
        </w:rPr>
        <w:t xml:space="preserve">Akčný plán regionálnej antény – 70 000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ročne bude tvorený paušálnou a pohyblivou zložkou. Paušálna zložka 50 000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bude rozdelená na sumu 10 000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pokrývajúcich zabezpečenie manažérskych činností, organizačno-administratívnych činností a prevádzkové náklady. Suma 40 000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bude pokrývať náklady na poradenské služby a monitoring. Pohyblivá zložka bude tvoriť sumu 20 000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a pokrývať vzdelávacie a informačné aktivity, propagáciu NSRV, národnú/nadnárodnú spoluprácu.</w:t>
      </w:r>
    </w:p>
    <w:p w:rsidR="00BB33FC" w:rsidRPr="00BB33FC" w:rsidRDefault="00BB33FC" w:rsidP="00BB33FC">
      <w:pPr>
        <w:spacing w:after="200"/>
        <w:rPr>
          <w:rFonts w:ascii="Calibri" w:eastAsia="Calibri" w:hAnsi="Calibri" w:cs="Calibri"/>
          <w:bCs/>
          <w:szCs w:val="22"/>
          <w:lang w:eastAsia="en-US"/>
        </w:rPr>
      </w:pPr>
      <w:r w:rsidRPr="00BB33FC">
        <w:rPr>
          <w:rFonts w:ascii="Calibri" w:eastAsia="Calibri" w:hAnsi="Calibri" w:cs="Calibri"/>
          <w:bCs/>
          <w:szCs w:val="22"/>
          <w:lang w:eastAsia="en-US"/>
        </w:rPr>
        <w:t>Náklady centrálnej jednotky budú tvorené nákladmi na prevádzku a nákladmi na realizáciu akčného plánu. Časť nákladov na realizáciu akčného plánu centrálnej jednotky bude môcť byť využitá prostredníctvom regionálnych antén.</w:t>
      </w:r>
    </w:p>
    <w:p w:rsidR="00BB33FC" w:rsidRPr="00BB33FC" w:rsidRDefault="00BB33FC" w:rsidP="00BB33FC">
      <w:pPr>
        <w:rPr>
          <w:rFonts w:ascii="Calibri" w:eastAsia="Calibri" w:hAnsi="Calibri" w:cs="Calibri"/>
          <w:b/>
          <w:bCs/>
          <w:szCs w:val="22"/>
          <w:lang w:eastAsia="en-US"/>
        </w:rPr>
      </w:pPr>
    </w:p>
    <w:p w:rsidR="00BB33FC" w:rsidRPr="00BB33FC" w:rsidRDefault="00BB33FC" w:rsidP="00BB33FC">
      <w:pPr>
        <w:rPr>
          <w:rFonts w:ascii="Calibri" w:eastAsia="Calibri" w:hAnsi="Calibri" w:cs="Calibri"/>
          <w:bCs/>
          <w:szCs w:val="22"/>
          <w:u w:val="single"/>
          <w:lang w:eastAsia="en-US"/>
        </w:rPr>
      </w:pPr>
      <w:r w:rsidRPr="00BB33FC">
        <w:rPr>
          <w:rFonts w:ascii="Calibri" w:eastAsia="Calibri" w:hAnsi="Calibri" w:cs="Calibri"/>
          <w:bCs/>
          <w:szCs w:val="22"/>
          <w:u w:val="single"/>
          <w:lang w:eastAsia="en-US"/>
        </w:rPr>
        <w:t>Ľudské zdroje</w:t>
      </w:r>
    </w:p>
    <w:p w:rsidR="00BB33FC" w:rsidRPr="00BB33FC" w:rsidRDefault="00BB33FC" w:rsidP="00962FCB">
      <w:pPr>
        <w:spacing w:after="120"/>
        <w:rPr>
          <w:rFonts w:ascii="Calibri" w:eastAsia="Calibri" w:hAnsi="Calibri" w:cs="Calibri"/>
          <w:bCs/>
          <w:szCs w:val="22"/>
          <w:lang w:eastAsia="en-US"/>
        </w:rPr>
      </w:pPr>
      <w:r w:rsidRPr="00BB33FC">
        <w:rPr>
          <w:rFonts w:ascii="Calibri" w:eastAsia="Calibri" w:hAnsi="Calibri" w:cs="Calibri"/>
          <w:bCs/>
          <w:szCs w:val="22"/>
          <w:lang w:eastAsia="en-US"/>
        </w:rPr>
        <w:t>Zamestnanci siete budú mať hlavnú odbornosť a zručnosti potrebné pre vidiecku sieť:</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animačné zručnosti,</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znalosť o zábere a problémoch politiky rozvoja vidieka,</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znalosť o komunikačných nástrojoch a rozširovacích činnostiach ako redakčné skúsenosti, rozličné komunikačné nástroje, internet a manažment médií, prezentačné zručnosti,</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skúsenosti a zručnosti s organizovaním stretnutí a workshopov (vedenie),</w:t>
      </w:r>
    </w:p>
    <w:p w:rsidR="00BB33FC" w:rsidRDefault="00BB33FC" w:rsidP="00CE203B">
      <w:pPr>
        <w:numPr>
          <w:ilvl w:val="0"/>
          <w:numId w:val="300"/>
        </w:numPr>
        <w:spacing w:after="200"/>
        <w:rPr>
          <w:rFonts w:ascii="Calibri" w:hAnsi="Calibri" w:cs="Calibri"/>
          <w:bCs/>
          <w:szCs w:val="22"/>
          <w:lang w:eastAsia="en-US"/>
        </w:rPr>
      </w:pPr>
      <w:r w:rsidRPr="00BB33FC">
        <w:rPr>
          <w:rFonts w:ascii="Calibri" w:hAnsi="Calibri" w:cs="Calibri"/>
          <w:bCs/>
          <w:szCs w:val="22"/>
          <w:lang w:eastAsia="en-US"/>
        </w:rPr>
        <w:t>jazykové schopnosti pre prácu na medzinárodnej úrovni s Európskou sieťou pre rozvoj vidieka a s inými vidieckymi sieťami a</w:t>
      </w:r>
      <w:r w:rsidR="00FB3F1A">
        <w:rPr>
          <w:rFonts w:ascii="Calibri" w:hAnsi="Calibri" w:cs="Calibri"/>
          <w:bCs/>
          <w:szCs w:val="22"/>
          <w:lang w:eastAsia="en-US"/>
        </w:rPr>
        <w:t xml:space="preserve"> schopnosť </w:t>
      </w:r>
      <w:r w:rsidRPr="00BB33FC">
        <w:rPr>
          <w:rFonts w:ascii="Calibri" w:hAnsi="Calibri" w:cs="Calibri"/>
          <w:bCs/>
          <w:szCs w:val="22"/>
          <w:lang w:eastAsia="en-US"/>
        </w:rPr>
        <w:t>pomôcť aktérom v rozvoji vidieka v rámci nadnárodnej spolupráce.</w:t>
      </w:r>
    </w:p>
    <w:p w:rsidR="00BB33FC" w:rsidRPr="00BB33FC" w:rsidRDefault="00BB33FC" w:rsidP="00BB33FC">
      <w:pPr>
        <w:spacing w:after="200" w:line="276" w:lineRule="auto"/>
        <w:rPr>
          <w:rFonts w:ascii="Calibri" w:hAnsi="Calibri" w:cs="Calibri"/>
          <w:b/>
          <w:bCs/>
          <w:szCs w:val="22"/>
          <w:u w:val="single"/>
          <w:lang w:eastAsia="en-US"/>
        </w:rPr>
      </w:pPr>
      <w:r>
        <w:rPr>
          <w:rFonts w:ascii="Calibri" w:hAnsi="Calibri" w:cs="Calibri"/>
          <w:bCs/>
          <w:szCs w:val="22"/>
          <w:lang w:eastAsia="en-US"/>
        </w:rPr>
        <w:br w:type="page"/>
      </w:r>
    </w:p>
    <w:p w:rsidR="00BC4D3C" w:rsidRDefault="00BC4D3C" w:rsidP="00BB33FC">
      <w:pPr>
        <w:keepNext/>
        <w:keepLines/>
        <w:spacing w:before="200" w:line="276" w:lineRule="auto"/>
        <w:outlineLvl w:val="2"/>
        <w:rPr>
          <w:b/>
          <w:bCs/>
          <w:lang w:eastAsia="en-US"/>
        </w:rPr>
      </w:pPr>
    </w:p>
    <w:p w:rsidR="00BB33FC" w:rsidRPr="006C7E72" w:rsidRDefault="00BB33FC" w:rsidP="00366F96">
      <w:pPr>
        <w:pStyle w:val="Hlavn"/>
      </w:pPr>
      <w:bookmarkStart w:id="196" w:name="_Toc387041375"/>
      <w:r w:rsidRPr="006C7E72">
        <w:t>18. EX-ANTE POSÚDENIE OVERITEĽNOSTI, K</w:t>
      </w:r>
      <w:r w:rsidR="00AA30CA">
        <w:t>ONTROLOVATEĽNOSTI A RIZIKA CHÝB</w:t>
      </w:r>
      <w:bookmarkEnd w:id="196"/>
    </w:p>
    <w:p w:rsidR="00BC4D3C" w:rsidRDefault="00BC4D3C" w:rsidP="00BB33FC">
      <w:pPr>
        <w:rPr>
          <w:rFonts w:ascii="Calibri" w:eastAsia="Calibri" w:hAnsi="Calibri"/>
          <w:b/>
          <w:bCs/>
          <w:szCs w:val="22"/>
          <w:lang w:eastAsia="en-US"/>
        </w:rPr>
      </w:pPr>
    </w:p>
    <w:p w:rsidR="00BB33FC" w:rsidRPr="00BB33FC" w:rsidRDefault="00BB33FC" w:rsidP="00BB33FC">
      <w:pPr>
        <w:rPr>
          <w:rFonts w:ascii="Calibri" w:eastAsia="Calibri" w:hAnsi="Calibri"/>
          <w:b/>
          <w:bCs/>
          <w:szCs w:val="22"/>
          <w:lang w:eastAsia="en-US"/>
        </w:rPr>
      </w:pPr>
      <w:r w:rsidRPr="00BB33FC">
        <w:rPr>
          <w:rFonts w:ascii="Calibri" w:eastAsia="Calibri" w:hAnsi="Calibri"/>
          <w:b/>
          <w:bCs/>
          <w:szCs w:val="22"/>
          <w:lang w:eastAsia="en-US"/>
        </w:rPr>
        <w:t>Overiteľnosť a kontrolovateľnosť</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V súlade s článkom 62 nariadenia (EÚ) 1305/2013 o podpore rozvoja vidieka prostredníctvom Európskeho poľnohospodárskeho fondu rozvoja vidieka Pôdohospodárska platobná agentúra (PPA) bude vychádzať z metodických postupov stanovených riadiacim orgánom (RO), stanovujúcich ex-ante posúdenie overiteľnosti a kontrolovateľnosti všetkých opatrení, ktoré sa budú implementovať. Tým sa zvýši povedomie o uskutočniteľnosti implementácie všetkých opatrení a ich vplyvu na chyby.</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V rámci implementovaných opatrení RO zadefinuje </w:t>
      </w:r>
      <w:r w:rsidRPr="00BB33FC">
        <w:rPr>
          <w:rFonts w:ascii="Calibri" w:eastAsia="Calibri" w:hAnsi="Calibri"/>
          <w:bCs/>
          <w:szCs w:val="22"/>
          <w:lang w:eastAsia="en-US"/>
        </w:rPr>
        <w:t>kritériá spôsobilosti,</w:t>
      </w:r>
      <w:r w:rsidRPr="00BB33FC">
        <w:rPr>
          <w:rFonts w:ascii="Calibri" w:eastAsia="Calibri" w:hAnsi="Calibri"/>
          <w:szCs w:val="22"/>
          <w:lang w:eastAsia="en-US"/>
        </w:rPr>
        <w:t xml:space="preserve"> oprávnenosti  žiadateľa a oprávnenosti projektu tak, aby boli merateľné a overiteľné. Na zabezpečenie transparentnosti a jednotného výkladu RO stanoví presné definície jednotlivých pojmov tak, aby nebol spochybniteľný ich výklad. Ich dodržanie musí žiadateľ preukázať, resp. deklarovať pri predložení žiadosti o nenávratný finančný príspevok (ŽoNFP). Kritériá spôsobilosti, ktoré nemôže z časového hľadiska  preukázať pri podaní ŽoNFP, bude preukazovať pri podaní žiadosti o platbu (ŽoP). PPA bude ich plnenie požadovať najneskôr pri podaní poslednej ŽoP.  K plneniu kritérií spôsobilosti, ktoré sa preukazujú pri podaní ŽoP, sa konečný prijímateľ pomoci zaviaže pri podpise zmluvy o poskytnutí nenávratného finančného príspevku (zmluva o NFP).  Kontrola kritérií spôsobilosti zo strany PPA bude predmetom administratívnej kontroly a v stanovených prípadoch aj kontroly na mieste. V prípade ich neplnenia nebude žiadateľovi schválená ŽoNFP resp. vyplatená finančná čiastka v rámci ŽoP, prípadne PPA odstúpi od zmluvy o NFP.</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Uzákonené pravidlá a postupy verejného obstarávania zaväzujú  konečných prijímateľov postupovať pri výbere dodávateľov tovarov, stavebných prác a služieb v zmysle týchto pravidiel.</w:t>
      </w:r>
      <w:r w:rsidRPr="00BB33FC">
        <w:rPr>
          <w:rFonts w:ascii="Calibri" w:eastAsia="Calibri" w:hAnsi="Calibri"/>
          <w:b/>
          <w:szCs w:val="22"/>
          <w:lang w:eastAsia="en-US"/>
        </w:rPr>
        <w:t xml:space="preserve"> </w:t>
      </w:r>
      <w:r w:rsidRPr="00BB33FC">
        <w:rPr>
          <w:rFonts w:ascii="Calibri" w:eastAsia="Calibri" w:hAnsi="Calibri"/>
          <w:szCs w:val="22"/>
          <w:lang w:eastAsia="en-US"/>
        </w:rPr>
        <w:t xml:space="preserve"> Pravidlá a postupy verejného obstarávania budú  premietnuté do metodických príručiek pre žiadateľov a tiež do  kontrolných postupov v rámci vyhodnocovania ŽoNFP.  Ich dodržiavanie zo strany žiadateľov a následne ich kontrola zo strany PPA zabezpečí uplatňovanie princípu rovnakého zaobchádzania, princípu nediskriminácie uchádzačov alebo záujemcov, princípu transparentnosti,  princípu hospodárnosti a efektívnosti.</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V pripravovanom IT systéme budú riešené všetky opatrenia tak, aby zohľadňovali špecifiká jednotlivých opatrení vzhľadom na ich rôznorodosť. </w:t>
      </w:r>
      <w:r w:rsidRPr="00BB33FC">
        <w:rPr>
          <w:rFonts w:ascii="Calibri" w:eastAsia="Calibri" w:hAnsi="Calibri"/>
          <w:bCs/>
          <w:szCs w:val="22"/>
          <w:lang w:eastAsia="en-US"/>
        </w:rPr>
        <w:t xml:space="preserve">Pri tvorbe nového informačného systému bude PPA vychádzať z praktických poznatkov získaných v  predchádzajúcich programovacích obdobiach. PPA z minulých programovacích období disponuje aj negatívnymi poznatkami, ktoré v značnej miere zvyšovali administratívnu záťaž pri čerpaní prostriedkov a v konečnom dôsledku výstupy z informačného systému mali malú vypovedaciu hodnotu a bolo ich možné využiť len pri vyhodnocovaní niektorých požadovaných ukazovateľov. Nedostatočne a neskoro nastavený informačný systém v predchádzajúcich programoch mal za následok vysokú </w:t>
      </w:r>
      <w:r w:rsidRPr="00BB33FC">
        <w:rPr>
          <w:rFonts w:ascii="Calibri" w:eastAsia="Calibri" w:hAnsi="Calibri"/>
          <w:szCs w:val="22"/>
          <w:lang w:eastAsia="en-US"/>
        </w:rPr>
        <w:t xml:space="preserve">administratívnu  záťaž pre zamestnancov PPA, a tým aj predlžovanie termínov vyhodnotenia žiadostí o nenávratný finančný príspevok, ako aj žiadostí o platbu. Implementácia opatrení PRV za podpory zodpovedajúceho a s dostatočným predstihom nastaveného  IT systému  je základom pre minimalizáciu rizika a zlepšenie overiteľnosti a kontrolovateľnosti opatrení. </w:t>
      </w:r>
    </w:p>
    <w:p w:rsidR="00BB33FC" w:rsidRPr="00BB33FC" w:rsidRDefault="00BB33FC" w:rsidP="00BB33FC">
      <w:pPr>
        <w:spacing w:after="200"/>
        <w:rPr>
          <w:rFonts w:ascii="Calibri" w:eastAsia="Calibri" w:hAnsi="Calibri"/>
          <w:szCs w:val="22"/>
          <w:lang w:eastAsia="en-US"/>
        </w:rPr>
      </w:pPr>
      <w:r w:rsidRPr="00BB33FC">
        <w:rPr>
          <w:rFonts w:ascii="Calibri" w:eastAsia="Calibri" w:hAnsi="Calibri"/>
          <w:szCs w:val="22"/>
          <w:lang w:eastAsia="en-US"/>
        </w:rPr>
        <w:t>Riadiaci orgán spoločne s Pôdohospodárskou platobnou agentúrou zabezpečí overiteľnosť a kontrolovateľnosť opatrení PRV. Zároveň v prípade opatrení, pri ktorých bude finančná pomoc poskytnutá na základe štandardných výdavkov alebo dodatočných výdavkov a ušlého zisku, platby vypočíta a posúdi nezávislá inštitúcia v zmysle nižšie uvedenej tabuľky:</w:t>
      </w:r>
    </w:p>
    <w:p w:rsidR="00BB33FC" w:rsidRDefault="00BB33FC" w:rsidP="00BB33FC">
      <w:pPr>
        <w:spacing w:after="200"/>
        <w:rPr>
          <w:rFonts w:ascii="Calibri" w:eastAsia="Calibri" w:hAnsi="Calibri"/>
          <w:i/>
          <w:iCs/>
          <w:szCs w:val="22"/>
          <w:lang w:eastAsia="en-US"/>
        </w:rPr>
      </w:pPr>
    </w:p>
    <w:p w:rsidR="006C75BE" w:rsidRDefault="006C75BE" w:rsidP="00BB33FC">
      <w:pPr>
        <w:spacing w:after="200"/>
        <w:rPr>
          <w:rFonts w:ascii="Calibri" w:eastAsia="Calibri" w:hAnsi="Calibri"/>
          <w:i/>
          <w:iCs/>
          <w:szCs w:val="22"/>
          <w:lang w:eastAsia="en-US"/>
        </w:rPr>
      </w:pPr>
    </w:p>
    <w:p w:rsidR="00BC4D3C" w:rsidRPr="00BB33FC" w:rsidRDefault="00BC4D3C" w:rsidP="00BB33FC">
      <w:pPr>
        <w:spacing w:after="200"/>
        <w:rPr>
          <w:rFonts w:ascii="Calibri" w:eastAsia="Calibri" w:hAnsi="Calibri"/>
          <w:i/>
          <w:iCs/>
          <w:szCs w:val="22"/>
          <w:lang w:eastAsia="en-US"/>
        </w:rPr>
      </w:pPr>
    </w:p>
    <w:p w:rsidR="00BB33FC" w:rsidRPr="00BB33FC" w:rsidRDefault="00BB33FC" w:rsidP="00BB33FC">
      <w:pPr>
        <w:rPr>
          <w:rFonts w:ascii="Calibri" w:eastAsia="Calibri" w:hAnsi="Calibri"/>
          <w:szCs w:val="22"/>
          <w:lang w:eastAsia="en-US"/>
        </w:rPr>
      </w:pPr>
    </w:p>
    <w:tbl>
      <w:tblPr>
        <w:tblW w:w="5000" w:type="pct"/>
        <w:tblCellMar>
          <w:left w:w="70" w:type="dxa"/>
          <w:right w:w="70" w:type="dxa"/>
        </w:tblCellMar>
        <w:tblLook w:val="04A0" w:firstRow="1" w:lastRow="0" w:firstColumn="1" w:lastColumn="0" w:noHBand="0" w:noVBand="1"/>
      </w:tblPr>
      <w:tblGrid>
        <w:gridCol w:w="2624"/>
        <w:gridCol w:w="3119"/>
        <w:gridCol w:w="3467"/>
      </w:tblGrid>
      <w:tr w:rsidR="00BB33FC" w:rsidRPr="00BB33FC" w:rsidTr="00BB33FC">
        <w:trPr>
          <w:trHeight w:val="300"/>
        </w:trPr>
        <w:tc>
          <w:tcPr>
            <w:tcW w:w="1425" w:type="pct"/>
            <w:tcBorders>
              <w:top w:val="single" w:sz="4" w:space="0" w:color="auto"/>
              <w:left w:val="single" w:sz="4" w:space="0" w:color="auto"/>
              <w:bottom w:val="single" w:sz="4" w:space="0" w:color="auto"/>
              <w:right w:val="single" w:sz="4" w:space="0" w:color="auto"/>
            </w:tcBorders>
            <w:shd w:val="clear" w:color="auto" w:fill="DBE5F1"/>
            <w:hideMark/>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Opatrenie</w:t>
            </w:r>
          </w:p>
        </w:tc>
        <w:tc>
          <w:tcPr>
            <w:tcW w:w="1693" w:type="pct"/>
            <w:tcBorders>
              <w:top w:val="single" w:sz="4" w:space="0" w:color="auto"/>
              <w:left w:val="single" w:sz="4" w:space="0" w:color="auto"/>
              <w:bottom w:val="single" w:sz="4" w:space="0" w:color="auto"/>
              <w:right w:val="single" w:sz="4" w:space="0" w:color="auto"/>
            </w:tcBorders>
            <w:shd w:val="clear" w:color="auto" w:fill="DBE5F1"/>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Podopatrenie</w:t>
            </w:r>
          </w:p>
        </w:tc>
        <w:tc>
          <w:tcPr>
            <w:tcW w:w="1882" w:type="pct"/>
            <w:tcBorders>
              <w:top w:val="single" w:sz="4" w:space="0" w:color="auto"/>
              <w:left w:val="nil"/>
              <w:bottom w:val="single" w:sz="4" w:space="0" w:color="auto"/>
              <w:right w:val="single" w:sz="4" w:space="0" w:color="auto"/>
            </w:tcBorders>
            <w:shd w:val="clear" w:color="auto" w:fill="DBE5F1"/>
            <w:hideMark/>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Nezávislá inštitúcia</w:t>
            </w:r>
          </w:p>
        </w:tc>
      </w:tr>
      <w:tr w:rsidR="00BB33FC" w:rsidRPr="00BB33FC" w:rsidTr="00BB33FC">
        <w:trPr>
          <w:trHeight w:val="600"/>
        </w:trPr>
        <w:tc>
          <w:tcPr>
            <w:tcW w:w="1425" w:type="pct"/>
            <w:vMerge w:val="restar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10  Agroenvironmentálno-klimatické opatrenie</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10.1 Platby za agroenvironmentálno-klimatické záväzky</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pôdoznalectva a ochrany pôdy  Bratislava</w:t>
            </w:r>
          </w:p>
        </w:tc>
      </w:tr>
      <w:tr w:rsidR="00BB33FC" w:rsidRPr="00BB33FC" w:rsidTr="00BB33FC">
        <w:trPr>
          <w:trHeight w:val="600"/>
        </w:trPr>
        <w:tc>
          <w:tcPr>
            <w:tcW w:w="1425" w:type="pct"/>
            <w:vMerge/>
            <w:tcBorders>
              <w:top w:val="nil"/>
              <w:left w:val="single" w:sz="4" w:space="0" w:color="auto"/>
              <w:bottom w:val="single" w:sz="4" w:space="0" w:color="auto"/>
              <w:right w:val="single" w:sz="4" w:space="0" w:color="auto"/>
            </w:tcBorders>
            <w:vAlign w:val="center"/>
            <w:hideMark/>
          </w:tcPr>
          <w:p w:rsidR="00BB33FC" w:rsidRPr="00BB33FC" w:rsidRDefault="00BB33FC" w:rsidP="00D95CA5">
            <w:pPr>
              <w:ind w:left="284" w:hanging="284"/>
              <w:jc w:val="left"/>
              <w:rPr>
                <w:rFonts w:ascii="Calibri" w:hAnsi="Calibri" w:cs="Calibri"/>
                <w:color w:val="000000"/>
                <w:sz w:val="20"/>
                <w:szCs w:val="20"/>
              </w:rPr>
            </w:pP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10.2 Podpora na zachovanie a udržateľné využívanie a rozvoj genetických zdrojov v poľnohospodárstve</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živočíšnej výroby Nitra</w:t>
            </w:r>
          </w:p>
        </w:tc>
      </w:tr>
      <w:tr w:rsidR="00BB33FC" w:rsidRPr="00BB33FC" w:rsidTr="00BB33FC">
        <w:trPr>
          <w:trHeight w:val="6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11 Ekologické poľnohospodárstvo</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pôdoznalectva a ochrany pôdy   Bratislava</w:t>
            </w:r>
          </w:p>
        </w:tc>
      </w:tr>
      <w:tr w:rsidR="00BB33FC" w:rsidRPr="00BB33FC" w:rsidTr="00BB33FC">
        <w:trPr>
          <w:trHeight w:val="600"/>
        </w:trPr>
        <w:tc>
          <w:tcPr>
            <w:tcW w:w="1425" w:type="pct"/>
            <w:vMerge w:val="restar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12 Platby v rámci sústavy NATURA 2000</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12.1   </w:t>
            </w:r>
            <w:r w:rsidRPr="00BB33FC">
              <w:rPr>
                <w:rFonts w:ascii="Calibri" w:hAnsi="Calibri" w:cs="Arial"/>
                <w:color w:val="000000"/>
                <w:sz w:val="20"/>
                <w:szCs w:val="20"/>
              </w:rPr>
              <w:t xml:space="preserve">Kompenzačné platby v rámci sústavy Natura 2000 – poľnohospodárska pôda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b/>
                <w:bCs/>
                <w:color w:val="000000"/>
                <w:sz w:val="20"/>
                <w:szCs w:val="20"/>
              </w:rPr>
              <w:t xml:space="preserve"> – </w:t>
            </w:r>
            <w:r w:rsidRPr="00BB33FC">
              <w:rPr>
                <w:rFonts w:ascii="Calibri" w:hAnsi="Calibri" w:cs="Calibri"/>
                <w:color w:val="000000"/>
                <w:sz w:val="20"/>
                <w:szCs w:val="20"/>
              </w:rPr>
              <w:t>Výskumný ústav pôdoznalectva a ochrany pôdy  Bratislava</w:t>
            </w:r>
          </w:p>
        </w:tc>
      </w:tr>
      <w:tr w:rsidR="00BB33FC" w:rsidRPr="00BB33FC" w:rsidTr="00BB33FC">
        <w:trPr>
          <w:trHeight w:val="600"/>
        </w:trPr>
        <w:tc>
          <w:tcPr>
            <w:tcW w:w="1425" w:type="pct"/>
            <w:vMerge/>
            <w:tcBorders>
              <w:top w:val="nil"/>
              <w:left w:val="single" w:sz="4" w:space="0" w:color="auto"/>
              <w:bottom w:val="single" w:sz="4" w:space="0" w:color="auto"/>
              <w:right w:val="single" w:sz="4" w:space="0" w:color="auto"/>
            </w:tcBorders>
            <w:vAlign w:val="center"/>
            <w:hideMark/>
          </w:tcPr>
          <w:p w:rsidR="00BB33FC" w:rsidRPr="00BB33FC" w:rsidRDefault="00BB33FC" w:rsidP="00D95CA5">
            <w:pPr>
              <w:ind w:left="284" w:hanging="284"/>
              <w:jc w:val="left"/>
              <w:rPr>
                <w:rFonts w:ascii="Calibri" w:hAnsi="Calibri" w:cs="Calibri"/>
                <w:color w:val="000000"/>
                <w:sz w:val="20"/>
                <w:szCs w:val="20"/>
              </w:rPr>
            </w:pP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12.2  Kompenzačné platby v rámci sústavy Natura 2000 – lesný pozemok</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lesnícke centrum</w:t>
            </w:r>
            <w:r w:rsidRPr="00BB33FC">
              <w:rPr>
                <w:rFonts w:ascii="Calibri" w:hAnsi="Calibri" w:cs="Calibri"/>
                <w:color w:val="000000"/>
                <w:sz w:val="20"/>
                <w:szCs w:val="20"/>
              </w:rPr>
              <w:t xml:space="preserve"> Zvolen</w:t>
            </w:r>
          </w:p>
        </w:tc>
      </w:tr>
      <w:tr w:rsidR="00BB33FC" w:rsidRPr="00BB33FC" w:rsidTr="00BB33FC">
        <w:trPr>
          <w:trHeight w:val="6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 xml:space="preserve">13 Platby pre oblasti s prírodnými alebo inými osobitnými obmedzeniami </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Výskumný ústav ekonomiky poľnohospodárstva a potravinárstva</w:t>
            </w:r>
            <w:r w:rsidRPr="00BB33FC">
              <w:rPr>
                <w:rFonts w:ascii="Calibri" w:hAnsi="Calibri" w:cs="Calibri"/>
                <w:color w:val="000000"/>
                <w:sz w:val="20"/>
                <w:szCs w:val="20"/>
              </w:rPr>
              <w:t xml:space="preserve"> Bratislava</w:t>
            </w: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ind w:left="284" w:hanging="284"/>
              <w:jc w:val="left"/>
              <w:rPr>
                <w:rFonts w:ascii="Calibri" w:hAnsi="Calibri" w:cs="Calibri"/>
                <w:color w:val="000000"/>
                <w:sz w:val="20"/>
                <w:szCs w:val="20"/>
              </w:rPr>
            </w:pPr>
            <w:r w:rsidRPr="00BB33FC">
              <w:rPr>
                <w:rFonts w:ascii="Calibri" w:hAnsi="Calibri" w:cs="Calibri"/>
                <w:color w:val="000000"/>
                <w:sz w:val="20"/>
                <w:szCs w:val="20"/>
              </w:rPr>
              <w:t>14 Dobré životné podmienky zvierat</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Slovenská poľnohospodárska univerzita</w:t>
            </w:r>
            <w:r w:rsidRPr="00BB33FC">
              <w:rPr>
                <w:rFonts w:ascii="Calibri" w:hAnsi="Calibri" w:cs="Calibri"/>
                <w:color w:val="000000"/>
                <w:sz w:val="20"/>
                <w:szCs w:val="20"/>
              </w:rPr>
              <w:t xml:space="preserve"> v Nitre</w:t>
            </w:r>
          </w:p>
        </w:tc>
      </w:tr>
      <w:tr w:rsidR="00694AE5" w:rsidRPr="00BB33FC" w:rsidTr="00A850A4">
        <w:trPr>
          <w:trHeight w:val="285"/>
        </w:trPr>
        <w:tc>
          <w:tcPr>
            <w:tcW w:w="1425" w:type="pct"/>
            <w:vMerge w:val="restart"/>
            <w:tcBorders>
              <w:top w:val="nil"/>
              <w:left w:val="single" w:sz="4" w:space="0" w:color="auto"/>
              <w:right w:val="single" w:sz="4" w:space="0" w:color="auto"/>
            </w:tcBorders>
            <w:hideMark/>
          </w:tcPr>
          <w:p w:rsidR="00694AE5" w:rsidRPr="00BB33FC" w:rsidRDefault="00694AE5" w:rsidP="00694AE5">
            <w:pPr>
              <w:spacing w:before="120"/>
              <w:ind w:left="284" w:hanging="284"/>
              <w:jc w:val="left"/>
              <w:rPr>
                <w:rFonts w:ascii="Calibri" w:hAnsi="Calibri" w:cs="Calibri"/>
                <w:color w:val="000000"/>
                <w:sz w:val="20"/>
                <w:szCs w:val="20"/>
              </w:rPr>
            </w:pPr>
            <w:r>
              <w:rPr>
                <w:rFonts w:ascii="Calibri" w:hAnsi="Calibri" w:cs="Calibri"/>
                <w:color w:val="000000"/>
                <w:sz w:val="20"/>
                <w:szCs w:val="20"/>
              </w:rPr>
              <w:t>15 Lesnícko-environmentálne  a klimatické služby a ochrana lesov</w:t>
            </w:r>
          </w:p>
        </w:tc>
        <w:tc>
          <w:tcPr>
            <w:tcW w:w="1693" w:type="pct"/>
            <w:tcBorders>
              <w:top w:val="nil"/>
              <w:left w:val="nil"/>
              <w:bottom w:val="single" w:sz="4" w:space="0" w:color="auto"/>
              <w:right w:val="single" w:sz="4" w:space="0" w:color="auto"/>
            </w:tcBorders>
            <w:hideMark/>
          </w:tcPr>
          <w:p w:rsidR="00694AE5" w:rsidRPr="00694AE5" w:rsidRDefault="00694AE5" w:rsidP="00694AE5">
            <w:pPr>
              <w:jc w:val="left"/>
              <w:rPr>
                <w:rFonts w:ascii="Calibri" w:hAnsi="Calibri" w:cs="Calibri"/>
                <w:color w:val="000000"/>
                <w:sz w:val="18"/>
                <w:szCs w:val="18"/>
              </w:rPr>
            </w:pPr>
            <w:r w:rsidRPr="00694AE5">
              <w:rPr>
                <w:rFonts w:ascii="Calibri" w:hAnsi="Calibri" w:cs="Calibri"/>
                <w:color w:val="000000"/>
                <w:sz w:val="18"/>
                <w:szCs w:val="18"/>
              </w:rPr>
              <w:t>15.1  Lesnícko-enviro</w:t>
            </w:r>
            <w:r w:rsidR="00A850A4">
              <w:rPr>
                <w:rFonts w:ascii="Calibri" w:hAnsi="Calibri" w:cs="Calibri"/>
                <w:color w:val="000000"/>
                <w:sz w:val="18"/>
                <w:szCs w:val="18"/>
              </w:rPr>
              <w:t>n</w:t>
            </w:r>
            <w:r>
              <w:rPr>
                <w:rFonts w:ascii="Calibri" w:hAnsi="Calibri" w:cs="Calibri"/>
                <w:color w:val="000000"/>
                <w:sz w:val="18"/>
                <w:szCs w:val="18"/>
              </w:rPr>
              <w:t>mentálne platby</w:t>
            </w:r>
          </w:p>
        </w:tc>
        <w:tc>
          <w:tcPr>
            <w:tcW w:w="1882" w:type="pct"/>
            <w:vMerge w:val="restart"/>
            <w:tcBorders>
              <w:top w:val="nil"/>
              <w:left w:val="nil"/>
              <w:right w:val="single" w:sz="4" w:space="0" w:color="auto"/>
            </w:tcBorders>
            <w:vAlign w:val="center"/>
            <w:hideMark/>
          </w:tcPr>
          <w:p w:rsidR="00694AE5" w:rsidRDefault="00694AE5" w:rsidP="00A850A4">
            <w:pPr>
              <w:jc w:val="center"/>
              <w:rPr>
                <w:rFonts w:ascii="Calibri" w:hAnsi="Calibri" w:cs="Calibri"/>
                <w:color w:val="000000"/>
                <w:sz w:val="20"/>
                <w:szCs w:val="20"/>
              </w:rPr>
            </w:pPr>
            <w:r w:rsidRPr="00BB33FC">
              <w:rPr>
                <w:rFonts w:ascii="Calibri" w:hAnsi="Calibri" w:cs="Calibri"/>
                <w:b/>
                <w:color w:val="000000"/>
                <w:sz w:val="20"/>
                <w:szCs w:val="20"/>
              </w:rPr>
              <w:t>Národné lesnícke centrum</w:t>
            </w:r>
            <w:r w:rsidRPr="00BB33FC">
              <w:rPr>
                <w:rFonts w:ascii="Calibri" w:hAnsi="Calibri" w:cs="Calibri"/>
                <w:color w:val="000000"/>
                <w:sz w:val="20"/>
                <w:szCs w:val="20"/>
              </w:rPr>
              <w:t xml:space="preserve"> Zvolen</w:t>
            </w:r>
          </w:p>
          <w:p w:rsidR="00694AE5" w:rsidRPr="00BB33FC" w:rsidRDefault="00694AE5" w:rsidP="00A850A4">
            <w:pPr>
              <w:jc w:val="center"/>
              <w:rPr>
                <w:rFonts w:ascii="Calibri" w:hAnsi="Calibri" w:cs="Calibri"/>
                <w:b/>
                <w:color w:val="000000"/>
                <w:sz w:val="20"/>
                <w:szCs w:val="20"/>
              </w:rPr>
            </w:pPr>
          </w:p>
        </w:tc>
      </w:tr>
      <w:tr w:rsidR="00694AE5" w:rsidRPr="00BB33FC" w:rsidTr="008612D8">
        <w:trPr>
          <w:trHeight w:val="315"/>
        </w:trPr>
        <w:tc>
          <w:tcPr>
            <w:tcW w:w="1425" w:type="pct"/>
            <w:vMerge/>
            <w:tcBorders>
              <w:left w:val="single" w:sz="4" w:space="0" w:color="auto"/>
              <w:bottom w:val="single" w:sz="4" w:space="0" w:color="auto"/>
              <w:right w:val="single" w:sz="4" w:space="0" w:color="auto"/>
            </w:tcBorders>
          </w:tcPr>
          <w:p w:rsidR="00694AE5" w:rsidRDefault="00694AE5" w:rsidP="00D95CA5">
            <w:pPr>
              <w:spacing w:before="120"/>
              <w:ind w:left="284" w:hanging="284"/>
              <w:jc w:val="left"/>
              <w:rPr>
                <w:rFonts w:ascii="Calibri" w:hAnsi="Calibri" w:cs="Calibri"/>
                <w:color w:val="000000"/>
                <w:sz w:val="20"/>
                <w:szCs w:val="20"/>
              </w:rPr>
            </w:pPr>
          </w:p>
        </w:tc>
        <w:tc>
          <w:tcPr>
            <w:tcW w:w="1693" w:type="pct"/>
            <w:tcBorders>
              <w:top w:val="single" w:sz="4" w:space="0" w:color="auto"/>
              <w:left w:val="nil"/>
              <w:bottom w:val="single" w:sz="4" w:space="0" w:color="auto"/>
              <w:right w:val="single" w:sz="4" w:space="0" w:color="auto"/>
            </w:tcBorders>
          </w:tcPr>
          <w:p w:rsidR="00694AE5" w:rsidRPr="00694AE5" w:rsidRDefault="00694AE5" w:rsidP="00694AE5">
            <w:pPr>
              <w:ind w:left="495" w:hanging="495"/>
              <w:jc w:val="left"/>
              <w:rPr>
                <w:rFonts w:ascii="Calibri" w:hAnsi="Calibri" w:cs="Calibri"/>
                <w:color w:val="000000"/>
                <w:sz w:val="18"/>
                <w:szCs w:val="18"/>
              </w:rPr>
            </w:pPr>
            <w:r w:rsidRPr="00694AE5">
              <w:rPr>
                <w:rFonts w:ascii="Calibri" w:hAnsi="Calibri" w:cs="Calibri"/>
                <w:color w:val="000000"/>
                <w:sz w:val="18"/>
                <w:szCs w:val="18"/>
              </w:rPr>
              <w:t>15.2</w:t>
            </w:r>
            <w:r>
              <w:rPr>
                <w:rFonts w:ascii="Calibri" w:hAnsi="Calibri" w:cs="Calibri"/>
                <w:color w:val="000000"/>
                <w:sz w:val="18"/>
                <w:szCs w:val="18"/>
              </w:rPr>
              <w:t xml:space="preserve">  </w:t>
            </w:r>
            <w:r w:rsidRPr="00694AE5">
              <w:rPr>
                <w:rFonts w:ascii="Calibri" w:hAnsi="Calibri" w:cs="Calibri"/>
                <w:bCs/>
                <w:iCs/>
                <w:sz w:val="18"/>
                <w:szCs w:val="18"/>
                <w:lang w:eastAsia="en-US"/>
              </w:rPr>
              <w:t xml:space="preserve">Podpora na účely ochrany </w:t>
            </w:r>
            <w:r>
              <w:rPr>
                <w:rFonts w:ascii="Calibri" w:hAnsi="Calibri" w:cs="Calibri"/>
                <w:bCs/>
                <w:iCs/>
                <w:sz w:val="18"/>
                <w:szCs w:val="18"/>
                <w:lang w:eastAsia="en-US"/>
              </w:rPr>
              <w:t xml:space="preserve"> </w:t>
            </w:r>
            <w:r w:rsidRPr="00694AE5">
              <w:rPr>
                <w:rFonts w:ascii="Calibri" w:hAnsi="Calibri" w:cs="Calibri"/>
                <w:bCs/>
                <w:iCs/>
                <w:sz w:val="18"/>
                <w:szCs w:val="18"/>
                <w:lang w:eastAsia="en-US"/>
              </w:rPr>
              <w:t>a podpory  lesných genetických zdrojov</w:t>
            </w:r>
          </w:p>
        </w:tc>
        <w:tc>
          <w:tcPr>
            <w:tcW w:w="1882" w:type="pct"/>
            <w:vMerge/>
            <w:tcBorders>
              <w:left w:val="nil"/>
              <w:bottom w:val="single" w:sz="4" w:space="0" w:color="auto"/>
              <w:right w:val="single" w:sz="4" w:space="0" w:color="auto"/>
            </w:tcBorders>
            <w:vAlign w:val="center"/>
          </w:tcPr>
          <w:p w:rsidR="00694AE5" w:rsidRPr="00BB33FC" w:rsidRDefault="00694AE5" w:rsidP="00D95CA5">
            <w:pPr>
              <w:jc w:val="left"/>
              <w:rPr>
                <w:rFonts w:ascii="Calibri" w:hAnsi="Calibri" w:cs="Calibri"/>
                <w:b/>
                <w:color w:val="000000"/>
                <w:sz w:val="20"/>
                <w:szCs w:val="20"/>
              </w:rPr>
            </w:pP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ind w:left="284" w:hanging="284"/>
              <w:jc w:val="left"/>
              <w:rPr>
                <w:rFonts w:ascii="Calibri" w:hAnsi="Calibri" w:cs="Calibri"/>
                <w:color w:val="000000"/>
                <w:sz w:val="20"/>
                <w:szCs w:val="20"/>
              </w:rPr>
            </w:pPr>
            <w:r w:rsidRPr="00BB33FC">
              <w:rPr>
                <w:rFonts w:ascii="Calibri" w:hAnsi="Calibri" w:cs="Calibri"/>
                <w:color w:val="000000"/>
                <w:sz w:val="20"/>
                <w:szCs w:val="20"/>
              </w:rPr>
              <w:t>19 LEADER</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19.4 Chod miestnej akčnej skupiny a animácia</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b/>
                <w:color w:val="000000"/>
                <w:sz w:val="20"/>
                <w:szCs w:val="20"/>
              </w:rPr>
            </w:pPr>
            <w:r w:rsidRPr="00BB33FC">
              <w:rPr>
                <w:rFonts w:ascii="Calibri" w:hAnsi="Calibri" w:cs="Calibri"/>
                <w:b/>
                <w:color w:val="000000"/>
                <w:sz w:val="20"/>
                <w:szCs w:val="20"/>
              </w:rPr>
              <w:t>Pôdohospodárska platobná agentúra</w:t>
            </w: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after="120"/>
              <w:ind w:left="284" w:hanging="284"/>
              <w:jc w:val="left"/>
              <w:rPr>
                <w:rFonts w:ascii="Calibri" w:hAnsi="Calibri" w:cs="Calibri"/>
                <w:color w:val="000000"/>
                <w:sz w:val="20"/>
                <w:szCs w:val="20"/>
              </w:rPr>
            </w:pPr>
            <w:r w:rsidRPr="00BB33FC">
              <w:rPr>
                <w:rFonts w:ascii="Calibri" w:hAnsi="Calibri" w:cs="Calibri"/>
                <w:color w:val="000000"/>
                <w:sz w:val="20"/>
                <w:szCs w:val="20"/>
              </w:rPr>
              <w:t>20 Technická pomoc</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20.2 Národná sieť rozvoja vidieka</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b/>
                <w:color w:val="000000"/>
                <w:sz w:val="20"/>
                <w:szCs w:val="20"/>
              </w:rPr>
            </w:pPr>
            <w:r w:rsidRPr="00BB33FC">
              <w:rPr>
                <w:rFonts w:ascii="Calibri" w:hAnsi="Calibri" w:cs="Calibri"/>
                <w:b/>
                <w:color w:val="000000"/>
                <w:sz w:val="20"/>
                <w:szCs w:val="20"/>
              </w:rPr>
              <w:t>Pôdohospodárska platobná agentúra</w:t>
            </w:r>
          </w:p>
        </w:tc>
      </w:tr>
    </w:tbl>
    <w:p w:rsidR="00BB33FC" w:rsidRPr="00BB33FC" w:rsidRDefault="00BB33FC" w:rsidP="00BB33FC">
      <w:pPr>
        <w:rPr>
          <w:rFonts w:ascii="Calibri" w:eastAsia="Calibri" w:hAnsi="Calibri"/>
          <w:szCs w:val="22"/>
          <w:lang w:eastAsia="en-US"/>
        </w:rPr>
      </w:pPr>
    </w:p>
    <w:p w:rsidR="00BB33FC" w:rsidRPr="00BB33FC" w:rsidRDefault="00BB33FC" w:rsidP="00BB33FC">
      <w:pPr>
        <w:rPr>
          <w:rFonts w:ascii="Calibri" w:eastAsia="Calibri" w:hAnsi="Calibri"/>
          <w:szCs w:val="22"/>
          <w:lang w:eastAsia="en-US"/>
        </w:rPr>
      </w:pPr>
    </w:p>
    <w:p w:rsidR="00BB33FC" w:rsidRPr="006C7E72" w:rsidRDefault="00BB33FC" w:rsidP="00366F96">
      <w:pPr>
        <w:pStyle w:val="Hlavn"/>
      </w:pPr>
      <w:r>
        <w:rPr>
          <w:rFonts w:cs="Calibri"/>
          <w:sz w:val="22"/>
          <w:szCs w:val="22"/>
        </w:rPr>
        <w:lastRenderedPageBreak/>
        <w:br w:type="page"/>
      </w:r>
      <w:bookmarkStart w:id="197" w:name="_Toc387041376"/>
      <w:r w:rsidR="00AA30CA">
        <w:t>19. PRECHODNÉ USTANOVENIA</w:t>
      </w:r>
      <w:bookmarkEnd w:id="197"/>
    </w:p>
    <w:p w:rsidR="00BB33FC" w:rsidRPr="00BB33FC" w:rsidRDefault="00BB33FC" w:rsidP="00BB33FC">
      <w:pPr>
        <w:spacing w:after="200" w:line="276" w:lineRule="auto"/>
        <w:rPr>
          <w:rFonts w:ascii="Calibri" w:eastAsia="Calibri" w:hAnsi="Calibri"/>
          <w:szCs w:val="22"/>
          <w:lang w:eastAsia="en-US"/>
        </w:rPr>
      </w:pPr>
    </w:p>
    <w:p w:rsidR="00BB33FC" w:rsidRPr="00BB33FC" w:rsidRDefault="00BB33FC" w:rsidP="00AA30CA">
      <w:pPr>
        <w:pStyle w:val="Pod"/>
        <w:rPr>
          <w:rFonts w:eastAsia="Calibri"/>
          <w:lang w:eastAsia="en-US"/>
        </w:rPr>
      </w:pPr>
      <w:bookmarkStart w:id="198" w:name="_Toc384111109"/>
      <w:bookmarkStart w:id="199" w:name="_Toc387041377"/>
      <w:r w:rsidRPr="00BB33FC">
        <w:rPr>
          <w:rFonts w:eastAsia="Calibri"/>
          <w:lang w:eastAsia="en-US"/>
        </w:rPr>
        <w:t>19.1. Opis prechodných podmienok príslušného opatrenia:</w:t>
      </w:r>
      <w:bookmarkEnd w:id="198"/>
      <w:bookmarkEnd w:id="199"/>
    </w:p>
    <w:p w:rsidR="00BB33FC" w:rsidRPr="00BB33FC" w:rsidRDefault="00BB33FC" w:rsidP="00AA30CA">
      <w:pPr>
        <w:pStyle w:val="Pod"/>
        <w:rPr>
          <w:rFonts w:eastAsia="Calibri"/>
          <w:lang w:eastAsia="en-US"/>
        </w:rPr>
      </w:pPr>
      <w:bookmarkStart w:id="200" w:name="_Toc384111110"/>
      <w:bookmarkStart w:id="201" w:name="_Toc387041378"/>
      <w:r w:rsidRPr="00BB33FC">
        <w:rPr>
          <w:rFonts w:eastAsia="Calibri"/>
          <w:lang w:eastAsia="en-US"/>
        </w:rPr>
        <w:t>19.2. Indikatívna tabuľka prenosu záväzkov</w:t>
      </w:r>
      <w:bookmarkEnd w:id="200"/>
      <w:bookmarkEnd w:id="201"/>
    </w:p>
    <w:tbl>
      <w:tblPr>
        <w:tblW w:w="9165" w:type="dxa"/>
        <w:tblInd w:w="-23"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6139"/>
        <w:gridCol w:w="3026"/>
      </w:tblGrid>
      <w:tr w:rsidR="00BB33FC" w:rsidRPr="00BB33FC" w:rsidTr="00BB33FC">
        <w:trPr>
          <w:trHeight w:val="390"/>
        </w:trPr>
        <w:tc>
          <w:tcPr>
            <w:tcW w:w="6139" w:type="dxa"/>
            <w:shd w:val="clear" w:color="auto" w:fill="DAEEF3"/>
            <w:tcMar>
              <w:top w:w="0" w:type="dxa"/>
              <w:left w:w="70" w:type="dxa"/>
              <w:bottom w:w="0" w:type="dxa"/>
              <w:right w:w="70" w:type="dxa"/>
            </w:tcMar>
            <w:vAlign w:val="center"/>
          </w:tcPr>
          <w:p w:rsidR="00BB33FC" w:rsidRPr="00BB33FC" w:rsidRDefault="00BB33FC" w:rsidP="00BB33FC">
            <w:pPr>
              <w:ind w:firstLine="281"/>
              <w:rPr>
                <w:rFonts w:ascii="Calibri" w:eastAsia="Calibri" w:hAnsi="Calibri"/>
                <w:b/>
                <w:bCs/>
                <w:color w:val="000000"/>
                <w:sz w:val="20"/>
                <w:szCs w:val="20"/>
              </w:rPr>
            </w:pPr>
            <w:r w:rsidRPr="00BB33FC">
              <w:rPr>
                <w:rFonts w:ascii="Calibri" w:eastAsia="Calibri" w:hAnsi="Calibri"/>
                <w:b/>
                <w:bCs/>
                <w:color w:val="000000"/>
                <w:sz w:val="20"/>
                <w:szCs w:val="20"/>
              </w:rPr>
              <w:t>Opatrenie</w:t>
            </w:r>
          </w:p>
        </w:tc>
        <w:tc>
          <w:tcPr>
            <w:tcW w:w="3026" w:type="dxa"/>
            <w:shd w:val="clear" w:color="auto" w:fill="DAEEF3"/>
            <w:tcMar>
              <w:top w:w="0" w:type="dxa"/>
              <w:left w:w="70" w:type="dxa"/>
              <w:bottom w:w="0" w:type="dxa"/>
              <w:right w:w="70" w:type="dxa"/>
            </w:tcMar>
            <w:vAlign w:val="center"/>
          </w:tcPr>
          <w:p w:rsidR="00BB33FC" w:rsidRPr="00BB33FC" w:rsidRDefault="00BB33FC" w:rsidP="00BB33FC">
            <w:pPr>
              <w:jc w:val="center"/>
              <w:rPr>
                <w:rFonts w:ascii="Calibri" w:eastAsia="Calibri" w:hAnsi="Calibri"/>
                <w:b/>
                <w:bCs/>
                <w:color w:val="000000"/>
                <w:sz w:val="20"/>
                <w:szCs w:val="20"/>
              </w:rPr>
            </w:pPr>
            <w:r w:rsidRPr="00BB33FC">
              <w:rPr>
                <w:rFonts w:ascii="Calibri" w:eastAsia="Calibri" w:hAnsi="Calibri"/>
                <w:b/>
                <w:bCs/>
                <w:color w:val="000000"/>
                <w:sz w:val="20"/>
                <w:szCs w:val="20"/>
              </w:rPr>
              <w:t>Celkový plánovaný príspevok EÚ 2014-2020</w:t>
            </w:r>
          </w:p>
        </w:tc>
      </w:tr>
      <w:tr w:rsidR="00BB33FC" w:rsidRPr="00BB33FC" w:rsidTr="00BB33FC">
        <w:trPr>
          <w:trHeight w:val="390"/>
        </w:trPr>
        <w:tc>
          <w:tcPr>
            <w:tcW w:w="6139" w:type="dxa"/>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 xml:space="preserve">Prvé zalesnenie poľnohospodárskej pôdy </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 xml:space="preserve">(pokračujúce záväzky z PRV SR 2007-2013) </w:t>
            </w:r>
          </w:p>
        </w:tc>
        <w:tc>
          <w:tcPr>
            <w:tcW w:w="3026" w:type="dxa"/>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287</w:t>
            </w:r>
            <w:r w:rsidR="00BC4D3C">
              <w:rPr>
                <w:rFonts w:ascii="Calibri" w:eastAsia="Calibri" w:hAnsi="Calibri"/>
                <w:color w:val="000000"/>
                <w:szCs w:val="22"/>
                <w:lang w:eastAsia="en-US"/>
              </w:rPr>
              <w:t> </w:t>
            </w:r>
            <w:r w:rsidRPr="00BB33FC">
              <w:rPr>
                <w:rFonts w:ascii="Calibri" w:eastAsia="Calibri" w:hAnsi="Calibri"/>
                <w:color w:val="000000"/>
                <w:szCs w:val="22"/>
                <w:lang w:eastAsia="en-US"/>
              </w:rPr>
              <w:t>591</w:t>
            </w:r>
            <w:r w:rsidR="00BC4D3C">
              <w:rPr>
                <w:rFonts w:ascii="Calibri" w:eastAsia="Calibri" w:hAnsi="Calibri"/>
                <w:color w:val="000000"/>
                <w:szCs w:val="22"/>
                <w:lang w:eastAsia="en-US"/>
              </w:rPr>
              <w:t xml:space="preserve"> </w:t>
            </w:r>
            <w:r w:rsidRPr="00BB33FC">
              <w:rPr>
                <w:rFonts w:ascii="Calibri" w:eastAsia="Calibri" w:hAnsi="Calibri"/>
                <w:color w:val="000000"/>
                <w:szCs w:val="22"/>
                <w:lang w:eastAsia="en-US"/>
              </w:rPr>
              <w:t>€</w:t>
            </w:r>
          </w:p>
        </w:tc>
      </w:tr>
      <w:tr w:rsidR="00BB33FC" w:rsidRPr="00BB33FC" w:rsidTr="00BB33FC">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Modernizácia fariem</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20 000 000 €</w:t>
            </w:r>
          </w:p>
        </w:tc>
      </w:tr>
      <w:tr w:rsidR="00BB33FC" w:rsidRPr="00BB33FC" w:rsidTr="00BB33FC">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Pridávanie hodnoty do poľnohospodárskych produktov a produktov lesného hospodárstva</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20 000 000 €</w:t>
            </w:r>
          </w:p>
        </w:tc>
      </w:tr>
      <w:tr w:rsidR="00BB33FC" w:rsidRPr="00BB33FC" w:rsidTr="00E867CB">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Obnova potenciálu lesného hospodárstva a zavádzanie preventívnych opatrení</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15 000 000 €</w:t>
            </w:r>
          </w:p>
        </w:tc>
      </w:tr>
      <w:tr w:rsidR="00E867CB" w:rsidRPr="00BB33FC" w:rsidTr="00BB33FC">
        <w:trPr>
          <w:trHeight w:val="390"/>
        </w:trPr>
        <w:tc>
          <w:tcPr>
            <w:tcW w:w="6139" w:type="dxa"/>
            <w:tcBorders>
              <w:top w:val="single" w:sz="8" w:space="0" w:color="000000"/>
              <w:left w:val="single" w:sz="4" w:space="0" w:color="auto"/>
              <w:bottom w:val="single" w:sz="4" w:space="0" w:color="auto"/>
              <w:right w:val="single" w:sz="8" w:space="0" w:color="000000"/>
            </w:tcBorders>
            <w:tcMar>
              <w:top w:w="0" w:type="dxa"/>
              <w:left w:w="70" w:type="dxa"/>
              <w:bottom w:w="0" w:type="dxa"/>
              <w:right w:w="70" w:type="dxa"/>
            </w:tcMar>
          </w:tcPr>
          <w:p w:rsidR="00E867CB" w:rsidRDefault="00E867CB" w:rsidP="0005560D">
            <w:pPr>
              <w:spacing w:before="120"/>
              <w:jc w:val="left"/>
              <w:rPr>
                <w:rFonts w:ascii="Calibri" w:hAnsi="Calibri"/>
                <w:i/>
                <w:szCs w:val="20"/>
                <w:lang w:eastAsia="en-US"/>
              </w:rPr>
            </w:pPr>
            <w:r w:rsidRPr="00445E9B">
              <w:rPr>
                <w:rFonts w:ascii="Calibri" w:hAnsi="Calibri"/>
                <w:i/>
                <w:szCs w:val="20"/>
                <w:lang w:eastAsia="en-US"/>
              </w:rPr>
              <w:t>Podpora investícií do infraštruktúry týkajúcej sa rozvoja, modernizácie alebo adaptácie poľnohospodárstva a</w:t>
            </w:r>
            <w:r>
              <w:rPr>
                <w:rFonts w:ascii="Calibri" w:hAnsi="Calibri"/>
                <w:i/>
                <w:szCs w:val="20"/>
                <w:lang w:eastAsia="en-US"/>
              </w:rPr>
              <w:t> </w:t>
            </w:r>
            <w:r w:rsidRPr="00445E9B">
              <w:rPr>
                <w:rFonts w:ascii="Calibri" w:hAnsi="Calibri"/>
                <w:i/>
                <w:szCs w:val="20"/>
                <w:lang w:eastAsia="en-US"/>
              </w:rPr>
              <w:t>lesníctva</w:t>
            </w:r>
          </w:p>
          <w:p w:rsidR="00E867CB" w:rsidRPr="00BB33FC" w:rsidRDefault="00E867CB" w:rsidP="0005560D">
            <w:pPr>
              <w:jc w:val="left"/>
              <w:rPr>
                <w:rFonts w:ascii="Calibri" w:hAnsi="Calibri"/>
                <w:i/>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4" w:space="0" w:color="auto"/>
              <w:right w:val="single" w:sz="4" w:space="0" w:color="auto"/>
            </w:tcBorders>
            <w:tcMar>
              <w:top w:w="0" w:type="dxa"/>
              <w:left w:w="70" w:type="dxa"/>
              <w:bottom w:w="0" w:type="dxa"/>
              <w:right w:w="70" w:type="dxa"/>
            </w:tcMar>
            <w:vAlign w:val="center"/>
          </w:tcPr>
          <w:p w:rsidR="00E867CB" w:rsidRPr="00BB33FC" w:rsidRDefault="00E867CB" w:rsidP="00BC4D3C">
            <w:pPr>
              <w:spacing w:before="120" w:after="120"/>
              <w:ind w:right="780"/>
              <w:jc w:val="right"/>
              <w:rPr>
                <w:rFonts w:ascii="Calibri" w:eastAsia="Calibri" w:hAnsi="Calibri"/>
                <w:color w:val="000000"/>
                <w:szCs w:val="22"/>
                <w:lang w:eastAsia="en-US"/>
              </w:rPr>
            </w:pPr>
            <w:r>
              <w:rPr>
                <w:rFonts w:ascii="Calibri" w:eastAsia="Calibri" w:hAnsi="Calibri"/>
                <w:color w:val="000000"/>
                <w:szCs w:val="22"/>
                <w:lang w:eastAsia="en-US"/>
              </w:rPr>
              <w:t xml:space="preserve">2 000 000 </w:t>
            </w:r>
            <w:r w:rsidRPr="00BB33FC">
              <w:rPr>
                <w:rFonts w:ascii="Calibri" w:eastAsia="Calibri" w:hAnsi="Calibri"/>
                <w:color w:val="000000"/>
                <w:szCs w:val="22"/>
                <w:lang w:eastAsia="en-US"/>
              </w:rPr>
              <w:t>€</w:t>
            </w:r>
          </w:p>
        </w:tc>
      </w:tr>
    </w:tbl>
    <w:p w:rsidR="00BB33FC" w:rsidRPr="00BB33FC" w:rsidRDefault="00BB33FC" w:rsidP="00BB33FC">
      <w:pPr>
        <w:spacing w:after="200" w:line="276" w:lineRule="auto"/>
        <w:rPr>
          <w:rFonts w:ascii="Calibri" w:eastAsia="Calibri" w:hAnsi="Calibri"/>
          <w:szCs w:val="22"/>
          <w:lang w:eastAsia="en-US"/>
        </w:rPr>
      </w:pPr>
    </w:p>
    <w:p w:rsidR="00BB33FC" w:rsidRPr="00BB33FC" w:rsidRDefault="00BB33FC" w:rsidP="00BB33FC">
      <w:pPr>
        <w:spacing w:after="200" w:line="276" w:lineRule="auto"/>
        <w:rPr>
          <w:rFonts w:ascii="Calibri" w:eastAsia="Calibri" w:hAnsi="Calibri"/>
          <w:szCs w:val="22"/>
          <w:lang w:eastAsia="en-US"/>
        </w:rPr>
      </w:pPr>
    </w:p>
    <w:p w:rsidR="00BB33FC" w:rsidRDefault="005F1407" w:rsidP="005F1407">
      <w:pPr>
        <w:jc w:val="center"/>
        <w:rPr>
          <w:rFonts w:ascii="Calibri" w:hAnsi="Calibri" w:cs="Calibri"/>
          <w:szCs w:val="22"/>
          <w:lang w:eastAsia="en-US"/>
        </w:rPr>
      </w:pPr>
      <w:r>
        <w:rPr>
          <w:rFonts w:ascii="Calibri" w:hAnsi="Calibri" w:cs="Calibri"/>
          <w:szCs w:val="22"/>
          <w:lang w:eastAsia="en-US"/>
        </w:rPr>
        <w:br w:type="page"/>
      </w:r>
    </w:p>
    <w:p w:rsidR="00BB33FC" w:rsidRPr="006C75BE" w:rsidRDefault="00BB33FC" w:rsidP="00BB33FC">
      <w:pPr>
        <w:jc w:val="right"/>
        <w:rPr>
          <w:rFonts w:cs="Calibri"/>
          <w:b/>
          <w:sz w:val="20"/>
          <w:szCs w:val="20"/>
          <w:lang w:eastAsia="en-US"/>
        </w:rPr>
      </w:pPr>
      <w:r w:rsidRPr="006C75BE">
        <w:rPr>
          <w:rFonts w:cs="Calibri"/>
          <w:b/>
          <w:sz w:val="20"/>
          <w:szCs w:val="20"/>
          <w:lang w:eastAsia="en-US"/>
        </w:rPr>
        <w:lastRenderedPageBreak/>
        <w:t>PRÍLOHA I</w:t>
      </w:r>
    </w:p>
    <w:tbl>
      <w:tblPr>
        <w:tblW w:w="10627" w:type="dxa"/>
        <w:tblInd w:w="-775" w:type="dxa"/>
        <w:tblCellMar>
          <w:left w:w="70" w:type="dxa"/>
          <w:right w:w="70" w:type="dxa"/>
        </w:tblCellMar>
        <w:tblLook w:val="04A0" w:firstRow="1" w:lastRow="0" w:firstColumn="1" w:lastColumn="0" w:noHBand="0" w:noVBand="1"/>
      </w:tblPr>
      <w:tblGrid>
        <w:gridCol w:w="387"/>
        <w:gridCol w:w="363"/>
        <w:gridCol w:w="95"/>
        <w:gridCol w:w="3266"/>
        <w:gridCol w:w="670"/>
        <w:gridCol w:w="631"/>
        <w:gridCol w:w="445"/>
        <w:gridCol w:w="641"/>
        <w:gridCol w:w="675"/>
        <w:gridCol w:w="188"/>
        <w:gridCol w:w="888"/>
        <w:gridCol w:w="786"/>
        <w:gridCol w:w="350"/>
        <w:gridCol w:w="291"/>
        <w:gridCol w:w="1181"/>
      </w:tblGrid>
      <w:tr w:rsidR="00A71A12" w:rsidRPr="00BB33FC" w:rsidTr="00A71A12">
        <w:trPr>
          <w:trHeight w:val="34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8926" w:type="dxa"/>
            <w:gridSpan w:val="12"/>
            <w:tcBorders>
              <w:top w:val="nil"/>
              <w:left w:val="nil"/>
              <w:bottom w:val="nil"/>
              <w:right w:val="nil"/>
            </w:tcBorders>
            <w:shd w:val="clear" w:color="auto" w:fill="auto"/>
            <w:noWrap/>
            <w:vAlign w:val="bottom"/>
            <w:hideMark/>
          </w:tcPr>
          <w:p w:rsidR="00A71A12" w:rsidRPr="00BB33FC" w:rsidRDefault="00A71A12" w:rsidP="00A71A12">
            <w:pPr>
              <w:jc w:val="center"/>
              <w:rPr>
                <w:color w:val="000000"/>
                <w:sz w:val="32"/>
                <w:szCs w:val="32"/>
              </w:rPr>
            </w:pPr>
            <w:r w:rsidRPr="00BB33FC">
              <w:rPr>
                <w:color w:val="000000"/>
                <w:sz w:val="32"/>
                <w:szCs w:val="32"/>
              </w:rPr>
              <w:t>Common Context Indicators 2014-2020: analytical table</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360"/>
        </w:trPr>
        <w:tc>
          <w:tcPr>
            <w:tcW w:w="9676" w:type="dxa"/>
            <w:gridSpan w:val="14"/>
            <w:tcBorders>
              <w:top w:val="nil"/>
              <w:left w:val="nil"/>
              <w:bottom w:val="nil"/>
              <w:right w:val="nil"/>
            </w:tcBorders>
            <w:shd w:val="clear" w:color="auto" w:fill="auto"/>
            <w:noWrap/>
            <w:vAlign w:val="bottom"/>
            <w:hideMark/>
          </w:tcPr>
          <w:p w:rsidR="00A71A12" w:rsidRPr="00BB33FC" w:rsidRDefault="00A71A12" w:rsidP="00A71A12">
            <w:pPr>
              <w:ind w:left="775"/>
              <w:jc w:val="center"/>
              <w:rPr>
                <w:color w:val="000000"/>
                <w:sz w:val="32"/>
                <w:szCs w:val="32"/>
              </w:rPr>
            </w:pPr>
            <w:r w:rsidRPr="00BB33FC">
              <w:rPr>
                <w:color w:val="000000"/>
                <w:sz w:val="32"/>
                <w:szCs w:val="32"/>
              </w:rPr>
              <w:t>Spoločné kontextuálne ukazovatele 2014-2020: analytická tabuľka</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40"/>
        </w:trPr>
        <w:tc>
          <w:tcPr>
            <w:tcW w:w="9035" w:type="dxa"/>
            <w:gridSpan w:val="12"/>
            <w:tcBorders>
              <w:top w:val="nil"/>
              <w:left w:val="nil"/>
              <w:bottom w:val="nil"/>
              <w:right w:val="nil"/>
            </w:tcBorders>
            <w:shd w:val="clear" w:color="auto" w:fill="auto"/>
            <w:noWrap/>
            <w:vAlign w:val="bottom"/>
            <w:hideMark/>
          </w:tcPr>
          <w:p w:rsidR="00A71A12" w:rsidRPr="00BB33FC" w:rsidRDefault="00A71A12" w:rsidP="00A71A12">
            <w:pPr>
              <w:ind w:left="775"/>
              <w:jc w:val="center"/>
              <w:rPr>
                <w:rFonts w:ascii="Calibri" w:hAnsi="Calibri"/>
                <w:color w:val="000000"/>
                <w:szCs w:val="22"/>
              </w:rPr>
            </w:pPr>
            <w:r w:rsidRPr="00BB33FC">
              <w:rPr>
                <w:rFonts w:ascii="Calibri" w:hAnsi="Calibri"/>
                <w:color w:val="000000"/>
                <w:szCs w:val="22"/>
              </w:rPr>
              <w:t>According to working document for the Evaluation Expert committee July 2013</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55"/>
        </w:trPr>
        <w:tc>
          <w:tcPr>
            <w:tcW w:w="9035" w:type="dxa"/>
            <w:gridSpan w:val="12"/>
            <w:tcBorders>
              <w:top w:val="nil"/>
              <w:left w:val="nil"/>
              <w:bottom w:val="nil"/>
              <w:right w:val="nil"/>
            </w:tcBorders>
            <w:shd w:val="clear" w:color="auto" w:fill="auto"/>
            <w:noWrap/>
            <w:vAlign w:val="bottom"/>
            <w:hideMark/>
          </w:tcPr>
          <w:p w:rsidR="00A71A12" w:rsidRPr="00BB33FC" w:rsidRDefault="00A71A12" w:rsidP="00A71A12">
            <w:pPr>
              <w:ind w:left="775"/>
              <w:jc w:val="center"/>
              <w:rPr>
                <w:rFonts w:ascii="Calibri" w:hAnsi="Calibri"/>
                <w:color w:val="000000"/>
                <w:szCs w:val="22"/>
              </w:rPr>
            </w:pPr>
            <w:r w:rsidRPr="00BB33FC">
              <w:rPr>
                <w:rFonts w:ascii="Calibri" w:hAnsi="Calibri"/>
                <w:color w:val="000000"/>
                <w:szCs w:val="22"/>
              </w:rPr>
              <w:t>(Podľa pracovného dokumentu Hodnotiaceho výboru expertov, júl 2013)</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7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724" w:type="dxa"/>
            <w:gridSpan w:val="3"/>
            <w:tcBorders>
              <w:top w:val="nil"/>
              <w:left w:val="nil"/>
              <w:bottom w:val="nil"/>
              <w:right w:val="nil"/>
            </w:tcBorders>
            <w:shd w:val="clear" w:color="000000" w:fill="FFFFFF"/>
            <w:noWrap/>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 xml:space="preserve">Programme ID:   </w:t>
            </w:r>
          </w:p>
        </w:tc>
        <w:tc>
          <w:tcPr>
            <w:tcW w:w="2387" w:type="dxa"/>
            <w:gridSpan w:val="4"/>
            <w:tcBorders>
              <w:top w:val="nil"/>
              <w:left w:val="nil"/>
              <w:bottom w:val="nil"/>
              <w:right w:val="nil"/>
            </w:tcBorders>
            <w:shd w:val="clear" w:color="000000" w:fill="FFCC99"/>
            <w:noWrap/>
            <w:vAlign w:val="bottom"/>
            <w:hideMark/>
          </w:tcPr>
          <w:p w:rsidR="00A71A12" w:rsidRPr="00BB33FC" w:rsidRDefault="00A71A12" w:rsidP="00A71A12">
            <w:pPr>
              <w:jc w:val="right"/>
              <w:rPr>
                <w:rFonts w:ascii="Arial" w:hAnsi="Arial" w:cs="Arial"/>
                <w:b/>
                <w:bCs/>
                <w:sz w:val="18"/>
                <w:szCs w:val="18"/>
              </w:rPr>
            </w:pPr>
            <w:r w:rsidRPr="00BB33FC">
              <w:rPr>
                <w:rFonts w:ascii="Arial" w:hAnsi="Arial" w:cs="Arial"/>
                <w:b/>
                <w:bCs/>
                <w:sz w:val="18"/>
                <w:szCs w:val="18"/>
              </w:rPr>
              <w:t>SK - National</w:t>
            </w:r>
          </w:p>
        </w:tc>
        <w:tc>
          <w:tcPr>
            <w:tcW w:w="3178" w:type="dxa"/>
            <w:gridSpan w:val="6"/>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r w:rsidRPr="00BB33FC">
              <w:rPr>
                <w:rFonts w:ascii="Calibri" w:hAnsi="Calibri"/>
                <w:color w:val="000000"/>
                <w:szCs w:val="22"/>
              </w:rPr>
              <w:t>SR - národná úroveň programu</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724" w:type="dxa"/>
            <w:gridSpan w:val="3"/>
            <w:tcBorders>
              <w:top w:val="nil"/>
              <w:left w:val="nil"/>
              <w:bottom w:val="nil"/>
              <w:right w:val="nil"/>
            </w:tcBorders>
            <w:shd w:val="clear" w:color="auto" w:fill="auto"/>
            <w:noWrap/>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NUTS level</w:t>
            </w:r>
          </w:p>
        </w:tc>
        <w:tc>
          <w:tcPr>
            <w:tcW w:w="2387" w:type="dxa"/>
            <w:gridSpan w:val="4"/>
            <w:tcBorders>
              <w:top w:val="nil"/>
              <w:left w:val="nil"/>
              <w:bottom w:val="nil"/>
              <w:right w:val="nil"/>
            </w:tcBorders>
            <w:shd w:val="clear" w:color="000000" w:fill="FFCC99"/>
            <w:noWrap/>
            <w:vAlign w:val="bottom"/>
            <w:hideMark/>
          </w:tcPr>
          <w:p w:rsidR="00A71A12" w:rsidRPr="00BB33FC" w:rsidRDefault="00A71A12" w:rsidP="00A71A12">
            <w:pPr>
              <w:jc w:val="right"/>
              <w:rPr>
                <w:rFonts w:ascii="Arial" w:hAnsi="Arial" w:cs="Arial"/>
                <w:b/>
                <w:bCs/>
                <w:sz w:val="18"/>
                <w:szCs w:val="18"/>
              </w:rPr>
            </w:pPr>
            <w:r w:rsidRPr="00BB33FC">
              <w:rPr>
                <w:rFonts w:ascii="Arial" w:hAnsi="Arial" w:cs="Arial"/>
                <w:b/>
                <w:bCs/>
                <w:sz w:val="18"/>
                <w:szCs w:val="18"/>
              </w:rPr>
              <w:t>Country (NUTS0)</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Calibri" w:hAnsi="Calibri"/>
                <w:color w:val="000000"/>
                <w:szCs w:val="22"/>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6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single" w:sz="8" w:space="0" w:color="E26B0A"/>
              <w:left w:val="single" w:sz="8" w:space="0" w:color="E26B0A"/>
              <w:bottom w:val="nil"/>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w:t>
            </w:r>
          </w:p>
        </w:tc>
        <w:tc>
          <w:tcPr>
            <w:tcW w:w="336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color w:val="000000"/>
                <w:sz w:val="18"/>
                <w:szCs w:val="18"/>
              </w:rPr>
            </w:pPr>
            <w:r w:rsidRPr="00BB33FC">
              <w:rPr>
                <w:rFonts w:ascii="Arial" w:hAnsi="Arial" w:cs="Arial"/>
                <w:b/>
                <w:bCs/>
                <w:color w:val="000000"/>
                <w:sz w:val="18"/>
                <w:szCs w:val="18"/>
              </w:rPr>
              <w:t>Ukazovatele</w:t>
            </w:r>
          </w:p>
        </w:tc>
        <w:tc>
          <w:tcPr>
            <w:tcW w:w="2387" w:type="dxa"/>
            <w:gridSpan w:val="4"/>
            <w:tcBorders>
              <w:top w:val="single" w:sz="8" w:space="0" w:color="E26B0A"/>
              <w:left w:val="nil"/>
              <w:bottom w:val="nil"/>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w:t>
            </w:r>
          </w:p>
        </w:tc>
        <w:tc>
          <w:tcPr>
            <w:tcW w:w="863" w:type="dxa"/>
            <w:gridSpan w:val="2"/>
            <w:tcBorders>
              <w:top w:val="single" w:sz="8" w:space="0" w:color="E26B0A"/>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hodnota</w:t>
            </w:r>
          </w:p>
        </w:tc>
        <w:tc>
          <w:tcPr>
            <w:tcW w:w="1674" w:type="dxa"/>
            <w:gridSpan w:val="2"/>
            <w:tcBorders>
              <w:top w:val="single" w:sz="8" w:space="0" w:color="E26B0A"/>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xml:space="preserve"> merná jednotka</w:t>
            </w:r>
          </w:p>
        </w:tc>
        <w:tc>
          <w:tcPr>
            <w:tcW w:w="641" w:type="dxa"/>
            <w:gridSpan w:val="2"/>
            <w:tcBorders>
              <w:top w:val="single" w:sz="8" w:space="0" w:color="E26B0A"/>
              <w:left w:val="nil"/>
              <w:bottom w:val="single" w:sz="8" w:space="0" w:color="E26B0A"/>
              <w:right w:val="single" w:sz="4" w:space="0" w:color="A6A6A6"/>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rok</w:t>
            </w:r>
          </w:p>
        </w:tc>
        <w:tc>
          <w:tcPr>
            <w:tcW w:w="951" w:type="dxa"/>
            <w:tcBorders>
              <w:top w:val="single" w:sz="8" w:space="0" w:color="E26B0A"/>
              <w:left w:val="nil"/>
              <w:bottom w:val="single" w:sz="8" w:space="0" w:color="E26B0A"/>
              <w:right w:val="single" w:sz="8" w:space="0" w:color="E26B0A"/>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xml:space="preserve"> komentár (zdroj...)</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xml:space="preserve"> Socio-ekonomická situácia a vidieckosť</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Calibri" w:hAnsi="Calibri"/>
                <w:color w:val="000000"/>
                <w:szCs w:val="22"/>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w:t>
            </w:r>
          </w:p>
        </w:tc>
        <w:tc>
          <w:tcPr>
            <w:tcW w:w="9877" w:type="dxa"/>
            <w:gridSpan w:val="13"/>
            <w:tcBorders>
              <w:top w:val="single" w:sz="8" w:space="0" w:color="E26B0A"/>
              <w:left w:val="nil"/>
              <w:bottom w:val="single" w:sz="4" w:space="0" w:color="A6A6A6"/>
              <w:right w:val="single" w:sz="8" w:space="0" w:color="E26B0A"/>
            </w:tcBorders>
            <w:shd w:val="clear" w:color="auto" w:fill="auto"/>
            <w:noWrap/>
            <w:hideMark/>
          </w:tcPr>
          <w:p w:rsidR="00A71A12" w:rsidRPr="00BB33FC" w:rsidRDefault="00A71A12" w:rsidP="00A71A12">
            <w:pPr>
              <w:rPr>
                <w:rFonts w:ascii="Arial" w:hAnsi="Arial" w:cs="Arial"/>
                <w:b/>
                <w:bCs/>
                <w:i/>
                <w:iCs/>
                <w:color w:val="000000"/>
                <w:sz w:val="20"/>
                <w:szCs w:val="20"/>
              </w:rPr>
            </w:pPr>
            <w:r w:rsidRPr="00BB33FC">
              <w:rPr>
                <w:rFonts w:ascii="Arial" w:hAnsi="Arial" w:cs="Arial"/>
                <w:b/>
                <w:bCs/>
                <w:i/>
                <w:iCs/>
                <w:color w:val="000000"/>
                <w:sz w:val="20"/>
                <w:szCs w:val="20"/>
              </w:rPr>
              <w:t>Obyvateľstvo</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4" w:space="0" w:color="A6A6A6"/>
              <w:right w:val="nil"/>
            </w:tcBorders>
            <w:shd w:val="clear" w:color="000000" w:fill="FCD5B4"/>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celkom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5 404 322,0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obyvatelia</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vidiecke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50,</w:t>
            </w:r>
            <w:r>
              <w:rPr>
                <w:rFonts w:ascii="Arial" w:hAnsi="Arial" w:cs="Arial"/>
                <w:sz w:val="18"/>
                <w:szCs w:val="18"/>
              </w:rPr>
              <w:t>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vMerge w:val="restart"/>
            <w:tcBorders>
              <w:top w:val="nil"/>
              <w:left w:val="single" w:sz="8" w:space="0" w:color="E26B0A"/>
              <w:bottom w:val="nil"/>
              <w:right w:val="nil"/>
            </w:tcBorders>
            <w:shd w:val="clear" w:color="000000" w:fill="FDE9D9"/>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prechodné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38,4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vMerge/>
            <w:tcBorders>
              <w:top w:val="nil"/>
              <w:left w:val="single" w:sz="8" w:space="0" w:color="E26B0A"/>
              <w:bottom w:val="nil"/>
              <w:right w:val="nil"/>
            </w:tcBorders>
            <w:vAlign w:val="center"/>
            <w:hideMark/>
          </w:tcPr>
          <w:p w:rsidR="00A71A12" w:rsidRPr="00BB33FC" w:rsidRDefault="00A71A12" w:rsidP="00A71A12">
            <w:pPr>
              <w:rPr>
                <w:rFonts w:ascii="Arial" w:hAnsi="Arial" w:cs="Arial"/>
                <w:color w:val="000000"/>
                <w:sz w:val="18"/>
                <w:szCs w:val="18"/>
              </w:rPr>
            </w:pP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cente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mestské</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11,2</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jc w:val="left"/>
              <w:rPr>
                <w:rFonts w:ascii="Arial" w:hAnsi="Arial" w:cs="Arial"/>
                <w:b/>
                <w:bCs/>
                <w:i/>
                <w:iCs/>
                <w:sz w:val="20"/>
                <w:szCs w:val="20"/>
              </w:rPr>
            </w:pPr>
            <w:r w:rsidRPr="00BB33FC">
              <w:rPr>
                <w:rFonts w:ascii="Arial" w:hAnsi="Arial" w:cs="Arial"/>
                <w:b/>
                <w:bCs/>
                <w:i/>
                <w:iCs/>
                <w:sz w:val="20"/>
                <w:szCs w:val="20"/>
              </w:rPr>
              <w:t xml:space="preserve"> Veková štruktúra</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single" w:sz="4" w:space="0" w:color="A6A6A6"/>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w:t>
            </w:r>
            <w:r w:rsidRPr="00BB33FC">
              <w:rPr>
                <w:rFonts w:ascii="Calibri" w:hAnsi="Calibri" w:cs="Arial"/>
                <w:sz w:val="18"/>
                <w:szCs w:val="18"/>
              </w:rPr>
              <w:t>&lt; 15 rokov</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single" w:sz="8" w:space="0" w:color="E26B0A"/>
              <w:bottom w:val="nil"/>
              <w:right w:val="single" w:sz="4" w:space="0" w:color="A6A6A6"/>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 rokov</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w:t>
            </w:r>
            <w:r w:rsidRPr="00BB33FC">
              <w:rPr>
                <w:rFonts w:ascii="Calibri" w:hAnsi="Calibri" w:cs="Arial"/>
                <w:sz w:val="18"/>
                <w:szCs w:val="18"/>
              </w:rPr>
              <w:t>&gt;</w:t>
            </w:r>
            <w:r w:rsidRPr="00BB33FC">
              <w:rPr>
                <w:rFonts w:ascii="Arial" w:hAnsi="Arial" w:cs="Arial"/>
                <w:sz w:val="18"/>
                <w:szCs w:val="18"/>
              </w:rPr>
              <w:t>64 rokov</w:t>
            </w:r>
          </w:p>
        </w:tc>
        <w:tc>
          <w:tcPr>
            <w:tcW w:w="1086"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vidiecka </w:t>
            </w:r>
            <w:r w:rsidRPr="00BB33FC">
              <w:rPr>
                <w:rFonts w:ascii="Calibri" w:hAnsi="Calibri" w:cs="Arial"/>
                <w:sz w:val="18"/>
                <w:szCs w:val="18"/>
              </w:rPr>
              <w:t xml:space="preserve">&lt; </w:t>
            </w:r>
            <w:r w:rsidRPr="00BB33FC">
              <w:rPr>
                <w:rFonts w:ascii="Arial" w:hAnsi="Arial" w:cs="Arial"/>
                <w:sz w:val="18"/>
                <w:szCs w:val="18"/>
              </w:rPr>
              <w:t>15 rokov</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vidiecka 15-64 rokov</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nil"/>
              <w:left w:val="single" w:sz="8" w:space="0" w:color="E26B0A"/>
              <w:bottom w:val="nil"/>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4662" w:type="dxa"/>
            <w:gridSpan w:val="4"/>
            <w:tcBorders>
              <w:top w:val="nil"/>
              <w:left w:val="nil"/>
              <w:bottom w:val="single" w:sz="8" w:space="0" w:color="E26B0A"/>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vidiecka &gt; 64 r.</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3</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Územie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49 036,0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Km2</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59,0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36,8</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4</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Hustota obyvateľov</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celková</w:t>
            </w:r>
          </w:p>
        </w:tc>
        <w:tc>
          <w:tcPr>
            <w:tcW w:w="863"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110,1</w:t>
            </w:r>
          </w:p>
        </w:tc>
        <w:tc>
          <w:tcPr>
            <w:tcW w:w="1674" w:type="dxa"/>
            <w:gridSpan w:val="2"/>
            <w:tcBorders>
              <w:top w:val="single" w:sz="4" w:space="0" w:color="A6A6A6"/>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obyv. na km2</w:t>
            </w:r>
          </w:p>
        </w:tc>
        <w:tc>
          <w:tcPr>
            <w:tcW w:w="641"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na vidieku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94,1</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obyv. na km2</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5</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zamestnanosti</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(15-64r.)</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59,</w:t>
            </w:r>
            <w:r>
              <w:rPr>
                <w:rFonts w:ascii="Arial" w:hAnsi="Arial" w:cs="Arial"/>
                <w:sz w:val="18"/>
                <w:szCs w:val="18"/>
              </w:rPr>
              <w:t>7</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muži (15-64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w:t>
            </w:r>
            <w:r>
              <w:rPr>
                <w:rFonts w:ascii="Arial" w:hAnsi="Arial" w:cs="Arial"/>
                <w:sz w:val="18"/>
                <w:szCs w:val="18"/>
              </w:rPr>
              <w:t>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ženy (15-64r.)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52,7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 (15-64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(20-64r.)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65,1</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muži (20-64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72,7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ženy (20-64r.)</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57,6</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6</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samostatne zárobkovo činných osôb</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 r.)</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15,3</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7</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nezamestnanosti</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(15-74 r.)</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mládež (15-24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34,0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 (15-74 r.)</w:t>
            </w:r>
          </w:p>
        </w:tc>
        <w:tc>
          <w:tcPr>
            <w:tcW w:w="863" w:type="dxa"/>
            <w:gridSpan w:val="2"/>
            <w:tcBorders>
              <w:top w:val="nil"/>
              <w:left w:val="nil"/>
              <w:bottom w:val="nil"/>
              <w:right w:val="single" w:sz="4" w:space="0" w:color="A6A6A6"/>
            </w:tcBorders>
            <w:shd w:val="clear" w:color="000000" w:fill="CCC0DA"/>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17,8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2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mládež (15-24 r.)</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39,1</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8</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HDP na počet obyvateľov (GDP per capita)</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75,0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PPS (EU-27 = 100)</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na vidieku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57,7</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PPS (EU-27 = 100)</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9</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chudoby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20,6</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 počtu obyv.</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 počtu obyv.</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10</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Štruktúra ekonomiky (Hrubá pridaná hodnota - GVA)</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65 409,0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(mil. EUR)</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60,4</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32,5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27,8</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11</w:t>
            </w:r>
          </w:p>
        </w:tc>
        <w:tc>
          <w:tcPr>
            <w:tcW w:w="9877" w:type="dxa"/>
            <w:gridSpan w:val="13"/>
            <w:tcBorders>
              <w:top w:val="single" w:sz="8" w:space="0" w:color="E26B0A"/>
              <w:left w:val="nil"/>
              <w:bottom w:val="single" w:sz="4" w:space="0" w:color="A6A6A6"/>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Štruktúra zamestnanosti</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2 209,4</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31,6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65,2</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43,9</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19,4</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12</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podľa sektorov hospodárstva</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29 604,9</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34 481,9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33 629,4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27 419,3</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24 971,2</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39 466,9</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xml:space="preserve"> II Poľnohospodárstvo / Sektorová analýza</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951" w:type="dxa"/>
            <w:tcBorders>
              <w:top w:val="nil"/>
              <w:left w:val="nil"/>
              <w:bottom w:val="nil"/>
              <w:right w:val="single" w:sz="8" w:space="0" w:color="E26B0A"/>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6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13</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color w:val="000000"/>
                <w:sz w:val="20"/>
                <w:szCs w:val="20"/>
              </w:rPr>
            </w:pPr>
            <w:r w:rsidRPr="00BB33FC">
              <w:rPr>
                <w:rFonts w:ascii="Arial" w:hAnsi="Arial" w:cs="Arial"/>
                <w:b/>
                <w:bCs/>
                <w:i/>
                <w:iCs/>
                <w:color w:val="000000"/>
                <w:sz w:val="20"/>
                <w:szCs w:val="20"/>
              </w:rPr>
              <w:t>Zamestnanosť podľa hospodárskej činnosti</w:t>
            </w:r>
          </w:p>
        </w:tc>
        <w:tc>
          <w:tcPr>
            <w:tcW w:w="863"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2 329,0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lesné 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20,3</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lesné 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0,9</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potravinárstvo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potravinárstvo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turizmus</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97,1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turizmus</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14</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v poľnohospodárstve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6 988,6</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2010-2012</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15</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Produktivita práce v lesnom 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23 264,5</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2008-2010</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16</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v potravinárstve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2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15 906,6</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2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17</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Poľnohospodárske podniky (farmy)</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&lt;2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9 460,0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2-4.9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6 290,0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5-9.9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2 660,0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10-19.9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1 630,0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20-29.9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730,0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30-49.9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50-99.9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780,0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&gt;100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2 210,0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ekonomická veľkosť farmy &lt;2000 štandardný výstup (SO)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7 840,0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2.000 - 3.999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6 710,0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4.000 - 7.999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3 940,0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8.000 - 14.999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1 710,0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15.000 - 24.999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890,0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25.000 - 49.999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50.000 - 99.999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670,0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100.000 - 249.999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250.000 - 499.999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370,0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&gt; 500.000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fyzická veľkosť</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77,5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 podnik</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ekonomická veľkosť</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70 769,2</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 z SO/ podnik</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veľkosť prac. jednotiek (osôb)</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osôb/podnik</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4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veľkosť prac. jednotiek (AWU)</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AWU/podnik</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18</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Poľnohospodárske oblasti</w:t>
            </w:r>
          </w:p>
        </w:tc>
        <w:tc>
          <w:tcPr>
            <w:tcW w:w="863"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využitá poľn. pôda celkom (UAA)</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1 895 500,0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orná pôda</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TTP a lúky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28,0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trvalé kultúry</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99,9</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19</w:t>
            </w:r>
          </w:p>
        </w:tc>
        <w:tc>
          <w:tcPr>
            <w:tcW w:w="6611" w:type="dxa"/>
            <w:gridSpan w:val="8"/>
            <w:tcBorders>
              <w:top w:val="single" w:sz="8" w:space="0" w:color="E26B0A"/>
              <w:left w:val="nil"/>
              <w:bottom w:val="nil"/>
              <w:right w:val="single" w:sz="4" w:space="0" w:color="A6A6A6"/>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 oblasti v rámci ekolog. poľn. výroby</w:t>
            </w:r>
          </w:p>
        </w:tc>
        <w:tc>
          <w:tcPr>
            <w:tcW w:w="1674" w:type="dxa"/>
            <w:gridSpan w:val="2"/>
            <w:tcBorders>
              <w:top w:val="nil"/>
              <w:left w:val="nil"/>
              <w:bottom w:val="nil"/>
              <w:right w:val="single" w:sz="4" w:space="0" w:color="A6A6A6"/>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certifikované</w:t>
            </w:r>
          </w:p>
        </w:tc>
        <w:tc>
          <w:tcPr>
            <w:tcW w:w="1086"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119 600,0</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 konverzii</w:t>
            </w:r>
          </w:p>
        </w:tc>
        <w:tc>
          <w:tcPr>
            <w:tcW w:w="1086" w:type="dxa"/>
            <w:gridSpan w:val="2"/>
            <w:tcBorders>
              <w:top w:val="nil"/>
              <w:left w:val="nil"/>
              <w:bottom w:val="nil"/>
              <w:right w:val="single" w:sz="4" w:space="0" w:color="A6A6A6"/>
            </w:tcBorders>
            <w:shd w:val="clear" w:color="000000" w:fill="FCD5B4"/>
            <w:noWrap/>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61 660,0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(podiel UAA (obidve certifikované a v konverzii)</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9,6</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20</w:t>
            </w:r>
          </w:p>
        </w:tc>
        <w:tc>
          <w:tcPr>
            <w:tcW w:w="5748" w:type="dxa"/>
            <w:gridSpan w:val="6"/>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Zavlažovaná pôda</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14 840,0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podiel UAA</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21</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Dobytčie jednotky</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668 340,0</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VDJ</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22</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Pracovné sily v poľnohospodárstve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90 960,0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osoby</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stále prac. sily v poľnohospodárstve celkom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stále prac. sily celkom</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54 210,0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AWU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23</w:t>
            </w:r>
          </w:p>
        </w:tc>
        <w:tc>
          <w:tcPr>
            <w:tcW w:w="6611" w:type="dxa"/>
            <w:gridSpan w:val="8"/>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Veková štruktúra riadiacich pracovníkov v poľnosp.</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celkový počet riadiacich pracovníkov v poľnohospodárstve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24 460,0</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podiel &lt; 35 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 manažeróv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10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od &lt;35 / &gt;= 55 r.</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mladých manažérov na 100 starších manažérov</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24</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 vzdelanie manažérov poľn.podnikov</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celkového počtu manažérov so základným a úplným poľn. vzdelaním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manažérov do 35 r. so základným a ukončným poľn. vzdelaním</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35,3</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25</w:t>
            </w:r>
          </w:p>
        </w:tc>
        <w:tc>
          <w:tcPr>
            <w:tcW w:w="4662" w:type="dxa"/>
            <w:gridSpan w:val="4"/>
            <w:tcBorders>
              <w:top w:val="nil"/>
              <w:left w:val="nil"/>
              <w:bottom w:val="nil"/>
              <w:right w:val="nil"/>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Čistá pridaná hodnota v nákladoch faktorov (agricultural factor income)</w:t>
            </w:r>
          </w:p>
        </w:tc>
        <w:tc>
          <w:tcPr>
            <w:tcW w:w="1086"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7 982,4</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celkom (index)</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195,9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2005 = 100</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2012e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26</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Príjem poľnohosp. podnikov</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Životná úroveň poľnohospodárov</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1 966,3</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8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Životnú úroveň poľnohospodárov ako podiel životnej úrovne osôb zamestnaných v ostatných odvetviach</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odhadom</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27</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Celková faktorová produktivita poľnohospodárstva (total factor productivity in agriculture)</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total (index) /celkom (index)</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102,9</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2005 = 100</w:t>
            </w:r>
          </w:p>
        </w:tc>
        <w:tc>
          <w:tcPr>
            <w:tcW w:w="641"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avg. 2009-2011</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28</w:t>
            </w:r>
          </w:p>
        </w:tc>
        <w:tc>
          <w:tcPr>
            <w:tcW w:w="6611" w:type="dxa"/>
            <w:gridSpan w:val="8"/>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Tvorba hrubého fixného kapitálu v poľnohosp.</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GFCF / THFK</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213,7</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mil. EUR</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HPH v poľnohospodárstve</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HPH v poľnohospodárstve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29</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Lesná a ostatná zalesnená pôda</w:t>
            </w:r>
          </w:p>
        </w:tc>
        <w:tc>
          <w:tcPr>
            <w:tcW w:w="863" w:type="dxa"/>
            <w:gridSpan w:val="2"/>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1 938,0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celkovej rozlohy</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rozlohy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30</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Turistická infraštruktúra</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6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postele v hromadných zariadeniach</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167 269,0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postelí</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vidiecke</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prechodné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41,7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xml:space="preserve"> mestské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Životné prostredie / klíma</w:t>
            </w:r>
          </w:p>
        </w:tc>
        <w:tc>
          <w:tcPr>
            <w:tcW w:w="863" w:type="dxa"/>
            <w:gridSpan w:val="2"/>
            <w:tcBorders>
              <w:top w:val="nil"/>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1674" w:type="dxa"/>
            <w:gridSpan w:val="2"/>
            <w:tcBorders>
              <w:top w:val="nil"/>
              <w:left w:val="nil"/>
              <w:bottom w:val="single" w:sz="8" w:space="0" w:color="E26B0A"/>
              <w:right w:val="single" w:sz="4" w:space="0" w:color="A6A6A6"/>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c>
          <w:tcPr>
            <w:tcW w:w="641" w:type="dxa"/>
            <w:gridSpan w:val="2"/>
            <w:tcBorders>
              <w:top w:val="nil"/>
              <w:left w:val="nil"/>
              <w:bottom w:val="single" w:sz="8" w:space="0" w:color="E26B0A"/>
              <w:right w:val="single" w:sz="4" w:space="0" w:color="A6A6A6"/>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951" w:type="dxa"/>
            <w:tcBorders>
              <w:top w:val="nil"/>
              <w:left w:val="nil"/>
              <w:bottom w:val="nil"/>
              <w:right w:val="single" w:sz="8" w:space="0" w:color="E26B0A"/>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31</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Land Cover / Pôdny kryt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poľn. pôdy</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48,3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prírodných TTP</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lesnej pôdy</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40,2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prechodných lesných krovín</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of total area/ %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prírodnej krajiny</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podiel umelej krajiny              </w:t>
            </w: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ostatných oblastí</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32</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Oblasti s prírodnými obmedzeniami</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4" w:space="0" w:color="A6A6A6"/>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61,3</w:t>
            </w:r>
          </w:p>
        </w:tc>
        <w:tc>
          <w:tcPr>
            <w:tcW w:w="1674" w:type="dxa"/>
            <w:gridSpan w:val="2"/>
            <w:tcBorders>
              <w:top w:val="single" w:sz="4" w:space="0" w:color="A6A6A6"/>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single" w:sz="4" w:space="0" w:color="A6A6A6"/>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horské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ostatné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color w:val="A6A6A6"/>
                <w:sz w:val="16"/>
                <w:szCs w:val="16"/>
              </w:rPr>
            </w:pPr>
            <w:r w:rsidRPr="00BB33FC">
              <w:rPr>
                <w:rFonts w:ascii="Arial" w:hAnsi="Arial" w:cs="Arial"/>
                <w:color w:val="A6A6A6"/>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19,8</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špecifické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color w:val="A6A6A6"/>
                <w:sz w:val="16"/>
                <w:szCs w:val="16"/>
              </w:rPr>
            </w:pPr>
            <w:r w:rsidRPr="00BB33FC">
              <w:rPr>
                <w:rFonts w:ascii="Arial" w:hAnsi="Arial" w:cs="Arial"/>
                <w:color w:val="A6A6A6"/>
                <w:sz w:val="16"/>
                <w:szCs w:val="16"/>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17,5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33</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Intenzita hospodárenia (farming intensity)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low intensity</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49,3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medium intensity</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45,5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high intensity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grazing</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42,1</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34</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Natura 2000</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územia</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29,6</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územia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UAA (využitej poľn. pôdy) (vrátane prírodných TTP)</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16,0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celkových lesných oblastí</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46,5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lesnej výmery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35</w:t>
            </w:r>
          </w:p>
        </w:tc>
        <w:tc>
          <w:tcPr>
            <w:tcW w:w="9877" w:type="dxa"/>
            <w:gridSpan w:val="13"/>
            <w:tcBorders>
              <w:top w:val="single" w:sz="8" w:space="0" w:color="E26B0A"/>
              <w:left w:val="nil"/>
              <w:bottom w:val="nil"/>
              <w:right w:val="single" w:sz="8" w:space="0" w:color="E26B0A"/>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Populácia vtákov v poľnoh. krajine</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20"/>
                <w:szCs w:val="20"/>
              </w:rPr>
            </w:pPr>
            <w:r w:rsidRPr="00BB33FC">
              <w:rPr>
                <w:rFonts w:ascii="Arial" w:hAnsi="Arial" w:cs="Arial"/>
                <w:sz w:val="20"/>
                <w:szCs w:val="20"/>
              </w:rPr>
              <w:t>celkom (index)</w:t>
            </w:r>
          </w:p>
        </w:tc>
        <w:tc>
          <w:tcPr>
            <w:tcW w:w="863" w:type="dxa"/>
            <w:gridSpan w:val="2"/>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Pr>
                <w:rFonts w:ascii="Arial" w:hAnsi="Arial" w:cs="Arial"/>
                <w:sz w:val="18"/>
                <w:szCs w:val="18"/>
              </w:rPr>
              <w:t>89,95</w:t>
            </w:r>
          </w:p>
        </w:tc>
        <w:tc>
          <w:tcPr>
            <w:tcW w:w="1674" w:type="dxa"/>
            <w:gridSpan w:val="2"/>
            <w:tcBorders>
              <w:top w:val="single" w:sz="4" w:space="0" w:color="A6A6A6"/>
              <w:left w:val="nil"/>
              <w:bottom w:val="single" w:sz="8" w:space="0" w:color="E26B0A"/>
              <w:right w:val="nil"/>
            </w:tcBorders>
            <w:shd w:val="clear" w:color="000000" w:fill="FDE9D9"/>
            <w:vAlign w:val="bottom"/>
            <w:hideMark/>
          </w:tcPr>
          <w:p w:rsidR="00A71A12" w:rsidRDefault="00A71A12" w:rsidP="00A71A12">
            <w:pPr>
              <w:rPr>
                <w:rFonts w:ascii="Arial" w:hAnsi="Arial" w:cs="Arial"/>
                <w:sz w:val="18"/>
                <w:szCs w:val="18"/>
              </w:rPr>
            </w:pPr>
            <w:r>
              <w:rPr>
                <w:rFonts w:ascii="Arial" w:hAnsi="Arial" w:cs="Arial"/>
                <w:sz w:val="18"/>
                <w:szCs w:val="18"/>
              </w:rPr>
              <w:t>%</w:t>
            </w:r>
          </w:p>
          <w:p w:rsidR="00A71A12" w:rsidRPr="00BB33FC" w:rsidRDefault="00A71A12" w:rsidP="00A71A12">
            <w:pPr>
              <w:rPr>
                <w:rFonts w:ascii="Arial" w:hAnsi="Arial" w:cs="Arial"/>
                <w:sz w:val="18"/>
                <w:szCs w:val="18"/>
              </w:rPr>
            </w:pPr>
            <w:r>
              <w:rPr>
                <w:rFonts w:ascii="Arial" w:hAnsi="Arial" w:cs="Arial"/>
                <w:sz w:val="18"/>
                <w:szCs w:val="18"/>
              </w:rPr>
              <w:t>(</w:t>
            </w:r>
            <w:r w:rsidRPr="00BB33FC">
              <w:rPr>
                <w:rFonts w:ascii="Arial" w:hAnsi="Arial" w:cs="Arial"/>
                <w:sz w:val="18"/>
                <w:szCs w:val="18"/>
              </w:rPr>
              <w:t>Index 2000 = 100</w:t>
            </w:r>
            <w:r>
              <w:rPr>
                <w:rFonts w:ascii="Arial" w:hAnsi="Arial" w:cs="Arial"/>
                <w:sz w:val="18"/>
                <w:szCs w:val="18"/>
              </w:rPr>
              <w:t>)</w:t>
            </w:r>
          </w:p>
        </w:tc>
        <w:tc>
          <w:tcPr>
            <w:tcW w:w="641" w:type="dxa"/>
            <w:gridSpan w:val="2"/>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Pr>
                <w:rFonts w:ascii="Arial" w:hAnsi="Arial" w:cs="Arial"/>
                <w:sz w:val="18"/>
                <w:szCs w:val="18"/>
              </w:rPr>
              <w:t>2012</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Pr>
                <w:rFonts w:ascii="Arial" w:hAnsi="Arial" w:cs="Arial"/>
                <w:sz w:val="18"/>
                <w:szCs w:val="18"/>
              </w:rPr>
              <w:t>SOS/BirdLife Slovensko</w:t>
            </w:r>
          </w:p>
        </w:tc>
      </w:tr>
      <w:tr w:rsidR="00A71A12" w:rsidRPr="00BB33FC" w:rsidTr="00A71A12">
        <w:trPr>
          <w:trHeight w:val="4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36</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Ochrana biodiverzity - biotopy TTP</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priaznivé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nepriaznivé - nedostatočné</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69,5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nepriaznivé - zlé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neznáme</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8,7</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jc w:val="right"/>
              <w:rPr>
                <w:rFonts w:ascii="Arial" w:hAnsi="Arial" w:cs="Arial"/>
                <w:sz w:val="18"/>
                <w:szCs w:val="18"/>
              </w:rPr>
            </w:pP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37</w:t>
            </w:r>
          </w:p>
        </w:tc>
        <w:tc>
          <w:tcPr>
            <w:tcW w:w="9877" w:type="dxa"/>
            <w:gridSpan w:val="13"/>
            <w:tcBorders>
              <w:top w:val="single" w:sz="8" w:space="0" w:color="E26B0A"/>
              <w:left w:val="nil"/>
              <w:bottom w:val="nil"/>
              <w:right w:val="single" w:sz="8" w:space="0" w:color="E26B0A"/>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HNV Farming/ Poľnohospodárske oblasti s vysokou prírodnou hodnotou</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total/ 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n.a.</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38</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Chránené lesy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1.1</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1.2</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1.3</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2</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18,2</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39</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Odber vody v poľnohospodárstve</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5 579,1</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m3</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40</w:t>
            </w:r>
          </w:p>
        </w:tc>
        <w:tc>
          <w:tcPr>
            <w:tcW w:w="4662" w:type="dxa"/>
            <w:gridSpan w:val="4"/>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Kvalita vody</w:t>
            </w:r>
          </w:p>
        </w:tc>
        <w:tc>
          <w:tcPr>
            <w:tcW w:w="1086"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Potenciálny nadbytok dusíka na p.p.</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38,5</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N/ha/rok</w:t>
            </w:r>
          </w:p>
        </w:tc>
        <w:tc>
          <w:tcPr>
            <w:tcW w:w="641" w:type="dxa"/>
            <w:gridSpan w:val="2"/>
            <w:tcBorders>
              <w:top w:val="nil"/>
              <w:left w:val="nil"/>
              <w:bottom w:val="nil"/>
              <w:right w:val="nil"/>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2006-2009</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Potenciálny nadbytok fosforu na p.p.</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P/ha/rok</w:t>
            </w:r>
          </w:p>
        </w:tc>
        <w:tc>
          <w:tcPr>
            <w:tcW w:w="641" w:type="dxa"/>
            <w:gridSpan w:val="2"/>
            <w:tcBorders>
              <w:top w:val="nil"/>
              <w:left w:val="nil"/>
              <w:bottom w:val="nil"/>
              <w:right w:val="nil"/>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2006-2009</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6611" w:type="dxa"/>
            <w:gridSpan w:val="8"/>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Dusičnany v sladkej vode - povrchová voda:</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Vysoká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43,3</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Stredná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56,7</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Nízka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0,0</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6611" w:type="dxa"/>
            <w:gridSpan w:val="8"/>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Dusičnany v sladkej vode - podzemná voda:</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Vysoká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77,2</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Stredná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13,0</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Nízka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9,8</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41</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Pôdna organická hmota na ornej pôde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16"/>
                <w:szCs w:val="16"/>
              </w:rPr>
            </w:pPr>
            <w:r w:rsidRPr="00BB33FC">
              <w:rPr>
                <w:rFonts w:ascii="Arial" w:hAnsi="Arial" w:cs="Arial"/>
                <w:b/>
                <w:bCs/>
                <w:sz w:val="16"/>
                <w:szCs w:val="16"/>
              </w:rPr>
              <w:t xml:space="preserve">Celkový odhad obsahu organického uhlíka </w:t>
            </w:r>
          </w:p>
        </w:tc>
        <w:tc>
          <w:tcPr>
            <w:tcW w:w="863"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24,1745</w:t>
            </w:r>
          </w:p>
        </w:tc>
        <w:tc>
          <w:tcPr>
            <w:tcW w:w="1674"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mega ton</w:t>
            </w:r>
          </w:p>
        </w:tc>
        <w:tc>
          <w:tcPr>
            <w:tcW w:w="641"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2009</w:t>
            </w:r>
          </w:p>
        </w:tc>
        <w:tc>
          <w:tcPr>
            <w:tcW w:w="951" w:type="dxa"/>
            <w:tcBorders>
              <w:top w:val="nil"/>
              <w:left w:val="nil"/>
              <w:bottom w:val="nil"/>
              <w:right w:val="single" w:sz="8" w:space="0" w:color="E26B0A"/>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6"/>
                <w:szCs w:val="16"/>
              </w:rPr>
            </w:pPr>
            <w:r w:rsidRPr="00BB33FC">
              <w:rPr>
                <w:rFonts w:ascii="Arial" w:hAnsi="Arial" w:cs="Arial"/>
                <w:sz w:val="16"/>
                <w:szCs w:val="16"/>
              </w:rPr>
              <w:t>Stredný obsah organického uhlíka (Mean organic carbon content)</w:t>
            </w:r>
          </w:p>
        </w:tc>
        <w:tc>
          <w:tcPr>
            <w:tcW w:w="863" w:type="dxa"/>
            <w:gridSpan w:val="2"/>
            <w:tcBorders>
              <w:top w:val="nil"/>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11,3</w:t>
            </w:r>
          </w:p>
        </w:tc>
        <w:tc>
          <w:tcPr>
            <w:tcW w:w="1674" w:type="dxa"/>
            <w:gridSpan w:val="2"/>
            <w:tcBorders>
              <w:top w:val="nil"/>
              <w:left w:val="nil"/>
              <w:bottom w:val="single" w:sz="8" w:space="0" w:color="E26B0A"/>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 kg-1</w:t>
            </w:r>
          </w:p>
        </w:tc>
        <w:tc>
          <w:tcPr>
            <w:tcW w:w="641" w:type="dxa"/>
            <w:gridSpan w:val="2"/>
            <w:tcBorders>
              <w:top w:val="nil"/>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2009</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42</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Erózia pôdy</w:t>
            </w: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Miera úbytku pôdy v dôsledku vodnej erózie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t/ha/rok</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 pôda ovplyvnená eróziou</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67,0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ha</w:t>
            </w:r>
          </w:p>
        </w:tc>
        <w:tc>
          <w:tcPr>
            <w:tcW w:w="641"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2006-2007</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 pôda ovplyvnená eróziou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poľn. pôdy</w:t>
            </w:r>
          </w:p>
        </w:tc>
        <w:tc>
          <w:tcPr>
            <w:tcW w:w="641"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2006-2007</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43</w:t>
            </w:r>
          </w:p>
        </w:tc>
        <w:tc>
          <w:tcPr>
            <w:tcW w:w="9877" w:type="dxa"/>
            <w:gridSpan w:val="13"/>
            <w:tcBorders>
              <w:top w:val="single" w:sz="8" w:space="0" w:color="E26B0A"/>
              <w:left w:val="nil"/>
              <w:bottom w:val="single" w:sz="4" w:space="0" w:color="A6A6A6"/>
              <w:right w:val="single" w:sz="8" w:space="0" w:color="E26B0A"/>
            </w:tcBorders>
            <w:shd w:val="clear" w:color="auto" w:fill="auto"/>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Produkcia obnoviteľných zdrojov energie z poľnohospodárstva a lesného hospodárstva</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z poľnohospodárstva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143,3</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z lesného hospodárstva</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740,0</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44</w:t>
            </w:r>
          </w:p>
        </w:tc>
        <w:tc>
          <w:tcPr>
            <w:tcW w:w="9877" w:type="dxa"/>
            <w:gridSpan w:val="13"/>
            <w:tcBorders>
              <w:top w:val="single" w:sz="8" w:space="0" w:color="E26B0A"/>
              <w:left w:val="nil"/>
              <w:bottom w:val="single" w:sz="4" w:space="0" w:color="A6A6A6"/>
              <w:right w:val="single" w:sz="8" w:space="0" w:color="E26B0A"/>
            </w:tcBorders>
            <w:shd w:val="clear" w:color="auto" w:fill="auto"/>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Využívanie energie v poľnohospodárstve, lesnom hospodárstve a potravinárstve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 a lesné 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157,0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využívanie na hektár ( poľnohospodárstvo a lesné 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40,6</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ropného ekvivalentu na ha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food industry/ potravinárstvo</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121,0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45</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Emisie skleníkových plynov v poľnohospodárstve</w:t>
            </w:r>
          </w:p>
        </w:tc>
      </w:tr>
      <w:tr w:rsidR="00A71A12" w:rsidRPr="00BB33FC" w:rsidTr="00A71A12">
        <w:trPr>
          <w:trHeight w:val="482"/>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v poľnohospodárstve (CH4 a N2O a pôdne emisie/ odstraňovanie)/ </w:t>
            </w:r>
          </w:p>
        </w:tc>
        <w:tc>
          <w:tcPr>
            <w:tcW w:w="863"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2 024,6</w:t>
            </w:r>
          </w:p>
        </w:tc>
        <w:tc>
          <w:tcPr>
            <w:tcW w:w="1674" w:type="dxa"/>
            <w:gridSpan w:val="2"/>
            <w:tcBorders>
              <w:top w:val="single" w:sz="4" w:space="0" w:color="A6A6A6"/>
              <w:left w:val="nil"/>
              <w:bottom w:val="nil"/>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1000 t ekvivalentu CO2</w:t>
            </w:r>
          </w:p>
        </w:tc>
        <w:tc>
          <w:tcPr>
            <w:tcW w:w="641"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celkových emisií skleníkových plynov</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5,1</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celkových čistých emisií</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Pozn. UAA - využitá poľnohospodárska pôda</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8540" w:type="dxa"/>
            <w:gridSpan w:val="10"/>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FOWL - % lesných pozemkov a nelesnej drevinovej vegetácie chránenej pre zachovanie</w:t>
            </w:r>
          </w:p>
        </w:tc>
      </w:tr>
      <w:tr w:rsidR="00A71A12" w:rsidTr="00A71A12">
        <w:trPr>
          <w:gridBefore w:val="3"/>
          <w:gridAfter w:val="2"/>
          <w:wBefore w:w="845" w:type="dxa"/>
          <w:wAfter w:w="1242" w:type="dxa"/>
          <w:trHeight w:val="300"/>
        </w:trPr>
        <w:tc>
          <w:tcPr>
            <w:tcW w:w="8540" w:type="dxa"/>
            <w:gridSpan w:val="10"/>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 xml:space="preserve"> biodiverzity, krajiny a špecifických prírodných zložiek (MCPFE 4.9, triedy 1.1, 1.2, 1.3 &amp; 2)</w:t>
            </w: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n.a. - údaj nie je k dispozícii</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SO - štandardný výstup</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p.p. - poľnohospodárska pôda</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bl>
    <w:p w:rsidR="00BB33FC" w:rsidRDefault="00ED1FEE" w:rsidP="00BB33FC">
      <w:pPr>
        <w:jc w:val="right"/>
        <w:rPr>
          <w:rFonts w:ascii="Calibri" w:hAnsi="Calibri" w:cs="Calibri"/>
          <w:b/>
          <w:szCs w:val="22"/>
          <w:lang w:eastAsia="en-US"/>
        </w:rPr>
      </w:pPr>
      <w:r>
        <w:rPr>
          <w:rFonts w:ascii="Calibri" w:hAnsi="Calibri" w:cs="Calibri"/>
          <w:b/>
          <w:szCs w:val="22"/>
          <w:lang w:eastAsia="en-US"/>
        </w:rPr>
        <w:lastRenderedPageBreak/>
        <w:t>PRÍLOHA II</w:t>
      </w:r>
    </w:p>
    <w:p w:rsidR="00ED1FEE" w:rsidRPr="00E07205" w:rsidRDefault="00ED1FEE" w:rsidP="00ED1FEE">
      <w:pPr>
        <w:keepNext/>
        <w:keepLines/>
        <w:pBdr>
          <w:bar w:val="single" w:sz="6" w:color="808080"/>
        </w:pBdr>
        <w:spacing w:after="120"/>
        <w:outlineLvl w:val="1"/>
        <w:rPr>
          <w:rFonts w:ascii="Calibri" w:hAnsi="Calibri"/>
          <w:b/>
          <w:bCs/>
          <w:szCs w:val="22"/>
        </w:rPr>
      </w:pPr>
      <w:r w:rsidRPr="00E07205">
        <w:rPr>
          <w:rFonts w:ascii="Calibri" w:hAnsi="Calibri"/>
          <w:b/>
          <w:bCs/>
          <w:szCs w:val="22"/>
        </w:rPr>
        <w:t>Programovo špecifické kontextové ukazovatele (PSCI)</w:t>
      </w:r>
      <w:r w:rsidRPr="00981DA5">
        <w:rPr>
          <w:rFonts w:ascii="Calibri" w:hAnsi="Calibri"/>
          <w:b/>
          <w:bCs/>
          <w:szCs w:val="22"/>
        </w:rPr>
        <w:t xml:space="preserv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1412"/>
        <w:gridCol w:w="1800"/>
        <w:gridCol w:w="3240"/>
      </w:tblGrid>
      <w:tr w:rsidR="00ED1FEE" w:rsidTr="00ED1FEE">
        <w:trPr>
          <w:trHeight w:val="516"/>
        </w:trPr>
        <w:tc>
          <w:tcPr>
            <w:tcW w:w="2836" w:type="dxa"/>
            <w:shd w:val="clear" w:color="auto" w:fill="F2F2F2"/>
          </w:tcPr>
          <w:p w:rsidR="00ED1FEE" w:rsidRPr="000A3CD6" w:rsidRDefault="00ED1FEE" w:rsidP="00ED1FEE">
            <w:pPr>
              <w:pStyle w:val="Obsahtabulky"/>
            </w:pPr>
            <w:r>
              <w:t>Programovo špecifické kontextové ukazovatele (PSCI)</w:t>
            </w:r>
          </w:p>
        </w:tc>
        <w:tc>
          <w:tcPr>
            <w:tcW w:w="1412" w:type="dxa"/>
            <w:shd w:val="clear" w:color="auto" w:fill="F2F2F2"/>
          </w:tcPr>
          <w:p w:rsidR="00ED1FEE" w:rsidRPr="000A3CD6" w:rsidRDefault="00ED1FEE" w:rsidP="00ED1FEE">
            <w:pPr>
              <w:pStyle w:val="Obsahtabulky"/>
            </w:pPr>
            <w:r>
              <w:t>Merná jednotka</w:t>
            </w:r>
          </w:p>
        </w:tc>
        <w:tc>
          <w:tcPr>
            <w:tcW w:w="1800" w:type="dxa"/>
            <w:shd w:val="clear" w:color="auto" w:fill="F2F2F2"/>
          </w:tcPr>
          <w:p w:rsidR="00ED1FEE" w:rsidRDefault="00ED1FEE" w:rsidP="00ED1FEE">
            <w:pPr>
              <w:pStyle w:val="Obsahtabulky"/>
            </w:pPr>
            <w:r>
              <w:t>Hodnota (rok 2012)</w:t>
            </w:r>
          </w:p>
        </w:tc>
        <w:tc>
          <w:tcPr>
            <w:tcW w:w="3240" w:type="dxa"/>
            <w:shd w:val="clear" w:color="auto" w:fill="F2F2F2"/>
          </w:tcPr>
          <w:p w:rsidR="00ED1FEE" w:rsidRDefault="00ED1FEE" w:rsidP="00ED1FEE">
            <w:pPr>
              <w:pStyle w:val="Obsahtabulky"/>
            </w:pPr>
            <w:r>
              <w:t>Poznámka</w:t>
            </w:r>
          </w:p>
        </w:tc>
      </w:tr>
      <w:tr w:rsidR="00ED1FEE" w:rsidTr="00ED1FEE">
        <w:tc>
          <w:tcPr>
            <w:tcW w:w="2836" w:type="dxa"/>
            <w:vAlign w:val="center"/>
          </w:tcPr>
          <w:p w:rsidR="00ED1FEE" w:rsidRPr="005D3513" w:rsidRDefault="00ED1FEE" w:rsidP="00ED1FEE">
            <w:pPr>
              <w:pStyle w:val="Obsahtabulky"/>
              <w:rPr>
                <w:color w:val="000000"/>
                <w:sz w:val="24"/>
                <w:szCs w:val="24"/>
              </w:rPr>
            </w:pPr>
            <w:r>
              <w:rPr>
                <w:color w:val="000000"/>
              </w:rPr>
              <w:t xml:space="preserve">PSCI1: </w:t>
            </w:r>
            <w:r w:rsidRPr="005D3513">
              <w:rPr>
                <w:color w:val="000000"/>
              </w:rPr>
              <w:t>Podiel katastrálnych území s realizovanými PPÚ k celkovej potrebe za SR</w:t>
            </w:r>
          </w:p>
        </w:tc>
        <w:tc>
          <w:tcPr>
            <w:tcW w:w="1412" w:type="dxa"/>
          </w:tcPr>
          <w:p w:rsidR="00ED1FEE" w:rsidRPr="00C11B5B" w:rsidRDefault="00ED1FEE" w:rsidP="00ED1FEE">
            <w:pPr>
              <w:pStyle w:val="Obsahtabulky"/>
            </w:pPr>
            <w:r>
              <w:t>%</w:t>
            </w:r>
          </w:p>
        </w:tc>
        <w:tc>
          <w:tcPr>
            <w:tcW w:w="1800" w:type="dxa"/>
          </w:tcPr>
          <w:p w:rsidR="00ED1FEE" w:rsidRPr="00C11B5B" w:rsidRDefault="00ED1FEE" w:rsidP="00ED1FEE">
            <w:pPr>
              <w:pStyle w:val="Obsahtabulky"/>
            </w:pPr>
            <w:r>
              <w:t>17</w:t>
            </w:r>
          </w:p>
        </w:tc>
        <w:tc>
          <w:tcPr>
            <w:tcW w:w="3240" w:type="dxa"/>
          </w:tcPr>
          <w:p w:rsidR="00ED1FEE" w:rsidRPr="009435D8" w:rsidRDefault="00ED1FEE" w:rsidP="00ED1FEE">
            <w:pPr>
              <w:pStyle w:val="Obsahtabulky"/>
            </w:pPr>
            <w:r w:rsidRPr="009435D8">
              <w:t>Z celkového počtu 3 559 katastrálnych území (k.ú.) je potrebné realizovať PPÚ v 2 433 k.ú. Pokiaľ je lesnatosť v k.ú. väčšia ako 50 % výmery e</w:t>
            </w:r>
            <w:r>
              <w:t>x</w:t>
            </w:r>
            <w:r w:rsidRPr="009435D8">
              <w:t>travilánu, nie je naliehavá potreba na vykonanie PPÚ v tomto k.ú.</w:t>
            </w:r>
            <w:r>
              <w:t xml:space="preserve"> Prameň: MPRV SR, odbor pozemkový</w:t>
            </w:r>
          </w:p>
        </w:tc>
      </w:tr>
      <w:tr w:rsidR="00ED1FEE" w:rsidTr="00ED1FEE">
        <w:tc>
          <w:tcPr>
            <w:tcW w:w="2836" w:type="dxa"/>
            <w:vAlign w:val="center"/>
          </w:tcPr>
          <w:p w:rsidR="00ED1FEE" w:rsidRPr="005D3513" w:rsidRDefault="00ED1FEE" w:rsidP="00ED1FEE">
            <w:pPr>
              <w:pStyle w:val="Obsahtabulky"/>
              <w:rPr>
                <w:color w:val="000000"/>
              </w:rPr>
            </w:pPr>
            <w:r>
              <w:rPr>
                <w:color w:val="000000"/>
              </w:rPr>
              <w:t xml:space="preserve">PSCI2: </w:t>
            </w:r>
            <w:r w:rsidRPr="005D3513">
              <w:rPr>
                <w:color w:val="000000"/>
              </w:rPr>
              <w:t xml:space="preserve">Priemerný počet vlastníkov na 1 parcelu </w:t>
            </w:r>
            <w:r>
              <w:rPr>
                <w:color w:val="000000"/>
              </w:rPr>
              <w:t>pred realizáciou PPÚ</w:t>
            </w:r>
          </w:p>
        </w:tc>
        <w:tc>
          <w:tcPr>
            <w:tcW w:w="1412" w:type="dxa"/>
          </w:tcPr>
          <w:p w:rsidR="00ED1FEE" w:rsidRPr="00C11B5B" w:rsidRDefault="00ED1FEE" w:rsidP="00ED1FEE">
            <w:pPr>
              <w:pStyle w:val="Obsahtabulky"/>
            </w:pPr>
          </w:p>
        </w:tc>
        <w:tc>
          <w:tcPr>
            <w:tcW w:w="1800" w:type="dxa"/>
          </w:tcPr>
          <w:p w:rsidR="00ED1FEE" w:rsidRPr="00C11B5B" w:rsidRDefault="00ED1FEE" w:rsidP="00ED1FEE">
            <w:pPr>
              <w:pStyle w:val="Obsahtabulky"/>
            </w:pPr>
            <w:r>
              <w:t>10,45</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5D3513" w:rsidRDefault="00ED1FEE" w:rsidP="00ED1FEE">
            <w:pPr>
              <w:pStyle w:val="Obsahtabulky"/>
              <w:rPr>
                <w:color w:val="000000"/>
              </w:rPr>
            </w:pPr>
            <w:r>
              <w:rPr>
                <w:color w:val="000000"/>
              </w:rPr>
              <w:t xml:space="preserve">PSCI 3: </w:t>
            </w:r>
            <w:r w:rsidRPr="005D3513">
              <w:rPr>
                <w:color w:val="000000"/>
              </w:rPr>
              <w:t>Podiel scelenej poľnohospodárskej a lesnej pôdy na celkovej výmere SR</w:t>
            </w:r>
          </w:p>
        </w:tc>
        <w:tc>
          <w:tcPr>
            <w:tcW w:w="1412" w:type="dxa"/>
          </w:tcPr>
          <w:p w:rsidR="00ED1FEE" w:rsidRPr="00C11B5B" w:rsidRDefault="00ED1FEE" w:rsidP="00ED1FEE">
            <w:pPr>
              <w:pStyle w:val="Obsahtabulky"/>
            </w:pPr>
            <w:r>
              <w:t>%</w:t>
            </w:r>
          </w:p>
        </w:tc>
        <w:tc>
          <w:tcPr>
            <w:tcW w:w="1800" w:type="dxa"/>
          </w:tcPr>
          <w:p w:rsidR="00ED1FEE" w:rsidRPr="00C11B5B" w:rsidRDefault="00ED1FEE" w:rsidP="00ED1FEE">
            <w:pPr>
              <w:pStyle w:val="Obsahtabulky"/>
            </w:pPr>
            <w:r>
              <w:t>10</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5D3513" w:rsidRDefault="00ED1FEE" w:rsidP="00ED1FEE">
            <w:pPr>
              <w:pStyle w:val="Obsahtabulky"/>
              <w:rPr>
                <w:color w:val="000000"/>
                <w:sz w:val="24"/>
                <w:szCs w:val="24"/>
              </w:rPr>
            </w:pPr>
            <w:r>
              <w:rPr>
                <w:color w:val="000000"/>
              </w:rPr>
              <w:t xml:space="preserve">PSCI 4: </w:t>
            </w:r>
            <w:r w:rsidRPr="005D3513">
              <w:rPr>
                <w:color w:val="000000"/>
              </w:rPr>
              <w:t>Vybudované spoločné zariadenia a opatrenia PPÚ na ochranu biodiverzity, kvality pôdy a kvality vody</w:t>
            </w:r>
          </w:p>
        </w:tc>
        <w:tc>
          <w:tcPr>
            <w:tcW w:w="1412" w:type="dxa"/>
          </w:tcPr>
          <w:p w:rsidR="00ED1FEE" w:rsidRPr="00C11B5B" w:rsidRDefault="00ED1FEE" w:rsidP="00ED1FEE">
            <w:pPr>
              <w:pStyle w:val="Obsahtabulky"/>
            </w:pPr>
          </w:p>
        </w:tc>
        <w:tc>
          <w:tcPr>
            <w:tcW w:w="1800" w:type="dxa"/>
          </w:tcPr>
          <w:p w:rsidR="00ED1FEE" w:rsidRPr="00C11B5B" w:rsidRDefault="00ED1FEE" w:rsidP="00ED1FEE">
            <w:pPr>
              <w:pStyle w:val="Obsahtabulky"/>
            </w:pPr>
            <w:r>
              <w:t>6</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044D54" w:rsidRDefault="00ED1FEE" w:rsidP="00ED1FEE">
            <w:pPr>
              <w:pStyle w:val="Obsahtabulky"/>
            </w:pPr>
            <w:r>
              <w:t xml:space="preserve">PSCI 5: </w:t>
            </w:r>
            <w:r w:rsidRPr="00044D54">
              <w:t xml:space="preserve">Počet registrovaných značiek – </w:t>
            </w:r>
            <w:r w:rsidRPr="00044D54">
              <w:rPr>
                <w:i/>
              </w:rPr>
              <w:t>chránené zemepisné označenie</w:t>
            </w:r>
          </w:p>
        </w:tc>
        <w:tc>
          <w:tcPr>
            <w:tcW w:w="1412" w:type="dxa"/>
          </w:tcPr>
          <w:p w:rsidR="00ED1FEE" w:rsidRDefault="00ED1FEE" w:rsidP="00ED1FEE">
            <w:pPr>
              <w:pStyle w:val="Obsahtabulky"/>
            </w:pPr>
          </w:p>
        </w:tc>
        <w:tc>
          <w:tcPr>
            <w:tcW w:w="1800" w:type="dxa"/>
          </w:tcPr>
          <w:p w:rsidR="00ED1FEE" w:rsidRDefault="00ED1FEE" w:rsidP="00ED1FEE">
            <w:pPr>
              <w:pStyle w:val="Obsahtabulky"/>
            </w:pPr>
            <w:r>
              <w:t>18</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6: </w:t>
            </w:r>
            <w:r w:rsidRPr="00044D54">
              <w:t xml:space="preserve">Počet registrovaných značiek – </w:t>
            </w:r>
            <w:r w:rsidRPr="00044D54">
              <w:rPr>
                <w:i/>
              </w:rPr>
              <w:t>zaručená tradičná špecialita</w:t>
            </w:r>
          </w:p>
        </w:tc>
        <w:tc>
          <w:tcPr>
            <w:tcW w:w="1412" w:type="dxa"/>
          </w:tcPr>
          <w:p w:rsidR="00ED1FEE" w:rsidRDefault="00ED1FEE" w:rsidP="00ED1FEE">
            <w:pPr>
              <w:pStyle w:val="Obsahtabulky"/>
            </w:pPr>
          </w:p>
        </w:tc>
        <w:tc>
          <w:tcPr>
            <w:tcW w:w="1800" w:type="dxa"/>
          </w:tcPr>
          <w:p w:rsidR="00ED1FEE" w:rsidRDefault="00ED1FEE" w:rsidP="00ED1FEE">
            <w:pPr>
              <w:pStyle w:val="Obsahtabulky"/>
            </w:pPr>
            <w:r>
              <w:t>7</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7: </w:t>
            </w:r>
            <w:r w:rsidRPr="00044D54">
              <w:t xml:space="preserve">Počet registrovaných značiek – </w:t>
            </w:r>
            <w:r w:rsidRPr="00044D54">
              <w:rPr>
                <w:i/>
              </w:rPr>
              <w:t>chránené označenie pôvodu</w:t>
            </w:r>
          </w:p>
        </w:tc>
        <w:tc>
          <w:tcPr>
            <w:tcW w:w="1412" w:type="dxa"/>
          </w:tcPr>
          <w:p w:rsidR="00ED1FEE" w:rsidRDefault="00ED1FEE" w:rsidP="00ED1FEE">
            <w:pPr>
              <w:pStyle w:val="Obsahtabulky"/>
            </w:pPr>
          </w:p>
        </w:tc>
        <w:tc>
          <w:tcPr>
            <w:tcW w:w="1800" w:type="dxa"/>
          </w:tcPr>
          <w:p w:rsidR="00ED1FEE" w:rsidRDefault="00ED1FEE" w:rsidP="00ED1FEE">
            <w:pPr>
              <w:pStyle w:val="Obsahtabulky"/>
            </w:pPr>
            <w:r>
              <w:t>7</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8: </w:t>
            </w:r>
            <w:r w:rsidRPr="00044D54">
              <w:t>Počet fungujúcich OOV</w:t>
            </w:r>
          </w:p>
        </w:tc>
        <w:tc>
          <w:tcPr>
            <w:tcW w:w="1412" w:type="dxa"/>
          </w:tcPr>
          <w:p w:rsidR="00ED1FEE" w:rsidRDefault="00ED1FEE" w:rsidP="00ED1FEE">
            <w:pPr>
              <w:pStyle w:val="Obsahtabulky"/>
            </w:pPr>
          </w:p>
        </w:tc>
        <w:tc>
          <w:tcPr>
            <w:tcW w:w="1800" w:type="dxa"/>
          </w:tcPr>
          <w:p w:rsidR="00ED1FEE" w:rsidRDefault="00ED1FEE" w:rsidP="00ED1FEE">
            <w:pPr>
              <w:pStyle w:val="Obsahtabulky"/>
            </w:pPr>
            <w:r>
              <w:t>25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9: </w:t>
            </w:r>
            <w:r w:rsidRPr="00044D54">
              <w:t>Počet regionálnych farmárskych trhov</w:t>
            </w:r>
          </w:p>
        </w:tc>
        <w:tc>
          <w:tcPr>
            <w:tcW w:w="1412" w:type="dxa"/>
          </w:tcPr>
          <w:p w:rsidR="00ED1FEE" w:rsidRDefault="00ED1FEE" w:rsidP="00ED1FEE">
            <w:pPr>
              <w:pStyle w:val="Obsahtabulky"/>
            </w:pPr>
          </w:p>
        </w:tc>
        <w:tc>
          <w:tcPr>
            <w:tcW w:w="1800" w:type="dxa"/>
          </w:tcPr>
          <w:p w:rsidR="00ED1FEE" w:rsidRDefault="00ED1FEE" w:rsidP="00ED1FEE">
            <w:pPr>
              <w:pStyle w:val="Obsahtabulky"/>
            </w:pPr>
            <w:r>
              <w:t>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10: </w:t>
            </w:r>
            <w:r w:rsidRPr="00044D54">
              <w:t>Objem produkcie realizovaný prostredníctvom priameho predaja</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11: </w:t>
            </w:r>
            <w:r w:rsidRPr="00044D54">
              <w:t>Podiel domácich poľnohospodárskych surovín vstupujúcich do spracovateľského priemyslu</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65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12: </w:t>
            </w:r>
            <w:r w:rsidRPr="00044D54">
              <w:t xml:space="preserve">Podiel domácich poľnoh a potrav. produktov v obchodnej sieti SR </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49,1</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13: </w:t>
            </w:r>
            <w:r w:rsidRPr="00044D54">
              <w:t>Podiel poľnoh. a potrav. produktov exportovaných do 3. Krajín</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3,8</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PSCI 14: Celoživotné vzdelávanie</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3,1</w:t>
            </w:r>
          </w:p>
        </w:tc>
        <w:tc>
          <w:tcPr>
            <w:tcW w:w="3240" w:type="dxa"/>
          </w:tcPr>
          <w:p w:rsidR="00ED1FEE" w:rsidRPr="006B2736" w:rsidRDefault="00ED1FEE" w:rsidP="00ED1FEE">
            <w:pPr>
              <w:pStyle w:val="Obsahtabulky"/>
            </w:pPr>
            <w:r w:rsidRPr="00DA0C84">
              <w:t>Podiel pracovníkov vo vekovej skupine 25-64r. zapojených do systému celoživotného vzdelávania.</w:t>
            </w:r>
            <w:r>
              <w:t xml:space="preserve"> Prameň: Eurostat, Labour Force Survey</w:t>
            </w:r>
          </w:p>
        </w:tc>
      </w:tr>
      <w:tr w:rsidR="00ED1FEE" w:rsidTr="00ED1FEE">
        <w:tc>
          <w:tcPr>
            <w:tcW w:w="2836" w:type="dxa"/>
            <w:vAlign w:val="center"/>
          </w:tcPr>
          <w:p w:rsidR="00ED1FEE" w:rsidRDefault="00ED1FEE" w:rsidP="00ED1FEE">
            <w:pPr>
              <w:pStyle w:val="Obsahtabulky"/>
            </w:pPr>
            <w:r>
              <w:t>PSCI 15: Počet fungujúcich MAS</w:t>
            </w:r>
          </w:p>
        </w:tc>
        <w:tc>
          <w:tcPr>
            <w:tcW w:w="1412" w:type="dxa"/>
          </w:tcPr>
          <w:p w:rsidR="00ED1FEE" w:rsidRDefault="00ED1FEE" w:rsidP="00ED1FEE">
            <w:pPr>
              <w:pStyle w:val="Obsahtabulky"/>
            </w:pPr>
          </w:p>
        </w:tc>
        <w:tc>
          <w:tcPr>
            <w:tcW w:w="1800" w:type="dxa"/>
          </w:tcPr>
          <w:p w:rsidR="00ED1FEE" w:rsidRDefault="00ED1FEE" w:rsidP="00ED1FEE">
            <w:pPr>
              <w:pStyle w:val="Obsahtabulky"/>
            </w:pPr>
            <w:r>
              <w:t>29</w:t>
            </w:r>
          </w:p>
        </w:tc>
        <w:tc>
          <w:tcPr>
            <w:tcW w:w="3240" w:type="dxa"/>
          </w:tcPr>
          <w:p w:rsidR="00ED1FEE" w:rsidRDefault="00ED1FEE" w:rsidP="00ED1FEE">
            <w:pPr>
              <w:pStyle w:val="Obsahtabulky"/>
            </w:pPr>
          </w:p>
        </w:tc>
      </w:tr>
    </w:tbl>
    <w:p w:rsidR="00ED1FEE" w:rsidRPr="00BB33FC" w:rsidRDefault="00ED1FEE" w:rsidP="00ED1FEE">
      <w:pPr>
        <w:jc w:val="left"/>
        <w:rPr>
          <w:rFonts w:ascii="Calibri" w:hAnsi="Calibri" w:cs="Calibri"/>
          <w:b/>
          <w:szCs w:val="22"/>
          <w:lang w:eastAsia="en-US"/>
        </w:rPr>
      </w:pPr>
    </w:p>
    <w:p w:rsidR="00BB33FC" w:rsidRDefault="00BB33FC" w:rsidP="00BB33FC">
      <w:pPr>
        <w:rPr>
          <w:rFonts w:ascii="Calibri" w:hAnsi="Calibri"/>
          <w:b/>
          <w:szCs w:val="22"/>
        </w:rPr>
        <w:sectPr w:rsidR="00BB33FC" w:rsidSect="006B60DF">
          <w:pgSz w:w="11906" w:h="16838"/>
          <w:pgMar w:top="992" w:right="1418" w:bottom="709" w:left="1418" w:header="1021" w:footer="1021" w:gutter="0"/>
          <w:cols w:space="708"/>
          <w:docGrid w:linePitch="360"/>
        </w:sectPr>
      </w:pPr>
    </w:p>
    <w:p w:rsidR="00D578E2" w:rsidRDefault="00D578E2" w:rsidP="00D578E2">
      <w:pPr>
        <w:jc w:val="right"/>
        <w:rPr>
          <w:rFonts w:cs="Calibri"/>
          <w:b/>
          <w:sz w:val="20"/>
          <w:szCs w:val="20"/>
          <w:lang w:eastAsia="en-US"/>
        </w:rPr>
      </w:pPr>
      <w:r w:rsidRPr="00D42D00">
        <w:rPr>
          <w:rFonts w:cs="Calibri"/>
          <w:b/>
          <w:sz w:val="20"/>
          <w:szCs w:val="20"/>
          <w:lang w:eastAsia="en-US"/>
        </w:rPr>
        <w:lastRenderedPageBreak/>
        <w:t>PRÍLOHA  II</w:t>
      </w:r>
      <w:r w:rsidR="00ED1FEE">
        <w:rPr>
          <w:rFonts w:cs="Calibri"/>
          <w:b/>
          <w:sz w:val="20"/>
          <w:szCs w:val="20"/>
          <w:lang w:eastAsia="en-US"/>
        </w:rPr>
        <w:t>I</w:t>
      </w:r>
    </w:p>
    <w:p w:rsidR="00ED1FEE" w:rsidRDefault="00ED1FEE" w:rsidP="00ED1FEE">
      <w:pPr>
        <w:rPr>
          <w:rFonts w:ascii="Calibri" w:hAnsi="Calibri"/>
          <w:b/>
          <w:szCs w:val="22"/>
        </w:rPr>
      </w:pPr>
      <w:r w:rsidRPr="00AD5421">
        <w:rPr>
          <w:rFonts w:ascii="Calibri" w:hAnsi="Calibri"/>
          <w:b/>
          <w:szCs w:val="22"/>
        </w:rPr>
        <w:t>Veľkostná štruktúra poľnohospodárskych podnikov fyzických a právnických osôb na Slovensku</w:t>
      </w:r>
    </w:p>
    <w:p w:rsidR="00ED1FEE" w:rsidRPr="00D42D00" w:rsidRDefault="00ED1FEE" w:rsidP="00ED1FEE">
      <w:pPr>
        <w:jc w:val="left"/>
        <w:rPr>
          <w:rFonts w:cs="Calibri"/>
          <w:b/>
          <w:sz w:val="20"/>
          <w:szCs w:val="20"/>
          <w:lang w:eastAsia="en-US"/>
        </w:rPr>
      </w:pPr>
      <w:r w:rsidRPr="00ED1FEE">
        <w:rPr>
          <w:rFonts w:cs="Calibri"/>
          <w:b/>
          <w:noProof/>
          <w:sz w:val="20"/>
          <w:szCs w:val="20"/>
        </w:rPr>
        <w:drawing>
          <wp:inline distT="0" distB="0" distL="0" distR="0">
            <wp:extent cx="9611995" cy="3521750"/>
            <wp:effectExtent l="19050" t="0" r="8255" b="0"/>
            <wp:docPr id="1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9611995" cy="3521750"/>
                    </a:xfrm>
                    <a:prstGeom prst="rect">
                      <a:avLst/>
                    </a:prstGeom>
                    <a:noFill/>
                    <a:ln w="9525">
                      <a:noFill/>
                      <a:miter lim="800000"/>
                      <a:headEnd/>
                      <a:tailEnd/>
                    </a:ln>
                  </pic:spPr>
                </pic:pic>
              </a:graphicData>
            </a:graphic>
          </wp:inline>
        </w:drawing>
      </w:r>
    </w:p>
    <w:p w:rsidR="00ED1FEE" w:rsidRDefault="00ED1FEE" w:rsidP="00D578E2">
      <w:pPr>
        <w:tabs>
          <w:tab w:val="left" w:pos="8640"/>
        </w:tabs>
        <w:jc w:val="right"/>
        <w:rPr>
          <w:b/>
          <w:sz w:val="20"/>
          <w:szCs w:val="20"/>
        </w:rPr>
      </w:pPr>
    </w:p>
    <w:p w:rsidR="00ED1FEE" w:rsidRPr="00ED1FEE" w:rsidRDefault="00ED1FEE" w:rsidP="00ED1FEE">
      <w:pPr>
        <w:rPr>
          <w:sz w:val="20"/>
          <w:szCs w:val="20"/>
        </w:rPr>
      </w:pPr>
      <w:r w:rsidRPr="00AD5421">
        <w:rPr>
          <w:rFonts w:ascii="Calibri" w:hAnsi="Calibri"/>
          <w:b/>
          <w:sz w:val="20"/>
          <w:szCs w:val="20"/>
        </w:rPr>
        <w:t xml:space="preserve">Prameň: CD MPRV SR, </w:t>
      </w:r>
      <w:r w:rsidRPr="00A8065E">
        <w:rPr>
          <w:rFonts w:ascii="Calibri" w:eastAsia="Calibri" w:hAnsi="Calibri"/>
          <w:b/>
          <w:sz w:val="20"/>
          <w:szCs w:val="22"/>
          <w:lang w:eastAsia="en-US"/>
        </w:rPr>
        <w:t>NPPC-</w:t>
      </w:r>
      <w:r w:rsidRPr="00AD5421">
        <w:rPr>
          <w:rFonts w:ascii="Calibri" w:hAnsi="Calibri"/>
          <w:b/>
          <w:sz w:val="20"/>
          <w:szCs w:val="20"/>
        </w:rPr>
        <w:t>VUEPP, Poľnohospodársky Cenzus Fariem 2010</w:t>
      </w:r>
    </w:p>
    <w:p w:rsidR="00ED1FEE" w:rsidRPr="00ED1FEE" w:rsidRDefault="00ED1FEE" w:rsidP="00ED1FEE">
      <w:pPr>
        <w:rPr>
          <w:sz w:val="20"/>
          <w:szCs w:val="20"/>
        </w:rPr>
      </w:pPr>
    </w:p>
    <w:p w:rsidR="00ED1FEE" w:rsidRDefault="00ED1FEE">
      <w:pPr>
        <w:jc w:val="left"/>
        <w:rPr>
          <w:sz w:val="20"/>
          <w:szCs w:val="20"/>
        </w:rPr>
      </w:pPr>
      <w:r>
        <w:rPr>
          <w:sz w:val="20"/>
          <w:szCs w:val="20"/>
        </w:rPr>
        <w:br w:type="page"/>
      </w:r>
    </w:p>
    <w:p w:rsidR="00ED1FEE" w:rsidRPr="000B45CA" w:rsidRDefault="00ED1FEE" w:rsidP="00ED1FEE">
      <w:pPr>
        <w:jc w:val="right"/>
        <w:rPr>
          <w:rFonts w:cs="Calibri"/>
          <w:b/>
          <w:szCs w:val="22"/>
          <w:lang w:eastAsia="en-US"/>
        </w:rPr>
      </w:pPr>
      <w:r w:rsidRPr="000B45CA">
        <w:rPr>
          <w:rFonts w:cs="Calibri"/>
          <w:b/>
          <w:szCs w:val="22"/>
          <w:lang w:eastAsia="en-US"/>
        </w:rPr>
        <w:lastRenderedPageBreak/>
        <w:t xml:space="preserve">PRÍLOHA  </w:t>
      </w:r>
      <w:r>
        <w:rPr>
          <w:rFonts w:cs="Calibri"/>
          <w:b/>
          <w:szCs w:val="22"/>
          <w:lang w:eastAsia="en-US"/>
        </w:rPr>
        <w:t>IV</w:t>
      </w:r>
      <w:r w:rsidRPr="000B45CA">
        <w:rPr>
          <w:rFonts w:cs="Calibri"/>
          <w:b/>
          <w:szCs w:val="22"/>
          <w:lang w:eastAsia="en-US"/>
        </w:rPr>
        <w:t>a)</w:t>
      </w:r>
    </w:p>
    <w:p w:rsidR="00ED1FEE" w:rsidRPr="00FB0774" w:rsidRDefault="00ED1FEE" w:rsidP="00ED1FEE">
      <w:pPr>
        <w:rPr>
          <w:b/>
          <w:bCs/>
          <w:color w:val="000000"/>
          <w:szCs w:val="22"/>
        </w:rPr>
      </w:pPr>
      <w:r w:rsidRPr="00FB0774">
        <w:rPr>
          <w:b/>
          <w:bCs/>
          <w:color w:val="000000"/>
          <w:szCs w:val="22"/>
        </w:rPr>
        <w:t>Zoznam výrobkov v Slovenskej republike ako zaručené tradičné špeciality (ZTŠ) podľa hlavy III nariadenia EP a Rady (EÚ) č. 1151/2012 z 21. novembra 2012 o systémoch kvality pre poľnohospodárske výrobky a potraviny</w:t>
      </w:r>
    </w:p>
    <w:tbl>
      <w:tblPr>
        <w:tblStyle w:val="Mriekatabuky"/>
        <w:tblW w:w="0" w:type="auto"/>
        <w:tblLook w:val="04A0" w:firstRow="1" w:lastRow="0" w:firstColumn="1" w:lastColumn="0" w:noHBand="0" w:noVBand="1"/>
      </w:tblPr>
      <w:tblGrid>
        <w:gridCol w:w="2120"/>
        <w:gridCol w:w="1565"/>
        <w:gridCol w:w="1565"/>
        <w:gridCol w:w="1662"/>
        <w:gridCol w:w="5450"/>
        <w:gridCol w:w="2991"/>
      </w:tblGrid>
      <w:tr w:rsidR="00ED1FEE" w:rsidRPr="00FB0774" w:rsidTr="00ED1FEE">
        <w:tc>
          <w:tcPr>
            <w:tcW w:w="0" w:type="auto"/>
          </w:tcPr>
          <w:p w:rsidR="00ED1FEE" w:rsidRPr="00FB0774" w:rsidRDefault="00ED1FEE" w:rsidP="00ED1FEE">
            <w:pPr>
              <w:rPr>
                <w:b/>
                <w:szCs w:val="22"/>
              </w:rPr>
            </w:pPr>
            <w:r w:rsidRPr="00FB0774">
              <w:rPr>
                <w:b/>
                <w:szCs w:val="22"/>
              </w:rPr>
              <w:t>Názov výrobku</w:t>
            </w:r>
          </w:p>
        </w:tc>
        <w:tc>
          <w:tcPr>
            <w:tcW w:w="0" w:type="auto"/>
          </w:tcPr>
          <w:p w:rsidR="00ED1FEE" w:rsidRPr="00FB0774" w:rsidRDefault="00ED1FEE" w:rsidP="00ED1FEE">
            <w:pPr>
              <w:rPr>
                <w:b/>
                <w:szCs w:val="22"/>
              </w:rPr>
            </w:pPr>
            <w:r w:rsidRPr="00FB0774">
              <w:rPr>
                <w:b/>
                <w:szCs w:val="22"/>
              </w:rPr>
              <w:t>Dátum zaevidovania v SR</w:t>
            </w:r>
          </w:p>
        </w:tc>
        <w:tc>
          <w:tcPr>
            <w:tcW w:w="0" w:type="auto"/>
          </w:tcPr>
          <w:p w:rsidR="00ED1FEE" w:rsidRPr="00FB0774" w:rsidRDefault="00ED1FEE" w:rsidP="00ED1FEE">
            <w:pPr>
              <w:rPr>
                <w:b/>
                <w:szCs w:val="22"/>
              </w:rPr>
            </w:pPr>
            <w:r w:rsidRPr="00FB0774">
              <w:rPr>
                <w:b/>
                <w:szCs w:val="22"/>
              </w:rPr>
              <w:t>Dátum zaevidovania v EK</w:t>
            </w:r>
          </w:p>
        </w:tc>
        <w:tc>
          <w:tcPr>
            <w:tcW w:w="0" w:type="auto"/>
          </w:tcPr>
          <w:p w:rsidR="00ED1FEE" w:rsidRPr="00FB0774" w:rsidRDefault="00ED1FEE" w:rsidP="00ED1FEE">
            <w:pPr>
              <w:rPr>
                <w:b/>
                <w:szCs w:val="22"/>
              </w:rPr>
            </w:pPr>
            <w:r w:rsidRPr="00FB0774">
              <w:rPr>
                <w:b/>
                <w:szCs w:val="22"/>
              </w:rPr>
              <w:t xml:space="preserve">Dátum uverejnenia v Úradnom vestníku </w:t>
            </w:r>
          </w:p>
        </w:tc>
        <w:tc>
          <w:tcPr>
            <w:tcW w:w="0" w:type="auto"/>
          </w:tcPr>
          <w:p w:rsidR="00ED1FEE" w:rsidRPr="00FB0774" w:rsidRDefault="00ED1FEE" w:rsidP="00ED1FEE">
            <w:pPr>
              <w:rPr>
                <w:b/>
                <w:szCs w:val="22"/>
              </w:rPr>
            </w:pPr>
            <w:r w:rsidRPr="00FB0774">
              <w:rPr>
                <w:b/>
                <w:szCs w:val="22"/>
              </w:rPr>
              <w:t>Súčasný stav –dátum zápisu do registra TSG vedeného EK</w:t>
            </w:r>
          </w:p>
        </w:tc>
        <w:tc>
          <w:tcPr>
            <w:tcW w:w="0" w:type="auto"/>
          </w:tcPr>
          <w:p w:rsidR="00ED1FEE" w:rsidRPr="00FB0774" w:rsidRDefault="00ED1FEE" w:rsidP="00ED1FEE">
            <w:pPr>
              <w:rPr>
                <w:b/>
                <w:szCs w:val="22"/>
              </w:rPr>
            </w:pPr>
            <w:r w:rsidRPr="00FB0774">
              <w:rPr>
                <w:b/>
                <w:szCs w:val="22"/>
              </w:rPr>
              <w:t>Názov a adresa združenia</w:t>
            </w:r>
          </w:p>
        </w:tc>
      </w:tr>
      <w:tr w:rsidR="00ED1FEE" w:rsidRPr="00FB0774" w:rsidTr="00ED1FEE">
        <w:tc>
          <w:tcPr>
            <w:tcW w:w="0" w:type="auto"/>
          </w:tcPr>
          <w:p w:rsidR="00ED1FEE" w:rsidRPr="00FB0774" w:rsidRDefault="00ED1FEE" w:rsidP="00ED1FEE">
            <w:pPr>
              <w:rPr>
                <w:b/>
                <w:szCs w:val="22"/>
              </w:rPr>
            </w:pPr>
            <w:r w:rsidRPr="00FB0774">
              <w:rPr>
                <w:b/>
                <w:szCs w:val="22"/>
              </w:rPr>
              <w:t>Ovčí hrudkový syr – salašnícky</w:t>
            </w:r>
          </w:p>
        </w:tc>
        <w:tc>
          <w:tcPr>
            <w:tcW w:w="0" w:type="auto"/>
          </w:tcPr>
          <w:p w:rsidR="00ED1FEE" w:rsidRPr="00FB0774" w:rsidRDefault="00ED1FEE" w:rsidP="00ED1FEE">
            <w:pPr>
              <w:rPr>
                <w:szCs w:val="22"/>
              </w:rPr>
            </w:pPr>
            <w:r w:rsidRPr="00FB0774">
              <w:rPr>
                <w:szCs w:val="22"/>
              </w:rPr>
              <w:t>26.7.2006</w:t>
            </w:r>
          </w:p>
        </w:tc>
        <w:tc>
          <w:tcPr>
            <w:tcW w:w="0" w:type="auto"/>
          </w:tcPr>
          <w:p w:rsidR="00ED1FEE" w:rsidRPr="00FB0774" w:rsidRDefault="00ED1FEE" w:rsidP="00ED1FEE">
            <w:pPr>
              <w:rPr>
                <w:szCs w:val="22"/>
              </w:rPr>
            </w:pPr>
            <w:r w:rsidRPr="00FB0774">
              <w:rPr>
                <w:szCs w:val="22"/>
              </w:rPr>
              <w:t>20.10.2006</w:t>
            </w:r>
          </w:p>
        </w:tc>
        <w:tc>
          <w:tcPr>
            <w:tcW w:w="0" w:type="auto"/>
          </w:tcPr>
          <w:p w:rsidR="00ED1FEE" w:rsidRPr="00FB0774" w:rsidRDefault="00ED1FEE" w:rsidP="00ED1FEE">
            <w:pPr>
              <w:rPr>
                <w:szCs w:val="22"/>
              </w:rPr>
            </w:pPr>
            <w:r w:rsidRPr="00FB0774">
              <w:rPr>
                <w:szCs w:val="22"/>
              </w:rPr>
              <w:t>27.1.2010</w:t>
            </w:r>
          </w:p>
        </w:tc>
        <w:tc>
          <w:tcPr>
            <w:tcW w:w="0" w:type="auto"/>
          </w:tcPr>
          <w:p w:rsidR="00ED1FEE" w:rsidRPr="00FB0774" w:rsidRDefault="00ED1FEE" w:rsidP="00ED1FEE">
            <w:pPr>
              <w:rPr>
                <w:szCs w:val="22"/>
              </w:rPr>
            </w:pPr>
            <w:r w:rsidRPr="00FB0774">
              <w:rPr>
                <w:szCs w:val="22"/>
              </w:rPr>
              <w:t>Zápis názvu „Ovčí hrudkový syr – salašnícky“ podľa nariadenia Komisie (EÚ) č. 984/2010 z 3. novembra 2010, ktorým sa do Registra zaručených tradičných špecialít zapisuje názov Ovčí hrudkový syr – salašnícky(ZTŠ) -2010/L286/3</w:t>
            </w:r>
          </w:p>
        </w:tc>
        <w:tc>
          <w:tcPr>
            <w:tcW w:w="0" w:type="auto"/>
          </w:tcPr>
          <w:p w:rsidR="00ED1FEE" w:rsidRPr="00FB0774" w:rsidRDefault="00ED1FEE" w:rsidP="00ED1FEE">
            <w:pPr>
              <w:rPr>
                <w:szCs w:val="22"/>
              </w:rPr>
            </w:pPr>
            <w:r w:rsidRPr="00FB0774">
              <w:rPr>
                <w:szCs w:val="22"/>
              </w:rPr>
              <w:t>Cech výrobcov ovčieho syra v Turci Poľnohospodárske družstvo</w:t>
            </w:r>
          </w:p>
          <w:p w:rsidR="00ED1FEE" w:rsidRPr="00FB0774" w:rsidRDefault="00ED1FEE" w:rsidP="00ED1FEE">
            <w:pPr>
              <w:rPr>
                <w:szCs w:val="22"/>
              </w:rPr>
            </w:pPr>
            <w:r w:rsidRPr="00FB0774">
              <w:rPr>
                <w:szCs w:val="22"/>
              </w:rPr>
              <w:t xml:space="preserve"> Turčianske Kľačany 271</w:t>
            </w:r>
          </w:p>
          <w:p w:rsidR="00ED1FEE" w:rsidRPr="00FB0774" w:rsidRDefault="00ED1FEE" w:rsidP="00ED1FEE">
            <w:pPr>
              <w:rPr>
                <w:szCs w:val="22"/>
              </w:rPr>
            </w:pPr>
            <w:r w:rsidRPr="00FB0774">
              <w:rPr>
                <w:szCs w:val="22"/>
              </w:rPr>
              <w:t xml:space="preserve"> 038 61 Vrútky </w:t>
            </w:r>
          </w:p>
          <w:p w:rsidR="00ED1FEE" w:rsidRPr="00FB0774" w:rsidRDefault="00ED1FEE" w:rsidP="00ED1FEE">
            <w:pPr>
              <w:rPr>
                <w:szCs w:val="22"/>
              </w:rPr>
            </w:pPr>
            <w:r w:rsidRPr="00FB0774">
              <w:rPr>
                <w:szCs w:val="22"/>
              </w:rPr>
              <w:t>tel. +421 4343085213</w:t>
            </w:r>
          </w:p>
          <w:p w:rsidR="00ED1FEE" w:rsidRPr="00FB0774" w:rsidRDefault="00ED1FEE" w:rsidP="00ED1FEE">
            <w:pPr>
              <w:rPr>
                <w:szCs w:val="22"/>
              </w:rPr>
            </w:pPr>
            <w:r w:rsidRPr="00FB0774">
              <w:rPr>
                <w:szCs w:val="22"/>
              </w:rPr>
              <w:t xml:space="preserve"> fax +421 434308523 </w:t>
            </w:r>
          </w:p>
          <w:p w:rsidR="00ED1FEE" w:rsidRPr="00FB0774" w:rsidRDefault="00ED1FEE" w:rsidP="00ED1FEE">
            <w:pPr>
              <w:rPr>
                <w:szCs w:val="22"/>
              </w:rPr>
            </w:pPr>
            <w:r w:rsidRPr="00FB0774">
              <w:rPr>
                <w:szCs w:val="22"/>
              </w:rPr>
              <w:t>e-mail: tas_sro@stonline.sk</w:t>
            </w:r>
          </w:p>
        </w:tc>
      </w:tr>
      <w:tr w:rsidR="00ED1FEE" w:rsidRPr="00FB0774" w:rsidTr="00ED1FEE">
        <w:tc>
          <w:tcPr>
            <w:tcW w:w="0" w:type="auto"/>
          </w:tcPr>
          <w:p w:rsidR="00ED1FEE" w:rsidRPr="00FB0774" w:rsidRDefault="00ED1FEE" w:rsidP="00ED1FEE">
            <w:pPr>
              <w:rPr>
                <w:b/>
                <w:szCs w:val="22"/>
              </w:rPr>
            </w:pPr>
            <w:r w:rsidRPr="00FB0774">
              <w:rPr>
                <w:b/>
                <w:szCs w:val="22"/>
              </w:rPr>
              <w:t>Ovčí salašnícky údený syr</w:t>
            </w:r>
          </w:p>
        </w:tc>
        <w:tc>
          <w:tcPr>
            <w:tcW w:w="0" w:type="auto"/>
          </w:tcPr>
          <w:p w:rsidR="00ED1FEE" w:rsidRPr="00FB0774" w:rsidRDefault="00ED1FEE" w:rsidP="00ED1FEE">
            <w:pPr>
              <w:rPr>
                <w:szCs w:val="22"/>
              </w:rPr>
            </w:pPr>
            <w:r w:rsidRPr="00FB0774">
              <w:rPr>
                <w:szCs w:val="22"/>
              </w:rPr>
              <w:t>26.7.2006</w:t>
            </w:r>
          </w:p>
        </w:tc>
        <w:tc>
          <w:tcPr>
            <w:tcW w:w="0" w:type="auto"/>
          </w:tcPr>
          <w:p w:rsidR="00ED1FEE" w:rsidRPr="00FB0774" w:rsidRDefault="00ED1FEE" w:rsidP="00ED1FEE">
            <w:pPr>
              <w:rPr>
                <w:szCs w:val="22"/>
              </w:rPr>
            </w:pPr>
            <w:r w:rsidRPr="00FB0774">
              <w:rPr>
                <w:szCs w:val="22"/>
              </w:rPr>
              <w:t>20.10.2006</w:t>
            </w:r>
          </w:p>
        </w:tc>
        <w:tc>
          <w:tcPr>
            <w:tcW w:w="0" w:type="auto"/>
          </w:tcPr>
          <w:p w:rsidR="00ED1FEE" w:rsidRPr="00FB0774" w:rsidRDefault="00ED1FEE" w:rsidP="00ED1FEE">
            <w:pPr>
              <w:rPr>
                <w:szCs w:val="22"/>
              </w:rPr>
            </w:pPr>
            <w:r w:rsidRPr="00FB0774">
              <w:rPr>
                <w:szCs w:val="22"/>
              </w:rPr>
              <w:t>16.12.2009</w:t>
            </w:r>
          </w:p>
        </w:tc>
        <w:tc>
          <w:tcPr>
            <w:tcW w:w="0" w:type="auto"/>
          </w:tcPr>
          <w:p w:rsidR="00ED1FEE" w:rsidRPr="00FB0774" w:rsidRDefault="00ED1FEE" w:rsidP="00ED1FEE">
            <w:pPr>
              <w:rPr>
                <w:szCs w:val="22"/>
              </w:rPr>
            </w:pPr>
            <w:r w:rsidRPr="00FB0774">
              <w:rPr>
                <w:szCs w:val="22"/>
              </w:rPr>
              <w:t>Zápis názvu „Ovčí salašnícky údený syr“ podľa nariadenia Komisie (EÚ) č. 930/2010 zo 18. októbra 2010, ktorým sa do Registra zaručených tradičných špecialít zapisuje názov Ovčí salašnícky údený syr (ZTŠ) -2010/L273/5</w:t>
            </w:r>
          </w:p>
        </w:tc>
        <w:tc>
          <w:tcPr>
            <w:tcW w:w="0" w:type="auto"/>
          </w:tcPr>
          <w:p w:rsidR="00ED1FEE" w:rsidRPr="00FB0774" w:rsidRDefault="00ED1FEE" w:rsidP="00ED1FEE">
            <w:pPr>
              <w:rPr>
                <w:szCs w:val="22"/>
              </w:rPr>
            </w:pPr>
            <w:r w:rsidRPr="00FB0774">
              <w:rPr>
                <w:szCs w:val="22"/>
              </w:rPr>
              <w:t>Cech výrobcov ovčieho syra v Turci Poľnohospodárske družstvo</w:t>
            </w:r>
          </w:p>
          <w:p w:rsidR="00ED1FEE" w:rsidRPr="00FB0774" w:rsidRDefault="00ED1FEE" w:rsidP="00ED1FEE">
            <w:pPr>
              <w:rPr>
                <w:szCs w:val="22"/>
              </w:rPr>
            </w:pPr>
            <w:r w:rsidRPr="00FB0774">
              <w:rPr>
                <w:szCs w:val="22"/>
              </w:rPr>
              <w:t xml:space="preserve"> Turčianske Kľačany 271</w:t>
            </w:r>
          </w:p>
          <w:p w:rsidR="00ED1FEE" w:rsidRPr="00FB0774" w:rsidRDefault="00ED1FEE" w:rsidP="00ED1FEE">
            <w:pPr>
              <w:rPr>
                <w:szCs w:val="22"/>
              </w:rPr>
            </w:pPr>
            <w:r w:rsidRPr="00FB0774">
              <w:rPr>
                <w:szCs w:val="22"/>
              </w:rPr>
              <w:t xml:space="preserve"> 038 61 Vrútky </w:t>
            </w:r>
          </w:p>
          <w:p w:rsidR="00ED1FEE" w:rsidRPr="00FB0774" w:rsidRDefault="00ED1FEE" w:rsidP="00ED1FEE">
            <w:pPr>
              <w:rPr>
                <w:szCs w:val="22"/>
              </w:rPr>
            </w:pPr>
            <w:r w:rsidRPr="00FB0774">
              <w:rPr>
                <w:szCs w:val="22"/>
              </w:rPr>
              <w:t>tel. +421 4343085213</w:t>
            </w:r>
          </w:p>
          <w:p w:rsidR="00ED1FEE" w:rsidRPr="00FB0774" w:rsidRDefault="00ED1FEE" w:rsidP="00ED1FEE">
            <w:pPr>
              <w:rPr>
                <w:szCs w:val="22"/>
              </w:rPr>
            </w:pPr>
            <w:r w:rsidRPr="00FB0774">
              <w:rPr>
                <w:szCs w:val="22"/>
              </w:rPr>
              <w:t xml:space="preserve"> fax +421 434308523 </w:t>
            </w:r>
          </w:p>
          <w:p w:rsidR="00ED1FEE" w:rsidRPr="00FB0774" w:rsidRDefault="00ED1FEE" w:rsidP="00ED1FEE">
            <w:pPr>
              <w:rPr>
                <w:szCs w:val="22"/>
              </w:rPr>
            </w:pPr>
            <w:r w:rsidRPr="00FB0774">
              <w:rPr>
                <w:szCs w:val="22"/>
              </w:rPr>
              <w:t>e-mail: tas_sro@stonline.sk</w:t>
            </w:r>
          </w:p>
        </w:tc>
      </w:tr>
      <w:tr w:rsidR="00ED1FEE" w:rsidRPr="00FB0774" w:rsidTr="00ED1FEE">
        <w:tc>
          <w:tcPr>
            <w:tcW w:w="0" w:type="auto"/>
          </w:tcPr>
          <w:p w:rsidR="00ED1FEE" w:rsidRPr="00FB0774" w:rsidRDefault="00ED1FEE" w:rsidP="00ED1FEE">
            <w:pPr>
              <w:rPr>
                <w:b/>
                <w:szCs w:val="22"/>
              </w:rPr>
            </w:pPr>
            <w:r w:rsidRPr="00FB0774">
              <w:rPr>
                <w:b/>
                <w:szCs w:val="22"/>
              </w:rPr>
              <w:t>Lovecká saláma</w:t>
            </w:r>
          </w:p>
        </w:tc>
        <w:tc>
          <w:tcPr>
            <w:tcW w:w="0" w:type="auto"/>
          </w:tcPr>
          <w:p w:rsidR="00ED1FEE" w:rsidRPr="00FB0774" w:rsidRDefault="00ED1FEE" w:rsidP="00ED1FEE">
            <w:pPr>
              <w:rPr>
                <w:szCs w:val="22"/>
              </w:rPr>
            </w:pPr>
            <w:r w:rsidRPr="00FB0774">
              <w:rPr>
                <w:szCs w:val="22"/>
              </w:rPr>
              <w:t>23.8.2006</w:t>
            </w:r>
          </w:p>
        </w:tc>
        <w:tc>
          <w:tcPr>
            <w:tcW w:w="0" w:type="auto"/>
          </w:tcPr>
          <w:p w:rsidR="00ED1FEE" w:rsidRPr="00FB0774" w:rsidRDefault="00ED1FEE" w:rsidP="00ED1FEE">
            <w:pPr>
              <w:rPr>
                <w:szCs w:val="22"/>
              </w:rPr>
            </w:pPr>
            <w:r w:rsidRPr="00FB0774">
              <w:rPr>
                <w:szCs w:val="22"/>
              </w:rPr>
              <w:t>4.8.2006</w:t>
            </w:r>
          </w:p>
        </w:tc>
        <w:tc>
          <w:tcPr>
            <w:tcW w:w="0" w:type="auto"/>
          </w:tcPr>
          <w:p w:rsidR="00ED1FEE" w:rsidRPr="00FB0774" w:rsidRDefault="00ED1FEE" w:rsidP="00ED1FEE">
            <w:pPr>
              <w:rPr>
                <w:szCs w:val="22"/>
              </w:rPr>
            </w:pPr>
            <w:r w:rsidRPr="00FB0774">
              <w:rPr>
                <w:szCs w:val="22"/>
              </w:rPr>
              <w:t>16.4.2010</w:t>
            </w:r>
          </w:p>
        </w:tc>
        <w:tc>
          <w:tcPr>
            <w:tcW w:w="0" w:type="auto"/>
          </w:tcPr>
          <w:p w:rsidR="00ED1FEE" w:rsidRPr="00FB0774" w:rsidRDefault="00ED1FEE" w:rsidP="00ED1FEE">
            <w:pPr>
              <w:rPr>
                <w:szCs w:val="22"/>
              </w:rPr>
            </w:pPr>
            <w:r w:rsidRPr="00FB0774">
              <w:rPr>
                <w:szCs w:val="22"/>
              </w:rPr>
              <w:t>Zápis názvu „Lovecký salám“/„Lovecká saláma“ podľa nariadenia Komisie (EÚ) č. 160/2011 z 21. februára 2011, ktorým sa do Registra zaručených tradičných špecialít zapisuje názov „Lovecký salám“/„Lovecká saláma“ 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w:t>
            </w:r>
          </w:p>
          <w:p w:rsidR="00ED1FEE" w:rsidRPr="00FB0774" w:rsidRDefault="00ED1FEE" w:rsidP="00ED1FEE">
            <w:pPr>
              <w:rPr>
                <w:szCs w:val="22"/>
              </w:rPr>
            </w:pPr>
            <w:r w:rsidRPr="00FB0774">
              <w:rPr>
                <w:szCs w:val="22"/>
              </w:rPr>
              <w:t xml:space="preserve">Digital park II, Einsteinova 23, </w:t>
            </w:r>
          </w:p>
          <w:p w:rsidR="00ED1FEE" w:rsidRPr="00FB0774" w:rsidRDefault="00ED1FEE" w:rsidP="00ED1FEE">
            <w:pPr>
              <w:rPr>
                <w:szCs w:val="22"/>
              </w:rPr>
            </w:pPr>
            <w:r w:rsidRPr="00FB0774">
              <w:rPr>
                <w:szCs w:val="22"/>
              </w:rPr>
              <w:t xml:space="preserve">851 01 Bratislava </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lastRenderedPageBreak/>
              <w:t>Liptovská saláma</w:t>
            </w:r>
          </w:p>
        </w:tc>
        <w:tc>
          <w:tcPr>
            <w:tcW w:w="0" w:type="auto"/>
          </w:tcPr>
          <w:p w:rsidR="00ED1FEE" w:rsidRPr="00FB0774" w:rsidRDefault="00ED1FEE" w:rsidP="00ED1FEE">
            <w:pPr>
              <w:rPr>
                <w:szCs w:val="22"/>
              </w:rPr>
            </w:pPr>
            <w:r w:rsidRPr="00FB0774">
              <w:rPr>
                <w:szCs w:val="22"/>
              </w:rPr>
              <w:t>23.8.2006</w:t>
            </w:r>
          </w:p>
        </w:tc>
        <w:tc>
          <w:tcPr>
            <w:tcW w:w="0" w:type="auto"/>
          </w:tcPr>
          <w:p w:rsidR="00ED1FEE" w:rsidRPr="00FB0774" w:rsidRDefault="00ED1FEE" w:rsidP="00ED1FEE">
            <w:pPr>
              <w:rPr>
                <w:szCs w:val="22"/>
              </w:rPr>
            </w:pPr>
            <w:r w:rsidRPr="00FB0774">
              <w:rPr>
                <w:szCs w:val="22"/>
              </w:rPr>
              <w:t>4.8.2006</w:t>
            </w:r>
          </w:p>
        </w:tc>
        <w:tc>
          <w:tcPr>
            <w:tcW w:w="0" w:type="auto"/>
          </w:tcPr>
          <w:p w:rsidR="00ED1FEE" w:rsidRPr="00FB0774" w:rsidRDefault="00ED1FEE" w:rsidP="00ED1FEE">
            <w:pPr>
              <w:rPr>
                <w:szCs w:val="22"/>
              </w:rPr>
            </w:pPr>
            <w:r w:rsidRPr="00FB0774">
              <w:rPr>
                <w:szCs w:val="22"/>
              </w:rPr>
              <w:t>22.4.2010</w:t>
            </w:r>
          </w:p>
        </w:tc>
        <w:tc>
          <w:tcPr>
            <w:tcW w:w="0" w:type="auto"/>
          </w:tcPr>
          <w:p w:rsidR="00ED1FEE" w:rsidRPr="00FB0774" w:rsidRDefault="00ED1FEE" w:rsidP="00ED1FEE">
            <w:pPr>
              <w:rPr>
                <w:szCs w:val="22"/>
              </w:rPr>
            </w:pPr>
            <w:r w:rsidRPr="00FB0774">
              <w:rPr>
                <w:szCs w:val="22"/>
              </w:rPr>
              <w:t>Zápis názvu „Liptovská saláma“/„Liptovský salám“ podľa nariadenia Komisie (EÚ) č. 161/2011 z 21. februára 2011, ktorým sa do Registra zaručených tradičných špecialít zapisuje názov „Liptovská saláma“/„Liptovský salám“</w:t>
            </w:r>
          </w:p>
          <w:p w:rsidR="00ED1FEE" w:rsidRPr="00FB0774" w:rsidRDefault="00ED1FEE" w:rsidP="00ED1FEE">
            <w:pPr>
              <w:rPr>
                <w:szCs w:val="22"/>
              </w:rPr>
            </w:pPr>
            <w:r w:rsidRPr="00FB0774">
              <w:rPr>
                <w:szCs w:val="22"/>
              </w:rPr>
              <w:t>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t>Špekačky</w:t>
            </w:r>
          </w:p>
        </w:tc>
        <w:tc>
          <w:tcPr>
            <w:tcW w:w="0" w:type="auto"/>
          </w:tcPr>
          <w:p w:rsidR="00ED1FEE" w:rsidRPr="00FB0774" w:rsidRDefault="00ED1FEE" w:rsidP="00ED1FEE">
            <w:pPr>
              <w:rPr>
                <w:szCs w:val="22"/>
              </w:rPr>
            </w:pPr>
            <w:r w:rsidRPr="00FB0774">
              <w:rPr>
                <w:szCs w:val="22"/>
              </w:rPr>
              <w:t>2.10.2006</w:t>
            </w:r>
          </w:p>
        </w:tc>
        <w:tc>
          <w:tcPr>
            <w:tcW w:w="0" w:type="auto"/>
          </w:tcPr>
          <w:p w:rsidR="00ED1FEE" w:rsidRPr="00FB0774" w:rsidRDefault="00ED1FEE" w:rsidP="00ED1FEE">
            <w:pPr>
              <w:rPr>
                <w:szCs w:val="22"/>
              </w:rPr>
            </w:pPr>
            <w:r w:rsidRPr="00FB0774">
              <w:rPr>
                <w:szCs w:val="22"/>
              </w:rPr>
              <w:t>21.05.2007</w:t>
            </w:r>
          </w:p>
        </w:tc>
        <w:tc>
          <w:tcPr>
            <w:tcW w:w="0" w:type="auto"/>
          </w:tcPr>
          <w:p w:rsidR="00ED1FEE" w:rsidRPr="00FB0774" w:rsidRDefault="00ED1FEE" w:rsidP="00ED1FEE">
            <w:pPr>
              <w:rPr>
                <w:szCs w:val="22"/>
              </w:rPr>
            </w:pPr>
            <w:r w:rsidRPr="00FB0774">
              <w:rPr>
                <w:szCs w:val="22"/>
              </w:rPr>
              <w:t>14.4.2010</w:t>
            </w:r>
          </w:p>
        </w:tc>
        <w:tc>
          <w:tcPr>
            <w:tcW w:w="0" w:type="auto"/>
          </w:tcPr>
          <w:p w:rsidR="00ED1FEE" w:rsidRPr="00FB0774" w:rsidRDefault="00ED1FEE" w:rsidP="00ED1FEE">
            <w:pPr>
              <w:rPr>
                <w:szCs w:val="22"/>
              </w:rPr>
            </w:pPr>
            <w:r w:rsidRPr="00FB0774">
              <w:rPr>
                <w:szCs w:val="22"/>
              </w:rPr>
              <w:t>Zápis názvu „Špekáčky“/„Špekačky“ podľa nariadenia Komisie (EÚ) č. 158/2011 z 21. februára 2011, ktorým sa do Registra zaručených tradičných špecialít zapisuje názov „Špekáčky“/„Špekačky“</w:t>
            </w:r>
          </w:p>
          <w:p w:rsidR="00ED1FEE" w:rsidRPr="00FB0774" w:rsidRDefault="00ED1FEE" w:rsidP="00ED1FEE">
            <w:pPr>
              <w:rPr>
                <w:szCs w:val="22"/>
              </w:rPr>
            </w:pPr>
            <w:r w:rsidRPr="00FB0774">
              <w:rPr>
                <w:szCs w:val="22"/>
              </w:rPr>
              <w:t xml:space="preserve"> 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t>Spišské párky</w:t>
            </w:r>
          </w:p>
        </w:tc>
        <w:tc>
          <w:tcPr>
            <w:tcW w:w="0" w:type="auto"/>
          </w:tcPr>
          <w:p w:rsidR="00ED1FEE" w:rsidRPr="00FB0774" w:rsidRDefault="00ED1FEE" w:rsidP="00ED1FEE">
            <w:pPr>
              <w:rPr>
                <w:szCs w:val="22"/>
              </w:rPr>
            </w:pPr>
            <w:r w:rsidRPr="00FB0774">
              <w:rPr>
                <w:szCs w:val="22"/>
              </w:rPr>
              <w:t>2.10.2006</w:t>
            </w:r>
          </w:p>
        </w:tc>
        <w:tc>
          <w:tcPr>
            <w:tcW w:w="0" w:type="auto"/>
          </w:tcPr>
          <w:p w:rsidR="00ED1FEE" w:rsidRPr="00FB0774" w:rsidRDefault="00ED1FEE" w:rsidP="00ED1FEE">
            <w:pPr>
              <w:rPr>
                <w:szCs w:val="22"/>
              </w:rPr>
            </w:pPr>
            <w:r w:rsidRPr="00FB0774">
              <w:rPr>
                <w:szCs w:val="22"/>
              </w:rPr>
              <w:t>18.1.2007</w:t>
            </w:r>
          </w:p>
        </w:tc>
        <w:tc>
          <w:tcPr>
            <w:tcW w:w="0" w:type="auto"/>
          </w:tcPr>
          <w:p w:rsidR="00ED1FEE" w:rsidRPr="00FB0774" w:rsidRDefault="00ED1FEE" w:rsidP="00ED1FEE">
            <w:pPr>
              <w:rPr>
                <w:szCs w:val="22"/>
              </w:rPr>
            </w:pPr>
            <w:r w:rsidRPr="00FB0774">
              <w:rPr>
                <w:szCs w:val="22"/>
              </w:rPr>
              <w:t>15.4.2010</w:t>
            </w:r>
          </w:p>
        </w:tc>
        <w:tc>
          <w:tcPr>
            <w:tcW w:w="0" w:type="auto"/>
          </w:tcPr>
          <w:p w:rsidR="00ED1FEE" w:rsidRPr="00FB0774" w:rsidRDefault="00ED1FEE" w:rsidP="00ED1FEE">
            <w:pPr>
              <w:rPr>
                <w:szCs w:val="22"/>
              </w:rPr>
            </w:pPr>
            <w:r w:rsidRPr="00FB0774">
              <w:rPr>
                <w:szCs w:val="22"/>
              </w:rPr>
              <w:t xml:space="preserve">Zápis názvu „Spišské párky“ podľa nariadenia Komisie (EÚ) č. 159/2011 z 21. februára 2011, ktorým sa do Registra zaručených tradičných špecialít zapisuje názov „Spišské párky“ </w:t>
            </w:r>
          </w:p>
          <w:p w:rsidR="00ED1FEE" w:rsidRPr="00FB0774" w:rsidRDefault="00ED1FEE" w:rsidP="00ED1FEE">
            <w:pPr>
              <w:rPr>
                <w:szCs w:val="22"/>
              </w:rPr>
            </w:pPr>
            <w:r w:rsidRPr="00FB0774">
              <w:rPr>
                <w:szCs w:val="22"/>
              </w:rPr>
              <w:t>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lastRenderedPageBreak/>
              <w:t>„Bratislavský rožok“ alebo „Pressburger Kipfel“ alebo „Pozsonyi kifli“</w:t>
            </w:r>
          </w:p>
        </w:tc>
        <w:tc>
          <w:tcPr>
            <w:tcW w:w="0" w:type="auto"/>
          </w:tcPr>
          <w:p w:rsidR="00ED1FEE" w:rsidRPr="00FB0774" w:rsidRDefault="00ED1FEE" w:rsidP="00ED1FEE">
            <w:pPr>
              <w:rPr>
                <w:szCs w:val="22"/>
              </w:rPr>
            </w:pPr>
            <w:r w:rsidRPr="00FB0774">
              <w:rPr>
                <w:szCs w:val="22"/>
              </w:rPr>
              <w:t>15.10.2007</w:t>
            </w:r>
          </w:p>
        </w:tc>
        <w:tc>
          <w:tcPr>
            <w:tcW w:w="0" w:type="auto"/>
          </w:tcPr>
          <w:p w:rsidR="00ED1FEE" w:rsidRPr="00FB0774" w:rsidRDefault="00ED1FEE" w:rsidP="00ED1FEE">
            <w:pPr>
              <w:rPr>
                <w:szCs w:val="22"/>
              </w:rPr>
            </w:pPr>
            <w:r w:rsidRPr="00FB0774">
              <w:rPr>
                <w:szCs w:val="22"/>
              </w:rPr>
              <w:t>4.2.2008</w:t>
            </w:r>
          </w:p>
        </w:tc>
        <w:tc>
          <w:tcPr>
            <w:tcW w:w="0" w:type="auto"/>
          </w:tcPr>
          <w:p w:rsidR="00ED1FEE" w:rsidRPr="00FB0774" w:rsidRDefault="00ED1FEE" w:rsidP="00ED1FEE">
            <w:pPr>
              <w:rPr>
                <w:szCs w:val="22"/>
              </w:rPr>
            </w:pPr>
            <w:r w:rsidRPr="00FB0774">
              <w:rPr>
                <w:szCs w:val="22"/>
              </w:rPr>
              <w:t>30.9.2011</w:t>
            </w:r>
          </w:p>
        </w:tc>
        <w:tc>
          <w:tcPr>
            <w:tcW w:w="0" w:type="auto"/>
          </w:tcPr>
          <w:p w:rsidR="00ED1FEE" w:rsidRPr="00FB0774" w:rsidRDefault="00ED1FEE" w:rsidP="00ED1FEE">
            <w:pPr>
              <w:rPr>
                <w:szCs w:val="22"/>
              </w:rPr>
            </w:pPr>
            <w:r w:rsidRPr="00FB0774">
              <w:rPr>
                <w:szCs w:val="22"/>
              </w:rPr>
              <w:t>Zápis názvu „Bratislavský rožok/ Pressburger Kipfel/Pozsonyi kifli (ZTŠ)“ podľa vykonávacieho nariadenia Komisie (EÚ) č. 729/2012 z 8. augusta 2012, ktorým sa do Registra zaručených tradičných špecialít zapisuje názov Bratislavský rožok/Pressburger Kipfel/Pozsonyi kifli (ZTŠ)</w:t>
            </w:r>
          </w:p>
        </w:tc>
        <w:tc>
          <w:tcPr>
            <w:tcW w:w="0" w:type="auto"/>
          </w:tcPr>
          <w:p w:rsidR="00ED1FEE" w:rsidRPr="00FB0774" w:rsidRDefault="00ED1FEE" w:rsidP="00ED1FEE">
            <w:pPr>
              <w:rPr>
                <w:szCs w:val="22"/>
              </w:rPr>
            </w:pPr>
            <w:r w:rsidRPr="00FB0774">
              <w:rPr>
                <w:szCs w:val="22"/>
              </w:rPr>
              <w:t>Cech pekárov a cukrárov regiónu západného Slovenska</w:t>
            </w:r>
          </w:p>
          <w:p w:rsidR="00ED1FEE" w:rsidRPr="00FB0774" w:rsidRDefault="00ED1FEE" w:rsidP="00ED1FEE">
            <w:pPr>
              <w:rPr>
                <w:szCs w:val="22"/>
              </w:rPr>
            </w:pPr>
            <w:r w:rsidRPr="00FB0774">
              <w:rPr>
                <w:szCs w:val="22"/>
              </w:rPr>
              <w:t xml:space="preserve"> M.R. Štefánika 10</w:t>
            </w:r>
          </w:p>
          <w:p w:rsidR="00ED1FEE" w:rsidRPr="00FB0774" w:rsidRDefault="00ED1FEE" w:rsidP="00ED1FEE">
            <w:pPr>
              <w:rPr>
                <w:szCs w:val="22"/>
              </w:rPr>
            </w:pPr>
            <w:r w:rsidRPr="00FB0774">
              <w:rPr>
                <w:szCs w:val="22"/>
              </w:rPr>
              <w:t xml:space="preserve"> 902 01 Pezinok</w:t>
            </w:r>
          </w:p>
          <w:p w:rsidR="00ED1FEE" w:rsidRPr="00FB0774" w:rsidRDefault="00ED1FEE" w:rsidP="00ED1FEE">
            <w:pPr>
              <w:rPr>
                <w:szCs w:val="22"/>
              </w:rPr>
            </w:pPr>
            <w:r w:rsidRPr="00FB0774">
              <w:rPr>
                <w:szCs w:val="22"/>
              </w:rPr>
              <w:t xml:space="preserve"> tel. +421 336413314 </w:t>
            </w:r>
          </w:p>
          <w:p w:rsidR="00ED1FEE" w:rsidRPr="00FB0774" w:rsidRDefault="00ED1FEE" w:rsidP="00ED1FEE">
            <w:pPr>
              <w:rPr>
                <w:szCs w:val="22"/>
              </w:rPr>
            </w:pPr>
            <w:r w:rsidRPr="00FB0774">
              <w:rPr>
                <w:szCs w:val="22"/>
              </w:rPr>
              <w:t>e-mail: repecu@stonline.sk</w:t>
            </w:r>
          </w:p>
        </w:tc>
      </w:tr>
    </w:tbl>
    <w:p w:rsidR="00ED1FEE" w:rsidRPr="00ED1FEE" w:rsidRDefault="00ED1FEE" w:rsidP="00ED1FEE">
      <w:pPr>
        <w:rPr>
          <w:sz w:val="20"/>
          <w:szCs w:val="20"/>
        </w:rPr>
      </w:pPr>
    </w:p>
    <w:p w:rsidR="00ED1FEE" w:rsidRPr="00ED1FEE" w:rsidRDefault="00ED1FEE" w:rsidP="00ED1FEE">
      <w:pPr>
        <w:rPr>
          <w:sz w:val="20"/>
          <w:szCs w:val="20"/>
        </w:rPr>
      </w:pPr>
    </w:p>
    <w:p w:rsidR="00ED1FEE" w:rsidRDefault="00ED1FEE" w:rsidP="00ED1FEE">
      <w:pPr>
        <w:jc w:val="left"/>
        <w:rPr>
          <w:sz w:val="20"/>
          <w:szCs w:val="20"/>
        </w:rPr>
      </w:pPr>
    </w:p>
    <w:p w:rsidR="00ED1FEE" w:rsidRDefault="00ED1FEE" w:rsidP="00ED1FEE">
      <w:pPr>
        <w:rPr>
          <w:sz w:val="20"/>
          <w:szCs w:val="20"/>
        </w:rPr>
      </w:pPr>
    </w:p>
    <w:p w:rsidR="00ED1FEE" w:rsidRDefault="00ED1FEE">
      <w:pPr>
        <w:jc w:val="left"/>
        <w:rPr>
          <w:sz w:val="20"/>
          <w:szCs w:val="20"/>
        </w:rPr>
      </w:pPr>
      <w:r>
        <w:rPr>
          <w:sz w:val="20"/>
          <w:szCs w:val="20"/>
        </w:rPr>
        <w:br w:type="page"/>
      </w:r>
    </w:p>
    <w:p w:rsidR="00ED1FEE" w:rsidRPr="000B45CA" w:rsidRDefault="00ED1FEE" w:rsidP="00ED1FEE">
      <w:pPr>
        <w:jc w:val="right"/>
        <w:rPr>
          <w:rFonts w:cs="Calibri"/>
          <w:b/>
          <w:szCs w:val="22"/>
          <w:lang w:eastAsia="en-US"/>
        </w:rPr>
      </w:pPr>
      <w:r w:rsidRPr="000B45CA">
        <w:rPr>
          <w:rFonts w:cs="Calibri"/>
          <w:b/>
          <w:szCs w:val="22"/>
          <w:lang w:eastAsia="en-US"/>
        </w:rPr>
        <w:lastRenderedPageBreak/>
        <w:t xml:space="preserve">PRÍLOHA  </w:t>
      </w:r>
      <w:r>
        <w:rPr>
          <w:rFonts w:cs="Calibri"/>
          <w:b/>
          <w:szCs w:val="22"/>
          <w:lang w:eastAsia="en-US"/>
        </w:rPr>
        <w:t>IV</w:t>
      </w:r>
      <w:r w:rsidRPr="000B45CA">
        <w:rPr>
          <w:rFonts w:cs="Calibri"/>
          <w:b/>
          <w:szCs w:val="22"/>
          <w:lang w:eastAsia="en-US"/>
        </w:rPr>
        <w:t>b)</w:t>
      </w:r>
    </w:p>
    <w:p w:rsidR="00ED1FEE" w:rsidRPr="00FB0774" w:rsidRDefault="00ED1FEE" w:rsidP="00ED1FEE">
      <w:pPr>
        <w:tabs>
          <w:tab w:val="left" w:pos="8640"/>
        </w:tabs>
        <w:rPr>
          <w:b/>
          <w:szCs w:val="22"/>
        </w:rPr>
      </w:pPr>
    </w:p>
    <w:p w:rsidR="00ED1FEE" w:rsidRPr="00FB0774" w:rsidRDefault="00ED1FEE" w:rsidP="00ED1FEE">
      <w:pPr>
        <w:rPr>
          <w:b/>
          <w:bCs/>
          <w:color w:val="000000"/>
          <w:szCs w:val="22"/>
        </w:rPr>
      </w:pPr>
      <w:r w:rsidRPr="00FB0774">
        <w:rPr>
          <w:b/>
          <w:bCs/>
          <w:color w:val="000000"/>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tbl>
      <w:tblPr>
        <w:tblStyle w:val="Mriekatabuky"/>
        <w:tblW w:w="14850" w:type="dxa"/>
        <w:tblLayout w:type="fixed"/>
        <w:tblLook w:val="04A0" w:firstRow="1" w:lastRow="0" w:firstColumn="1" w:lastColumn="0" w:noHBand="0" w:noVBand="1"/>
      </w:tblPr>
      <w:tblGrid>
        <w:gridCol w:w="1384"/>
        <w:gridCol w:w="1418"/>
        <w:gridCol w:w="1417"/>
        <w:gridCol w:w="1559"/>
        <w:gridCol w:w="4111"/>
        <w:gridCol w:w="4961"/>
      </w:tblGrid>
      <w:tr w:rsidR="00ED1FEE" w:rsidRPr="00FB0774" w:rsidTr="00ED1FEE">
        <w:tc>
          <w:tcPr>
            <w:tcW w:w="1384" w:type="dxa"/>
            <w:vAlign w:val="center"/>
          </w:tcPr>
          <w:p w:rsidR="00ED1FEE" w:rsidRPr="00FB0774" w:rsidRDefault="00ED1FEE" w:rsidP="00ED1FEE">
            <w:pPr>
              <w:jc w:val="center"/>
              <w:rPr>
                <w:b/>
                <w:szCs w:val="22"/>
              </w:rPr>
            </w:pPr>
            <w:r w:rsidRPr="00FB0774">
              <w:rPr>
                <w:b/>
                <w:szCs w:val="22"/>
              </w:rPr>
              <w:t>Názov výrobku</w:t>
            </w:r>
          </w:p>
        </w:tc>
        <w:tc>
          <w:tcPr>
            <w:tcW w:w="1418" w:type="dxa"/>
            <w:vAlign w:val="center"/>
          </w:tcPr>
          <w:p w:rsidR="00ED1FEE" w:rsidRPr="00FB0774" w:rsidRDefault="00ED1FEE" w:rsidP="00ED1FEE">
            <w:pPr>
              <w:jc w:val="center"/>
              <w:rPr>
                <w:b/>
                <w:szCs w:val="22"/>
              </w:rPr>
            </w:pPr>
            <w:r w:rsidRPr="00FB0774">
              <w:rPr>
                <w:b/>
                <w:szCs w:val="22"/>
              </w:rPr>
              <w:t>Dátum zaevidovania v SR</w:t>
            </w:r>
          </w:p>
        </w:tc>
        <w:tc>
          <w:tcPr>
            <w:tcW w:w="1417" w:type="dxa"/>
            <w:vAlign w:val="center"/>
          </w:tcPr>
          <w:p w:rsidR="00ED1FEE" w:rsidRPr="00FB0774" w:rsidRDefault="00ED1FEE" w:rsidP="00ED1FEE">
            <w:pPr>
              <w:rPr>
                <w:szCs w:val="22"/>
              </w:rPr>
            </w:pPr>
            <w:r w:rsidRPr="00FB0774">
              <w:rPr>
                <w:szCs w:val="22"/>
              </w:rPr>
              <w:t>Dátum zaevidovania v EK</w:t>
            </w:r>
          </w:p>
        </w:tc>
        <w:tc>
          <w:tcPr>
            <w:tcW w:w="1559" w:type="dxa"/>
            <w:vAlign w:val="center"/>
          </w:tcPr>
          <w:p w:rsidR="00ED1FEE" w:rsidRPr="00FB0774" w:rsidRDefault="00ED1FEE" w:rsidP="00ED1FEE">
            <w:pPr>
              <w:jc w:val="center"/>
              <w:rPr>
                <w:b/>
                <w:szCs w:val="22"/>
              </w:rPr>
            </w:pPr>
            <w:r w:rsidRPr="00FB0774">
              <w:rPr>
                <w:b/>
                <w:szCs w:val="22"/>
              </w:rPr>
              <w:t>Dátum uverejnenia v Úradnom vestníku</w:t>
            </w:r>
          </w:p>
        </w:tc>
        <w:tc>
          <w:tcPr>
            <w:tcW w:w="4111" w:type="dxa"/>
            <w:vAlign w:val="center"/>
          </w:tcPr>
          <w:p w:rsidR="00ED1FEE" w:rsidRPr="00FB0774" w:rsidRDefault="00ED1FEE" w:rsidP="00ED1FEE">
            <w:pPr>
              <w:jc w:val="center"/>
              <w:rPr>
                <w:b/>
                <w:szCs w:val="22"/>
              </w:rPr>
            </w:pPr>
            <w:r w:rsidRPr="00FB0774">
              <w:rPr>
                <w:b/>
                <w:szCs w:val="22"/>
              </w:rPr>
              <w:t>Súčasný stav –Dátum zápisu do registra CHOP, CHZO vedeného EK</w:t>
            </w:r>
          </w:p>
        </w:tc>
        <w:tc>
          <w:tcPr>
            <w:tcW w:w="4961" w:type="dxa"/>
            <w:vAlign w:val="center"/>
          </w:tcPr>
          <w:p w:rsidR="00ED1FEE" w:rsidRPr="00FB0774" w:rsidRDefault="00ED1FEE" w:rsidP="00ED1FEE">
            <w:pPr>
              <w:jc w:val="center"/>
              <w:rPr>
                <w:b/>
                <w:szCs w:val="22"/>
              </w:rPr>
            </w:pPr>
            <w:r w:rsidRPr="00FB0774">
              <w:rPr>
                <w:b/>
                <w:szCs w:val="22"/>
              </w:rPr>
              <w:t>Názov a adresa združenia</w:t>
            </w:r>
          </w:p>
        </w:tc>
      </w:tr>
      <w:tr w:rsidR="00ED1FEE" w:rsidRPr="00FB0774" w:rsidTr="00ED1FEE">
        <w:trPr>
          <w:trHeight w:val="1170"/>
        </w:trPr>
        <w:tc>
          <w:tcPr>
            <w:tcW w:w="1384" w:type="dxa"/>
          </w:tcPr>
          <w:p w:rsidR="00ED1FEE" w:rsidRPr="00FB0774" w:rsidRDefault="00ED1FEE" w:rsidP="00ED1FEE">
            <w:pPr>
              <w:rPr>
                <w:b/>
                <w:szCs w:val="22"/>
              </w:rPr>
            </w:pPr>
            <w:r w:rsidRPr="00FB0774">
              <w:rPr>
                <w:b/>
                <w:szCs w:val="22"/>
              </w:rPr>
              <w:t>Skalický</w:t>
            </w:r>
          </w:p>
          <w:p w:rsidR="00ED1FEE" w:rsidRPr="00FB0774" w:rsidRDefault="00ED1FEE" w:rsidP="00ED1FEE">
            <w:pPr>
              <w:rPr>
                <w:b/>
                <w:szCs w:val="22"/>
              </w:rPr>
            </w:pPr>
            <w:r w:rsidRPr="00FB0774">
              <w:rPr>
                <w:b/>
                <w:szCs w:val="22"/>
              </w:rPr>
              <w:t>trdelník</w:t>
            </w:r>
          </w:p>
        </w:tc>
        <w:tc>
          <w:tcPr>
            <w:tcW w:w="1418" w:type="dxa"/>
          </w:tcPr>
          <w:p w:rsidR="00ED1FEE" w:rsidRPr="00FB0774" w:rsidRDefault="00ED1FEE" w:rsidP="00ED1FEE">
            <w:pPr>
              <w:rPr>
                <w:szCs w:val="22"/>
              </w:rPr>
            </w:pPr>
            <w:r w:rsidRPr="00FB0774">
              <w:rPr>
                <w:szCs w:val="22"/>
              </w:rPr>
              <w:t>2.8.2005</w:t>
            </w:r>
          </w:p>
        </w:tc>
        <w:tc>
          <w:tcPr>
            <w:tcW w:w="1417" w:type="dxa"/>
          </w:tcPr>
          <w:p w:rsidR="00ED1FEE" w:rsidRPr="00FB0774" w:rsidRDefault="00ED1FEE" w:rsidP="00ED1FEE">
            <w:pPr>
              <w:rPr>
                <w:szCs w:val="22"/>
              </w:rPr>
            </w:pPr>
            <w:r w:rsidRPr="00FB0774">
              <w:rPr>
                <w:szCs w:val="22"/>
              </w:rPr>
              <w:t>18.8. 2005</w:t>
            </w:r>
          </w:p>
        </w:tc>
        <w:tc>
          <w:tcPr>
            <w:tcW w:w="1559" w:type="dxa"/>
          </w:tcPr>
          <w:p w:rsidR="00ED1FEE" w:rsidRPr="00FB0774" w:rsidRDefault="00ED1FEE" w:rsidP="00ED1FEE">
            <w:pPr>
              <w:rPr>
                <w:szCs w:val="22"/>
              </w:rPr>
            </w:pPr>
            <w:r w:rsidRPr="00FB0774">
              <w:rPr>
                <w:szCs w:val="22"/>
              </w:rPr>
              <w:t>21.4.2007</w:t>
            </w:r>
          </w:p>
          <w:p w:rsidR="00ED1FEE" w:rsidRPr="00FB0774" w:rsidRDefault="00ED1FEE" w:rsidP="00ED1FEE">
            <w:pPr>
              <w:rPr>
                <w:szCs w:val="22"/>
              </w:rPr>
            </w:pPr>
            <w:r w:rsidRPr="00FB0774">
              <w:rPr>
                <w:szCs w:val="22"/>
              </w:rPr>
              <w:t>2007/C88/02</w:t>
            </w:r>
          </w:p>
        </w:tc>
        <w:tc>
          <w:tcPr>
            <w:tcW w:w="4111" w:type="dxa"/>
          </w:tcPr>
          <w:p w:rsidR="00ED1FEE" w:rsidRPr="00FB0774" w:rsidRDefault="00ED1FEE" w:rsidP="00ED1FEE">
            <w:pPr>
              <w:rPr>
                <w:szCs w:val="22"/>
              </w:rPr>
            </w:pPr>
            <w:r w:rsidRPr="00FB0774">
              <w:rPr>
                <w:szCs w:val="22"/>
              </w:rPr>
              <w:t xml:space="preserve">Zápis názvu „Skalický trdelník“ podľa nariadenia Komisie (ES) č. 1485/2007 zo 14. decembra 2007, ktorým sa zapisujú niektoré názvy do registra – Skalický trdelník (CHZO) </w:t>
            </w:r>
          </w:p>
          <w:p w:rsidR="00ED1FEE" w:rsidRPr="00FB0774" w:rsidRDefault="00ED1FEE" w:rsidP="00ED1FEE">
            <w:pPr>
              <w:rPr>
                <w:szCs w:val="22"/>
              </w:rPr>
            </w:pPr>
            <w:r w:rsidRPr="00FB0774">
              <w:rPr>
                <w:szCs w:val="22"/>
              </w:rPr>
              <w:t>(CHZO) -2007/L330/130</w:t>
            </w:r>
          </w:p>
        </w:tc>
        <w:tc>
          <w:tcPr>
            <w:tcW w:w="4961" w:type="dxa"/>
          </w:tcPr>
          <w:p w:rsidR="00ED1FEE" w:rsidRPr="00FB0774" w:rsidRDefault="00ED1FEE" w:rsidP="00ED1FEE">
            <w:pPr>
              <w:rPr>
                <w:szCs w:val="22"/>
              </w:rPr>
            </w:pPr>
            <w:r w:rsidRPr="00FB0774">
              <w:rPr>
                <w:szCs w:val="22"/>
              </w:rPr>
              <w:t>Združenie „Skalický trdelník“ Nám. slobody č. 10 909 01 Skalica Telefón: (421-34) 664 83 36 Fax: (421-34) 664 42 10 e-mail: kusnierova@mesto.skalica.sk</w:t>
            </w:r>
          </w:p>
        </w:tc>
      </w:tr>
      <w:tr w:rsidR="00ED1FEE" w:rsidRPr="00FB0774" w:rsidTr="00ED1FEE">
        <w:tc>
          <w:tcPr>
            <w:tcW w:w="1384" w:type="dxa"/>
          </w:tcPr>
          <w:p w:rsidR="00ED1FEE" w:rsidRPr="00FB0774" w:rsidRDefault="00ED1FEE" w:rsidP="00ED1FEE">
            <w:pPr>
              <w:rPr>
                <w:b/>
                <w:szCs w:val="22"/>
              </w:rPr>
            </w:pPr>
            <w:r w:rsidRPr="00FB0774">
              <w:rPr>
                <w:b/>
                <w:szCs w:val="22"/>
              </w:rPr>
              <w:t>Slovenská</w:t>
            </w:r>
          </w:p>
          <w:p w:rsidR="00ED1FEE" w:rsidRPr="00FB0774" w:rsidRDefault="00ED1FEE" w:rsidP="00ED1FEE">
            <w:pPr>
              <w:rPr>
                <w:b/>
                <w:szCs w:val="22"/>
              </w:rPr>
            </w:pPr>
            <w:r w:rsidRPr="00FB0774">
              <w:rPr>
                <w:b/>
                <w:szCs w:val="22"/>
              </w:rPr>
              <w:t>bryndza</w:t>
            </w:r>
          </w:p>
        </w:tc>
        <w:tc>
          <w:tcPr>
            <w:tcW w:w="1418" w:type="dxa"/>
          </w:tcPr>
          <w:p w:rsidR="00ED1FEE" w:rsidRPr="00FB0774" w:rsidRDefault="00ED1FEE" w:rsidP="00ED1FEE">
            <w:pPr>
              <w:rPr>
                <w:szCs w:val="22"/>
              </w:rPr>
            </w:pPr>
            <w:r w:rsidRPr="00FB0774">
              <w:rPr>
                <w:szCs w:val="22"/>
              </w:rPr>
              <w:t>27.4.2004</w:t>
            </w:r>
          </w:p>
        </w:tc>
        <w:tc>
          <w:tcPr>
            <w:tcW w:w="1417" w:type="dxa"/>
          </w:tcPr>
          <w:p w:rsidR="00ED1FEE" w:rsidRPr="00FB0774" w:rsidRDefault="00ED1FEE" w:rsidP="00ED1FEE">
            <w:pPr>
              <w:rPr>
                <w:szCs w:val="22"/>
              </w:rPr>
            </w:pPr>
            <w:r w:rsidRPr="00FB0774">
              <w:rPr>
                <w:szCs w:val="22"/>
              </w:rPr>
              <w:t>22.9.2004</w:t>
            </w:r>
          </w:p>
        </w:tc>
        <w:tc>
          <w:tcPr>
            <w:tcW w:w="1559" w:type="dxa"/>
          </w:tcPr>
          <w:p w:rsidR="00ED1FEE" w:rsidRPr="00FB0774" w:rsidRDefault="00ED1FEE" w:rsidP="00ED1FEE">
            <w:pPr>
              <w:rPr>
                <w:szCs w:val="22"/>
              </w:rPr>
            </w:pPr>
            <w:r w:rsidRPr="00FB0774">
              <w:rPr>
                <w:szCs w:val="22"/>
              </w:rPr>
              <w:t>4.10.2007</w:t>
            </w:r>
          </w:p>
          <w:p w:rsidR="00ED1FEE" w:rsidRPr="00FB0774" w:rsidRDefault="00ED1FEE" w:rsidP="00ED1FEE">
            <w:pPr>
              <w:rPr>
                <w:szCs w:val="22"/>
              </w:rPr>
            </w:pPr>
            <w:r w:rsidRPr="00FB0774">
              <w:rPr>
                <w:szCs w:val="22"/>
              </w:rPr>
              <w:t>2007/C323/10</w:t>
            </w:r>
          </w:p>
        </w:tc>
        <w:tc>
          <w:tcPr>
            <w:tcW w:w="4111" w:type="dxa"/>
          </w:tcPr>
          <w:p w:rsidR="00ED1FEE" w:rsidRPr="00FB0774" w:rsidRDefault="00ED1FEE" w:rsidP="00ED1FEE">
            <w:pPr>
              <w:rPr>
                <w:szCs w:val="22"/>
              </w:rPr>
            </w:pPr>
            <w:r w:rsidRPr="00FB0774">
              <w:rPr>
                <w:szCs w:val="22"/>
              </w:rPr>
              <w:t xml:space="preserve">Zápis názvu „Slovenská bryndza“ podľa nariadenia Komisie (ES) č. 676/2008 zo 16. júla 2008, ktorým sa zapisujú niektoré názvy do Registra chránených označení pôvodu a chránených zemepisných - Slovenská bryndza (CHZO) </w:t>
            </w:r>
          </w:p>
          <w:p w:rsidR="00ED1FEE" w:rsidRPr="00FB0774" w:rsidRDefault="00ED1FEE" w:rsidP="00ED1FEE">
            <w:pPr>
              <w:rPr>
                <w:szCs w:val="22"/>
              </w:rPr>
            </w:pPr>
            <w:r w:rsidRPr="00FB0774">
              <w:rPr>
                <w:szCs w:val="22"/>
              </w:rPr>
              <w:t>(CHZO) – 2008/L189/19</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Nová 135 017 01 Považská Bystrica Telefón: (421-42) 4325321 Fax: (421-42) 4326295 e-mail: dir@nika.sk</w:t>
            </w:r>
          </w:p>
        </w:tc>
      </w:tr>
      <w:tr w:rsidR="00ED1FEE" w:rsidRPr="00FB0774" w:rsidTr="00ED1FEE">
        <w:tc>
          <w:tcPr>
            <w:tcW w:w="1384" w:type="dxa"/>
          </w:tcPr>
          <w:p w:rsidR="00ED1FEE" w:rsidRPr="00FB0774" w:rsidRDefault="00ED1FEE" w:rsidP="00ED1FEE">
            <w:pPr>
              <w:rPr>
                <w:b/>
                <w:szCs w:val="22"/>
              </w:rPr>
            </w:pPr>
            <w:r w:rsidRPr="00FB0774">
              <w:rPr>
                <w:b/>
                <w:szCs w:val="22"/>
              </w:rPr>
              <w:t>Slovenský</w:t>
            </w:r>
          </w:p>
          <w:p w:rsidR="00ED1FEE" w:rsidRPr="00FB0774" w:rsidRDefault="00ED1FEE" w:rsidP="00ED1FEE">
            <w:pPr>
              <w:rPr>
                <w:b/>
                <w:szCs w:val="22"/>
              </w:rPr>
            </w:pPr>
            <w:r w:rsidRPr="00FB0774">
              <w:rPr>
                <w:b/>
                <w:szCs w:val="22"/>
              </w:rPr>
              <w:t>oštiepok</w:t>
            </w:r>
          </w:p>
          <w:p w:rsidR="00ED1FEE" w:rsidRPr="00FB0774" w:rsidRDefault="00ED1FEE" w:rsidP="00ED1FEE">
            <w:pPr>
              <w:rPr>
                <w:b/>
                <w:szCs w:val="22"/>
              </w:rPr>
            </w:pPr>
            <w:r w:rsidRPr="00FB0774">
              <w:rPr>
                <w:b/>
                <w:szCs w:val="22"/>
              </w:rPr>
              <w:t>(zápis podľa Lisabonskej dohody)</w:t>
            </w:r>
          </w:p>
        </w:tc>
        <w:tc>
          <w:tcPr>
            <w:tcW w:w="1418" w:type="dxa"/>
          </w:tcPr>
          <w:p w:rsidR="00ED1FEE" w:rsidRPr="00FB0774" w:rsidRDefault="00ED1FEE" w:rsidP="00ED1FEE">
            <w:pPr>
              <w:rPr>
                <w:szCs w:val="22"/>
              </w:rPr>
            </w:pPr>
            <w:r w:rsidRPr="00FB0774">
              <w:rPr>
                <w:szCs w:val="22"/>
              </w:rPr>
              <w:t>22.11.1967</w:t>
            </w:r>
          </w:p>
        </w:tc>
        <w:tc>
          <w:tcPr>
            <w:tcW w:w="1417" w:type="dxa"/>
          </w:tcPr>
          <w:p w:rsidR="00ED1FEE" w:rsidRPr="00FB0774" w:rsidRDefault="00ED1FEE" w:rsidP="00ED1FEE">
            <w:pPr>
              <w:rPr>
                <w:szCs w:val="22"/>
              </w:rPr>
            </w:pPr>
            <w:r w:rsidRPr="00FB0774">
              <w:rPr>
                <w:szCs w:val="22"/>
              </w:rPr>
              <w:t>30.3. 2007</w:t>
            </w:r>
          </w:p>
        </w:tc>
        <w:tc>
          <w:tcPr>
            <w:tcW w:w="1559" w:type="dxa"/>
          </w:tcPr>
          <w:p w:rsidR="00ED1FEE" w:rsidRPr="00FB0774" w:rsidRDefault="00ED1FEE" w:rsidP="00ED1FEE">
            <w:pPr>
              <w:rPr>
                <w:szCs w:val="22"/>
              </w:rPr>
            </w:pPr>
            <w:r w:rsidRPr="00FB0774">
              <w:rPr>
                <w:szCs w:val="22"/>
              </w:rPr>
              <w:t>19.12.2007</w:t>
            </w:r>
          </w:p>
          <w:p w:rsidR="00ED1FEE" w:rsidRPr="00FB0774" w:rsidRDefault="00ED1FEE" w:rsidP="00ED1FEE">
            <w:pPr>
              <w:rPr>
                <w:szCs w:val="22"/>
              </w:rPr>
            </w:pPr>
            <w:r w:rsidRPr="00FB0774">
              <w:rPr>
                <w:szCs w:val="22"/>
              </w:rPr>
              <w:t>2007/C308/10</w:t>
            </w:r>
          </w:p>
        </w:tc>
        <w:tc>
          <w:tcPr>
            <w:tcW w:w="4111" w:type="dxa"/>
          </w:tcPr>
          <w:p w:rsidR="00ED1FEE" w:rsidRPr="00FB0774" w:rsidRDefault="00ED1FEE" w:rsidP="00ED1FEE">
            <w:pPr>
              <w:rPr>
                <w:szCs w:val="22"/>
              </w:rPr>
            </w:pPr>
            <w:r w:rsidRPr="00FB0774">
              <w:rPr>
                <w:szCs w:val="22"/>
              </w:rPr>
              <w:t xml:space="preserve">Zápis názvu „Slovenský oštiepok“ podľa nariadenia Komisie (ES) č. 943/2008 z 25. septembra 2008, ktorým sa zapisujú niektoré názvy do Registra chránených označení pôvodu a chránených zemepisných označení  - Slovenský oštiepok CHZO </w:t>
            </w:r>
          </w:p>
          <w:p w:rsidR="00ED1FEE" w:rsidRPr="00FB0774" w:rsidRDefault="00ED1FEE" w:rsidP="00ED1FEE">
            <w:pPr>
              <w:rPr>
                <w:szCs w:val="22"/>
              </w:rPr>
            </w:pPr>
            <w:r w:rsidRPr="00FB0774">
              <w:rPr>
                <w:szCs w:val="22"/>
              </w:rPr>
              <w:t>Dohoda s poľskou stranou o nenamietaní Slovenského oštiepka</w:t>
            </w:r>
          </w:p>
        </w:tc>
        <w:tc>
          <w:tcPr>
            <w:tcW w:w="4961" w:type="dxa"/>
          </w:tcPr>
          <w:p w:rsidR="00ED1FEE" w:rsidRPr="00FB0774" w:rsidRDefault="00ED1FEE" w:rsidP="00ED1FEE">
            <w:pPr>
              <w:rPr>
                <w:szCs w:val="22"/>
              </w:rPr>
            </w:pPr>
            <w:r w:rsidRPr="00FB0774">
              <w:rPr>
                <w:szCs w:val="22"/>
              </w:rPr>
              <w:t>Slovenský mliekarenský zväz</w:t>
            </w:r>
          </w:p>
          <w:p w:rsidR="00ED1FEE" w:rsidRPr="00FB0774" w:rsidRDefault="00ED1FEE" w:rsidP="00ED1FEE">
            <w:pPr>
              <w:rPr>
                <w:szCs w:val="22"/>
              </w:rPr>
            </w:pPr>
            <w:r w:rsidRPr="00FB0774">
              <w:rPr>
                <w:szCs w:val="22"/>
              </w:rPr>
              <w:t>Záhradnícka 21, SK-811 07 Bratislava</w:t>
            </w:r>
          </w:p>
          <w:p w:rsidR="00ED1FEE" w:rsidRPr="00FB0774" w:rsidRDefault="00ED1FEE" w:rsidP="00ED1FEE">
            <w:pPr>
              <w:rPr>
                <w:szCs w:val="22"/>
              </w:rPr>
            </w:pPr>
            <w:r w:rsidRPr="00FB0774">
              <w:rPr>
                <w:szCs w:val="22"/>
              </w:rPr>
              <w:t>Telefón: (421-2) 554 109 45</w:t>
            </w:r>
          </w:p>
          <w:p w:rsidR="00ED1FEE" w:rsidRPr="00FB0774" w:rsidRDefault="00ED1FEE" w:rsidP="00ED1FEE">
            <w:pPr>
              <w:rPr>
                <w:szCs w:val="22"/>
              </w:rPr>
            </w:pPr>
            <w:r w:rsidRPr="00FB0774">
              <w:rPr>
                <w:szCs w:val="22"/>
              </w:rPr>
              <w:t>Fax: (421-2) 554 109 45</w:t>
            </w:r>
          </w:p>
          <w:p w:rsidR="00ED1FEE" w:rsidRPr="00FB0774" w:rsidRDefault="00ED1FEE" w:rsidP="00ED1FEE">
            <w:pPr>
              <w:rPr>
                <w:szCs w:val="22"/>
              </w:rPr>
            </w:pPr>
            <w:r w:rsidRPr="00FB0774">
              <w:rPr>
                <w:szCs w:val="22"/>
              </w:rPr>
              <w:t>e-mail: plankova@smz.sk</w:t>
            </w:r>
          </w:p>
        </w:tc>
      </w:tr>
      <w:tr w:rsidR="00ED1FEE" w:rsidRPr="00FB0774" w:rsidTr="00ED1FEE">
        <w:trPr>
          <w:trHeight w:val="1746"/>
        </w:trPr>
        <w:tc>
          <w:tcPr>
            <w:tcW w:w="1384" w:type="dxa"/>
          </w:tcPr>
          <w:p w:rsidR="00ED1FEE" w:rsidRPr="00FB0774" w:rsidRDefault="00ED1FEE" w:rsidP="00ED1FEE">
            <w:pPr>
              <w:rPr>
                <w:b/>
                <w:szCs w:val="22"/>
              </w:rPr>
            </w:pPr>
            <w:r w:rsidRPr="00FB0774">
              <w:rPr>
                <w:b/>
                <w:szCs w:val="22"/>
              </w:rPr>
              <w:lastRenderedPageBreak/>
              <w:t>Slovenská</w:t>
            </w:r>
          </w:p>
          <w:p w:rsidR="00ED1FEE" w:rsidRPr="00FB0774" w:rsidRDefault="00ED1FEE" w:rsidP="00ED1FEE">
            <w:pPr>
              <w:rPr>
                <w:b/>
                <w:szCs w:val="22"/>
              </w:rPr>
            </w:pPr>
            <w:r w:rsidRPr="00FB0774">
              <w:rPr>
                <w:b/>
                <w:szCs w:val="22"/>
              </w:rPr>
              <w:t>parenica</w:t>
            </w:r>
          </w:p>
        </w:tc>
        <w:tc>
          <w:tcPr>
            <w:tcW w:w="1418" w:type="dxa"/>
          </w:tcPr>
          <w:p w:rsidR="00ED1FEE" w:rsidRPr="00FB0774" w:rsidRDefault="00ED1FEE" w:rsidP="00ED1FEE">
            <w:pPr>
              <w:rPr>
                <w:szCs w:val="22"/>
              </w:rPr>
            </w:pPr>
            <w:r w:rsidRPr="00FB0774">
              <w:rPr>
                <w:szCs w:val="22"/>
              </w:rPr>
              <w:t>23.6.2005</w:t>
            </w:r>
          </w:p>
        </w:tc>
        <w:tc>
          <w:tcPr>
            <w:tcW w:w="1417" w:type="dxa"/>
          </w:tcPr>
          <w:p w:rsidR="00ED1FEE" w:rsidRPr="00FB0774" w:rsidRDefault="00ED1FEE" w:rsidP="00ED1FEE">
            <w:pPr>
              <w:rPr>
                <w:szCs w:val="22"/>
              </w:rPr>
            </w:pPr>
            <w:r w:rsidRPr="00FB0774">
              <w:rPr>
                <w:szCs w:val="22"/>
              </w:rPr>
              <w:t>19.7. 2005</w:t>
            </w:r>
          </w:p>
        </w:tc>
        <w:tc>
          <w:tcPr>
            <w:tcW w:w="1559" w:type="dxa"/>
          </w:tcPr>
          <w:p w:rsidR="00ED1FEE" w:rsidRPr="00FB0774" w:rsidRDefault="00ED1FEE" w:rsidP="00ED1FEE">
            <w:pPr>
              <w:rPr>
                <w:szCs w:val="22"/>
              </w:rPr>
            </w:pPr>
            <w:r w:rsidRPr="00FB0774">
              <w:rPr>
                <w:szCs w:val="22"/>
              </w:rPr>
              <w:t>24.10.2007</w:t>
            </w:r>
          </w:p>
          <w:p w:rsidR="00ED1FEE" w:rsidRPr="00FB0774" w:rsidRDefault="00ED1FEE" w:rsidP="00ED1FEE">
            <w:pPr>
              <w:rPr>
                <w:szCs w:val="22"/>
              </w:rPr>
            </w:pPr>
            <w:r w:rsidRPr="00FB0774">
              <w:rPr>
                <w:szCs w:val="22"/>
              </w:rPr>
              <w:t>2007/C249/13</w:t>
            </w:r>
          </w:p>
        </w:tc>
        <w:tc>
          <w:tcPr>
            <w:tcW w:w="4111" w:type="dxa"/>
          </w:tcPr>
          <w:p w:rsidR="00ED1FEE" w:rsidRPr="00FB0774" w:rsidRDefault="00ED1FEE" w:rsidP="00ED1FEE">
            <w:pPr>
              <w:rPr>
                <w:szCs w:val="22"/>
              </w:rPr>
            </w:pPr>
            <w:r w:rsidRPr="00FB0774">
              <w:rPr>
                <w:szCs w:val="22"/>
              </w:rPr>
              <w:t>Zápis názvu „Slovenská parenica“ podľa nariadenia Komisie (ES) č. 656/2008 z 10. júla 2008, ktorým sa do Registra chránených označení pôvodu a chránených zemepisných označení zapisujú určité názvy -Slovenská parenica (CHZO)</w:t>
            </w:r>
          </w:p>
          <w:p w:rsidR="00ED1FEE" w:rsidRPr="00FB0774" w:rsidRDefault="00ED1FEE" w:rsidP="00ED1FEE">
            <w:pPr>
              <w:rPr>
                <w:szCs w:val="22"/>
              </w:rPr>
            </w:pPr>
            <w:r w:rsidRPr="00FB0774">
              <w:rPr>
                <w:szCs w:val="22"/>
              </w:rPr>
              <w:t xml:space="preserve"> (CHZO) - 2008/L183/15</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Nová 135</w:t>
            </w:r>
          </w:p>
          <w:p w:rsidR="00ED1FEE" w:rsidRPr="00FB0774" w:rsidRDefault="00ED1FEE" w:rsidP="00ED1FEE">
            <w:pPr>
              <w:rPr>
                <w:szCs w:val="22"/>
              </w:rPr>
            </w:pPr>
            <w:r w:rsidRPr="00FB0774">
              <w:rPr>
                <w:szCs w:val="22"/>
              </w:rPr>
              <w:t xml:space="preserve"> 017 01 Považská Bystrica</w:t>
            </w:r>
          </w:p>
          <w:p w:rsidR="00ED1FEE" w:rsidRPr="00FB0774" w:rsidRDefault="00ED1FEE" w:rsidP="00ED1FEE">
            <w:pPr>
              <w:rPr>
                <w:szCs w:val="22"/>
              </w:rPr>
            </w:pPr>
            <w:r w:rsidRPr="00FB0774">
              <w:rPr>
                <w:szCs w:val="22"/>
              </w:rPr>
              <w:t xml:space="preserve"> Telefón: (421-42) 4325321 </w:t>
            </w:r>
          </w:p>
          <w:p w:rsidR="00ED1FEE" w:rsidRPr="00FB0774" w:rsidRDefault="00ED1FEE" w:rsidP="00ED1FEE">
            <w:pPr>
              <w:rPr>
                <w:szCs w:val="22"/>
              </w:rPr>
            </w:pPr>
            <w:r w:rsidRPr="00FB0774">
              <w:rPr>
                <w:szCs w:val="22"/>
              </w:rPr>
              <w:t xml:space="preserve">Fax: (421-42) 4326295 </w:t>
            </w:r>
          </w:p>
          <w:p w:rsidR="00ED1FEE" w:rsidRPr="00FB0774" w:rsidRDefault="00ED1FEE" w:rsidP="00ED1FEE">
            <w:pPr>
              <w:rPr>
                <w:szCs w:val="22"/>
              </w:rPr>
            </w:pPr>
            <w:r w:rsidRPr="00FB0774">
              <w:rPr>
                <w:szCs w:val="22"/>
              </w:rPr>
              <w:t>e-mail: dir@nika.sk</w:t>
            </w:r>
          </w:p>
        </w:tc>
      </w:tr>
      <w:tr w:rsidR="00ED1FEE" w:rsidRPr="00FB0774" w:rsidTr="00ED1FEE">
        <w:trPr>
          <w:trHeight w:val="123"/>
        </w:trPr>
        <w:tc>
          <w:tcPr>
            <w:tcW w:w="1384" w:type="dxa"/>
          </w:tcPr>
          <w:p w:rsidR="00ED1FEE" w:rsidRPr="00FB0774" w:rsidRDefault="00ED1FEE" w:rsidP="00ED1FEE">
            <w:pPr>
              <w:rPr>
                <w:b/>
                <w:szCs w:val="22"/>
              </w:rPr>
            </w:pPr>
            <w:r w:rsidRPr="00FB0774">
              <w:rPr>
                <w:b/>
                <w:szCs w:val="22"/>
              </w:rPr>
              <w:t>Oravský</w:t>
            </w:r>
          </w:p>
          <w:p w:rsidR="00ED1FEE" w:rsidRPr="00FB0774" w:rsidRDefault="00ED1FEE" w:rsidP="00ED1FEE">
            <w:pPr>
              <w:rPr>
                <w:szCs w:val="22"/>
              </w:rPr>
            </w:pPr>
            <w:r w:rsidRPr="00FB0774">
              <w:rPr>
                <w:b/>
                <w:szCs w:val="22"/>
              </w:rPr>
              <w:t>korbáčik</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30.10.2007</w:t>
            </w:r>
          </w:p>
        </w:tc>
        <w:tc>
          <w:tcPr>
            <w:tcW w:w="1559" w:type="dxa"/>
          </w:tcPr>
          <w:p w:rsidR="00ED1FEE" w:rsidRPr="00FB0774" w:rsidRDefault="00ED1FEE" w:rsidP="00ED1FEE">
            <w:pPr>
              <w:rPr>
                <w:szCs w:val="22"/>
              </w:rPr>
            </w:pPr>
            <w:r w:rsidRPr="00FB0774">
              <w:rPr>
                <w:szCs w:val="22"/>
              </w:rPr>
              <w:t>13.7.2010</w:t>
            </w:r>
          </w:p>
          <w:p w:rsidR="00ED1FEE" w:rsidRPr="00FB0774" w:rsidRDefault="00ED1FEE" w:rsidP="00ED1FEE">
            <w:pPr>
              <w:rPr>
                <w:szCs w:val="22"/>
              </w:rPr>
            </w:pPr>
            <w:r w:rsidRPr="00FB0774">
              <w:rPr>
                <w:szCs w:val="22"/>
              </w:rPr>
              <w:t>2010/C 188/10</w:t>
            </w:r>
          </w:p>
        </w:tc>
        <w:tc>
          <w:tcPr>
            <w:tcW w:w="4111" w:type="dxa"/>
          </w:tcPr>
          <w:p w:rsidR="00ED1FEE" w:rsidRPr="00FB0774" w:rsidRDefault="00ED1FEE" w:rsidP="00ED1FEE">
            <w:pPr>
              <w:rPr>
                <w:szCs w:val="22"/>
              </w:rPr>
            </w:pPr>
            <w:r w:rsidRPr="00FB0774">
              <w:rPr>
                <w:szCs w:val="22"/>
              </w:rPr>
              <w:t xml:space="preserve">Zápis názvu „Oravský korbáčik“ podľa nariadenia Komisie (ES) č. 243/2011 z 11. marca 2011, ktorým sa do Registra chránených označení pôvodu a chránených zemepisných označení zapisuje názov Oravský korbáčik (CHZO) </w:t>
            </w:r>
          </w:p>
          <w:p w:rsidR="00ED1FEE" w:rsidRPr="00FB0774" w:rsidRDefault="00ED1FEE" w:rsidP="00ED1FEE">
            <w:pPr>
              <w:rPr>
                <w:szCs w:val="22"/>
              </w:rPr>
            </w:pPr>
            <w:r w:rsidRPr="00FB0774">
              <w:rPr>
                <w:szCs w:val="22"/>
              </w:rPr>
              <w:t>(CHZO) - 2011/ L 66/19</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Zázrivský korbáčik</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30.10.2007</w:t>
            </w:r>
          </w:p>
        </w:tc>
        <w:tc>
          <w:tcPr>
            <w:tcW w:w="1559" w:type="dxa"/>
          </w:tcPr>
          <w:p w:rsidR="00ED1FEE" w:rsidRPr="00FB0774" w:rsidRDefault="00ED1FEE" w:rsidP="00ED1FEE">
            <w:pPr>
              <w:rPr>
                <w:szCs w:val="22"/>
              </w:rPr>
            </w:pPr>
            <w:r w:rsidRPr="00FB0774">
              <w:rPr>
                <w:szCs w:val="22"/>
              </w:rPr>
              <w:t>13.7.2010</w:t>
            </w:r>
          </w:p>
          <w:p w:rsidR="00ED1FEE" w:rsidRPr="00FB0774" w:rsidRDefault="00ED1FEE" w:rsidP="00ED1FEE">
            <w:pPr>
              <w:rPr>
                <w:szCs w:val="22"/>
              </w:rPr>
            </w:pPr>
            <w:r w:rsidRPr="00FB0774">
              <w:rPr>
                <w:szCs w:val="22"/>
              </w:rPr>
              <w:t>2010/C 188/11</w:t>
            </w:r>
          </w:p>
        </w:tc>
        <w:tc>
          <w:tcPr>
            <w:tcW w:w="4111" w:type="dxa"/>
          </w:tcPr>
          <w:p w:rsidR="00ED1FEE" w:rsidRPr="00FB0774" w:rsidRDefault="00ED1FEE" w:rsidP="00ED1FEE">
            <w:pPr>
              <w:rPr>
                <w:szCs w:val="22"/>
              </w:rPr>
            </w:pPr>
            <w:r w:rsidRPr="00FB0774">
              <w:rPr>
                <w:szCs w:val="22"/>
              </w:rPr>
              <w:t>Zápis názvu „Zázrivský korbáčik“ podľa nariadenia Komisie (ES) č. 238/2011 z 11. marca 2011, ktorým sa do Registra chránených označení pôvodu a chránených</w:t>
            </w:r>
          </w:p>
          <w:p w:rsidR="00ED1FEE" w:rsidRPr="00FB0774" w:rsidRDefault="00ED1FEE" w:rsidP="00ED1FEE">
            <w:pPr>
              <w:rPr>
                <w:szCs w:val="22"/>
              </w:rPr>
            </w:pPr>
            <w:r w:rsidRPr="00FB0774">
              <w:rPr>
                <w:szCs w:val="22"/>
              </w:rPr>
              <w:t>zemepisných označení zapisuje názov Zázrivský korbáčik  (CHZO)</w:t>
            </w:r>
          </w:p>
          <w:p w:rsidR="00ED1FEE" w:rsidRPr="00FB0774" w:rsidRDefault="00ED1FEE" w:rsidP="00ED1FEE">
            <w:pPr>
              <w:rPr>
                <w:szCs w:val="22"/>
              </w:rPr>
            </w:pPr>
            <w:r w:rsidRPr="00FB0774">
              <w:rPr>
                <w:szCs w:val="22"/>
              </w:rPr>
              <w:t xml:space="preserve"> (CHZO) - 2011/ L 66/9</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Tekovský salámový syr</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14.4.2008</w:t>
            </w:r>
          </w:p>
        </w:tc>
        <w:tc>
          <w:tcPr>
            <w:tcW w:w="1559" w:type="dxa"/>
          </w:tcPr>
          <w:p w:rsidR="00ED1FEE" w:rsidRPr="00FB0774" w:rsidRDefault="00ED1FEE" w:rsidP="00ED1FEE">
            <w:pPr>
              <w:rPr>
                <w:szCs w:val="22"/>
              </w:rPr>
            </w:pPr>
            <w:r w:rsidRPr="00FB0774">
              <w:rPr>
                <w:szCs w:val="22"/>
              </w:rPr>
              <w:t>27.7.2010</w:t>
            </w:r>
          </w:p>
          <w:p w:rsidR="00ED1FEE" w:rsidRPr="00FB0774" w:rsidRDefault="00ED1FEE" w:rsidP="00ED1FEE">
            <w:pPr>
              <w:rPr>
                <w:szCs w:val="22"/>
              </w:rPr>
            </w:pPr>
            <w:r w:rsidRPr="00FB0774">
              <w:rPr>
                <w:szCs w:val="22"/>
              </w:rPr>
              <w:t>2010/C 202/05</w:t>
            </w:r>
          </w:p>
        </w:tc>
        <w:tc>
          <w:tcPr>
            <w:tcW w:w="4111" w:type="dxa"/>
          </w:tcPr>
          <w:p w:rsidR="00ED1FEE" w:rsidRPr="00FB0774" w:rsidRDefault="00ED1FEE" w:rsidP="00ED1FEE">
            <w:pPr>
              <w:rPr>
                <w:szCs w:val="22"/>
              </w:rPr>
            </w:pPr>
            <w:r w:rsidRPr="00FB0774">
              <w:rPr>
                <w:szCs w:val="22"/>
              </w:rPr>
              <w:t>Zápis názvu „Tekovský salámový syr“ podľa nariadeniaKomisie (ES) č. 239/2011 z 11. marca 2011, ktorým sa do Registra chránených označení pôvodu a chránených zemepisných označení zapisuje názov Tekovský salámový syr (CHZO)</w:t>
            </w:r>
          </w:p>
          <w:p w:rsidR="00ED1FEE" w:rsidRPr="00FB0774" w:rsidRDefault="00ED1FEE" w:rsidP="00ED1FEE">
            <w:pPr>
              <w:rPr>
                <w:szCs w:val="22"/>
              </w:rPr>
            </w:pPr>
            <w:r w:rsidRPr="00FB0774">
              <w:rPr>
                <w:szCs w:val="22"/>
              </w:rPr>
              <w:t>(CHZO) - 2011/ L 66/11</w:t>
            </w:r>
          </w:p>
        </w:tc>
        <w:tc>
          <w:tcPr>
            <w:tcW w:w="4961" w:type="dxa"/>
          </w:tcPr>
          <w:p w:rsidR="00ED1FEE" w:rsidRPr="00FB0774" w:rsidRDefault="00ED1FEE" w:rsidP="00ED1FEE">
            <w:pPr>
              <w:rPr>
                <w:szCs w:val="22"/>
              </w:rPr>
            </w:pPr>
            <w:r w:rsidRPr="00FB0774">
              <w:rPr>
                <w:szCs w:val="22"/>
              </w:rPr>
              <w:t>Levické mliekarne a.s.</w:t>
            </w:r>
          </w:p>
          <w:p w:rsidR="00ED1FEE" w:rsidRPr="00FB0774" w:rsidRDefault="00ED1FEE" w:rsidP="00ED1FEE">
            <w:pPr>
              <w:rPr>
                <w:szCs w:val="22"/>
              </w:rPr>
            </w:pPr>
            <w:r w:rsidRPr="00FB0774">
              <w:rPr>
                <w:szCs w:val="22"/>
              </w:rPr>
              <w:t>Júrska cesta č. 2</w:t>
            </w:r>
          </w:p>
          <w:p w:rsidR="00ED1FEE" w:rsidRPr="00FB0774" w:rsidRDefault="00ED1FEE" w:rsidP="00ED1FEE">
            <w:pPr>
              <w:rPr>
                <w:szCs w:val="22"/>
              </w:rPr>
            </w:pPr>
            <w:r w:rsidRPr="00FB0774">
              <w:rPr>
                <w:szCs w:val="22"/>
              </w:rPr>
              <w:t>934 01 Levice</w:t>
            </w:r>
          </w:p>
          <w:p w:rsidR="00ED1FEE" w:rsidRPr="00FB0774" w:rsidRDefault="00ED1FEE" w:rsidP="00ED1FEE">
            <w:pPr>
              <w:rPr>
                <w:szCs w:val="22"/>
              </w:rPr>
            </w:pPr>
            <w:r w:rsidRPr="00FB0774">
              <w:rPr>
                <w:szCs w:val="22"/>
              </w:rPr>
              <w:t>Telefón: (421-36) 6377111</w:t>
            </w:r>
          </w:p>
          <w:p w:rsidR="00ED1FEE" w:rsidRPr="00FB0774" w:rsidRDefault="00ED1FEE" w:rsidP="00ED1FEE">
            <w:pPr>
              <w:rPr>
                <w:szCs w:val="22"/>
              </w:rPr>
            </w:pPr>
            <w:r w:rsidRPr="00FB0774">
              <w:rPr>
                <w:szCs w:val="22"/>
              </w:rPr>
              <w:t>Fax: (421-36) 6225801</w:t>
            </w:r>
          </w:p>
          <w:p w:rsidR="00ED1FEE" w:rsidRPr="00FB0774" w:rsidRDefault="00ED1FEE" w:rsidP="00ED1FEE">
            <w:pPr>
              <w:rPr>
                <w:szCs w:val="22"/>
              </w:rPr>
            </w:pPr>
            <w:r w:rsidRPr="00FB0774">
              <w:rPr>
                <w:szCs w:val="22"/>
              </w:rPr>
              <w:t xml:space="preserve"> e-mail: or@levmilk.sk</w:t>
            </w:r>
          </w:p>
          <w:p w:rsidR="00ED1FEE" w:rsidRPr="00FB0774" w:rsidRDefault="00ED1FEE" w:rsidP="00ED1FEE">
            <w:pPr>
              <w:rPr>
                <w:szCs w:val="22"/>
              </w:rPr>
            </w:pPr>
          </w:p>
        </w:tc>
      </w:tr>
      <w:tr w:rsidR="00ED1FEE" w:rsidRPr="00FB0774" w:rsidTr="00ED1FEE">
        <w:trPr>
          <w:trHeight w:val="136"/>
        </w:trPr>
        <w:tc>
          <w:tcPr>
            <w:tcW w:w="1384" w:type="dxa"/>
          </w:tcPr>
          <w:p w:rsidR="00ED1FEE" w:rsidRPr="00FB0774" w:rsidRDefault="00ED1FEE" w:rsidP="00ED1FEE">
            <w:pPr>
              <w:rPr>
                <w:b/>
                <w:szCs w:val="22"/>
              </w:rPr>
            </w:pPr>
            <w:r w:rsidRPr="00FB0774">
              <w:rPr>
                <w:b/>
                <w:szCs w:val="22"/>
              </w:rPr>
              <w:t>Klenovecký</w:t>
            </w:r>
          </w:p>
          <w:p w:rsidR="00ED1FEE" w:rsidRPr="00FB0774" w:rsidRDefault="00ED1FEE" w:rsidP="00ED1FEE">
            <w:pPr>
              <w:rPr>
                <w:szCs w:val="22"/>
              </w:rPr>
            </w:pPr>
            <w:r w:rsidRPr="00FB0774">
              <w:rPr>
                <w:b/>
                <w:szCs w:val="22"/>
              </w:rPr>
              <w:t>syrec</w:t>
            </w:r>
          </w:p>
        </w:tc>
        <w:tc>
          <w:tcPr>
            <w:tcW w:w="1418" w:type="dxa"/>
          </w:tcPr>
          <w:p w:rsidR="00ED1FEE" w:rsidRPr="00FB0774" w:rsidRDefault="00ED1FEE" w:rsidP="00ED1FEE">
            <w:pPr>
              <w:rPr>
                <w:szCs w:val="22"/>
              </w:rPr>
            </w:pPr>
            <w:r w:rsidRPr="00FB0774">
              <w:rPr>
                <w:szCs w:val="22"/>
              </w:rPr>
              <w:t>11.11.2010</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22.6.2012 bola žiadosť o registráciu ako CHZO podaná na Európsku komisiu</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 xml:space="preserve">Nová 135 </w:t>
            </w:r>
          </w:p>
          <w:p w:rsidR="00ED1FEE" w:rsidRPr="00FB0774" w:rsidRDefault="00ED1FEE" w:rsidP="00ED1FEE">
            <w:pPr>
              <w:rPr>
                <w:szCs w:val="22"/>
              </w:rPr>
            </w:pPr>
            <w:r w:rsidRPr="00FB0774">
              <w:rPr>
                <w:szCs w:val="22"/>
              </w:rPr>
              <w:t>017 01 Považská Bystrica</w:t>
            </w:r>
          </w:p>
          <w:p w:rsidR="00ED1FEE" w:rsidRPr="00FB0774" w:rsidRDefault="00ED1FEE" w:rsidP="00ED1FEE">
            <w:pPr>
              <w:rPr>
                <w:szCs w:val="22"/>
              </w:rPr>
            </w:pPr>
            <w:r w:rsidRPr="00FB0774">
              <w:rPr>
                <w:szCs w:val="22"/>
              </w:rPr>
              <w:t xml:space="preserve"> Telefón: (421-42) 4325321</w:t>
            </w:r>
          </w:p>
          <w:p w:rsidR="00ED1FEE" w:rsidRPr="00FB0774" w:rsidRDefault="00ED1FEE" w:rsidP="00ED1FEE">
            <w:pPr>
              <w:rPr>
                <w:szCs w:val="22"/>
              </w:rPr>
            </w:pPr>
            <w:r w:rsidRPr="00FB0774">
              <w:rPr>
                <w:szCs w:val="22"/>
              </w:rPr>
              <w:t xml:space="preserve"> Fax: (421-42) 4326295</w:t>
            </w:r>
          </w:p>
          <w:p w:rsidR="00ED1FEE" w:rsidRPr="00FB0774" w:rsidRDefault="00ED1FEE" w:rsidP="00ED1FEE">
            <w:pPr>
              <w:rPr>
                <w:szCs w:val="22"/>
              </w:rPr>
            </w:pPr>
            <w:r w:rsidRPr="00FB0774">
              <w:rPr>
                <w:szCs w:val="22"/>
              </w:rPr>
              <w:lastRenderedPageBreak/>
              <w:t xml:space="preserve"> e-mail: dir@nika.sk</w:t>
            </w:r>
          </w:p>
        </w:tc>
      </w:tr>
      <w:tr w:rsidR="00ED1FEE" w:rsidRPr="00FB0774" w:rsidTr="00ED1FEE">
        <w:tc>
          <w:tcPr>
            <w:tcW w:w="1384" w:type="dxa"/>
          </w:tcPr>
          <w:p w:rsidR="00ED1FEE" w:rsidRPr="00FB0774" w:rsidRDefault="00ED1FEE" w:rsidP="00ED1FEE">
            <w:pPr>
              <w:rPr>
                <w:b/>
                <w:szCs w:val="22"/>
              </w:rPr>
            </w:pPr>
            <w:r w:rsidRPr="00FB0774">
              <w:rPr>
                <w:b/>
                <w:szCs w:val="22"/>
              </w:rPr>
              <w:lastRenderedPageBreak/>
              <w:t>Zázrivské</w:t>
            </w:r>
          </w:p>
          <w:p w:rsidR="00ED1FEE" w:rsidRPr="00FB0774" w:rsidRDefault="00ED1FEE" w:rsidP="00ED1FEE">
            <w:pPr>
              <w:rPr>
                <w:szCs w:val="22"/>
              </w:rPr>
            </w:pPr>
            <w:r w:rsidRPr="00FB0774">
              <w:rPr>
                <w:b/>
                <w:szCs w:val="22"/>
              </w:rPr>
              <w:t>vojky</w:t>
            </w:r>
          </w:p>
        </w:tc>
        <w:tc>
          <w:tcPr>
            <w:tcW w:w="1418" w:type="dxa"/>
          </w:tcPr>
          <w:p w:rsidR="00ED1FEE" w:rsidRPr="00FB0774" w:rsidRDefault="00ED1FEE" w:rsidP="00ED1FEE">
            <w:pPr>
              <w:rPr>
                <w:szCs w:val="22"/>
              </w:rPr>
            </w:pPr>
            <w:r w:rsidRPr="00FB0774">
              <w:rPr>
                <w:szCs w:val="22"/>
              </w:rPr>
              <w:t>28.10.2011</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13.8.2012 bola žiadosť o registráciu ako CHZO  podaná na Európsku komisiu</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„Paprika žitava “/ „Žitavská paprika”</w:t>
            </w:r>
          </w:p>
        </w:tc>
        <w:tc>
          <w:tcPr>
            <w:tcW w:w="1418" w:type="dxa"/>
          </w:tcPr>
          <w:p w:rsidR="00ED1FEE" w:rsidRPr="00FB0774" w:rsidRDefault="00ED1FEE" w:rsidP="00ED1FEE">
            <w:pPr>
              <w:rPr>
                <w:szCs w:val="22"/>
              </w:rPr>
            </w:pPr>
            <w:r w:rsidRPr="00FB0774">
              <w:rPr>
                <w:szCs w:val="22"/>
              </w:rPr>
              <w:t>5.1.2012</w:t>
            </w:r>
          </w:p>
        </w:tc>
        <w:tc>
          <w:tcPr>
            <w:tcW w:w="1417" w:type="dxa"/>
          </w:tcPr>
          <w:p w:rsidR="00ED1FEE" w:rsidRPr="00FB0774" w:rsidRDefault="00ED1FEE" w:rsidP="00ED1FEE">
            <w:pPr>
              <w:rPr>
                <w:szCs w:val="22"/>
              </w:rPr>
            </w:pPr>
            <w:r w:rsidRPr="00FB0774">
              <w:rPr>
                <w:szCs w:val="22"/>
              </w:rPr>
              <w:t>10.8.2012</w:t>
            </w:r>
          </w:p>
        </w:tc>
        <w:tc>
          <w:tcPr>
            <w:tcW w:w="1559" w:type="dxa"/>
          </w:tcPr>
          <w:p w:rsidR="00ED1FEE" w:rsidRPr="00FB0774" w:rsidRDefault="00ED1FEE" w:rsidP="00ED1FEE">
            <w:pPr>
              <w:rPr>
                <w:szCs w:val="22"/>
              </w:rPr>
            </w:pPr>
            <w:r w:rsidRPr="00FB0774">
              <w:rPr>
                <w:szCs w:val="22"/>
              </w:rPr>
              <w:t>11.2.2014</w:t>
            </w:r>
          </w:p>
        </w:tc>
        <w:tc>
          <w:tcPr>
            <w:tcW w:w="4111" w:type="dxa"/>
          </w:tcPr>
          <w:p w:rsidR="00ED1FEE" w:rsidRPr="00FB0774" w:rsidRDefault="00ED1FEE" w:rsidP="00ED1FEE">
            <w:pPr>
              <w:rPr>
                <w:szCs w:val="22"/>
              </w:rPr>
            </w:pPr>
            <w:r w:rsidRPr="00FB0774">
              <w:rPr>
                <w:szCs w:val="22"/>
              </w:rPr>
              <w:t>Zápis názvu „Paprika žitava “/ „Žitavská paprika“ podľa vykonávacieho nariadenia Komisie (EÚ) č. 126/2014 z 5. februára 2014, ktorým sa do Registra chránených označení pôvodu a chránených zemepisných označení zapisuje názov Paprika Žitava/Žitavská paprika (CHOP) (CHOP) - 2014/ L 40/12</w:t>
            </w:r>
          </w:p>
        </w:tc>
        <w:tc>
          <w:tcPr>
            <w:tcW w:w="4961" w:type="dxa"/>
          </w:tcPr>
          <w:p w:rsidR="00ED1FEE" w:rsidRPr="00FB0774" w:rsidRDefault="00ED1FEE" w:rsidP="00ED1FEE">
            <w:pPr>
              <w:rPr>
                <w:szCs w:val="22"/>
              </w:rPr>
            </w:pPr>
            <w:r w:rsidRPr="00FB0774">
              <w:rPr>
                <w:szCs w:val="22"/>
              </w:rPr>
              <w:t xml:space="preserve">„Capsicum“- Združenie šľachtiteľov, pestovateľov a spracovateľov koreninovej papriky </w:t>
            </w:r>
          </w:p>
          <w:p w:rsidR="00ED1FEE" w:rsidRPr="00FB0774" w:rsidRDefault="00ED1FEE" w:rsidP="00ED1FEE">
            <w:pPr>
              <w:rPr>
                <w:szCs w:val="22"/>
              </w:rPr>
            </w:pPr>
            <w:r w:rsidRPr="00FB0774">
              <w:rPr>
                <w:szCs w:val="22"/>
              </w:rPr>
              <w:t xml:space="preserve">Močenok č. 655 </w:t>
            </w:r>
          </w:p>
          <w:p w:rsidR="00ED1FEE" w:rsidRPr="00FB0774" w:rsidRDefault="00ED1FEE" w:rsidP="00ED1FEE">
            <w:pPr>
              <w:rPr>
                <w:szCs w:val="22"/>
              </w:rPr>
            </w:pPr>
            <w:r w:rsidRPr="00FB0774">
              <w:rPr>
                <w:szCs w:val="22"/>
              </w:rPr>
              <w:t xml:space="preserve">951 31 Močenok </w:t>
            </w:r>
          </w:p>
          <w:p w:rsidR="00ED1FEE" w:rsidRPr="00FB0774" w:rsidRDefault="00ED1FEE" w:rsidP="00ED1FEE">
            <w:pPr>
              <w:rPr>
                <w:szCs w:val="22"/>
              </w:rPr>
            </w:pPr>
            <w:r w:rsidRPr="00FB0774">
              <w:rPr>
                <w:szCs w:val="22"/>
              </w:rPr>
              <w:t>Telefón: +421 917 666 306</w:t>
            </w:r>
          </w:p>
          <w:p w:rsidR="00ED1FEE" w:rsidRPr="00FB0774" w:rsidRDefault="00ED1FEE" w:rsidP="00ED1FEE">
            <w:pPr>
              <w:rPr>
                <w:szCs w:val="22"/>
              </w:rPr>
            </w:pPr>
            <w:r w:rsidRPr="00FB0774">
              <w:rPr>
                <w:szCs w:val="22"/>
              </w:rPr>
              <w:t xml:space="preserve">Fax: +421 455 320 349 </w:t>
            </w:r>
          </w:p>
          <w:p w:rsidR="00ED1FEE" w:rsidRPr="00FB0774" w:rsidRDefault="00ED1FEE" w:rsidP="00ED1FEE">
            <w:pPr>
              <w:rPr>
                <w:szCs w:val="22"/>
              </w:rPr>
            </w:pPr>
            <w:r w:rsidRPr="00FB0774">
              <w:rPr>
                <w:szCs w:val="22"/>
              </w:rPr>
              <w:t>e-mail: kolesar@maspoma.sk</w:t>
            </w:r>
          </w:p>
        </w:tc>
      </w:tr>
      <w:tr w:rsidR="00ED1FEE" w:rsidRPr="00FB0774" w:rsidTr="00ED1FEE">
        <w:tc>
          <w:tcPr>
            <w:tcW w:w="1384" w:type="dxa"/>
          </w:tcPr>
          <w:p w:rsidR="00ED1FEE" w:rsidRPr="00FB0774" w:rsidRDefault="00ED1FEE" w:rsidP="00ED1FEE">
            <w:pPr>
              <w:rPr>
                <w:b/>
                <w:szCs w:val="22"/>
              </w:rPr>
            </w:pPr>
            <w:r w:rsidRPr="00FB0774">
              <w:rPr>
                <w:b/>
                <w:szCs w:val="22"/>
              </w:rPr>
              <w:t>Levický slad</w:t>
            </w:r>
          </w:p>
        </w:tc>
        <w:tc>
          <w:tcPr>
            <w:tcW w:w="1418" w:type="dxa"/>
          </w:tcPr>
          <w:p w:rsidR="00ED1FEE" w:rsidRPr="00FB0774" w:rsidRDefault="00ED1FEE" w:rsidP="00ED1FEE">
            <w:pPr>
              <w:rPr>
                <w:szCs w:val="22"/>
              </w:rPr>
            </w:pPr>
            <w:r w:rsidRPr="00FB0774">
              <w:rPr>
                <w:szCs w:val="22"/>
              </w:rPr>
              <w:t>18.02.2013</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20.11.2013 bola žiadosť o registráciu ako CHZO podaná na Európsku komisiu</w:t>
            </w:r>
          </w:p>
        </w:tc>
        <w:tc>
          <w:tcPr>
            <w:tcW w:w="4961" w:type="dxa"/>
          </w:tcPr>
          <w:p w:rsidR="00ED1FEE" w:rsidRPr="00FB0774" w:rsidRDefault="00ED1FEE" w:rsidP="00ED1FEE">
            <w:pPr>
              <w:rPr>
                <w:szCs w:val="22"/>
              </w:rPr>
            </w:pPr>
            <w:r w:rsidRPr="00FB0774">
              <w:rPr>
                <w:szCs w:val="22"/>
              </w:rPr>
              <w:t>OSIVO a.s.</w:t>
            </w:r>
          </w:p>
          <w:p w:rsidR="00ED1FEE" w:rsidRPr="00FB0774" w:rsidRDefault="00ED1FEE" w:rsidP="00ED1FEE">
            <w:pPr>
              <w:rPr>
                <w:szCs w:val="22"/>
              </w:rPr>
            </w:pPr>
            <w:r w:rsidRPr="00FB0774">
              <w:rPr>
                <w:szCs w:val="22"/>
              </w:rPr>
              <w:t xml:space="preserve"> Kalinčiaková 2391 </w:t>
            </w:r>
          </w:p>
          <w:p w:rsidR="00ED1FEE" w:rsidRPr="00FB0774" w:rsidRDefault="00ED1FEE" w:rsidP="00ED1FEE">
            <w:pPr>
              <w:rPr>
                <w:szCs w:val="22"/>
              </w:rPr>
            </w:pPr>
            <w:r w:rsidRPr="00FB0774">
              <w:rPr>
                <w:szCs w:val="22"/>
              </w:rPr>
              <w:t>960 03 Zvolen</w:t>
            </w:r>
          </w:p>
          <w:p w:rsidR="00ED1FEE" w:rsidRPr="00FB0774" w:rsidRDefault="00ED1FEE" w:rsidP="00ED1FEE">
            <w:pPr>
              <w:rPr>
                <w:szCs w:val="22"/>
              </w:rPr>
            </w:pPr>
            <w:r w:rsidRPr="00FB0774">
              <w:rPr>
                <w:szCs w:val="22"/>
              </w:rPr>
              <w:t xml:space="preserve"> tel. . +421 45 5304 119 </w:t>
            </w:r>
          </w:p>
          <w:p w:rsidR="00ED1FEE" w:rsidRPr="00FB0774" w:rsidRDefault="00ED1FEE" w:rsidP="00ED1FEE">
            <w:pPr>
              <w:rPr>
                <w:szCs w:val="22"/>
              </w:rPr>
            </w:pPr>
            <w:r w:rsidRPr="00FB0774">
              <w:rPr>
                <w:szCs w:val="22"/>
              </w:rPr>
              <w:t xml:space="preserve">fax: +421 45 5304 129 </w:t>
            </w:r>
          </w:p>
          <w:p w:rsidR="00ED1FEE" w:rsidRPr="00FB0774" w:rsidRDefault="00ED1FEE" w:rsidP="00ED1FEE">
            <w:pPr>
              <w:rPr>
                <w:szCs w:val="22"/>
              </w:rPr>
            </w:pPr>
            <w:r w:rsidRPr="00FB0774">
              <w:rPr>
                <w:szCs w:val="22"/>
              </w:rPr>
              <w:t>e-mail: paska@osivo.sk</w:t>
            </w:r>
          </w:p>
        </w:tc>
      </w:tr>
    </w:tbl>
    <w:p w:rsidR="00ED1FEE" w:rsidRDefault="00ED1FEE">
      <w:pPr>
        <w:jc w:val="left"/>
        <w:rPr>
          <w:sz w:val="20"/>
          <w:szCs w:val="20"/>
        </w:rPr>
      </w:pPr>
      <w:r>
        <w:rPr>
          <w:sz w:val="20"/>
          <w:szCs w:val="20"/>
        </w:rPr>
        <w:br w:type="page"/>
      </w:r>
    </w:p>
    <w:p w:rsidR="00D578E2" w:rsidRPr="00ED1FEE" w:rsidRDefault="00D578E2" w:rsidP="00ED1FEE">
      <w:pPr>
        <w:rPr>
          <w:sz w:val="20"/>
          <w:szCs w:val="20"/>
        </w:rPr>
        <w:sectPr w:rsidR="00D578E2" w:rsidRPr="00ED1FEE" w:rsidSect="006B60DF">
          <w:pgSz w:w="16838" w:h="11906" w:orient="landscape"/>
          <w:pgMar w:top="1418" w:right="992" w:bottom="1418" w:left="709" w:header="1021" w:footer="1021" w:gutter="0"/>
          <w:cols w:space="708"/>
          <w:docGrid w:linePitch="360"/>
        </w:sectPr>
      </w:pPr>
    </w:p>
    <w:p w:rsidR="00D578E2" w:rsidRPr="00D42D00" w:rsidRDefault="00A71A12" w:rsidP="00D578E2">
      <w:pPr>
        <w:jc w:val="right"/>
        <w:rPr>
          <w:rFonts w:cs="Calibri"/>
          <w:b/>
          <w:sz w:val="20"/>
          <w:szCs w:val="20"/>
          <w:lang w:eastAsia="en-US"/>
        </w:rPr>
      </w:pPr>
      <w:r>
        <w:rPr>
          <w:rFonts w:cs="Calibri"/>
          <w:b/>
          <w:sz w:val="20"/>
          <w:szCs w:val="20"/>
          <w:lang w:eastAsia="en-US"/>
        </w:rPr>
        <w:lastRenderedPageBreak/>
        <w:t>PRÍLOHA  V</w:t>
      </w:r>
    </w:p>
    <w:p w:rsidR="0075211A" w:rsidRPr="0075211A" w:rsidRDefault="0075211A" w:rsidP="0075211A">
      <w:pPr>
        <w:spacing w:after="200"/>
        <w:jc w:val="center"/>
        <w:rPr>
          <w:rFonts w:ascii="Calibri" w:eastAsia="Calibri" w:hAnsi="Calibri"/>
          <w:b/>
          <w:sz w:val="28"/>
          <w:szCs w:val="28"/>
          <w:lang w:eastAsia="en-US"/>
        </w:rPr>
      </w:pPr>
      <w:r w:rsidRPr="0075211A">
        <w:rPr>
          <w:rFonts w:ascii="Calibri" w:eastAsia="Calibri" w:hAnsi="Calibri"/>
          <w:b/>
          <w:sz w:val="28"/>
          <w:szCs w:val="28"/>
          <w:lang w:eastAsia="en-US"/>
        </w:rPr>
        <w:t xml:space="preserve">Uplatňovanie horizontálnych princípov </w:t>
      </w:r>
    </w:p>
    <w:p w:rsidR="0075211A" w:rsidRPr="007D76A5" w:rsidRDefault="0075211A" w:rsidP="0075211A">
      <w:pPr>
        <w:spacing w:after="200"/>
        <w:rPr>
          <w:rFonts w:ascii="Calibri" w:eastAsia="Calibri" w:hAnsi="Calibri"/>
          <w:b/>
          <w:szCs w:val="22"/>
          <w:lang w:val="en-US" w:eastAsia="en-US"/>
        </w:rPr>
      </w:pPr>
      <w:r w:rsidRPr="007D76A5">
        <w:rPr>
          <w:rFonts w:ascii="Calibri" w:eastAsia="Calibri" w:hAnsi="Calibri"/>
          <w:b/>
          <w:szCs w:val="22"/>
          <w:lang w:eastAsia="en-US"/>
        </w:rPr>
        <w:t>Horizon</w:t>
      </w:r>
      <w:r>
        <w:rPr>
          <w:rFonts w:ascii="Calibri" w:eastAsia="Calibri" w:hAnsi="Calibri"/>
          <w:b/>
          <w:szCs w:val="22"/>
          <w:lang w:eastAsia="en-US"/>
        </w:rPr>
        <w:t>t</w:t>
      </w:r>
      <w:r w:rsidRPr="007D76A5">
        <w:rPr>
          <w:rFonts w:ascii="Calibri" w:eastAsia="Calibri" w:hAnsi="Calibri"/>
          <w:b/>
          <w:szCs w:val="22"/>
          <w:lang w:eastAsia="en-US"/>
        </w:rPr>
        <w:t>álny princíp PODPORA ROVNOSTI</w:t>
      </w:r>
      <w:r>
        <w:rPr>
          <w:rFonts w:ascii="Calibri" w:eastAsia="Calibri" w:hAnsi="Calibri"/>
          <w:b/>
          <w:szCs w:val="22"/>
          <w:lang w:eastAsia="en-US"/>
        </w:rPr>
        <w:t xml:space="preserve"> MUŽOV A ŽIEN, NEDISKRIMIN</w:t>
      </w:r>
      <w:r>
        <w:rPr>
          <w:rFonts w:ascii="Calibri" w:eastAsia="Calibri" w:hAnsi="Calibri"/>
          <w:b/>
          <w:szCs w:val="22"/>
          <w:lang w:val="en-US" w:eastAsia="en-US"/>
        </w:rPr>
        <w:t xml:space="preserve">ÁCIE </w:t>
      </w:r>
      <w:r>
        <w:rPr>
          <w:rFonts w:ascii="Calibri" w:eastAsia="Calibri" w:hAnsi="Calibri"/>
          <w:b/>
          <w:szCs w:val="22"/>
          <w:lang w:eastAsia="en-US"/>
        </w:rPr>
        <w:t>A PRÍSTUPNOSTI</w:t>
      </w:r>
    </w:p>
    <w:p w:rsidR="0075211A" w:rsidRDefault="0075211A" w:rsidP="0075211A">
      <w:pPr>
        <w:spacing w:before="240" w:after="120"/>
        <w:rPr>
          <w:rFonts w:ascii="Calibri" w:hAnsi="Calibri"/>
        </w:rPr>
      </w:pPr>
      <w:r w:rsidRPr="00AB3A74">
        <w:rPr>
          <w:rFonts w:ascii="Calibri" w:hAnsi="Calibri"/>
        </w:rPr>
        <w:t xml:space="preserve">Hlavným cieľom </w:t>
      </w:r>
      <w:r>
        <w:rPr>
          <w:rFonts w:ascii="Calibri" w:hAnsi="Calibri"/>
        </w:rPr>
        <w:t xml:space="preserve">horizontálneho princípu </w:t>
      </w:r>
      <w:r w:rsidRPr="0012795A">
        <w:rPr>
          <w:rFonts w:ascii="Calibri" w:hAnsi="Calibri"/>
        </w:rPr>
        <w:t>rodová rovnosť, nediskriminácia a prístupnosť</w:t>
      </w:r>
      <w:r w:rsidRPr="002371A2">
        <w:rPr>
          <w:rFonts w:ascii="Calibri" w:hAnsi="Calibri"/>
          <w:b/>
        </w:rPr>
        <w:t xml:space="preserve"> </w:t>
      </w:r>
      <w:r>
        <w:rPr>
          <w:rFonts w:ascii="Calibri" w:hAnsi="Calibri"/>
        </w:rPr>
        <w:t xml:space="preserve">vzhľadom k Programu rozvoja vidieka </w:t>
      </w:r>
      <w:r w:rsidRPr="00AB3A74">
        <w:rPr>
          <w:rFonts w:ascii="Calibri" w:hAnsi="Calibri"/>
        </w:rPr>
        <w:t xml:space="preserve">je zníženie horizontálnej a vertikálnej rodovej segregácie v odvetviach hospodárstva </w:t>
      </w:r>
      <w:r>
        <w:rPr>
          <w:rFonts w:ascii="Calibri" w:hAnsi="Calibri"/>
        </w:rPr>
        <w:t>ako aj zabezpečenie rovnosti</w:t>
      </w:r>
      <w:r w:rsidRPr="00AB3A74">
        <w:rPr>
          <w:rFonts w:ascii="Calibri" w:hAnsi="Calibri"/>
        </w:rPr>
        <w:t xml:space="preserve"> príležitostí v prístupe a využívaní infraštruktúry a služieb.</w:t>
      </w:r>
      <w:r>
        <w:rPr>
          <w:rFonts w:ascii="Calibri" w:hAnsi="Calibri"/>
        </w:rPr>
        <w:t xml:space="preserve"> Tieto ciele sa týkajú najmä špecifických cieľových skupín – žien, absolventov, ľudí starších ako 50 rokov, ľudí s vysokou možnosťou diskriminácie ako aj osôb </w:t>
      </w:r>
      <w:r w:rsidRPr="00AB3A74">
        <w:rPr>
          <w:rFonts w:ascii="Calibri" w:hAnsi="Calibri"/>
        </w:rPr>
        <w:t xml:space="preserve">so zdravotným postihnutím, pre ktoré je potrebné vytvorenie mimoriadnych podmienok prístupnosti (napr. bezbariérové architektonické prostredie, prístupné informácie a pod.). </w:t>
      </w:r>
    </w:p>
    <w:p w:rsidR="0075211A" w:rsidRPr="00766451" w:rsidRDefault="0075211A" w:rsidP="0075211A">
      <w:pPr>
        <w:autoSpaceDE w:val="0"/>
        <w:autoSpaceDN w:val="0"/>
        <w:adjustRightInd w:val="0"/>
        <w:spacing w:after="120"/>
        <w:rPr>
          <w:rFonts w:ascii="Calibri" w:hAnsi="Calibri"/>
        </w:rPr>
      </w:pPr>
      <w:r w:rsidRPr="00766451">
        <w:rPr>
          <w:rFonts w:ascii="Calibri" w:hAnsi="Calibri"/>
        </w:rPr>
        <w:t>Vychádzajúc z Ústavy Slovenskej republiky, sú na našom území všetci ľudia slobodní a</w:t>
      </w:r>
      <w:r>
        <w:rPr>
          <w:rFonts w:ascii="Calibri" w:hAnsi="Calibri"/>
        </w:rPr>
        <w:t> </w:t>
      </w:r>
      <w:r w:rsidRPr="00766451">
        <w:rPr>
          <w:rFonts w:ascii="Calibri" w:hAnsi="Calibri"/>
        </w:rPr>
        <w:t>rovní</w:t>
      </w:r>
      <w:r>
        <w:rPr>
          <w:rFonts w:ascii="Calibri" w:hAnsi="Calibri"/>
        </w:rPr>
        <w:t xml:space="preserve"> </w:t>
      </w:r>
      <w:r w:rsidRPr="00766451">
        <w:rPr>
          <w:rFonts w:ascii="Calibri" w:hAnsi="Calibri"/>
        </w:rPr>
        <w:t>v dôstojnosti a právach. Základné práva a slobody sa zaručujú na území Slovenskej republiky</w:t>
      </w:r>
      <w:r>
        <w:rPr>
          <w:rFonts w:ascii="Calibri" w:hAnsi="Calibri"/>
        </w:rPr>
        <w:t xml:space="preserve"> </w:t>
      </w:r>
      <w:r w:rsidRPr="00766451">
        <w:rPr>
          <w:rFonts w:ascii="Calibri" w:hAnsi="Calibri"/>
        </w:rPr>
        <w:t>všetkým bez ohľadu na odlišné postavenie vymedzené v Ústave SR. Nikoho nemožno</w:t>
      </w:r>
      <w:r>
        <w:rPr>
          <w:rFonts w:ascii="Calibri" w:hAnsi="Calibri"/>
        </w:rPr>
        <w:t xml:space="preserve"> </w:t>
      </w:r>
      <w:r w:rsidRPr="00766451">
        <w:rPr>
          <w:rFonts w:ascii="Calibri" w:hAnsi="Calibri"/>
        </w:rPr>
        <w:t>z týchto dôvodov poškodzovať, zvýhodňovať alebo znevýhodňovať.</w:t>
      </w:r>
    </w:p>
    <w:p w:rsidR="0075211A" w:rsidRPr="00766451" w:rsidRDefault="0075211A" w:rsidP="0075211A">
      <w:pPr>
        <w:autoSpaceDE w:val="0"/>
        <w:autoSpaceDN w:val="0"/>
        <w:adjustRightInd w:val="0"/>
        <w:rPr>
          <w:rFonts w:ascii="Calibri" w:hAnsi="Calibri"/>
        </w:rPr>
      </w:pPr>
      <w:r w:rsidRPr="00766451">
        <w:rPr>
          <w:rFonts w:ascii="Calibri" w:hAnsi="Calibri"/>
        </w:rPr>
        <w:t>Podpora základných práv, nediskriminácie a rovnosti príležitostí je tiež jedným zo základných</w:t>
      </w:r>
      <w:r>
        <w:rPr>
          <w:rFonts w:ascii="Calibri" w:hAnsi="Calibri"/>
        </w:rPr>
        <w:t xml:space="preserve"> </w:t>
      </w:r>
      <w:r w:rsidRPr="00766451">
        <w:rPr>
          <w:rFonts w:ascii="Calibri" w:hAnsi="Calibri"/>
        </w:rPr>
        <w:t>princípov uplatňovaných v EÚ. Rovnosť príležitostí je súčasťou pilierov Európskej stratégie</w:t>
      </w:r>
      <w:r>
        <w:rPr>
          <w:rFonts w:ascii="Calibri" w:hAnsi="Calibri"/>
        </w:rPr>
        <w:t xml:space="preserve"> </w:t>
      </w:r>
      <w:r w:rsidRPr="00766451">
        <w:rPr>
          <w:rFonts w:ascii="Calibri" w:hAnsi="Calibri"/>
        </w:rPr>
        <w:t>zamestnanosti a Európskej rámcovej stratégie nediskriminácie a rovnakých príležitosti pre</w:t>
      </w:r>
      <w:r>
        <w:rPr>
          <w:rFonts w:ascii="Calibri" w:hAnsi="Calibri"/>
        </w:rPr>
        <w:t xml:space="preserve"> </w:t>
      </w:r>
      <w:r w:rsidRPr="00766451">
        <w:rPr>
          <w:rFonts w:ascii="Calibri" w:hAnsi="Calibri"/>
        </w:rPr>
        <w:t>všetkých. Princíp rovnosti príležitostí znamená potieranie diskriminácie na základe pohlavia,</w:t>
      </w:r>
      <w:r>
        <w:rPr>
          <w:rFonts w:ascii="Calibri" w:hAnsi="Calibri"/>
        </w:rPr>
        <w:t xml:space="preserve"> </w:t>
      </w:r>
      <w:r w:rsidRPr="00766451">
        <w:rPr>
          <w:rFonts w:ascii="Calibri" w:hAnsi="Calibri"/>
        </w:rPr>
        <w:t>rasy, etnického pôvodu, náboženského vyznania, viery, zdravotného postihnutia, veku, či</w:t>
      </w:r>
      <w:r>
        <w:rPr>
          <w:rFonts w:ascii="Calibri" w:hAnsi="Calibri"/>
        </w:rPr>
        <w:t xml:space="preserve"> </w:t>
      </w:r>
      <w:r w:rsidRPr="00766451">
        <w:rPr>
          <w:rFonts w:ascii="Calibri" w:hAnsi="Calibri"/>
        </w:rPr>
        <w:t>sexuálnej orientácie.</w:t>
      </w:r>
    </w:p>
    <w:p w:rsidR="0075211A" w:rsidRDefault="0075211A" w:rsidP="0075211A">
      <w:pPr>
        <w:spacing w:before="240"/>
        <w:rPr>
          <w:rFonts w:ascii="Calibri" w:hAnsi="Calibri"/>
          <w:b/>
        </w:rPr>
      </w:pPr>
      <w:r w:rsidRPr="00766451">
        <w:rPr>
          <w:rFonts w:ascii="Calibri" w:hAnsi="Calibri"/>
          <w:b/>
        </w:rPr>
        <w:t>Podpora rovnosti mužov a</w:t>
      </w:r>
      <w:r>
        <w:rPr>
          <w:rFonts w:ascii="Calibri" w:hAnsi="Calibri"/>
          <w:b/>
        </w:rPr>
        <w:t> </w:t>
      </w:r>
      <w:r w:rsidRPr="00766451">
        <w:rPr>
          <w:rFonts w:ascii="Calibri" w:hAnsi="Calibri"/>
          <w:b/>
        </w:rPr>
        <w:t>žien</w:t>
      </w:r>
    </w:p>
    <w:p w:rsidR="0075211A" w:rsidRPr="00431D95" w:rsidRDefault="0075211A" w:rsidP="0075211A">
      <w:pPr>
        <w:autoSpaceDE w:val="0"/>
        <w:autoSpaceDN w:val="0"/>
        <w:adjustRightInd w:val="0"/>
        <w:spacing w:after="120"/>
        <w:rPr>
          <w:rFonts w:ascii="Calibri" w:hAnsi="Calibri"/>
        </w:rPr>
      </w:pPr>
      <w:r w:rsidRPr="00766451">
        <w:rPr>
          <w:rFonts w:ascii="Calibri" w:hAnsi="Calibri"/>
        </w:rPr>
        <w:t xml:space="preserve">Všeobecný základ princípu rovnosti príležitostí žien a mužov </w:t>
      </w:r>
      <w:r>
        <w:rPr>
          <w:rFonts w:ascii="Calibri" w:hAnsi="Calibri"/>
        </w:rPr>
        <w:t>je uvedený</w:t>
      </w:r>
      <w:r w:rsidRPr="00766451">
        <w:rPr>
          <w:rFonts w:ascii="Calibri" w:hAnsi="Calibri"/>
        </w:rPr>
        <w:t xml:space="preserve"> v čl. 12 Ústavy SR,</w:t>
      </w:r>
      <w:r>
        <w:rPr>
          <w:rFonts w:ascii="Calibri" w:hAnsi="Calibri"/>
        </w:rPr>
        <w:t xml:space="preserve"> </w:t>
      </w:r>
      <w:r w:rsidRPr="00766451">
        <w:rPr>
          <w:rFonts w:ascii="Calibri" w:hAnsi="Calibri"/>
        </w:rPr>
        <w:t>ktorý je ďalej rozpracovaný v pracovno-právnej legislatíve Zákonníka práce 433/2003.</w:t>
      </w:r>
      <w:r>
        <w:rPr>
          <w:rFonts w:ascii="Calibri" w:hAnsi="Calibri"/>
        </w:rPr>
        <w:t xml:space="preserve"> </w:t>
      </w:r>
      <w:r w:rsidRPr="0095603C">
        <w:rPr>
          <w:rFonts w:ascii="Calibri" w:hAnsi="Calibri"/>
        </w:rPr>
        <w:t>Naplnenie princípu rodovej rovnosti patrí k základnému cieľu Európsk</w:t>
      </w:r>
      <w:r w:rsidR="00687B8E">
        <w:rPr>
          <w:rFonts w:ascii="Calibri" w:hAnsi="Calibri"/>
        </w:rPr>
        <w:t>ej únie</w:t>
      </w:r>
      <w:r w:rsidRPr="0095603C">
        <w:rPr>
          <w:rFonts w:ascii="Calibri" w:hAnsi="Calibri"/>
        </w:rPr>
        <w:t xml:space="preserve"> a ako taký patrí medzi hlavné ciele</w:t>
      </w:r>
      <w:r>
        <w:rPr>
          <w:rFonts w:ascii="Calibri" w:hAnsi="Calibri"/>
        </w:rPr>
        <w:t xml:space="preserve"> </w:t>
      </w:r>
      <w:r w:rsidRPr="0095603C">
        <w:rPr>
          <w:rFonts w:ascii="Calibri" w:hAnsi="Calibri"/>
        </w:rPr>
        <w:t>štrukturálnych, kohéznych a neštrukturálnych fondov. Podľa čl. 2 Amsterdamskej zmluvy je</w:t>
      </w:r>
      <w:r>
        <w:rPr>
          <w:rFonts w:ascii="Calibri" w:hAnsi="Calibri"/>
        </w:rPr>
        <w:t xml:space="preserve"> </w:t>
      </w:r>
      <w:r w:rsidRPr="0095603C">
        <w:rPr>
          <w:rFonts w:ascii="Calibri" w:hAnsi="Calibri"/>
        </w:rPr>
        <w:t>úlohou Európskeho spoločenstva dosiahnuť rovnaké postavenie žien a mužov v</w:t>
      </w:r>
      <w:r>
        <w:rPr>
          <w:rFonts w:ascii="Calibri" w:hAnsi="Calibri"/>
        </w:rPr>
        <w:t> </w:t>
      </w:r>
      <w:r w:rsidRPr="0095603C">
        <w:rPr>
          <w:rFonts w:ascii="Calibri" w:hAnsi="Calibri"/>
        </w:rPr>
        <w:t>spoločnosti</w:t>
      </w:r>
      <w:r>
        <w:rPr>
          <w:rFonts w:ascii="Calibri" w:hAnsi="Calibri"/>
        </w:rPr>
        <w:t xml:space="preserve"> </w:t>
      </w:r>
      <w:r w:rsidRPr="0095603C">
        <w:rPr>
          <w:rFonts w:ascii="Calibri" w:hAnsi="Calibri"/>
        </w:rPr>
        <w:t>a podľa čl. 3 je stanovená povinnosť odstraňovať nerovnosti a presadzovať rodovú rovnosť vo</w:t>
      </w:r>
      <w:r>
        <w:rPr>
          <w:rFonts w:ascii="Calibri" w:hAnsi="Calibri"/>
        </w:rPr>
        <w:t xml:space="preserve"> </w:t>
      </w:r>
      <w:r w:rsidRPr="0095603C">
        <w:rPr>
          <w:rFonts w:ascii="Calibri" w:hAnsi="Calibri"/>
        </w:rPr>
        <w:t xml:space="preserve">všetkých aktivitách metódou gender mainstreamingu. </w:t>
      </w:r>
      <w:r w:rsidRPr="00431D95">
        <w:rPr>
          <w:rFonts w:ascii="Calibri" w:hAnsi="Calibri"/>
        </w:rPr>
        <w:t>Stratégia „gender mainstreaming“ znamená začlenenie rodového pohľadu</w:t>
      </w:r>
      <w:r>
        <w:rPr>
          <w:rFonts w:ascii="Calibri" w:hAnsi="Calibri"/>
        </w:rPr>
        <w:t xml:space="preserve"> </w:t>
      </w:r>
      <w:r w:rsidRPr="00431D95">
        <w:rPr>
          <w:rFonts w:ascii="Calibri" w:hAnsi="Calibri"/>
        </w:rPr>
        <w:t xml:space="preserve">do všetkých verejných politík na všetkých úrovniach správy spoločnosti. </w:t>
      </w:r>
      <w:r w:rsidRPr="0095603C">
        <w:rPr>
          <w:rFonts w:ascii="Calibri" w:hAnsi="Calibri"/>
        </w:rPr>
        <w:t>Je to postup, pri ktorom všetky</w:t>
      </w:r>
      <w:r>
        <w:rPr>
          <w:rFonts w:ascii="Calibri" w:hAnsi="Calibri"/>
        </w:rPr>
        <w:t xml:space="preserve"> </w:t>
      </w:r>
      <w:r w:rsidRPr="0095603C">
        <w:rPr>
          <w:rFonts w:ascii="Calibri" w:hAnsi="Calibri"/>
        </w:rPr>
        <w:t>koncepčné, strategické, rozhodovacie a vyhodnocovacie procesy vo všetkých fázach prípravy</w:t>
      </w:r>
      <w:r>
        <w:rPr>
          <w:rFonts w:ascii="Calibri" w:hAnsi="Calibri"/>
        </w:rPr>
        <w:t xml:space="preserve"> </w:t>
      </w:r>
      <w:r w:rsidRPr="0095603C">
        <w:rPr>
          <w:rFonts w:ascii="Calibri" w:hAnsi="Calibri"/>
        </w:rPr>
        <w:t>a realizácie sú podriadené hľadisku rodovej rovnosti</w:t>
      </w:r>
      <w:r>
        <w:rPr>
          <w:rFonts w:ascii="Calibri" w:hAnsi="Calibri"/>
        </w:rPr>
        <w:t xml:space="preserve">. </w:t>
      </w:r>
      <w:r w:rsidRPr="00431D95">
        <w:rPr>
          <w:rFonts w:ascii="Calibri" w:hAnsi="Calibri"/>
        </w:rPr>
        <w:t>Politika rodovej rovnosti je pokladaná za dôležitú súčasť demokracie,</w:t>
      </w:r>
      <w:r>
        <w:rPr>
          <w:rFonts w:ascii="Calibri" w:hAnsi="Calibri"/>
        </w:rPr>
        <w:t xml:space="preserve"> </w:t>
      </w:r>
      <w:r w:rsidRPr="00431D95">
        <w:rPr>
          <w:rFonts w:ascii="Calibri" w:hAnsi="Calibri"/>
        </w:rPr>
        <w:t>vyrovnaného a trvalo udržateľného rozvoja a Európska únia ju považuje za jednu zo svojich</w:t>
      </w:r>
      <w:r>
        <w:rPr>
          <w:rFonts w:ascii="Calibri" w:hAnsi="Calibri"/>
        </w:rPr>
        <w:t xml:space="preserve"> </w:t>
      </w:r>
      <w:r w:rsidRPr="00431D95">
        <w:rPr>
          <w:rFonts w:ascii="Calibri" w:hAnsi="Calibri"/>
        </w:rPr>
        <w:t xml:space="preserve">politických priorít. </w:t>
      </w:r>
    </w:p>
    <w:p w:rsidR="0075211A" w:rsidRPr="00431D95" w:rsidRDefault="0075211A" w:rsidP="0075211A">
      <w:pPr>
        <w:autoSpaceDE w:val="0"/>
        <w:autoSpaceDN w:val="0"/>
        <w:adjustRightInd w:val="0"/>
        <w:rPr>
          <w:rFonts w:ascii="Calibri" w:hAnsi="Calibri"/>
        </w:rPr>
      </w:pPr>
      <w:r w:rsidRPr="00431D95">
        <w:rPr>
          <w:rFonts w:ascii="Calibri" w:hAnsi="Calibri"/>
        </w:rPr>
        <w:t xml:space="preserve">Európsky poľnohospodársky </w:t>
      </w:r>
      <w:r>
        <w:rPr>
          <w:rFonts w:ascii="Calibri" w:hAnsi="Calibri"/>
        </w:rPr>
        <w:t>fond pre rozvoj vidieka (E</w:t>
      </w:r>
      <w:r w:rsidR="00687B8E">
        <w:rPr>
          <w:rFonts w:ascii="Calibri" w:hAnsi="Calibri"/>
        </w:rPr>
        <w:t>PFRV</w:t>
      </w:r>
      <w:r>
        <w:rPr>
          <w:rFonts w:ascii="Calibri" w:hAnsi="Calibri"/>
        </w:rPr>
        <w:t xml:space="preserve">) </w:t>
      </w:r>
      <w:r w:rsidRPr="00431D95">
        <w:rPr>
          <w:rFonts w:ascii="Calibri" w:hAnsi="Calibri"/>
        </w:rPr>
        <w:t xml:space="preserve">môže zlepšiť situáciu žien v poľnohospodárskom odvetví. U žien je väčšia pravdepodobnosť toho, že ich pracovná kariéra, vzhľadom na ich rodové roly, bude kratšia alebo sa preruší, čím budú mať menej možností realizovať svoje práva. Zvyšuje sa tým riziko chudoby najmä v prípade osamelých rodičov, starších žien alebo žien, ktoré sú zamestnané v rodinných firmách ako napr. v poľnohospodárstve. </w:t>
      </w:r>
    </w:p>
    <w:p w:rsidR="0075211A" w:rsidRPr="0095603C" w:rsidRDefault="0075211A" w:rsidP="0075211A">
      <w:pPr>
        <w:spacing w:before="240"/>
        <w:rPr>
          <w:rFonts w:ascii="Calibri" w:hAnsi="Calibri"/>
          <w:b/>
        </w:rPr>
      </w:pPr>
      <w:r w:rsidRPr="0095603C">
        <w:rPr>
          <w:rFonts w:ascii="Calibri" w:hAnsi="Calibri"/>
          <w:b/>
        </w:rPr>
        <w:t>Nediskriminácia a prístupnosť</w:t>
      </w:r>
    </w:p>
    <w:p w:rsidR="0075211A" w:rsidRPr="0095603C" w:rsidRDefault="0075211A" w:rsidP="0075211A">
      <w:pPr>
        <w:autoSpaceDE w:val="0"/>
        <w:autoSpaceDN w:val="0"/>
        <w:adjustRightInd w:val="0"/>
        <w:rPr>
          <w:rFonts w:ascii="Calibri" w:hAnsi="Calibri"/>
        </w:rPr>
      </w:pPr>
      <w:r w:rsidRPr="0095603C">
        <w:rPr>
          <w:rFonts w:ascii="Calibri" w:hAnsi="Calibri"/>
        </w:rPr>
        <w:t>Rovnosť príležitostí je „strategický cieľ, pri dosahovaní ktorého sa zameriavame na</w:t>
      </w:r>
      <w:r>
        <w:rPr>
          <w:rFonts w:ascii="Calibri" w:hAnsi="Calibri"/>
        </w:rPr>
        <w:t xml:space="preserve"> </w:t>
      </w:r>
      <w:r w:rsidRPr="0095603C">
        <w:rPr>
          <w:rFonts w:ascii="Calibri" w:hAnsi="Calibri"/>
        </w:rPr>
        <w:t>vytváranie takých podmienok, ktoré by viedli k posilňovaniu rovnakého</w:t>
      </w:r>
      <w:r>
        <w:rPr>
          <w:rFonts w:ascii="Calibri" w:hAnsi="Calibri"/>
        </w:rPr>
        <w:t xml:space="preserve"> </w:t>
      </w:r>
      <w:r w:rsidRPr="0095603C">
        <w:rPr>
          <w:rFonts w:ascii="Calibri" w:hAnsi="Calibri"/>
        </w:rPr>
        <w:t>prístupu všetkých do určitého sociálneho prostredia (napr. prístupu k zamestnaniu,</w:t>
      </w:r>
      <w:r>
        <w:rPr>
          <w:rFonts w:ascii="Calibri" w:hAnsi="Calibri"/>
        </w:rPr>
        <w:t xml:space="preserve"> </w:t>
      </w:r>
      <w:r w:rsidRPr="0095603C">
        <w:rPr>
          <w:rFonts w:ascii="Calibri" w:hAnsi="Calibri"/>
        </w:rPr>
        <w:t>vzdelaniu, zdravotnej starostlivosti atď.), resp. k</w:t>
      </w:r>
      <w:r>
        <w:rPr>
          <w:rFonts w:ascii="Calibri" w:hAnsi="Calibri"/>
        </w:rPr>
        <w:t> </w:t>
      </w:r>
      <w:r w:rsidRPr="0095603C">
        <w:rPr>
          <w:rFonts w:ascii="Calibri" w:hAnsi="Calibri"/>
        </w:rPr>
        <w:t>zabezpečeniu</w:t>
      </w:r>
      <w:r>
        <w:rPr>
          <w:rFonts w:ascii="Calibri" w:hAnsi="Calibri"/>
        </w:rPr>
        <w:t xml:space="preserve"> </w:t>
      </w:r>
      <w:r w:rsidRPr="0095603C">
        <w:rPr>
          <w:rFonts w:ascii="Calibri" w:hAnsi="Calibri"/>
        </w:rPr>
        <w:t>rovnakej dostupnosti verejných služieb a zdrojov pre všetkých. Cieľom je</w:t>
      </w:r>
      <w:r>
        <w:rPr>
          <w:rFonts w:ascii="Calibri" w:hAnsi="Calibri"/>
        </w:rPr>
        <w:t xml:space="preserve"> </w:t>
      </w:r>
      <w:r w:rsidRPr="0095603C">
        <w:rPr>
          <w:rFonts w:ascii="Calibri" w:hAnsi="Calibri"/>
        </w:rPr>
        <w:t>teda odstraňovať bariéry, ktoré vedú k izolácii a vylučovaniu ľudí z verejného,</w:t>
      </w:r>
      <w:r>
        <w:rPr>
          <w:rFonts w:ascii="Calibri" w:hAnsi="Calibri"/>
        </w:rPr>
        <w:t xml:space="preserve"> </w:t>
      </w:r>
      <w:r w:rsidRPr="0095603C">
        <w:rPr>
          <w:rFonts w:ascii="Calibri" w:hAnsi="Calibri"/>
        </w:rPr>
        <w:t>politického, spoločenského, pracovného života, a to na základe takých</w:t>
      </w:r>
      <w:r>
        <w:rPr>
          <w:rFonts w:ascii="Calibri" w:hAnsi="Calibri"/>
        </w:rPr>
        <w:t xml:space="preserve"> </w:t>
      </w:r>
      <w:r w:rsidRPr="0095603C">
        <w:rPr>
          <w:rFonts w:ascii="Calibri" w:hAnsi="Calibri"/>
        </w:rPr>
        <w:t>sociálnych kategórií, ako je pohlavie, rod, vek, rasa, etnikum, vierovyznanie</w:t>
      </w:r>
      <w:r>
        <w:rPr>
          <w:rFonts w:ascii="Calibri" w:hAnsi="Calibri"/>
        </w:rPr>
        <w:t xml:space="preserve"> </w:t>
      </w:r>
      <w:r w:rsidRPr="0095603C">
        <w:rPr>
          <w:rFonts w:ascii="Calibri" w:hAnsi="Calibri"/>
        </w:rPr>
        <w:t>alebo náboženstvo, sexuálna orientácia, zdravotné postihnutie atď.“ Zároveň</w:t>
      </w:r>
    </w:p>
    <w:p w:rsidR="0075211A" w:rsidRDefault="0075211A" w:rsidP="0075211A">
      <w:pPr>
        <w:autoSpaceDE w:val="0"/>
        <w:autoSpaceDN w:val="0"/>
        <w:adjustRightInd w:val="0"/>
        <w:spacing w:after="120"/>
        <w:rPr>
          <w:rFonts w:ascii="Calibri" w:hAnsi="Calibri"/>
        </w:rPr>
      </w:pPr>
      <w:r w:rsidRPr="0095603C">
        <w:rPr>
          <w:rFonts w:ascii="Calibri" w:hAnsi="Calibri"/>
        </w:rPr>
        <w:lastRenderedPageBreak/>
        <w:t>sa kladie dôraz na predchádzanie diskriminácii na základe týchto znakov</w:t>
      </w:r>
      <w:r>
        <w:rPr>
          <w:rFonts w:ascii="Calibri" w:hAnsi="Calibri"/>
        </w:rPr>
        <w:t xml:space="preserve"> </w:t>
      </w:r>
      <w:r w:rsidRPr="0095603C">
        <w:rPr>
          <w:rFonts w:ascii="Calibri" w:hAnsi="Calibri"/>
        </w:rPr>
        <w:t>a jej elimináciu, pričom rovnosť príležitostí neznamená len zabezpečenie</w:t>
      </w:r>
      <w:r>
        <w:rPr>
          <w:rFonts w:ascii="Calibri" w:hAnsi="Calibri"/>
        </w:rPr>
        <w:t xml:space="preserve"> </w:t>
      </w:r>
      <w:r w:rsidRPr="0095603C">
        <w:rPr>
          <w:rFonts w:ascii="Calibri" w:hAnsi="Calibri"/>
        </w:rPr>
        <w:t>rovnakých podmienok, ale najmä vytvorenie podmienok, ktoré zohľadňujú</w:t>
      </w:r>
      <w:r>
        <w:rPr>
          <w:rFonts w:ascii="Calibri" w:hAnsi="Calibri"/>
        </w:rPr>
        <w:t xml:space="preserve"> </w:t>
      </w:r>
      <w:r w:rsidRPr="0095603C">
        <w:rPr>
          <w:rFonts w:ascii="Calibri" w:hAnsi="Calibri"/>
        </w:rPr>
        <w:t>špecifické potreby a skúsenosti znevýhodnených skupín.</w:t>
      </w:r>
      <w:r>
        <w:rPr>
          <w:rStyle w:val="Odkaznapoznmkupodiarou"/>
          <w:rFonts w:ascii="Calibri" w:hAnsi="Calibri"/>
        </w:rPr>
        <w:footnoteReference w:id="30"/>
      </w:r>
    </w:p>
    <w:p w:rsidR="0075211A" w:rsidRPr="00207ECE" w:rsidRDefault="0075211A" w:rsidP="0075211A">
      <w:pPr>
        <w:spacing w:after="120"/>
        <w:rPr>
          <w:rFonts w:ascii="Calibri" w:hAnsi="Calibri"/>
        </w:rPr>
      </w:pPr>
      <w:r w:rsidRPr="00207ECE">
        <w:rPr>
          <w:rFonts w:ascii="Calibri" w:hAnsi="Calibri"/>
        </w:rPr>
        <w:t>Pre účinné uplatňovanie horizontálneho princípu rodová rovnosť, nediskriminácia a prístupnosť bude možn</w:t>
      </w:r>
      <w:r>
        <w:rPr>
          <w:rFonts w:ascii="Calibri" w:hAnsi="Calibri"/>
        </w:rPr>
        <w:t>é</w:t>
      </w:r>
      <w:r w:rsidRPr="00207ECE">
        <w:rPr>
          <w:rFonts w:ascii="Calibri" w:hAnsi="Calibri"/>
        </w:rPr>
        <w:t xml:space="preserve"> v hodnotiacom a výberovom procese žiadostí o finančný príspevok stanoviť diskvalifikačné kritérium a to špecifikovaním konkrétnych podmienok pri príprave podporných dokumentov relevantných opatrení PRV. Uplatňovanie horizontálnej priority sa bude najviac zameriavať na oblasť zamestnateľnosti vzhľadom na určené cieľové skupiny. </w:t>
      </w:r>
    </w:p>
    <w:p w:rsidR="0075211A" w:rsidRPr="00207ECE" w:rsidRDefault="0075211A" w:rsidP="0075211A">
      <w:pPr>
        <w:rPr>
          <w:rFonts w:ascii="Calibri" w:hAnsi="Calibri"/>
        </w:rPr>
      </w:pPr>
      <w:r w:rsidRPr="00207ECE">
        <w:rPr>
          <w:rFonts w:ascii="Calibri" w:hAnsi="Calibri"/>
        </w:rPr>
        <w:t xml:space="preserve">Riadiaci orgán PRV zabezpečí monitorovanie uplatňovania horizontálnych princípov prostredníctvom výročných správ. Analytickú, hodnotiacu, strategickú a legislatívnu činnosť pre uplatňovanie horizontálnych princípov podpory rovnosti mužov a žien, nediskriminácia a prístupnosť bude na národnej úrovni zabezpečovať Ministerstvo práce, sociálnych vecí a rodiny SR (ďalej len „MPSVR SR“), ktoré je zodpovedné za štátnu politiku v týchto oblastiach a ktoré bude zodpovedné za definovanie podmienok poskytnutia pomoci súvisiacej so zabezpečením aplikovania týchto horizontálnych princípov a spôsobu ich overovania. </w:t>
      </w:r>
    </w:p>
    <w:p w:rsidR="0075211A" w:rsidRDefault="0075211A" w:rsidP="0075211A">
      <w:pPr>
        <w:spacing w:after="200"/>
        <w:rPr>
          <w:rFonts w:ascii="Calibri" w:eastAsia="Calibri" w:hAnsi="Calibri"/>
          <w:b/>
          <w:szCs w:val="22"/>
          <w:lang w:eastAsia="en-US"/>
        </w:rPr>
      </w:pPr>
    </w:p>
    <w:p w:rsidR="0075211A" w:rsidRPr="007D76A5" w:rsidRDefault="0075211A" w:rsidP="0075211A">
      <w:pPr>
        <w:spacing w:after="200"/>
        <w:rPr>
          <w:rFonts w:ascii="Calibri" w:eastAsia="Calibri" w:hAnsi="Calibri"/>
          <w:b/>
          <w:szCs w:val="22"/>
          <w:lang w:eastAsia="en-US"/>
        </w:rPr>
      </w:pPr>
      <w:r w:rsidRPr="007D76A5">
        <w:rPr>
          <w:rFonts w:ascii="Calibri" w:eastAsia="Calibri" w:hAnsi="Calibri"/>
          <w:b/>
          <w:szCs w:val="22"/>
          <w:lang w:eastAsia="en-US"/>
        </w:rPr>
        <w:t xml:space="preserve">Horizontálny princíp </w:t>
      </w:r>
      <w:r>
        <w:rPr>
          <w:rFonts w:ascii="Calibri" w:eastAsia="Calibri" w:hAnsi="Calibri"/>
          <w:b/>
          <w:szCs w:val="22"/>
          <w:lang w:eastAsia="en-US"/>
        </w:rPr>
        <w:t xml:space="preserve">TRVALO </w:t>
      </w:r>
      <w:r w:rsidRPr="007D76A5">
        <w:rPr>
          <w:rFonts w:ascii="Calibri" w:eastAsia="Calibri" w:hAnsi="Calibri"/>
          <w:b/>
          <w:szCs w:val="22"/>
          <w:lang w:eastAsia="en-US"/>
        </w:rPr>
        <w:t>UDRŽA</w:t>
      </w:r>
      <w:r>
        <w:rPr>
          <w:rFonts w:ascii="Calibri" w:eastAsia="Calibri" w:hAnsi="Calibri"/>
          <w:b/>
          <w:szCs w:val="22"/>
          <w:lang w:eastAsia="en-US"/>
        </w:rPr>
        <w:t>TEĽNÝ ROZVOJ</w:t>
      </w:r>
    </w:p>
    <w:p w:rsid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Programy spolufinancované z EŠIF musia dodržiavať aj horizontálny princíp </w:t>
      </w:r>
      <w:r w:rsidRPr="0075211A">
        <w:rPr>
          <w:rFonts w:ascii="Calibri" w:eastAsia="Calibri" w:hAnsi="Calibri"/>
          <w:i/>
          <w:szCs w:val="22"/>
          <w:lang w:eastAsia="en-US"/>
        </w:rPr>
        <w:t>trvalo udržateľn</w:t>
      </w:r>
      <w:r w:rsidR="0075211A" w:rsidRPr="0075211A">
        <w:rPr>
          <w:rFonts w:ascii="Calibri" w:eastAsia="Calibri" w:hAnsi="Calibri"/>
          <w:i/>
          <w:szCs w:val="22"/>
          <w:lang w:eastAsia="en-US"/>
        </w:rPr>
        <w:t>ý rozvoj</w:t>
      </w:r>
      <w:r w:rsidR="0075211A">
        <w:rPr>
          <w:rFonts w:ascii="Calibri" w:eastAsia="Calibri" w:hAnsi="Calibri"/>
          <w:szCs w:val="22"/>
          <w:lang w:eastAsia="en-US"/>
        </w:rPr>
        <w:t xml:space="preserve"> </w:t>
      </w:r>
      <w:r w:rsidRPr="00D578E2">
        <w:rPr>
          <w:rFonts w:ascii="Calibri" w:eastAsia="Calibri" w:hAnsi="Calibri"/>
          <w:szCs w:val="22"/>
          <w:lang w:eastAsia="en-US"/>
        </w:rPr>
        <w:t>(ďalej aj HP TUR). Jeho hlavným cieľom je zabezpečenie environmentálnej, ekonomickej a sociálnej udržateľnosti rastu s osobitným dôrazom na ochranu a zlepšenie životného prostredia pri zohľadnení zásady „znečisťovateľ platí“. Ciele  HP TUR tak plne korešpondujú s prioritami stratégie Európa 2020 – udržateľným, inteligentným a inkluzívnym rastom.</w:t>
      </w:r>
    </w:p>
    <w:p w:rsidR="0075211A" w:rsidRDefault="0075211A" w:rsidP="0075211A">
      <w:pPr>
        <w:pStyle w:val="Vchodzie"/>
        <w:spacing w:line="240" w:lineRule="auto"/>
        <w:rPr>
          <w:bCs/>
          <w:iCs/>
          <w:szCs w:val="22"/>
        </w:rPr>
      </w:pPr>
      <w:r w:rsidRPr="00CB7030">
        <w:rPr>
          <w:rFonts w:cs="Times New Roman"/>
          <w:bCs/>
          <w:iCs/>
          <w:color w:val="auto"/>
          <w:szCs w:val="22"/>
        </w:rPr>
        <w:t>Zásada</w:t>
      </w:r>
      <w:r w:rsidRPr="00CB7030">
        <w:rPr>
          <w:rFonts w:cs="Times New Roman"/>
          <w:bCs/>
          <w:iCs/>
          <w:color w:val="auto"/>
        </w:rPr>
        <w:t xml:space="preserve"> „znečisťovateľ platí“ je obsiahnutá v legislatíve SR,</w:t>
      </w:r>
      <w:r w:rsidRPr="00CB7030">
        <w:rPr>
          <w:color w:val="auto"/>
        </w:rPr>
        <w:t xml:space="preserve"> </w:t>
      </w:r>
      <w:r w:rsidRPr="00CB7030">
        <w:rPr>
          <w:rFonts w:cs="Times New Roman"/>
          <w:bCs/>
          <w:iCs/>
          <w:color w:val="auto"/>
        </w:rPr>
        <w:t>pričom l</w:t>
      </w:r>
      <w:r w:rsidRPr="00CB7030">
        <w:rPr>
          <w:color w:val="auto"/>
        </w:rPr>
        <w:t xml:space="preserve">egislatívnym základom uplatňovania jej </w:t>
      </w:r>
      <w:r w:rsidRPr="00CB7030">
        <w:rPr>
          <w:rFonts w:cs="Times New Roman"/>
          <w:bCs/>
          <w:iCs/>
          <w:color w:val="auto"/>
        </w:rPr>
        <w:t>prevenčnej a</w:t>
      </w:r>
      <w:r>
        <w:rPr>
          <w:rFonts w:cs="Times New Roman"/>
          <w:bCs/>
          <w:iCs/>
          <w:color w:val="auto"/>
        </w:rPr>
        <w:t> </w:t>
      </w:r>
      <w:r w:rsidRPr="00CB7030">
        <w:rPr>
          <w:rFonts w:cs="Times New Roman"/>
          <w:bCs/>
          <w:iCs/>
          <w:color w:val="auto"/>
        </w:rPr>
        <w:t xml:space="preserve">nápravnej zložky </w:t>
      </w:r>
      <w:r w:rsidRPr="00CB7030">
        <w:rPr>
          <w:color w:val="auto"/>
        </w:rPr>
        <w:t>v slovenskom právnom poriadku je zákon č. 17/1992 Zb. o životnom prostredí v znení neskorších predpisov. V nadväznosti naň sa obidve z</w:t>
      </w:r>
      <w:r>
        <w:rPr>
          <w:color w:val="auto"/>
        </w:rPr>
        <w:t> </w:t>
      </w:r>
      <w:r w:rsidRPr="00CB7030">
        <w:rPr>
          <w:color w:val="auto"/>
        </w:rPr>
        <w:t xml:space="preserve">uvedených zložiek zásady „znečisťovateľ platí“ následne </w:t>
      </w:r>
      <w:r w:rsidRPr="00CB7030">
        <w:rPr>
          <w:rFonts w:cs="Times New Roman"/>
          <w:bCs/>
          <w:iCs/>
          <w:color w:val="auto"/>
        </w:rPr>
        <w:t>premietajú v</w:t>
      </w:r>
      <w:r>
        <w:rPr>
          <w:rFonts w:cs="Times New Roman"/>
          <w:bCs/>
          <w:iCs/>
          <w:color w:val="auto"/>
        </w:rPr>
        <w:t> </w:t>
      </w:r>
      <w:r w:rsidRPr="00CB7030">
        <w:rPr>
          <w:rFonts w:cs="Times New Roman"/>
          <w:bCs/>
          <w:iCs/>
          <w:color w:val="auto"/>
        </w:rPr>
        <w:t>tzv. zložkových zákonoch chrániacich určitú zložku životného prostredia (zákon č. 364/2004 Z. z. o</w:t>
      </w:r>
      <w:r>
        <w:rPr>
          <w:rFonts w:cs="Times New Roman"/>
          <w:bCs/>
          <w:iCs/>
          <w:color w:val="auto"/>
        </w:rPr>
        <w:t> </w:t>
      </w:r>
      <w:r w:rsidRPr="00CB7030">
        <w:rPr>
          <w:rFonts w:cs="Times New Roman"/>
          <w:bCs/>
          <w:iCs/>
          <w:color w:val="auto"/>
        </w:rPr>
        <w:t>vodách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zákona SNR č. 372/1990 Zb. o</w:t>
      </w:r>
      <w:r>
        <w:rPr>
          <w:rFonts w:cs="Times New Roman"/>
          <w:bCs/>
          <w:iCs/>
          <w:color w:val="auto"/>
        </w:rPr>
        <w:t> </w:t>
      </w:r>
      <w:r w:rsidRPr="00CB7030">
        <w:rPr>
          <w:rFonts w:cs="Times New Roman"/>
          <w:bCs/>
          <w:iCs/>
          <w:color w:val="auto"/>
        </w:rPr>
        <w:t>priestupkoch v</w:t>
      </w:r>
      <w:r>
        <w:rPr>
          <w:rFonts w:cs="Times New Roman"/>
          <w:bCs/>
          <w:iCs/>
          <w:color w:val="auto"/>
        </w:rPr>
        <w:t> </w:t>
      </w:r>
      <w:r w:rsidRPr="00CB7030">
        <w:rPr>
          <w:rFonts w:cs="Times New Roman"/>
          <w:bCs/>
          <w:iCs/>
          <w:color w:val="auto"/>
        </w:rPr>
        <w:t>znení neskorších predpisov (vodný zákon), zákon č. 223/2001 Z. z. o</w:t>
      </w:r>
      <w:r>
        <w:rPr>
          <w:rFonts w:cs="Times New Roman"/>
          <w:bCs/>
          <w:iCs/>
          <w:color w:val="auto"/>
        </w:rPr>
        <w:t> </w:t>
      </w:r>
      <w:r w:rsidRPr="00CB7030">
        <w:rPr>
          <w:rFonts w:cs="Times New Roman"/>
          <w:bCs/>
          <w:iCs/>
          <w:color w:val="auto"/>
        </w:rPr>
        <w:t>odpadoch a</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v</w:t>
      </w:r>
      <w:r>
        <w:rPr>
          <w:rFonts w:cs="Times New Roman"/>
          <w:bCs/>
          <w:iCs/>
          <w:color w:val="auto"/>
        </w:rPr>
        <w:t> </w:t>
      </w:r>
      <w:r w:rsidRPr="00CB7030">
        <w:rPr>
          <w:rFonts w:cs="Times New Roman"/>
          <w:bCs/>
          <w:iCs/>
          <w:color w:val="auto"/>
        </w:rPr>
        <w:t>znení neskorších predpisov, zákon č. 401/ 1998 Z. z. o poplatkoch za znečisťovanie ovzdušia v</w:t>
      </w:r>
      <w:r>
        <w:rPr>
          <w:rFonts w:cs="Times New Roman"/>
          <w:bCs/>
          <w:iCs/>
          <w:color w:val="auto"/>
        </w:rPr>
        <w:t> </w:t>
      </w:r>
      <w:r w:rsidRPr="00CB7030">
        <w:rPr>
          <w:rFonts w:cs="Times New Roman"/>
          <w:bCs/>
          <w:iCs/>
          <w:color w:val="auto"/>
        </w:rPr>
        <w:t>znení neskorších prepisov, zákon č. 409/2011 Z. z. o niektorých opatreniach na úseku environmentálnej záťaže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a</w:t>
      </w:r>
      <w:r>
        <w:rPr>
          <w:rFonts w:cs="Times New Roman"/>
          <w:bCs/>
          <w:iCs/>
          <w:color w:val="auto"/>
        </w:rPr>
        <w:t> </w:t>
      </w:r>
      <w:r w:rsidRPr="00CB7030">
        <w:rPr>
          <w:rFonts w:cs="Times New Roman"/>
          <w:bCs/>
          <w:iCs/>
          <w:color w:val="auto"/>
        </w:rPr>
        <w:t>pod.) a v tzv. prierezových zákonoch, ktoré zasahujú do viacerých oblastí životného prostredia (zákon č. 359/2007 Z. z. o</w:t>
      </w:r>
      <w:r>
        <w:rPr>
          <w:rFonts w:cs="Times New Roman"/>
          <w:bCs/>
          <w:iCs/>
          <w:color w:val="auto"/>
        </w:rPr>
        <w:t> </w:t>
      </w:r>
      <w:r w:rsidRPr="00CB7030">
        <w:rPr>
          <w:rFonts w:cs="Times New Roman"/>
          <w:bCs/>
          <w:iCs/>
          <w:color w:val="auto"/>
        </w:rPr>
        <w:t>prevencii a</w:t>
      </w:r>
      <w:r>
        <w:rPr>
          <w:rFonts w:cs="Times New Roman"/>
          <w:bCs/>
          <w:iCs/>
          <w:color w:val="auto"/>
        </w:rPr>
        <w:t> </w:t>
      </w:r>
      <w:r w:rsidRPr="00CB7030">
        <w:rPr>
          <w:rFonts w:cs="Times New Roman"/>
          <w:bCs/>
          <w:iCs/>
          <w:color w:val="auto"/>
        </w:rPr>
        <w:t>náprave environmentálnych škôd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w:t>
      </w:r>
      <w:r>
        <w:rPr>
          <w:rFonts w:cs="Times New Roman"/>
          <w:bCs/>
          <w:iCs/>
          <w:color w:val="auto"/>
        </w:rPr>
        <w:t xml:space="preserve"> </w:t>
      </w:r>
      <w:r w:rsidRPr="00CB7030">
        <w:rPr>
          <w:rFonts w:cs="Times New Roman"/>
          <w:bCs/>
          <w:iCs/>
          <w:color w:val="auto"/>
        </w:rPr>
        <w:t>a</w:t>
      </w:r>
      <w:r>
        <w:rPr>
          <w:rFonts w:cs="Times New Roman"/>
          <w:bCs/>
          <w:iCs/>
          <w:color w:val="auto"/>
        </w:rPr>
        <w:t> </w:t>
      </w:r>
      <w:r w:rsidRPr="00CB7030">
        <w:rPr>
          <w:rFonts w:cs="Times New Roman"/>
          <w:bCs/>
          <w:iCs/>
          <w:color w:val="auto"/>
        </w:rPr>
        <w:t>doplnení niektorých zákonov, zákon č. 24/2006 Z. z. o</w:t>
      </w:r>
      <w:r>
        <w:rPr>
          <w:rFonts w:cs="Times New Roman"/>
          <w:bCs/>
          <w:iCs/>
          <w:color w:val="auto"/>
        </w:rPr>
        <w:t> </w:t>
      </w:r>
      <w:r w:rsidRPr="00CB7030">
        <w:rPr>
          <w:rFonts w:cs="Times New Roman"/>
          <w:bCs/>
          <w:iCs/>
          <w:color w:val="auto"/>
        </w:rPr>
        <w:t>posudzovaní vplyvov na životné prostredie a</w:t>
      </w:r>
      <w:r>
        <w:rPr>
          <w:rFonts w:cs="Times New Roman"/>
          <w:bCs/>
          <w:iCs/>
          <w:color w:val="auto"/>
        </w:rPr>
        <w:t> </w:t>
      </w:r>
      <w:r w:rsidRPr="00CB7030">
        <w:rPr>
          <w:rFonts w:cs="Times New Roman"/>
          <w:bCs/>
          <w:iCs/>
          <w:color w:val="auto"/>
        </w:rPr>
        <w:t>o zmene a</w:t>
      </w:r>
      <w:r>
        <w:rPr>
          <w:rFonts w:cs="Times New Roman"/>
          <w:bCs/>
          <w:iCs/>
          <w:color w:val="auto"/>
        </w:rPr>
        <w:t> </w:t>
      </w:r>
      <w:r w:rsidRPr="00CB7030">
        <w:rPr>
          <w:rFonts w:cs="Times New Roman"/>
          <w:bCs/>
          <w:iCs/>
          <w:color w:val="auto"/>
        </w:rPr>
        <w:t>doplnení niektorých zákonov v</w:t>
      </w:r>
      <w:r>
        <w:rPr>
          <w:rFonts w:cs="Times New Roman"/>
          <w:bCs/>
          <w:iCs/>
          <w:color w:val="auto"/>
        </w:rPr>
        <w:t> </w:t>
      </w:r>
      <w:r w:rsidRPr="00CB7030">
        <w:rPr>
          <w:rFonts w:cs="Times New Roman"/>
          <w:bCs/>
          <w:iCs/>
          <w:color w:val="auto"/>
        </w:rPr>
        <w:t>znení neskorších predpisov, zákon č. 39/2013 Z. z. o integrovanej prevencii a</w:t>
      </w:r>
      <w:r>
        <w:rPr>
          <w:rFonts w:cs="Times New Roman"/>
          <w:bCs/>
          <w:iCs/>
          <w:color w:val="auto"/>
        </w:rPr>
        <w:t> </w:t>
      </w:r>
      <w:r w:rsidRPr="00CB7030">
        <w:rPr>
          <w:rFonts w:cs="Times New Roman"/>
          <w:bCs/>
          <w:iCs/>
          <w:color w:val="auto"/>
        </w:rPr>
        <w:t>kontrole znečisťovania životného prostredia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a</w:t>
      </w:r>
      <w:r>
        <w:rPr>
          <w:rFonts w:cs="Times New Roman"/>
          <w:bCs/>
          <w:iCs/>
          <w:color w:val="auto"/>
        </w:rPr>
        <w:t> </w:t>
      </w:r>
      <w:r w:rsidRPr="00CB7030">
        <w:rPr>
          <w:rFonts w:cs="Times New Roman"/>
          <w:bCs/>
          <w:iCs/>
          <w:color w:val="auto"/>
        </w:rPr>
        <w:t>pod.).</w:t>
      </w:r>
      <w:r w:rsidRPr="00CB7030">
        <w:rPr>
          <w:rFonts w:cs="Times New Roman"/>
          <w:bCs/>
          <w:iCs/>
          <w:color w:val="auto"/>
          <w:szCs w:val="22"/>
        </w:rPr>
        <w:t xml:space="preserve"> V prostredí SR je zásada „znečisťovateľ platí“ implementovaná prostredníctvom právnych a ekonomických nástrojov tak, aby boli povinné osoby motivované k znižovaniu znečistenia a dotýkala sa všetkých znečisťovateľov. Ekonomické nástroje tvoria dôležitú súčasť environmentálnej politiky SR, pričom k nim patria dane, poplatky, odvody, pokuty a úhrady. </w:t>
      </w:r>
      <w:r w:rsidRPr="00CB7461">
        <w:rPr>
          <w:bCs/>
          <w:iCs/>
          <w:szCs w:val="22"/>
        </w:rPr>
        <w:t>Takto získané finančné prostriedky, spolu s</w:t>
      </w:r>
      <w:r>
        <w:rPr>
          <w:bCs/>
          <w:iCs/>
          <w:szCs w:val="22"/>
        </w:rPr>
        <w:t> </w:t>
      </w:r>
      <w:r w:rsidRPr="00CB7461">
        <w:rPr>
          <w:bCs/>
          <w:iCs/>
          <w:szCs w:val="22"/>
        </w:rPr>
        <w:t>výnosmi z</w:t>
      </w:r>
      <w:r>
        <w:rPr>
          <w:bCs/>
          <w:iCs/>
          <w:szCs w:val="22"/>
        </w:rPr>
        <w:t> </w:t>
      </w:r>
      <w:r w:rsidRPr="00CB7461">
        <w:rPr>
          <w:bCs/>
          <w:iCs/>
          <w:szCs w:val="22"/>
        </w:rPr>
        <w:t>pokút za porušenie povinností vo vzťahu k</w:t>
      </w:r>
      <w:r>
        <w:rPr>
          <w:bCs/>
          <w:iCs/>
          <w:szCs w:val="22"/>
        </w:rPr>
        <w:t> </w:t>
      </w:r>
      <w:r w:rsidRPr="00CB7461">
        <w:rPr>
          <w:bCs/>
          <w:iCs/>
          <w:szCs w:val="22"/>
        </w:rPr>
        <w:t>životnému prostrediu, tvoria príjem Environmentálneho fondu, a</w:t>
      </w:r>
      <w:r>
        <w:rPr>
          <w:bCs/>
          <w:iCs/>
          <w:szCs w:val="22"/>
        </w:rPr>
        <w:t> </w:t>
      </w:r>
      <w:r w:rsidRPr="00CB7461">
        <w:rPr>
          <w:bCs/>
          <w:iCs/>
          <w:szCs w:val="22"/>
        </w:rPr>
        <w:t>tie sa opätovne využívajú na nápravné opatrenia v</w:t>
      </w:r>
      <w:r>
        <w:rPr>
          <w:bCs/>
          <w:iCs/>
          <w:szCs w:val="22"/>
        </w:rPr>
        <w:t> </w:t>
      </w:r>
      <w:r w:rsidRPr="00CB7461">
        <w:rPr>
          <w:bCs/>
          <w:iCs/>
          <w:szCs w:val="22"/>
        </w:rPr>
        <w:t>danom</w:t>
      </w:r>
      <w:r>
        <w:rPr>
          <w:bCs/>
          <w:iCs/>
          <w:szCs w:val="22"/>
        </w:rPr>
        <w:t xml:space="preserve"> </w:t>
      </w:r>
      <w:r w:rsidRPr="00CB7461">
        <w:rPr>
          <w:bCs/>
          <w:iCs/>
          <w:szCs w:val="22"/>
        </w:rPr>
        <w:t>sektore hospodárstva.</w:t>
      </w:r>
    </w:p>
    <w:p w:rsidR="0075211A" w:rsidRPr="00CB7030" w:rsidRDefault="0075211A" w:rsidP="0075211A">
      <w:pPr>
        <w:pStyle w:val="Vchodzie"/>
        <w:spacing w:line="240" w:lineRule="auto"/>
        <w:rPr>
          <w:rFonts w:cs="Times New Roman"/>
          <w:color w:val="auto"/>
          <w:szCs w:val="22"/>
        </w:rPr>
      </w:pPr>
      <w:r w:rsidRPr="00CB7030">
        <w:rPr>
          <w:rFonts w:cs="Times New Roman"/>
          <w:bCs/>
          <w:iCs/>
          <w:color w:val="auto"/>
          <w:szCs w:val="22"/>
        </w:rPr>
        <w:t xml:space="preserve">V rámci uplatňovania zásady „znečisťovateľ platí“ </w:t>
      </w:r>
      <w:r w:rsidRPr="00CB7030">
        <w:rPr>
          <w:rFonts w:cs="Times New Roman"/>
          <w:color w:val="auto"/>
          <w:szCs w:val="22"/>
        </w:rPr>
        <w:t>sa</w:t>
      </w:r>
      <w:r w:rsidRPr="00CB7030">
        <w:rPr>
          <w:rFonts w:cs="Times New Roman"/>
          <w:b/>
          <w:bCs/>
          <w:i/>
          <w:iCs/>
          <w:color w:val="auto"/>
          <w:szCs w:val="22"/>
        </w:rPr>
        <w:t xml:space="preserve"> </w:t>
      </w:r>
      <w:r w:rsidRPr="00CB7030">
        <w:rPr>
          <w:rFonts w:cs="Times New Roman"/>
          <w:bCs/>
          <w:iCs/>
          <w:color w:val="auto"/>
          <w:szCs w:val="22"/>
        </w:rPr>
        <w:t>v SR</w:t>
      </w:r>
      <w:r w:rsidRPr="00CB7030">
        <w:rPr>
          <w:rFonts w:cs="Times New Roman"/>
          <w:color w:val="auto"/>
          <w:szCs w:val="22"/>
        </w:rPr>
        <w:t xml:space="preserve"> využívajú predovšetkým dva horizontálne nástroje – integrovaná prevencia a kontrola znečisťovania (IPKZ) a posudzovanie vplyvov na životné </w:t>
      </w:r>
      <w:r w:rsidRPr="00CB7030">
        <w:rPr>
          <w:rFonts w:cs="Times New Roman"/>
          <w:color w:val="auto"/>
          <w:szCs w:val="22"/>
        </w:rPr>
        <w:lastRenderedPageBreak/>
        <w:t>prostredie (EIA). Uvedené horizontálne nástroje budú uplatňované aj v rámci poskytovania podpory z EŠIF.</w:t>
      </w:r>
    </w:p>
    <w:p w:rsidR="0075211A" w:rsidRPr="0012795A" w:rsidRDefault="0075211A" w:rsidP="0075211A">
      <w:pPr>
        <w:pStyle w:val="Vchodzie"/>
        <w:spacing w:after="0" w:line="240" w:lineRule="auto"/>
        <w:rPr>
          <w:rFonts w:cs="Times New Roman"/>
          <w:color w:val="auto"/>
          <w:szCs w:val="22"/>
        </w:rPr>
      </w:pP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Environmentálne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V súvislosti s </w:t>
      </w:r>
      <w:r w:rsidRPr="00D578E2">
        <w:rPr>
          <w:rFonts w:ascii="Calibri" w:eastAsia="Calibri" w:hAnsi="Calibri"/>
          <w:szCs w:val="22"/>
          <w:u w:val="single"/>
          <w:lang w:eastAsia="en-US"/>
        </w:rPr>
        <w:t>environmentálnym</w:t>
      </w:r>
      <w:r w:rsidRPr="00D578E2">
        <w:rPr>
          <w:rFonts w:ascii="Calibri" w:eastAsia="Calibri" w:hAnsi="Calibri"/>
          <w:szCs w:val="22"/>
          <w:lang w:eastAsia="en-US"/>
        </w:rPr>
        <w:t xml:space="preserve"> aspektom HP TUR budú medzi čiastkové ciele patriť podpora prechodu na nízkouhlíkové hospodárstvo vo všetkých sektoroch, podpora prispôsobovania sa zmenám klímy, predchádzanie a riadenie rizika, ochrana životného prostredia a podpora efektívneho využívania zdrojov,</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Environmentálny aspekt HP TUR v rámci opatrenia 1 PRV spočíva v prenose informácii v oblasti biologickej diverzity, negatívnych účinkov hnojív a pesticídov na kvalitu vody, možnostiach využívania obnoviteľných zdrojov energií a odpadov, znižovania emisií skleníkových plynov a získania energie z biomasy, ktorá je produktom podnikov. Prenos znalostí a informačných akcií o tejto problematike tak môže prispieť k obnove a zachovaniu biologickej diverzity. PRV ďalej priamo reaguje na problematiku zmenu klímy </w:t>
      </w:r>
      <w:r w:rsidRPr="00D578E2">
        <w:rPr>
          <w:rFonts w:ascii="Calibri" w:eastAsia="Calibri" w:hAnsi="Calibri" w:cs="Calibri"/>
          <w:bCs/>
          <w:szCs w:val="22"/>
          <w:lang w:eastAsia="en-US"/>
        </w:rPr>
        <w:t>a adaptuje poľnohospodársku výrobu na jej dôsledky</w:t>
      </w:r>
      <w:r w:rsidRPr="00D578E2">
        <w:rPr>
          <w:rFonts w:ascii="Calibri" w:eastAsia="Calibri" w:hAnsi="Calibri"/>
          <w:szCs w:val="22"/>
          <w:lang w:eastAsia="en-US"/>
        </w:rPr>
        <w:t xml:space="preserve"> prostredníctvom opatrenia 5. Podpora investícií do obnoviteľných zdrojov energií je zahrnutá do podopatrenia  6.4, čím PRV výrazne podporuje trvalú udržateľnosť činností na vidieku. Uľahčenie dodávok a využitia obnoviteľných zdrojov energie je aj cieľom opatrenia 7. V rámci</w:t>
      </w:r>
      <w:r w:rsidRPr="00D578E2">
        <w:rPr>
          <w:rFonts w:ascii="Calibri" w:eastAsia="Calibri" w:hAnsi="Calibri"/>
          <w:b/>
          <w:szCs w:val="22"/>
          <w:lang w:eastAsia="en-US"/>
        </w:rPr>
        <w:t xml:space="preserve"> </w:t>
      </w:r>
      <w:r w:rsidRPr="00D578E2">
        <w:rPr>
          <w:rFonts w:ascii="Calibri" w:eastAsia="Calibri" w:hAnsi="Calibri"/>
          <w:szCs w:val="22"/>
          <w:lang w:eastAsia="en-US"/>
        </w:rPr>
        <w:t>opatrenia 8 PRV reaguje na problém so zdravotným stavom lesov, pričom lesníctvo je na Slovensku chápané ako jedno z pilierových odvetví rozvoja vidieka. Opatrenie prispieva k obnove, zachovaniu a zvýšeniu biologickej diverzity na územiach sústavy NATURA 2000, v oblastiach s prírodnými alebo inými špecifickými obmedzeniami, v oblastiach s vysokou prírodnou hodnotou a taktiež k obnove, zachovaniu ako i k zlepšeniu stavu krajinných oblastí Európy. Rovnako prispieva i k zlepšeniu vodného hospodárstva, ako prevencia pôdnej erózie, zlepšeniu obhospodarovania pôdy, ako i k zvýšeniu podielu spracovania a využívania OZE (záväzok SR dosiahnuť do roku 2020 14% podiel energie z obnoviteľných zdrojov na hrubej konečnej spotrebe energie). Opatrenie 10 zohráva dôležitú úlohu pri podpore udržateľného rozvoja  vidieckych oblastí najmä v súvislosti s agroenviro</w:t>
      </w:r>
      <w:r w:rsidR="00D42D00">
        <w:rPr>
          <w:rFonts w:ascii="Calibri" w:eastAsia="Calibri" w:hAnsi="Calibri"/>
          <w:szCs w:val="22"/>
          <w:lang w:eastAsia="en-US"/>
        </w:rPr>
        <w:t>n</w:t>
      </w:r>
      <w:r w:rsidRPr="00D578E2">
        <w:rPr>
          <w:rFonts w:ascii="Calibri" w:eastAsia="Calibri" w:hAnsi="Calibri"/>
          <w:szCs w:val="22"/>
          <w:lang w:eastAsia="en-US"/>
        </w:rPr>
        <w:t xml:space="preserve">mentálno-klimatickými platbami. Ekologické poľnohospodárstvo rozvíja environmentálny aspekt TUR v súvislosti s podporou biodiverzity, zachovávaním prírodného stavu, kvality pôdy i vody, nespôsobujúc/minimalizujúc kontamináciu zložiek životného prostredia. Opatrenia týkajúce sa platieb či už v rámci sústavy NATURA 2000 (opatrenie 12) alebo pre oblasti s prírodnými alebo inými osobitými obmedzeniami (opatrenie 13) rovnako prispievajú k TUR a to obnovou, ochranou a posilňovaním ekosystémov závislých na poľnohospodárstve a lesnom hospodárstve. Opatrenie 14 zas vedie k trvalo udržateľnému zlepšeniu pohody zvierat na Slovensku, a to prostredníctvom zavádzania chovných postupov nad rámec príslušných povinných noriem. Environmentálny aspekt napĺňa aj opatrenie 16, ktoré by malo vďaka inováciám prispieť k obnove a zachovaniu biodiverzity a ekosystémov. </w:t>
      </w: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Ekonomické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Čiastkovými cieľmi </w:t>
      </w:r>
      <w:r w:rsidRPr="00D578E2">
        <w:rPr>
          <w:rFonts w:ascii="Calibri" w:eastAsia="Calibri" w:hAnsi="Calibri"/>
          <w:szCs w:val="22"/>
          <w:u w:val="single"/>
          <w:lang w:eastAsia="en-US"/>
        </w:rPr>
        <w:t>ekonomického</w:t>
      </w:r>
      <w:r w:rsidRPr="00D578E2">
        <w:rPr>
          <w:rFonts w:ascii="Calibri" w:eastAsia="Calibri" w:hAnsi="Calibri"/>
          <w:szCs w:val="22"/>
          <w:lang w:eastAsia="en-US"/>
        </w:rPr>
        <w:t xml:space="preserve"> aspektu HP TUR budú posilnenie výskumu, technologického rozvoja a inovácií s osobitným a mimoriadnym zreteľom na monitorovanie napĺňania Stratégie výskumu a vývoja pre inteligentnú špecializáciu SR na roky 2014 - 2020, zlepšenie prístupu k informáciám a ku komunikačným technológiám a zlepšenie ich využívania a kvality, zvýšenie konkurencieschopnosti malých a stredných podnikov, sektora  poľnohospodárstva (v prípade EPFRV) a sektora rybného hospodárstva a akvakultúry (v prípade EFNRH), investovanie do vzdelávania, zručností a celoživotného vzdelávania a posilnenie inštitucionálnych kapacít a efektivity verejnej správy. </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PRV v rámci opatrenia 1 výrazne podporí celoživotné vzdelávanie pracovníkov v poľnohospodárskych podnikoch, ktoré v porovnaní s priemerom EÚ 27 značne zaostáva. Zvyšovanie vzdelanostnej úrovne cieľovej skupiny v rámci tohto opatrenia o nových technológiách, možnostiach reštrukturalizácie </w:t>
      </w:r>
      <w:r w:rsidRPr="00D578E2">
        <w:rPr>
          <w:rFonts w:ascii="Calibri" w:eastAsia="Calibri" w:hAnsi="Calibri"/>
          <w:szCs w:val="22"/>
          <w:lang w:eastAsia="en-US"/>
        </w:rPr>
        <w:lastRenderedPageBreak/>
        <w:t>a modernizácie, o súvisiacej legislatíve a transfere know-how bude viesť k zvýšeniu príjmov a konkurencieschopnosti podnikov na jednotnom trhu EÚ a zníži nezamestnanosť, čo korešponduje nielen s ekonomickou, ale aj sociálnou udržateľnosťou rastu. Integrálnu súčasť poskytovania informácií vedúcich k efektívnosti fungovania podnikov predstavujú poradenské služby v rámci opatrenia č. 2, ktoré spoločne prispejú k lepšej ekonomickej výkonnosti. Investície do hmotného majetku v rámci opatrenia  4 zvýšia konkurencieschopnosť poľnohospodárskych podnikov s dôrazom na kritické odvetvia a s ohľadom na udržateľné využívanie zdrojov. Opatrenie 5 posilňuje preventívne opatrenia pred negatívnymi dôsledkami prírodných katastrof a nepriaznivými vplyvmi na poľnohospodársku výrobu, a tým zabraňuje potenciálnej ekonomickej ujme a škodám. Opatrenie  6 prispeje k tvorbe nových pracovných miest, čím zvýši zamestnanosť vo vidieckych oblastiach. Toto opatrenie zároveň napomôže zlepšeniu konkurencieschopnosti mladých a malých farmárov a zvýšeniu poľnohospodárskej diverzifikácie. Podpora ekonomického rozvoja je aj jedným z cieľov opatrenia 7. K tomu prispeje najmä rozšírenie prístupnosti, využívania a kvality informačných a komunikačných technológií (IKT),  ako aj rozvoj a marketing vidieckeho cestovného ruchu. Čo sa týka ekonomického aspektu HP TUR v rámci opatrenia 8 pre rast a udržateľnosť ekonomickej hodnoty lesného hospodárstva a jeho hospodárskeho výkonu sa poukazuje predovšetkým na nevyhnutnosť zvýšenia investícií do tejto oblasti. Zakladanie skupín výrobcov za pomoci opatrenia 9 zlepší  pozíciu poľnohospodárskych podnikov voči veľkým obchodným reťazcom. Opatrenie 16 prispeje k ekonomickému aspektu trvalo udržateľného rozvoja podporou inovácií a vedomostnej základne vo vidieckych oblastiach, čo napomôže aj zvýšeniu poľnohospodárskej produktivity. Opatrenie  17 má združovať poľnohospodárov do vzájomných fondov, prostredníctvom ktorých im bude možné vyplatiť kompenzáciu za hospodárske straty spôsobené rizikovými faktormi. To je v prostredí poľnohospodárstva, najrizikovejšieho výrobného odvetvia, výrazná pomoc pri riešení ekonomických strát cieľovej skupiny opatrenia.</w:t>
      </w: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Sociálne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Čiastkovými cieľmi </w:t>
      </w:r>
      <w:r w:rsidRPr="00D578E2">
        <w:rPr>
          <w:rFonts w:ascii="Calibri" w:eastAsia="Calibri" w:hAnsi="Calibri"/>
          <w:szCs w:val="22"/>
          <w:u w:val="single"/>
          <w:lang w:eastAsia="en-US"/>
        </w:rPr>
        <w:t>sociálneho</w:t>
      </w:r>
      <w:r w:rsidRPr="00D578E2">
        <w:rPr>
          <w:rFonts w:ascii="Calibri" w:eastAsia="Calibri" w:hAnsi="Calibri"/>
          <w:szCs w:val="22"/>
          <w:lang w:eastAsia="en-US"/>
        </w:rPr>
        <w:t xml:space="preserve"> piliera HP TUR budú podpora zamestnanosti a mobility pracovnej sily a podpora sociálneho začlenenia a boj proti chudobe.</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Sociálny aspekt TUR je prítomný v rámci opatrenia 1 PRV a jeho význam spočíva najmä v zvyšovaní úrovne vzdelanosti a k približovaniu sa k priemeru EÚ 27. Poradenské služby v rámci opatrenia 2 sprostredkujú informácie aj mladým začínajúcim farmárom, čím napomôžu ku generačnej výmene v sektore poľnohospodárstva. Sociálny aspekt opatrenia č  6 zahŕňa príspevok ku generačnej výmene pracovníkov v poľnohospodárstve a zároveň k zamedzeniu vyľudňovania vidieka. Okrem toho, činnosti spojené s poskytovaním služieb pre deti, seniorov a občanov so zníženou schopnosťou pohybu v rámci podopatrenia 6.4 prispejú k lepšiemu začleneniu týchto skupín obyvateľov do spoločenského života na vidieku. Zlepšenie kvality života na vidieku rozšírením dostupnosti IKT či investovanie do miestnych základných služieb vrátane voľného času a súvisiacej infraštruktúry sú cieľom opatrenia 7. Environmentálne orientované opatrenie 11 vplýva priaznivo i na sociálny aspekt, a to v súvislosti s udržateľnosťou resp. rastom pracovných miest v poľnohospodárstve. Metóda LEADER, implementovaná v rámci opatrenia 19, výrazne prispeje k sociálnemu aspektu trvalo udržateľného rozvoja zapojením miestnych aktérov do rozvoja vidieka pomocou miestnych akčných skupín. Pomocou rozhodovania prístupom zdola nahor bude možné lepšie identifikovať potreby v danom území a docieliť väčšie zapojenie miestnych komunít do spoločenského diania na vidieku.</w:t>
      </w:r>
    </w:p>
    <w:p w:rsidR="00060B3A" w:rsidRDefault="00060B3A" w:rsidP="00D578E2">
      <w:pPr>
        <w:tabs>
          <w:tab w:val="left" w:pos="8640"/>
        </w:tabs>
        <w:rPr>
          <w:rFonts w:ascii="Calibri" w:hAnsi="Calibri"/>
          <w:b/>
          <w:szCs w:val="22"/>
        </w:rPr>
      </w:pPr>
    </w:p>
    <w:p w:rsidR="00687B8E" w:rsidRDefault="00687B8E" w:rsidP="00687B8E">
      <w:pPr>
        <w:rPr>
          <w:rFonts w:ascii="Calibri" w:hAnsi="Calibri"/>
        </w:rPr>
      </w:pPr>
      <w:r w:rsidRPr="00207ECE">
        <w:rPr>
          <w:rFonts w:ascii="Calibri" w:hAnsi="Calibri"/>
        </w:rPr>
        <w:t xml:space="preserve">Pre účinné uplatňovanie horizontálneho princípu </w:t>
      </w:r>
      <w:r>
        <w:rPr>
          <w:rFonts w:ascii="Calibri" w:hAnsi="Calibri"/>
        </w:rPr>
        <w:t xml:space="preserve">trvalo udržateľný rozvoj </w:t>
      </w:r>
      <w:r w:rsidRPr="00207ECE">
        <w:rPr>
          <w:rFonts w:ascii="Calibri" w:hAnsi="Calibri"/>
        </w:rPr>
        <w:t>bude možn</w:t>
      </w:r>
      <w:r>
        <w:rPr>
          <w:rFonts w:ascii="Calibri" w:hAnsi="Calibri"/>
        </w:rPr>
        <w:t>é</w:t>
      </w:r>
      <w:r w:rsidRPr="00207ECE">
        <w:rPr>
          <w:rFonts w:ascii="Calibri" w:hAnsi="Calibri"/>
        </w:rPr>
        <w:t xml:space="preserve"> v hodnotiacom a výberovom procese žiadostí o finančný príspevok stanoviť diskvalifikačné kritérium a to špecifikovaním konkrétnych podmienok pri príprave podporných dokumentov relevantných opatrení PRV. </w:t>
      </w:r>
    </w:p>
    <w:p w:rsidR="00687B8E" w:rsidRDefault="00687B8E" w:rsidP="00687B8E">
      <w:r w:rsidRPr="00207ECE">
        <w:rPr>
          <w:rFonts w:ascii="Calibri" w:hAnsi="Calibri"/>
        </w:rPr>
        <w:t>Riadiaci orgán PRV zabezpečí monitorovanie uplatňovania horizontálnych princípov p</w:t>
      </w:r>
      <w:r>
        <w:t xml:space="preserve">rostredníctvom výročných správ. </w:t>
      </w:r>
      <w:r w:rsidRPr="001676E9">
        <w:t xml:space="preserve">Analytickú, hodnotiacu, strategickú a metodickú činnosť pre uplatňovanie </w:t>
      </w:r>
      <w:r w:rsidRPr="001676E9">
        <w:lastRenderedPageBreak/>
        <w:t xml:space="preserve">horizontálneho princípu </w:t>
      </w:r>
      <w:r>
        <w:t xml:space="preserve">trvalo </w:t>
      </w:r>
      <w:r w:rsidRPr="001676E9">
        <w:t>udržateľný rozvoj bude na národnej úrovni zabezpečovať Úrad vlády SR</w:t>
      </w:r>
      <w:r>
        <w:t>.</w:t>
      </w:r>
    </w:p>
    <w:p w:rsidR="00687B8E" w:rsidRDefault="00687B8E" w:rsidP="00687B8E">
      <w:pPr>
        <w:pStyle w:val="Vchodzie"/>
        <w:spacing w:after="0" w:line="240" w:lineRule="auto"/>
        <w:rPr>
          <w:rFonts w:cs="Times New Roman"/>
          <w:color w:val="auto"/>
          <w:szCs w:val="22"/>
        </w:rPr>
      </w:pPr>
      <w:r w:rsidRPr="0012795A">
        <w:rPr>
          <w:rFonts w:cs="Times New Roman"/>
          <w:color w:val="auto"/>
          <w:szCs w:val="22"/>
        </w:rPr>
        <w:t xml:space="preserve">Pre zabezpečenie monitorovania plnenia princípu </w:t>
      </w:r>
      <w:r>
        <w:rPr>
          <w:rFonts w:cs="Times New Roman"/>
          <w:color w:val="auto"/>
          <w:szCs w:val="22"/>
        </w:rPr>
        <w:t xml:space="preserve">trvalo </w:t>
      </w:r>
      <w:r w:rsidRPr="0012795A">
        <w:rPr>
          <w:rFonts w:cs="Times New Roman"/>
          <w:color w:val="auto"/>
          <w:szCs w:val="22"/>
        </w:rPr>
        <w:t>udržateľn</w:t>
      </w:r>
      <w:r>
        <w:rPr>
          <w:rFonts w:cs="Times New Roman"/>
          <w:color w:val="auto"/>
          <w:szCs w:val="22"/>
        </w:rPr>
        <w:t>ý rozvoj</w:t>
      </w:r>
      <w:r w:rsidRPr="0012795A">
        <w:rPr>
          <w:rFonts w:cs="Times New Roman"/>
          <w:color w:val="auto"/>
          <w:szCs w:val="22"/>
        </w:rPr>
        <w:t xml:space="preserve"> </w:t>
      </w:r>
      <w:r>
        <w:rPr>
          <w:rFonts w:cs="Times New Roman"/>
          <w:color w:val="auto"/>
          <w:szCs w:val="22"/>
        </w:rPr>
        <w:t>bude možné pri relevantných opatreniach PRV sledovať nasledovné ukazovatele</w:t>
      </w:r>
      <w:r w:rsidRPr="0012795A">
        <w:rPr>
          <w:rFonts w:cs="Times New Roman"/>
          <w:color w:val="auto"/>
          <w:szCs w:val="22"/>
        </w:rPr>
        <w:t>:</w:t>
      </w:r>
    </w:p>
    <w:p w:rsidR="00687B8E" w:rsidRDefault="00687B8E" w:rsidP="00687B8E">
      <w:pPr>
        <w:pStyle w:val="Vchodzie"/>
        <w:spacing w:after="0" w:line="240" w:lineRule="auto"/>
        <w:rPr>
          <w:rFonts w:cs="Times New Roman"/>
          <w:color w:val="auto"/>
          <w:szCs w:val="22"/>
        </w:rPr>
      </w:pPr>
      <w:r w:rsidRPr="0012795A">
        <w:rPr>
          <w:rFonts w:cs="Times New Roman"/>
          <w:color w:val="auto"/>
          <w:szCs w:val="22"/>
        </w:rPr>
        <w:t>-Dodatočná kapacita pre výrobu obnoviteľnej energie (MW alebo kW) - definícia: nárast kapacít pre výrobu energie v zariadeniach, ktoré používajú OZE, vybudovaných /vybavených projektom. Zahŕňa elektrickú a tepelnú energiu.</w:t>
      </w:r>
      <w:r>
        <w:rPr>
          <w:rFonts w:cs="Times New Roman"/>
          <w:color w:val="auto"/>
          <w:szCs w:val="22"/>
        </w:rPr>
        <w:t xml:space="preserve"> </w:t>
      </w:r>
      <w:r w:rsidRPr="0012795A">
        <w:rPr>
          <w:rFonts w:cs="Times New Roman"/>
          <w:color w:val="auto"/>
          <w:szCs w:val="22"/>
        </w:rPr>
        <w:t>Vhodný napr. pre investície výstavba nových, rekonštrukcia, modernizácia a oprava zariadení na využívanie OZE</w:t>
      </w:r>
    </w:p>
    <w:p w:rsidR="00687B8E" w:rsidRPr="001676E9" w:rsidRDefault="00687B8E" w:rsidP="00687B8E">
      <w:pPr>
        <w:pStyle w:val="Vchodzie"/>
        <w:spacing w:after="0" w:line="240" w:lineRule="auto"/>
        <w:rPr>
          <w:rFonts w:eastAsia="Times New Roman" w:cs="Segoe UI"/>
          <w:color w:val="auto"/>
          <w:szCs w:val="22"/>
        </w:rPr>
        <w:sectPr w:rsidR="00687B8E" w:rsidRPr="001676E9">
          <w:headerReference w:type="default" r:id="rId95"/>
          <w:footerReference w:type="default" r:id="rId96"/>
          <w:pgSz w:w="11906" w:h="16838"/>
          <w:pgMar w:top="1417" w:right="1417" w:bottom="1417" w:left="1417" w:header="708" w:footer="708" w:gutter="0"/>
          <w:cols w:space="708"/>
          <w:docGrid w:linePitch="360"/>
        </w:sectPr>
      </w:pPr>
      <w:r w:rsidRPr="0012795A">
        <w:rPr>
          <w:rFonts w:cs="Times New Roman"/>
          <w:color w:val="auto"/>
          <w:szCs w:val="22"/>
        </w:rPr>
        <w:t>-Celkové investície do IKT (nákup hardware, software, vrátane pripojenia na internet</w:t>
      </w:r>
      <w:r>
        <w:rPr>
          <w:rFonts w:cs="Times New Roman"/>
          <w:color w:val="auto"/>
          <w:szCs w:val="22"/>
        </w:rPr>
        <w:t>)</w:t>
      </w:r>
      <w:r w:rsidRPr="0012795A">
        <w:rPr>
          <w:rFonts w:cs="Times New Roman"/>
          <w:color w:val="auto"/>
          <w:szCs w:val="22"/>
        </w:rPr>
        <w:t xml:space="preserve"> (€) </w:t>
      </w:r>
      <w:r w:rsidRPr="0012795A">
        <w:rPr>
          <w:rFonts w:cs="Times New Roman"/>
          <w:color w:val="auto"/>
          <w:szCs w:val="22"/>
        </w:rPr>
        <w:br/>
      </w:r>
    </w:p>
    <w:p w:rsidR="005F1A9E" w:rsidRPr="00D42D00" w:rsidRDefault="005F1A9E" w:rsidP="005F1A9E">
      <w:pPr>
        <w:jc w:val="right"/>
        <w:rPr>
          <w:rFonts w:cs="Calibri"/>
          <w:b/>
          <w:sz w:val="20"/>
          <w:szCs w:val="20"/>
          <w:lang w:eastAsia="en-US"/>
        </w:rPr>
      </w:pPr>
      <w:r w:rsidRPr="00D42D00">
        <w:rPr>
          <w:rFonts w:cs="Calibri"/>
          <w:b/>
          <w:sz w:val="20"/>
          <w:szCs w:val="20"/>
          <w:lang w:eastAsia="en-US"/>
        </w:rPr>
        <w:lastRenderedPageBreak/>
        <w:t>PRÍLOHA  V</w:t>
      </w:r>
      <w:r w:rsidR="00A71A12">
        <w:rPr>
          <w:rFonts w:cs="Calibri"/>
          <w:b/>
          <w:sz w:val="20"/>
          <w:szCs w:val="20"/>
          <w:lang w:eastAsia="en-US"/>
        </w:rPr>
        <w:t>I</w:t>
      </w:r>
    </w:p>
    <w:p w:rsidR="00EC1746" w:rsidRDefault="00060B3A" w:rsidP="00060B3A">
      <w:pPr>
        <w:tabs>
          <w:tab w:val="left" w:pos="8640"/>
        </w:tabs>
        <w:jc w:val="center"/>
        <w:rPr>
          <w:rFonts w:ascii="Calibri" w:hAnsi="Calibri"/>
          <w:b/>
          <w:szCs w:val="22"/>
        </w:rPr>
      </w:pPr>
      <w:r>
        <w:rPr>
          <w:rFonts w:ascii="Calibri" w:hAnsi="Calibri"/>
          <w:b/>
          <w:szCs w:val="22"/>
        </w:rPr>
        <w:t>ALOKÁCIA VEREJNÝCH ZDROJOV PODĽA OPATRENÍ/PODOPATRENÍ</w:t>
      </w:r>
    </w:p>
    <w:tbl>
      <w:tblPr>
        <w:tblW w:w="14167" w:type="dxa"/>
        <w:tblInd w:w="-83" w:type="dxa"/>
        <w:tblCellMar>
          <w:left w:w="0" w:type="dxa"/>
          <w:right w:w="0" w:type="dxa"/>
        </w:tblCellMar>
        <w:tblLook w:val="04A0" w:firstRow="1" w:lastRow="0" w:firstColumn="1" w:lastColumn="0" w:noHBand="0" w:noVBand="1"/>
      </w:tblPr>
      <w:tblGrid>
        <w:gridCol w:w="20"/>
        <w:gridCol w:w="777"/>
        <w:gridCol w:w="709"/>
        <w:gridCol w:w="10631"/>
        <w:gridCol w:w="2030"/>
      </w:tblGrid>
      <w:tr w:rsidR="002C53BC" w:rsidRPr="007B4199" w:rsidTr="00A55745">
        <w:trPr>
          <w:trHeight w:val="451"/>
        </w:trPr>
        <w:tc>
          <w:tcPr>
            <w:tcW w:w="20" w:type="dxa"/>
            <w:tcBorders>
              <w:top w:val="single" w:sz="4" w:space="0" w:color="auto"/>
              <w:left w:val="single" w:sz="4" w:space="0" w:color="auto"/>
              <w:bottom w:val="single" w:sz="8" w:space="0" w:color="000000"/>
              <w:right w:val="single" w:sz="4" w:space="0" w:color="auto"/>
            </w:tcBorders>
            <w:shd w:val="clear" w:color="auto" w:fill="FFFF00"/>
          </w:tcPr>
          <w:p w:rsidR="002C53BC" w:rsidRPr="007B4199" w:rsidRDefault="002C53BC" w:rsidP="00EE750E">
            <w:pPr>
              <w:jc w:val="center"/>
              <w:rPr>
                <w:b/>
                <w:bCs/>
                <w:color w:val="000000"/>
              </w:rPr>
            </w:pPr>
          </w:p>
        </w:tc>
        <w:tc>
          <w:tcPr>
            <w:tcW w:w="12117" w:type="dxa"/>
            <w:gridSpan w:val="3"/>
            <w:tcBorders>
              <w:top w:val="single" w:sz="8" w:space="0" w:color="000000"/>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r w:rsidRPr="007B4199">
              <w:rPr>
                <w:b/>
                <w:bCs/>
                <w:color w:val="000000"/>
              </w:rPr>
              <w:t>Program rozvoja vidieka 2014-2020</w:t>
            </w:r>
          </w:p>
        </w:tc>
        <w:tc>
          <w:tcPr>
            <w:tcW w:w="2030" w:type="dxa"/>
            <w:vMerge w:val="restart"/>
            <w:tcBorders>
              <w:top w:val="single" w:sz="8" w:space="0" w:color="000000"/>
              <w:left w:val="nil"/>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r w:rsidRPr="007B4199">
              <w:rPr>
                <w:b/>
                <w:bCs/>
                <w:color w:val="000000"/>
              </w:rPr>
              <w:t>Verejné výdavky</w:t>
            </w:r>
          </w:p>
          <w:p w:rsidR="002C53BC" w:rsidRPr="007B4199" w:rsidRDefault="002C53BC" w:rsidP="00EE750E">
            <w:pPr>
              <w:jc w:val="center"/>
              <w:rPr>
                <w:b/>
                <w:bCs/>
                <w:color w:val="000000"/>
              </w:rPr>
            </w:pPr>
            <w:r w:rsidRPr="007B4199">
              <w:rPr>
                <w:b/>
                <w:bCs/>
                <w:color w:val="000000"/>
              </w:rPr>
              <w:t>spolu (€)</w:t>
            </w:r>
          </w:p>
        </w:tc>
      </w:tr>
      <w:tr w:rsidR="002C53BC" w:rsidRPr="007B4199" w:rsidTr="00E84986">
        <w:trPr>
          <w:trHeight w:val="390"/>
        </w:trPr>
        <w:tc>
          <w:tcPr>
            <w:tcW w:w="797" w:type="dxa"/>
            <w:gridSpan w:val="2"/>
            <w:tcBorders>
              <w:top w:val="nil"/>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rPr>
                <w:b/>
                <w:bCs/>
                <w:color w:val="000000"/>
              </w:rPr>
            </w:pPr>
            <w:r w:rsidRPr="007B4199">
              <w:rPr>
                <w:b/>
                <w:bCs/>
                <w:color w:val="000000"/>
              </w:rPr>
              <w:t>Čl.</w:t>
            </w:r>
          </w:p>
        </w:tc>
        <w:tc>
          <w:tcPr>
            <w:tcW w:w="709" w:type="dxa"/>
            <w:tcBorders>
              <w:top w:val="nil"/>
              <w:left w:val="nil"/>
              <w:bottom w:val="single" w:sz="8" w:space="0" w:color="000000"/>
              <w:right w:val="single" w:sz="4" w:space="0" w:color="auto"/>
            </w:tcBorders>
            <w:shd w:val="clear" w:color="auto" w:fill="FFFF00"/>
            <w:vAlign w:val="center"/>
          </w:tcPr>
          <w:p w:rsidR="002C53BC" w:rsidRPr="007B4199" w:rsidRDefault="002C53BC" w:rsidP="00EE750E">
            <w:pPr>
              <w:ind w:firstLine="281"/>
              <w:rPr>
                <w:b/>
                <w:bCs/>
                <w:color w:val="000000"/>
              </w:rPr>
            </w:pPr>
            <w:r>
              <w:rPr>
                <w:b/>
                <w:bCs/>
                <w:color w:val="000000"/>
              </w:rPr>
              <w:t>kód</w:t>
            </w:r>
          </w:p>
        </w:tc>
        <w:tc>
          <w:tcPr>
            <w:tcW w:w="10631" w:type="dxa"/>
            <w:tcBorders>
              <w:top w:val="nil"/>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ind w:firstLine="281"/>
              <w:rPr>
                <w:b/>
                <w:bCs/>
                <w:color w:val="000000"/>
              </w:rPr>
            </w:pPr>
            <w:r w:rsidRPr="007B4199">
              <w:rPr>
                <w:b/>
                <w:bCs/>
                <w:color w:val="000000"/>
              </w:rPr>
              <w:t>Opatrenie</w:t>
            </w:r>
          </w:p>
        </w:tc>
        <w:tc>
          <w:tcPr>
            <w:tcW w:w="2030" w:type="dxa"/>
            <w:vMerge/>
            <w:tcBorders>
              <w:left w:val="nil"/>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sidRPr="009431B0">
              <w:rPr>
                <w:color w:val="000000"/>
              </w:rPr>
              <w:t>1</w:t>
            </w:r>
            <w:r>
              <w:rPr>
                <w:color w:val="000000"/>
              </w:rPr>
              <w:t>4</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1.1</w:t>
            </w:r>
          </w:p>
          <w:p w:rsidR="002C53BC" w:rsidRPr="009431B0" w:rsidRDefault="002C53BC" w:rsidP="00F51A18">
            <w:pPr>
              <w:ind w:firstLine="142"/>
              <w:rPr>
                <w:color w:val="000000"/>
              </w:rPr>
            </w:pPr>
            <w:r>
              <w:rPr>
                <w:color w:val="000000"/>
              </w:rPr>
              <w:t>1.2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ind w:firstLine="280"/>
              <w:rPr>
                <w:b/>
                <w:color w:val="000000"/>
              </w:rPr>
            </w:pPr>
            <w:r w:rsidRPr="00FF0C54">
              <w:rPr>
                <w:b/>
                <w:color w:val="000000"/>
              </w:rPr>
              <w:t>Prenos znalostí a informačné aktivity</w:t>
            </w:r>
            <w:r>
              <w:rPr>
                <w:b/>
                <w:color w:val="000000"/>
              </w:rPr>
              <w:t xml:space="preserve">: </w:t>
            </w:r>
          </w:p>
          <w:p w:rsidR="002C53BC" w:rsidRDefault="002C53BC" w:rsidP="00EE750E">
            <w:pPr>
              <w:rPr>
                <w:color w:val="000000"/>
              </w:rPr>
            </w:pPr>
            <w:r w:rsidRPr="0007784F">
              <w:rPr>
                <w:color w:val="000000"/>
              </w:rPr>
              <w:t xml:space="preserve">Podpora odborného vzdelávania a získavania </w:t>
            </w:r>
            <w:r>
              <w:rPr>
                <w:color w:val="000000"/>
              </w:rPr>
              <w:t xml:space="preserve">zručností; </w:t>
            </w:r>
          </w:p>
          <w:p w:rsidR="002C53BC" w:rsidRPr="0007784F" w:rsidRDefault="002C53BC" w:rsidP="00EE750E">
            <w:pPr>
              <w:rPr>
                <w:color w:val="000000"/>
              </w:rPr>
            </w:pPr>
            <w:r>
              <w:rPr>
                <w:color w:val="000000"/>
              </w:rPr>
              <w:t>Podpora demonštračných aktivít a informačné akcie.</w:t>
            </w:r>
          </w:p>
          <w:p w:rsidR="002C53BC" w:rsidRPr="009431B0" w:rsidRDefault="002C53BC" w:rsidP="00EE750E">
            <w:pPr>
              <w:rPr>
                <w:color w:val="1F497D"/>
              </w:rPr>
            </w:pPr>
            <w:r>
              <w:rPr>
                <w:b/>
                <w:bCs/>
                <w:color w:val="000080"/>
              </w:rPr>
              <w:t>Z toho BA: 1 133</w:t>
            </w:r>
            <w:r w:rsidRPr="009431B0">
              <w:rPr>
                <w:b/>
                <w:bCs/>
                <w:color w:val="000080"/>
              </w:rPr>
              <w:t xml:space="preserve"> </w:t>
            </w:r>
            <w:r>
              <w:rPr>
                <w:b/>
                <w:bCs/>
                <w:color w:val="000080"/>
              </w:rPr>
              <w:t>76</w:t>
            </w:r>
            <w:r w:rsidRPr="009431B0">
              <w:rPr>
                <w:b/>
                <w:bCs/>
                <w:color w:val="000080"/>
              </w:rPr>
              <w:t>0€</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20 330 000,00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sidRPr="007B4199">
              <w:rPr>
                <w:color w:val="000000"/>
              </w:rPr>
              <w:t>1</w:t>
            </w:r>
            <w:r>
              <w:rPr>
                <w:color w:val="000000"/>
              </w:rPr>
              <w:t>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2.1</w:t>
            </w:r>
          </w:p>
          <w:p w:rsidR="002C53BC" w:rsidRPr="007B4199" w:rsidRDefault="002C53BC" w:rsidP="00F51A18">
            <w:pPr>
              <w:ind w:firstLine="142"/>
              <w:rPr>
                <w:color w:val="000000"/>
              </w:rPr>
            </w:pPr>
            <w:r>
              <w:rPr>
                <w:color w:val="000000"/>
              </w:rPr>
              <w:t>2.2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ind w:firstLine="280"/>
              <w:rPr>
                <w:b/>
                <w:color w:val="000000"/>
              </w:rPr>
            </w:pPr>
            <w:r w:rsidRPr="00FF0C54">
              <w:rPr>
                <w:b/>
                <w:color w:val="000000"/>
              </w:rPr>
              <w:t>Poradenské služby</w:t>
            </w:r>
            <w:r>
              <w:rPr>
                <w:b/>
                <w:color w:val="000000"/>
              </w:rPr>
              <w:t xml:space="preserve">: </w:t>
            </w:r>
          </w:p>
          <w:p w:rsidR="002C53BC" w:rsidRDefault="002C53BC" w:rsidP="00EE750E">
            <w:pPr>
              <w:rPr>
                <w:color w:val="000000"/>
              </w:rPr>
            </w:pPr>
            <w:r w:rsidRPr="0007784F">
              <w:rPr>
                <w:color w:val="000000"/>
              </w:rPr>
              <w:t>Podpora využívania poradenských služieb</w:t>
            </w:r>
            <w:r>
              <w:rPr>
                <w:color w:val="000000"/>
              </w:rPr>
              <w:t xml:space="preserve">; </w:t>
            </w:r>
          </w:p>
          <w:p w:rsidR="002C53BC" w:rsidRPr="0007784F" w:rsidRDefault="002C53BC" w:rsidP="00EE750E">
            <w:pPr>
              <w:rPr>
                <w:b/>
                <w:color w:val="000000"/>
              </w:rPr>
            </w:pPr>
            <w:r>
              <w:rPr>
                <w:color w:val="000000"/>
              </w:rPr>
              <w:t>Podpora vzdelávania poradcov.</w:t>
            </w:r>
          </w:p>
          <w:p w:rsidR="002C53BC" w:rsidRPr="007B4199" w:rsidRDefault="002C53BC" w:rsidP="00EE750E">
            <w:pPr>
              <w:rPr>
                <w:color w:val="1F497D"/>
              </w:rPr>
            </w:pPr>
            <w:r w:rsidRPr="00644661">
              <w:rPr>
                <w:b/>
                <w:bCs/>
                <w:color w:val="000080"/>
              </w:rPr>
              <w:t>Z toho BA:</w:t>
            </w:r>
            <w:r>
              <w:rPr>
                <w:b/>
                <w:bCs/>
                <w:color w:val="000080"/>
              </w:rPr>
              <w:t xml:space="preserve"> 62 565€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2 910 000,00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a</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Default="002C53BC" w:rsidP="00F51A18">
            <w:pPr>
              <w:ind w:firstLine="142"/>
              <w:rPr>
                <w:color w:val="000000"/>
              </w:rPr>
            </w:pPr>
            <w:r>
              <w:rPr>
                <w:color w:val="000000"/>
              </w:rPr>
              <w:t>4.1</w:t>
            </w:r>
          </w:p>
          <w:p w:rsidR="002C53BC" w:rsidRPr="009431B0" w:rsidRDefault="002C53BC" w:rsidP="00F51A18">
            <w:pPr>
              <w:ind w:firstLine="142"/>
              <w:rPr>
                <w:color w:val="000000"/>
              </w:rPr>
            </w:pPr>
            <w:r>
              <w:rPr>
                <w:color w:val="000000"/>
              </w:rPr>
              <w:t>4.2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FF0C54">
              <w:rPr>
                <w:color w:val="000000"/>
              </w:rPr>
              <w:t xml:space="preserve"> </w:t>
            </w:r>
          </w:p>
          <w:p w:rsidR="002C53BC" w:rsidRDefault="002C53BC" w:rsidP="00A55745">
            <w:pPr>
              <w:jc w:val="left"/>
              <w:rPr>
                <w:color w:val="000000"/>
              </w:rPr>
            </w:pPr>
            <w:r w:rsidRPr="00FF0C54">
              <w:rPr>
                <w:color w:val="000000"/>
              </w:rPr>
              <w:t>Podpora investícií do poľn</w:t>
            </w:r>
            <w:r w:rsidR="00E84986">
              <w:rPr>
                <w:color w:val="000000"/>
              </w:rPr>
              <w:t>.</w:t>
            </w:r>
            <w:r w:rsidRPr="00FF0C54">
              <w:rPr>
                <w:color w:val="000000"/>
              </w:rPr>
              <w:t xml:space="preserve"> podnikov</w:t>
            </w:r>
            <w:r>
              <w:rPr>
                <w:color w:val="000000"/>
              </w:rPr>
              <w:t xml:space="preserve"> (Zvýšenie konkurencie schopnosti poľnohospodárskych podnikov); </w:t>
            </w:r>
          </w:p>
          <w:p w:rsidR="002C53BC" w:rsidRPr="009431B0" w:rsidRDefault="002C53BC" w:rsidP="00A55745">
            <w:pPr>
              <w:jc w:val="left"/>
              <w:rPr>
                <w:color w:val="000000"/>
              </w:rPr>
            </w:pPr>
            <w:r w:rsidRPr="00FF0C54">
              <w:rPr>
                <w:color w:val="000000"/>
              </w:rPr>
              <w:t>Podpora investícií do poľn</w:t>
            </w:r>
            <w:r w:rsidR="00E84986">
              <w:rPr>
                <w:color w:val="000000"/>
              </w:rPr>
              <w:t>.</w:t>
            </w:r>
            <w:r w:rsidRPr="00FF0C54">
              <w:rPr>
                <w:color w:val="000000"/>
              </w:rPr>
              <w:t xml:space="preserve"> podnikov</w:t>
            </w:r>
            <w:r>
              <w:rPr>
                <w:color w:val="000000"/>
              </w:rPr>
              <w:t xml:space="preserve"> (Zefektívnenie využívania vody; Spracovania a využívani</w:t>
            </w:r>
            <w:r w:rsidR="0005560D">
              <w:rPr>
                <w:color w:val="000000"/>
              </w:rPr>
              <w:t xml:space="preserve">e </w:t>
            </w:r>
            <w:r w:rsidR="00E84986">
              <w:rPr>
                <w:color w:val="000000"/>
              </w:rPr>
              <w:t>OZE</w:t>
            </w:r>
            <w:r>
              <w:rPr>
                <w:color w:val="000000"/>
              </w:rPr>
              <w:t>).</w:t>
            </w:r>
          </w:p>
          <w:p w:rsidR="002C53BC" w:rsidRPr="009431B0" w:rsidRDefault="002C53BC" w:rsidP="00A55745">
            <w:pPr>
              <w:jc w:val="left"/>
              <w:rPr>
                <w:color w:val="1F497D"/>
              </w:rPr>
            </w:pPr>
            <w:r w:rsidRPr="009431B0">
              <w:rPr>
                <w:b/>
                <w:bCs/>
                <w:color w:val="000080"/>
              </w:rPr>
              <w:t xml:space="preserve">Z toho BA: </w:t>
            </w:r>
            <w:r>
              <w:rPr>
                <w:b/>
                <w:bCs/>
                <w:color w:val="000080"/>
              </w:rPr>
              <w:t>7 602 000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210 000 000,00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sidRPr="009431B0">
              <w:rPr>
                <w:color w:val="000000"/>
              </w:rPr>
              <w:t>1</w:t>
            </w:r>
            <w:r>
              <w:rPr>
                <w:color w:val="000000"/>
              </w:rPr>
              <w:t>7</w:t>
            </w:r>
            <w:r w:rsidRPr="009431B0">
              <w:rPr>
                <w:color w:val="000000"/>
              </w:rPr>
              <w:t>b</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spracovania/uvádzania na trh a/alebo vývoja poľnohospodárskych produktov (Technológie prispievajúce k úsporám konečnej energetickej spotreby; Podpora potravinového reťazca).</w:t>
            </w:r>
          </w:p>
          <w:p w:rsidR="002C53BC" w:rsidRPr="009431B0" w:rsidRDefault="002C53BC" w:rsidP="00A55745">
            <w:pPr>
              <w:jc w:val="left"/>
              <w:rPr>
                <w:color w:val="1F497D"/>
              </w:rPr>
            </w:pPr>
            <w:r w:rsidRPr="009431B0">
              <w:rPr>
                <w:b/>
                <w:bCs/>
                <w:color w:val="000080"/>
              </w:rPr>
              <w:t xml:space="preserve">Z toho BA: </w:t>
            </w:r>
            <w:r>
              <w:rPr>
                <w:b/>
                <w:bCs/>
                <w:color w:val="000080"/>
              </w:rPr>
              <w:t>7 840 000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200 000 000,00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c</w:t>
            </w:r>
            <w:r>
              <w:rPr>
                <w:color w:val="000000"/>
              </w:rPr>
              <w:t xml:space="preserve">1  </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infraštruktúry týkajúcej sa rozvoja, modernizácie alebo adaptácie poľnohospodárstva a lesníctva (Vypracovanie a vykonanie projektov pozemkových úprav a vybudovanie spoločných zariadení a opatrení).</w:t>
            </w:r>
          </w:p>
          <w:p w:rsidR="002C53BC" w:rsidRPr="009431B0" w:rsidRDefault="002C53BC" w:rsidP="00A55745">
            <w:pPr>
              <w:jc w:val="left"/>
              <w:rPr>
                <w:color w:val="1F497D"/>
              </w:rPr>
            </w:pPr>
            <w:r w:rsidRPr="009431B0">
              <w:rPr>
                <w:b/>
                <w:bCs/>
                <w:color w:val="000080"/>
              </w:rPr>
              <w:t>Z toho BA: 0€</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85 000 000,00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c</w:t>
            </w:r>
            <w:r>
              <w:rPr>
                <w:color w:val="000000"/>
              </w:rPr>
              <w:t xml:space="preserve">2  </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infraštruktúry týkajúcej sa rozvoja, modernizácie alebo adaptácie poľnohospodárstva a lesníctva  (Investície týkajúce sa infraštruktúry a prístupu k lesnej pôde).</w:t>
            </w:r>
          </w:p>
          <w:p w:rsidR="002C53BC" w:rsidRPr="009431B0" w:rsidRDefault="002C53BC" w:rsidP="00A55745">
            <w:pPr>
              <w:jc w:val="left"/>
              <w:rPr>
                <w:color w:val="1F497D"/>
              </w:rPr>
            </w:pPr>
            <w:r w:rsidRPr="009431B0">
              <w:rPr>
                <w:b/>
                <w:bCs/>
                <w:color w:val="000080"/>
              </w:rPr>
              <w:t xml:space="preserve">Z toho BA: </w:t>
            </w:r>
            <w:r>
              <w:rPr>
                <w:b/>
                <w:bCs/>
                <w:color w:val="000080"/>
              </w:rPr>
              <w:t>501 000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30 000 000,00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9431B0" w:rsidRDefault="002C53BC" w:rsidP="00EE750E">
            <w:pPr>
              <w:jc w:val="center"/>
              <w:rPr>
                <w:color w:val="000000"/>
              </w:rPr>
            </w:pPr>
            <w:r>
              <w:rPr>
                <w:color w:val="000000"/>
              </w:rPr>
              <w:t>17</w:t>
            </w:r>
            <w:r w:rsidRPr="009431B0">
              <w:rPr>
                <w:color w:val="000000"/>
              </w:rPr>
              <w:t>d</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A55745">
            <w:pPr>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Default="002C53BC" w:rsidP="00A55745">
            <w:pPr>
              <w:jc w:val="left"/>
              <w:rPr>
                <w:color w:val="000000"/>
              </w:rPr>
            </w:pPr>
            <w:r>
              <w:rPr>
                <w:color w:val="000000"/>
              </w:rPr>
              <w:t xml:space="preserve">Podpora </w:t>
            </w:r>
            <w:r w:rsidRPr="009431B0">
              <w:rPr>
                <w:color w:val="000000"/>
              </w:rPr>
              <w:t>neproduktív</w:t>
            </w:r>
            <w:r>
              <w:rPr>
                <w:color w:val="000000"/>
              </w:rPr>
              <w:t>nych investícií</w:t>
            </w:r>
            <w:r w:rsidRPr="009431B0">
              <w:rPr>
                <w:color w:val="000000"/>
              </w:rPr>
              <w:t xml:space="preserve"> </w:t>
            </w:r>
            <w:r>
              <w:rPr>
                <w:color w:val="000000"/>
              </w:rPr>
              <w:t xml:space="preserve"> spojených s plnením agro-environmentálnych cieľov súvisiacich s klímou.</w:t>
            </w:r>
          </w:p>
          <w:p w:rsidR="002C53BC" w:rsidRPr="009431B0" w:rsidRDefault="002C53BC" w:rsidP="00A55745">
            <w:pPr>
              <w:jc w:val="left"/>
              <w:rPr>
                <w:color w:val="000000"/>
              </w:rPr>
            </w:pPr>
            <w:r w:rsidRPr="009431B0">
              <w:rPr>
                <w:b/>
                <w:bCs/>
                <w:color w:val="000080"/>
              </w:rPr>
              <w:t xml:space="preserve">Z toho BA: </w:t>
            </w:r>
            <w:r>
              <w:rPr>
                <w:b/>
                <w:bCs/>
                <w:color w:val="000080"/>
              </w:rPr>
              <w:t>732 000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9431B0" w:rsidRDefault="002C53BC" w:rsidP="00EE750E">
            <w:pPr>
              <w:ind w:firstLine="280"/>
              <w:jc w:val="right"/>
              <w:rPr>
                <w:color w:val="000000"/>
              </w:rPr>
            </w:pPr>
            <w:r>
              <w:rPr>
                <w:color w:val="000000"/>
              </w:rPr>
              <w:t xml:space="preserve">20 410 000,00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F51A18">
            <w:pPr>
              <w:jc w:val="center"/>
              <w:rPr>
                <w:color w:val="000000"/>
              </w:rPr>
            </w:pPr>
            <w:r>
              <w:rPr>
                <w:color w:val="000000"/>
              </w:rPr>
              <w:lastRenderedPageBreak/>
              <w:t>18</w:t>
            </w:r>
            <w:r w:rsidR="00F51A18">
              <w:rPr>
                <w:color w:val="000000"/>
              </w:rPr>
              <w:t>a</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9431B0" w:rsidRDefault="002C53BC" w:rsidP="00F51A18">
            <w:pPr>
              <w:ind w:firstLine="142"/>
              <w:rPr>
                <w:color w:val="000000"/>
              </w:rPr>
            </w:pPr>
            <w:r>
              <w:rPr>
                <w:color w:val="000000"/>
              </w:rPr>
              <w:t>5.1</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05560D">
            <w:pPr>
              <w:rPr>
                <w:color w:val="000000"/>
              </w:rPr>
            </w:pPr>
            <w:r w:rsidRPr="0007784F">
              <w:rPr>
                <w:b/>
                <w:color w:val="000000"/>
              </w:rPr>
              <w:t>Obnova potenciálu poľnohospodárskej výroby zničeného prírodnými pohromami a katastrofickými udalosťami a zavedenie vhodných preventívnych opatrení</w:t>
            </w:r>
            <w:r>
              <w:rPr>
                <w:b/>
                <w:color w:val="000000"/>
              </w:rPr>
              <w:t>:</w:t>
            </w:r>
            <w:r>
              <w:rPr>
                <w:color w:val="000000"/>
              </w:rPr>
              <w:t xml:space="preserve"> Preventívne opatrenia.</w:t>
            </w:r>
          </w:p>
          <w:p w:rsidR="002C53BC" w:rsidRPr="009431B0" w:rsidRDefault="002C53BC" w:rsidP="00EE750E">
            <w:pPr>
              <w:rPr>
                <w:color w:val="1F497D"/>
              </w:rPr>
            </w:pPr>
            <w:r w:rsidRPr="009431B0">
              <w:rPr>
                <w:b/>
                <w:bCs/>
                <w:color w:val="000080"/>
              </w:rPr>
              <w:t>Z toho BA: 0€</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70</w:t>
            </w:r>
            <w:r w:rsidRPr="009431B0">
              <w:rPr>
                <w:color w:val="000000"/>
              </w:rPr>
              <w:t xml:space="preserve"> 000</w:t>
            </w:r>
            <w:r>
              <w:rPr>
                <w:color w:val="000000"/>
              </w:rPr>
              <w:t> </w:t>
            </w:r>
            <w:r w:rsidRPr="009431B0">
              <w:rPr>
                <w:color w:val="000000"/>
              </w:rPr>
              <w:t>000</w:t>
            </w:r>
            <w:r>
              <w:rPr>
                <w:color w:val="000000"/>
              </w:rPr>
              <w:t>,00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F51A18" w:rsidP="00F51A18">
            <w:pPr>
              <w:jc w:val="center"/>
              <w:rPr>
                <w:color w:val="000000"/>
              </w:rPr>
            </w:pPr>
            <w:r>
              <w:rPr>
                <w:color w:val="000000"/>
              </w:rPr>
              <w:t>19</w:t>
            </w:r>
            <w:r w:rsidR="002C53BC" w:rsidRPr="007B4199">
              <w:rPr>
                <w:color w:val="000000"/>
              </w:rPr>
              <w:t>a</w:t>
            </w:r>
            <w:r w:rsidR="002C53BC">
              <w:rPr>
                <w:color w:val="000000"/>
              </w:rPr>
              <w:t>)i</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6.1</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color w:val="000000"/>
              </w:rPr>
            </w:pPr>
            <w:r w:rsidRPr="0007784F">
              <w:rPr>
                <w:b/>
                <w:color w:val="000000"/>
              </w:rPr>
              <w:t>Rozvoj poľnohospodárskych podnikov a podnikateľskej činnosti</w:t>
            </w:r>
            <w:r>
              <w:rPr>
                <w:color w:val="000000"/>
              </w:rPr>
              <w:t xml:space="preserve"> : </w:t>
            </w:r>
          </w:p>
          <w:p w:rsidR="002C53BC" w:rsidRDefault="002C53BC" w:rsidP="00EE750E">
            <w:pPr>
              <w:rPr>
                <w:color w:val="000000"/>
              </w:rPr>
            </w:pPr>
            <w:r>
              <w:rPr>
                <w:color w:val="000000"/>
              </w:rPr>
              <w:t>Pomoc</w:t>
            </w:r>
            <w:r w:rsidRPr="007B4199">
              <w:rPr>
                <w:color w:val="000000"/>
              </w:rPr>
              <w:t xml:space="preserve"> </w:t>
            </w:r>
            <w:r>
              <w:rPr>
                <w:color w:val="000000"/>
              </w:rPr>
              <w:t xml:space="preserve">na začatie podnikateľskej činnosti pre </w:t>
            </w:r>
            <w:r w:rsidRPr="007B4199">
              <w:rPr>
                <w:color w:val="000000"/>
              </w:rPr>
              <w:t xml:space="preserve">mladých </w:t>
            </w:r>
            <w:r>
              <w:rPr>
                <w:color w:val="000000"/>
              </w:rPr>
              <w:t xml:space="preserve">poľnohospodárov.  </w:t>
            </w:r>
          </w:p>
          <w:p w:rsidR="002C53BC" w:rsidRPr="007B4199" w:rsidRDefault="002C53BC" w:rsidP="00A55745">
            <w:pPr>
              <w:rPr>
                <w:color w:val="1F497D"/>
              </w:rPr>
            </w:pPr>
            <w:r w:rsidRPr="00644661">
              <w:rPr>
                <w:b/>
                <w:bCs/>
                <w:color w:val="000080"/>
              </w:rPr>
              <w:t xml:space="preserve">Z toho BA: </w:t>
            </w:r>
            <w:r w:rsidR="00A55745">
              <w:rPr>
                <w:b/>
                <w:bCs/>
                <w:color w:val="000080"/>
              </w:rPr>
              <w:t>866</w:t>
            </w:r>
            <w:r>
              <w:rPr>
                <w:b/>
                <w:bCs/>
                <w:color w:val="000080"/>
              </w:rPr>
              <w:t xml:space="preserve"> </w:t>
            </w:r>
            <w:r w:rsidR="00A55745">
              <w:rPr>
                <w:b/>
                <w:bCs/>
                <w:color w:val="000080"/>
              </w:rPr>
              <w:t>470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30 000 000,00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F51A18">
            <w:pPr>
              <w:jc w:val="center"/>
              <w:rPr>
                <w:color w:val="000000"/>
              </w:rPr>
            </w:pPr>
            <w:r>
              <w:rPr>
                <w:color w:val="000000"/>
              </w:rPr>
              <w:t>19</w:t>
            </w:r>
            <w:r w:rsidRPr="007B4199">
              <w:rPr>
                <w:color w:val="000000"/>
              </w:rPr>
              <w:t>a</w:t>
            </w:r>
            <w:r>
              <w:rPr>
                <w:color w:val="000000"/>
              </w:rPr>
              <w:t>)iii</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05560D">
            <w:pPr>
              <w:rPr>
                <w:color w:val="000000"/>
              </w:rPr>
            </w:pPr>
            <w:r w:rsidRPr="0007784F">
              <w:rPr>
                <w:b/>
                <w:color w:val="000000"/>
              </w:rPr>
              <w:t>Rozvoj poľnohospodárskych podnikov a podnikateľskej činnosti</w:t>
            </w:r>
            <w:r>
              <w:rPr>
                <w:color w:val="000000"/>
              </w:rPr>
              <w:t xml:space="preserve"> :  </w:t>
            </w:r>
          </w:p>
          <w:p w:rsidR="002C53BC" w:rsidRDefault="002C53BC" w:rsidP="00EE750E">
            <w:pPr>
              <w:rPr>
                <w:color w:val="000000"/>
              </w:rPr>
            </w:pPr>
            <w:r w:rsidRPr="007B4199">
              <w:rPr>
                <w:color w:val="000000"/>
              </w:rPr>
              <w:t>Po</w:t>
            </w:r>
            <w:r>
              <w:rPr>
                <w:color w:val="000000"/>
              </w:rPr>
              <w:t>moc</w:t>
            </w:r>
            <w:r w:rsidRPr="007B4199">
              <w:rPr>
                <w:color w:val="000000"/>
              </w:rPr>
              <w:t xml:space="preserve"> </w:t>
            </w:r>
            <w:r>
              <w:rPr>
                <w:color w:val="000000"/>
              </w:rPr>
              <w:t xml:space="preserve">na začatie podnikateľskej činnosti pre rozvoj malých poľnohospodárskych podnikov.  </w:t>
            </w:r>
          </w:p>
          <w:p w:rsidR="002C53BC" w:rsidRPr="007B4199" w:rsidRDefault="002C53BC" w:rsidP="00A55745">
            <w:pPr>
              <w:rPr>
                <w:color w:val="000000"/>
              </w:rPr>
            </w:pPr>
            <w:r w:rsidRPr="00644661">
              <w:rPr>
                <w:b/>
                <w:bCs/>
                <w:color w:val="000080"/>
              </w:rPr>
              <w:t xml:space="preserve">Z toho BA: </w:t>
            </w:r>
            <w:r>
              <w:rPr>
                <w:b/>
                <w:bCs/>
                <w:color w:val="000080"/>
              </w:rPr>
              <w:t>3</w:t>
            </w:r>
            <w:r w:rsidR="00A55745">
              <w:rPr>
                <w:b/>
                <w:bCs/>
                <w:color w:val="000080"/>
              </w:rPr>
              <w:t>5 03</w:t>
            </w:r>
            <w:r>
              <w:rPr>
                <w:b/>
                <w:bCs/>
                <w:color w:val="000080"/>
              </w:rPr>
              <w:t>0</w:t>
            </w:r>
            <w:r w:rsidRPr="00644661">
              <w:rPr>
                <w:b/>
                <w:bCs/>
                <w:color w:val="000080"/>
              </w:rPr>
              <w:t>€</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EE750E">
            <w:pPr>
              <w:ind w:firstLine="280"/>
              <w:jc w:val="right"/>
              <w:rPr>
                <w:color w:val="000000"/>
              </w:rPr>
            </w:pPr>
            <w:r>
              <w:rPr>
                <w:color w:val="000000"/>
              </w:rPr>
              <w:t>1 550 000,00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19</w:t>
            </w:r>
            <w:r w:rsidRPr="007B4199">
              <w:rPr>
                <w:color w:val="000000"/>
              </w:rPr>
              <w:t>b</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b/>
                <w:color w:val="000000"/>
              </w:rPr>
            </w:pPr>
            <w:r w:rsidRPr="0007784F">
              <w:rPr>
                <w:b/>
                <w:color w:val="000000"/>
              </w:rPr>
              <w:t>Rozvoj poľnohospodárskych podnikov a podnikateľskej činnosti</w:t>
            </w:r>
            <w:r>
              <w:rPr>
                <w:b/>
                <w:color w:val="000000"/>
              </w:rPr>
              <w:t xml:space="preserve">:  </w:t>
            </w:r>
          </w:p>
          <w:p w:rsidR="002C53BC" w:rsidRPr="007B4199" w:rsidRDefault="002C53BC" w:rsidP="00EE750E">
            <w:pPr>
              <w:rPr>
                <w:color w:val="000000"/>
              </w:rPr>
            </w:pPr>
            <w:r>
              <w:rPr>
                <w:color w:val="000000"/>
              </w:rPr>
              <w:t xml:space="preserve">Investície </w:t>
            </w:r>
            <w:r w:rsidRPr="007B4199">
              <w:rPr>
                <w:color w:val="000000"/>
              </w:rPr>
              <w:t xml:space="preserve"> do </w:t>
            </w:r>
            <w:r>
              <w:rPr>
                <w:color w:val="000000"/>
              </w:rPr>
              <w:t xml:space="preserve">vytvárania a rozvoja </w:t>
            </w:r>
            <w:r w:rsidRPr="007B4199">
              <w:rPr>
                <w:color w:val="000000"/>
              </w:rPr>
              <w:t>nepoľnohospodárskych činností</w:t>
            </w:r>
            <w:r>
              <w:rPr>
                <w:color w:val="000000"/>
              </w:rPr>
              <w:t>.</w:t>
            </w:r>
          </w:p>
          <w:p w:rsidR="002C53BC" w:rsidRPr="007B4199" w:rsidRDefault="002C53BC" w:rsidP="00EE750E">
            <w:pPr>
              <w:rPr>
                <w:color w:val="1F497D"/>
              </w:rPr>
            </w:pPr>
            <w:r w:rsidRPr="00644661">
              <w:rPr>
                <w:b/>
                <w:bCs/>
                <w:color w:val="000080"/>
              </w:rPr>
              <w:t xml:space="preserve">Z toho BA: </w:t>
            </w:r>
            <w:r>
              <w:rPr>
                <w:b/>
                <w:bCs/>
                <w:color w:val="000080"/>
              </w:rPr>
              <w:t>3 160 000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20</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7.2</w:t>
            </w:r>
          </w:p>
          <w:p w:rsidR="002C53BC" w:rsidRDefault="002C53BC" w:rsidP="00F51A18">
            <w:pPr>
              <w:ind w:firstLine="142"/>
              <w:rPr>
                <w:color w:val="000000"/>
              </w:rPr>
            </w:pPr>
            <w:r>
              <w:rPr>
                <w:color w:val="000000"/>
              </w:rPr>
              <w:t>7.3</w:t>
            </w:r>
          </w:p>
          <w:p w:rsidR="002C53BC" w:rsidRDefault="002C53BC" w:rsidP="00F51A18">
            <w:pPr>
              <w:ind w:firstLine="142"/>
              <w:rPr>
                <w:color w:val="000000"/>
              </w:rPr>
            </w:pPr>
            <w:r>
              <w:rPr>
                <w:color w:val="000000"/>
              </w:rPr>
              <w:t>7.4</w:t>
            </w:r>
          </w:p>
          <w:p w:rsidR="002C53BC" w:rsidRPr="007B4199" w:rsidRDefault="002C53BC" w:rsidP="00F51A18">
            <w:pPr>
              <w:ind w:firstLine="142"/>
              <w:rPr>
                <w:color w:val="000000"/>
              </w:rPr>
            </w:pPr>
            <w:r>
              <w:rPr>
                <w:color w:val="000000"/>
              </w:rPr>
              <w:t>7.5</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color w:val="000000"/>
              </w:rPr>
            </w:pPr>
            <w:r w:rsidRPr="00285B58">
              <w:rPr>
                <w:b/>
                <w:color w:val="000000"/>
              </w:rPr>
              <w:t>Základné služby a obnova dedín vo vidieckych oblastiach</w:t>
            </w:r>
            <w:r>
              <w:rPr>
                <w:b/>
                <w:color w:val="000000"/>
              </w:rPr>
              <w:t>:</w:t>
            </w:r>
            <w:r>
              <w:rPr>
                <w:color w:val="000000"/>
              </w:rPr>
              <w:t xml:space="preserve"> </w:t>
            </w:r>
          </w:p>
          <w:p w:rsidR="002C53BC" w:rsidRDefault="002C53BC" w:rsidP="00EE750E">
            <w:pPr>
              <w:rPr>
                <w:color w:val="000000"/>
              </w:rPr>
            </w:pPr>
            <w:r>
              <w:rPr>
                <w:color w:val="000000"/>
              </w:rPr>
              <w:t>Podpora investícií do malej infraštruktúry vrátane investícií do OZE a úspor energie;</w:t>
            </w:r>
          </w:p>
          <w:p w:rsidR="002C53BC" w:rsidRDefault="002C53BC" w:rsidP="00EE750E">
            <w:pPr>
              <w:rPr>
                <w:color w:val="000000"/>
              </w:rPr>
            </w:pPr>
            <w:r>
              <w:rPr>
                <w:color w:val="000000"/>
              </w:rPr>
              <w:t xml:space="preserve">Podpora infraštruktúry širokopásmového internetu a verejného e-governmentu; </w:t>
            </w:r>
          </w:p>
          <w:p w:rsidR="002C53BC" w:rsidRDefault="002C53BC" w:rsidP="00EE750E">
            <w:pPr>
              <w:rPr>
                <w:color w:val="000000"/>
              </w:rPr>
            </w:pPr>
            <w:r>
              <w:rPr>
                <w:color w:val="000000"/>
              </w:rPr>
              <w:t xml:space="preserve">Podpora investícií do miestnych základných služieb pre vidiecke obyvateľstvo; </w:t>
            </w:r>
          </w:p>
          <w:p w:rsidR="002C53BC" w:rsidRDefault="002C53BC" w:rsidP="00EE750E">
            <w:pPr>
              <w:rPr>
                <w:b/>
                <w:bCs/>
                <w:color w:val="000080"/>
              </w:rPr>
            </w:pPr>
            <w:r>
              <w:rPr>
                <w:color w:val="000000"/>
              </w:rPr>
              <w:t>Podpora investícií do rekreačnej infraštruktúry a infraštruktúry cestovného ruchu.</w:t>
            </w:r>
          </w:p>
          <w:p w:rsidR="002C53BC" w:rsidRPr="007B4199" w:rsidRDefault="002C53BC" w:rsidP="00EE750E">
            <w:pPr>
              <w:rPr>
                <w:color w:val="1F497D"/>
              </w:rPr>
            </w:pPr>
            <w:r w:rsidRPr="00644661">
              <w:rPr>
                <w:b/>
                <w:bCs/>
                <w:color w:val="000080"/>
              </w:rPr>
              <w:t xml:space="preserve">Z toho BA: </w:t>
            </w:r>
            <w:r>
              <w:rPr>
                <w:b/>
                <w:bCs/>
                <w:color w:val="000080"/>
              </w:rPr>
              <w:t>1 673 150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119 500 000,00  </w:t>
            </w:r>
          </w:p>
        </w:tc>
      </w:tr>
      <w:tr w:rsidR="002C53BC" w:rsidRPr="007B4199" w:rsidTr="00F51A18">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24</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E84986" w:rsidRDefault="002C53BC" w:rsidP="00F51A18">
            <w:pPr>
              <w:ind w:firstLine="142"/>
              <w:jc w:val="left"/>
              <w:rPr>
                <w:color w:val="000000"/>
              </w:rPr>
            </w:pPr>
            <w:r>
              <w:rPr>
                <w:color w:val="000000"/>
              </w:rPr>
              <w:t>8.3</w:t>
            </w:r>
          </w:p>
          <w:p w:rsidR="002C53BC" w:rsidRPr="007B4199" w:rsidRDefault="002C53BC" w:rsidP="00F51A18">
            <w:pPr>
              <w:ind w:firstLine="142"/>
              <w:jc w:val="left"/>
              <w:rPr>
                <w:color w:val="000000"/>
              </w:rPr>
            </w:pPr>
            <w:r>
              <w:rPr>
                <w:color w:val="000000"/>
              </w:rPr>
              <w:t>8.4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rPr>
                <w:b/>
                <w:color w:val="000000"/>
              </w:rPr>
            </w:pPr>
            <w:r>
              <w:rPr>
                <w:b/>
                <w:color w:val="000000"/>
              </w:rPr>
              <w:t xml:space="preserve"> </w:t>
            </w:r>
            <w:r w:rsidRPr="00285B58">
              <w:rPr>
                <w:b/>
                <w:color w:val="000000"/>
              </w:rPr>
              <w:t>Investície do rozvoja lesných oblastí a zlepšenie životaschopnosti lesov</w:t>
            </w:r>
            <w:r>
              <w:rPr>
                <w:b/>
                <w:color w:val="000000"/>
              </w:rPr>
              <w:t>:</w:t>
            </w:r>
          </w:p>
          <w:p w:rsidR="002C53BC" w:rsidRDefault="002C53BC" w:rsidP="00EE750E">
            <w:pPr>
              <w:rPr>
                <w:color w:val="000000"/>
              </w:rPr>
            </w:pPr>
            <w:r w:rsidRPr="007B4199">
              <w:rPr>
                <w:color w:val="000000"/>
              </w:rPr>
              <w:t>P</w:t>
            </w:r>
            <w:r>
              <w:rPr>
                <w:color w:val="000000"/>
              </w:rPr>
              <w:t>odpora prevencie poškodzovania lesov lesnými požiarmi, prírodnými pohromami a katastrofickými udalosťami;</w:t>
            </w:r>
          </w:p>
          <w:p w:rsidR="002C53BC" w:rsidRDefault="002C53BC" w:rsidP="00EE750E">
            <w:pPr>
              <w:rPr>
                <w:color w:val="000000"/>
              </w:rPr>
            </w:pPr>
            <w:r w:rsidRPr="007B4199">
              <w:rPr>
                <w:color w:val="000000"/>
              </w:rPr>
              <w:t>P</w:t>
            </w:r>
            <w:r>
              <w:rPr>
                <w:color w:val="000000"/>
              </w:rPr>
              <w:t>odpora prevencie poškodzovania lesov lesnými požiarmi, prírodnými pohromami a katastrofickými udalosťami a obnova poškodených lesov .</w:t>
            </w:r>
          </w:p>
          <w:p w:rsidR="002C53BC" w:rsidRPr="007B4199" w:rsidRDefault="002C53BC" w:rsidP="00EE750E">
            <w:pPr>
              <w:rPr>
                <w:color w:val="1F497D"/>
              </w:rPr>
            </w:pPr>
            <w:r w:rsidRPr="00644661">
              <w:rPr>
                <w:b/>
                <w:bCs/>
                <w:color w:val="000080"/>
              </w:rPr>
              <w:t xml:space="preserve">Z toho BA: </w:t>
            </w:r>
            <w:r>
              <w:rPr>
                <w:b/>
                <w:bCs/>
                <w:color w:val="000080"/>
              </w:rPr>
              <w:t>9 405 400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82 000 000,00 </w:t>
            </w:r>
          </w:p>
        </w:tc>
      </w:tr>
      <w:tr w:rsidR="002C53BC" w:rsidRPr="007B4199" w:rsidTr="00F51A18">
        <w:trPr>
          <w:trHeight w:val="581"/>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25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jc w:val="left"/>
              <w:rPr>
                <w:color w:val="000000"/>
              </w:rPr>
            </w:pPr>
            <w:r>
              <w:rPr>
                <w:color w:val="000000"/>
              </w:rPr>
              <w:t>8.5</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05560D">
            <w:pPr>
              <w:rPr>
                <w:b/>
                <w:color w:val="000000"/>
              </w:rPr>
            </w:pPr>
            <w:r w:rsidRPr="00285B58">
              <w:rPr>
                <w:b/>
                <w:color w:val="000000"/>
              </w:rPr>
              <w:t>Investície do rozvoja lesných oblastí a zlepšenie životaschopnosti lesov</w:t>
            </w:r>
            <w:r>
              <w:rPr>
                <w:b/>
                <w:color w:val="000000"/>
              </w:rPr>
              <w:t xml:space="preserve">: </w:t>
            </w:r>
          </w:p>
          <w:p w:rsidR="002C53BC" w:rsidRDefault="002C53BC" w:rsidP="00EE750E">
            <w:pPr>
              <w:rPr>
                <w:color w:val="000000"/>
              </w:rPr>
            </w:pPr>
            <w:r>
              <w:rPr>
                <w:color w:val="000000"/>
              </w:rPr>
              <w:t>Podpora investícií zlepšujúcich odolnosť a environmentálnu hodnotu lesných ekosystémov.</w:t>
            </w:r>
          </w:p>
          <w:p w:rsidR="002C53BC" w:rsidRPr="007B4199" w:rsidRDefault="002C53BC" w:rsidP="00EE750E">
            <w:pPr>
              <w:rPr>
                <w:color w:val="000000"/>
              </w:rPr>
            </w:pPr>
            <w:r w:rsidRPr="00644661">
              <w:rPr>
                <w:b/>
                <w:bCs/>
                <w:color w:val="000080"/>
              </w:rPr>
              <w:t>Z toho BA:</w:t>
            </w:r>
            <w:r>
              <w:rPr>
                <w:b/>
                <w:bCs/>
                <w:color w:val="000080"/>
              </w:rPr>
              <w:t xml:space="preserve"> 150 000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5 000 000,00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26</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8.6</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b/>
                <w:color w:val="000000"/>
              </w:rPr>
            </w:pPr>
            <w:r w:rsidRPr="00285B58">
              <w:rPr>
                <w:b/>
                <w:color w:val="000000"/>
              </w:rPr>
              <w:t>Investície do rozvoja lesných oblastí a zlepšenie životaschopnosti lesov</w:t>
            </w:r>
            <w:r>
              <w:rPr>
                <w:b/>
                <w:color w:val="000000"/>
              </w:rPr>
              <w:t xml:space="preserve">: </w:t>
            </w:r>
          </w:p>
          <w:p w:rsidR="002C53BC" w:rsidRDefault="002C53BC" w:rsidP="00EE750E">
            <w:pPr>
              <w:rPr>
                <w:color w:val="000000"/>
              </w:rPr>
            </w:pPr>
            <w:r>
              <w:rPr>
                <w:color w:val="000000"/>
              </w:rPr>
              <w:t xml:space="preserve">Podpora investícií do lesných technológií a spracovania, do mobilizácie lesníckych výrobkov a ich uvádzania na trh. </w:t>
            </w:r>
          </w:p>
          <w:p w:rsidR="002C53BC" w:rsidRPr="007B4199" w:rsidRDefault="002C53BC" w:rsidP="00EE750E">
            <w:pPr>
              <w:rPr>
                <w:color w:val="1F497D"/>
              </w:rPr>
            </w:pPr>
            <w:r w:rsidRPr="00644661">
              <w:rPr>
                <w:b/>
                <w:bCs/>
                <w:color w:val="000080"/>
              </w:rPr>
              <w:t xml:space="preserve">Z toho BA:  </w:t>
            </w:r>
            <w:r>
              <w:rPr>
                <w:b/>
                <w:bCs/>
                <w:color w:val="000080"/>
              </w:rPr>
              <w:t>669 000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22 300 000,00 </w:t>
            </w:r>
          </w:p>
        </w:tc>
      </w:tr>
      <w:tr w:rsidR="002C53BC" w:rsidRPr="007B4199" w:rsidTr="00E84986">
        <w:trPr>
          <w:trHeight w:val="390"/>
        </w:trPr>
        <w:tc>
          <w:tcPr>
            <w:tcW w:w="797" w:type="dxa"/>
            <w:gridSpan w:val="2"/>
            <w:tcBorders>
              <w:top w:val="single" w:sz="8" w:space="0" w:color="000000"/>
              <w:left w:val="single" w:sz="4" w:space="0" w:color="auto"/>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27</w:t>
            </w:r>
          </w:p>
        </w:tc>
        <w:tc>
          <w:tcPr>
            <w:tcW w:w="709" w:type="dxa"/>
            <w:tcBorders>
              <w:top w:val="single" w:sz="8" w:space="0" w:color="000000"/>
              <w:left w:val="nil"/>
              <w:bottom w:val="single" w:sz="4" w:space="0" w:color="auto"/>
              <w:right w:val="single" w:sz="4" w:space="0" w:color="auto"/>
            </w:tcBorders>
            <w:shd w:val="clear" w:color="auto" w:fill="FFFFCC"/>
            <w:vAlign w:val="center"/>
          </w:tcPr>
          <w:p w:rsidR="002C53BC" w:rsidRDefault="002C53BC" w:rsidP="00F51A18">
            <w:pPr>
              <w:ind w:firstLine="142"/>
              <w:rPr>
                <w:color w:val="000000"/>
              </w:rPr>
            </w:pPr>
            <w:r>
              <w:rPr>
                <w:color w:val="000000"/>
              </w:rPr>
              <w:t>9</w:t>
            </w:r>
          </w:p>
        </w:tc>
        <w:tc>
          <w:tcPr>
            <w:tcW w:w="10631" w:type="dxa"/>
            <w:tcBorders>
              <w:top w:val="single" w:sz="8" w:space="0" w:color="000000"/>
              <w:left w:val="single" w:sz="4" w:space="0" w:color="auto"/>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183494" w:rsidRDefault="002C53BC" w:rsidP="00A55745">
            <w:pPr>
              <w:rPr>
                <w:b/>
                <w:color w:val="000000"/>
              </w:rPr>
            </w:pPr>
            <w:r w:rsidRPr="00183494">
              <w:rPr>
                <w:b/>
                <w:color w:val="000000"/>
              </w:rPr>
              <w:t>Zakladanie  skupín a organizácií výrobcov</w:t>
            </w:r>
          </w:p>
          <w:p w:rsidR="002C53BC" w:rsidRPr="007B4199" w:rsidRDefault="002C53BC" w:rsidP="00EE750E">
            <w:pPr>
              <w:rPr>
                <w:color w:val="000000"/>
              </w:rPr>
            </w:pPr>
            <w:r w:rsidRPr="00644661">
              <w:rPr>
                <w:b/>
                <w:bCs/>
                <w:color w:val="000080"/>
              </w:rPr>
              <w:t xml:space="preserve">Z toho BA:  </w:t>
            </w:r>
            <w:r>
              <w:rPr>
                <w:b/>
                <w:bCs/>
                <w:color w:val="000080"/>
              </w:rPr>
              <w:t>400 000</w:t>
            </w:r>
            <w:r w:rsidRPr="00644661">
              <w:rPr>
                <w:b/>
                <w:bCs/>
                <w:color w:val="000080"/>
              </w:rPr>
              <w:t>€</w:t>
            </w:r>
            <w:r>
              <w:rPr>
                <w:b/>
                <w:bCs/>
                <w:color w:val="000080"/>
              </w:rPr>
              <w:t xml:space="preserve">  </w:t>
            </w:r>
          </w:p>
        </w:tc>
        <w:tc>
          <w:tcPr>
            <w:tcW w:w="2030" w:type="dxa"/>
            <w:tcBorders>
              <w:top w:val="single" w:sz="8" w:space="0" w:color="000000"/>
              <w:left w:val="nil"/>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 xml:space="preserve">10 000 000,00  </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28</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10.1</w:t>
            </w:r>
          </w:p>
          <w:p w:rsidR="002C53BC" w:rsidRPr="007B4199" w:rsidRDefault="002C53BC" w:rsidP="00F51A18">
            <w:pPr>
              <w:ind w:firstLine="142"/>
              <w:rPr>
                <w:color w:val="000000"/>
              </w:rPr>
            </w:pPr>
            <w:r>
              <w:rPr>
                <w:color w:val="000000"/>
              </w:rPr>
              <w:t>10.2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Agroenvironmentálno-klimatické opatrenie:</w:t>
            </w:r>
            <w:r>
              <w:rPr>
                <w:color w:val="000000"/>
              </w:rPr>
              <w:t xml:space="preserve"> </w:t>
            </w:r>
          </w:p>
          <w:p w:rsidR="002C53BC" w:rsidRDefault="002C53BC" w:rsidP="00EE750E">
            <w:pPr>
              <w:rPr>
                <w:color w:val="000000"/>
              </w:rPr>
            </w:pPr>
            <w:r>
              <w:rPr>
                <w:color w:val="000000"/>
              </w:rPr>
              <w:t xml:space="preserve">Platby za </w:t>
            </w:r>
            <w:r w:rsidR="00A55745">
              <w:rPr>
                <w:color w:val="000000"/>
              </w:rPr>
              <w:t>a</w:t>
            </w:r>
            <w:r>
              <w:rPr>
                <w:color w:val="000000"/>
              </w:rPr>
              <w:t xml:space="preserve">groenvironmentálno-klimatické záväzky; </w:t>
            </w:r>
          </w:p>
          <w:p w:rsidR="002C53BC" w:rsidRPr="007B4199" w:rsidRDefault="002C53BC" w:rsidP="00EE750E">
            <w:pPr>
              <w:rPr>
                <w:color w:val="000000"/>
              </w:rPr>
            </w:pPr>
            <w:r>
              <w:rPr>
                <w:color w:val="000000"/>
              </w:rPr>
              <w:lastRenderedPageBreak/>
              <w:t>Podpora na zachovanie a udržateľné využívanie a rozvoj genetických zdrojov v poľnohospodárstve.</w:t>
            </w:r>
          </w:p>
          <w:p w:rsidR="002C53BC" w:rsidRPr="007B4199" w:rsidRDefault="002C53BC" w:rsidP="00EE750E">
            <w:pPr>
              <w:rPr>
                <w:color w:val="1F497D"/>
              </w:rPr>
            </w:pPr>
            <w:r w:rsidRPr="00644661">
              <w:rPr>
                <w:b/>
                <w:bCs/>
                <w:color w:val="000080"/>
              </w:rPr>
              <w:t xml:space="preserve">Z toho BA: </w:t>
            </w:r>
            <w:r>
              <w:rPr>
                <w:b/>
                <w:bCs/>
                <w:color w:val="000080"/>
              </w:rPr>
              <w:t>4 907 100</w:t>
            </w:r>
            <w:r w:rsidRPr="00644661">
              <w:rPr>
                <w:b/>
                <w:bCs/>
                <w:color w:val="000080"/>
              </w:rPr>
              <w:t>€</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lastRenderedPageBreak/>
              <w:t>143 750 000,00</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lastRenderedPageBreak/>
              <w:t>29</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11.1</w:t>
            </w:r>
          </w:p>
          <w:p w:rsidR="002C53BC" w:rsidRPr="007B4199" w:rsidRDefault="002C53BC" w:rsidP="00F51A18">
            <w:pPr>
              <w:ind w:firstLine="142"/>
              <w:rPr>
                <w:color w:val="000000"/>
              </w:rPr>
            </w:pPr>
            <w:r>
              <w:rPr>
                <w:color w:val="000000"/>
              </w:rPr>
              <w:t>11.2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Ekologické poľnohospodárstvo:</w:t>
            </w:r>
            <w:r>
              <w:rPr>
                <w:color w:val="000000"/>
              </w:rPr>
              <w:t xml:space="preserve"> </w:t>
            </w:r>
          </w:p>
          <w:p w:rsidR="002C53BC" w:rsidRDefault="002C53BC" w:rsidP="00EE750E">
            <w:pPr>
              <w:rPr>
                <w:color w:val="000000"/>
              </w:rPr>
            </w:pPr>
            <w:r>
              <w:rPr>
                <w:color w:val="000000"/>
              </w:rPr>
              <w:t xml:space="preserve">Platby na konverziu na ekologické poľnohospodárstvo; </w:t>
            </w:r>
          </w:p>
          <w:p w:rsidR="002C53BC" w:rsidRPr="007B4199" w:rsidRDefault="002C53BC" w:rsidP="00EE750E">
            <w:pPr>
              <w:rPr>
                <w:color w:val="000000"/>
              </w:rPr>
            </w:pPr>
            <w:r>
              <w:rPr>
                <w:color w:val="000000"/>
              </w:rPr>
              <w:t>Platby na udržanie ekologického poľnohospodárstva.</w:t>
            </w:r>
          </w:p>
          <w:p w:rsidR="002C53BC" w:rsidRPr="007B4199" w:rsidRDefault="002C53BC" w:rsidP="00EE750E">
            <w:pPr>
              <w:rPr>
                <w:color w:val="1F497D"/>
              </w:rPr>
            </w:pPr>
            <w:r w:rsidRPr="00644661">
              <w:rPr>
                <w:b/>
                <w:bCs/>
                <w:color w:val="000080"/>
              </w:rPr>
              <w:t>Z toho BA: 1 170</w:t>
            </w:r>
            <w:r>
              <w:rPr>
                <w:b/>
                <w:bCs/>
                <w:color w:val="000080"/>
              </w:rPr>
              <w:t> </w:t>
            </w:r>
            <w:r w:rsidRPr="00644661">
              <w:rPr>
                <w:b/>
                <w:bCs/>
                <w:color w:val="000080"/>
              </w:rPr>
              <w:t>000</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sidRPr="007B4199">
              <w:rPr>
                <w:color w:val="000000"/>
              </w:rPr>
              <w:t>90 000</w:t>
            </w:r>
            <w:r>
              <w:rPr>
                <w:color w:val="000000"/>
              </w:rPr>
              <w:t> </w:t>
            </w:r>
            <w:r w:rsidRPr="007B4199">
              <w:rPr>
                <w:color w:val="000000"/>
              </w:rPr>
              <w:t>000</w:t>
            </w:r>
            <w:r>
              <w:rPr>
                <w:color w:val="000000"/>
              </w:rPr>
              <w:t>,00</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30</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12.1</w:t>
            </w:r>
          </w:p>
          <w:p w:rsidR="002C53BC" w:rsidRPr="007B4199" w:rsidRDefault="002C53BC" w:rsidP="00F51A18">
            <w:pPr>
              <w:ind w:firstLine="142"/>
              <w:rPr>
                <w:color w:val="000000"/>
              </w:rPr>
            </w:pPr>
            <w:r>
              <w:rPr>
                <w:color w:val="000000"/>
              </w:rPr>
              <w:t>12.2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Platby v rámci sústavy  NATURA 2000:</w:t>
            </w:r>
            <w:r>
              <w:rPr>
                <w:color w:val="000000"/>
              </w:rPr>
              <w:t xml:space="preserve"> </w:t>
            </w:r>
          </w:p>
          <w:p w:rsidR="002C53BC" w:rsidRDefault="002C53BC" w:rsidP="00EE750E">
            <w:pPr>
              <w:rPr>
                <w:color w:val="000000"/>
              </w:rPr>
            </w:pPr>
            <w:r>
              <w:rPr>
                <w:color w:val="000000"/>
              </w:rPr>
              <w:t xml:space="preserve">Kompenzačné platby v rámci sústavy Natura 2000 – poľnohospodárska pôda; </w:t>
            </w:r>
          </w:p>
          <w:p w:rsidR="002C53BC" w:rsidRPr="007B4199" w:rsidRDefault="002C53BC" w:rsidP="00EE750E">
            <w:pPr>
              <w:rPr>
                <w:color w:val="000000"/>
              </w:rPr>
            </w:pPr>
            <w:r>
              <w:rPr>
                <w:color w:val="000000"/>
              </w:rPr>
              <w:t>Kompenzačné platby v rámci sústavy Natura 2000 – lesný pozemok.</w:t>
            </w:r>
          </w:p>
          <w:p w:rsidR="002C53BC" w:rsidRPr="007B4199" w:rsidRDefault="002C53BC" w:rsidP="00EE750E">
            <w:pPr>
              <w:rPr>
                <w:color w:val="1F497D"/>
              </w:rPr>
            </w:pPr>
            <w:r w:rsidRPr="00644661">
              <w:rPr>
                <w:b/>
                <w:bCs/>
                <w:color w:val="000080"/>
              </w:rPr>
              <w:t xml:space="preserve">Z toho BA: </w:t>
            </w:r>
            <w:r>
              <w:rPr>
                <w:b/>
                <w:bCs/>
                <w:color w:val="000080"/>
              </w:rPr>
              <w:t>155 572</w:t>
            </w:r>
            <w:r w:rsidRPr="00644661">
              <w:rPr>
                <w:b/>
                <w:bCs/>
                <w:color w:val="000080"/>
              </w:rPr>
              <w:t>€</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8 740 000,00 </w:t>
            </w:r>
          </w:p>
        </w:tc>
      </w:tr>
      <w:tr w:rsidR="002C53BC" w:rsidRPr="007B4199" w:rsidTr="00E84986">
        <w:trPr>
          <w:trHeight w:val="390"/>
        </w:trPr>
        <w:tc>
          <w:tcPr>
            <w:tcW w:w="797" w:type="dxa"/>
            <w:gridSpan w:val="2"/>
            <w:tcBorders>
              <w:top w:val="single" w:sz="4" w:space="0" w:color="auto"/>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31</w:t>
            </w:r>
          </w:p>
        </w:tc>
        <w:tc>
          <w:tcPr>
            <w:tcW w:w="709" w:type="dxa"/>
            <w:tcBorders>
              <w:top w:val="single" w:sz="4" w:space="0" w:color="auto"/>
              <w:left w:val="nil"/>
              <w:bottom w:val="single" w:sz="8" w:space="0" w:color="000000"/>
              <w:right w:val="single" w:sz="4" w:space="0" w:color="auto"/>
            </w:tcBorders>
            <w:shd w:val="clear" w:color="auto" w:fill="C3E290"/>
            <w:vAlign w:val="center"/>
          </w:tcPr>
          <w:p w:rsidR="002C53BC" w:rsidRDefault="002C53BC" w:rsidP="00F51A18">
            <w:pPr>
              <w:ind w:firstLine="142"/>
              <w:rPr>
                <w:color w:val="000000"/>
              </w:rPr>
            </w:pPr>
            <w:r>
              <w:rPr>
                <w:color w:val="000000"/>
              </w:rPr>
              <w:t>13.1</w:t>
            </w:r>
          </w:p>
          <w:p w:rsidR="002C53BC" w:rsidRDefault="002C53BC" w:rsidP="00F51A18">
            <w:pPr>
              <w:ind w:firstLine="142"/>
              <w:rPr>
                <w:color w:val="000000"/>
              </w:rPr>
            </w:pPr>
            <w:r>
              <w:rPr>
                <w:color w:val="000000"/>
              </w:rPr>
              <w:t>13.2</w:t>
            </w:r>
          </w:p>
          <w:p w:rsidR="002C53BC" w:rsidRPr="007B4199" w:rsidRDefault="002C53BC" w:rsidP="00F51A18">
            <w:pPr>
              <w:ind w:firstLine="142"/>
              <w:rPr>
                <w:color w:val="000000"/>
              </w:rPr>
            </w:pPr>
            <w:r>
              <w:rPr>
                <w:color w:val="000000"/>
              </w:rPr>
              <w:t>13.3</w:t>
            </w:r>
          </w:p>
        </w:tc>
        <w:tc>
          <w:tcPr>
            <w:tcW w:w="10631" w:type="dxa"/>
            <w:tcBorders>
              <w:top w:val="single" w:sz="4" w:space="0" w:color="auto"/>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863FE9" w:rsidRDefault="002C53BC" w:rsidP="00A55745">
            <w:pPr>
              <w:rPr>
                <w:b/>
                <w:color w:val="000000"/>
              </w:rPr>
            </w:pPr>
            <w:r w:rsidRPr="00863FE9">
              <w:rPr>
                <w:b/>
                <w:color w:val="000000"/>
              </w:rPr>
              <w:t xml:space="preserve">Platby pre oblasti s prírodnými alebo inými osobitnými obmedzeniami: </w:t>
            </w:r>
          </w:p>
          <w:p w:rsidR="002C53BC" w:rsidRDefault="002C53BC" w:rsidP="00EE750E">
            <w:pPr>
              <w:rPr>
                <w:color w:val="000000"/>
              </w:rPr>
            </w:pPr>
            <w:r>
              <w:rPr>
                <w:color w:val="000000"/>
              </w:rPr>
              <w:t xml:space="preserve">Kompenzačné platby v horských oblastiach; </w:t>
            </w:r>
          </w:p>
          <w:p w:rsidR="002C53BC" w:rsidRDefault="002C53BC" w:rsidP="00EE750E">
            <w:pPr>
              <w:rPr>
                <w:color w:val="000000"/>
              </w:rPr>
            </w:pPr>
            <w:r>
              <w:rPr>
                <w:color w:val="000000"/>
              </w:rPr>
              <w:t xml:space="preserve">Kompenzačné platby pre ostatné oblasti čeliace významným prírodným obmedzeniam; </w:t>
            </w:r>
          </w:p>
          <w:p w:rsidR="002C53BC" w:rsidRDefault="002C53BC" w:rsidP="00EE750E">
            <w:pPr>
              <w:rPr>
                <w:color w:val="000000"/>
              </w:rPr>
            </w:pPr>
            <w:r>
              <w:rPr>
                <w:color w:val="000000"/>
              </w:rPr>
              <w:t>Kompenzačné platby v ostatných oblastiach postihnutých špecifickými obmedzeniami.</w:t>
            </w:r>
          </w:p>
          <w:p w:rsidR="002C53BC" w:rsidRPr="007B4199" w:rsidRDefault="002C53BC" w:rsidP="00EE750E">
            <w:pPr>
              <w:rPr>
                <w:color w:val="1F497D"/>
              </w:rPr>
            </w:pPr>
            <w:r w:rsidRPr="00644661">
              <w:rPr>
                <w:b/>
                <w:bCs/>
                <w:color w:val="000080"/>
              </w:rPr>
              <w:t xml:space="preserve">Z toho BA: </w:t>
            </w:r>
            <w:r>
              <w:rPr>
                <w:b/>
                <w:bCs/>
                <w:color w:val="000080"/>
              </w:rPr>
              <w:t>7 915 460</w:t>
            </w:r>
            <w:r w:rsidRPr="00644661">
              <w:rPr>
                <w:b/>
                <w:bCs/>
                <w:color w:val="000080"/>
              </w:rPr>
              <w:t>€</w:t>
            </w:r>
            <w:r>
              <w:rPr>
                <w:b/>
                <w:bCs/>
                <w:color w:val="000080"/>
              </w:rPr>
              <w:t xml:space="preserve"> </w:t>
            </w:r>
          </w:p>
        </w:tc>
        <w:tc>
          <w:tcPr>
            <w:tcW w:w="2030" w:type="dxa"/>
            <w:tcBorders>
              <w:top w:val="single" w:sz="4" w:space="0" w:color="auto"/>
              <w:left w:val="nil"/>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482 650 000,00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33</w:t>
            </w:r>
          </w:p>
        </w:tc>
        <w:tc>
          <w:tcPr>
            <w:tcW w:w="709" w:type="dxa"/>
            <w:tcBorders>
              <w:top w:val="single" w:sz="8" w:space="0" w:color="000000"/>
              <w:left w:val="nil"/>
              <w:bottom w:val="single" w:sz="8" w:space="0" w:color="000000"/>
              <w:right w:val="single" w:sz="4" w:space="0" w:color="auto"/>
            </w:tcBorders>
            <w:shd w:val="clear" w:color="auto" w:fill="C3E290"/>
            <w:vAlign w:val="center"/>
          </w:tcPr>
          <w:p w:rsidR="002C53BC" w:rsidRPr="007B4199" w:rsidRDefault="002C53BC" w:rsidP="00F51A18">
            <w:pPr>
              <w:ind w:firstLine="142"/>
              <w:rPr>
                <w:color w:val="000000"/>
              </w:rPr>
            </w:pPr>
            <w:r>
              <w:rPr>
                <w:color w:val="000000"/>
              </w:rPr>
              <w:t>14.</w:t>
            </w:r>
          </w:p>
        </w:tc>
        <w:tc>
          <w:tcPr>
            <w:tcW w:w="10631" w:type="dxa"/>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Dobré životné podmienky zvierat</w:t>
            </w:r>
          </w:p>
          <w:p w:rsidR="002C53BC" w:rsidRPr="007B4199" w:rsidRDefault="002C53BC" w:rsidP="00EE750E">
            <w:pPr>
              <w:rPr>
                <w:color w:val="1F497D"/>
              </w:rPr>
            </w:pPr>
            <w:r w:rsidRPr="00644661">
              <w:rPr>
                <w:b/>
                <w:bCs/>
                <w:color w:val="000080"/>
              </w:rPr>
              <w:t>Z</w:t>
            </w:r>
            <w:r>
              <w:rPr>
                <w:b/>
                <w:bCs/>
                <w:color w:val="000080"/>
              </w:rPr>
              <w:t> </w:t>
            </w:r>
            <w:r w:rsidRPr="00644661">
              <w:rPr>
                <w:b/>
                <w:bCs/>
                <w:color w:val="000080"/>
              </w:rPr>
              <w:t xml:space="preserve">toho BA: </w:t>
            </w:r>
            <w:r>
              <w:rPr>
                <w:b/>
                <w:bCs/>
                <w:color w:val="000080"/>
              </w:rPr>
              <w:t xml:space="preserve">5 400 000€ </w:t>
            </w:r>
          </w:p>
        </w:tc>
        <w:tc>
          <w:tcPr>
            <w:tcW w:w="2030" w:type="dxa"/>
            <w:tcBorders>
              <w:top w:val="single" w:sz="8" w:space="0" w:color="000000"/>
              <w:left w:val="nil"/>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108 000 000,00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Default="002C53BC" w:rsidP="00EE750E">
            <w:pPr>
              <w:jc w:val="center"/>
              <w:rPr>
                <w:color w:val="000000"/>
              </w:rPr>
            </w:pPr>
            <w:r>
              <w:rPr>
                <w:color w:val="000000"/>
              </w:rPr>
              <w:t>34</w:t>
            </w:r>
          </w:p>
        </w:tc>
        <w:tc>
          <w:tcPr>
            <w:tcW w:w="709" w:type="dxa"/>
            <w:tcBorders>
              <w:top w:val="single" w:sz="8" w:space="0" w:color="000000"/>
              <w:left w:val="nil"/>
              <w:bottom w:val="single" w:sz="8" w:space="0" w:color="000000"/>
              <w:right w:val="single" w:sz="4" w:space="0" w:color="auto"/>
            </w:tcBorders>
            <w:shd w:val="clear" w:color="auto" w:fill="C3E290"/>
            <w:vAlign w:val="center"/>
          </w:tcPr>
          <w:p w:rsidR="002C53BC" w:rsidRDefault="002C53BC" w:rsidP="00F51A18">
            <w:pPr>
              <w:ind w:firstLine="142"/>
              <w:rPr>
                <w:color w:val="000000"/>
              </w:rPr>
            </w:pPr>
            <w:r>
              <w:rPr>
                <w:color w:val="000000"/>
              </w:rPr>
              <w:t>15.1</w:t>
            </w:r>
          </w:p>
          <w:p w:rsidR="002C53BC" w:rsidRDefault="002C53BC" w:rsidP="00F51A18">
            <w:pPr>
              <w:ind w:firstLine="142"/>
              <w:rPr>
                <w:color w:val="000000"/>
              </w:rPr>
            </w:pPr>
            <w:r>
              <w:rPr>
                <w:color w:val="000000"/>
              </w:rPr>
              <w:t>15.2</w:t>
            </w:r>
          </w:p>
        </w:tc>
        <w:tc>
          <w:tcPr>
            <w:tcW w:w="10631" w:type="dxa"/>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Pr="001A77E3" w:rsidRDefault="002C53BC" w:rsidP="00A55745">
            <w:pPr>
              <w:rPr>
                <w:b/>
                <w:color w:val="000000"/>
              </w:rPr>
            </w:pPr>
            <w:r w:rsidRPr="001A77E3">
              <w:rPr>
                <w:b/>
                <w:color w:val="000000"/>
              </w:rPr>
              <w:t>Lesnícko-environmentálne a klimatické služby a ochrana lesov</w:t>
            </w:r>
            <w:r>
              <w:rPr>
                <w:b/>
                <w:color w:val="000000"/>
              </w:rPr>
              <w:t>:</w:t>
            </w:r>
          </w:p>
          <w:p w:rsidR="002C53BC" w:rsidRPr="0005560D" w:rsidRDefault="0005560D" w:rsidP="00EE750E">
            <w:pPr>
              <w:rPr>
                <w:rFonts w:eastAsia="Calibri"/>
                <w:lang w:eastAsia="fr-FR"/>
              </w:rPr>
            </w:pPr>
            <w:r>
              <w:rPr>
                <w:rFonts w:eastAsia="Calibri"/>
                <w:lang w:eastAsia="fr-FR"/>
              </w:rPr>
              <w:t>Platby na lesnícko-environme</w:t>
            </w:r>
            <w:r w:rsidR="002C53BC" w:rsidRPr="0005560D">
              <w:rPr>
                <w:rFonts w:eastAsia="Calibri"/>
                <w:lang w:eastAsia="fr-FR"/>
              </w:rPr>
              <w:t>n</w:t>
            </w:r>
            <w:r>
              <w:rPr>
                <w:rFonts w:eastAsia="Calibri"/>
                <w:lang w:eastAsia="fr-FR"/>
              </w:rPr>
              <w:t>t</w:t>
            </w:r>
            <w:r w:rsidR="002C53BC" w:rsidRPr="0005560D">
              <w:rPr>
                <w:rFonts w:eastAsia="Calibri"/>
                <w:lang w:eastAsia="fr-FR"/>
              </w:rPr>
              <w:t>álne záväzky;</w:t>
            </w:r>
          </w:p>
          <w:p w:rsidR="002C53BC" w:rsidRPr="0005560D" w:rsidRDefault="002C53BC" w:rsidP="00EE750E">
            <w:pPr>
              <w:rPr>
                <w:rFonts w:eastAsia="Calibri"/>
                <w:lang w:eastAsia="fr-FR"/>
              </w:rPr>
            </w:pPr>
            <w:r w:rsidRPr="0005560D">
              <w:rPr>
                <w:rFonts w:eastAsia="Calibri"/>
                <w:lang w:eastAsia="fr-FR"/>
              </w:rPr>
              <w:t>Podpora na účely ochrany a podpory lesných genetických zdrojov.</w:t>
            </w:r>
          </w:p>
          <w:p w:rsidR="002C53BC" w:rsidRPr="005579FB" w:rsidRDefault="002C53BC" w:rsidP="00EE750E">
            <w:pPr>
              <w:rPr>
                <w:b/>
                <w:color w:val="000000"/>
              </w:rPr>
            </w:pPr>
            <w:r>
              <w:rPr>
                <w:b/>
                <w:bCs/>
                <w:color w:val="000080"/>
              </w:rPr>
              <w:t>Z toho BA: 0 €</w:t>
            </w:r>
          </w:p>
        </w:tc>
        <w:tc>
          <w:tcPr>
            <w:tcW w:w="2030" w:type="dxa"/>
            <w:tcBorders>
              <w:top w:val="single" w:sz="8" w:space="0" w:color="000000"/>
              <w:left w:val="nil"/>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Default="002C53BC" w:rsidP="00EE750E">
            <w:pPr>
              <w:ind w:firstLine="280"/>
              <w:jc w:val="right"/>
              <w:rPr>
                <w:color w:val="000000"/>
              </w:rPr>
            </w:pPr>
            <w:r>
              <w:rPr>
                <w:color w:val="000000"/>
              </w:rPr>
              <w:t>4 950 000,00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F51A18" w:rsidRDefault="00F51A18" w:rsidP="00F51A18">
            <w:pPr>
              <w:ind w:firstLine="142"/>
              <w:rPr>
                <w:color w:val="000000"/>
              </w:rPr>
            </w:pPr>
            <w:r>
              <w:rPr>
                <w:color w:val="000000"/>
              </w:rPr>
              <w:t>16.1</w:t>
            </w:r>
          </w:p>
          <w:p w:rsidR="00F51A18" w:rsidRDefault="002C53BC" w:rsidP="00F51A18">
            <w:pPr>
              <w:ind w:firstLine="142"/>
              <w:rPr>
                <w:color w:val="000000"/>
              </w:rPr>
            </w:pPr>
            <w:r>
              <w:rPr>
                <w:color w:val="000000"/>
              </w:rPr>
              <w:t>až</w:t>
            </w:r>
          </w:p>
          <w:p w:rsidR="002C53BC" w:rsidRPr="007B4199" w:rsidRDefault="002C53BC" w:rsidP="00F51A18">
            <w:pPr>
              <w:ind w:firstLine="142"/>
              <w:rPr>
                <w:color w:val="000000"/>
              </w:rPr>
            </w:pPr>
            <w:r>
              <w:rPr>
                <w:color w:val="000000"/>
              </w:rPr>
              <w:t>16.8</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Spolupráca</w:t>
            </w:r>
          </w:p>
          <w:p w:rsidR="002C53BC" w:rsidRPr="007B4199" w:rsidRDefault="002C53BC" w:rsidP="00EE750E">
            <w:pPr>
              <w:rPr>
                <w:color w:val="1F497D"/>
              </w:rPr>
            </w:pPr>
            <w:r w:rsidRPr="00644661">
              <w:rPr>
                <w:b/>
                <w:bCs/>
                <w:color w:val="000080"/>
              </w:rPr>
              <w:t>Z toho BA:</w:t>
            </w:r>
            <w:r>
              <w:rPr>
                <w:b/>
                <w:bCs/>
                <w:color w:val="000080"/>
              </w:rPr>
              <w:t xml:space="preserve"> 3 230 000€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66 500 000,00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38</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17.2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A55745">
            <w:pPr>
              <w:rPr>
                <w:color w:val="000000"/>
              </w:rPr>
            </w:pPr>
            <w:r w:rsidRPr="0005560D">
              <w:rPr>
                <w:b/>
                <w:color w:val="000000"/>
              </w:rPr>
              <w:t>Riadenie rizík</w:t>
            </w:r>
            <w:r>
              <w:rPr>
                <w:color w:val="000000"/>
              </w:rPr>
              <w:t xml:space="preserve"> – Vzájomné fondy pre nepriaznivé poveternostné udalosti, choroby zvierat a rastlín, zamorenie škodcami a environmentálne nehody </w:t>
            </w:r>
          </w:p>
          <w:p w:rsidR="002C53BC" w:rsidRPr="007B4199" w:rsidRDefault="002C53BC" w:rsidP="00EE750E">
            <w:pPr>
              <w:rPr>
                <w:color w:val="000000"/>
              </w:rPr>
            </w:pPr>
            <w:r w:rsidRPr="00644661">
              <w:rPr>
                <w:b/>
                <w:bCs/>
                <w:color w:val="000080"/>
              </w:rPr>
              <w:t>Z toho BA:</w:t>
            </w:r>
            <w:r>
              <w:rPr>
                <w:b/>
                <w:bCs/>
                <w:color w:val="000080"/>
              </w:rPr>
              <w:t xml:space="preserve"> 474 000€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 xml:space="preserve">10  000 000,00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42-44</w:t>
            </w:r>
          </w:p>
        </w:tc>
        <w:tc>
          <w:tcPr>
            <w:tcW w:w="709" w:type="dxa"/>
            <w:tcBorders>
              <w:top w:val="single" w:sz="8" w:space="0" w:color="000000"/>
              <w:left w:val="nil"/>
              <w:bottom w:val="single" w:sz="8" w:space="0" w:color="000000"/>
              <w:right w:val="single" w:sz="4" w:space="0" w:color="auto"/>
            </w:tcBorders>
            <w:shd w:val="clear" w:color="auto" w:fill="CCFFFF"/>
            <w:vAlign w:val="center"/>
          </w:tcPr>
          <w:p w:rsidR="002C53BC" w:rsidRPr="007B4199" w:rsidRDefault="002C53BC" w:rsidP="00F51A18">
            <w:pPr>
              <w:ind w:firstLine="142"/>
              <w:rPr>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 xml:space="preserve">LEADER </w:t>
            </w:r>
          </w:p>
          <w:p w:rsidR="002C53BC" w:rsidRPr="007B4199" w:rsidRDefault="002C53BC" w:rsidP="00EE750E">
            <w:pPr>
              <w:rPr>
                <w:color w:val="1F497D"/>
              </w:rPr>
            </w:pPr>
            <w:r w:rsidRPr="00644661">
              <w:rPr>
                <w:b/>
                <w:bCs/>
                <w:color w:val="000080"/>
              </w:rPr>
              <w:t>Z toho BA:  5 </w:t>
            </w:r>
            <w:r>
              <w:rPr>
                <w:b/>
                <w:bCs/>
                <w:color w:val="000080"/>
              </w:rPr>
              <w:t>988 718,87</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104 783 018,87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7B4199" w:rsidRDefault="002C53BC" w:rsidP="0005560D">
            <w:pPr>
              <w:jc w:val="left"/>
            </w:pPr>
            <w:r>
              <w:t>51</w:t>
            </w:r>
          </w:p>
        </w:tc>
        <w:tc>
          <w:tcPr>
            <w:tcW w:w="709" w:type="dxa"/>
            <w:tcBorders>
              <w:top w:val="single" w:sz="8" w:space="0" w:color="000000"/>
              <w:left w:val="nil"/>
              <w:bottom w:val="single" w:sz="8" w:space="0" w:color="000000"/>
              <w:right w:val="single" w:sz="4" w:space="0" w:color="auto"/>
            </w:tcBorders>
            <w:shd w:val="clear" w:color="auto" w:fill="FFCC99"/>
            <w:vAlign w:val="center"/>
          </w:tcPr>
          <w:p w:rsidR="002C53BC" w:rsidRPr="007B4199" w:rsidRDefault="002C53BC" w:rsidP="0005560D">
            <w:pPr>
              <w:ind w:firstLine="280"/>
              <w:jc w:val="left"/>
              <w:rPr>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05560D" w:rsidRDefault="002C53BC" w:rsidP="00A55745">
            <w:pPr>
              <w:jc w:val="left"/>
              <w:rPr>
                <w:b/>
                <w:color w:val="000000"/>
              </w:rPr>
            </w:pPr>
            <w:r w:rsidRPr="005579FB">
              <w:rPr>
                <w:b/>
                <w:color w:val="000000"/>
              </w:rPr>
              <w:t>Technická pomoc</w:t>
            </w:r>
          </w:p>
        </w:tc>
        <w:tc>
          <w:tcPr>
            <w:tcW w:w="2030" w:type="dxa"/>
            <w:tcBorders>
              <w:top w:val="single" w:sz="8" w:space="0" w:color="000000"/>
              <w:left w:val="nil"/>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7B4199" w:rsidRDefault="002C53BC" w:rsidP="0005560D">
            <w:pPr>
              <w:ind w:firstLine="280"/>
              <w:jc w:val="right"/>
              <w:rPr>
                <w:color w:val="000000"/>
              </w:rPr>
            </w:pPr>
            <w:r>
              <w:rPr>
                <w:color w:val="000000"/>
              </w:rPr>
              <w:t>70 225 349,39</w:t>
            </w:r>
          </w:p>
        </w:tc>
      </w:tr>
      <w:tr w:rsidR="002C53BC" w:rsidRPr="00636EA6"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636EA6" w:rsidRDefault="002C53BC" w:rsidP="0005560D">
            <w:pPr>
              <w:jc w:val="left"/>
              <w:rPr>
                <w:bCs/>
                <w:color w:val="000000"/>
              </w:rPr>
            </w:pPr>
            <w:r>
              <w:rPr>
                <w:bCs/>
                <w:color w:val="000000"/>
              </w:rPr>
              <w:t>54</w:t>
            </w:r>
          </w:p>
        </w:tc>
        <w:tc>
          <w:tcPr>
            <w:tcW w:w="709" w:type="dxa"/>
            <w:tcBorders>
              <w:top w:val="single" w:sz="8" w:space="0" w:color="000000"/>
              <w:left w:val="nil"/>
              <w:bottom w:val="single" w:sz="8" w:space="0" w:color="000000"/>
              <w:right w:val="single" w:sz="4" w:space="0" w:color="auto"/>
            </w:tcBorders>
            <w:shd w:val="clear" w:color="auto" w:fill="FFFFFF" w:themeFill="background1"/>
            <w:vAlign w:val="center"/>
          </w:tcPr>
          <w:p w:rsidR="002C53BC" w:rsidRDefault="002C53BC" w:rsidP="0005560D">
            <w:pPr>
              <w:ind w:firstLine="281"/>
              <w:jc w:val="left"/>
              <w:rPr>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05560D" w:rsidRDefault="002C53BC" w:rsidP="00A55745">
            <w:pPr>
              <w:jc w:val="left"/>
              <w:rPr>
                <w:b/>
                <w:bCs/>
                <w:color w:val="000000"/>
              </w:rPr>
            </w:pPr>
            <w:r w:rsidRPr="005579FB">
              <w:rPr>
                <w:b/>
                <w:bCs/>
                <w:color w:val="000000"/>
              </w:rPr>
              <w:t>Národná sieť pre rozvoj vidieka</w:t>
            </w:r>
          </w:p>
        </w:tc>
        <w:tc>
          <w:tcPr>
            <w:tcW w:w="2030" w:type="dxa"/>
            <w:tcBorders>
              <w:top w:val="single" w:sz="8" w:space="0" w:color="000000"/>
              <w:left w:val="nil"/>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636EA6" w:rsidRDefault="002C53BC" w:rsidP="0005560D">
            <w:pPr>
              <w:ind w:firstLine="281"/>
              <w:jc w:val="right"/>
              <w:rPr>
                <w:bCs/>
                <w:color w:val="000000"/>
              </w:rPr>
            </w:pPr>
          </w:p>
        </w:tc>
      </w:tr>
      <w:tr w:rsidR="002C53BC" w:rsidRPr="00636EA6" w:rsidTr="00E84986">
        <w:trPr>
          <w:trHeight w:val="390"/>
        </w:trPr>
        <w:tc>
          <w:tcPr>
            <w:tcW w:w="797" w:type="dxa"/>
            <w:gridSpan w:val="2"/>
            <w:tcBorders>
              <w:top w:val="nil"/>
              <w:left w:val="single" w:sz="4" w:space="0" w:color="auto"/>
              <w:bottom w:val="single" w:sz="8" w:space="0" w:color="000000"/>
              <w:right w:val="single" w:sz="8" w:space="0" w:color="000000"/>
            </w:tcBorders>
            <w:tcMar>
              <w:top w:w="0" w:type="dxa"/>
              <w:left w:w="70" w:type="dxa"/>
              <w:bottom w:w="0" w:type="dxa"/>
              <w:right w:w="70" w:type="dxa"/>
            </w:tcMar>
            <w:vAlign w:val="center"/>
          </w:tcPr>
          <w:p w:rsidR="002C53BC" w:rsidRPr="00636EA6" w:rsidRDefault="002C53BC" w:rsidP="0005560D">
            <w:pPr>
              <w:jc w:val="left"/>
              <w:rPr>
                <w:bCs/>
                <w:color w:val="000000"/>
              </w:rPr>
            </w:pPr>
          </w:p>
        </w:tc>
        <w:tc>
          <w:tcPr>
            <w:tcW w:w="709" w:type="dxa"/>
            <w:tcBorders>
              <w:top w:val="nil"/>
              <w:left w:val="nil"/>
              <w:bottom w:val="single" w:sz="8" w:space="0" w:color="000000"/>
              <w:right w:val="single" w:sz="4" w:space="0" w:color="auto"/>
            </w:tcBorders>
            <w:vAlign w:val="center"/>
          </w:tcPr>
          <w:p w:rsidR="002C53BC" w:rsidRPr="00636EA6" w:rsidRDefault="002C53BC" w:rsidP="0005560D">
            <w:pPr>
              <w:ind w:firstLine="281"/>
              <w:jc w:val="left"/>
              <w:rPr>
                <w:bCs/>
                <w:color w:val="000000"/>
              </w:rPr>
            </w:pPr>
          </w:p>
        </w:tc>
        <w:tc>
          <w:tcPr>
            <w:tcW w:w="10631" w:type="dxa"/>
            <w:tcBorders>
              <w:top w:val="nil"/>
              <w:left w:val="single" w:sz="4" w:space="0" w:color="auto"/>
              <w:bottom w:val="single" w:sz="8" w:space="0" w:color="000000"/>
              <w:right w:val="single" w:sz="8" w:space="0" w:color="000000"/>
            </w:tcBorders>
            <w:tcMar>
              <w:top w:w="0" w:type="dxa"/>
              <w:left w:w="70" w:type="dxa"/>
              <w:bottom w:w="0" w:type="dxa"/>
              <w:right w:w="70" w:type="dxa"/>
            </w:tcMar>
            <w:vAlign w:val="center"/>
          </w:tcPr>
          <w:p w:rsidR="002C53BC" w:rsidRPr="0005560D" w:rsidRDefault="002C53BC" w:rsidP="00A55745">
            <w:pPr>
              <w:jc w:val="left"/>
              <w:rPr>
                <w:bCs/>
                <w:color w:val="000000"/>
              </w:rPr>
            </w:pPr>
            <w:r w:rsidRPr="005579FB">
              <w:rPr>
                <w:b/>
                <w:bCs/>
                <w:color w:val="000000"/>
              </w:rPr>
              <w:t>Prvé zalesnenie poľnohospodárskej pôdy</w:t>
            </w:r>
            <w:r>
              <w:rPr>
                <w:bCs/>
                <w:color w:val="000000"/>
              </w:rPr>
              <w:t xml:space="preserve"> (pokračujúce záväzky)</w:t>
            </w:r>
          </w:p>
        </w:tc>
        <w:tc>
          <w:tcPr>
            <w:tcW w:w="2030" w:type="dxa"/>
            <w:tcBorders>
              <w:top w:val="nil"/>
              <w:left w:val="nil"/>
              <w:bottom w:val="single" w:sz="8" w:space="0" w:color="000000"/>
              <w:right w:val="single" w:sz="8" w:space="0" w:color="000000"/>
            </w:tcBorders>
            <w:tcMar>
              <w:top w:w="0" w:type="dxa"/>
              <w:left w:w="70" w:type="dxa"/>
              <w:bottom w:w="0" w:type="dxa"/>
              <w:right w:w="70" w:type="dxa"/>
            </w:tcMar>
            <w:vAlign w:val="center"/>
          </w:tcPr>
          <w:p w:rsidR="002C53BC" w:rsidRPr="00636EA6" w:rsidRDefault="002C53BC" w:rsidP="0005560D">
            <w:pPr>
              <w:ind w:firstLine="281"/>
              <w:jc w:val="right"/>
              <w:rPr>
                <w:bCs/>
                <w:color w:val="000000"/>
              </w:rPr>
            </w:pPr>
            <w:r w:rsidRPr="00636EA6">
              <w:rPr>
                <w:bCs/>
                <w:color w:val="000000"/>
              </w:rPr>
              <w:t>383</w:t>
            </w:r>
            <w:r>
              <w:rPr>
                <w:bCs/>
                <w:color w:val="000000"/>
              </w:rPr>
              <w:t> </w:t>
            </w:r>
            <w:r w:rsidRPr="00636EA6">
              <w:rPr>
                <w:bCs/>
                <w:color w:val="000000"/>
              </w:rPr>
              <w:t>650</w:t>
            </w:r>
            <w:r>
              <w:rPr>
                <w:bCs/>
                <w:color w:val="000000"/>
              </w:rPr>
              <w:t>,00</w:t>
            </w:r>
          </w:p>
        </w:tc>
      </w:tr>
      <w:tr w:rsidR="002C53BC" w:rsidRPr="005238D8"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7B4199" w:rsidRDefault="002C53BC" w:rsidP="0005560D">
            <w:pPr>
              <w:jc w:val="left"/>
              <w:rPr>
                <w:b/>
                <w:bCs/>
                <w:color w:val="000000"/>
              </w:rPr>
            </w:pPr>
          </w:p>
        </w:tc>
        <w:tc>
          <w:tcPr>
            <w:tcW w:w="709" w:type="dxa"/>
            <w:tcBorders>
              <w:top w:val="single" w:sz="8" w:space="0" w:color="000000"/>
              <w:left w:val="nil"/>
              <w:bottom w:val="single" w:sz="8" w:space="0" w:color="000000"/>
              <w:right w:val="single" w:sz="4" w:space="0" w:color="auto"/>
            </w:tcBorders>
            <w:shd w:val="clear" w:color="auto" w:fill="FFFFFF" w:themeFill="background1"/>
            <w:vAlign w:val="center"/>
          </w:tcPr>
          <w:p w:rsidR="002C53BC" w:rsidRPr="005238D8" w:rsidRDefault="002C53BC" w:rsidP="0005560D">
            <w:pPr>
              <w:ind w:firstLine="281"/>
              <w:jc w:val="left"/>
              <w:rPr>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05560D" w:rsidRDefault="002C53BC" w:rsidP="00A55745">
            <w:pPr>
              <w:jc w:val="left"/>
              <w:rPr>
                <w:bCs/>
                <w:color w:val="000000"/>
              </w:rPr>
            </w:pPr>
            <w:r w:rsidRPr="005238D8">
              <w:rPr>
                <w:bCs/>
                <w:color w:val="000000"/>
              </w:rPr>
              <w:t>Zaokrúhlenie</w:t>
            </w:r>
          </w:p>
        </w:tc>
        <w:tc>
          <w:tcPr>
            <w:tcW w:w="2030" w:type="dxa"/>
            <w:tcBorders>
              <w:top w:val="single" w:sz="8" w:space="0" w:color="000000"/>
              <w:left w:val="nil"/>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5238D8" w:rsidRDefault="002C53BC" w:rsidP="0005560D">
            <w:pPr>
              <w:pStyle w:val="Odsekzoznamu"/>
              <w:numPr>
                <w:ilvl w:val="0"/>
                <w:numId w:val="302"/>
              </w:numPr>
              <w:jc w:val="right"/>
              <w:rPr>
                <w:bCs/>
                <w:color w:val="000000"/>
              </w:rPr>
            </w:pPr>
            <w:r w:rsidRPr="005238D8">
              <w:rPr>
                <w:bCs/>
                <w:color w:val="000000"/>
              </w:rPr>
              <w:t>0,01</w:t>
            </w:r>
          </w:p>
        </w:tc>
      </w:tr>
      <w:tr w:rsidR="002C53BC" w:rsidRPr="007B4199" w:rsidTr="00E84986">
        <w:trPr>
          <w:trHeight w:val="390"/>
        </w:trPr>
        <w:tc>
          <w:tcPr>
            <w:tcW w:w="797" w:type="dxa"/>
            <w:gridSpan w:val="2"/>
            <w:tcBorders>
              <w:top w:val="single" w:sz="8" w:space="0" w:color="000000"/>
              <w:left w:val="single" w:sz="4" w:space="0" w:color="auto"/>
              <w:bottom w:val="single" w:sz="4" w:space="0" w:color="auto"/>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p>
        </w:tc>
        <w:tc>
          <w:tcPr>
            <w:tcW w:w="709" w:type="dxa"/>
            <w:tcBorders>
              <w:top w:val="single" w:sz="8" w:space="0" w:color="000000"/>
              <w:left w:val="nil"/>
              <w:bottom w:val="single" w:sz="4" w:space="0" w:color="auto"/>
              <w:right w:val="single" w:sz="4" w:space="0" w:color="auto"/>
            </w:tcBorders>
            <w:shd w:val="clear" w:color="auto" w:fill="FFFF00"/>
            <w:vAlign w:val="center"/>
          </w:tcPr>
          <w:p w:rsidR="002C53BC" w:rsidRPr="007B4199" w:rsidRDefault="002C53BC" w:rsidP="00EE750E">
            <w:pPr>
              <w:ind w:firstLine="281"/>
              <w:jc w:val="center"/>
              <w:rPr>
                <w:b/>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A55745">
            <w:pPr>
              <w:rPr>
                <w:b/>
                <w:bCs/>
                <w:color w:val="000000"/>
              </w:rPr>
            </w:pPr>
            <w:r w:rsidRPr="007B4199">
              <w:rPr>
                <w:b/>
                <w:bCs/>
                <w:color w:val="000000"/>
              </w:rPr>
              <w:t>Celkový súhrn</w:t>
            </w:r>
          </w:p>
          <w:p w:rsidR="002C53BC" w:rsidRPr="007B4199" w:rsidRDefault="002C53BC" w:rsidP="00EE750E">
            <w:pPr>
              <w:rPr>
                <w:b/>
                <w:bCs/>
                <w:color w:val="1F497D"/>
              </w:rPr>
            </w:pPr>
            <w:r w:rsidRPr="009B11FF">
              <w:rPr>
                <w:b/>
                <w:bCs/>
                <w:color w:val="1F497D" w:themeColor="text2"/>
              </w:rPr>
              <w:t xml:space="preserve">Z toho BA: </w:t>
            </w:r>
            <w:r>
              <w:rPr>
                <w:b/>
                <w:bCs/>
                <w:color w:val="1F497D" w:themeColor="text2"/>
              </w:rPr>
              <w:t xml:space="preserve">63 471 225,87  </w:t>
            </w:r>
            <w:r w:rsidRPr="009B11FF">
              <w:rPr>
                <w:b/>
                <w:bCs/>
                <w:color w:val="1F497D" w:themeColor="text2"/>
              </w:rPr>
              <w:t>€</w:t>
            </w:r>
            <w:r>
              <w:rPr>
                <w:b/>
                <w:bCs/>
                <w:color w:val="1F497D" w:themeColor="text2"/>
              </w:rPr>
              <w:t xml:space="preserve"> </w:t>
            </w:r>
          </w:p>
        </w:tc>
        <w:tc>
          <w:tcPr>
            <w:tcW w:w="2030" w:type="dxa"/>
            <w:tcBorders>
              <w:top w:val="single" w:sz="8" w:space="0" w:color="000000"/>
              <w:left w:val="nil"/>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ind w:firstLine="281"/>
              <w:jc w:val="right"/>
              <w:rPr>
                <w:b/>
                <w:bCs/>
                <w:color w:val="000000"/>
              </w:rPr>
            </w:pPr>
            <w:r w:rsidRPr="007B4199">
              <w:rPr>
                <w:b/>
                <w:bCs/>
                <w:color w:val="000000"/>
              </w:rPr>
              <w:t>2 07</w:t>
            </w:r>
            <w:r>
              <w:rPr>
                <w:b/>
                <w:bCs/>
                <w:color w:val="000000"/>
              </w:rPr>
              <w:t>8</w:t>
            </w:r>
            <w:r w:rsidRPr="007B4199">
              <w:rPr>
                <w:b/>
                <w:bCs/>
                <w:color w:val="000000"/>
              </w:rPr>
              <w:t xml:space="preserve"> </w:t>
            </w:r>
            <w:r>
              <w:rPr>
                <w:b/>
                <w:bCs/>
                <w:color w:val="000000"/>
              </w:rPr>
              <w:t>982 018,25</w:t>
            </w:r>
          </w:p>
        </w:tc>
      </w:tr>
    </w:tbl>
    <w:p w:rsidR="002C53BC" w:rsidRPr="00C83A5C" w:rsidRDefault="002C53BC" w:rsidP="002C53BC">
      <w:pPr>
        <w:rPr>
          <w:b/>
        </w:rPr>
      </w:pPr>
    </w:p>
    <w:p w:rsidR="00060B3A" w:rsidRPr="00060B3A" w:rsidRDefault="00060B3A" w:rsidP="00060B3A">
      <w:pPr>
        <w:rPr>
          <w:rFonts w:eastAsiaTheme="minorHAnsi" w:cstheme="minorBidi"/>
          <w:b/>
          <w:szCs w:val="22"/>
          <w:lang w:eastAsia="en-US"/>
        </w:rPr>
      </w:pPr>
    </w:p>
    <w:p w:rsidR="00425CA0" w:rsidRDefault="00425CA0" w:rsidP="00060B3A">
      <w:pPr>
        <w:tabs>
          <w:tab w:val="left" w:pos="8640"/>
        </w:tabs>
        <w:jc w:val="center"/>
        <w:rPr>
          <w:rFonts w:ascii="Calibri" w:hAnsi="Calibri"/>
          <w:b/>
          <w:szCs w:val="22"/>
        </w:rPr>
        <w:sectPr w:rsidR="00425CA0" w:rsidSect="00060B3A">
          <w:headerReference w:type="default" r:id="rId97"/>
          <w:pgSz w:w="16838" w:h="11906" w:orient="landscape"/>
          <w:pgMar w:top="1417" w:right="1417" w:bottom="1417" w:left="1417" w:header="708" w:footer="708" w:gutter="0"/>
          <w:cols w:space="708"/>
          <w:docGrid w:linePitch="360"/>
        </w:sectPr>
      </w:pPr>
    </w:p>
    <w:p w:rsidR="00425CA0" w:rsidRPr="00D42D00" w:rsidRDefault="00425CA0" w:rsidP="00425CA0">
      <w:pPr>
        <w:jc w:val="right"/>
        <w:rPr>
          <w:rFonts w:cs="Calibri"/>
          <w:b/>
          <w:sz w:val="20"/>
          <w:szCs w:val="20"/>
          <w:lang w:eastAsia="en-US"/>
        </w:rPr>
      </w:pPr>
      <w:r w:rsidRPr="00D42D00">
        <w:rPr>
          <w:rFonts w:cs="Calibri"/>
          <w:b/>
          <w:sz w:val="20"/>
          <w:szCs w:val="20"/>
          <w:lang w:eastAsia="en-US"/>
        </w:rPr>
        <w:lastRenderedPageBreak/>
        <w:t>PRÍLOHA  V</w:t>
      </w:r>
      <w:r w:rsidR="00A71A12">
        <w:rPr>
          <w:rFonts w:cs="Calibri"/>
          <w:b/>
          <w:sz w:val="20"/>
          <w:szCs w:val="20"/>
          <w:lang w:eastAsia="en-US"/>
        </w:rPr>
        <w:t>II</w:t>
      </w:r>
    </w:p>
    <w:p w:rsidR="00425CA0" w:rsidRDefault="00425CA0" w:rsidP="00060B3A">
      <w:pPr>
        <w:tabs>
          <w:tab w:val="left" w:pos="8640"/>
        </w:tabs>
        <w:jc w:val="center"/>
        <w:rPr>
          <w:rFonts w:ascii="Calibri" w:hAnsi="Calibri"/>
          <w:b/>
          <w:szCs w:val="22"/>
        </w:rPr>
      </w:pPr>
    </w:p>
    <w:p w:rsidR="00060B3A" w:rsidRPr="00D42D00" w:rsidRDefault="00425CA0" w:rsidP="00060B3A">
      <w:pPr>
        <w:tabs>
          <w:tab w:val="left" w:pos="8640"/>
        </w:tabs>
        <w:jc w:val="center"/>
        <w:rPr>
          <w:rFonts w:ascii="Calibri" w:hAnsi="Calibri"/>
          <w:b/>
        </w:rPr>
      </w:pPr>
      <w:r w:rsidRPr="00D42D00">
        <w:rPr>
          <w:rFonts w:ascii="Calibri" w:hAnsi="Calibri"/>
          <w:b/>
        </w:rPr>
        <w:t>ZOZNAM SKRATIEK</w:t>
      </w:r>
    </w:p>
    <w:p w:rsidR="003A251F" w:rsidRDefault="003A251F" w:rsidP="00060B3A">
      <w:pPr>
        <w:tabs>
          <w:tab w:val="left" w:pos="8640"/>
        </w:tabs>
        <w:jc w:val="center"/>
        <w:rPr>
          <w:rFonts w:ascii="Calibri" w:hAnsi="Calibri"/>
          <w:b/>
          <w:szCs w:val="22"/>
        </w:rPr>
      </w:pPr>
    </w:p>
    <w:p w:rsidR="00DA620D" w:rsidRDefault="00DA620D" w:rsidP="00060B3A">
      <w:pPr>
        <w:tabs>
          <w:tab w:val="left" w:pos="8640"/>
        </w:tabs>
        <w:jc w:val="center"/>
        <w:rPr>
          <w:rFonts w:ascii="Calibri" w:hAnsi="Calibri"/>
          <w:b/>
          <w:szCs w:val="22"/>
        </w:rPr>
      </w:pP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AEO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agro-environmentálne opatrenie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AFCOS  </w:t>
      </w:r>
      <w:r w:rsidRPr="00DA620D">
        <w:rPr>
          <w:rFonts w:eastAsiaTheme="minorHAnsi"/>
          <w:szCs w:val="22"/>
          <w:lang w:eastAsia="en-US"/>
        </w:rPr>
        <w:tab/>
      </w:r>
      <w:r w:rsidR="003A251F">
        <w:rPr>
          <w:rFonts w:eastAsiaTheme="minorHAnsi"/>
          <w:szCs w:val="22"/>
          <w:lang w:eastAsia="en-US"/>
        </w:rPr>
        <w:t>Koordinačná služba pre boj proti podvodom</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AFIS</w:t>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nformačný systém pre boj proti podvodom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AEP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agroenvironmentálne platby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AWU</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ročná pracovná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BPS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bioplynová stanica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CKO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centrálny koordinačný orgán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CLLD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miestny rozvoj</w:t>
      </w:r>
      <w:r w:rsidR="003A251F">
        <w:rPr>
          <w:rFonts w:eastAsiaTheme="minorHAnsi"/>
          <w:szCs w:val="22"/>
          <w:lang w:eastAsia="en-US"/>
        </w:rPr>
        <w:t xml:space="preserve"> riadený komunitou</w:t>
      </w:r>
      <w:r w:rsidRPr="00DA620D">
        <w:rPr>
          <w:rFonts w:eastAsiaTheme="minorHAnsi"/>
          <w:szCs w:val="22"/>
          <w:lang w:eastAsia="en-US"/>
        </w:rPr>
        <w:t xml:space="preserve">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CSF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strategický rámec</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ČMS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čiastkový monitorovací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ČŠ</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členský štát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DG AGRI </w:t>
      </w:r>
      <w:r w:rsidRPr="00DA620D">
        <w:rPr>
          <w:rFonts w:eastAsiaTheme="minorHAnsi"/>
          <w:szCs w:val="22"/>
          <w:lang w:eastAsia="en-US"/>
        </w:rPr>
        <w:tab/>
      </w:r>
      <w:r w:rsidRPr="00DA620D">
        <w:rPr>
          <w:rFonts w:eastAsiaTheme="minorHAnsi"/>
          <w:szCs w:val="22"/>
          <w:lang w:eastAsia="en-US"/>
        </w:rPr>
        <w:tab/>
        <w:t>generálne riaditeľstvo pre poľnohospodárstvo a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DJ</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dobytčia jednotka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DTM</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model holej zeme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DVT</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drobné vodné toky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EFGS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geoštatistické fórum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EFRR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fond pre regionálny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EHS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hospodárske spoločenstvo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EIP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 Európske inovačné partnerstvo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Európska komisia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ENRF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námorný a rybársky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ekvivalentný obyvateľ</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EPFRV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poľnohospodársky fond pre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EPV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ekologická poľnohospodárska výroba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spoločenstvo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ESNÚ 95</w:t>
      </w:r>
      <w:r w:rsidRPr="00DA620D">
        <w:rPr>
          <w:rFonts w:eastAsiaTheme="minorHAnsi"/>
          <w:szCs w:val="22"/>
          <w:lang w:eastAsia="en-US"/>
        </w:rPr>
        <w:tab/>
      </w:r>
      <w:r w:rsidRPr="00DA620D">
        <w:rPr>
          <w:rFonts w:eastAsiaTheme="minorHAnsi"/>
          <w:szCs w:val="22"/>
          <w:lang w:eastAsia="en-US"/>
        </w:rPr>
        <w:tab/>
        <w:t>Európsky systém národných a regionálnych účtov v Spoločenstve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EŠIF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štrukturálne a investičné fondy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ETC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programy Európskej územnej spolupráce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Európska únia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FADN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nformačná sieť poľnohospodárskeho účtovníctva</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FAO </w:t>
      </w:r>
      <w:r w:rsidRPr="00DA620D">
        <w:rPr>
          <w:rFonts w:eastAsiaTheme="minorHAnsi"/>
          <w:szCs w:val="22"/>
          <w:lang w:eastAsia="en-US"/>
        </w:rPr>
        <w:tab/>
        <w:t>Organizácia OSN pre výživu a poľnohospodárstvo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FAS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poľnohospodársky poradenský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FAWS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výmera lesov vhodných pre dodávky dreva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FEAD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Fond Európskej pomoci pre najodkázanejšie osoby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FO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fyzická osoba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FOWL </w:t>
      </w:r>
      <w:r w:rsidRPr="00DA620D">
        <w:rPr>
          <w:rFonts w:eastAsiaTheme="minorHAnsi"/>
          <w:szCs w:val="22"/>
          <w:lang w:eastAsia="en-US"/>
        </w:rPr>
        <w:tab/>
        <w:t>percento lesných pozemkov a nelesnej drevinovej vegetácie chránenej pre zachovanie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GAEC </w:t>
      </w:r>
      <w:r w:rsidRPr="00DA620D">
        <w:rPr>
          <w:rFonts w:eastAsiaTheme="minorHAnsi"/>
          <w:szCs w:val="22"/>
          <w:lang w:eastAsia="en-US"/>
        </w:rPr>
        <w:tab/>
        <w:t>dobré poľnohospodárske a environmentálne podmienky</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GPS</w:t>
      </w:r>
      <w:r w:rsidRPr="00DA620D">
        <w:rPr>
          <w:rFonts w:eastAsiaTheme="minorHAnsi"/>
          <w:szCs w:val="22"/>
          <w:lang w:eastAsia="en-US"/>
        </w:rPr>
        <w:tab/>
        <w:t>globálny družicový systém na určovanie polohy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HaZZ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hasičský a záchranný zbor</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hovädzí dobytok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HDP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hrubý domáci produkt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HNV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územia s vysokou pridanou hodnotou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HP TUR </w:t>
      </w:r>
      <w:r w:rsidRPr="00DA620D">
        <w:rPr>
          <w:rFonts w:eastAsiaTheme="minorHAnsi"/>
          <w:szCs w:val="22"/>
          <w:lang w:eastAsia="en-US"/>
        </w:rPr>
        <w:tab/>
      </w:r>
      <w:r w:rsidRPr="00DA620D">
        <w:rPr>
          <w:rFonts w:eastAsiaTheme="minorHAnsi"/>
          <w:szCs w:val="22"/>
          <w:lang w:eastAsia="en-US"/>
        </w:rPr>
        <w:tab/>
        <w:t>horizontálna priorita</w:t>
      </w:r>
      <w:r w:rsidR="003A251F">
        <w:rPr>
          <w:rFonts w:eastAsiaTheme="minorHAnsi"/>
          <w:szCs w:val="22"/>
          <w:lang w:eastAsia="en-US"/>
        </w:rPr>
        <w:t xml:space="preserve"> -</w:t>
      </w:r>
      <w:r w:rsidRPr="00DA620D">
        <w:rPr>
          <w:rFonts w:eastAsiaTheme="minorHAnsi"/>
          <w:szCs w:val="22"/>
          <w:lang w:eastAsia="en-US"/>
        </w:rPr>
        <w:t xml:space="preserve"> trvalo udržateľný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HPH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hrubá pridaná hodnota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CHVÚ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chránené vtáčie územie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IACS</w:t>
      </w:r>
      <w:r w:rsidRPr="00DA620D">
        <w:rPr>
          <w:rFonts w:eastAsiaTheme="minorHAnsi"/>
          <w:szCs w:val="22"/>
          <w:lang w:eastAsia="en-US"/>
        </w:rPr>
        <w:tab/>
        <w:t>integrovaný administratívny a kontrolný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IKT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informačno-komunikačné technológie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ILO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M</w:t>
      </w:r>
      <w:r w:rsidRPr="00DA620D">
        <w:rPr>
          <w:rFonts w:eastAsiaTheme="minorHAnsi"/>
          <w:szCs w:val="22"/>
          <w:lang w:eastAsia="en-US"/>
        </w:rPr>
        <w:t>edzinárodná organizácia práce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IROP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Integrovaný regionálny operačný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informačný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ISRÚ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integrované stratégie rozvoja územia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JRC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spoločné výskumné centrum</w:t>
      </w:r>
    </w:p>
    <w:p w:rsidR="00DA620D" w:rsidRPr="00DA620D" w:rsidRDefault="00DA620D" w:rsidP="00DA620D">
      <w:pPr>
        <w:spacing w:after="200" w:line="276" w:lineRule="auto"/>
        <w:rPr>
          <w:rFonts w:eastAsiaTheme="minorHAnsi"/>
          <w:szCs w:val="22"/>
          <w:highlight w:val="red"/>
          <w:lang w:eastAsia="en-US"/>
        </w:rPr>
      </w:pPr>
      <w:r w:rsidRPr="00DA620D">
        <w:rPr>
          <w:rFonts w:eastAsiaTheme="minorHAnsi"/>
          <w:szCs w:val="22"/>
          <w:lang w:eastAsia="en-US"/>
        </w:rPr>
        <w:lastRenderedPageBreak/>
        <w:t>jSOT</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spoločná organizácia jednotného trhu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KD</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kŕmne dni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Kohézny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kToe</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jednotka merania energie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LAU</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štatistická územná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Leader</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iniciatíva pre podporu rozvoja vidieka riadeného miestnou komunitou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LFA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znevýhodnené oblasti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LH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lesné hospodárstvo</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LPIS</w:t>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 xml:space="preserve">dentifikačný systém poľnohospodárskych parciel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MAS</w:t>
      </w:r>
      <w:r w:rsidRPr="00DA620D">
        <w:rPr>
          <w:rFonts w:eastAsiaTheme="minorHAnsi"/>
          <w:szCs w:val="22"/>
          <w:lang w:eastAsia="en-US"/>
        </w:rPr>
        <w:tab/>
        <w:t>miestn</w:t>
      </w:r>
      <w:r w:rsidR="003A251F">
        <w:rPr>
          <w:rFonts w:eastAsiaTheme="minorHAnsi"/>
          <w:szCs w:val="22"/>
          <w:lang w:eastAsia="en-US"/>
        </w:rPr>
        <w:t>a</w:t>
      </w:r>
      <w:r w:rsidRPr="00DA620D">
        <w:rPr>
          <w:rFonts w:eastAsiaTheme="minorHAnsi"/>
          <w:szCs w:val="22"/>
          <w:lang w:eastAsia="en-US"/>
        </w:rPr>
        <w:t xml:space="preserve"> akčn</w:t>
      </w:r>
      <w:r w:rsidR="003A251F">
        <w:rPr>
          <w:rFonts w:eastAsiaTheme="minorHAnsi"/>
          <w:szCs w:val="22"/>
          <w:lang w:eastAsia="en-US"/>
        </w:rPr>
        <w:t>á</w:t>
      </w:r>
      <w:r w:rsidRPr="00DA620D">
        <w:rPr>
          <w:rFonts w:eastAsiaTheme="minorHAnsi"/>
          <w:szCs w:val="22"/>
          <w:lang w:eastAsia="en-US"/>
        </w:rPr>
        <w:t xml:space="preserve"> skupin</w:t>
      </w:r>
      <w:r w:rsidR="003A251F">
        <w:rPr>
          <w:rFonts w:eastAsiaTheme="minorHAnsi"/>
          <w:szCs w:val="22"/>
          <w:lang w:eastAsia="en-US"/>
        </w:rPr>
        <w:t>a</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MCPFE </w:t>
      </w:r>
      <w:r w:rsidRPr="00DA620D">
        <w:rPr>
          <w:rFonts w:eastAsiaTheme="minorHAnsi"/>
          <w:szCs w:val="22"/>
          <w:lang w:eastAsia="en-US"/>
        </w:rPr>
        <w:tab/>
        <w:t>Ministerská konferencia o ochrane lesov v Európe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MDVRR SR </w:t>
      </w:r>
      <w:r w:rsidRPr="00DA620D">
        <w:rPr>
          <w:rFonts w:eastAsiaTheme="minorHAnsi"/>
          <w:szCs w:val="22"/>
          <w:lang w:eastAsia="en-US"/>
        </w:rPr>
        <w:tab/>
        <w:t>Ministerstvo dopravy, výstavby a regionálneho rozvoja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MF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Ministerstvo financií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MH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Ministerstvo hospodárstva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MPRV SR</w:t>
      </w:r>
      <w:r w:rsidRPr="00DA620D">
        <w:rPr>
          <w:rFonts w:eastAsiaTheme="minorHAnsi"/>
          <w:szCs w:val="22"/>
          <w:lang w:eastAsia="en-US"/>
        </w:rPr>
        <w:tab/>
      </w:r>
      <w:r w:rsidRPr="00DA620D">
        <w:rPr>
          <w:rFonts w:eastAsiaTheme="minorHAnsi"/>
          <w:szCs w:val="22"/>
          <w:lang w:eastAsia="en-US"/>
        </w:rPr>
        <w:tab/>
        <w:t>Ministerstvo pôdohospodárstva a rozvoja vidieka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MSP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mikro, malé a stredné podniky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MTE</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strednodobé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MU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mimoriadna udalosť</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monitorovací výbor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MŽP SR </w:t>
      </w:r>
      <w:r w:rsidRPr="00DA620D">
        <w:rPr>
          <w:rFonts w:eastAsiaTheme="minorHAnsi"/>
          <w:szCs w:val="22"/>
          <w:lang w:eastAsia="en-US"/>
        </w:rPr>
        <w:tab/>
      </w:r>
      <w:r w:rsidRPr="00DA620D">
        <w:rPr>
          <w:rFonts w:eastAsiaTheme="minorHAnsi"/>
          <w:szCs w:val="22"/>
          <w:lang w:eastAsia="en-US"/>
        </w:rPr>
        <w:tab/>
        <w:t>Ministerstvo životného prostredia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Natura 2000</w:t>
      </w:r>
      <w:r w:rsidRPr="00DA620D">
        <w:rPr>
          <w:rFonts w:eastAsiaTheme="minorHAnsi"/>
          <w:szCs w:val="22"/>
          <w:lang w:eastAsia="en-US"/>
        </w:rPr>
        <w:tab/>
      </w:r>
      <w:r w:rsidRPr="00DA620D">
        <w:rPr>
          <w:rFonts w:eastAsiaTheme="minorHAnsi"/>
          <w:szCs w:val="22"/>
          <w:lang w:eastAsia="en-US"/>
        </w:rPr>
        <w:tab/>
        <w:t>Sústava chránených území európskeho významu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NFP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nenávratný finančný príspevok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NGA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sieť novej generácie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NGN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prístupové siete novej generácie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národné 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NLC-LVÚ</w:t>
      </w:r>
      <w:r w:rsidRPr="00DA620D">
        <w:rPr>
          <w:rFonts w:eastAsiaTheme="minorHAnsi"/>
          <w:szCs w:val="22"/>
          <w:lang w:eastAsia="en-US"/>
        </w:rPr>
        <w:tab/>
      </w:r>
      <w:r w:rsidRPr="00DA620D">
        <w:rPr>
          <w:rFonts w:eastAsiaTheme="minorHAnsi"/>
          <w:szCs w:val="22"/>
          <w:lang w:eastAsia="en-US"/>
        </w:rPr>
        <w:tab/>
        <w:t>Národné lesnícke centrum - Lesnícky výskumný ústav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Nmin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množstvo minerálneho dusíka v pôde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lastRenderedPageBreak/>
        <w:t>NPPC/VÚPOP</w:t>
      </w:r>
      <w:r w:rsidRPr="00DA620D">
        <w:rPr>
          <w:rFonts w:eastAsiaTheme="minorHAnsi"/>
          <w:szCs w:val="22"/>
          <w:lang w:eastAsia="en-US"/>
        </w:rPr>
        <w:tab/>
        <w:t xml:space="preserve">Národné poľnohospodárske a potravinárske centrum/ </w:t>
      </w:r>
      <w:hyperlink r:id="rId98" w:history="1">
        <w:r w:rsidRPr="00DA620D">
          <w:rPr>
            <w:rFonts w:eastAsiaTheme="minorHAnsi"/>
            <w:szCs w:val="22"/>
            <w:lang w:eastAsia="en-US"/>
          </w:rPr>
          <w:t>Výskumný ústav pôdoznalectva a ochrany pôdy</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NSRV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Národná sieť rozvoja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NUTS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nomenklatúra územných štatistických jednotiek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NVH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novo vytvorená hodnota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OECD</w:t>
      </w:r>
      <w:r w:rsidRPr="00DA620D">
        <w:rPr>
          <w:rFonts w:eastAsiaTheme="minorHAnsi"/>
          <w:szCs w:val="22"/>
          <w:lang w:eastAsia="en-US"/>
        </w:rPr>
        <w:tab/>
        <w:t>Organizácia pre hospodársku spoluprácu a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OLAF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hyperlink r:id="rId99" w:tgtFrame="_blank" w:tooltip="Odkaz do nového okna" w:history="1">
        <w:r w:rsidRPr="00DA620D">
          <w:rPr>
            <w:rFonts w:eastAsiaTheme="minorHAnsi"/>
            <w:szCs w:val="22"/>
            <w:lang w:eastAsia="en-US"/>
          </w:rPr>
          <w:t>Európsky úrad pre boj proti podvodom</w:t>
        </w:r>
      </w:hyperlink>
    </w:p>
    <w:p w:rsidR="00DA620D" w:rsidRPr="00DA620D" w:rsidRDefault="00ED7832" w:rsidP="00DA620D">
      <w:pPr>
        <w:spacing w:after="200" w:line="276" w:lineRule="auto"/>
        <w:rPr>
          <w:rFonts w:eastAsiaTheme="minorHAnsi"/>
          <w:szCs w:val="22"/>
          <w:lang w:eastAsia="en-US"/>
        </w:rPr>
      </w:pPr>
      <w:r>
        <w:rPr>
          <w:rFonts w:eastAsiaTheme="minorHAnsi"/>
          <w:szCs w:val="22"/>
          <w:lang w:eastAsia="en-US"/>
        </w:rPr>
        <w:t>SaO</w:t>
      </w:r>
      <w:r w:rsidR="00DA620D" w:rsidRPr="00DA620D">
        <w:rPr>
          <w:rFonts w:eastAsiaTheme="minorHAnsi"/>
          <w:szCs w:val="22"/>
          <w:lang w:eastAsia="en-US"/>
        </w:rPr>
        <w:t xml:space="preserve">V </w:t>
      </w:r>
      <w:r w:rsidR="00DA620D" w:rsidRPr="00DA620D">
        <w:rPr>
          <w:rFonts w:eastAsiaTheme="minorHAnsi"/>
          <w:szCs w:val="22"/>
          <w:lang w:eastAsia="en-US"/>
        </w:rPr>
        <w:tab/>
      </w:r>
      <w:r w:rsidR="00DA620D" w:rsidRPr="00DA620D">
        <w:rPr>
          <w:rFonts w:eastAsiaTheme="minorHAnsi"/>
          <w:szCs w:val="22"/>
          <w:lang w:eastAsia="en-US"/>
        </w:rPr>
        <w:tab/>
      </w:r>
      <w:r w:rsidR="00DA620D" w:rsidRPr="00DA620D">
        <w:rPr>
          <w:rFonts w:eastAsiaTheme="minorHAnsi"/>
          <w:szCs w:val="22"/>
          <w:lang w:eastAsia="en-US"/>
        </w:rPr>
        <w:tab/>
      </w:r>
      <w:r>
        <w:rPr>
          <w:rFonts w:eastAsiaTheme="minorHAnsi"/>
          <w:szCs w:val="22"/>
          <w:lang w:eastAsia="en-US"/>
        </w:rPr>
        <w:t xml:space="preserve">skupina a </w:t>
      </w:r>
      <w:r w:rsidR="00DA620D" w:rsidRPr="00DA620D">
        <w:rPr>
          <w:rFonts w:eastAsiaTheme="minorHAnsi"/>
          <w:szCs w:val="22"/>
          <w:lang w:eastAsia="en-US"/>
        </w:rPr>
        <w:t>organizácia výrobcov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o</w:t>
      </w:r>
      <w:r w:rsidRPr="00DA620D">
        <w:rPr>
          <w:rFonts w:eastAsiaTheme="minorHAnsi"/>
          <w:szCs w:val="22"/>
          <w:lang w:eastAsia="en-US"/>
        </w:rPr>
        <w:t>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orná pôda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OP II</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Integrovaná infraštruktúra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KŽP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Kvalita životného prostredia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RH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Rybné 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VaI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Výskum a Inovácie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OPII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Integrovaná infraštruktúra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OZ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občianske združenie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OZ VIPA </w:t>
      </w:r>
      <w:r w:rsidRPr="00DA620D">
        <w:rPr>
          <w:rFonts w:eastAsiaTheme="minorHAnsi"/>
          <w:szCs w:val="22"/>
          <w:lang w:eastAsia="en-US"/>
        </w:rPr>
        <w:tab/>
      </w:r>
      <w:r w:rsidRPr="00DA620D">
        <w:rPr>
          <w:rFonts w:eastAsiaTheme="minorHAnsi"/>
          <w:szCs w:val="22"/>
          <w:lang w:eastAsia="en-US"/>
        </w:rPr>
        <w:tab/>
        <w:t>občianske združenie Vidiecky parlament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OZE</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obnoviteľné zdroje energie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PDO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produkt s chráneným označením pôvodu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PGI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produkt s chráneným zemepisným označením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PHSR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 Program hospodárskeho a sociálneho rozvoja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plemenná kniha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PP&amp;I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prenos poznatkov a inovácie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PPA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Pôdohospodárska platobná agentúra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poľnohospodársky pôdny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štandard kúpnej sily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PPÚ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projekty pozemkových úprav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PRV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Program rozvoja vidieka SR 2014 - 2020</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 xml:space="preserve">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pracovná skupina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RO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riadiaci orgán</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RP PPA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regionálne pracovisko Pôdohospodárskej platobnej agentúry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SAPARD </w:t>
      </w:r>
      <w:r w:rsidRPr="00DA620D">
        <w:rPr>
          <w:rFonts w:eastAsiaTheme="minorHAnsi"/>
          <w:szCs w:val="22"/>
          <w:lang w:eastAsia="en-US"/>
        </w:rPr>
        <w:tab/>
      </w:r>
      <w:r w:rsidRPr="00DA620D">
        <w:rPr>
          <w:rFonts w:eastAsiaTheme="minorHAnsi"/>
          <w:szCs w:val="22"/>
          <w:lang w:eastAsia="en-US"/>
        </w:rPr>
        <w:tab/>
        <w:t>Osobitný prístupový program pre poľnohospodárstvo a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jednotná platba na plochu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SAV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akadémia vied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agentúra životného prostredia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SEA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strategické environmentálne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SHMÚ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Slovenský hydrometeorologický ústav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SHR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samostatne hospodáriaci roľník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SOP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sektorový operačný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SOVS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Spoločnosť pre ochranu vtáctva na Slovensku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SPP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spoločná poľnohospodárska politika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SPPK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poľnohospodárska a potravinárska komora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SRMH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rámec pre monitorovanie a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SSR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strategický rámec</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SWOT</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analýza slabých, silných stránok, príležitostí a ohrození</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ŠÚ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Štatistický úrad</w:t>
      </w:r>
      <w:r w:rsidR="003A251F">
        <w:rPr>
          <w:rFonts w:eastAsiaTheme="minorHAnsi"/>
          <w:szCs w:val="22"/>
          <w:lang w:eastAsia="en-US"/>
        </w:rPr>
        <w:t xml:space="preserve">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ŠVPS SR</w:t>
      </w:r>
      <w:r w:rsidRPr="00DA620D">
        <w:rPr>
          <w:rFonts w:eastAsiaTheme="minorHAnsi"/>
          <w:szCs w:val="22"/>
          <w:lang w:eastAsia="en-US"/>
        </w:rPr>
        <w:tab/>
      </w:r>
      <w:r w:rsidRPr="00DA620D">
        <w:rPr>
          <w:rFonts w:eastAsiaTheme="minorHAnsi"/>
          <w:szCs w:val="22"/>
          <w:lang w:eastAsia="en-US"/>
        </w:rPr>
        <w:tab/>
        <w:t>Štátna veterinárna a potravinová správa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technická asistencia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TC</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tematický cieľ</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THFK</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tvorba hrubého fixného kapitálu v poľnohospodárstve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THP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technicko-hospodárski pracovníci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trávnatý porast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TSG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tradičná zaručená špecialita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TTP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trvalé trávnaté porasty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TUR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trvalo udržateľný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 xml:space="preserve">UAA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využitá poľnohospodárska pôda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ÚEV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územie európskeho významu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ÚGKK SR </w:t>
      </w:r>
      <w:r w:rsidRPr="00DA620D">
        <w:rPr>
          <w:rFonts w:eastAsiaTheme="minorHAnsi"/>
          <w:szCs w:val="22"/>
          <w:lang w:eastAsia="en-US"/>
        </w:rPr>
        <w:tab/>
      </w:r>
      <w:r w:rsidRPr="00DA620D">
        <w:rPr>
          <w:rFonts w:eastAsiaTheme="minorHAnsi"/>
          <w:szCs w:val="22"/>
          <w:lang w:eastAsia="en-US"/>
        </w:rPr>
        <w:tab/>
      </w:r>
      <w:hyperlink r:id="rId100" w:history="1">
        <w:r w:rsidRPr="00DA620D">
          <w:rPr>
            <w:rFonts w:eastAsiaTheme="minorHAnsi"/>
            <w:szCs w:val="22"/>
            <w:lang w:eastAsia="en-US"/>
          </w:rPr>
          <w:t>Úrad geodézie, kartografie a katastra Slovenskej republiky</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ÚKSÚP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Ústredný kontrolný a skúšobný ústav poľnohospodársky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UoZ</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uchádzač o zamestnanie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VCR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vidiecky cestovný ruch</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VDJ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veľká dobytčia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VÚC</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vyšší územný celok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VÚEPP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Výskumný ústav ekonomiky poľnohospodárstva a potravinárstva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VÚPOP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Výskumný ústav pôdoznalectva a ochrany pôdy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VÚVH</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hyperlink r:id="rId101" w:history="1">
        <w:r w:rsidRPr="00DA620D">
          <w:rPr>
            <w:rFonts w:eastAsiaTheme="minorHAnsi"/>
            <w:szCs w:val="22"/>
            <w:lang w:eastAsia="en-US"/>
          </w:rPr>
          <w:t xml:space="preserve">Výskumný ústav vodného hospodárstva </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VZPS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výberové zisťovanie pracovných síl</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WFD</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rámcová smernica o vodách</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WTO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Svetová obchodná organizácia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ZFEÚ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zmluva o fungovaní EÚ</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ZPH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zákonné požiadavky hospodárenia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ŽoNFP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žiadosť o nenávratný finančný prostriedok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ŽoP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žiadosť o platbu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životné prostredie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živočíšna výroba</w:t>
      </w:r>
    </w:p>
    <w:p w:rsidR="00DA620D" w:rsidRPr="00DA620D" w:rsidRDefault="00DA620D" w:rsidP="00DA620D">
      <w:pPr>
        <w:spacing w:after="200" w:line="276" w:lineRule="auto"/>
        <w:rPr>
          <w:rFonts w:eastAsiaTheme="minorHAnsi"/>
          <w:szCs w:val="22"/>
          <w:lang w:eastAsia="en-US"/>
        </w:rPr>
      </w:pPr>
    </w:p>
    <w:p w:rsidR="00076A54" w:rsidRDefault="00076A54" w:rsidP="00060B3A">
      <w:pPr>
        <w:tabs>
          <w:tab w:val="left" w:pos="8640"/>
        </w:tabs>
        <w:jc w:val="center"/>
        <w:rPr>
          <w:rFonts w:ascii="Calibri" w:hAnsi="Calibri"/>
          <w:b/>
          <w:szCs w:val="22"/>
        </w:rPr>
        <w:sectPr w:rsidR="00076A54" w:rsidSect="00425CA0">
          <w:pgSz w:w="11906" w:h="16838"/>
          <w:pgMar w:top="1417" w:right="1417" w:bottom="1417" w:left="1417" w:header="708" w:footer="708" w:gutter="0"/>
          <w:cols w:space="708"/>
          <w:docGrid w:linePitch="360"/>
        </w:sectPr>
      </w:pPr>
    </w:p>
    <w:p w:rsidR="00DA620D" w:rsidRPr="00E30DE6" w:rsidRDefault="00DA620D" w:rsidP="00060B3A">
      <w:pPr>
        <w:tabs>
          <w:tab w:val="left" w:pos="8640"/>
        </w:tabs>
        <w:jc w:val="center"/>
        <w:rPr>
          <w:rFonts w:ascii="Calibri" w:hAnsi="Calibri"/>
          <w:b/>
          <w:szCs w:val="22"/>
        </w:rPr>
      </w:pPr>
    </w:p>
    <w:sectPr w:rsidR="00DA620D" w:rsidRPr="00E30DE6" w:rsidSect="00425CA0">
      <w:headerReference w:type="default" r:id="rId102"/>
      <w:footerReference w:type="default" r:id="rId10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688" w:rsidRDefault="00954688">
      <w:r>
        <w:separator/>
      </w:r>
    </w:p>
  </w:endnote>
  <w:endnote w:type="continuationSeparator" w:id="0">
    <w:p w:rsidR="00954688" w:rsidRDefault="009546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Swis721 AT">
    <w:altName w:val="Times New Roman"/>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default"/>
    <w:sig w:usb0="00000003" w:usb1="00000000" w:usb2="00000000" w:usb3="00000000" w:csb0="00000001" w:csb1="00000000"/>
  </w:font>
  <w:font w:name="MyriadPro-Regular">
    <w:altName w:val="MS Gothic"/>
    <w:panose1 w:val="00000000000000000000"/>
    <w:charset w:val="80"/>
    <w:family w:val="swiss"/>
    <w:notTrueType/>
    <w:pitch w:val="default"/>
    <w:sig w:usb0="00000001" w:usb1="08070000" w:usb2="00000010" w:usb3="00000000" w:csb0="00020000"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CE">
    <w:panose1 w:val="020B0604020202020204"/>
    <w:charset w:val="EE"/>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5t00">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Narrow,Bold">
    <w:altName w:val="Arial"/>
    <w:panose1 w:val="00000000000000000000"/>
    <w:charset w:val="00"/>
    <w:family w:val="swiss"/>
    <w:notTrueType/>
    <w:pitch w:val="default"/>
    <w:sig w:usb0="00000003" w:usb1="00000000" w:usb2="00000000" w:usb3="00000000" w:csb0="00000001" w:csb1="00000000"/>
  </w:font>
  <w:font w:name="WenQuanYi Micro Hei">
    <w:altName w:val="Times New Roman"/>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Italic CE">
    <w:altName w:val="Times New Roman"/>
    <w:panose1 w:val="00000000000000000000"/>
    <w:charset w:val="EE"/>
    <w:family w:val="roman"/>
    <w:notTrueType/>
    <w:pitch w:val="default"/>
    <w:sig w:usb0="00000005" w:usb1="00000000" w:usb2="00000000" w:usb3="00000000" w:csb0="00000002"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MinionPro-Regular">
    <w:altName w:val="MS Mincho"/>
    <w:panose1 w:val="00000000000000000000"/>
    <w:charset w:val="80"/>
    <w:family w:val="auto"/>
    <w:notTrueType/>
    <w:pitch w:val="default"/>
    <w:sig w:usb0="00000001" w:usb1="08070000" w:usb2="00000010" w:usb3="00000000" w:csb0="00020000" w:csb1="00000000"/>
  </w:font>
  <w:font w:name="PacellaItcTOT-Book">
    <w:panose1 w:val="00000000000000000000"/>
    <w:charset w:val="EE"/>
    <w:family w:val="auto"/>
    <w:notTrueType/>
    <w:pitch w:val="default"/>
    <w:sig w:usb0="00000005" w:usb1="00000000" w:usb2="00000000" w:usb3="00000000" w:csb0="00000002" w:csb1="00000000"/>
  </w:font>
  <w:font w:name="ITCBookmanEE">
    <w:altName w:val="Times New Roman"/>
    <w:panose1 w:val="00000000000000000000"/>
    <w:charset w:val="00"/>
    <w:family w:val="roman"/>
    <w:notTrueType/>
    <w:pitch w:val="default"/>
    <w:sig w:usb0="00000007" w:usb1="00000000" w:usb2="00000000" w:usb3="00000000" w:csb0="00000003" w:csb1="00000000"/>
  </w:font>
  <w:font w:name="MSTT31c609">
    <w:altName w:val="Times New Roman"/>
    <w:panose1 w:val="00000000000000000000"/>
    <w:charset w:val="00"/>
    <w:family w:val="auto"/>
    <w:notTrueType/>
    <w:pitch w:val="default"/>
    <w:sig w:usb0="00000003" w:usb1="00000000" w:usb2="00000000" w:usb3="00000000" w:csb0="00000001" w:csb1="00000000"/>
  </w:font>
  <w:font w:name="ITCBookmanEE-Bold">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00"/>
    <w:family w:val="swiss"/>
    <w:notTrueType/>
    <w:pitch w:val="default"/>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LegacySerifItcTOT-BookItal">
    <w:panose1 w:val="00000000000000000000"/>
    <w:charset w:val="EE"/>
    <w:family w:val="roman"/>
    <w:notTrueType/>
    <w:pitch w:val="default"/>
    <w:sig w:usb0="00000005" w:usb1="00000000" w:usb2="00000000" w:usb3="00000000" w:csb0="00000002" w:csb1="00000000"/>
  </w:font>
  <w:font w:name="LegacySerifItcTOT-Book">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60C87" w:rsidRDefault="000A3653" w:rsidP="00660C87">
    <w:pPr>
      <w:pStyle w:val="Pta"/>
      <w:pBdr>
        <w:top w:val="single" w:sz="4" w:space="1" w:color="auto"/>
      </w:pBdr>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sidR="00412F39">
      <w:rPr>
        <w:noProof/>
        <w:sz w:val="20"/>
        <w:szCs w:val="20"/>
      </w:rPr>
      <w:t>1</w:t>
    </w:r>
    <w:r w:rsidRPr="005F1A9E">
      <w:rPr>
        <w:sz w:val="20"/>
        <w:szCs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60B3A" w:rsidRDefault="000A3653">
    <w:pPr>
      <w:pStyle w:val="Pta"/>
      <w:jc w:val="right"/>
      <w:rPr>
        <w:rFonts w:ascii="Calibri" w:hAnsi="Calibri"/>
        <w:sz w:val="20"/>
        <w:szCs w:val="20"/>
      </w:rPr>
    </w:pPr>
    <w:r w:rsidRPr="00060B3A">
      <w:rPr>
        <w:rFonts w:ascii="Calibri" w:hAnsi="Calibri"/>
        <w:sz w:val="20"/>
        <w:szCs w:val="20"/>
      </w:rPr>
      <w:fldChar w:fldCharType="begin"/>
    </w:r>
    <w:r w:rsidRPr="00060B3A">
      <w:rPr>
        <w:rFonts w:ascii="Calibri" w:hAnsi="Calibri"/>
        <w:sz w:val="20"/>
        <w:szCs w:val="20"/>
      </w:rPr>
      <w:instrText>PAGE   \* MERGEFORMAT</w:instrText>
    </w:r>
    <w:r w:rsidRPr="00060B3A">
      <w:rPr>
        <w:rFonts w:ascii="Calibri" w:hAnsi="Calibri"/>
        <w:sz w:val="20"/>
        <w:szCs w:val="20"/>
      </w:rPr>
      <w:fldChar w:fldCharType="separate"/>
    </w:r>
    <w:r w:rsidR="00412F39">
      <w:rPr>
        <w:rFonts w:ascii="Calibri" w:hAnsi="Calibri"/>
        <w:noProof/>
        <w:sz w:val="20"/>
        <w:szCs w:val="20"/>
      </w:rPr>
      <w:t>479</w:t>
    </w:r>
    <w:r w:rsidRPr="00060B3A">
      <w:rPr>
        <w:rFonts w:ascii="Calibri" w:hAnsi="Calibri"/>
        <w:sz w:val="20"/>
        <w:szCs w:val="20"/>
      </w:rPr>
      <w:fldChar w:fldCharType="end"/>
    </w:r>
  </w:p>
  <w:p w:rsidR="000A3653" w:rsidRPr="00BB2161" w:rsidRDefault="000A3653" w:rsidP="00F57BCD">
    <w:pPr>
      <w:pBdr>
        <w:top w:val="single" w:sz="4" w:space="1" w:color="auto"/>
      </w:pBdr>
      <w:ind w:right="-567"/>
      <w:jc w:val="center"/>
      <w:rPr>
        <w:rFonts w:cs="Arial"/>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6A54" w:rsidRPr="00BB2161" w:rsidRDefault="00076A54" w:rsidP="00076A54">
    <w:pPr>
      <w:ind w:right="-567"/>
      <w:jc w:val="center"/>
      <w:rPr>
        <w:rFonts w:cs="Arial"/>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Default="000A3653">
    <w:pPr>
      <w:pStyle w:val="Pta"/>
      <w:jc w:val="right"/>
    </w:pPr>
  </w:p>
  <w:p w:rsidR="000A3653" w:rsidRDefault="000A3653">
    <w:pPr>
      <w:pStyle w:val="Pt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A067C4" w:rsidRDefault="000A3653">
    <w:pPr>
      <w:pStyle w:val="Pta"/>
      <w:jc w:val="right"/>
      <w:rPr>
        <w:sz w:val="20"/>
        <w:szCs w:val="20"/>
      </w:rPr>
    </w:pPr>
    <w:r w:rsidRPr="00A067C4">
      <w:rPr>
        <w:sz w:val="20"/>
        <w:szCs w:val="20"/>
      </w:rPr>
      <w:fldChar w:fldCharType="begin"/>
    </w:r>
    <w:r w:rsidRPr="00A067C4">
      <w:rPr>
        <w:sz w:val="20"/>
        <w:szCs w:val="20"/>
      </w:rPr>
      <w:instrText>PAGE   \* MERGEFORMAT</w:instrText>
    </w:r>
    <w:r w:rsidRPr="00A067C4">
      <w:rPr>
        <w:sz w:val="20"/>
        <w:szCs w:val="20"/>
      </w:rPr>
      <w:fldChar w:fldCharType="separate"/>
    </w:r>
    <w:r w:rsidR="00412F39">
      <w:rPr>
        <w:noProof/>
        <w:sz w:val="20"/>
        <w:szCs w:val="20"/>
      </w:rPr>
      <w:t>137</w:t>
    </w:r>
    <w:r w:rsidRPr="00A067C4">
      <w:rPr>
        <w:sz w:val="20"/>
        <w:szCs w:val="20"/>
      </w:rPr>
      <w:fldChar w:fldCharType="end"/>
    </w:r>
  </w:p>
  <w:p w:rsidR="000A3653" w:rsidRPr="00377331" w:rsidRDefault="000A3653" w:rsidP="00B21844">
    <w:pPr>
      <w:pStyle w:val="Pta"/>
      <w:pBdr>
        <w:top w:val="single" w:sz="4" w:space="1" w:color="auto"/>
      </w:pBdr>
      <w:ind w:right="360"/>
      <w:jc w:val="center"/>
      <w:rPr>
        <w:rFonts w:ascii="Calibri" w:hAnsi="Calibri"/>
        <w:i/>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5F1A9E" w:rsidRDefault="000A3653">
    <w:pPr>
      <w:pStyle w:val="Pta"/>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Pr>
        <w:noProof/>
        <w:sz w:val="20"/>
        <w:szCs w:val="20"/>
      </w:rPr>
      <w:t>391</w:t>
    </w:r>
    <w:r w:rsidRPr="005F1A9E">
      <w:rPr>
        <w:sz w:val="20"/>
        <w:szCs w:val="20"/>
      </w:rPr>
      <w:fldChar w:fldCharType="end"/>
    </w:r>
  </w:p>
  <w:p w:rsidR="000A3653" w:rsidRDefault="000A3653">
    <w:pPr>
      <w:pStyle w:val="Pt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3D0842" w:rsidRDefault="000A3653">
    <w:pPr>
      <w:pStyle w:val="Pta"/>
      <w:jc w:val="right"/>
      <w:rPr>
        <w:sz w:val="18"/>
        <w:szCs w:val="18"/>
      </w:rPr>
    </w:pPr>
    <w:r w:rsidRPr="003D0842">
      <w:rPr>
        <w:sz w:val="18"/>
        <w:szCs w:val="18"/>
      </w:rPr>
      <w:fldChar w:fldCharType="begin"/>
    </w:r>
    <w:r w:rsidRPr="003D0842">
      <w:rPr>
        <w:sz w:val="18"/>
        <w:szCs w:val="18"/>
      </w:rPr>
      <w:instrText>PAGE   \* MERGEFORMAT</w:instrText>
    </w:r>
    <w:r w:rsidRPr="003D0842">
      <w:rPr>
        <w:sz w:val="18"/>
        <w:szCs w:val="18"/>
      </w:rPr>
      <w:fldChar w:fldCharType="separate"/>
    </w:r>
    <w:r w:rsidR="00412F39">
      <w:rPr>
        <w:noProof/>
        <w:sz w:val="18"/>
        <w:szCs w:val="18"/>
      </w:rPr>
      <w:t>370</w:t>
    </w:r>
    <w:r w:rsidRPr="003D0842">
      <w:rPr>
        <w:sz w:val="18"/>
        <w:szCs w:val="18"/>
      </w:rPr>
      <w:fldChar w:fldCharType="end"/>
    </w:r>
  </w:p>
  <w:p w:rsidR="000A3653" w:rsidRPr="00DB32CF" w:rsidRDefault="000A3653" w:rsidP="00BB33FC">
    <w:pPr>
      <w:pStyle w:val="Pta"/>
      <w:pBdr>
        <w:top w:val="single" w:sz="4" w:space="1" w:color="auto"/>
      </w:pBdr>
      <w:jc w:val="center"/>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81CCD" w:rsidRDefault="000A3653">
    <w:pPr>
      <w:pStyle w:val="Pta"/>
      <w:jc w:val="right"/>
      <w:rPr>
        <w:sz w:val="18"/>
        <w:szCs w:val="18"/>
      </w:rPr>
    </w:pPr>
    <w:r w:rsidRPr="00081CCD">
      <w:rPr>
        <w:sz w:val="18"/>
        <w:szCs w:val="18"/>
      </w:rPr>
      <w:fldChar w:fldCharType="begin"/>
    </w:r>
    <w:r w:rsidRPr="00081CCD">
      <w:rPr>
        <w:sz w:val="18"/>
        <w:szCs w:val="18"/>
      </w:rPr>
      <w:instrText>PAGE   \* MERGEFORMAT</w:instrText>
    </w:r>
    <w:r w:rsidRPr="00081CCD">
      <w:rPr>
        <w:sz w:val="18"/>
        <w:szCs w:val="18"/>
      </w:rPr>
      <w:fldChar w:fldCharType="separate"/>
    </w:r>
    <w:r w:rsidR="00412F39">
      <w:rPr>
        <w:noProof/>
        <w:sz w:val="18"/>
        <w:szCs w:val="18"/>
      </w:rPr>
      <w:t>386</w:t>
    </w:r>
    <w:r w:rsidRPr="00081CCD">
      <w:rPr>
        <w:sz w:val="18"/>
        <w:szCs w:val="18"/>
      </w:rPr>
      <w:fldChar w:fldCharType="end"/>
    </w:r>
  </w:p>
  <w:p w:rsidR="000A3653" w:rsidRPr="00DB32CF" w:rsidRDefault="000A3653" w:rsidP="00BB33FC">
    <w:pPr>
      <w:pStyle w:val="Pta"/>
      <w:pBdr>
        <w:top w:val="single" w:sz="4" w:space="1" w:color="auto"/>
      </w:pBdr>
      <w:jc w:val="center"/>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C5734F" w:rsidRDefault="000A3653" w:rsidP="009B0266">
    <w:pPr>
      <w:pStyle w:val="Pta"/>
      <w:pBdr>
        <w:top w:val="single" w:sz="4" w:space="1" w:color="auto"/>
      </w:pBdr>
      <w:jc w:val="center"/>
      <w:rPr>
        <w:sz w:val="20"/>
        <w:szCs w:val="20"/>
      </w:rPr>
    </w:pPr>
    <w:r w:rsidRPr="00C5734F">
      <w:rPr>
        <w:i/>
        <w:sz w:val="20"/>
        <w:szCs w:val="20"/>
      </w:rPr>
      <w:t>Ministerstvo pôdohospodárstva a rozvoja vidieka SR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81CCD" w:rsidRDefault="000A3653">
    <w:pPr>
      <w:pStyle w:val="Pta"/>
      <w:jc w:val="right"/>
      <w:rPr>
        <w:sz w:val="18"/>
        <w:szCs w:val="18"/>
      </w:rPr>
    </w:pPr>
    <w:r w:rsidRPr="00081CCD">
      <w:rPr>
        <w:sz w:val="18"/>
        <w:szCs w:val="18"/>
      </w:rPr>
      <w:fldChar w:fldCharType="begin"/>
    </w:r>
    <w:r w:rsidRPr="00081CCD">
      <w:rPr>
        <w:sz w:val="18"/>
        <w:szCs w:val="18"/>
      </w:rPr>
      <w:instrText>PAGE   \* MERGEFORMAT</w:instrText>
    </w:r>
    <w:r w:rsidRPr="00081CCD">
      <w:rPr>
        <w:sz w:val="18"/>
        <w:szCs w:val="18"/>
      </w:rPr>
      <w:fldChar w:fldCharType="separate"/>
    </w:r>
    <w:r w:rsidR="00412F39">
      <w:rPr>
        <w:noProof/>
        <w:sz w:val="18"/>
        <w:szCs w:val="18"/>
      </w:rPr>
      <w:t>421</w:t>
    </w:r>
    <w:r w:rsidRPr="00081CCD">
      <w:rPr>
        <w:sz w:val="18"/>
        <w:szCs w:val="18"/>
      </w:rPr>
      <w:fldChar w:fldCharType="end"/>
    </w:r>
  </w:p>
  <w:p w:rsidR="000A3653" w:rsidRPr="00C5734F" w:rsidRDefault="000A3653" w:rsidP="00BB33FC">
    <w:pPr>
      <w:pStyle w:val="Pta"/>
      <w:pBdr>
        <w:top w:val="single" w:sz="4" w:space="1" w:color="auto"/>
      </w:pBdr>
      <w:jc w:val="center"/>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5F1A9E" w:rsidRDefault="000A3653">
    <w:pPr>
      <w:pStyle w:val="Pta"/>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sidR="00412F39">
      <w:rPr>
        <w:noProof/>
        <w:sz w:val="20"/>
        <w:szCs w:val="20"/>
      </w:rPr>
      <w:t>462</w:t>
    </w:r>
    <w:r w:rsidRPr="005F1A9E">
      <w:rPr>
        <w:sz w:val="20"/>
        <w:szCs w:val="20"/>
      </w:rPr>
      <w:fldChar w:fldCharType="end"/>
    </w:r>
  </w:p>
  <w:p w:rsidR="000A3653" w:rsidRPr="00CD0674" w:rsidRDefault="000A3653" w:rsidP="00BB33FC">
    <w:pPr>
      <w:pStyle w:val="Pta"/>
      <w:pBdr>
        <w:top w:val="single" w:sz="4" w:space="1" w:color="auto"/>
      </w:pBdr>
      <w:jc w:val="center"/>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688" w:rsidRDefault="00954688">
      <w:r>
        <w:separator/>
      </w:r>
    </w:p>
  </w:footnote>
  <w:footnote w:type="continuationSeparator" w:id="0">
    <w:p w:rsidR="00954688" w:rsidRDefault="00954688">
      <w:r>
        <w:continuationSeparator/>
      </w:r>
    </w:p>
  </w:footnote>
  <w:footnote w:id="1">
    <w:p w:rsidR="000A3653" w:rsidRPr="00A95B65" w:rsidRDefault="000A3653" w:rsidP="00E43137">
      <w:pPr>
        <w:pStyle w:val="Textpoznmkypodiarou"/>
        <w:rPr>
          <w:rStyle w:val="Odkaznapoznmkupodiarou"/>
          <w:rFonts w:ascii="Calibri" w:hAnsi="Calibri"/>
          <w:i/>
          <w:sz w:val="18"/>
          <w:szCs w:val="18"/>
        </w:rPr>
      </w:pPr>
      <w:r w:rsidRPr="00A95B65">
        <w:rPr>
          <w:rStyle w:val="Odkaznapoznmkupodiarou"/>
          <w:rFonts w:ascii="Calibri" w:hAnsi="Calibri"/>
          <w:i/>
          <w:sz w:val="18"/>
          <w:szCs w:val="18"/>
        </w:rPr>
        <w:footnoteRef/>
      </w:r>
      <w:r w:rsidRPr="00A95B65">
        <w:rPr>
          <w:rStyle w:val="Odkaznapoznmkupodiarou"/>
          <w:rFonts w:ascii="Calibri" w:hAnsi="Calibri"/>
          <w:i/>
          <w:sz w:val="18"/>
          <w:szCs w:val="18"/>
        </w:rPr>
        <w:t xml:space="preserve"> </w:t>
      </w:r>
      <w:r w:rsidRPr="00A95B65">
        <w:rPr>
          <w:rFonts w:ascii="Calibri" w:hAnsi="Calibri"/>
          <w:i/>
          <w:sz w:val="18"/>
          <w:szCs w:val="18"/>
        </w:rPr>
        <w:t>Zdroj: ŠÚ SR.</w:t>
      </w:r>
    </w:p>
  </w:footnote>
  <w:footnote w:id="2">
    <w:p w:rsidR="000A3653" w:rsidRPr="00A95B65" w:rsidRDefault="000A3653" w:rsidP="00E43137">
      <w:pPr>
        <w:rPr>
          <w:rFonts w:ascii="Calibri" w:eastAsia="MyriadPro-Regular" w:hAnsi="Calibri" w:cs="Calibri"/>
          <w:i/>
          <w:sz w:val="18"/>
          <w:szCs w:val="18"/>
        </w:rPr>
      </w:pPr>
      <w:r w:rsidRPr="00A95B65">
        <w:rPr>
          <w:rStyle w:val="Odkaznapoznmkupodiarou"/>
          <w:rFonts w:ascii="Calibri" w:hAnsi="Calibri"/>
          <w:i/>
          <w:sz w:val="18"/>
          <w:szCs w:val="18"/>
        </w:rPr>
        <w:footnoteRef/>
      </w:r>
      <w:r w:rsidRPr="00A95B65">
        <w:rPr>
          <w:rFonts w:ascii="Calibri" w:hAnsi="Calibri"/>
          <w:i/>
          <w:sz w:val="18"/>
          <w:szCs w:val="18"/>
        </w:rPr>
        <w:t xml:space="preserve"> </w:t>
      </w:r>
      <w:r w:rsidRPr="00A95B65">
        <w:rPr>
          <w:rFonts w:ascii="Calibri" w:eastAsia="Calibri" w:hAnsi="Calibri" w:cs="Calibri"/>
          <w:i/>
          <w:iCs/>
          <w:sz w:val="18"/>
          <w:szCs w:val="18"/>
        </w:rPr>
        <w:t xml:space="preserve">Prameň: </w:t>
      </w:r>
      <w:r w:rsidRPr="00A95B65">
        <w:rPr>
          <w:rFonts w:ascii="Calibri" w:eastAsia="MyriadPro-Regular" w:hAnsi="Calibri" w:cs="Calibri"/>
          <w:i/>
          <w:sz w:val="18"/>
          <w:szCs w:val="18"/>
        </w:rPr>
        <w:t>Eurostat, JRC, EFGS, REGIO-GIS in EU, 2010. Prepočty VÚEPP.</w:t>
      </w:r>
    </w:p>
  </w:footnote>
  <w:footnote w:id="3">
    <w:p w:rsidR="000A3653" w:rsidRDefault="000A3653" w:rsidP="00E43137">
      <w:pPr>
        <w:pStyle w:val="Textpoznmkypodiarou"/>
      </w:pPr>
      <w:r>
        <w:rPr>
          <w:rStyle w:val="Odkaznapoznmkupodiarou"/>
        </w:rPr>
        <w:footnoteRef/>
      </w:r>
      <w:r>
        <w:t xml:space="preserve"> </w:t>
      </w:r>
      <w:r w:rsidRPr="00A95B65">
        <w:rPr>
          <w:rFonts w:ascii="Calibri" w:hAnsi="Calibri"/>
          <w:i/>
        </w:rPr>
        <w:t>článok 2(b) nariadenia (EÚ) č. 1305/2013.</w:t>
      </w:r>
    </w:p>
  </w:footnote>
  <w:footnote w:id="4">
    <w:p w:rsidR="000A3653" w:rsidRPr="00A95B65" w:rsidRDefault="000A3653" w:rsidP="00E43137">
      <w:pPr>
        <w:pStyle w:val="Textpoznmkypodiarou"/>
        <w:rPr>
          <w:rFonts w:ascii="Calibri" w:hAnsi="Calibri"/>
          <w:i/>
          <w:sz w:val="18"/>
          <w:szCs w:val="18"/>
        </w:rPr>
      </w:pPr>
      <w:r w:rsidRPr="00A95B65">
        <w:rPr>
          <w:rStyle w:val="Odkaznapoznmkupodiarou"/>
          <w:rFonts w:ascii="Calibri" w:hAnsi="Calibri"/>
          <w:i/>
          <w:sz w:val="18"/>
          <w:szCs w:val="18"/>
        </w:rPr>
        <w:footnoteRef/>
      </w:r>
      <w:r w:rsidRPr="00A95B65">
        <w:rPr>
          <w:rFonts w:ascii="Calibri" w:hAnsi="Calibri"/>
          <w:i/>
          <w:sz w:val="18"/>
          <w:szCs w:val="18"/>
        </w:rPr>
        <w:t xml:space="preserve"> </w:t>
      </w:r>
      <w:r w:rsidRPr="00A95B65">
        <w:rPr>
          <w:rFonts w:ascii="Calibri" w:hAnsi="Calibri"/>
          <w:i/>
          <w:sz w:val="18"/>
          <w:szCs w:val="18"/>
        </w:rPr>
        <w:t>článok 2(1) nariadenia (EÚ) č.1305/2013 a článok 90(2)(a) nariadenia (EÚ) č.1303/2013.</w:t>
      </w:r>
    </w:p>
  </w:footnote>
  <w:footnote w:id="5">
    <w:p w:rsidR="000A3653" w:rsidRPr="001B133C" w:rsidRDefault="000A3653" w:rsidP="007D119F">
      <w:pPr>
        <w:spacing w:before="60"/>
        <w:ind w:left="142" w:hanging="142"/>
      </w:pPr>
      <w:r w:rsidRPr="001B133C">
        <w:rPr>
          <w:rStyle w:val="Odkaznapoznmkupodiarou"/>
        </w:rPr>
        <w:footnoteRef/>
      </w:r>
      <w:r w:rsidRPr="001B133C">
        <w:t xml:space="preserve"> </w:t>
      </w:r>
      <w:r w:rsidRPr="001B133C">
        <w:rPr>
          <w:sz w:val="18"/>
        </w:rPr>
        <w:t>V rámci zjednotenia metodiky zisťovania a zvýšenia validity údajov sa na základe konzultácií so ŠÚ SR použili pre výpočet zamestnanosti údaje z VZPS a Európskeho  systému národných a regionálnych účtov, ďalej len ESNÚ95. Zamestnanosť  ESNÚ95 je vyjadrená počtom osôb zamestnancov a samozamestnávateľov, ktorí sú zapojení do výrobnej činnosti spadajúcej do rámca výroby v SNÚ. Pri konštrukcií ukazovateľov účtov práce sa používa metóda bilancovania, t. j. bilancuje sa ponuka pracovných síl s dopytom. Ide o porovnávania a harmonizovanie dát získaných z podnikových zisťovaní s dátami získanými z výberového zisťovania pracovných síl v domácnostiach tak, aby zodpovedali definíciám ILO a ESNÚ95. Podľa ESNÚ je zamestnanosť vyjadrená v domácom koncepte. V tomto koncepte sa získavajú dáta z podnikových zisťovaní.</w:t>
      </w:r>
    </w:p>
  </w:footnote>
  <w:footnote w:id="6">
    <w:p w:rsidR="000A3653" w:rsidRPr="001B133C" w:rsidRDefault="000A3653" w:rsidP="007D119F">
      <w:pPr>
        <w:spacing w:before="60"/>
        <w:ind w:left="142" w:hanging="142"/>
        <w:rPr>
          <w:sz w:val="18"/>
        </w:rPr>
      </w:pPr>
      <w:r w:rsidRPr="001B133C">
        <w:rPr>
          <w:rStyle w:val="Odkaznapoznmkupodiarou"/>
        </w:rPr>
        <w:footnoteRef/>
      </w:r>
      <w:r w:rsidRPr="001B133C">
        <w:t xml:space="preserve"> </w:t>
      </w:r>
      <w:r w:rsidRPr="001B133C">
        <w:rPr>
          <w:sz w:val="18"/>
        </w:rPr>
        <w:t xml:space="preserve">Štatistický úrad SR vykazuje zamestnanosť  podľa medzinárodne uznávanej metodiky štvrťročného výberového zisťovania pracovných síl v domácnostiach. Podľa tejto metodiky sú za pracujúcich považované všetky osoby vo veku nad 15 rokov, ktoré v sledovanom (referenčnom) týždni vykonávajú aspoň jednu hodinu prácu za mzdu, plat alebo prácu s cieľom dosiahnutia zisku, vrátane osôb pracujúcich v zahraničí. Môže ísť o prácu na plný alebo kratší pracovný čas, dočasnú, príležitostnú alebo sezónnu prácu. Medzi pracujúcich sú zahrnutí aj vypomáhajúci členovia domácností podnikateľov, ktorí za svoju činnosť nepoberajú žiadnu mzdu alebo odmenu a profesionálni príslušníci ozbrojených zložiek. Za pracujúcich sa považujú tiež osoby, ktoré majú prácu, ale v sledovanom týždni nepracujú pre chorobu, dovolenku, materskú dovolenku, školenie, zlé počasie, v dôsledku štrajku a výluky, s výnimkou osôb na dlhodobom neplatenom voľne a osôb na rodičovskej dovolenke. </w:t>
      </w:r>
    </w:p>
    <w:p w:rsidR="000A3653" w:rsidRPr="004C2CD9" w:rsidRDefault="000A3653" w:rsidP="00242C36">
      <w:pPr>
        <w:spacing w:before="60"/>
        <w:rPr>
          <w:sz w:val="18"/>
        </w:rPr>
      </w:pPr>
    </w:p>
    <w:p w:rsidR="000A3653" w:rsidRDefault="000A3653" w:rsidP="00242C36">
      <w:pPr>
        <w:spacing w:before="60"/>
      </w:pPr>
    </w:p>
  </w:footnote>
  <w:footnote w:id="7">
    <w:p w:rsidR="000A3653" w:rsidRDefault="000A3653" w:rsidP="00242C36">
      <w:pPr>
        <w:pStyle w:val="Textpoznmkypodiarou"/>
      </w:pPr>
      <w:r>
        <w:rPr>
          <w:rStyle w:val="Odkaznapoznmkupodiarou"/>
        </w:rPr>
        <w:footnoteRef/>
      </w:r>
      <w:r>
        <w:t xml:space="preserve"> </w:t>
      </w:r>
      <w:r>
        <w:t>individuálny údaj</w:t>
      </w:r>
    </w:p>
  </w:footnote>
  <w:footnote w:id="8">
    <w:p w:rsidR="000A3653" w:rsidRPr="00380F45" w:rsidRDefault="000A3653" w:rsidP="00242C36">
      <w:pPr>
        <w:rPr>
          <w:rFonts w:ascii="Calibri" w:hAnsi="Calibri"/>
          <w:i/>
          <w:sz w:val="18"/>
          <w:szCs w:val="18"/>
        </w:rPr>
      </w:pPr>
      <w:r w:rsidRPr="007B38AE">
        <w:rPr>
          <w:vertAlign w:val="superscript"/>
        </w:rPr>
        <w:t>12</w:t>
      </w:r>
      <w:r w:rsidRPr="007B38AE">
        <w:t xml:space="preserve"> </w:t>
      </w:r>
      <w:r w:rsidRPr="00380F45">
        <w:rPr>
          <w:rFonts w:ascii="Calibri" w:hAnsi="Calibri"/>
          <w:i/>
          <w:sz w:val="18"/>
          <w:szCs w:val="18"/>
        </w:rPr>
        <w:t>smernica Rady 91/676/EHS o ochrane vôd pred znečistením spôsobeným dusičnanmi z poľnohospodárskych zdrojov.</w:t>
      </w:r>
    </w:p>
  </w:footnote>
  <w:footnote w:id="9">
    <w:p w:rsidR="000A3653" w:rsidRPr="00B7604C" w:rsidRDefault="000A3653" w:rsidP="008F198F">
      <w:pPr>
        <w:pStyle w:val="Textpoznmkypodiarou"/>
        <w:ind w:left="142" w:hanging="142"/>
        <w:rPr>
          <w:sz w:val="18"/>
          <w:szCs w:val="18"/>
        </w:rPr>
      </w:pPr>
      <w:r w:rsidRPr="00B7604C">
        <w:rPr>
          <w:rStyle w:val="Odkaznapoznmkupodiarou"/>
          <w:sz w:val="18"/>
          <w:szCs w:val="18"/>
        </w:rPr>
        <w:footnoteRef/>
      </w:r>
      <w:r w:rsidRPr="00B7604C">
        <w:rPr>
          <w:sz w:val="18"/>
          <w:szCs w:val="18"/>
        </w:rPr>
        <w:t xml:space="preserve"> </w:t>
      </w:r>
      <w:r w:rsidRPr="00B7604C">
        <w:rPr>
          <w:rFonts w:cs="Calibri"/>
          <w:sz w:val="18"/>
          <w:szCs w:val="18"/>
        </w:rPr>
        <w:t>Smernica Európskeho parlamentu a Rady 2012/27/EÚ z 25. októbra 2012 o energetickej efektívnosti, ktorou sa menia a dopĺňajú smernice 2009/125/ES a 2010/30/EÚ a ktorou sa zrušujú smernice 2004/8/ES a 2006/32/ES (Ú. v. EÚ L 315, 14. 11. 2012)</w:t>
      </w:r>
    </w:p>
  </w:footnote>
  <w:footnote w:id="10">
    <w:p w:rsidR="000A3653" w:rsidRPr="00C83A6A" w:rsidRDefault="000A3653" w:rsidP="00C83A6A">
      <w:pPr>
        <w:pStyle w:val="Textpoznmkypodiarou"/>
        <w:ind w:left="284" w:hanging="284"/>
        <w:rPr>
          <w:sz w:val="18"/>
          <w:szCs w:val="18"/>
        </w:rPr>
      </w:pPr>
      <w:r w:rsidRPr="00C83A6A">
        <w:rPr>
          <w:rStyle w:val="Odkaznapoznmkupodiarou"/>
          <w:sz w:val="18"/>
          <w:szCs w:val="18"/>
        </w:rPr>
        <w:footnoteRef/>
      </w:r>
      <w:r w:rsidRPr="00C83A6A">
        <w:rPr>
          <w:sz w:val="18"/>
          <w:szCs w:val="18"/>
        </w:rPr>
        <w:t xml:space="preserve"> </w:t>
      </w:r>
      <w:r w:rsidRPr="00C83A6A">
        <w:rPr>
          <w:rFonts w:cs="TimesNewRoman,Italic"/>
          <w:i/>
          <w:iCs/>
          <w:sz w:val="18"/>
          <w:szCs w:val="18"/>
        </w:rPr>
        <w:t xml:space="preserve">V rámci </w:t>
      </w:r>
      <w:r w:rsidRPr="00C83A6A">
        <w:rPr>
          <w:rFonts w:cs="TimesNewRoman,Italic CE"/>
          <w:i/>
          <w:iCs/>
          <w:sz w:val="18"/>
          <w:szCs w:val="18"/>
        </w:rPr>
        <w:t>Národného podporného programu SR v rámci SOT s vínom sú oprávnené iba náklady na nákup hmotného majetku v súvislosti s vnútorným vybavením a zariadením, napr. nábytok, chladiarenské zariadenie, umývací drez, výčapné zariadenie, sanitárne zariadenie a pod. Vylúčené sú akékoľvek náklady na stavebné práce napr. výstavba hrubej stavby, zavedenie elektroinštalácie, vodoinštalácie, nanesenie omietky, vymaľovanie a pod.</w:t>
      </w:r>
    </w:p>
  </w:footnote>
  <w:footnote w:id="11">
    <w:p w:rsidR="000A3653" w:rsidRPr="008676F9" w:rsidRDefault="000A3653" w:rsidP="008676F9">
      <w:pPr>
        <w:pStyle w:val="Textpoznmkypodiarou"/>
        <w:rPr>
          <w:rFonts w:ascii="Calibri" w:hAnsi="Calibri"/>
          <w:sz w:val="18"/>
          <w:szCs w:val="18"/>
        </w:rPr>
      </w:pPr>
      <w:r w:rsidRPr="008676F9">
        <w:rPr>
          <w:rStyle w:val="Odkaznapoznmkupodiarou"/>
          <w:rFonts w:ascii="Calibri" w:hAnsi="Calibri"/>
          <w:sz w:val="18"/>
          <w:szCs w:val="18"/>
        </w:rPr>
        <w:footnoteRef/>
      </w:r>
      <w:r w:rsidRPr="008676F9">
        <w:rPr>
          <w:rFonts w:ascii="Calibri" w:hAnsi="Calibri"/>
          <w:sz w:val="18"/>
          <w:szCs w:val="18"/>
        </w:rPr>
        <w:t xml:space="preserve"> </w:t>
      </w:r>
      <w:r w:rsidRPr="008676F9">
        <w:rPr>
          <w:rFonts w:ascii="Calibri" w:hAnsi="Calibri"/>
          <w:sz w:val="18"/>
          <w:szCs w:val="18"/>
        </w:rPr>
        <w:t>Zmluva o fungovaní EÚ.</w:t>
      </w:r>
    </w:p>
  </w:footnote>
  <w:footnote w:id="12">
    <w:p w:rsidR="000A3653" w:rsidRPr="008676F9" w:rsidRDefault="000A3653" w:rsidP="008676F9">
      <w:pPr>
        <w:pStyle w:val="Textpoznmkypodiarou"/>
        <w:ind w:left="142" w:hanging="142"/>
        <w:rPr>
          <w:rFonts w:ascii="Calibri" w:hAnsi="Calibri"/>
          <w:sz w:val="18"/>
          <w:szCs w:val="18"/>
        </w:rPr>
      </w:pPr>
      <w:r w:rsidRPr="008676F9">
        <w:rPr>
          <w:rStyle w:val="Odkaznapoznmkupodiarou"/>
          <w:rFonts w:ascii="Calibri" w:hAnsi="Calibri"/>
          <w:sz w:val="18"/>
          <w:szCs w:val="18"/>
        </w:rPr>
        <w:footnoteRef/>
      </w:r>
      <w:r w:rsidRPr="008676F9">
        <w:rPr>
          <w:rFonts w:ascii="Calibri" w:hAnsi="Calibri"/>
          <w:sz w:val="18"/>
          <w:szCs w:val="18"/>
        </w:rPr>
        <w:t xml:space="preserve"> </w:t>
      </w:r>
      <w:r w:rsidRPr="008676F9">
        <w:rPr>
          <w:rFonts w:ascii="Calibri" w:hAnsi="Calibri"/>
          <w:i/>
          <w:iCs/>
          <w:sz w:val="18"/>
          <w:szCs w:val="18"/>
        </w:rPr>
        <w:t xml:space="preserve">spotreba domácnosti sa zarátava len </w:t>
      </w:r>
      <w:r w:rsidRPr="008676F9">
        <w:rPr>
          <w:rFonts w:ascii="Calibri" w:hAnsi="Calibri"/>
          <w:i/>
          <w:iCs/>
          <w:sz w:val="18"/>
          <w:szCs w:val="18"/>
          <w:u w:val="single"/>
        </w:rPr>
        <w:t>v prípade súkromne hospodáriaceho roľníka</w:t>
      </w:r>
      <w:r w:rsidRPr="008676F9">
        <w:rPr>
          <w:rFonts w:ascii="Calibri" w:hAnsi="Calibri"/>
          <w:i/>
          <w:iCs/>
          <w:sz w:val="18"/>
          <w:szCs w:val="18"/>
        </w:rPr>
        <w:t>, ak sa daná domácnosť nachádza v areáli daného poľnohospodárskeho  podniku</w:t>
      </w:r>
      <w:r w:rsidRPr="008676F9">
        <w:rPr>
          <w:rFonts w:ascii="Calibri" w:hAnsi="Calibri"/>
          <w:b/>
          <w:bCs/>
          <w:i/>
          <w:iCs/>
          <w:sz w:val="18"/>
          <w:szCs w:val="18"/>
        </w:rPr>
        <w:t>.</w:t>
      </w:r>
    </w:p>
  </w:footnote>
  <w:footnote w:id="13">
    <w:p w:rsidR="000A3653" w:rsidRPr="00EB6F57" w:rsidRDefault="000A3653" w:rsidP="008676F9">
      <w:pPr>
        <w:autoSpaceDE w:val="0"/>
        <w:autoSpaceDN w:val="0"/>
        <w:adjustRightInd w:val="0"/>
        <w:ind w:left="142" w:hanging="142"/>
        <w:rPr>
          <w:sz w:val="18"/>
          <w:szCs w:val="18"/>
        </w:rPr>
      </w:pPr>
      <w:r w:rsidRPr="00EB6F57">
        <w:rPr>
          <w:rStyle w:val="Odkaznapoznmkupodiarou"/>
          <w:sz w:val="18"/>
          <w:szCs w:val="18"/>
        </w:rPr>
        <w:footnoteRef/>
      </w:r>
      <w:r w:rsidRPr="00EB6F57">
        <w:rPr>
          <w:sz w:val="18"/>
          <w:szCs w:val="18"/>
        </w:rPr>
        <w:t xml:space="preserve"> </w:t>
      </w:r>
      <w:r w:rsidRPr="00EB6F57">
        <w:rPr>
          <w:rFonts w:cs="TimesNewRoman,Italic"/>
          <w:i/>
          <w:iCs/>
          <w:sz w:val="18"/>
          <w:szCs w:val="18"/>
        </w:rPr>
        <w:t xml:space="preserve">V rámci </w:t>
      </w:r>
      <w:r w:rsidRPr="00EB6F57">
        <w:rPr>
          <w:rFonts w:cs="TimesNewRoman,Italic CE"/>
          <w:i/>
          <w:iCs/>
          <w:sz w:val="18"/>
          <w:szCs w:val="18"/>
        </w:rPr>
        <w:t>Národného podporného programu SR v rámci SOT s vínom sú oprávnené iba náklady na nákup hmotného majetku v súvislosti s vnútorným vybavením a zariadením, napr. nábytok, chladiarenské zariadenie, umývací drez, výčapné zariadenie, sanitárne zariadenie a pod. Vylúčené sú akékoľvek náklady na stavebné práce napr. výstavba hrubej stavby, zavedenie elektroinštalácie, vodoinštalácie, nanesenie omietky, vymaľovanie a pod.</w:t>
      </w:r>
    </w:p>
  </w:footnote>
  <w:footnote w:id="14">
    <w:p w:rsidR="000A3653" w:rsidRPr="008676F9" w:rsidRDefault="000A3653" w:rsidP="008676F9">
      <w:pPr>
        <w:pStyle w:val="Textpoznmkypodiarou"/>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Podľa STN 736108 Lesná dopravná sieť</w:t>
      </w:r>
    </w:p>
  </w:footnote>
  <w:footnote w:id="15">
    <w:p w:rsidR="000A3653" w:rsidRPr="008676F9" w:rsidRDefault="000A3653" w:rsidP="00955DA4">
      <w:pPr>
        <w:pStyle w:val="Textpoznmkypodiarou"/>
        <w:rPr>
          <w:rFonts w:ascii="Calibri" w:hAnsi="Calibri"/>
          <w:i/>
        </w:rPr>
      </w:pPr>
      <w:r w:rsidRPr="008676F9">
        <w:rPr>
          <w:rStyle w:val="Odkaznapoznmkupodiarou"/>
          <w:rFonts w:ascii="Calibri" w:hAnsi="Calibri"/>
          <w:i/>
        </w:rPr>
        <w:footnoteRef/>
      </w:r>
      <w:r w:rsidRPr="008676F9">
        <w:rPr>
          <w:rFonts w:ascii="Calibri" w:hAnsi="Calibri"/>
          <w:i/>
        </w:rPr>
        <w:t xml:space="preserve"> </w:t>
      </w:r>
      <w:r w:rsidRPr="008676F9">
        <w:rPr>
          <w:rFonts w:ascii="Calibri" w:hAnsi="Calibri"/>
          <w:i/>
        </w:rPr>
        <w:t xml:space="preserve">Zodpovedajúce primerané zručnosti a schopnosti, získané v inej krajine EÚ ako v SR, sú rovnako relevantné. </w:t>
      </w:r>
    </w:p>
  </w:footnote>
  <w:footnote w:id="16">
    <w:p w:rsidR="000A3653" w:rsidRPr="00016B4F" w:rsidRDefault="000A3653" w:rsidP="008676F9">
      <w:pPr>
        <w:pStyle w:val="Textpoznmkypodiarou"/>
        <w:ind w:left="142" w:hanging="142"/>
        <w:rPr>
          <w:i/>
          <w:sz w:val="18"/>
          <w:szCs w:val="18"/>
        </w:rPr>
      </w:pPr>
      <w:r w:rsidRPr="00016B4F">
        <w:rPr>
          <w:rStyle w:val="Odkaznapoznmkupodiarou"/>
          <w:sz w:val="18"/>
          <w:szCs w:val="18"/>
        </w:rPr>
        <w:footnoteRef/>
      </w:r>
      <w:r w:rsidRPr="00016B4F">
        <w:rPr>
          <w:sz w:val="18"/>
          <w:szCs w:val="18"/>
        </w:rPr>
        <w:t xml:space="preserve"> </w:t>
      </w:r>
      <w:r w:rsidRPr="00016B4F">
        <w:rPr>
          <w:i/>
          <w:sz w:val="18"/>
          <w:szCs w:val="18"/>
        </w:rPr>
        <w:t xml:space="preserve">V rámci </w:t>
      </w:r>
      <w:r w:rsidRPr="00016B4F">
        <w:rPr>
          <w:b/>
          <w:i/>
          <w:sz w:val="18"/>
          <w:szCs w:val="18"/>
        </w:rPr>
        <w:t>činnosti 3</w:t>
      </w:r>
      <w:r w:rsidRPr="00016B4F">
        <w:rPr>
          <w:i/>
          <w:sz w:val="18"/>
          <w:szCs w:val="18"/>
        </w:rPr>
        <w:t xml:space="preserve"> nie sú oprávnené investície súvisiace s drevospracujúcim priemyslom (piliarska výroba, výroba nábytku a pod.), s výnimkou využívania dreva ako OZE.</w:t>
      </w:r>
    </w:p>
    <w:p w:rsidR="000A3653" w:rsidRPr="00016B4F" w:rsidRDefault="000A3653" w:rsidP="008676F9">
      <w:pPr>
        <w:ind w:left="142"/>
        <w:rPr>
          <w:rFonts w:eastAsia="Calibri"/>
          <w:i/>
          <w:sz w:val="18"/>
          <w:szCs w:val="18"/>
        </w:rPr>
      </w:pPr>
      <w:r w:rsidRPr="00016B4F">
        <w:rPr>
          <w:rFonts w:eastAsia="Calibri"/>
          <w:i/>
          <w:sz w:val="18"/>
          <w:szCs w:val="18"/>
        </w:rPr>
        <w:t xml:space="preserve">V prípade obhospodarovateľov lesa je </w:t>
      </w:r>
      <w:r w:rsidRPr="00016B4F">
        <w:rPr>
          <w:rFonts w:eastAsia="Calibri"/>
          <w:b/>
          <w:i/>
          <w:sz w:val="18"/>
          <w:szCs w:val="18"/>
        </w:rPr>
        <w:t>činnosť 1</w:t>
      </w:r>
      <w:r w:rsidRPr="00016B4F">
        <w:rPr>
          <w:rFonts w:eastAsia="Calibri"/>
          <w:i/>
          <w:sz w:val="18"/>
          <w:szCs w:val="18"/>
        </w:rPr>
        <w:t xml:space="preserve"> oprávnená s výnimkou budovania a obnovy občianskej a poznávacej infraštruktúry.</w:t>
      </w:r>
    </w:p>
    <w:p w:rsidR="000A3653" w:rsidRPr="00016B4F" w:rsidRDefault="000A3653" w:rsidP="008676F9">
      <w:pPr>
        <w:ind w:left="142"/>
        <w:rPr>
          <w:rFonts w:eastAsia="Calibri"/>
          <w:i/>
          <w:sz w:val="18"/>
          <w:szCs w:val="18"/>
        </w:rPr>
      </w:pPr>
      <w:r w:rsidRPr="00016B4F">
        <w:rPr>
          <w:rFonts w:eastAsia="Calibri"/>
          <w:i/>
          <w:sz w:val="18"/>
          <w:szCs w:val="18"/>
        </w:rPr>
        <w:t>V prípade podnikov akvakultúry nie sú oprávnené investície do alternatívnych zdrojov príjmov, ktoré súvisia s akvakultúrou, ako je rybárska turistika, environmentálne služby v oblasti  akvakultúry, vzdelávacie aktivity súvisiace s akvakultúrou a pod.</w:t>
      </w:r>
    </w:p>
  </w:footnote>
  <w:footnote w:id="17">
    <w:p w:rsidR="000A3653" w:rsidRPr="008676F9" w:rsidRDefault="000A3653" w:rsidP="008676F9">
      <w:pPr>
        <w:pStyle w:val="Textpoznmkypodiarou"/>
        <w:ind w:left="142" w:hanging="142"/>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Podpora v rámci BA kraja sa bude vykonávať v súlade s nariadením Komisie (EÚ) č. 1407/2013 o uplatňovaní článkov 107 a 108 ZFEÚ na  pomoc de minimis, v ostatných krajoch SR bude podpora vykonávaná v súlade s nariadením Komisie (EÚ) č... vyhlasujúcim určité kategórie pomoci za zlučiteľné s vnútorným trhom pri uplatňovaní článkov 107 a 108 ZFEÚ.</w:t>
      </w:r>
    </w:p>
  </w:footnote>
  <w:footnote w:id="18">
    <w:p w:rsidR="000A3653" w:rsidRPr="006C71EE" w:rsidRDefault="000A3653" w:rsidP="006C71EE">
      <w:pPr>
        <w:pStyle w:val="Textpoznmkypodiarou"/>
        <w:rPr>
          <w:sz w:val="18"/>
          <w:szCs w:val="18"/>
        </w:rPr>
      </w:pPr>
      <w:r w:rsidRPr="006C71EE">
        <w:rPr>
          <w:rStyle w:val="Odkaznapoznmkupodiarou"/>
          <w:sz w:val="18"/>
          <w:szCs w:val="18"/>
        </w:rPr>
        <w:footnoteRef/>
      </w:r>
      <w:r w:rsidRPr="006C71EE">
        <w:rPr>
          <w:sz w:val="18"/>
          <w:szCs w:val="18"/>
        </w:rPr>
        <w:t xml:space="preserve"> </w:t>
      </w:r>
      <w:r w:rsidRPr="006C71EE">
        <w:rPr>
          <w:rFonts w:ascii="Calibri" w:hAnsi="Calibri"/>
          <w:i/>
          <w:sz w:val="18"/>
          <w:szCs w:val="18"/>
        </w:rPr>
        <w:t>Právnickou osobou sa rozumie aj obec, ktorá obhospodaruje les a podniká na základe oprávnenia.</w:t>
      </w:r>
    </w:p>
  </w:footnote>
  <w:footnote w:id="19">
    <w:p w:rsidR="000A3653" w:rsidRPr="006C71EE" w:rsidRDefault="000A3653" w:rsidP="006C71EE">
      <w:pPr>
        <w:pStyle w:val="Textpoznmkypodiarou"/>
        <w:rPr>
          <w:rFonts w:ascii="Calibri" w:hAnsi="Calibri"/>
          <w:i/>
          <w:sz w:val="18"/>
          <w:szCs w:val="18"/>
        </w:rPr>
      </w:pPr>
      <w:r w:rsidRPr="006C71EE">
        <w:rPr>
          <w:rStyle w:val="Odkaznapoznmkupodiarou"/>
          <w:rFonts w:ascii="Calibri" w:hAnsi="Calibri"/>
          <w:i/>
          <w:sz w:val="18"/>
          <w:szCs w:val="18"/>
        </w:rPr>
        <w:footnoteRef/>
      </w:r>
      <w:r w:rsidRPr="006C71EE">
        <w:rPr>
          <w:rFonts w:ascii="Calibri" w:hAnsi="Calibri"/>
          <w:i/>
          <w:sz w:val="18"/>
          <w:szCs w:val="18"/>
        </w:rPr>
        <w:t xml:space="preserve"> </w:t>
      </w:r>
      <w:r w:rsidRPr="006C71EE">
        <w:rPr>
          <w:rFonts w:ascii="Calibri" w:hAnsi="Calibri"/>
          <w:i/>
          <w:sz w:val="18"/>
          <w:szCs w:val="18"/>
        </w:rPr>
        <w:t>Kompenzácia straty príjmu v dôsledku prírodnej katastrofy nie je oprávnená na podporu.</w:t>
      </w:r>
    </w:p>
  </w:footnote>
  <w:footnote w:id="20">
    <w:p w:rsidR="000A3653" w:rsidRPr="008676F9" w:rsidRDefault="000A3653" w:rsidP="008676F9">
      <w:pPr>
        <w:pStyle w:val="Textpoznmkypodiarou"/>
        <w:rPr>
          <w:rFonts w:ascii="Calibri" w:hAnsi="Calibri"/>
          <w:i/>
        </w:rPr>
      </w:pPr>
      <w:r w:rsidRPr="006C71EE">
        <w:rPr>
          <w:rStyle w:val="Odkaznapoznmkupodiarou"/>
          <w:rFonts w:ascii="Calibri" w:hAnsi="Calibri"/>
          <w:i/>
          <w:sz w:val="18"/>
          <w:szCs w:val="18"/>
        </w:rPr>
        <w:footnoteRef/>
      </w:r>
      <w:r w:rsidRPr="006C71EE">
        <w:rPr>
          <w:rFonts w:ascii="Calibri" w:hAnsi="Calibri"/>
          <w:i/>
          <w:sz w:val="18"/>
          <w:szCs w:val="18"/>
        </w:rPr>
        <w:t xml:space="preserve"> </w:t>
      </w:r>
      <w:r w:rsidRPr="006C71EE">
        <w:rPr>
          <w:rFonts w:ascii="Calibri" w:hAnsi="Calibri"/>
          <w:i/>
          <w:sz w:val="18"/>
          <w:szCs w:val="18"/>
        </w:rPr>
        <w:t>DVT – drobné vodné toky</w:t>
      </w:r>
    </w:p>
  </w:footnote>
  <w:footnote w:id="21">
    <w:p w:rsidR="000A3653" w:rsidRDefault="000A3653" w:rsidP="006C71EE">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2">
    <w:p w:rsidR="000A3653" w:rsidRPr="006C71EE" w:rsidRDefault="000A3653" w:rsidP="006C71EE">
      <w:pPr>
        <w:pStyle w:val="Textpoznmkypodiarou"/>
        <w:rPr>
          <w:rFonts w:ascii="Calibri" w:hAnsi="Calibri"/>
          <w:sz w:val="18"/>
          <w:szCs w:val="18"/>
        </w:rPr>
      </w:pPr>
      <w:r w:rsidRPr="006C71EE">
        <w:rPr>
          <w:rStyle w:val="Odkaznapoznmkupodiarou"/>
          <w:rFonts w:ascii="Calibri" w:hAnsi="Calibri"/>
          <w:sz w:val="18"/>
          <w:szCs w:val="18"/>
        </w:rPr>
        <w:footnoteRef/>
      </w:r>
      <w:r w:rsidRPr="006C71EE">
        <w:rPr>
          <w:rFonts w:ascii="Calibri" w:hAnsi="Calibri"/>
          <w:sz w:val="18"/>
          <w:szCs w:val="18"/>
        </w:rPr>
        <w:t xml:space="preserve"> </w:t>
      </w:r>
      <w:r w:rsidRPr="006C71EE">
        <w:rPr>
          <w:rFonts w:ascii="Calibri" w:hAnsi="Calibri"/>
          <w:i/>
          <w:sz w:val="18"/>
          <w:szCs w:val="18"/>
        </w:rPr>
        <w:t>Kompenzácia straty príjmu v dôsledku prírodnej katastrofy nie je oprávnená na podporu</w:t>
      </w:r>
    </w:p>
  </w:footnote>
  <w:footnote w:id="23">
    <w:p w:rsidR="000A3653" w:rsidRDefault="000A3653" w:rsidP="006C71EE">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4">
    <w:p w:rsidR="000A3653" w:rsidRPr="006C71EE" w:rsidRDefault="000A3653" w:rsidP="008676F9">
      <w:pPr>
        <w:pStyle w:val="Textpoznmkypodiarou"/>
        <w:rPr>
          <w:rFonts w:ascii="Calibri" w:hAnsi="Calibri"/>
          <w:sz w:val="18"/>
          <w:szCs w:val="18"/>
        </w:rPr>
      </w:pPr>
      <w:r w:rsidRPr="006C71EE">
        <w:rPr>
          <w:rStyle w:val="Odkaznapoznmkupodiarou"/>
          <w:rFonts w:ascii="Calibri" w:hAnsi="Calibri"/>
          <w:sz w:val="18"/>
          <w:szCs w:val="18"/>
        </w:rPr>
        <w:footnoteRef/>
      </w:r>
      <w:r w:rsidRPr="006C71EE">
        <w:rPr>
          <w:rFonts w:ascii="Calibri" w:hAnsi="Calibri"/>
          <w:sz w:val="18"/>
          <w:szCs w:val="18"/>
        </w:rPr>
        <w:t xml:space="preserve"> </w:t>
      </w:r>
      <w:r w:rsidRPr="006C71EE">
        <w:rPr>
          <w:rFonts w:ascii="Calibri" w:hAnsi="Calibri"/>
          <w:i/>
          <w:sz w:val="18"/>
          <w:szCs w:val="18"/>
        </w:rPr>
        <w:t>Kompenzácia straty príjmu v dôsledku prírodnej katastrofy nie je oprávnená na podporu.</w:t>
      </w:r>
    </w:p>
  </w:footnote>
  <w:footnote w:id="25">
    <w:p w:rsidR="000A3653" w:rsidRDefault="000A3653" w:rsidP="005C7530">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6">
    <w:p w:rsidR="000A3653" w:rsidRPr="008424BA" w:rsidRDefault="000A3653" w:rsidP="005C7530">
      <w:pPr>
        <w:spacing w:after="60"/>
        <w:contextualSpacing/>
        <w:rPr>
          <w:rFonts w:eastAsia="Calibri" w:cs="Calibri"/>
          <w:bCs/>
          <w:sz w:val="20"/>
          <w:szCs w:val="20"/>
        </w:rPr>
      </w:pPr>
      <w:r w:rsidRPr="008424BA">
        <w:rPr>
          <w:rStyle w:val="Odkaznapoznmkupodiarou"/>
          <w:sz w:val="20"/>
          <w:szCs w:val="20"/>
        </w:rPr>
        <w:footnoteRef/>
      </w:r>
      <w:r w:rsidRPr="008424BA">
        <w:rPr>
          <w:sz w:val="20"/>
          <w:szCs w:val="20"/>
        </w:rPr>
        <w:t xml:space="preserve"> </w:t>
      </w:r>
      <w:r w:rsidRPr="008424BA">
        <w:rPr>
          <w:i/>
          <w:sz w:val="20"/>
          <w:szCs w:val="20"/>
        </w:rPr>
        <w:t>Kompenzácia straty príjmu v dôsledku prírodnej katastrofy nie je oprávnená na podporu.</w:t>
      </w:r>
    </w:p>
    <w:p w:rsidR="000A3653" w:rsidRDefault="000A3653" w:rsidP="005C7530">
      <w:pPr>
        <w:pStyle w:val="Textpoznmkypodiarou"/>
      </w:pPr>
    </w:p>
  </w:footnote>
  <w:footnote w:id="27">
    <w:p w:rsidR="000A3653" w:rsidRPr="008676F9" w:rsidRDefault="000A3653" w:rsidP="008676F9">
      <w:pPr>
        <w:pStyle w:val="Textpoznmkypodiarou"/>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 xml:space="preserve">Právnickou osobou sa rozumie aj obec, ktorá obhospodaruje les a podniká na základe oprávnenia. </w:t>
      </w:r>
    </w:p>
  </w:footnote>
  <w:footnote w:id="28">
    <w:p w:rsidR="000A3653" w:rsidRPr="009951B6" w:rsidRDefault="000A3653" w:rsidP="009951B6">
      <w:pPr>
        <w:pStyle w:val="Textpoznmkypodiarou"/>
        <w:ind w:left="142" w:hanging="142"/>
        <w:rPr>
          <w:rFonts w:ascii="Calibri" w:hAnsi="Calibri" w:cs="Arial"/>
          <w:i/>
          <w:color w:val="000000"/>
          <w:sz w:val="18"/>
          <w:szCs w:val="18"/>
        </w:rPr>
      </w:pPr>
      <w:r w:rsidRPr="009951B6">
        <w:rPr>
          <w:rFonts w:ascii="Calibri" w:hAnsi="Calibri" w:cs="Arial"/>
          <w:i/>
          <w:color w:val="000000"/>
          <w:sz w:val="18"/>
          <w:szCs w:val="18"/>
          <w:vertAlign w:val="superscript"/>
        </w:rPr>
        <w:footnoteRef/>
      </w:r>
      <w:r>
        <w:rPr>
          <w:rFonts w:ascii="Calibri" w:hAnsi="Calibri" w:cs="Arial"/>
          <w:i/>
          <w:color w:val="000000"/>
          <w:sz w:val="18"/>
          <w:szCs w:val="18"/>
        </w:rPr>
        <w:t xml:space="preserve"> </w:t>
      </w:r>
      <w:r w:rsidRPr="009951B6">
        <w:rPr>
          <w:rFonts w:ascii="Calibri" w:hAnsi="Calibri" w:cs="Arial"/>
          <w:i/>
          <w:color w:val="000000"/>
          <w:sz w:val="18"/>
          <w:szCs w:val="18"/>
        </w:rPr>
        <w:t>Výstavba lesných ciest, činnosti súvisiace s regeneráciou lesa po ťažbe, zalesňovanie po ťažbe nie sú oprávnenými výdavkami.</w:t>
      </w:r>
    </w:p>
  </w:footnote>
  <w:footnote w:id="29">
    <w:p w:rsidR="000A3653" w:rsidRPr="008676F9" w:rsidRDefault="000A3653" w:rsidP="008676F9">
      <w:pPr>
        <w:pStyle w:val="Textpoznmkypodiarou"/>
        <w:rPr>
          <w:rFonts w:ascii="Calibri" w:hAnsi="Calibri"/>
          <w:i/>
          <w:sz w:val="18"/>
          <w:szCs w:val="18"/>
        </w:rPr>
      </w:pPr>
      <w:r>
        <w:rPr>
          <w:rStyle w:val="Odkaznapoznmkupodiarou"/>
        </w:rPr>
        <w:footnoteRef/>
      </w:r>
      <w:r>
        <w:t xml:space="preserve"> </w:t>
      </w:r>
      <w:r w:rsidRPr="008676F9">
        <w:rPr>
          <w:rFonts w:ascii="Calibri" w:hAnsi="Calibri"/>
          <w:i/>
          <w:sz w:val="18"/>
          <w:szCs w:val="18"/>
        </w:rPr>
        <w:t>suma príjmov, ktoré poľnohospodár získal predajom, podporou z verejných zdrojov znížená o vstupné náklady.</w:t>
      </w:r>
    </w:p>
  </w:footnote>
  <w:footnote w:id="30">
    <w:p w:rsidR="000A3653" w:rsidRPr="0075211A" w:rsidRDefault="000A3653" w:rsidP="00687B8E">
      <w:pPr>
        <w:autoSpaceDE w:val="0"/>
        <w:autoSpaceDN w:val="0"/>
        <w:adjustRightInd w:val="0"/>
        <w:ind w:left="284" w:hanging="284"/>
        <w:rPr>
          <w:sz w:val="18"/>
          <w:szCs w:val="18"/>
        </w:rPr>
      </w:pPr>
      <w:r w:rsidRPr="0075211A">
        <w:rPr>
          <w:rStyle w:val="Odkaznapoznmkupodiarou"/>
          <w:sz w:val="18"/>
          <w:szCs w:val="18"/>
        </w:rPr>
        <w:footnoteRef/>
      </w:r>
      <w:r w:rsidRPr="0075211A">
        <w:rPr>
          <w:sz w:val="18"/>
          <w:szCs w:val="18"/>
        </w:rPr>
        <w:t xml:space="preserve"> </w:t>
      </w:r>
      <w:r w:rsidRPr="0075211A">
        <w:rPr>
          <w:rFonts w:eastAsiaTheme="minorHAnsi" w:cs="LegacySerifItcTOT-BookItal"/>
          <w:i/>
          <w:iCs/>
          <w:sz w:val="18"/>
          <w:szCs w:val="18"/>
          <w:lang w:eastAsia="en-US"/>
        </w:rPr>
        <w:t xml:space="preserve">Systém koordinácie implementácie horizontálnej priority Rovnosť príležitostí pre programové obdobie 2007 – 2013. </w:t>
      </w:r>
      <w:r w:rsidRPr="0075211A">
        <w:rPr>
          <w:rFonts w:eastAsiaTheme="minorHAnsi" w:cs="LegacySerifItcTOT-Book"/>
          <w:sz w:val="18"/>
          <w:szCs w:val="18"/>
          <w:lang w:eastAsia="en-US"/>
        </w:rPr>
        <w:t>Ministerstvo práce, sociálnych vecí a rodiny, 2008.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E43137" w:rsidRDefault="000A3653" w:rsidP="000429A6">
    <w:pPr>
      <w:pBdr>
        <w:bottom w:val="single" w:sz="4" w:space="1" w:color="auto"/>
        <w:between w:val="single" w:sz="4" w:space="1" w:color="4F81BD"/>
      </w:pBdr>
      <w:tabs>
        <w:tab w:val="center" w:pos="4536"/>
        <w:tab w:val="right" w:pos="9072"/>
      </w:tabs>
      <w:rPr>
        <w:rFonts w:ascii="Calibri" w:eastAsia="Calibri" w:hAnsi="Calibri"/>
        <w:i/>
        <w:sz w:val="20"/>
        <w:szCs w:val="20"/>
        <w:lang w:eastAsia="en-US"/>
      </w:rPr>
    </w:pPr>
    <w:r w:rsidRPr="00E43137">
      <w:rPr>
        <w:rFonts w:ascii="Calibri" w:eastAsia="Calibri" w:hAnsi="Calibri"/>
        <w:i/>
        <w:sz w:val="20"/>
        <w:szCs w:val="20"/>
        <w:lang w:eastAsia="en-US"/>
      </w:rPr>
      <w:t>Program ro</w:t>
    </w:r>
    <w:r>
      <w:rPr>
        <w:rFonts w:ascii="Calibri" w:eastAsia="Calibri" w:hAnsi="Calibri"/>
        <w:i/>
        <w:sz w:val="20"/>
        <w:szCs w:val="20"/>
        <w:lang w:eastAsia="en-US"/>
      </w:rPr>
      <w:t>zvoja vidieka SR 2014 – 2020</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A6B3A" w:rsidRDefault="000A3653" w:rsidP="006A6B3A">
    <w:pPr>
      <w:pStyle w:val="Hlavika"/>
      <w:pBdr>
        <w:bottom w:val="single" w:sz="4" w:space="1" w:color="auto"/>
        <w:between w:val="single" w:sz="4" w:space="1" w:color="4F81BD"/>
      </w:pBdr>
      <w:rPr>
        <w:i/>
        <w:sz w:val="20"/>
        <w:szCs w:val="20"/>
      </w:rPr>
    </w:pPr>
    <w:r w:rsidRPr="006A6B3A">
      <w:rPr>
        <w:i/>
        <w:sz w:val="20"/>
        <w:szCs w:val="20"/>
      </w:rPr>
      <w:t xml:space="preserve">Program rozvoja vidieka SR 2014 – 2020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D42D00" w:rsidRDefault="000A3653" w:rsidP="00D42D00">
    <w:pPr>
      <w:pStyle w:val="Hlavika"/>
      <w:pBdr>
        <w:bottom w:val="single" w:sz="4" w:space="1" w:color="auto"/>
        <w:between w:val="single" w:sz="4" w:space="1" w:color="4F81BD"/>
      </w:pBdr>
      <w:rPr>
        <w:i/>
        <w:sz w:val="20"/>
        <w:szCs w:val="20"/>
      </w:rPr>
    </w:pPr>
    <w:r w:rsidRPr="00D42D00">
      <w:rPr>
        <w:i/>
        <w:sz w:val="20"/>
        <w:szCs w:val="20"/>
      </w:rPr>
      <w:t xml:space="preserve">Program rozvoja vidieka SR 2014 – 2020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425CA0" w:rsidRDefault="000A3653" w:rsidP="005F1A9E">
    <w:pPr>
      <w:pStyle w:val="Hlavika"/>
      <w:pBdr>
        <w:bottom w:val="single" w:sz="4" w:space="1" w:color="auto"/>
        <w:between w:val="single" w:sz="4" w:space="1" w:color="4F81BD"/>
      </w:pBdr>
      <w:rPr>
        <w:i/>
        <w:sz w:val="20"/>
        <w:szCs w:val="20"/>
      </w:rPr>
    </w:pPr>
    <w:r w:rsidRPr="00425CA0">
      <w:rPr>
        <w:i/>
        <w:sz w:val="20"/>
        <w:szCs w:val="20"/>
      </w:rPr>
      <w:t xml:space="preserve">Program rozvoja vidieka SR 2014 – 2020                                 </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6A54" w:rsidRPr="00076A54" w:rsidRDefault="00076A54" w:rsidP="00076A54">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780C87" w:rsidRDefault="000A3653" w:rsidP="00634452">
    <w:pPr>
      <w:pStyle w:val="Hlavika"/>
      <w:pBdr>
        <w:bottom w:val="single" w:sz="4" w:space="1" w:color="auto"/>
      </w:pBdr>
      <w:rPr>
        <w:b/>
        <w:sz w:val="20"/>
        <w:szCs w:val="20"/>
      </w:rPr>
    </w:pPr>
    <w:r w:rsidRPr="008E2B14">
      <w:rPr>
        <w:rFonts w:ascii="Calibri" w:hAnsi="Calibri"/>
        <w:i/>
        <w:sz w:val="20"/>
        <w:szCs w:val="20"/>
      </w:rPr>
      <w:t xml:space="preserve">Program rozvoja vidieka SR 2014-2020                                             </w:t>
    </w:r>
    <w:r>
      <w:rPr>
        <w:rFonts w:ascii="Calibri" w:hAnsi="Calibri"/>
        <w:i/>
        <w:sz w:val="20"/>
        <w:szCs w:val="20"/>
      </w:rPr>
      <w:t xml:space="preserve">  </w:t>
    </w:r>
    <w:r w:rsidRPr="008E2B14">
      <w:rPr>
        <w:rFonts w:ascii="Calibri" w:hAnsi="Calibri"/>
        <w:i/>
        <w:sz w:val="20"/>
        <w:szCs w:val="20"/>
      </w:rPr>
      <w:t xml:space="preserve">                                 </w:t>
    </w:r>
    <w:r>
      <w:rPr>
        <w:rFonts w:ascii="Calibri" w:hAnsi="Calibri"/>
        <w:i/>
        <w:sz w:val="20"/>
        <w:szCs w:val="20"/>
      </w:rPr>
      <w:t xml:space="preserve">              </w:t>
    </w:r>
  </w:p>
  <w:p w:rsidR="000A3653" w:rsidRDefault="000A3653">
    <w:pPr>
      <w:pStyle w:val="Hlavik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3D0842" w:rsidRDefault="000A3653" w:rsidP="003D0842">
    <w:pPr>
      <w:pStyle w:val="Hlavika"/>
      <w:pBdr>
        <w:bottom w:val="single" w:sz="4" w:space="1" w:color="auto"/>
      </w:pBdr>
      <w:rPr>
        <w:i/>
        <w:sz w:val="20"/>
      </w:rPr>
    </w:pPr>
    <w:r w:rsidRPr="003D0842">
      <w:rPr>
        <w:i/>
        <w:sz w:val="20"/>
      </w:rPr>
      <w:t>Program rozvoja vidieka SR 2014 –</w:t>
    </w:r>
    <w:r w:rsidRPr="003D0842">
      <w:rPr>
        <w:i/>
        <w:sz w:val="20"/>
        <w:szCs w:val="20"/>
      </w:rPr>
      <w:t>20</w:t>
    </w:r>
    <w:r>
      <w:rPr>
        <w:i/>
        <w:sz w:val="20"/>
        <w:szCs w:val="20"/>
      </w:rPr>
      <w:t>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5F1407">
    <w:pPr>
      <w:pStyle w:val="Hlavika"/>
      <w:pBdr>
        <w:bottom w:val="single" w:sz="4" w:space="1" w:color="auto"/>
      </w:pBdr>
      <w:rPr>
        <w:i/>
        <w:sz w:val="20"/>
      </w:rPr>
    </w:pPr>
    <w:r w:rsidRPr="000905ED">
      <w:rPr>
        <w:i/>
        <w:sz w:val="20"/>
      </w:rPr>
      <w:t>Program rozvoja vidieka SR 2014 – 2020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0905ED">
    <w:pPr>
      <w:pStyle w:val="Hlavika"/>
      <w:pBdr>
        <w:bottom w:val="single" w:sz="4" w:space="1" w:color="auto"/>
      </w:pBdr>
      <w:rPr>
        <w:i/>
        <w:sz w:val="20"/>
      </w:rPr>
    </w:pPr>
    <w:r w:rsidRPr="000905ED">
      <w:rPr>
        <w:i/>
        <w:sz w:val="20"/>
      </w:rPr>
      <w:t>Program rozvoja vidieka SR 2014 – 2020</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425CA0" w:rsidRDefault="000A3653" w:rsidP="00BB33FC">
    <w:pPr>
      <w:pStyle w:val="Hlavika"/>
      <w:pBdr>
        <w:bottom w:val="single" w:sz="4" w:space="1" w:color="auto"/>
      </w:pBdr>
      <w:rPr>
        <w:i/>
        <w:sz w:val="20"/>
      </w:rPr>
    </w:pPr>
    <w:r w:rsidRPr="00425CA0">
      <w:rPr>
        <w:i/>
        <w:sz w:val="20"/>
      </w:rPr>
      <w:t xml:space="preserve">Program rozvoja vidieka SR 2014 – 2020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CA6003" w:rsidRDefault="000A3653" w:rsidP="006C75BE">
    <w:pPr>
      <w:pBdr>
        <w:bottom w:val="single" w:sz="4" w:space="1" w:color="auto"/>
        <w:between w:val="single" w:sz="4" w:space="1" w:color="4F81BD"/>
      </w:pBdr>
      <w:tabs>
        <w:tab w:val="center" w:pos="4536"/>
        <w:tab w:val="right" w:pos="9072"/>
      </w:tabs>
      <w:rPr>
        <w:i/>
        <w:sz w:val="20"/>
        <w:szCs w:val="20"/>
      </w:rPr>
    </w:pPr>
    <w:r w:rsidRPr="00CA6003">
      <w:rPr>
        <w:i/>
        <w:sz w:val="20"/>
        <w:szCs w:val="20"/>
      </w:rPr>
      <w:t xml:space="preserve">Program rozvoja vidieka SR 2014 – 2020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B60DF" w:rsidRDefault="000A3653" w:rsidP="000F31DC">
    <w:pPr>
      <w:pStyle w:val="Hlavika"/>
      <w:pBdr>
        <w:bottom w:val="single" w:sz="4" w:space="1" w:color="auto"/>
        <w:between w:val="single" w:sz="4" w:space="1" w:color="4F81BD"/>
      </w:pBdr>
      <w:rPr>
        <w:i/>
        <w:sz w:val="20"/>
        <w:szCs w:val="20"/>
      </w:rPr>
    </w:pPr>
    <w:r w:rsidRPr="006B60DF">
      <w:rPr>
        <w:i/>
        <w:sz w:val="20"/>
        <w:szCs w:val="20"/>
      </w:rPr>
      <w:t xml:space="preserve">Program rozvoja vidieka SR 2014 – 2020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0905ED">
    <w:pPr>
      <w:pStyle w:val="Hlavika"/>
      <w:pBdr>
        <w:bottom w:val="single" w:sz="4" w:space="1" w:color="auto"/>
        <w:between w:val="single" w:sz="4" w:space="1" w:color="4F81BD"/>
      </w:pBdr>
      <w:rPr>
        <w:i/>
        <w:sz w:val="20"/>
        <w:szCs w:val="20"/>
      </w:rPr>
    </w:pPr>
    <w:r w:rsidRPr="000905ED">
      <w:rPr>
        <w:i/>
        <w:sz w:val="20"/>
        <w:szCs w:val="20"/>
      </w:rPr>
      <w:t xml:space="preserve">Program rozvoja vidieka SR 2014 – 2020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7.1pt;visibility:visible" o:bullet="t">
        <v:imagedata r:id="rId1" o:title=""/>
      </v:shape>
    </w:pict>
  </w:numPicBullet>
  <w:abstractNum w:abstractNumId="0">
    <w:nsid w:val="00000002"/>
    <w:multiLevelType w:val="multilevel"/>
    <w:tmpl w:val="00000002"/>
    <w:name w:val="WW8Num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
    <w:nsid w:val="00000003"/>
    <w:multiLevelType w:val="multilevel"/>
    <w:tmpl w:val="00000003"/>
    <w:name w:val="WW8Num3"/>
    <w:lvl w:ilvl="0">
      <w:start w:val="1"/>
      <w:numFmt w:val="lowerLetter"/>
      <w:lvlText w:val="%1)"/>
      <w:lvlJc w:val="left"/>
      <w:pPr>
        <w:tabs>
          <w:tab w:val="num" w:pos="0"/>
        </w:tabs>
        <w:ind w:left="360" w:hanging="360"/>
      </w:pPr>
      <w:rPr>
        <w:rFonts w:ascii="Calibri" w:hAnsi="Calibri" w:cs="Calibri"/>
        <w:b/>
        <w:i/>
        <w:sz w:val="22"/>
        <w:szCs w:val="22"/>
        <w:lang w:val="sk-SK"/>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2">
    <w:nsid w:val="00000004"/>
    <w:multiLevelType w:val="multilevel"/>
    <w:tmpl w:val="DCF67D46"/>
    <w:name w:val="WW8Num4"/>
    <w:lvl w:ilvl="0">
      <w:numFmt w:val="bullet"/>
      <w:lvlText w:val="–"/>
      <w:lvlJc w:val="left"/>
      <w:pPr>
        <w:tabs>
          <w:tab w:val="num" w:pos="0"/>
        </w:tabs>
        <w:ind w:left="360" w:hanging="360"/>
      </w:pPr>
      <w:rPr>
        <w:rFonts w:ascii="Times New Roman" w:eastAsia="Times New Roman" w:hAnsi="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3">
    <w:nsid w:val="00000006"/>
    <w:multiLevelType w:val="multilevel"/>
    <w:tmpl w:val="251AD20C"/>
    <w:name w:val="WW8Num6"/>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Times New Roman"/>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Times New Roman"/>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Times New Roman"/>
      </w:rPr>
    </w:lvl>
    <w:lvl w:ilvl="8">
      <w:start w:val="1"/>
      <w:numFmt w:val="bullet"/>
      <w:lvlText w:val=""/>
      <w:lvlJc w:val="left"/>
      <w:pPr>
        <w:tabs>
          <w:tab w:val="num" w:pos="0"/>
        </w:tabs>
        <w:ind w:left="6480" w:hanging="360"/>
      </w:pPr>
      <w:rPr>
        <w:rFonts w:ascii="Wingdings" w:hAnsi="Wingdings" w:cs="Wingdings"/>
      </w:rPr>
    </w:lvl>
  </w:abstractNum>
  <w:abstractNum w:abstractNumId="4">
    <w:nsid w:val="00000007"/>
    <w:multiLevelType w:val="multilevel"/>
    <w:tmpl w:val="00000007"/>
    <w:name w:val="WW8Num8"/>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nsid w:val="00000008"/>
    <w:multiLevelType w:val="multilevel"/>
    <w:tmpl w:val="00000008"/>
    <w:name w:val="WW8Num9"/>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nsid w:val="00000009"/>
    <w:multiLevelType w:val="multilevel"/>
    <w:tmpl w:val="00000009"/>
    <w:name w:val="WW8Num10"/>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Times New Roman" w:hAnsi="Times New Roman" w:cs="Times New Roman"/>
      </w:rPr>
    </w:lvl>
    <w:lvl w:ilvl="3">
      <w:start w:val="1"/>
      <w:numFmt w:val="bullet"/>
      <w:lvlText w:val="-"/>
      <w:lvlJc w:val="left"/>
      <w:pPr>
        <w:tabs>
          <w:tab w:val="num" w:pos="2880"/>
        </w:tabs>
        <w:ind w:left="2880" w:hanging="360"/>
      </w:pPr>
      <w:rPr>
        <w:rFonts w:ascii="Times New Roman" w:hAnsi="Times New Roman" w:cs="Times New Roman"/>
      </w:rPr>
    </w:lvl>
    <w:lvl w:ilvl="4">
      <w:start w:val="1"/>
      <w:numFmt w:val="bullet"/>
      <w:lvlText w:val="-"/>
      <w:lvlJc w:val="left"/>
      <w:pPr>
        <w:tabs>
          <w:tab w:val="num" w:pos="3600"/>
        </w:tabs>
        <w:ind w:left="3600" w:hanging="360"/>
      </w:pPr>
      <w:rPr>
        <w:rFonts w:ascii="Times New Roman" w:hAnsi="Times New Roman" w:cs="Times New Roman"/>
      </w:rPr>
    </w:lvl>
    <w:lvl w:ilvl="5">
      <w:start w:val="1"/>
      <w:numFmt w:val="bullet"/>
      <w:lvlText w:val="-"/>
      <w:lvlJc w:val="left"/>
      <w:pPr>
        <w:tabs>
          <w:tab w:val="num" w:pos="4320"/>
        </w:tabs>
        <w:ind w:left="4320" w:hanging="360"/>
      </w:pPr>
      <w:rPr>
        <w:rFonts w:ascii="Times New Roman" w:hAnsi="Times New Roman" w:cs="Times New Roman"/>
      </w:rPr>
    </w:lvl>
    <w:lvl w:ilvl="6">
      <w:start w:val="1"/>
      <w:numFmt w:val="bullet"/>
      <w:lvlText w:val="-"/>
      <w:lvlJc w:val="left"/>
      <w:pPr>
        <w:tabs>
          <w:tab w:val="num" w:pos="5040"/>
        </w:tabs>
        <w:ind w:left="5040" w:hanging="360"/>
      </w:pPr>
      <w:rPr>
        <w:rFonts w:ascii="Times New Roman" w:hAnsi="Times New Roman" w:cs="Times New Roman"/>
      </w:rPr>
    </w:lvl>
    <w:lvl w:ilvl="7">
      <w:start w:val="1"/>
      <w:numFmt w:val="bullet"/>
      <w:lvlText w:val="-"/>
      <w:lvlJc w:val="left"/>
      <w:pPr>
        <w:tabs>
          <w:tab w:val="num" w:pos="5760"/>
        </w:tabs>
        <w:ind w:left="5760" w:hanging="360"/>
      </w:pPr>
      <w:rPr>
        <w:rFonts w:ascii="Times New Roman" w:hAnsi="Times New Roman" w:cs="Times New Roman"/>
      </w:rPr>
    </w:lvl>
    <w:lvl w:ilvl="8">
      <w:start w:val="1"/>
      <w:numFmt w:val="bullet"/>
      <w:lvlText w:val="-"/>
      <w:lvlJc w:val="left"/>
      <w:pPr>
        <w:tabs>
          <w:tab w:val="num" w:pos="6480"/>
        </w:tabs>
        <w:ind w:left="6480" w:hanging="360"/>
      </w:pPr>
      <w:rPr>
        <w:rFonts w:ascii="Times New Roman" w:hAnsi="Times New Roman" w:cs="Times New Roman"/>
      </w:rPr>
    </w:lvl>
  </w:abstractNum>
  <w:abstractNum w:abstractNumId="7">
    <w:nsid w:val="0000000B"/>
    <w:multiLevelType w:val="multilevel"/>
    <w:tmpl w:val="0000000B"/>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E"/>
    <w:multiLevelType w:val="multilevel"/>
    <w:tmpl w:val="0000000E"/>
    <w:name w:val="WW8Num15"/>
    <w:lvl w:ilvl="0">
      <w:start w:val="1"/>
      <w:numFmt w:val="decimal"/>
      <w:lvlText w:val="%1."/>
      <w:lvlJc w:val="left"/>
      <w:pPr>
        <w:tabs>
          <w:tab w:val="num" w:pos="0"/>
        </w:tabs>
        <w:ind w:left="720" w:hanging="360"/>
      </w:pPr>
      <w:rPr>
        <w:rFonts w:ascii="Calibri" w:hAnsi="Calibri" w:cs="Calibri"/>
        <w:bCs/>
        <w:sz w:val="22"/>
        <w:szCs w:val="22"/>
        <w:u w:val="none"/>
        <w:lang w:val="sk-SK"/>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9">
    <w:nsid w:val="00000014"/>
    <w:multiLevelType w:val="multilevel"/>
    <w:tmpl w:val="8DAA4E66"/>
    <w:name w:val="WWNum2"/>
    <w:lvl w:ilvl="0">
      <w:start w:val="1"/>
      <w:numFmt w:val="decimal"/>
      <w:lvlText w:val="%1."/>
      <w:lvlJc w:val="center"/>
      <w:pPr>
        <w:tabs>
          <w:tab w:val="num" w:pos="720"/>
        </w:tabs>
        <w:ind w:left="720" w:hanging="360"/>
      </w:pPr>
      <w:rPr>
        <w:rFonts w:hint="default"/>
        <w:u w:val="none"/>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0">
    <w:nsid w:val="008E68B1"/>
    <w:multiLevelType w:val="hybridMultilevel"/>
    <w:tmpl w:val="C04250A6"/>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10124A9"/>
    <w:multiLevelType w:val="multilevel"/>
    <w:tmpl w:val="6DD2884A"/>
    <w:numStyleLink w:val="Aktulnyzoznam1"/>
  </w:abstractNum>
  <w:abstractNum w:abstractNumId="12">
    <w:nsid w:val="013320B8"/>
    <w:multiLevelType w:val="multilevel"/>
    <w:tmpl w:val="D30861B6"/>
    <w:lvl w:ilvl="0">
      <w:start w:val="1"/>
      <w:numFmt w:val="decimal"/>
      <w:lvlText w:val="%1."/>
      <w:lvlJc w:val="center"/>
      <w:pPr>
        <w:tabs>
          <w:tab w:val="num" w:pos="0"/>
        </w:tabs>
        <w:ind w:left="360" w:hanging="360"/>
      </w:pPr>
      <w:rPr>
        <w:rFonts w:hint="default"/>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3">
    <w:nsid w:val="01C05744"/>
    <w:multiLevelType w:val="hybridMultilevel"/>
    <w:tmpl w:val="06FEA8A2"/>
    <w:lvl w:ilvl="0" w:tplc="041B0017">
      <w:start w:val="1"/>
      <w:numFmt w:val="lowerLetter"/>
      <w:lvlText w:val="%1)"/>
      <w:lvlJc w:val="left"/>
      <w:pPr>
        <w:ind w:left="1004" w:hanging="360"/>
      </w:pPr>
    </w:lvl>
    <w:lvl w:ilvl="1" w:tplc="041B0019">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4">
    <w:nsid w:val="01C05E82"/>
    <w:multiLevelType w:val="hybridMultilevel"/>
    <w:tmpl w:val="E2CAE90A"/>
    <w:lvl w:ilvl="0" w:tplc="F7D069CE">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020062C5"/>
    <w:multiLevelType w:val="hybridMultilevel"/>
    <w:tmpl w:val="B5809D36"/>
    <w:lvl w:ilvl="0" w:tplc="2832704C">
      <w:numFmt w:val="bullet"/>
      <w:lvlText w:val="-"/>
      <w:lvlJc w:val="left"/>
      <w:pPr>
        <w:ind w:left="720" w:hanging="360"/>
      </w:pPr>
      <w:rPr>
        <w:rFonts w:ascii="Calibri" w:eastAsia="Calibr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6">
    <w:nsid w:val="02494D03"/>
    <w:multiLevelType w:val="multilevel"/>
    <w:tmpl w:val="6DD2884A"/>
    <w:numStyleLink w:val="Aktulnyzoznam1"/>
  </w:abstractNum>
  <w:abstractNum w:abstractNumId="17">
    <w:nsid w:val="028F4CC2"/>
    <w:multiLevelType w:val="hybridMultilevel"/>
    <w:tmpl w:val="862E2418"/>
    <w:lvl w:ilvl="0" w:tplc="9BE2A82E">
      <w:start w:val="383"/>
      <w:numFmt w:val="bullet"/>
      <w:lvlText w:val="-"/>
      <w:lvlJc w:val="left"/>
      <w:pPr>
        <w:ind w:left="641" w:hanging="360"/>
      </w:pPr>
      <w:rPr>
        <w:rFonts w:ascii="Calibri" w:eastAsiaTheme="minorHAnsi" w:hAnsi="Calibri" w:cstheme="minorBidi" w:hint="default"/>
      </w:rPr>
    </w:lvl>
    <w:lvl w:ilvl="1" w:tplc="041B0003" w:tentative="1">
      <w:start w:val="1"/>
      <w:numFmt w:val="bullet"/>
      <w:lvlText w:val="o"/>
      <w:lvlJc w:val="left"/>
      <w:pPr>
        <w:ind w:left="1361" w:hanging="360"/>
      </w:pPr>
      <w:rPr>
        <w:rFonts w:ascii="Courier New" w:hAnsi="Courier New" w:cs="Courier New" w:hint="default"/>
      </w:rPr>
    </w:lvl>
    <w:lvl w:ilvl="2" w:tplc="041B0005" w:tentative="1">
      <w:start w:val="1"/>
      <w:numFmt w:val="bullet"/>
      <w:lvlText w:val=""/>
      <w:lvlJc w:val="left"/>
      <w:pPr>
        <w:ind w:left="2081" w:hanging="360"/>
      </w:pPr>
      <w:rPr>
        <w:rFonts w:ascii="Wingdings" w:hAnsi="Wingdings" w:hint="default"/>
      </w:rPr>
    </w:lvl>
    <w:lvl w:ilvl="3" w:tplc="041B0001" w:tentative="1">
      <w:start w:val="1"/>
      <w:numFmt w:val="bullet"/>
      <w:lvlText w:val=""/>
      <w:lvlJc w:val="left"/>
      <w:pPr>
        <w:ind w:left="2801" w:hanging="360"/>
      </w:pPr>
      <w:rPr>
        <w:rFonts w:ascii="Symbol" w:hAnsi="Symbol" w:hint="default"/>
      </w:rPr>
    </w:lvl>
    <w:lvl w:ilvl="4" w:tplc="041B0003" w:tentative="1">
      <w:start w:val="1"/>
      <w:numFmt w:val="bullet"/>
      <w:lvlText w:val="o"/>
      <w:lvlJc w:val="left"/>
      <w:pPr>
        <w:ind w:left="3521" w:hanging="360"/>
      </w:pPr>
      <w:rPr>
        <w:rFonts w:ascii="Courier New" w:hAnsi="Courier New" w:cs="Courier New" w:hint="default"/>
      </w:rPr>
    </w:lvl>
    <w:lvl w:ilvl="5" w:tplc="041B0005" w:tentative="1">
      <w:start w:val="1"/>
      <w:numFmt w:val="bullet"/>
      <w:lvlText w:val=""/>
      <w:lvlJc w:val="left"/>
      <w:pPr>
        <w:ind w:left="4241" w:hanging="360"/>
      </w:pPr>
      <w:rPr>
        <w:rFonts w:ascii="Wingdings" w:hAnsi="Wingdings" w:hint="default"/>
      </w:rPr>
    </w:lvl>
    <w:lvl w:ilvl="6" w:tplc="041B0001" w:tentative="1">
      <w:start w:val="1"/>
      <w:numFmt w:val="bullet"/>
      <w:lvlText w:val=""/>
      <w:lvlJc w:val="left"/>
      <w:pPr>
        <w:ind w:left="4961" w:hanging="360"/>
      </w:pPr>
      <w:rPr>
        <w:rFonts w:ascii="Symbol" w:hAnsi="Symbol" w:hint="default"/>
      </w:rPr>
    </w:lvl>
    <w:lvl w:ilvl="7" w:tplc="041B0003" w:tentative="1">
      <w:start w:val="1"/>
      <w:numFmt w:val="bullet"/>
      <w:lvlText w:val="o"/>
      <w:lvlJc w:val="left"/>
      <w:pPr>
        <w:ind w:left="5681" w:hanging="360"/>
      </w:pPr>
      <w:rPr>
        <w:rFonts w:ascii="Courier New" w:hAnsi="Courier New" w:cs="Courier New" w:hint="default"/>
      </w:rPr>
    </w:lvl>
    <w:lvl w:ilvl="8" w:tplc="041B0005" w:tentative="1">
      <w:start w:val="1"/>
      <w:numFmt w:val="bullet"/>
      <w:lvlText w:val=""/>
      <w:lvlJc w:val="left"/>
      <w:pPr>
        <w:ind w:left="6401" w:hanging="360"/>
      </w:pPr>
      <w:rPr>
        <w:rFonts w:ascii="Wingdings" w:hAnsi="Wingdings" w:hint="default"/>
      </w:rPr>
    </w:lvl>
  </w:abstractNum>
  <w:abstractNum w:abstractNumId="18">
    <w:nsid w:val="041D6A86"/>
    <w:multiLevelType w:val="hybridMultilevel"/>
    <w:tmpl w:val="C40692CC"/>
    <w:lvl w:ilvl="0" w:tplc="D968098C">
      <w:start w:val="5"/>
      <w:numFmt w:val="bullet"/>
      <w:lvlText w:val="-"/>
      <w:lvlJc w:val="left"/>
      <w:pPr>
        <w:ind w:left="720" w:hanging="360"/>
      </w:pPr>
      <w:rPr>
        <w:rFonts w:ascii="Calibri" w:eastAsia="Calibri" w:hAnsi="Calibri" w:cs="Calibri"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048768D5"/>
    <w:multiLevelType w:val="multilevel"/>
    <w:tmpl w:val="F9362912"/>
    <w:lvl w:ilvl="0">
      <w:start w:val="1"/>
      <w:numFmt w:val="decimal"/>
      <w:lvlText w:val="%1."/>
      <w:lvlJc w:val="left"/>
      <w:pPr>
        <w:tabs>
          <w:tab w:val="num" w:pos="0"/>
        </w:tabs>
        <w:ind w:left="720" w:hanging="360"/>
      </w:pPr>
      <w:rPr>
        <w:rFonts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0">
    <w:nsid w:val="054B3A25"/>
    <w:multiLevelType w:val="hybridMultilevel"/>
    <w:tmpl w:val="B7688D9C"/>
    <w:lvl w:ilvl="0" w:tplc="0C07000F">
      <w:start w:val="1"/>
      <w:numFmt w:val="decimal"/>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1">
    <w:nsid w:val="05646C99"/>
    <w:multiLevelType w:val="hybridMultilevel"/>
    <w:tmpl w:val="13FC0A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05D0263C"/>
    <w:multiLevelType w:val="hybridMultilevel"/>
    <w:tmpl w:val="048CACE4"/>
    <w:lvl w:ilvl="0" w:tplc="3248831A">
      <w:start w:val="1"/>
      <w:numFmt w:val="decimal"/>
      <w:lvlText w:val="%1)"/>
      <w:lvlJc w:val="left"/>
      <w:pPr>
        <w:ind w:left="720" w:hanging="360"/>
      </w:pPr>
      <w:rPr>
        <w:rFonts w:ascii="Calibri" w:eastAsia="Times New Roman" w:hAnsi="Calibri" w:cs="Times New Roman"/>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nsid w:val="05E0143B"/>
    <w:multiLevelType w:val="hybridMultilevel"/>
    <w:tmpl w:val="54328D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060174B4"/>
    <w:multiLevelType w:val="hybridMultilevel"/>
    <w:tmpl w:val="EBB0400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060A5C62"/>
    <w:multiLevelType w:val="hybridMultilevel"/>
    <w:tmpl w:val="C962397E"/>
    <w:lvl w:ilvl="0" w:tplc="1818B5BE">
      <w:start w:val="53"/>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060C2B5D"/>
    <w:multiLevelType w:val="hybridMultilevel"/>
    <w:tmpl w:val="ABEAABD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0614676F"/>
    <w:multiLevelType w:val="hybridMultilevel"/>
    <w:tmpl w:val="D13EEF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28">
    <w:nsid w:val="063C5F37"/>
    <w:multiLevelType w:val="hybridMultilevel"/>
    <w:tmpl w:val="0BE240BA"/>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068A1DC9"/>
    <w:multiLevelType w:val="hybridMultilevel"/>
    <w:tmpl w:val="A33CD808"/>
    <w:lvl w:ilvl="0" w:tplc="E04A1532">
      <w:start w:val="1"/>
      <w:numFmt w:val="lowerRoman"/>
      <w:lvlText w:val="%1.)"/>
      <w:lvlJc w:val="left"/>
      <w:pPr>
        <w:ind w:left="1440" w:hanging="720"/>
      </w:pPr>
      <w:rPr>
        <w:rFonts w:cs="Times New Roman" w:hint="default"/>
      </w:rPr>
    </w:lvl>
    <w:lvl w:ilvl="1" w:tplc="041B0019">
      <w:start w:val="1"/>
      <w:numFmt w:val="lowerLetter"/>
      <w:lvlText w:val="%2."/>
      <w:lvlJc w:val="left"/>
      <w:pPr>
        <w:ind w:left="1800" w:hanging="360"/>
      </w:pPr>
      <w:rPr>
        <w:rFonts w:cs="Times New Roman"/>
      </w:rPr>
    </w:lvl>
    <w:lvl w:ilvl="2" w:tplc="041B0005">
      <w:start w:val="1"/>
      <w:numFmt w:val="bullet"/>
      <w:lvlText w:val=""/>
      <w:lvlJc w:val="left"/>
      <w:pPr>
        <w:ind w:left="2520" w:hanging="180"/>
      </w:pPr>
      <w:rPr>
        <w:rFonts w:ascii="Wingdings" w:hAnsi="Wingdings" w:hint="default"/>
      </w:rPr>
    </w:lvl>
    <w:lvl w:ilvl="3" w:tplc="041B000F" w:tentative="1">
      <w:start w:val="1"/>
      <w:numFmt w:val="decimal"/>
      <w:lvlText w:val="%4."/>
      <w:lvlJc w:val="left"/>
      <w:pPr>
        <w:ind w:left="3240" w:hanging="360"/>
      </w:pPr>
      <w:rPr>
        <w:rFonts w:cs="Times New Roman"/>
      </w:rPr>
    </w:lvl>
    <w:lvl w:ilvl="4" w:tplc="041B0019" w:tentative="1">
      <w:start w:val="1"/>
      <w:numFmt w:val="lowerLetter"/>
      <w:lvlText w:val="%5."/>
      <w:lvlJc w:val="left"/>
      <w:pPr>
        <w:ind w:left="3960" w:hanging="360"/>
      </w:pPr>
      <w:rPr>
        <w:rFonts w:cs="Times New Roman"/>
      </w:rPr>
    </w:lvl>
    <w:lvl w:ilvl="5" w:tplc="041B001B" w:tentative="1">
      <w:start w:val="1"/>
      <w:numFmt w:val="lowerRoman"/>
      <w:lvlText w:val="%6."/>
      <w:lvlJc w:val="right"/>
      <w:pPr>
        <w:ind w:left="4680" w:hanging="180"/>
      </w:pPr>
      <w:rPr>
        <w:rFonts w:cs="Times New Roman"/>
      </w:rPr>
    </w:lvl>
    <w:lvl w:ilvl="6" w:tplc="041B000F" w:tentative="1">
      <w:start w:val="1"/>
      <w:numFmt w:val="decimal"/>
      <w:lvlText w:val="%7."/>
      <w:lvlJc w:val="left"/>
      <w:pPr>
        <w:ind w:left="5400" w:hanging="360"/>
      </w:pPr>
      <w:rPr>
        <w:rFonts w:cs="Times New Roman"/>
      </w:rPr>
    </w:lvl>
    <w:lvl w:ilvl="7" w:tplc="041B0019" w:tentative="1">
      <w:start w:val="1"/>
      <w:numFmt w:val="lowerLetter"/>
      <w:lvlText w:val="%8."/>
      <w:lvlJc w:val="left"/>
      <w:pPr>
        <w:ind w:left="6120" w:hanging="360"/>
      </w:pPr>
      <w:rPr>
        <w:rFonts w:cs="Times New Roman"/>
      </w:rPr>
    </w:lvl>
    <w:lvl w:ilvl="8" w:tplc="041B001B" w:tentative="1">
      <w:start w:val="1"/>
      <w:numFmt w:val="lowerRoman"/>
      <w:lvlText w:val="%9."/>
      <w:lvlJc w:val="right"/>
      <w:pPr>
        <w:ind w:left="6840" w:hanging="180"/>
      </w:pPr>
      <w:rPr>
        <w:rFonts w:cs="Times New Roman"/>
      </w:rPr>
    </w:lvl>
  </w:abstractNum>
  <w:abstractNum w:abstractNumId="30">
    <w:nsid w:val="06BC10CD"/>
    <w:multiLevelType w:val="hybridMultilevel"/>
    <w:tmpl w:val="347E3E1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07514CB2"/>
    <w:multiLevelType w:val="hybridMultilevel"/>
    <w:tmpl w:val="1CAC4D08"/>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2">
    <w:nsid w:val="07863D3C"/>
    <w:multiLevelType w:val="hybridMultilevel"/>
    <w:tmpl w:val="271CD10C"/>
    <w:lvl w:ilvl="0" w:tplc="014AF2E0">
      <w:start w:val="3"/>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3">
    <w:nsid w:val="07F156FA"/>
    <w:multiLevelType w:val="hybridMultilevel"/>
    <w:tmpl w:val="E2848EE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07F617C7"/>
    <w:multiLevelType w:val="hybridMultilevel"/>
    <w:tmpl w:val="B2E68D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087514AF"/>
    <w:multiLevelType w:val="hybridMultilevel"/>
    <w:tmpl w:val="8312AF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087F22BA"/>
    <w:multiLevelType w:val="multilevel"/>
    <w:tmpl w:val="6DD2884A"/>
    <w:numStyleLink w:val="Aktulnyzoznam1"/>
  </w:abstractNum>
  <w:abstractNum w:abstractNumId="37">
    <w:nsid w:val="08AE22BB"/>
    <w:multiLevelType w:val="hybridMultilevel"/>
    <w:tmpl w:val="4208A80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nsid w:val="08FF4514"/>
    <w:multiLevelType w:val="hybridMultilevel"/>
    <w:tmpl w:val="A82418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09215E3E"/>
    <w:multiLevelType w:val="multilevel"/>
    <w:tmpl w:val="390868C2"/>
    <w:name w:val="Heading IVX"/>
    <w:lvl w:ilvl="0">
      <w:start w:val="1"/>
      <w:numFmt w:val="upperRoman"/>
      <w:lvlRestart w:val="0"/>
      <w:pStyle w:val="HeadingIVX"/>
      <w:lvlText w:val="%1."/>
      <w:lvlJc w:val="left"/>
      <w:pPr>
        <w:tabs>
          <w:tab w:val="num" w:pos="567"/>
        </w:tabs>
        <w:ind w:left="567" w:hanging="567"/>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09746086"/>
    <w:multiLevelType w:val="hybridMultilevel"/>
    <w:tmpl w:val="9C5031AE"/>
    <w:lvl w:ilvl="0" w:tplc="9FB0C588">
      <w:start w:val="3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09924785"/>
    <w:multiLevelType w:val="hybridMultilevel"/>
    <w:tmpl w:val="0D141DB8"/>
    <w:lvl w:ilvl="0" w:tplc="D968098C">
      <w:start w:val="5"/>
      <w:numFmt w:val="bullet"/>
      <w:lvlText w:val="-"/>
      <w:lvlJc w:val="left"/>
      <w:pPr>
        <w:ind w:left="720" w:hanging="360"/>
      </w:pPr>
      <w:rPr>
        <w:rFonts w:ascii="Calibri" w:eastAsia="Calibri"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
    <w:nsid w:val="09C75333"/>
    <w:multiLevelType w:val="hybridMultilevel"/>
    <w:tmpl w:val="883ABEBC"/>
    <w:lvl w:ilvl="0" w:tplc="5F7A4ACA">
      <w:start w:val="1"/>
      <w:numFmt w:val="bullet"/>
      <w:lvlText w:val="-"/>
      <w:lvlJc w:val="left"/>
      <w:pPr>
        <w:ind w:left="720" w:hanging="360"/>
      </w:pPr>
      <w:rPr>
        <w:rFonts w:ascii="Calibri" w:eastAsia="Calibri" w:hAnsi="Calibri" w:cs="Calibri" w:hint="default"/>
        <w:b w:val="0"/>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3">
    <w:nsid w:val="0A3A7C59"/>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44">
    <w:nsid w:val="0AA913BD"/>
    <w:multiLevelType w:val="hybridMultilevel"/>
    <w:tmpl w:val="F4527396"/>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0AD003A8"/>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B002715"/>
    <w:multiLevelType w:val="hybridMultilevel"/>
    <w:tmpl w:val="F5C083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0B446D52"/>
    <w:multiLevelType w:val="hybridMultilevel"/>
    <w:tmpl w:val="EF52B17E"/>
    <w:lvl w:ilvl="0" w:tplc="F71A5002">
      <w:start w:val="17"/>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nsid w:val="0BAE3BB9"/>
    <w:multiLevelType w:val="hybridMultilevel"/>
    <w:tmpl w:val="B4C68DF4"/>
    <w:lvl w:ilvl="0" w:tplc="12128602">
      <w:start w:val="8"/>
      <w:numFmt w:val="bullet"/>
      <w:lvlText w:val="-"/>
      <w:lvlJc w:val="left"/>
      <w:pPr>
        <w:ind w:left="1080" w:hanging="360"/>
      </w:pPr>
      <w:rPr>
        <w:rFonts w:ascii="Times New Roman" w:eastAsia="Times New Roman" w:hAnsi="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9">
    <w:nsid w:val="0BCD7113"/>
    <w:multiLevelType w:val="hybridMultilevel"/>
    <w:tmpl w:val="909E713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0BEE62CA"/>
    <w:multiLevelType w:val="hybridMultilevel"/>
    <w:tmpl w:val="62F49F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0C9F5E7D"/>
    <w:multiLevelType w:val="hybridMultilevel"/>
    <w:tmpl w:val="4EC405A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52">
    <w:nsid w:val="0CB7682B"/>
    <w:multiLevelType w:val="hybridMultilevel"/>
    <w:tmpl w:val="060A32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0CB949B8"/>
    <w:multiLevelType w:val="hybridMultilevel"/>
    <w:tmpl w:val="B8A8B4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0CF65F33"/>
    <w:multiLevelType w:val="hybridMultilevel"/>
    <w:tmpl w:val="563EDCFE"/>
    <w:lvl w:ilvl="0" w:tplc="09F8DE64">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start w:val="1"/>
      <w:numFmt w:val="lowerRoman"/>
      <w:pStyle w:val="Point1number"/>
      <w:lvlText w:val="%3."/>
      <w:lvlJc w:val="right"/>
      <w:pPr>
        <w:tabs>
          <w:tab w:val="num" w:pos="2160"/>
        </w:tabs>
        <w:ind w:left="2160" w:hanging="180"/>
      </w:pPr>
    </w:lvl>
    <w:lvl w:ilvl="3" w:tplc="041B000F">
      <w:start w:val="1"/>
      <w:numFmt w:val="decimal"/>
      <w:pStyle w:val="Point1letter"/>
      <w:lvlText w:val="%4."/>
      <w:lvlJc w:val="left"/>
      <w:pPr>
        <w:tabs>
          <w:tab w:val="num" w:pos="2880"/>
        </w:tabs>
        <w:ind w:left="2880" w:hanging="360"/>
      </w:pPr>
    </w:lvl>
    <w:lvl w:ilvl="4" w:tplc="041B0019">
      <w:start w:val="1"/>
      <w:numFmt w:val="lowerLetter"/>
      <w:lvlText w:val="%5."/>
      <w:lvlJc w:val="left"/>
      <w:pPr>
        <w:tabs>
          <w:tab w:val="num" w:pos="3600"/>
        </w:tabs>
        <w:ind w:left="3600" w:hanging="360"/>
      </w:pPr>
    </w:lvl>
    <w:lvl w:ilvl="5" w:tplc="041B001B">
      <w:start w:val="1"/>
      <w:numFmt w:val="lowerRoman"/>
      <w:lvlText w:val="%6."/>
      <w:lvlJc w:val="right"/>
      <w:pPr>
        <w:tabs>
          <w:tab w:val="num" w:pos="4320"/>
        </w:tabs>
        <w:ind w:left="4320" w:hanging="180"/>
      </w:pPr>
    </w:lvl>
    <w:lvl w:ilvl="6" w:tplc="041B000F">
      <w:start w:val="1"/>
      <w:numFmt w:val="decimal"/>
      <w:lvlText w:val="%7."/>
      <w:lvlJc w:val="left"/>
      <w:pPr>
        <w:tabs>
          <w:tab w:val="num" w:pos="5040"/>
        </w:tabs>
        <w:ind w:left="5040" w:hanging="360"/>
      </w:pPr>
    </w:lvl>
    <w:lvl w:ilvl="7" w:tplc="041B0019">
      <w:start w:val="1"/>
      <w:numFmt w:val="lowerLetter"/>
      <w:lvlText w:val="%8."/>
      <w:lvlJc w:val="left"/>
      <w:pPr>
        <w:tabs>
          <w:tab w:val="num" w:pos="5760"/>
        </w:tabs>
        <w:ind w:left="5760" w:hanging="360"/>
      </w:pPr>
    </w:lvl>
    <w:lvl w:ilvl="8" w:tplc="041B001B">
      <w:start w:val="1"/>
      <w:numFmt w:val="lowerRoman"/>
      <w:lvlText w:val="%9."/>
      <w:lvlJc w:val="right"/>
      <w:pPr>
        <w:tabs>
          <w:tab w:val="num" w:pos="6480"/>
        </w:tabs>
        <w:ind w:left="6480" w:hanging="180"/>
      </w:pPr>
    </w:lvl>
  </w:abstractNum>
  <w:abstractNum w:abstractNumId="55">
    <w:nsid w:val="0D064617"/>
    <w:multiLevelType w:val="hybridMultilevel"/>
    <w:tmpl w:val="4E3CA8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6">
    <w:nsid w:val="0D065C89"/>
    <w:multiLevelType w:val="hybridMultilevel"/>
    <w:tmpl w:val="CC2899E8"/>
    <w:lvl w:ilvl="0" w:tplc="CDB2CAF0">
      <w:start w:val="4"/>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0D204201"/>
    <w:multiLevelType w:val="hybridMultilevel"/>
    <w:tmpl w:val="DC961B52"/>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nsid w:val="0DCC000A"/>
    <w:multiLevelType w:val="hybridMultilevel"/>
    <w:tmpl w:val="43C41808"/>
    <w:lvl w:ilvl="0" w:tplc="041B0001">
      <w:start w:val="1"/>
      <w:numFmt w:val="upperLetter"/>
      <w:lvlText w:val="%1."/>
      <w:lvlJc w:val="left"/>
      <w:pPr>
        <w:tabs>
          <w:tab w:val="num" w:pos="720"/>
        </w:tabs>
        <w:ind w:left="720" w:hanging="360"/>
      </w:pPr>
    </w:lvl>
    <w:lvl w:ilvl="1" w:tplc="9AF42F72">
      <w:start w:val="1"/>
      <w:numFmt w:val="lowerLetter"/>
      <w:lvlText w:val="%2."/>
      <w:lvlJc w:val="left"/>
      <w:pPr>
        <w:tabs>
          <w:tab w:val="num" w:pos="1440"/>
        </w:tabs>
        <w:ind w:left="1440" w:hanging="360"/>
      </w:pPr>
    </w:lvl>
    <w:lvl w:ilvl="2" w:tplc="041B0005">
      <w:start w:val="1"/>
      <w:numFmt w:val="lowerRoman"/>
      <w:lvlText w:val="%3."/>
      <w:lvlJc w:val="right"/>
      <w:pPr>
        <w:tabs>
          <w:tab w:val="num" w:pos="2160"/>
        </w:tabs>
        <w:ind w:left="2160" w:hanging="180"/>
      </w:pPr>
    </w:lvl>
    <w:lvl w:ilvl="3" w:tplc="041B0001">
      <w:start w:val="1"/>
      <w:numFmt w:val="decimal"/>
      <w:lvlText w:val="%4."/>
      <w:lvlJc w:val="left"/>
      <w:pPr>
        <w:tabs>
          <w:tab w:val="num" w:pos="2880"/>
        </w:tabs>
        <w:ind w:left="2880" w:hanging="360"/>
      </w:pPr>
    </w:lvl>
    <w:lvl w:ilvl="4" w:tplc="041B0003">
      <w:start w:val="1"/>
      <w:numFmt w:val="lowerLetter"/>
      <w:lvlText w:val="%5."/>
      <w:lvlJc w:val="left"/>
      <w:pPr>
        <w:tabs>
          <w:tab w:val="num" w:pos="3600"/>
        </w:tabs>
        <w:ind w:left="3600" w:hanging="360"/>
      </w:pPr>
    </w:lvl>
    <w:lvl w:ilvl="5" w:tplc="041B0005">
      <w:start w:val="1"/>
      <w:numFmt w:val="lowerRoman"/>
      <w:lvlText w:val="%6."/>
      <w:lvlJc w:val="right"/>
      <w:pPr>
        <w:tabs>
          <w:tab w:val="num" w:pos="4320"/>
        </w:tabs>
        <w:ind w:left="4320" w:hanging="180"/>
      </w:pPr>
    </w:lvl>
    <w:lvl w:ilvl="6" w:tplc="041B0001">
      <w:start w:val="1"/>
      <w:numFmt w:val="decimal"/>
      <w:lvlText w:val="%7."/>
      <w:lvlJc w:val="left"/>
      <w:pPr>
        <w:tabs>
          <w:tab w:val="num" w:pos="5040"/>
        </w:tabs>
        <w:ind w:left="5040" w:hanging="360"/>
      </w:pPr>
    </w:lvl>
    <w:lvl w:ilvl="7" w:tplc="041B0003">
      <w:start w:val="1"/>
      <w:numFmt w:val="lowerLetter"/>
      <w:lvlText w:val="%8."/>
      <w:lvlJc w:val="left"/>
      <w:pPr>
        <w:tabs>
          <w:tab w:val="num" w:pos="5760"/>
        </w:tabs>
        <w:ind w:left="5760" w:hanging="360"/>
      </w:pPr>
    </w:lvl>
    <w:lvl w:ilvl="8" w:tplc="041B0005">
      <w:start w:val="1"/>
      <w:numFmt w:val="lowerRoman"/>
      <w:lvlText w:val="%9."/>
      <w:lvlJc w:val="right"/>
      <w:pPr>
        <w:tabs>
          <w:tab w:val="num" w:pos="6480"/>
        </w:tabs>
        <w:ind w:left="6480" w:hanging="180"/>
      </w:pPr>
    </w:lvl>
  </w:abstractNum>
  <w:abstractNum w:abstractNumId="59">
    <w:nsid w:val="0E3F36C3"/>
    <w:multiLevelType w:val="hybridMultilevel"/>
    <w:tmpl w:val="121C2542"/>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0">
    <w:nsid w:val="0ED836BC"/>
    <w:multiLevelType w:val="hybridMultilevel"/>
    <w:tmpl w:val="15780DE2"/>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1">
    <w:nsid w:val="0F0D0FDE"/>
    <w:multiLevelType w:val="hybridMultilevel"/>
    <w:tmpl w:val="B2BA1B20"/>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62">
    <w:nsid w:val="0F0F76B2"/>
    <w:multiLevelType w:val="hybridMultilevel"/>
    <w:tmpl w:val="948C67C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63">
    <w:nsid w:val="0F6C4CC4"/>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64">
    <w:nsid w:val="0F89329D"/>
    <w:multiLevelType w:val="hybridMultilevel"/>
    <w:tmpl w:val="786AF6F4"/>
    <w:lvl w:ilvl="0" w:tplc="27D6AAD6">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FC93706"/>
    <w:multiLevelType w:val="hybridMultilevel"/>
    <w:tmpl w:val="19CE5256"/>
    <w:lvl w:ilvl="0" w:tplc="2466B24E">
      <w:start w:val="1"/>
      <w:numFmt w:val="decimal"/>
      <w:lvlText w:val="%1."/>
      <w:lvlJc w:val="center"/>
      <w:pPr>
        <w:ind w:left="720" w:hanging="360"/>
      </w:pPr>
      <w:rPr>
        <w:rFonts w:hint="default"/>
      </w:rPr>
    </w:lvl>
    <w:lvl w:ilvl="1" w:tplc="041B0017">
      <w:start w:val="1"/>
      <w:numFmt w:val="lowerLetter"/>
      <w:lvlText w:val="%2)"/>
      <w:lvlJc w:val="left"/>
      <w:pPr>
        <w:ind w:left="1440" w:hanging="360"/>
      </w:pPr>
      <w:rPr>
        <w:rFonts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66">
    <w:nsid w:val="0FF017AF"/>
    <w:multiLevelType w:val="hybridMultilevel"/>
    <w:tmpl w:val="A4B8B52E"/>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7">
    <w:nsid w:val="100D6A85"/>
    <w:multiLevelType w:val="hybridMultilevel"/>
    <w:tmpl w:val="D4EC08D6"/>
    <w:lvl w:ilvl="0" w:tplc="C0C0229A">
      <w:start w:val="15"/>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nsid w:val="108872CA"/>
    <w:multiLevelType w:val="hybridMultilevel"/>
    <w:tmpl w:val="1EC60FA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9">
    <w:nsid w:val="10DB5EE5"/>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70">
    <w:nsid w:val="11216201"/>
    <w:multiLevelType w:val="hybridMultilevel"/>
    <w:tmpl w:val="783C0888"/>
    <w:lvl w:ilvl="0" w:tplc="FFFFFFFF">
      <w:numFmt w:val="bullet"/>
      <w:lvlText w:val="-"/>
      <w:lvlJc w:val="left"/>
      <w:pPr>
        <w:ind w:left="720" w:hanging="360"/>
      </w:pPr>
      <w:rPr>
        <w:rFonts w:ascii="Arial" w:eastAsia="Times New Roman" w:hAnsi="Aria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115D5CE9"/>
    <w:multiLevelType w:val="hybridMultilevel"/>
    <w:tmpl w:val="1EF6146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72">
    <w:nsid w:val="116E54A2"/>
    <w:multiLevelType w:val="hybridMultilevel"/>
    <w:tmpl w:val="314A3470"/>
    <w:lvl w:ilvl="0" w:tplc="041B0017">
      <w:start w:val="1"/>
      <w:numFmt w:val="lowerLetter"/>
      <w:lvlText w:val="%1)"/>
      <w:lvlJc w:val="left"/>
      <w:pPr>
        <w:tabs>
          <w:tab w:val="num" w:pos="720"/>
        </w:tabs>
        <w:ind w:left="720" w:hanging="360"/>
      </w:pPr>
      <w:rPr>
        <w:rFonts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73">
    <w:nsid w:val="11A34F7A"/>
    <w:multiLevelType w:val="multilevel"/>
    <w:tmpl w:val="6DD2884A"/>
    <w:numStyleLink w:val="Aktulnyzoznam1"/>
  </w:abstractNum>
  <w:abstractNum w:abstractNumId="74">
    <w:nsid w:val="11A50E57"/>
    <w:multiLevelType w:val="multilevel"/>
    <w:tmpl w:val="6DD2884A"/>
    <w:numStyleLink w:val="Aktulnyzoznam1"/>
  </w:abstractNum>
  <w:abstractNum w:abstractNumId="75">
    <w:nsid w:val="11BA3139"/>
    <w:multiLevelType w:val="hybridMultilevel"/>
    <w:tmpl w:val="E620D9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nsid w:val="11D019D1"/>
    <w:multiLevelType w:val="hybridMultilevel"/>
    <w:tmpl w:val="46BAA3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nsid w:val="14344341"/>
    <w:multiLevelType w:val="hybridMultilevel"/>
    <w:tmpl w:val="D15C40E8"/>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nsid w:val="14EA0288"/>
    <w:multiLevelType w:val="hybridMultilevel"/>
    <w:tmpl w:val="952AE39A"/>
    <w:lvl w:ilvl="0" w:tplc="FFFFFFFF">
      <w:numFmt w:val="bullet"/>
      <w:lvlText w:val="-"/>
      <w:lvlJc w:val="left"/>
      <w:pPr>
        <w:ind w:left="1429" w:hanging="360"/>
      </w:pPr>
      <w:rPr>
        <w:rFonts w:ascii="Arial" w:eastAsia="Times New Roman" w:hAnsi="Arial" w:cs="Times New Roman"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79">
    <w:nsid w:val="15231077"/>
    <w:multiLevelType w:val="hybridMultilevel"/>
    <w:tmpl w:val="202ED60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0">
    <w:nsid w:val="15661595"/>
    <w:multiLevelType w:val="hybridMultilevel"/>
    <w:tmpl w:val="450EAFE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81">
    <w:nsid w:val="15871708"/>
    <w:multiLevelType w:val="hybridMultilevel"/>
    <w:tmpl w:val="A9D006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nsid w:val="15980CBE"/>
    <w:multiLevelType w:val="hybridMultilevel"/>
    <w:tmpl w:val="AAFAA9BE"/>
    <w:lvl w:ilvl="0" w:tplc="E6887FBE">
      <w:start w:val="1"/>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nsid w:val="159B7F2B"/>
    <w:multiLevelType w:val="hybridMultilevel"/>
    <w:tmpl w:val="E4A2CD3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84">
    <w:nsid w:val="15E7618B"/>
    <w:multiLevelType w:val="hybridMultilevel"/>
    <w:tmpl w:val="D9DE9D5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5">
    <w:nsid w:val="16476642"/>
    <w:multiLevelType w:val="hybridMultilevel"/>
    <w:tmpl w:val="9014BB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nsid w:val="164F17CE"/>
    <w:multiLevelType w:val="hybridMultilevel"/>
    <w:tmpl w:val="85F0D23E"/>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16FD1958"/>
    <w:multiLevelType w:val="hybridMultilevel"/>
    <w:tmpl w:val="F9F00A68"/>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88">
    <w:nsid w:val="17EA1F3D"/>
    <w:multiLevelType w:val="hybridMultilevel"/>
    <w:tmpl w:val="5ED6C76E"/>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nsid w:val="17EA255B"/>
    <w:multiLevelType w:val="hybridMultilevel"/>
    <w:tmpl w:val="B70487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180B07CE"/>
    <w:multiLevelType w:val="hybridMultilevel"/>
    <w:tmpl w:val="885476B8"/>
    <w:lvl w:ilvl="0" w:tplc="86362E52">
      <w:start w:val="3"/>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nsid w:val="182D19FA"/>
    <w:multiLevelType w:val="hybridMultilevel"/>
    <w:tmpl w:val="A4280C62"/>
    <w:lvl w:ilvl="0" w:tplc="1DBAC57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nsid w:val="185B1C9A"/>
    <w:multiLevelType w:val="hybridMultilevel"/>
    <w:tmpl w:val="D154395A"/>
    <w:lvl w:ilvl="0" w:tplc="2466B24E">
      <w:start w:val="1"/>
      <w:numFmt w:val="decimal"/>
      <w:lvlText w:val="%1."/>
      <w:lvlJc w:val="center"/>
      <w:pPr>
        <w:ind w:left="720" w:hanging="360"/>
      </w:pPr>
      <w:rPr>
        <w:rFonts w:hint="default"/>
      </w:rPr>
    </w:lvl>
    <w:lvl w:ilvl="1" w:tplc="041B0017">
      <w:start w:val="1"/>
      <w:numFmt w:val="lowerLetter"/>
      <w:lvlText w:val="%2)"/>
      <w:lvlJc w:val="left"/>
      <w:pPr>
        <w:ind w:left="1440" w:hanging="360"/>
      </w:pPr>
      <w:rPr>
        <w:rFonts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93">
    <w:nsid w:val="18F81EC9"/>
    <w:multiLevelType w:val="hybridMultilevel"/>
    <w:tmpl w:val="61F6B686"/>
    <w:lvl w:ilvl="0" w:tplc="041B0003">
      <w:start w:val="1"/>
      <w:numFmt w:val="bullet"/>
      <w:lvlText w:val="o"/>
      <w:lvlJc w:val="left"/>
      <w:pPr>
        <w:ind w:left="720" w:hanging="360"/>
      </w:pPr>
      <w:rPr>
        <w:rFonts w:ascii="Courier New" w:hAnsi="Courier New" w:cs="Courier New"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94">
    <w:nsid w:val="1956218C"/>
    <w:multiLevelType w:val="hybridMultilevel"/>
    <w:tmpl w:val="633C608C"/>
    <w:lvl w:ilvl="0" w:tplc="041B0001">
      <w:start w:val="1"/>
      <w:numFmt w:val="bullet"/>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95">
    <w:nsid w:val="19614315"/>
    <w:multiLevelType w:val="multilevel"/>
    <w:tmpl w:val="7A1AAC70"/>
    <w:lvl w:ilvl="0">
      <w:numFmt w:val="bullet"/>
      <w:lvlText w:val="•"/>
      <w:lvlJc w:val="left"/>
      <w:pPr>
        <w:ind w:left="1065" w:hanging="705"/>
      </w:pPr>
      <w:rPr>
        <w:rFonts w:ascii="Calibri" w:eastAsia="Calibri" w:hAnsi="Calibri"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6">
    <w:nsid w:val="1A2E12D5"/>
    <w:multiLevelType w:val="hybridMultilevel"/>
    <w:tmpl w:val="759092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nsid w:val="1A8A4A07"/>
    <w:multiLevelType w:val="hybridMultilevel"/>
    <w:tmpl w:val="6CC43638"/>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8">
    <w:nsid w:val="1ABB2ADE"/>
    <w:multiLevelType w:val="hybridMultilevel"/>
    <w:tmpl w:val="23B0700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9">
    <w:nsid w:val="1AE2781A"/>
    <w:multiLevelType w:val="multilevel"/>
    <w:tmpl w:val="6DD2884A"/>
    <w:numStyleLink w:val="Aktulnyzoznam1"/>
  </w:abstractNum>
  <w:abstractNum w:abstractNumId="100">
    <w:nsid w:val="1B2057C3"/>
    <w:multiLevelType w:val="hybridMultilevel"/>
    <w:tmpl w:val="20BE9194"/>
    <w:lvl w:ilvl="0" w:tplc="041B0017">
      <w:start w:val="1"/>
      <w:numFmt w:val="lowerLetter"/>
      <w:lvlText w:val="%1)"/>
      <w:lvlJc w:val="left"/>
      <w:pPr>
        <w:ind w:left="720" w:hanging="360"/>
      </w:pPr>
    </w:lvl>
    <w:lvl w:ilvl="1" w:tplc="041B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1">
    <w:nsid w:val="1B6F3061"/>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2">
    <w:nsid w:val="1B996C35"/>
    <w:multiLevelType w:val="hybridMultilevel"/>
    <w:tmpl w:val="668A23A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nsid w:val="1C435CFA"/>
    <w:multiLevelType w:val="multilevel"/>
    <w:tmpl w:val="6DD2884A"/>
    <w:numStyleLink w:val="Aktulnyzoznam1"/>
  </w:abstractNum>
  <w:abstractNum w:abstractNumId="104">
    <w:nsid w:val="1CF75716"/>
    <w:multiLevelType w:val="hybridMultilevel"/>
    <w:tmpl w:val="4252B960"/>
    <w:lvl w:ilvl="0" w:tplc="1D12A32A">
      <w:start w:val="1"/>
      <w:numFmt w:val="bullet"/>
      <w:lvlText w:val=""/>
      <w:lvlJc w:val="left"/>
      <w:pPr>
        <w:ind w:left="720" w:hanging="360"/>
      </w:pPr>
      <w:rPr>
        <w:rFonts w:ascii="Symbol" w:hAnsi="Symbol" w:hint="default"/>
      </w:rPr>
    </w:lvl>
    <w:lvl w:ilvl="1" w:tplc="238AF0F4">
      <w:start w:val="1"/>
      <w:numFmt w:val="bullet"/>
      <w:lvlText w:val="o"/>
      <w:lvlJc w:val="left"/>
      <w:pPr>
        <w:ind w:left="1440" w:hanging="360"/>
      </w:pPr>
      <w:rPr>
        <w:rFonts w:ascii="Courier New" w:hAnsi="Courier New" w:hint="default"/>
      </w:rPr>
    </w:lvl>
    <w:lvl w:ilvl="2" w:tplc="6096F902">
      <w:start w:val="1"/>
      <w:numFmt w:val="bullet"/>
      <w:lvlText w:val=""/>
      <w:lvlJc w:val="left"/>
      <w:pPr>
        <w:ind w:left="2160" w:hanging="360"/>
      </w:pPr>
      <w:rPr>
        <w:rFonts w:ascii="Wingdings" w:hAnsi="Wingdings" w:hint="default"/>
      </w:rPr>
    </w:lvl>
    <w:lvl w:ilvl="3" w:tplc="86167BAC">
      <w:start w:val="1"/>
      <w:numFmt w:val="bullet"/>
      <w:lvlText w:val=""/>
      <w:lvlJc w:val="left"/>
      <w:pPr>
        <w:ind w:left="2880" w:hanging="360"/>
      </w:pPr>
      <w:rPr>
        <w:rFonts w:ascii="Symbol" w:hAnsi="Symbol" w:hint="default"/>
      </w:rPr>
    </w:lvl>
    <w:lvl w:ilvl="4" w:tplc="162E60A2">
      <w:start w:val="1"/>
      <w:numFmt w:val="bullet"/>
      <w:lvlText w:val="o"/>
      <w:lvlJc w:val="left"/>
      <w:pPr>
        <w:ind w:left="3600" w:hanging="360"/>
      </w:pPr>
      <w:rPr>
        <w:rFonts w:ascii="Courier New" w:hAnsi="Courier New" w:hint="default"/>
      </w:rPr>
    </w:lvl>
    <w:lvl w:ilvl="5" w:tplc="B4909372">
      <w:start w:val="1"/>
      <w:numFmt w:val="bullet"/>
      <w:lvlText w:val=""/>
      <w:lvlJc w:val="left"/>
      <w:pPr>
        <w:ind w:left="4320" w:hanging="360"/>
      </w:pPr>
      <w:rPr>
        <w:rFonts w:ascii="Wingdings" w:hAnsi="Wingdings" w:hint="default"/>
      </w:rPr>
    </w:lvl>
    <w:lvl w:ilvl="6" w:tplc="1E32A366">
      <w:start w:val="1"/>
      <w:numFmt w:val="bullet"/>
      <w:lvlText w:val=""/>
      <w:lvlJc w:val="left"/>
      <w:pPr>
        <w:ind w:left="5040" w:hanging="360"/>
      </w:pPr>
      <w:rPr>
        <w:rFonts w:ascii="Symbol" w:hAnsi="Symbol" w:hint="default"/>
      </w:rPr>
    </w:lvl>
    <w:lvl w:ilvl="7" w:tplc="0D886086">
      <w:start w:val="1"/>
      <w:numFmt w:val="bullet"/>
      <w:lvlText w:val="o"/>
      <w:lvlJc w:val="left"/>
      <w:pPr>
        <w:ind w:left="5760" w:hanging="360"/>
      </w:pPr>
      <w:rPr>
        <w:rFonts w:ascii="Courier New" w:hAnsi="Courier New" w:hint="default"/>
      </w:rPr>
    </w:lvl>
    <w:lvl w:ilvl="8" w:tplc="587E7326">
      <w:start w:val="1"/>
      <w:numFmt w:val="bullet"/>
      <w:lvlText w:val=""/>
      <w:lvlJc w:val="left"/>
      <w:pPr>
        <w:ind w:left="6480" w:hanging="360"/>
      </w:pPr>
      <w:rPr>
        <w:rFonts w:ascii="Wingdings" w:hAnsi="Wingdings" w:hint="default"/>
      </w:rPr>
    </w:lvl>
  </w:abstractNum>
  <w:abstractNum w:abstractNumId="105">
    <w:nsid w:val="1CFD4C75"/>
    <w:multiLevelType w:val="hybridMultilevel"/>
    <w:tmpl w:val="A7A62530"/>
    <w:lvl w:ilvl="0" w:tplc="041B0001">
      <w:start w:val="1"/>
      <w:numFmt w:val="bullet"/>
      <w:lvlText w:val=""/>
      <w:lvlJc w:val="left"/>
      <w:pPr>
        <w:ind w:left="720" w:hanging="360"/>
      </w:pPr>
      <w:rPr>
        <w:rFonts w:ascii="Symbol" w:hAnsi="Symbol" w:hint="default"/>
      </w:rPr>
    </w:lvl>
    <w:lvl w:ilvl="1" w:tplc="924ACDC2">
      <w:start w:val="70"/>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6">
    <w:nsid w:val="1D237BA1"/>
    <w:multiLevelType w:val="multilevel"/>
    <w:tmpl w:val="2DDA92F2"/>
    <w:lvl w:ilvl="0">
      <w:start w:val="5"/>
      <w:numFmt w:val="bullet"/>
      <w:lvlText w:val="-"/>
      <w:lvlJc w:val="left"/>
      <w:pPr>
        <w:tabs>
          <w:tab w:val="num" w:pos="0"/>
        </w:tabs>
        <w:ind w:left="360" w:hanging="360"/>
      </w:pPr>
      <w:rPr>
        <w:rFonts w:ascii="Calibri" w:eastAsia="Calibri" w:hAnsi="Calibri" w:cs="Calibri" w:hint="default"/>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07">
    <w:nsid w:val="1DD11159"/>
    <w:multiLevelType w:val="hybridMultilevel"/>
    <w:tmpl w:val="7FD24314"/>
    <w:lvl w:ilvl="0" w:tplc="D9121A34">
      <w:start w:val="2"/>
      <w:numFmt w:val="bullet"/>
      <w:lvlText w:val="-"/>
      <w:lvlJc w:val="left"/>
      <w:pPr>
        <w:ind w:left="612" w:hanging="360"/>
      </w:pPr>
      <w:rPr>
        <w:rFonts w:ascii="Times New Roman" w:eastAsia="Times New Roman" w:hAnsi="Times New Roman" w:hint="default"/>
      </w:rPr>
    </w:lvl>
    <w:lvl w:ilvl="1" w:tplc="041B0003" w:tentative="1">
      <w:start w:val="1"/>
      <w:numFmt w:val="bullet"/>
      <w:lvlText w:val="o"/>
      <w:lvlJc w:val="left"/>
      <w:pPr>
        <w:ind w:left="1332" w:hanging="360"/>
      </w:pPr>
      <w:rPr>
        <w:rFonts w:ascii="Courier New" w:hAnsi="Courier New" w:hint="default"/>
      </w:rPr>
    </w:lvl>
    <w:lvl w:ilvl="2" w:tplc="041B0005" w:tentative="1">
      <w:start w:val="1"/>
      <w:numFmt w:val="bullet"/>
      <w:lvlText w:val=""/>
      <w:lvlJc w:val="left"/>
      <w:pPr>
        <w:ind w:left="2052" w:hanging="360"/>
      </w:pPr>
      <w:rPr>
        <w:rFonts w:ascii="Wingdings" w:hAnsi="Wingdings" w:hint="default"/>
      </w:rPr>
    </w:lvl>
    <w:lvl w:ilvl="3" w:tplc="041B0001">
      <w:start w:val="1"/>
      <w:numFmt w:val="bullet"/>
      <w:lvlText w:val=""/>
      <w:lvlJc w:val="left"/>
      <w:pPr>
        <w:ind w:left="2772" w:hanging="360"/>
      </w:pPr>
      <w:rPr>
        <w:rFonts w:ascii="Symbol" w:hAnsi="Symbol" w:hint="default"/>
      </w:rPr>
    </w:lvl>
    <w:lvl w:ilvl="4" w:tplc="041B0003">
      <w:start w:val="1"/>
      <w:numFmt w:val="bullet"/>
      <w:lvlText w:val="o"/>
      <w:lvlJc w:val="left"/>
      <w:pPr>
        <w:ind w:left="3492" w:hanging="360"/>
      </w:pPr>
      <w:rPr>
        <w:rFonts w:ascii="Courier New" w:hAnsi="Courier New" w:hint="default"/>
      </w:rPr>
    </w:lvl>
    <w:lvl w:ilvl="5" w:tplc="041B0005" w:tentative="1">
      <w:start w:val="1"/>
      <w:numFmt w:val="bullet"/>
      <w:lvlText w:val=""/>
      <w:lvlJc w:val="left"/>
      <w:pPr>
        <w:ind w:left="4212" w:hanging="360"/>
      </w:pPr>
      <w:rPr>
        <w:rFonts w:ascii="Wingdings" w:hAnsi="Wingdings" w:hint="default"/>
      </w:rPr>
    </w:lvl>
    <w:lvl w:ilvl="6" w:tplc="041B0001" w:tentative="1">
      <w:start w:val="1"/>
      <w:numFmt w:val="bullet"/>
      <w:lvlText w:val=""/>
      <w:lvlJc w:val="left"/>
      <w:pPr>
        <w:ind w:left="4932" w:hanging="360"/>
      </w:pPr>
      <w:rPr>
        <w:rFonts w:ascii="Symbol" w:hAnsi="Symbol" w:hint="default"/>
      </w:rPr>
    </w:lvl>
    <w:lvl w:ilvl="7" w:tplc="041B0003" w:tentative="1">
      <w:start w:val="1"/>
      <w:numFmt w:val="bullet"/>
      <w:lvlText w:val="o"/>
      <w:lvlJc w:val="left"/>
      <w:pPr>
        <w:ind w:left="5652" w:hanging="360"/>
      </w:pPr>
      <w:rPr>
        <w:rFonts w:ascii="Courier New" w:hAnsi="Courier New" w:hint="default"/>
      </w:rPr>
    </w:lvl>
    <w:lvl w:ilvl="8" w:tplc="041B0005" w:tentative="1">
      <w:start w:val="1"/>
      <w:numFmt w:val="bullet"/>
      <w:lvlText w:val=""/>
      <w:lvlJc w:val="left"/>
      <w:pPr>
        <w:ind w:left="6372" w:hanging="360"/>
      </w:pPr>
      <w:rPr>
        <w:rFonts w:ascii="Wingdings" w:hAnsi="Wingdings" w:hint="default"/>
      </w:rPr>
    </w:lvl>
  </w:abstractNum>
  <w:abstractNum w:abstractNumId="108">
    <w:nsid w:val="1DEC3046"/>
    <w:multiLevelType w:val="hybridMultilevel"/>
    <w:tmpl w:val="3BF6B4F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9">
    <w:nsid w:val="1E444190"/>
    <w:multiLevelType w:val="hybridMultilevel"/>
    <w:tmpl w:val="F3FC8E4C"/>
    <w:lvl w:ilvl="0" w:tplc="041B000F">
      <w:start w:val="1"/>
      <w:numFmt w:val="decimal"/>
      <w:lvlText w:val="%1."/>
      <w:lvlJc w:val="left"/>
      <w:pPr>
        <w:ind w:left="720" w:hanging="360"/>
      </w:pPr>
      <w:rPr>
        <w:rFonts w:hint="default"/>
      </w:rPr>
    </w:lvl>
    <w:lvl w:ilvl="1" w:tplc="A4DCF692">
      <w:start w:val="1"/>
      <w:numFmt w:val="lowerLetter"/>
      <w:lvlText w:val="%2)"/>
      <w:lvlJc w:val="left"/>
      <w:pPr>
        <w:ind w:left="1440" w:hanging="360"/>
      </w:pPr>
      <w:rPr>
        <w:rFonts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0">
    <w:nsid w:val="1E5607D0"/>
    <w:multiLevelType w:val="hybridMultilevel"/>
    <w:tmpl w:val="CA941C5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11">
    <w:nsid w:val="1E886CA4"/>
    <w:multiLevelType w:val="hybridMultilevel"/>
    <w:tmpl w:val="5CB4CD0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1E892079"/>
    <w:multiLevelType w:val="multilevel"/>
    <w:tmpl w:val="14B4B090"/>
    <w:lvl w:ilvl="0">
      <w:start w:val="1"/>
      <w:numFmt w:val="lowerLetter"/>
      <w:lvlText w:val="%1)"/>
      <w:lvlJc w:val="left"/>
      <w:pPr>
        <w:tabs>
          <w:tab w:val="num" w:pos="0"/>
        </w:tabs>
        <w:ind w:left="360" w:hanging="360"/>
      </w:pPr>
      <w:rPr>
        <w:rFonts w:cs="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13">
    <w:nsid w:val="1E9D2AF0"/>
    <w:multiLevelType w:val="hybridMultilevel"/>
    <w:tmpl w:val="4A260300"/>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4">
    <w:nsid w:val="1EFA152B"/>
    <w:multiLevelType w:val="hybridMultilevel"/>
    <w:tmpl w:val="A532F2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5">
    <w:nsid w:val="1F0A6C60"/>
    <w:multiLevelType w:val="hybridMultilevel"/>
    <w:tmpl w:val="B5AE6D2A"/>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6">
    <w:nsid w:val="1F1820AF"/>
    <w:multiLevelType w:val="hybridMultilevel"/>
    <w:tmpl w:val="35708A24"/>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nsid w:val="1F5C5276"/>
    <w:multiLevelType w:val="hybridMultilevel"/>
    <w:tmpl w:val="0F5A45E2"/>
    <w:lvl w:ilvl="0" w:tplc="2466B24E">
      <w:start w:val="1"/>
      <w:numFmt w:val="decimal"/>
      <w:lvlText w:val="%1."/>
      <w:lvlJc w:val="center"/>
      <w:pPr>
        <w:ind w:left="1146" w:hanging="360"/>
      </w:pPr>
      <w:rPr>
        <w:rFonts w:hint="default"/>
      </w:rPr>
    </w:lvl>
    <w:lvl w:ilvl="1" w:tplc="041B0019" w:tentative="1">
      <w:start w:val="1"/>
      <w:numFmt w:val="lowerLetter"/>
      <w:lvlText w:val="%2."/>
      <w:lvlJc w:val="left"/>
      <w:pPr>
        <w:ind w:left="1866" w:hanging="360"/>
      </w:pPr>
    </w:lvl>
    <w:lvl w:ilvl="2" w:tplc="041B001B" w:tentative="1">
      <w:start w:val="1"/>
      <w:numFmt w:val="lowerRoman"/>
      <w:lvlText w:val="%3."/>
      <w:lvlJc w:val="right"/>
      <w:pPr>
        <w:ind w:left="2586" w:hanging="180"/>
      </w:pPr>
    </w:lvl>
    <w:lvl w:ilvl="3" w:tplc="041B000F" w:tentative="1">
      <w:start w:val="1"/>
      <w:numFmt w:val="decimal"/>
      <w:lvlText w:val="%4."/>
      <w:lvlJc w:val="left"/>
      <w:pPr>
        <w:ind w:left="3306" w:hanging="360"/>
      </w:pPr>
    </w:lvl>
    <w:lvl w:ilvl="4" w:tplc="041B0019" w:tentative="1">
      <w:start w:val="1"/>
      <w:numFmt w:val="lowerLetter"/>
      <w:lvlText w:val="%5."/>
      <w:lvlJc w:val="left"/>
      <w:pPr>
        <w:ind w:left="4026" w:hanging="360"/>
      </w:pPr>
    </w:lvl>
    <w:lvl w:ilvl="5" w:tplc="041B001B" w:tentative="1">
      <w:start w:val="1"/>
      <w:numFmt w:val="lowerRoman"/>
      <w:lvlText w:val="%6."/>
      <w:lvlJc w:val="right"/>
      <w:pPr>
        <w:ind w:left="4746" w:hanging="180"/>
      </w:pPr>
    </w:lvl>
    <w:lvl w:ilvl="6" w:tplc="041B000F" w:tentative="1">
      <w:start w:val="1"/>
      <w:numFmt w:val="decimal"/>
      <w:lvlText w:val="%7."/>
      <w:lvlJc w:val="left"/>
      <w:pPr>
        <w:ind w:left="5466" w:hanging="360"/>
      </w:pPr>
    </w:lvl>
    <w:lvl w:ilvl="7" w:tplc="041B0019" w:tentative="1">
      <w:start w:val="1"/>
      <w:numFmt w:val="lowerLetter"/>
      <w:lvlText w:val="%8."/>
      <w:lvlJc w:val="left"/>
      <w:pPr>
        <w:ind w:left="6186" w:hanging="360"/>
      </w:pPr>
    </w:lvl>
    <w:lvl w:ilvl="8" w:tplc="041B001B" w:tentative="1">
      <w:start w:val="1"/>
      <w:numFmt w:val="lowerRoman"/>
      <w:lvlText w:val="%9."/>
      <w:lvlJc w:val="right"/>
      <w:pPr>
        <w:ind w:left="6906" w:hanging="180"/>
      </w:pPr>
    </w:lvl>
  </w:abstractNum>
  <w:abstractNum w:abstractNumId="118">
    <w:nsid w:val="1F734306"/>
    <w:multiLevelType w:val="multilevel"/>
    <w:tmpl w:val="9056D9F6"/>
    <w:lvl w:ilvl="0">
      <w:start w:val="1"/>
      <w:numFmt w:val="decimal"/>
      <w:pStyle w:val="Heading"/>
      <w:lvlText w:val="%1."/>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Heading"/>
      <w:suff w:val="space"/>
      <w:lvlText w:val="%1.%2."/>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suff w:val="space"/>
      <w:lvlText w:val="%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suff w:val="space"/>
      <w:lvlText w:val="%1.%2.%3.%4."/>
      <w:lvlJc w:val="left"/>
      <w:pPr>
        <w:ind w:left="0" w:firstLine="0"/>
      </w:pPr>
      <w:rPr>
        <w:rFonts w:hint="default"/>
        <w:i/>
        <w:color w:val="auto"/>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lowerRoman"/>
      <w:lvlText w:val="%9."/>
      <w:lvlJc w:val="left"/>
      <w:pPr>
        <w:tabs>
          <w:tab w:val="num" w:pos="3240"/>
        </w:tabs>
        <w:ind w:left="3240" w:hanging="360"/>
      </w:pPr>
      <w:rPr>
        <w:rFonts w:hint="default"/>
      </w:rPr>
    </w:lvl>
  </w:abstractNum>
  <w:abstractNum w:abstractNumId="119">
    <w:nsid w:val="1F9D1205"/>
    <w:multiLevelType w:val="hybridMultilevel"/>
    <w:tmpl w:val="D4F8E95C"/>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0">
    <w:nsid w:val="1FC03F87"/>
    <w:multiLevelType w:val="hybridMultilevel"/>
    <w:tmpl w:val="BB1E00BE"/>
    <w:lvl w:ilvl="0" w:tplc="92D2EBDE">
      <w:numFmt w:val="bullet"/>
      <w:lvlText w:val="–"/>
      <w:lvlJc w:val="left"/>
      <w:pPr>
        <w:ind w:left="700" w:hanging="390"/>
      </w:pPr>
      <w:rPr>
        <w:rFonts w:ascii="Calibri" w:eastAsia="Times New Roman" w:hAnsi="Calibri" w:cs="Times New Roman" w:hint="default"/>
      </w:rPr>
    </w:lvl>
    <w:lvl w:ilvl="1" w:tplc="041B0003" w:tentative="1">
      <w:start w:val="1"/>
      <w:numFmt w:val="bullet"/>
      <w:lvlText w:val="o"/>
      <w:lvlJc w:val="left"/>
      <w:pPr>
        <w:ind w:left="1390" w:hanging="360"/>
      </w:pPr>
      <w:rPr>
        <w:rFonts w:ascii="Courier New" w:hAnsi="Courier New" w:cs="Courier New" w:hint="default"/>
      </w:rPr>
    </w:lvl>
    <w:lvl w:ilvl="2" w:tplc="041B0005" w:tentative="1">
      <w:start w:val="1"/>
      <w:numFmt w:val="bullet"/>
      <w:lvlText w:val=""/>
      <w:lvlJc w:val="left"/>
      <w:pPr>
        <w:ind w:left="2110" w:hanging="360"/>
      </w:pPr>
      <w:rPr>
        <w:rFonts w:ascii="Wingdings" w:hAnsi="Wingdings" w:hint="default"/>
      </w:rPr>
    </w:lvl>
    <w:lvl w:ilvl="3" w:tplc="041B0001" w:tentative="1">
      <w:start w:val="1"/>
      <w:numFmt w:val="bullet"/>
      <w:lvlText w:val=""/>
      <w:lvlJc w:val="left"/>
      <w:pPr>
        <w:ind w:left="2830" w:hanging="360"/>
      </w:pPr>
      <w:rPr>
        <w:rFonts w:ascii="Symbol" w:hAnsi="Symbol" w:hint="default"/>
      </w:rPr>
    </w:lvl>
    <w:lvl w:ilvl="4" w:tplc="041B0003" w:tentative="1">
      <w:start w:val="1"/>
      <w:numFmt w:val="bullet"/>
      <w:lvlText w:val="o"/>
      <w:lvlJc w:val="left"/>
      <w:pPr>
        <w:ind w:left="3550" w:hanging="360"/>
      </w:pPr>
      <w:rPr>
        <w:rFonts w:ascii="Courier New" w:hAnsi="Courier New" w:cs="Courier New" w:hint="default"/>
      </w:rPr>
    </w:lvl>
    <w:lvl w:ilvl="5" w:tplc="041B0005" w:tentative="1">
      <w:start w:val="1"/>
      <w:numFmt w:val="bullet"/>
      <w:lvlText w:val=""/>
      <w:lvlJc w:val="left"/>
      <w:pPr>
        <w:ind w:left="4270" w:hanging="360"/>
      </w:pPr>
      <w:rPr>
        <w:rFonts w:ascii="Wingdings" w:hAnsi="Wingdings" w:hint="default"/>
      </w:rPr>
    </w:lvl>
    <w:lvl w:ilvl="6" w:tplc="041B0001" w:tentative="1">
      <w:start w:val="1"/>
      <w:numFmt w:val="bullet"/>
      <w:lvlText w:val=""/>
      <w:lvlJc w:val="left"/>
      <w:pPr>
        <w:ind w:left="4990" w:hanging="360"/>
      </w:pPr>
      <w:rPr>
        <w:rFonts w:ascii="Symbol" w:hAnsi="Symbol" w:hint="default"/>
      </w:rPr>
    </w:lvl>
    <w:lvl w:ilvl="7" w:tplc="041B0003" w:tentative="1">
      <w:start w:val="1"/>
      <w:numFmt w:val="bullet"/>
      <w:lvlText w:val="o"/>
      <w:lvlJc w:val="left"/>
      <w:pPr>
        <w:ind w:left="5710" w:hanging="360"/>
      </w:pPr>
      <w:rPr>
        <w:rFonts w:ascii="Courier New" w:hAnsi="Courier New" w:cs="Courier New" w:hint="default"/>
      </w:rPr>
    </w:lvl>
    <w:lvl w:ilvl="8" w:tplc="041B0005" w:tentative="1">
      <w:start w:val="1"/>
      <w:numFmt w:val="bullet"/>
      <w:lvlText w:val=""/>
      <w:lvlJc w:val="left"/>
      <w:pPr>
        <w:ind w:left="6430" w:hanging="360"/>
      </w:pPr>
      <w:rPr>
        <w:rFonts w:ascii="Wingdings" w:hAnsi="Wingdings" w:hint="default"/>
      </w:rPr>
    </w:lvl>
  </w:abstractNum>
  <w:abstractNum w:abstractNumId="121">
    <w:nsid w:val="1FCD4104"/>
    <w:multiLevelType w:val="hybridMultilevel"/>
    <w:tmpl w:val="0E32D9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20C31BEF"/>
    <w:multiLevelType w:val="hybridMultilevel"/>
    <w:tmpl w:val="87F2C0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3">
    <w:nsid w:val="212E1BE0"/>
    <w:multiLevelType w:val="hybridMultilevel"/>
    <w:tmpl w:val="DE562D34"/>
    <w:lvl w:ilvl="0" w:tplc="4A6C94B2">
      <w:start w:val="1"/>
      <w:numFmt w:val="bullet"/>
      <w:lvlText w:val="-"/>
      <w:lvlJc w:val="left"/>
      <w:pPr>
        <w:ind w:left="1080" w:hanging="360"/>
      </w:pPr>
      <w:rPr>
        <w:rFonts w:ascii="Calibri" w:eastAsia="Times New Roman" w:hAnsi="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cs="Wingdings" w:hint="default"/>
      </w:rPr>
    </w:lvl>
    <w:lvl w:ilvl="3" w:tplc="041B0001" w:tentative="1">
      <w:start w:val="1"/>
      <w:numFmt w:val="bullet"/>
      <w:lvlText w:val=""/>
      <w:lvlJc w:val="left"/>
      <w:pPr>
        <w:ind w:left="3240" w:hanging="360"/>
      </w:pPr>
      <w:rPr>
        <w:rFonts w:ascii="Symbol" w:hAnsi="Symbol" w:cs="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cs="Wingdings" w:hint="default"/>
      </w:rPr>
    </w:lvl>
    <w:lvl w:ilvl="6" w:tplc="041B0001" w:tentative="1">
      <w:start w:val="1"/>
      <w:numFmt w:val="bullet"/>
      <w:lvlText w:val=""/>
      <w:lvlJc w:val="left"/>
      <w:pPr>
        <w:ind w:left="5400" w:hanging="360"/>
      </w:pPr>
      <w:rPr>
        <w:rFonts w:ascii="Symbol" w:hAnsi="Symbol" w:cs="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cs="Wingdings" w:hint="default"/>
      </w:rPr>
    </w:lvl>
  </w:abstractNum>
  <w:abstractNum w:abstractNumId="124">
    <w:nsid w:val="213519E1"/>
    <w:multiLevelType w:val="hybridMultilevel"/>
    <w:tmpl w:val="23EC61D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nsid w:val="21474DFF"/>
    <w:multiLevelType w:val="hybridMultilevel"/>
    <w:tmpl w:val="D01679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6">
    <w:nsid w:val="217B241E"/>
    <w:multiLevelType w:val="hybridMultilevel"/>
    <w:tmpl w:val="A428FC74"/>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7">
    <w:nsid w:val="218C1F79"/>
    <w:multiLevelType w:val="hybridMultilevel"/>
    <w:tmpl w:val="1DB88CE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8">
    <w:nsid w:val="21A91AD6"/>
    <w:multiLevelType w:val="hybridMultilevel"/>
    <w:tmpl w:val="D7C8C4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9">
    <w:nsid w:val="21EC24CC"/>
    <w:multiLevelType w:val="multilevel"/>
    <w:tmpl w:val="E3BEA1DA"/>
    <w:lvl w:ilvl="0">
      <w:start w:val="1"/>
      <w:numFmt w:val="decimal"/>
      <w:lvlText w:val="%1."/>
      <w:lvlJc w:val="center"/>
      <w:pPr>
        <w:tabs>
          <w:tab w:val="num" w:pos="720"/>
        </w:tabs>
        <w:ind w:left="720" w:hanging="360"/>
      </w:pPr>
      <w:rPr>
        <w:rFonts w:hint="default"/>
        <w:u w:val="none"/>
      </w:rPr>
    </w:lvl>
    <w:lvl w:ilvl="1">
      <w:start w:val="1"/>
      <w:numFmt w:val="lowerLetter"/>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30">
    <w:nsid w:val="227B0DF4"/>
    <w:multiLevelType w:val="hybridMultilevel"/>
    <w:tmpl w:val="E3167402"/>
    <w:lvl w:ilvl="0" w:tplc="2466B24E">
      <w:start w:val="1"/>
      <w:numFmt w:val="decimal"/>
      <w:lvlText w:val="%1."/>
      <w:lvlJc w:val="center"/>
      <w:pPr>
        <w:ind w:left="720" w:hanging="360"/>
      </w:pPr>
      <w:rPr>
        <w:rFonts w:hint="default"/>
      </w:rPr>
    </w:lvl>
    <w:lvl w:ilvl="1" w:tplc="9FB0C588">
      <w:start w:val="31"/>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nsid w:val="2280430F"/>
    <w:multiLevelType w:val="hybridMultilevel"/>
    <w:tmpl w:val="AB380E9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2">
    <w:nsid w:val="228E4F70"/>
    <w:multiLevelType w:val="hybridMultilevel"/>
    <w:tmpl w:val="8034DA14"/>
    <w:lvl w:ilvl="0" w:tplc="041B0017">
      <w:start w:val="1"/>
      <w:numFmt w:val="lowerLetter"/>
      <w:lvlText w:val="%1)"/>
      <w:lvlJc w:val="left"/>
      <w:pPr>
        <w:ind w:left="1004" w:hanging="360"/>
      </w:pPr>
    </w:lvl>
    <w:lvl w:ilvl="1" w:tplc="041B0019">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33">
    <w:nsid w:val="234375B2"/>
    <w:multiLevelType w:val="hybridMultilevel"/>
    <w:tmpl w:val="DC485A10"/>
    <w:lvl w:ilvl="0" w:tplc="041B0017">
      <w:start w:val="1"/>
      <w:numFmt w:val="lowerLetter"/>
      <w:lvlText w:val="%1)"/>
      <w:lvlJc w:val="left"/>
      <w:pPr>
        <w:ind w:left="1065" w:hanging="705"/>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4">
    <w:nsid w:val="246B5B40"/>
    <w:multiLevelType w:val="hybridMultilevel"/>
    <w:tmpl w:val="EBB4FBB0"/>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35">
    <w:nsid w:val="24B909BD"/>
    <w:multiLevelType w:val="hybridMultilevel"/>
    <w:tmpl w:val="A45C021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6">
    <w:nsid w:val="24D65415"/>
    <w:multiLevelType w:val="hybridMultilevel"/>
    <w:tmpl w:val="54024E9E"/>
    <w:lvl w:ilvl="0" w:tplc="674E832A">
      <w:numFmt w:val="bullet"/>
      <w:lvlText w:val="-"/>
      <w:lvlJc w:val="left"/>
      <w:pPr>
        <w:ind w:left="720" w:hanging="360"/>
      </w:pPr>
      <w:rPr>
        <w:rFonts w:ascii="Calibri" w:eastAsia="Times New Roman"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37">
    <w:nsid w:val="25B13A6E"/>
    <w:multiLevelType w:val="hybridMultilevel"/>
    <w:tmpl w:val="AD9E2354"/>
    <w:lvl w:ilvl="0" w:tplc="041B0001">
      <w:start w:val="1"/>
      <w:numFmt w:val="bullet"/>
      <w:lvlText w:val=""/>
      <w:lvlJc w:val="left"/>
      <w:pPr>
        <w:tabs>
          <w:tab w:val="num" w:pos="360"/>
        </w:tabs>
        <w:ind w:left="360" w:hanging="360"/>
      </w:pPr>
      <w:rPr>
        <w:rFonts w:ascii="Symbol" w:hAnsi="Symbol" w:hint="default"/>
        <w:color w:val="auto"/>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138">
    <w:nsid w:val="25FF572C"/>
    <w:multiLevelType w:val="hybridMultilevel"/>
    <w:tmpl w:val="E7AE8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9">
    <w:nsid w:val="26251032"/>
    <w:multiLevelType w:val="hybridMultilevel"/>
    <w:tmpl w:val="67CEADB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0">
    <w:nsid w:val="263866F8"/>
    <w:multiLevelType w:val="hybridMultilevel"/>
    <w:tmpl w:val="1B7E0E00"/>
    <w:lvl w:ilvl="0" w:tplc="5FFEFBF0">
      <w:start w:val="1"/>
      <w:numFmt w:val="decimal"/>
      <w:lvlText w:val="%1."/>
      <w:lvlJc w:val="left"/>
      <w:pPr>
        <w:ind w:left="720" w:hanging="360"/>
      </w:pPr>
      <w:rPr>
        <w:rFonts w:ascii="Times New Roman" w:eastAsia="Calibri" w:hAnsi="Times New Roman"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1">
    <w:nsid w:val="26D61CD7"/>
    <w:multiLevelType w:val="hybridMultilevel"/>
    <w:tmpl w:val="83F61E80"/>
    <w:lvl w:ilvl="0" w:tplc="9FB0C588">
      <w:start w:val="3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2">
    <w:nsid w:val="270F1E19"/>
    <w:multiLevelType w:val="hybridMultilevel"/>
    <w:tmpl w:val="309092D8"/>
    <w:lvl w:ilvl="0" w:tplc="FC2A5A98">
      <w:start w:val="3"/>
      <w:numFmt w:val="bullet"/>
      <w:lvlText w:val="-"/>
      <w:lvlJc w:val="left"/>
      <w:pPr>
        <w:ind w:left="720" w:hanging="360"/>
      </w:pPr>
      <w:rPr>
        <w:rFonts w:ascii="Times New Roman" w:eastAsia="Times New Roman" w:hAnsi="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143">
    <w:nsid w:val="27372D42"/>
    <w:multiLevelType w:val="hybridMultilevel"/>
    <w:tmpl w:val="F984CDA0"/>
    <w:lvl w:ilvl="0" w:tplc="F61E96F2">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4">
    <w:nsid w:val="27812F76"/>
    <w:multiLevelType w:val="multilevel"/>
    <w:tmpl w:val="6DD2884A"/>
    <w:numStyleLink w:val="Aktulnyzoznam1"/>
  </w:abstractNum>
  <w:abstractNum w:abstractNumId="145">
    <w:nsid w:val="27AA5587"/>
    <w:multiLevelType w:val="multilevel"/>
    <w:tmpl w:val="B6E89A4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Wingdings" w:hAnsi="Wingdings" w:cs="OpenSymbol"/>
      </w:rPr>
    </w:lvl>
    <w:lvl w:ilvl="2">
      <w:start w:val="1"/>
      <w:numFmt w:val="bullet"/>
      <w:lvlText w:val=""/>
      <w:lvlJc w:val="left"/>
      <w:pPr>
        <w:tabs>
          <w:tab w:val="num" w:pos="1080"/>
        </w:tabs>
        <w:ind w:left="1080" w:hanging="360"/>
      </w:pPr>
      <w:rPr>
        <w:rFonts w:ascii="Wingdings" w:hAnsi="Wingdings" w:cs="OpenSymbol"/>
      </w:rPr>
    </w:lvl>
    <w:lvl w:ilvl="3">
      <w:start w:val="1"/>
      <w:numFmt w:val="bullet"/>
      <w:lvlText w:val=""/>
      <w:lvlJc w:val="left"/>
      <w:pPr>
        <w:tabs>
          <w:tab w:val="num" w:pos="1440"/>
        </w:tabs>
        <w:ind w:left="1440" w:hanging="360"/>
      </w:pPr>
      <w:rPr>
        <w:rFonts w:ascii="Wingdings" w:hAnsi="Wingdings" w:cs="OpenSymbol"/>
      </w:rPr>
    </w:lvl>
    <w:lvl w:ilvl="4">
      <w:start w:val="1"/>
      <w:numFmt w:val="bullet"/>
      <w:lvlText w:val=""/>
      <w:lvlJc w:val="left"/>
      <w:pPr>
        <w:tabs>
          <w:tab w:val="num" w:pos="1800"/>
        </w:tabs>
        <w:ind w:left="1800" w:hanging="360"/>
      </w:pPr>
      <w:rPr>
        <w:rFonts w:ascii="Wingdings" w:hAnsi="Wingdings" w:cs="OpenSymbol"/>
      </w:rPr>
    </w:lvl>
    <w:lvl w:ilvl="5">
      <w:start w:val="1"/>
      <w:numFmt w:val="bullet"/>
      <w:lvlText w:val=""/>
      <w:lvlJc w:val="left"/>
      <w:pPr>
        <w:tabs>
          <w:tab w:val="num" w:pos="2160"/>
        </w:tabs>
        <w:ind w:left="2160" w:hanging="360"/>
      </w:pPr>
      <w:rPr>
        <w:rFonts w:ascii="Wingdings" w:hAnsi="Wingdings" w:cs="OpenSymbol"/>
      </w:rPr>
    </w:lvl>
    <w:lvl w:ilvl="6">
      <w:start w:val="1"/>
      <w:numFmt w:val="bullet"/>
      <w:lvlText w:val=""/>
      <w:lvlJc w:val="left"/>
      <w:pPr>
        <w:tabs>
          <w:tab w:val="num" w:pos="2520"/>
        </w:tabs>
        <w:ind w:left="2520" w:hanging="360"/>
      </w:pPr>
      <w:rPr>
        <w:rFonts w:ascii="Wingdings" w:hAnsi="Wingdings" w:cs="OpenSymbol"/>
      </w:rPr>
    </w:lvl>
    <w:lvl w:ilvl="7">
      <w:start w:val="1"/>
      <w:numFmt w:val="bullet"/>
      <w:lvlText w:val=""/>
      <w:lvlJc w:val="left"/>
      <w:pPr>
        <w:tabs>
          <w:tab w:val="num" w:pos="2880"/>
        </w:tabs>
        <w:ind w:left="2880" w:hanging="360"/>
      </w:pPr>
      <w:rPr>
        <w:rFonts w:ascii="Wingdings" w:hAnsi="Wingdings" w:cs="OpenSymbol"/>
      </w:rPr>
    </w:lvl>
    <w:lvl w:ilvl="8">
      <w:start w:val="1"/>
      <w:numFmt w:val="bullet"/>
      <w:lvlText w:val=""/>
      <w:lvlJc w:val="left"/>
      <w:pPr>
        <w:tabs>
          <w:tab w:val="num" w:pos="3240"/>
        </w:tabs>
        <w:ind w:left="3240" w:hanging="360"/>
      </w:pPr>
      <w:rPr>
        <w:rFonts w:ascii="Wingdings" w:hAnsi="Wingdings" w:cs="OpenSymbol"/>
      </w:rPr>
    </w:lvl>
  </w:abstractNum>
  <w:abstractNum w:abstractNumId="146">
    <w:nsid w:val="27B90CBF"/>
    <w:multiLevelType w:val="hybridMultilevel"/>
    <w:tmpl w:val="7E6C84D4"/>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7">
    <w:nsid w:val="2819765E"/>
    <w:multiLevelType w:val="hybridMultilevel"/>
    <w:tmpl w:val="1AEE854C"/>
    <w:lvl w:ilvl="0" w:tplc="6CA681C0">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8">
    <w:nsid w:val="282F3EBB"/>
    <w:multiLevelType w:val="hybridMultilevel"/>
    <w:tmpl w:val="8A402C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9">
    <w:nsid w:val="28A17234"/>
    <w:multiLevelType w:val="hybridMultilevel"/>
    <w:tmpl w:val="07EC348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0">
    <w:nsid w:val="28DA7966"/>
    <w:multiLevelType w:val="multilevel"/>
    <w:tmpl w:val="0ACA5AD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151">
    <w:nsid w:val="29F84434"/>
    <w:multiLevelType w:val="hybridMultilevel"/>
    <w:tmpl w:val="D3D071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2">
    <w:nsid w:val="2A6F25F6"/>
    <w:multiLevelType w:val="hybridMultilevel"/>
    <w:tmpl w:val="221E1E2A"/>
    <w:lvl w:ilvl="0" w:tplc="041B0003">
      <w:start w:val="1"/>
      <w:numFmt w:val="bullet"/>
      <w:lvlText w:val="o"/>
      <w:lvlJc w:val="left"/>
      <w:pPr>
        <w:ind w:left="720" w:hanging="360"/>
      </w:pPr>
      <w:rPr>
        <w:rFonts w:ascii="Courier New" w:hAnsi="Courier New" w:cs="Courier New" w:hint="default"/>
        <w:sz w:val="22"/>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53">
    <w:nsid w:val="2A9D0AF1"/>
    <w:multiLevelType w:val="hybridMultilevel"/>
    <w:tmpl w:val="BD5E5B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4">
    <w:nsid w:val="2B702346"/>
    <w:multiLevelType w:val="hybridMultilevel"/>
    <w:tmpl w:val="EEC0C860"/>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55">
    <w:nsid w:val="2BC00EAF"/>
    <w:multiLevelType w:val="multilevel"/>
    <w:tmpl w:val="6DD2884A"/>
    <w:numStyleLink w:val="Aktulnyzoznam1"/>
  </w:abstractNum>
  <w:abstractNum w:abstractNumId="156">
    <w:nsid w:val="2BFF7EBB"/>
    <w:multiLevelType w:val="hybridMultilevel"/>
    <w:tmpl w:val="27AA1F4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57">
    <w:nsid w:val="2C4C1F9C"/>
    <w:multiLevelType w:val="hybridMultilevel"/>
    <w:tmpl w:val="D50A7C94"/>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8">
    <w:nsid w:val="2C917C70"/>
    <w:multiLevelType w:val="hybridMultilevel"/>
    <w:tmpl w:val="54D83A50"/>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9">
    <w:nsid w:val="2D183314"/>
    <w:multiLevelType w:val="hybridMultilevel"/>
    <w:tmpl w:val="293403D4"/>
    <w:lvl w:ilvl="0" w:tplc="80027470">
      <w:start w:val="1"/>
      <w:numFmt w:val="decimal"/>
      <w:lvlText w:val="%1."/>
      <w:lvlJc w:val="center"/>
      <w:pPr>
        <w:ind w:left="502" w:hanging="360"/>
      </w:pPr>
      <w:rPr>
        <w:rFonts w:ascii="Calibri" w:hAnsi="Calibri" w:hint="default"/>
        <w:sz w:val="22"/>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60">
    <w:nsid w:val="2D2525B6"/>
    <w:multiLevelType w:val="hybridMultilevel"/>
    <w:tmpl w:val="BCD85758"/>
    <w:lvl w:ilvl="0" w:tplc="041B0001">
      <w:start w:val="1"/>
      <w:numFmt w:val="bullet"/>
      <w:lvlText w:val=""/>
      <w:lvlJc w:val="left"/>
      <w:pPr>
        <w:tabs>
          <w:tab w:val="num" w:pos="360"/>
        </w:tabs>
        <w:ind w:left="360" w:hanging="360"/>
      </w:pPr>
      <w:rPr>
        <w:rFonts w:ascii="Symbol" w:hAnsi="Symbol" w:hint="default"/>
      </w:rPr>
    </w:lvl>
    <w:lvl w:ilvl="1" w:tplc="041B0003">
      <w:start w:val="1"/>
      <w:numFmt w:val="bullet"/>
      <w:lvlText w:val="o"/>
      <w:lvlJc w:val="left"/>
      <w:pPr>
        <w:tabs>
          <w:tab w:val="num" w:pos="1080"/>
        </w:tabs>
        <w:ind w:left="1080" w:hanging="360"/>
      </w:pPr>
      <w:rPr>
        <w:rFonts w:ascii="Courier New" w:hAnsi="Courier New" w:cs="Times New Roman" w:hint="default"/>
      </w:rPr>
    </w:lvl>
    <w:lvl w:ilvl="2" w:tplc="041B0005">
      <w:start w:val="1"/>
      <w:numFmt w:val="bullet"/>
      <w:lvlText w:val=""/>
      <w:lvlJc w:val="left"/>
      <w:pPr>
        <w:tabs>
          <w:tab w:val="num" w:pos="1800"/>
        </w:tabs>
        <w:ind w:left="1800" w:hanging="360"/>
      </w:pPr>
      <w:rPr>
        <w:rFonts w:ascii="Wingdings" w:hAnsi="Wingdings" w:hint="default"/>
      </w:rPr>
    </w:lvl>
    <w:lvl w:ilvl="3" w:tplc="041B0001">
      <w:start w:val="1"/>
      <w:numFmt w:val="bullet"/>
      <w:lvlText w:val=""/>
      <w:lvlJc w:val="left"/>
      <w:pPr>
        <w:tabs>
          <w:tab w:val="num" w:pos="2520"/>
        </w:tabs>
        <w:ind w:left="2520" w:hanging="360"/>
      </w:pPr>
      <w:rPr>
        <w:rFonts w:ascii="Symbol" w:hAnsi="Symbol" w:hint="default"/>
      </w:rPr>
    </w:lvl>
    <w:lvl w:ilvl="4" w:tplc="041B0003">
      <w:start w:val="1"/>
      <w:numFmt w:val="bullet"/>
      <w:lvlText w:val="o"/>
      <w:lvlJc w:val="left"/>
      <w:pPr>
        <w:tabs>
          <w:tab w:val="num" w:pos="3240"/>
        </w:tabs>
        <w:ind w:left="3240" w:hanging="360"/>
      </w:pPr>
      <w:rPr>
        <w:rFonts w:ascii="Courier New" w:hAnsi="Courier New" w:cs="Times New Roman" w:hint="default"/>
      </w:rPr>
    </w:lvl>
    <w:lvl w:ilvl="5" w:tplc="041B0005">
      <w:start w:val="1"/>
      <w:numFmt w:val="bullet"/>
      <w:lvlText w:val=""/>
      <w:lvlJc w:val="left"/>
      <w:pPr>
        <w:tabs>
          <w:tab w:val="num" w:pos="3960"/>
        </w:tabs>
        <w:ind w:left="3960" w:hanging="360"/>
      </w:pPr>
      <w:rPr>
        <w:rFonts w:ascii="Wingdings" w:hAnsi="Wingdings" w:hint="default"/>
      </w:rPr>
    </w:lvl>
    <w:lvl w:ilvl="6" w:tplc="041B0001">
      <w:start w:val="1"/>
      <w:numFmt w:val="bullet"/>
      <w:lvlText w:val=""/>
      <w:lvlJc w:val="left"/>
      <w:pPr>
        <w:tabs>
          <w:tab w:val="num" w:pos="4680"/>
        </w:tabs>
        <w:ind w:left="4680" w:hanging="360"/>
      </w:pPr>
      <w:rPr>
        <w:rFonts w:ascii="Symbol" w:hAnsi="Symbol" w:hint="default"/>
      </w:rPr>
    </w:lvl>
    <w:lvl w:ilvl="7" w:tplc="041B0003">
      <w:start w:val="1"/>
      <w:numFmt w:val="bullet"/>
      <w:lvlText w:val="o"/>
      <w:lvlJc w:val="left"/>
      <w:pPr>
        <w:tabs>
          <w:tab w:val="num" w:pos="5400"/>
        </w:tabs>
        <w:ind w:left="5400" w:hanging="360"/>
      </w:pPr>
      <w:rPr>
        <w:rFonts w:ascii="Courier New" w:hAnsi="Courier New" w:cs="Times New Roman" w:hint="default"/>
      </w:rPr>
    </w:lvl>
    <w:lvl w:ilvl="8" w:tplc="041B0005">
      <w:start w:val="1"/>
      <w:numFmt w:val="bullet"/>
      <w:lvlText w:val=""/>
      <w:lvlJc w:val="left"/>
      <w:pPr>
        <w:tabs>
          <w:tab w:val="num" w:pos="6120"/>
        </w:tabs>
        <w:ind w:left="6120" w:hanging="360"/>
      </w:pPr>
      <w:rPr>
        <w:rFonts w:ascii="Wingdings" w:hAnsi="Wingdings" w:hint="default"/>
      </w:rPr>
    </w:lvl>
  </w:abstractNum>
  <w:abstractNum w:abstractNumId="161">
    <w:nsid w:val="2D7065EC"/>
    <w:multiLevelType w:val="hybridMultilevel"/>
    <w:tmpl w:val="C4521FE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2">
    <w:nsid w:val="2E814915"/>
    <w:multiLevelType w:val="hybridMultilevel"/>
    <w:tmpl w:val="F4C2416C"/>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3">
    <w:nsid w:val="2EBC30AF"/>
    <w:multiLevelType w:val="multilevel"/>
    <w:tmpl w:val="6DD2884A"/>
    <w:numStyleLink w:val="Aktulnyzoznam1"/>
  </w:abstractNum>
  <w:abstractNum w:abstractNumId="164">
    <w:nsid w:val="2ECE4441"/>
    <w:multiLevelType w:val="multilevel"/>
    <w:tmpl w:val="9CE6CB54"/>
    <w:numStyleLink w:val="Aktulnyzoznam2"/>
  </w:abstractNum>
  <w:abstractNum w:abstractNumId="165">
    <w:nsid w:val="2EF93E49"/>
    <w:multiLevelType w:val="hybridMultilevel"/>
    <w:tmpl w:val="5860E7E0"/>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6">
    <w:nsid w:val="2F494CD0"/>
    <w:multiLevelType w:val="hybridMultilevel"/>
    <w:tmpl w:val="34948C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7">
    <w:nsid w:val="2F865BA3"/>
    <w:multiLevelType w:val="hybridMultilevel"/>
    <w:tmpl w:val="AE86D9F4"/>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8">
    <w:nsid w:val="30B13BAE"/>
    <w:multiLevelType w:val="hybridMultilevel"/>
    <w:tmpl w:val="85EAC0E4"/>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9">
    <w:nsid w:val="30DF2439"/>
    <w:multiLevelType w:val="hybridMultilevel"/>
    <w:tmpl w:val="51580B30"/>
    <w:lvl w:ilvl="0" w:tplc="FB20C3A4">
      <w:start w:val="13"/>
      <w:numFmt w:val="bullet"/>
      <w:lvlText w:val="-"/>
      <w:lvlJc w:val="left"/>
      <w:pPr>
        <w:tabs>
          <w:tab w:val="num" w:pos="720"/>
        </w:tabs>
        <w:ind w:left="720" w:hanging="360"/>
      </w:pPr>
      <w:rPr>
        <w:rFonts w:ascii="Calibri" w:eastAsia="Times New Roman" w:hAnsi="Calibri" w:cs="Calibri" w:hint="default"/>
        <w:b/>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0">
    <w:nsid w:val="310F495C"/>
    <w:multiLevelType w:val="multilevel"/>
    <w:tmpl w:val="6DD2884A"/>
    <w:numStyleLink w:val="Aktulnyzoznam1"/>
  </w:abstractNum>
  <w:abstractNum w:abstractNumId="171">
    <w:nsid w:val="316477D7"/>
    <w:multiLevelType w:val="hybridMultilevel"/>
    <w:tmpl w:val="A86E0AC8"/>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172">
    <w:nsid w:val="316E7582"/>
    <w:multiLevelType w:val="multilevel"/>
    <w:tmpl w:val="9CE6CB54"/>
    <w:styleLink w:val="Aktulnyzoznam2"/>
    <w:lvl w:ilvl="0">
      <w:numFmt w:val="bullet"/>
      <w:lvlText w:val="-"/>
      <w:lvlJc w:val="left"/>
      <w:pPr>
        <w:tabs>
          <w:tab w:val="num" w:pos="720"/>
        </w:tabs>
        <w:ind w:left="720" w:hanging="360"/>
      </w:pPr>
      <w:rPr>
        <w:rFonts w:ascii="Times New Roman" w:eastAsia="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3">
    <w:nsid w:val="31A53E86"/>
    <w:multiLevelType w:val="hybridMultilevel"/>
    <w:tmpl w:val="9BC685E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4">
    <w:nsid w:val="31BB1DBC"/>
    <w:multiLevelType w:val="hybridMultilevel"/>
    <w:tmpl w:val="AE34B320"/>
    <w:lvl w:ilvl="0" w:tplc="A1B08656">
      <w:numFmt w:val="bullet"/>
      <w:lvlText w:val="•"/>
      <w:lvlJc w:val="left"/>
      <w:pPr>
        <w:ind w:left="360" w:hanging="360"/>
      </w:pPr>
      <w:rPr>
        <w:rFonts w:ascii="Calibri" w:eastAsia="Times New Roman" w:hAnsi="Calibri"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cs="Wingdings" w:hint="default"/>
      </w:rPr>
    </w:lvl>
    <w:lvl w:ilvl="3" w:tplc="041B0001">
      <w:start w:val="1"/>
      <w:numFmt w:val="bullet"/>
      <w:lvlText w:val=""/>
      <w:lvlJc w:val="left"/>
      <w:pPr>
        <w:ind w:left="2520" w:hanging="360"/>
      </w:pPr>
      <w:rPr>
        <w:rFonts w:ascii="Symbol" w:hAnsi="Symbol" w:cs="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cs="Wingdings" w:hint="default"/>
      </w:rPr>
    </w:lvl>
    <w:lvl w:ilvl="6" w:tplc="041B0001">
      <w:start w:val="1"/>
      <w:numFmt w:val="bullet"/>
      <w:lvlText w:val=""/>
      <w:lvlJc w:val="left"/>
      <w:pPr>
        <w:ind w:left="4680" w:hanging="360"/>
      </w:pPr>
      <w:rPr>
        <w:rFonts w:ascii="Symbol" w:hAnsi="Symbol" w:cs="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cs="Wingdings" w:hint="default"/>
      </w:rPr>
    </w:lvl>
  </w:abstractNum>
  <w:abstractNum w:abstractNumId="175">
    <w:nsid w:val="31BD6830"/>
    <w:multiLevelType w:val="hybridMultilevel"/>
    <w:tmpl w:val="B2AE6E42"/>
    <w:lvl w:ilvl="0" w:tplc="041B0001">
      <w:start w:val="1"/>
      <w:numFmt w:val="bullet"/>
      <w:lvlText w:val=""/>
      <w:lvlJc w:val="left"/>
      <w:pPr>
        <w:ind w:left="720" w:hanging="360"/>
      </w:pPr>
      <w:rPr>
        <w:rFonts w:ascii="Symbol" w:hAnsi="Symbol" w:cs="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176">
    <w:nsid w:val="327F79B8"/>
    <w:multiLevelType w:val="hybridMultilevel"/>
    <w:tmpl w:val="0DEA14FE"/>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7">
    <w:nsid w:val="32D12B5C"/>
    <w:multiLevelType w:val="hybridMultilevel"/>
    <w:tmpl w:val="619AB0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8">
    <w:nsid w:val="335E4C17"/>
    <w:multiLevelType w:val="hybridMultilevel"/>
    <w:tmpl w:val="A9E2E38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9">
    <w:nsid w:val="33946AAB"/>
    <w:multiLevelType w:val="multilevel"/>
    <w:tmpl w:val="B6E89A4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Wingdings" w:hAnsi="Wingdings" w:cs="OpenSymbol"/>
      </w:rPr>
    </w:lvl>
    <w:lvl w:ilvl="2">
      <w:start w:val="1"/>
      <w:numFmt w:val="bullet"/>
      <w:lvlText w:val=""/>
      <w:lvlJc w:val="left"/>
      <w:pPr>
        <w:tabs>
          <w:tab w:val="num" w:pos="1080"/>
        </w:tabs>
        <w:ind w:left="1080" w:hanging="360"/>
      </w:pPr>
      <w:rPr>
        <w:rFonts w:ascii="Wingdings" w:hAnsi="Wingdings" w:cs="OpenSymbol"/>
      </w:rPr>
    </w:lvl>
    <w:lvl w:ilvl="3">
      <w:start w:val="1"/>
      <w:numFmt w:val="bullet"/>
      <w:lvlText w:val=""/>
      <w:lvlJc w:val="left"/>
      <w:pPr>
        <w:tabs>
          <w:tab w:val="num" w:pos="1440"/>
        </w:tabs>
        <w:ind w:left="1440" w:hanging="360"/>
      </w:pPr>
      <w:rPr>
        <w:rFonts w:ascii="Wingdings" w:hAnsi="Wingdings" w:cs="OpenSymbol"/>
      </w:rPr>
    </w:lvl>
    <w:lvl w:ilvl="4">
      <w:start w:val="1"/>
      <w:numFmt w:val="bullet"/>
      <w:lvlText w:val=""/>
      <w:lvlJc w:val="left"/>
      <w:pPr>
        <w:tabs>
          <w:tab w:val="num" w:pos="1800"/>
        </w:tabs>
        <w:ind w:left="1800" w:hanging="360"/>
      </w:pPr>
      <w:rPr>
        <w:rFonts w:ascii="Wingdings" w:hAnsi="Wingdings" w:cs="OpenSymbol"/>
      </w:rPr>
    </w:lvl>
    <w:lvl w:ilvl="5">
      <w:start w:val="1"/>
      <w:numFmt w:val="bullet"/>
      <w:lvlText w:val=""/>
      <w:lvlJc w:val="left"/>
      <w:pPr>
        <w:tabs>
          <w:tab w:val="num" w:pos="2160"/>
        </w:tabs>
        <w:ind w:left="2160" w:hanging="360"/>
      </w:pPr>
      <w:rPr>
        <w:rFonts w:ascii="Wingdings" w:hAnsi="Wingdings" w:cs="OpenSymbol"/>
      </w:rPr>
    </w:lvl>
    <w:lvl w:ilvl="6">
      <w:start w:val="1"/>
      <w:numFmt w:val="bullet"/>
      <w:lvlText w:val=""/>
      <w:lvlJc w:val="left"/>
      <w:pPr>
        <w:tabs>
          <w:tab w:val="num" w:pos="2520"/>
        </w:tabs>
        <w:ind w:left="2520" w:hanging="360"/>
      </w:pPr>
      <w:rPr>
        <w:rFonts w:ascii="Wingdings" w:hAnsi="Wingdings" w:cs="OpenSymbol"/>
      </w:rPr>
    </w:lvl>
    <w:lvl w:ilvl="7">
      <w:start w:val="1"/>
      <w:numFmt w:val="bullet"/>
      <w:lvlText w:val=""/>
      <w:lvlJc w:val="left"/>
      <w:pPr>
        <w:tabs>
          <w:tab w:val="num" w:pos="2880"/>
        </w:tabs>
        <w:ind w:left="2880" w:hanging="360"/>
      </w:pPr>
      <w:rPr>
        <w:rFonts w:ascii="Wingdings" w:hAnsi="Wingdings" w:cs="OpenSymbol"/>
      </w:rPr>
    </w:lvl>
    <w:lvl w:ilvl="8">
      <w:start w:val="1"/>
      <w:numFmt w:val="bullet"/>
      <w:lvlText w:val=""/>
      <w:lvlJc w:val="left"/>
      <w:pPr>
        <w:tabs>
          <w:tab w:val="num" w:pos="3240"/>
        </w:tabs>
        <w:ind w:left="3240" w:hanging="360"/>
      </w:pPr>
      <w:rPr>
        <w:rFonts w:ascii="Wingdings" w:hAnsi="Wingdings" w:cs="OpenSymbol"/>
      </w:rPr>
    </w:lvl>
  </w:abstractNum>
  <w:abstractNum w:abstractNumId="180">
    <w:nsid w:val="339E60A1"/>
    <w:multiLevelType w:val="hybridMultilevel"/>
    <w:tmpl w:val="B9BACEA8"/>
    <w:lvl w:ilvl="0" w:tplc="041B0003">
      <w:start w:val="1"/>
      <w:numFmt w:val="bullet"/>
      <w:lvlText w:val="o"/>
      <w:lvlJc w:val="left"/>
      <w:pPr>
        <w:ind w:left="1485" w:hanging="360"/>
      </w:pPr>
      <w:rPr>
        <w:rFonts w:ascii="Courier New" w:hAnsi="Courier New" w:cs="Courier New" w:hint="default"/>
      </w:rPr>
    </w:lvl>
    <w:lvl w:ilvl="1" w:tplc="041B0003" w:tentative="1">
      <w:start w:val="1"/>
      <w:numFmt w:val="bullet"/>
      <w:lvlText w:val="o"/>
      <w:lvlJc w:val="left"/>
      <w:pPr>
        <w:ind w:left="2205" w:hanging="360"/>
      </w:pPr>
      <w:rPr>
        <w:rFonts w:ascii="Courier New" w:hAnsi="Courier New" w:cs="Courier New" w:hint="default"/>
      </w:rPr>
    </w:lvl>
    <w:lvl w:ilvl="2" w:tplc="041B0005" w:tentative="1">
      <w:start w:val="1"/>
      <w:numFmt w:val="bullet"/>
      <w:lvlText w:val=""/>
      <w:lvlJc w:val="left"/>
      <w:pPr>
        <w:ind w:left="2925" w:hanging="360"/>
      </w:pPr>
      <w:rPr>
        <w:rFonts w:ascii="Wingdings" w:hAnsi="Wingdings" w:hint="default"/>
      </w:rPr>
    </w:lvl>
    <w:lvl w:ilvl="3" w:tplc="041B0001" w:tentative="1">
      <w:start w:val="1"/>
      <w:numFmt w:val="bullet"/>
      <w:lvlText w:val=""/>
      <w:lvlJc w:val="left"/>
      <w:pPr>
        <w:ind w:left="3645" w:hanging="360"/>
      </w:pPr>
      <w:rPr>
        <w:rFonts w:ascii="Symbol" w:hAnsi="Symbol" w:hint="default"/>
      </w:rPr>
    </w:lvl>
    <w:lvl w:ilvl="4" w:tplc="041B0003" w:tentative="1">
      <w:start w:val="1"/>
      <w:numFmt w:val="bullet"/>
      <w:lvlText w:val="o"/>
      <w:lvlJc w:val="left"/>
      <w:pPr>
        <w:ind w:left="4365" w:hanging="360"/>
      </w:pPr>
      <w:rPr>
        <w:rFonts w:ascii="Courier New" w:hAnsi="Courier New" w:cs="Courier New" w:hint="default"/>
      </w:rPr>
    </w:lvl>
    <w:lvl w:ilvl="5" w:tplc="041B0005" w:tentative="1">
      <w:start w:val="1"/>
      <w:numFmt w:val="bullet"/>
      <w:lvlText w:val=""/>
      <w:lvlJc w:val="left"/>
      <w:pPr>
        <w:ind w:left="5085" w:hanging="360"/>
      </w:pPr>
      <w:rPr>
        <w:rFonts w:ascii="Wingdings" w:hAnsi="Wingdings" w:hint="default"/>
      </w:rPr>
    </w:lvl>
    <w:lvl w:ilvl="6" w:tplc="041B0001" w:tentative="1">
      <w:start w:val="1"/>
      <w:numFmt w:val="bullet"/>
      <w:lvlText w:val=""/>
      <w:lvlJc w:val="left"/>
      <w:pPr>
        <w:ind w:left="5805" w:hanging="360"/>
      </w:pPr>
      <w:rPr>
        <w:rFonts w:ascii="Symbol" w:hAnsi="Symbol" w:hint="default"/>
      </w:rPr>
    </w:lvl>
    <w:lvl w:ilvl="7" w:tplc="041B0003" w:tentative="1">
      <w:start w:val="1"/>
      <w:numFmt w:val="bullet"/>
      <w:lvlText w:val="o"/>
      <w:lvlJc w:val="left"/>
      <w:pPr>
        <w:ind w:left="6525" w:hanging="360"/>
      </w:pPr>
      <w:rPr>
        <w:rFonts w:ascii="Courier New" w:hAnsi="Courier New" w:cs="Courier New" w:hint="default"/>
      </w:rPr>
    </w:lvl>
    <w:lvl w:ilvl="8" w:tplc="041B0005" w:tentative="1">
      <w:start w:val="1"/>
      <w:numFmt w:val="bullet"/>
      <w:lvlText w:val=""/>
      <w:lvlJc w:val="left"/>
      <w:pPr>
        <w:ind w:left="7245" w:hanging="360"/>
      </w:pPr>
      <w:rPr>
        <w:rFonts w:ascii="Wingdings" w:hAnsi="Wingdings" w:hint="default"/>
      </w:rPr>
    </w:lvl>
  </w:abstractNum>
  <w:abstractNum w:abstractNumId="181">
    <w:nsid w:val="34A0273C"/>
    <w:multiLevelType w:val="hybridMultilevel"/>
    <w:tmpl w:val="EA2E8B04"/>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2">
    <w:nsid w:val="34E0376F"/>
    <w:multiLevelType w:val="hybridMultilevel"/>
    <w:tmpl w:val="B45485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3">
    <w:nsid w:val="359841E6"/>
    <w:multiLevelType w:val="hybridMultilevel"/>
    <w:tmpl w:val="D966D6C0"/>
    <w:lvl w:ilvl="0" w:tplc="09F65E18">
      <w:start w:val="1"/>
      <w:numFmt w:val="lowerLetter"/>
      <w:lvlText w:val="%1)"/>
      <w:lvlJc w:val="left"/>
      <w:pPr>
        <w:ind w:left="720" w:hanging="360"/>
      </w:pPr>
      <w:rPr>
        <w:b/>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4">
    <w:nsid w:val="359F40AF"/>
    <w:multiLevelType w:val="hybridMultilevel"/>
    <w:tmpl w:val="8E0CE0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5">
    <w:nsid w:val="35D72576"/>
    <w:multiLevelType w:val="hybridMultilevel"/>
    <w:tmpl w:val="ACC22B9C"/>
    <w:lvl w:ilvl="0" w:tplc="041B000F">
      <w:start w:val="1"/>
      <w:numFmt w:val="decimal"/>
      <w:lvlText w:val="%1."/>
      <w:lvlJc w:val="left"/>
      <w:pPr>
        <w:ind w:left="1202" w:hanging="360"/>
      </w:pPr>
      <w:rPr>
        <w:rFonts w:hint="default"/>
      </w:rPr>
    </w:lvl>
    <w:lvl w:ilvl="1" w:tplc="041B0003" w:tentative="1">
      <w:start w:val="1"/>
      <w:numFmt w:val="bullet"/>
      <w:lvlText w:val="o"/>
      <w:lvlJc w:val="left"/>
      <w:pPr>
        <w:ind w:left="1922" w:hanging="360"/>
      </w:pPr>
      <w:rPr>
        <w:rFonts w:ascii="Courier New" w:hAnsi="Courier New" w:cs="Courier New" w:hint="default"/>
      </w:rPr>
    </w:lvl>
    <w:lvl w:ilvl="2" w:tplc="041B0005" w:tentative="1">
      <w:start w:val="1"/>
      <w:numFmt w:val="bullet"/>
      <w:lvlText w:val=""/>
      <w:lvlJc w:val="left"/>
      <w:pPr>
        <w:ind w:left="2642" w:hanging="360"/>
      </w:pPr>
      <w:rPr>
        <w:rFonts w:ascii="Wingdings" w:hAnsi="Wingdings" w:hint="default"/>
      </w:rPr>
    </w:lvl>
    <w:lvl w:ilvl="3" w:tplc="041B0001" w:tentative="1">
      <w:start w:val="1"/>
      <w:numFmt w:val="bullet"/>
      <w:lvlText w:val=""/>
      <w:lvlJc w:val="left"/>
      <w:pPr>
        <w:ind w:left="3362" w:hanging="360"/>
      </w:pPr>
      <w:rPr>
        <w:rFonts w:ascii="Symbol" w:hAnsi="Symbol" w:hint="default"/>
      </w:rPr>
    </w:lvl>
    <w:lvl w:ilvl="4" w:tplc="041B0003" w:tentative="1">
      <w:start w:val="1"/>
      <w:numFmt w:val="bullet"/>
      <w:lvlText w:val="o"/>
      <w:lvlJc w:val="left"/>
      <w:pPr>
        <w:ind w:left="4082" w:hanging="360"/>
      </w:pPr>
      <w:rPr>
        <w:rFonts w:ascii="Courier New" w:hAnsi="Courier New" w:cs="Courier New" w:hint="default"/>
      </w:rPr>
    </w:lvl>
    <w:lvl w:ilvl="5" w:tplc="041B0005" w:tentative="1">
      <w:start w:val="1"/>
      <w:numFmt w:val="bullet"/>
      <w:lvlText w:val=""/>
      <w:lvlJc w:val="left"/>
      <w:pPr>
        <w:ind w:left="4802" w:hanging="360"/>
      </w:pPr>
      <w:rPr>
        <w:rFonts w:ascii="Wingdings" w:hAnsi="Wingdings" w:hint="default"/>
      </w:rPr>
    </w:lvl>
    <w:lvl w:ilvl="6" w:tplc="041B0001" w:tentative="1">
      <w:start w:val="1"/>
      <w:numFmt w:val="bullet"/>
      <w:lvlText w:val=""/>
      <w:lvlJc w:val="left"/>
      <w:pPr>
        <w:ind w:left="5522" w:hanging="360"/>
      </w:pPr>
      <w:rPr>
        <w:rFonts w:ascii="Symbol" w:hAnsi="Symbol" w:hint="default"/>
      </w:rPr>
    </w:lvl>
    <w:lvl w:ilvl="7" w:tplc="041B0003" w:tentative="1">
      <w:start w:val="1"/>
      <w:numFmt w:val="bullet"/>
      <w:lvlText w:val="o"/>
      <w:lvlJc w:val="left"/>
      <w:pPr>
        <w:ind w:left="6242" w:hanging="360"/>
      </w:pPr>
      <w:rPr>
        <w:rFonts w:ascii="Courier New" w:hAnsi="Courier New" w:cs="Courier New" w:hint="default"/>
      </w:rPr>
    </w:lvl>
    <w:lvl w:ilvl="8" w:tplc="041B0005" w:tentative="1">
      <w:start w:val="1"/>
      <w:numFmt w:val="bullet"/>
      <w:lvlText w:val=""/>
      <w:lvlJc w:val="left"/>
      <w:pPr>
        <w:ind w:left="6962" w:hanging="360"/>
      </w:pPr>
      <w:rPr>
        <w:rFonts w:ascii="Wingdings" w:hAnsi="Wingdings" w:hint="default"/>
      </w:rPr>
    </w:lvl>
  </w:abstractNum>
  <w:abstractNum w:abstractNumId="186">
    <w:nsid w:val="36035B31"/>
    <w:multiLevelType w:val="hybridMultilevel"/>
    <w:tmpl w:val="83A4C9D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87">
    <w:nsid w:val="360801D7"/>
    <w:multiLevelType w:val="hybridMultilevel"/>
    <w:tmpl w:val="00A648D8"/>
    <w:lvl w:ilvl="0" w:tplc="25989C5C">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8">
    <w:nsid w:val="36B279E8"/>
    <w:multiLevelType w:val="hybridMultilevel"/>
    <w:tmpl w:val="2C3EC80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9">
    <w:nsid w:val="371D14DE"/>
    <w:multiLevelType w:val="hybridMultilevel"/>
    <w:tmpl w:val="62DC273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90">
    <w:nsid w:val="37CC5A3B"/>
    <w:multiLevelType w:val="multilevel"/>
    <w:tmpl w:val="6DD2884A"/>
    <w:numStyleLink w:val="Aktulnyzoznam1"/>
  </w:abstractNum>
  <w:abstractNum w:abstractNumId="191">
    <w:nsid w:val="37CF410B"/>
    <w:multiLevelType w:val="hybridMultilevel"/>
    <w:tmpl w:val="E40426B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2">
    <w:nsid w:val="37FA42AC"/>
    <w:multiLevelType w:val="hybridMultilevel"/>
    <w:tmpl w:val="154C7E66"/>
    <w:lvl w:ilvl="0" w:tplc="8D4C07C2">
      <w:start w:val="1"/>
      <w:numFmt w:val="bullet"/>
      <w:lvlText w:val=""/>
      <w:lvlJc w:val="left"/>
      <w:pPr>
        <w:tabs>
          <w:tab w:val="num" w:pos="360"/>
        </w:tabs>
        <w:ind w:left="360" w:hanging="360"/>
      </w:pPr>
      <w:rPr>
        <w:rFonts w:ascii="Wingdings" w:hAnsi="Wingdings" w:hint="default"/>
        <w:color w:val="auto"/>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193">
    <w:nsid w:val="3852554D"/>
    <w:multiLevelType w:val="hybridMultilevel"/>
    <w:tmpl w:val="47EA6ED0"/>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4">
    <w:nsid w:val="386666D9"/>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5">
    <w:nsid w:val="38D20B47"/>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96">
    <w:nsid w:val="38EB408D"/>
    <w:multiLevelType w:val="hybridMultilevel"/>
    <w:tmpl w:val="5FC470B6"/>
    <w:lvl w:ilvl="0" w:tplc="8D4C07C2">
      <w:start w:val="1"/>
      <w:numFmt w:val="bullet"/>
      <w:lvlText w:val=""/>
      <w:lvlJc w:val="left"/>
      <w:pPr>
        <w:tabs>
          <w:tab w:val="num" w:pos="495"/>
        </w:tabs>
        <w:ind w:left="495" w:hanging="360"/>
      </w:pPr>
      <w:rPr>
        <w:rFonts w:ascii="Wingdings" w:hAnsi="Wingdings" w:hint="default"/>
        <w:color w:val="auto"/>
      </w:rPr>
    </w:lvl>
    <w:lvl w:ilvl="1" w:tplc="041B0003" w:tentative="1">
      <w:start w:val="1"/>
      <w:numFmt w:val="bullet"/>
      <w:lvlText w:val="o"/>
      <w:lvlJc w:val="left"/>
      <w:pPr>
        <w:tabs>
          <w:tab w:val="num" w:pos="1575"/>
        </w:tabs>
        <w:ind w:left="1575" w:hanging="360"/>
      </w:pPr>
      <w:rPr>
        <w:rFonts w:ascii="Courier New" w:hAnsi="Courier New" w:cs="Courier New" w:hint="default"/>
      </w:rPr>
    </w:lvl>
    <w:lvl w:ilvl="2" w:tplc="041B0005" w:tentative="1">
      <w:start w:val="1"/>
      <w:numFmt w:val="bullet"/>
      <w:lvlText w:val=""/>
      <w:lvlJc w:val="left"/>
      <w:pPr>
        <w:tabs>
          <w:tab w:val="num" w:pos="2295"/>
        </w:tabs>
        <w:ind w:left="2295" w:hanging="360"/>
      </w:pPr>
      <w:rPr>
        <w:rFonts w:ascii="Wingdings" w:hAnsi="Wingdings" w:hint="default"/>
      </w:rPr>
    </w:lvl>
    <w:lvl w:ilvl="3" w:tplc="041B0001" w:tentative="1">
      <w:start w:val="1"/>
      <w:numFmt w:val="bullet"/>
      <w:lvlText w:val=""/>
      <w:lvlJc w:val="left"/>
      <w:pPr>
        <w:tabs>
          <w:tab w:val="num" w:pos="3015"/>
        </w:tabs>
        <w:ind w:left="3015" w:hanging="360"/>
      </w:pPr>
      <w:rPr>
        <w:rFonts w:ascii="Symbol" w:hAnsi="Symbol" w:hint="default"/>
      </w:rPr>
    </w:lvl>
    <w:lvl w:ilvl="4" w:tplc="041B0003" w:tentative="1">
      <w:start w:val="1"/>
      <w:numFmt w:val="bullet"/>
      <w:lvlText w:val="o"/>
      <w:lvlJc w:val="left"/>
      <w:pPr>
        <w:tabs>
          <w:tab w:val="num" w:pos="3735"/>
        </w:tabs>
        <w:ind w:left="3735" w:hanging="360"/>
      </w:pPr>
      <w:rPr>
        <w:rFonts w:ascii="Courier New" w:hAnsi="Courier New" w:cs="Courier New" w:hint="default"/>
      </w:rPr>
    </w:lvl>
    <w:lvl w:ilvl="5" w:tplc="041B0005" w:tentative="1">
      <w:start w:val="1"/>
      <w:numFmt w:val="bullet"/>
      <w:lvlText w:val=""/>
      <w:lvlJc w:val="left"/>
      <w:pPr>
        <w:tabs>
          <w:tab w:val="num" w:pos="4455"/>
        </w:tabs>
        <w:ind w:left="4455" w:hanging="360"/>
      </w:pPr>
      <w:rPr>
        <w:rFonts w:ascii="Wingdings" w:hAnsi="Wingdings" w:hint="default"/>
      </w:rPr>
    </w:lvl>
    <w:lvl w:ilvl="6" w:tplc="041B0001" w:tentative="1">
      <w:start w:val="1"/>
      <w:numFmt w:val="bullet"/>
      <w:lvlText w:val=""/>
      <w:lvlJc w:val="left"/>
      <w:pPr>
        <w:tabs>
          <w:tab w:val="num" w:pos="5175"/>
        </w:tabs>
        <w:ind w:left="5175" w:hanging="360"/>
      </w:pPr>
      <w:rPr>
        <w:rFonts w:ascii="Symbol" w:hAnsi="Symbol" w:hint="default"/>
      </w:rPr>
    </w:lvl>
    <w:lvl w:ilvl="7" w:tplc="041B0003" w:tentative="1">
      <w:start w:val="1"/>
      <w:numFmt w:val="bullet"/>
      <w:lvlText w:val="o"/>
      <w:lvlJc w:val="left"/>
      <w:pPr>
        <w:tabs>
          <w:tab w:val="num" w:pos="5895"/>
        </w:tabs>
        <w:ind w:left="5895" w:hanging="360"/>
      </w:pPr>
      <w:rPr>
        <w:rFonts w:ascii="Courier New" w:hAnsi="Courier New" w:cs="Courier New" w:hint="default"/>
      </w:rPr>
    </w:lvl>
    <w:lvl w:ilvl="8" w:tplc="041B0005" w:tentative="1">
      <w:start w:val="1"/>
      <w:numFmt w:val="bullet"/>
      <w:lvlText w:val=""/>
      <w:lvlJc w:val="left"/>
      <w:pPr>
        <w:tabs>
          <w:tab w:val="num" w:pos="6615"/>
        </w:tabs>
        <w:ind w:left="6615" w:hanging="360"/>
      </w:pPr>
      <w:rPr>
        <w:rFonts w:ascii="Wingdings" w:hAnsi="Wingdings" w:hint="default"/>
      </w:rPr>
    </w:lvl>
  </w:abstractNum>
  <w:abstractNum w:abstractNumId="197">
    <w:nsid w:val="392511C4"/>
    <w:multiLevelType w:val="hybridMultilevel"/>
    <w:tmpl w:val="990014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8">
    <w:nsid w:val="3943749E"/>
    <w:multiLevelType w:val="hybridMultilevel"/>
    <w:tmpl w:val="56902B32"/>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9">
    <w:nsid w:val="39750271"/>
    <w:multiLevelType w:val="hybridMultilevel"/>
    <w:tmpl w:val="C074A4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0">
    <w:nsid w:val="3B1975D9"/>
    <w:multiLevelType w:val="hybridMultilevel"/>
    <w:tmpl w:val="895C23B2"/>
    <w:lvl w:ilvl="0" w:tplc="78B40956">
      <w:start w:val="5"/>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1">
    <w:nsid w:val="3BA01A89"/>
    <w:multiLevelType w:val="hybridMultilevel"/>
    <w:tmpl w:val="E4E6D06E"/>
    <w:lvl w:ilvl="0" w:tplc="041B0017">
      <w:start w:val="1"/>
      <w:numFmt w:val="lowerLetter"/>
      <w:lvlText w:val="%1)"/>
      <w:lvlJc w:val="left"/>
      <w:pPr>
        <w:tabs>
          <w:tab w:val="num" w:pos="720"/>
        </w:tabs>
        <w:ind w:left="720" w:hanging="360"/>
      </w:pPr>
      <w:rPr>
        <w:rFonts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202">
    <w:nsid w:val="3C0E2FA7"/>
    <w:multiLevelType w:val="hybridMultilevel"/>
    <w:tmpl w:val="6F7416B6"/>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03">
    <w:nsid w:val="3C321A72"/>
    <w:multiLevelType w:val="hybridMultilevel"/>
    <w:tmpl w:val="64E6287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04">
    <w:nsid w:val="3C3F009E"/>
    <w:multiLevelType w:val="hybridMultilevel"/>
    <w:tmpl w:val="A65E0BBA"/>
    <w:lvl w:ilvl="0" w:tplc="E5F0D2A0">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5">
    <w:nsid w:val="3C7F2473"/>
    <w:multiLevelType w:val="hybridMultilevel"/>
    <w:tmpl w:val="20B4EA9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06">
    <w:nsid w:val="3CED01DB"/>
    <w:multiLevelType w:val="hybridMultilevel"/>
    <w:tmpl w:val="D266312A"/>
    <w:lvl w:ilvl="0" w:tplc="A4F4AFF2">
      <w:numFmt w:val="bullet"/>
      <w:lvlText w:val="–"/>
      <w:lvlJc w:val="left"/>
      <w:pPr>
        <w:tabs>
          <w:tab w:val="num" w:pos="792"/>
        </w:tabs>
        <w:ind w:left="792"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07">
    <w:nsid w:val="3D3F5036"/>
    <w:multiLevelType w:val="hybridMultilevel"/>
    <w:tmpl w:val="4EA0D8A2"/>
    <w:lvl w:ilvl="0" w:tplc="63A8C490">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nsid w:val="3DAF1800"/>
    <w:multiLevelType w:val="hybridMultilevel"/>
    <w:tmpl w:val="D28A768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9">
    <w:nsid w:val="3DBC26FF"/>
    <w:multiLevelType w:val="hybridMultilevel"/>
    <w:tmpl w:val="6CD6E6D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10">
    <w:nsid w:val="3DFB0966"/>
    <w:multiLevelType w:val="hybridMultilevel"/>
    <w:tmpl w:val="7BC4AD56"/>
    <w:lvl w:ilvl="0" w:tplc="041B001B">
      <w:start w:val="1"/>
      <w:numFmt w:val="lowerRoman"/>
      <w:lvlText w:val="%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1">
    <w:nsid w:val="3E353202"/>
    <w:multiLevelType w:val="hybridMultilevel"/>
    <w:tmpl w:val="4CFCEC2A"/>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2">
    <w:nsid w:val="3E99259D"/>
    <w:multiLevelType w:val="multilevel"/>
    <w:tmpl w:val="6DD2884A"/>
    <w:numStyleLink w:val="Aktulnyzoznam1"/>
  </w:abstractNum>
  <w:abstractNum w:abstractNumId="213">
    <w:nsid w:val="3EA461A5"/>
    <w:multiLevelType w:val="hybridMultilevel"/>
    <w:tmpl w:val="C4662E8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4">
    <w:nsid w:val="401815E5"/>
    <w:multiLevelType w:val="hybridMultilevel"/>
    <w:tmpl w:val="6C7E92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5">
    <w:nsid w:val="4058253F"/>
    <w:multiLevelType w:val="hybridMultilevel"/>
    <w:tmpl w:val="806E82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6">
    <w:nsid w:val="40A53CB5"/>
    <w:multiLevelType w:val="hybridMultilevel"/>
    <w:tmpl w:val="65525CA4"/>
    <w:lvl w:ilvl="0" w:tplc="1DBAC57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7">
    <w:nsid w:val="40C33F4C"/>
    <w:multiLevelType w:val="hybridMultilevel"/>
    <w:tmpl w:val="EBFE13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8">
    <w:nsid w:val="41257C6C"/>
    <w:multiLevelType w:val="hybridMultilevel"/>
    <w:tmpl w:val="1F929CE2"/>
    <w:lvl w:ilvl="0" w:tplc="041B0017">
      <w:start w:val="1"/>
      <w:numFmt w:val="lowerLetter"/>
      <w:lvlText w:val="%1)"/>
      <w:lvlJc w:val="left"/>
      <w:pPr>
        <w:ind w:left="1434" w:hanging="360"/>
      </w:pPr>
    </w:lvl>
    <w:lvl w:ilvl="1" w:tplc="041B0019" w:tentative="1">
      <w:start w:val="1"/>
      <w:numFmt w:val="lowerLetter"/>
      <w:lvlText w:val="%2."/>
      <w:lvlJc w:val="left"/>
      <w:pPr>
        <w:ind w:left="2154" w:hanging="360"/>
      </w:pPr>
    </w:lvl>
    <w:lvl w:ilvl="2" w:tplc="041B001B" w:tentative="1">
      <w:start w:val="1"/>
      <w:numFmt w:val="lowerRoman"/>
      <w:lvlText w:val="%3."/>
      <w:lvlJc w:val="right"/>
      <w:pPr>
        <w:ind w:left="2874" w:hanging="180"/>
      </w:pPr>
    </w:lvl>
    <w:lvl w:ilvl="3" w:tplc="041B000F" w:tentative="1">
      <w:start w:val="1"/>
      <w:numFmt w:val="decimal"/>
      <w:lvlText w:val="%4."/>
      <w:lvlJc w:val="left"/>
      <w:pPr>
        <w:ind w:left="3594" w:hanging="360"/>
      </w:pPr>
    </w:lvl>
    <w:lvl w:ilvl="4" w:tplc="041B0019" w:tentative="1">
      <w:start w:val="1"/>
      <w:numFmt w:val="lowerLetter"/>
      <w:lvlText w:val="%5."/>
      <w:lvlJc w:val="left"/>
      <w:pPr>
        <w:ind w:left="4314" w:hanging="360"/>
      </w:pPr>
    </w:lvl>
    <w:lvl w:ilvl="5" w:tplc="041B001B" w:tentative="1">
      <w:start w:val="1"/>
      <w:numFmt w:val="lowerRoman"/>
      <w:lvlText w:val="%6."/>
      <w:lvlJc w:val="right"/>
      <w:pPr>
        <w:ind w:left="5034" w:hanging="180"/>
      </w:pPr>
    </w:lvl>
    <w:lvl w:ilvl="6" w:tplc="041B000F" w:tentative="1">
      <w:start w:val="1"/>
      <w:numFmt w:val="decimal"/>
      <w:lvlText w:val="%7."/>
      <w:lvlJc w:val="left"/>
      <w:pPr>
        <w:ind w:left="5754" w:hanging="360"/>
      </w:pPr>
    </w:lvl>
    <w:lvl w:ilvl="7" w:tplc="041B0019" w:tentative="1">
      <w:start w:val="1"/>
      <w:numFmt w:val="lowerLetter"/>
      <w:lvlText w:val="%8."/>
      <w:lvlJc w:val="left"/>
      <w:pPr>
        <w:ind w:left="6474" w:hanging="360"/>
      </w:pPr>
    </w:lvl>
    <w:lvl w:ilvl="8" w:tplc="041B001B" w:tentative="1">
      <w:start w:val="1"/>
      <w:numFmt w:val="lowerRoman"/>
      <w:lvlText w:val="%9."/>
      <w:lvlJc w:val="right"/>
      <w:pPr>
        <w:ind w:left="7194" w:hanging="180"/>
      </w:pPr>
    </w:lvl>
  </w:abstractNum>
  <w:abstractNum w:abstractNumId="219">
    <w:nsid w:val="41564990"/>
    <w:multiLevelType w:val="multilevel"/>
    <w:tmpl w:val="C47C8618"/>
    <w:lvl w:ilvl="0">
      <w:start w:val="1"/>
      <w:numFmt w:val="decimal"/>
      <w:lvlText w:val="%1."/>
      <w:lvlJc w:val="center"/>
      <w:pPr>
        <w:tabs>
          <w:tab w:val="num" w:pos="0"/>
        </w:tabs>
        <w:ind w:left="720" w:hanging="360"/>
      </w:pPr>
      <w:rPr>
        <w:rFonts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20">
    <w:nsid w:val="41C14C0B"/>
    <w:multiLevelType w:val="hybridMultilevel"/>
    <w:tmpl w:val="EA7E93B0"/>
    <w:lvl w:ilvl="0" w:tplc="D968098C">
      <w:start w:val="5"/>
      <w:numFmt w:val="bullet"/>
      <w:lvlText w:val="-"/>
      <w:lvlJc w:val="left"/>
      <w:pPr>
        <w:ind w:left="1440" w:hanging="360"/>
      </w:pPr>
      <w:rPr>
        <w:rFonts w:ascii="Calibri" w:eastAsia="Calibri" w:hAnsi="Calibri" w:cs="Calibri"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21">
    <w:nsid w:val="41F34317"/>
    <w:multiLevelType w:val="multilevel"/>
    <w:tmpl w:val="6DD2884A"/>
    <w:numStyleLink w:val="Aktulnyzoznam1"/>
  </w:abstractNum>
  <w:abstractNum w:abstractNumId="222">
    <w:nsid w:val="427B3BE4"/>
    <w:multiLevelType w:val="hybridMultilevel"/>
    <w:tmpl w:val="EEB068A4"/>
    <w:lvl w:ilvl="0" w:tplc="E4F663CC">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3">
    <w:nsid w:val="43514F7B"/>
    <w:multiLevelType w:val="hybridMultilevel"/>
    <w:tmpl w:val="7CFC3FE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4">
    <w:nsid w:val="437A6928"/>
    <w:multiLevelType w:val="multilevel"/>
    <w:tmpl w:val="6DD2884A"/>
    <w:numStyleLink w:val="Aktulnyzoznam1"/>
  </w:abstractNum>
  <w:abstractNum w:abstractNumId="225">
    <w:nsid w:val="43BD7B69"/>
    <w:multiLevelType w:val="hybridMultilevel"/>
    <w:tmpl w:val="9EE4235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6">
    <w:nsid w:val="43C223E9"/>
    <w:multiLevelType w:val="hybridMultilevel"/>
    <w:tmpl w:val="30C8E7D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7">
    <w:nsid w:val="440B2E6C"/>
    <w:multiLevelType w:val="hybridMultilevel"/>
    <w:tmpl w:val="303600EE"/>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abstractNum w:abstractNumId="228">
    <w:nsid w:val="44B93BA0"/>
    <w:multiLevelType w:val="hybridMultilevel"/>
    <w:tmpl w:val="D2AED896"/>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229">
    <w:nsid w:val="45616FFE"/>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30">
    <w:nsid w:val="45910E56"/>
    <w:multiLevelType w:val="multilevel"/>
    <w:tmpl w:val="7A1AAC70"/>
    <w:lvl w:ilvl="0">
      <w:numFmt w:val="bullet"/>
      <w:lvlText w:val="•"/>
      <w:lvlJc w:val="left"/>
      <w:pPr>
        <w:ind w:left="1065" w:hanging="705"/>
      </w:pPr>
      <w:rPr>
        <w:rFonts w:ascii="Calibri" w:eastAsia="Calibri" w:hAnsi="Calibri"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1">
    <w:nsid w:val="45B2717F"/>
    <w:multiLevelType w:val="hybridMultilevel"/>
    <w:tmpl w:val="BF908446"/>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2">
    <w:nsid w:val="4644654D"/>
    <w:multiLevelType w:val="multilevel"/>
    <w:tmpl w:val="6DD2884A"/>
    <w:styleLink w:val="Aktulnyzoznam1"/>
    <w:lvl w:ilvl="0">
      <w:numFmt w:val="bullet"/>
      <w:lvlText w:val="-"/>
      <w:lvlJc w:val="left"/>
      <w:pPr>
        <w:tabs>
          <w:tab w:val="num" w:pos="539"/>
        </w:tabs>
        <w:ind w:left="539" w:hanging="358"/>
      </w:pPr>
      <w:rPr>
        <w:rFonts w:ascii="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3">
    <w:nsid w:val="466D0C2E"/>
    <w:multiLevelType w:val="hybridMultilevel"/>
    <w:tmpl w:val="60F4061E"/>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4">
    <w:nsid w:val="478905D5"/>
    <w:multiLevelType w:val="hybridMultilevel"/>
    <w:tmpl w:val="1A1060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5">
    <w:nsid w:val="47D035E4"/>
    <w:multiLevelType w:val="hybridMultilevel"/>
    <w:tmpl w:val="D604D522"/>
    <w:lvl w:ilvl="0" w:tplc="2466B24E">
      <w:start w:val="1"/>
      <w:numFmt w:val="decimal"/>
      <w:lvlText w:val="%1."/>
      <w:lvlJc w:val="center"/>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6">
    <w:nsid w:val="48146011"/>
    <w:multiLevelType w:val="hybridMultilevel"/>
    <w:tmpl w:val="5F583E70"/>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7">
    <w:nsid w:val="48203F07"/>
    <w:multiLevelType w:val="hybridMultilevel"/>
    <w:tmpl w:val="5CA6E314"/>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8">
    <w:nsid w:val="48704078"/>
    <w:multiLevelType w:val="hybridMultilevel"/>
    <w:tmpl w:val="E192455E"/>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9">
    <w:nsid w:val="487748D0"/>
    <w:multiLevelType w:val="hybridMultilevel"/>
    <w:tmpl w:val="39283892"/>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240">
    <w:nsid w:val="49F46CE8"/>
    <w:multiLevelType w:val="hybridMultilevel"/>
    <w:tmpl w:val="5E344F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1">
    <w:nsid w:val="4A0D2AE3"/>
    <w:multiLevelType w:val="hybridMultilevel"/>
    <w:tmpl w:val="F1E6C6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2">
    <w:nsid w:val="4A1A0133"/>
    <w:multiLevelType w:val="hybridMultilevel"/>
    <w:tmpl w:val="6AAA827A"/>
    <w:lvl w:ilvl="0" w:tplc="041B0001">
      <w:start w:val="1"/>
      <w:numFmt w:val="bullet"/>
      <w:lvlText w:val=""/>
      <w:lvlJc w:val="left"/>
      <w:pPr>
        <w:ind w:left="644" w:hanging="360"/>
      </w:pPr>
      <w:rPr>
        <w:rFonts w:ascii="Symbol" w:hAnsi="Symbol" w:hint="default"/>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243">
    <w:nsid w:val="4A236EAC"/>
    <w:multiLevelType w:val="hybridMultilevel"/>
    <w:tmpl w:val="29AE592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4">
    <w:nsid w:val="4A2F2923"/>
    <w:multiLevelType w:val="hybridMultilevel"/>
    <w:tmpl w:val="B0FADBC2"/>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5">
    <w:nsid w:val="4ACC32CF"/>
    <w:multiLevelType w:val="hybridMultilevel"/>
    <w:tmpl w:val="14069416"/>
    <w:lvl w:ilvl="0" w:tplc="81484ED2">
      <w:start w:val="8"/>
      <w:numFmt w:val="bullet"/>
      <w:lvlText w:val="-"/>
      <w:lvlJc w:val="left"/>
      <w:pPr>
        <w:ind w:left="720" w:hanging="360"/>
      </w:pPr>
      <w:rPr>
        <w:rFonts w:ascii="Arial Narrow" w:eastAsia="Calibri" w:hAnsi="Arial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6">
    <w:nsid w:val="4B0F3D1A"/>
    <w:multiLevelType w:val="hybridMultilevel"/>
    <w:tmpl w:val="9A32093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7">
    <w:nsid w:val="4B3B6A7B"/>
    <w:multiLevelType w:val="hybridMultilevel"/>
    <w:tmpl w:val="839EA540"/>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8">
    <w:nsid w:val="4BD90458"/>
    <w:multiLevelType w:val="hybridMultilevel"/>
    <w:tmpl w:val="EB0855EC"/>
    <w:lvl w:ilvl="0" w:tplc="041B001B">
      <w:start w:val="1"/>
      <w:numFmt w:val="lowerRoman"/>
      <w:lvlText w:val="%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9">
    <w:nsid w:val="4C9F3833"/>
    <w:multiLevelType w:val="multilevel"/>
    <w:tmpl w:val="6D502C0E"/>
    <w:lvl w:ilvl="0">
      <w:start w:val="5"/>
      <w:numFmt w:val="bullet"/>
      <w:lvlText w:val="-"/>
      <w:lvlJc w:val="left"/>
      <w:pPr>
        <w:tabs>
          <w:tab w:val="num" w:pos="0"/>
        </w:tabs>
        <w:ind w:left="360" w:hanging="360"/>
      </w:pPr>
      <w:rPr>
        <w:rFonts w:ascii="Calibri" w:eastAsia="Calibri" w:hAnsi="Calibri" w:cs="Calibri" w:hint="default"/>
        <w:b/>
        <w:i/>
        <w:sz w:val="22"/>
        <w:szCs w:val="22"/>
        <w:lang w:val="sk-SK"/>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250">
    <w:nsid w:val="4CD43697"/>
    <w:multiLevelType w:val="hybridMultilevel"/>
    <w:tmpl w:val="717ADF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1">
    <w:nsid w:val="4CFD52B0"/>
    <w:multiLevelType w:val="multilevel"/>
    <w:tmpl w:val="C142B966"/>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52">
    <w:nsid w:val="4DD23755"/>
    <w:multiLevelType w:val="hybridMultilevel"/>
    <w:tmpl w:val="2E641146"/>
    <w:lvl w:ilvl="0" w:tplc="38D21BC8">
      <w:numFmt w:val="bullet"/>
      <w:lvlText w:val="-"/>
      <w:lvlJc w:val="left"/>
      <w:pPr>
        <w:tabs>
          <w:tab w:val="num" w:pos="2130"/>
        </w:tabs>
        <w:ind w:left="2130" w:hanging="360"/>
      </w:pPr>
      <w:rPr>
        <w:rFonts w:ascii="Calibri" w:eastAsia="Calibri" w:hAnsi="Calibri" w:cs="Calibri" w:hint="default"/>
        <w:sz w:val="22"/>
      </w:rPr>
    </w:lvl>
    <w:lvl w:ilvl="1" w:tplc="041B0003" w:tentative="1">
      <w:start w:val="1"/>
      <w:numFmt w:val="bullet"/>
      <w:lvlText w:val="o"/>
      <w:lvlJc w:val="left"/>
      <w:pPr>
        <w:tabs>
          <w:tab w:val="num" w:pos="2850"/>
        </w:tabs>
        <w:ind w:left="2850" w:hanging="360"/>
      </w:pPr>
      <w:rPr>
        <w:rFonts w:ascii="Courier New" w:hAnsi="Courier New" w:cs="Courier New" w:hint="default"/>
      </w:rPr>
    </w:lvl>
    <w:lvl w:ilvl="2" w:tplc="041B0005" w:tentative="1">
      <w:start w:val="1"/>
      <w:numFmt w:val="bullet"/>
      <w:lvlText w:val=""/>
      <w:lvlJc w:val="left"/>
      <w:pPr>
        <w:tabs>
          <w:tab w:val="num" w:pos="3570"/>
        </w:tabs>
        <w:ind w:left="3570" w:hanging="360"/>
      </w:pPr>
      <w:rPr>
        <w:rFonts w:ascii="Wingdings" w:hAnsi="Wingdings" w:hint="default"/>
      </w:rPr>
    </w:lvl>
    <w:lvl w:ilvl="3" w:tplc="041B0001" w:tentative="1">
      <w:start w:val="1"/>
      <w:numFmt w:val="bullet"/>
      <w:lvlText w:val=""/>
      <w:lvlJc w:val="left"/>
      <w:pPr>
        <w:tabs>
          <w:tab w:val="num" w:pos="4290"/>
        </w:tabs>
        <w:ind w:left="4290" w:hanging="360"/>
      </w:pPr>
      <w:rPr>
        <w:rFonts w:ascii="Symbol" w:hAnsi="Symbol" w:hint="default"/>
      </w:rPr>
    </w:lvl>
    <w:lvl w:ilvl="4" w:tplc="041B0003" w:tentative="1">
      <w:start w:val="1"/>
      <w:numFmt w:val="bullet"/>
      <w:lvlText w:val="o"/>
      <w:lvlJc w:val="left"/>
      <w:pPr>
        <w:tabs>
          <w:tab w:val="num" w:pos="5010"/>
        </w:tabs>
        <w:ind w:left="5010" w:hanging="360"/>
      </w:pPr>
      <w:rPr>
        <w:rFonts w:ascii="Courier New" w:hAnsi="Courier New" w:cs="Courier New" w:hint="default"/>
      </w:rPr>
    </w:lvl>
    <w:lvl w:ilvl="5" w:tplc="041B0005" w:tentative="1">
      <w:start w:val="1"/>
      <w:numFmt w:val="bullet"/>
      <w:lvlText w:val=""/>
      <w:lvlJc w:val="left"/>
      <w:pPr>
        <w:tabs>
          <w:tab w:val="num" w:pos="5730"/>
        </w:tabs>
        <w:ind w:left="5730" w:hanging="360"/>
      </w:pPr>
      <w:rPr>
        <w:rFonts w:ascii="Wingdings" w:hAnsi="Wingdings" w:hint="default"/>
      </w:rPr>
    </w:lvl>
    <w:lvl w:ilvl="6" w:tplc="041B0001" w:tentative="1">
      <w:start w:val="1"/>
      <w:numFmt w:val="bullet"/>
      <w:lvlText w:val=""/>
      <w:lvlJc w:val="left"/>
      <w:pPr>
        <w:tabs>
          <w:tab w:val="num" w:pos="6450"/>
        </w:tabs>
        <w:ind w:left="6450" w:hanging="360"/>
      </w:pPr>
      <w:rPr>
        <w:rFonts w:ascii="Symbol" w:hAnsi="Symbol" w:hint="default"/>
      </w:rPr>
    </w:lvl>
    <w:lvl w:ilvl="7" w:tplc="041B0003" w:tentative="1">
      <w:start w:val="1"/>
      <w:numFmt w:val="bullet"/>
      <w:lvlText w:val="o"/>
      <w:lvlJc w:val="left"/>
      <w:pPr>
        <w:tabs>
          <w:tab w:val="num" w:pos="7170"/>
        </w:tabs>
        <w:ind w:left="7170" w:hanging="360"/>
      </w:pPr>
      <w:rPr>
        <w:rFonts w:ascii="Courier New" w:hAnsi="Courier New" w:cs="Courier New" w:hint="default"/>
      </w:rPr>
    </w:lvl>
    <w:lvl w:ilvl="8" w:tplc="041B0005" w:tentative="1">
      <w:start w:val="1"/>
      <w:numFmt w:val="bullet"/>
      <w:lvlText w:val=""/>
      <w:lvlJc w:val="left"/>
      <w:pPr>
        <w:tabs>
          <w:tab w:val="num" w:pos="7890"/>
        </w:tabs>
        <w:ind w:left="7890" w:hanging="360"/>
      </w:pPr>
      <w:rPr>
        <w:rFonts w:ascii="Wingdings" w:hAnsi="Wingdings" w:hint="default"/>
      </w:rPr>
    </w:lvl>
  </w:abstractNum>
  <w:abstractNum w:abstractNumId="253">
    <w:nsid w:val="4DF90A34"/>
    <w:multiLevelType w:val="hybridMultilevel"/>
    <w:tmpl w:val="A6104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nsid w:val="4E1B1A52"/>
    <w:multiLevelType w:val="hybridMultilevel"/>
    <w:tmpl w:val="C89219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5">
    <w:nsid w:val="4E501A5C"/>
    <w:multiLevelType w:val="hybridMultilevel"/>
    <w:tmpl w:val="CC241240"/>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6">
    <w:nsid w:val="4E654E99"/>
    <w:multiLevelType w:val="hybridMultilevel"/>
    <w:tmpl w:val="131C5E08"/>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7">
    <w:nsid w:val="4EC05857"/>
    <w:multiLevelType w:val="hybridMultilevel"/>
    <w:tmpl w:val="F2EAA7C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8">
    <w:nsid w:val="4F1C19C6"/>
    <w:multiLevelType w:val="hybridMultilevel"/>
    <w:tmpl w:val="D4F67572"/>
    <w:lvl w:ilvl="0" w:tplc="FFFFFFFF">
      <w:numFmt w:val="bullet"/>
      <w:lvlText w:val="-"/>
      <w:lvlJc w:val="left"/>
      <w:pPr>
        <w:ind w:left="720" w:hanging="360"/>
      </w:pPr>
      <w:rPr>
        <w:rFonts w:ascii="Arial" w:eastAsia="Times New Roman" w:hAnsi="Aria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9">
    <w:nsid w:val="4F6D4DF8"/>
    <w:multiLevelType w:val="hybridMultilevel"/>
    <w:tmpl w:val="BAF26D72"/>
    <w:lvl w:ilvl="0" w:tplc="E4F663CC">
      <w:numFmt w:val="bullet"/>
      <w:lvlText w:val="•"/>
      <w:lvlJc w:val="left"/>
      <w:pPr>
        <w:ind w:left="720" w:hanging="360"/>
      </w:pPr>
      <w:rPr>
        <w:rFonts w:ascii="Calibri" w:eastAsia="Calibri" w:hAnsi="Calibri"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0">
    <w:nsid w:val="4F814737"/>
    <w:multiLevelType w:val="multilevel"/>
    <w:tmpl w:val="8046A626"/>
    <w:lvl w:ilvl="0">
      <w:numFmt w:val="bullet"/>
      <w:lvlText w:val=""/>
      <w:lvlJc w:val="left"/>
      <w:pPr>
        <w:tabs>
          <w:tab w:val="num" w:pos="397"/>
        </w:tabs>
        <w:ind w:left="397" w:hanging="397"/>
      </w:pPr>
      <w:rPr>
        <w:rFonts w:ascii="Symbol" w:eastAsia="Times New Roman" w:hAnsi="Symbol"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1">
    <w:nsid w:val="4FB22BC9"/>
    <w:multiLevelType w:val="multilevel"/>
    <w:tmpl w:val="1EAAA2B2"/>
    <w:lvl w:ilvl="0">
      <w:start w:val="1"/>
      <w:numFmt w:val="decimal"/>
      <w:suff w:val="space"/>
      <w:lvlText w:val="%1."/>
      <w:lvlJc w:val="left"/>
      <w:rPr>
        <w:rFonts w:cs="Times New Roman" w:hint="default"/>
      </w:rPr>
    </w:lvl>
    <w:lvl w:ilvl="1">
      <w:start w:val="1"/>
      <w:numFmt w:val="decimal"/>
      <w:suff w:val="space"/>
      <w:lvlText w:val="%1.%2."/>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0"/>
        <w:szCs w:val="20"/>
        <w:u w:val="none"/>
        <w:vertAlign w:val="baseline"/>
      </w:rPr>
    </w:lvl>
    <w:lvl w:ilvl="2">
      <w:numFmt w:val="none"/>
      <w:lvlText w:val=""/>
      <w:lvlJc w:val="left"/>
      <w:pPr>
        <w:tabs>
          <w:tab w:val="num" w:pos="360"/>
        </w:tabs>
      </w:pPr>
      <w:rPr>
        <w:rFonts w:cs="Times New Roman"/>
      </w:rPr>
    </w:lvl>
    <w:lvl w:ilvl="3">
      <w:numFmt w:val="none"/>
      <w:pStyle w:val="Nadpis4"/>
      <w:lvlText w:val=""/>
      <w:lvlJc w:val="left"/>
      <w:pPr>
        <w:tabs>
          <w:tab w:val="num" w:pos="360"/>
        </w:tabs>
      </w:pPr>
      <w:rPr>
        <w:rFonts w:cs="Times New Roman"/>
      </w:rPr>
    </w:lvl>
    <w:lvl w:ilvl="4">
      <w:numFmt w:val="none"/>
      <w:pStyle w:val="Nadpis5"/>
      <w:lvlText w:val=""/>
      <w:lvlJc w:val="left"/>
      <w:pPr>
        <w:tabs>
          <w:tab w:val="num" w:pos="360"/>
        </w:tabs>
      </w:pPr>
      <w:rPr>
        <w:rFonts w:cs="Times New Roman"/>
      </w:rPr>
    </w:lvl>
    <w:lvl w:ilvl="5">
      <w:numFmt w:val="none"/>
      <w:pStyle w:val="Nadpis6"/>
      <w:lvlText w:val=""/>
      <w:lvlJc w:val="left"/>
      <w:pPr>
        <w:tabs>
          <w:tab w:val="num" w:pos="360"/>
        </w:tabs>
      </w:pPr>
      <w:rPr>
        <w:rFonts w:cs="Times New Roman"/>
      </w:rPr>
    </w:lvl>
    <w:lvl w:ilvl="6">
      <w:numFmt w:val="none"/>
      <w:pStyle w:val="Nadpis7"/>
      <w:lvlText w:val=""/>
      <w:lvlJc w:val="left"/>
      <w:pPr>
        <w:tabs>
          <w:tab w:val="num" w:pos="360"/>
        </w:tabs>
      </w:pPr>
      <w:rPr>
        <w:rFonts w:cs="Times New Roman"/>
      </w:rPr>
    </w:lvl>
    <w:lvl w:ilvl="7">
      <w:numFmt w:val="none"/>
      <w:pStyle w:val="Nadpis8"/>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262">
    <w:nsid w:val="4FD261BC"/>
    <w:multiLevelType w:val="hybridMultilevel"/>
    <w:tmpl w:val="6CC41AB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3">
    <w:nsid w:val="500762F6"/>
    <w:multiLevelType w:val="hybridMultilevel"/>
    <w:tmpl w:val="86422B86"/>
    <w:lvl w:ilvl="0" w:tplc="0809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4">
    <w:nsid w:val="509944DC"/>
    <w:multiLevelType w:val="hybridMultilevel"/>
    <w:tmpl w:val="44D6487E"/>
    <w:lvl w:ilvl="0" w:tplc="A0C2D74C">
      <w:start w:val="1"/>
      <w:numFmt w:val="lowerLetter"/>
      <w:lvlText w:val="%1)"/>
      <w:lvlJc w:val="left"/>
      <w:pPr>
        <w:ind w:left="644" w:hanging="360"/>
      </w:pPr>
      <w:rPr>
        <w:b w:val="0"/>
      </w:rPr>
    </w:lvl>
    <w:lvl w:ilvl="1" w:tplc="041B0019" w:tentative="1">
      <w:start w:val="1"/>
      <w:numFmt w:val="lowerLetter"/>
      <w:lvlText w:val="%2."/>
      <w:lvlJc w:val="left"/>
      <w:pPr>
        <w:ind w:left="1485" w:hanging="360"/>
      </w:pPr>
    </w:lvl>
    <w:lvl w:ilvl="2" w:tplc="041B001B" w:tentative="1">
      <w:start w:val="1"/>
      <w:numFmt w:val="lowerRoman"/>
      <w:lvlText w:val="%3."/>
      <w:lvlJc w:val="right"/>
      <w:pPr>
        <w:ind w:left="2205" w:hanging="180"/>
      </w:pPr>
    </w:lvl>
    <w:lvl w:ilvl="3" w:tplc="041B000F" w:tentative="1">
      <w:start w:val="1"/>
      <w:numFmt w:val="decimal"/>
      <w:lvlText w:val="%4."/>
      <w:lvlJc w:val="left"/>
      <w:pPr>
        <w:ind w:left="2925" w:hanging="360"/>
      </w:pPr>
    </w:lvl>
    <w:lvl w:ilvl="4" w:tplc="041B0019" w:tentative="1">
      <w:start w:val="1"/>
      <w:numFmt w:val="lowerLetter"/>
      <w:lvlText w:val="%5."/>
      <w:lvlJc w:val="left"/>
      <w:pPr>
        <w:ind w:left="3645" w:hanging="360"/>
      </w:pPr>
    </w:lvl>
    <w:lvl w:ilvl="5" w:tplc="041B001B" w:tentative="1">
      <w:start w:val="1"/>
      <w:numFmt w:val="lowerRoman"/>
      <w:lvlText w:val="%6."/>
      <w:lvlJc w:val="right"/>
      <w:pPr>
        <w:ind w:left="4365" w:hanging="180"/>
      </w:pPr>
    </w:lvl>
    <w:lvl w:ilvl="6" w:tplc="041B000F" w:tentative="1">
      <w:start w:val="1"/>
      <w:numFmt w:val="decimal"/>
      <w:lvlText w:val="%7."/>
      <w:lvlJc w:val="left"/>
      <w:pPr>
        <w:ind w:left="5085" w:hanging="360"/>
      </w:pPr>
    </w:lvl>
    <w:lvl w:ilvl="7" w:tplc="041B0019" w:tentative="1">
      <w:start w:val="1"/>
      <w:numFmt w:val="lowerLetter"/>
      <w:lvlText w:val="%8."/>
      <w:lvlJc w:val="left"/>
      <w:pPr>
        <w:ind w:left="5805" w:hanging="360"/>
      </w:pPr>
    </w:lvl>
    <w:lvl w:ilvl="8" w:tplc="041B001B" w:tentative="1">
      <w:start w:val="1"/>
      <w:numFmt w:val="lowerRoman"/>
      <w:lvlText w:val="%9."/>
      <w:lvlJc w:val="right"/>
      <w:pPr>
        <w:ind w:left="6525" w:hanging="180"/>
      </w:pPr>
    </w:lvl>
  </w:abstractNum>
  <w:abstractNum w:abstractNumId="265">
    <w:nsid w:val="51976393"/>
    <w:multiLevelType w:val="hybridMultilevel"/>
    <w:tmpl w:val="B3207C2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6">
    <w:nsid w:val="528C0F29"/>
    <w:multiLevelType w:val="hybridMultilevel"/>
    <w:tmpl w:val="89564BBE"/>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267">
    <w:nsid w:val="52DA4775"/>
    <w:multiLevelType w:val="hybridMultilevel"/>
    <w:tmpl w:val="4E6286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8">
    <w:nsid w:val="52E26C11"/>
    <w:multiLevelType w:val="hybridMultilevel"/>
    <w:tmpl w:val="1F3A6DEA"/>
    <w:lvl w:ilvl="0" w:tplc="106AF5B4">
      <w:start w:val="1"/>
      <w:numFmt w:val="bullet"/>
      <w:pStyle w:val="Zoznamsodrkami"/>
      <w:lvlText w:val=""/>
      <w:lvlJc w:val="left"/>
      <w:pPr>
        <w:tabs>
          <w:tab w:val="num" w:pos="720"/>
        </w:tabs>
        <w:ind w:left="720" w:hanging="360"/>
      </w:pPr>
      <w:rPr>
        <w:rFonts w:ascii="Symbol" w:hAnsi="Symbol" w:hint="default"/>
      </w:rPr>
    </w:lvl>
    <w:lvl w:ilvl="1" w:tplc="F7D069CE">
      <w:numFmt w:val="bullet"/>
      <w:lvlText w:val="–"/>
      <w:lvlJc w:val="left"/>
      <w:pPr>
        <w:tabs>
          <w:tab w:val="num" w:pos="1440"/>
        </w:tabs>
        <w:ind w:left="1440" w:hanging="360"/>
      </w:pPr>
      <w:rPr>
        <w:rFonts w:ascii="Times New Roman" w:eastAsia="Times New Roman" w:hAnsi="Times New Roman"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269">
    <w:nsid w:val="534F3E21"/>
    <w:multiLevelType w:val="hybridMultilevel"/>
    <w:tmpl w:val="6F581C12"/>
    <w:lvl w:ilvl="0" w:tplc="B0B243A6">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0">
    <w:nsid w:val="53616AEE"/>
    <w:multiLevelType w:val="hybridMultilevel"/>
    <w:tmpl w:val="1B4800C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71">
    <w:nsid w:val="5377358B"/>
    <w:multiLevelType w:val="hybridMultilevel"/>
    <w:tmpl w:val="5426CC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2">
    <w:nsid w:val="539F4DA6"/>
    <w:multiLevelType w:val="hybridMultilevel"/>
    <w:tmpl w:val="92C4F8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3">
    <w:nsid w:val="53D14C4F"/>
    <w:multiLevelType w:val="hybridMultilevel"/>
    <w:tmpl w:val="74C2CE7E"/>
    <w:lvl w:ilvl="0" w:tplc="041B0001">
      <w:start w:val="1"/>
      <w:numFmt w:val="bullet"/>
      <w:lvlText w:val=""/>
      <w:lvlJc w:val="left"/>
      <w:pPr>
        <w:ind w:left="1202" w:hanging="360"/>
      </w:pPr>
      <w:rPr>
        <w:rFonts w:ascii="Symbol" w:hAnsi="Symbol" w:hint="default"/>
      </w:rPr>
    </w:lvl>
    <w:lvl w:ilvl="1" w:tplc="041B0003" w:tentative="1">
      <w:start w:val="1"/>
      <w:numFmt w:val="bullet"/>
      <w:lvlText w:val="o"/>
      <w:lvlJc w:val="left"/>
      <w:pPr>
        <w:ind w:left="1922" w:hanging="360"/>
      </w:pPr>
      <w:rPr>
        <w:rFonts w:ascii="Courier New" w:hAnsi="Courier New" w:cs="Courier New" w:hint="default"/>
      </w:rPr>
    </w:lvl>
    <w:lvl w:ilvl="2" w:tplc="041B0005" w:tentative="1">
      <w:start w:val="1"/>
      <w:numFmt w:val="bullet"/>
      <w:lvlText w:val=""/>
      <w:lvlJc w:val="left"/>
      <w:pPr>
        <w:ind w:left="2642" w:hanging="360"/>
      </w:pPr>
      <w:rPr>
        <w:rFonts w:ascii="Wingdings" w:hAnsi="Wingdings" w:hint="default"/>
      </w:rPr>
    </w:lvl>
    <w:lvl w:ilvl="3" w:tplc="041B0001" w:tentative="1">
      <w:start w:val="1"/>
      <w:numFmt w:val="bullet"/>
      <w:lvlText w:val=""/>
      <w:lvlJc w:val="left"/>
      <w:pPr>
        <w:ind w:left="3362" w:hanging="360"/>
      </w:pPr>
      <w:rPr>
        <w:rFonts w:ascii="Symbol" w:hAnsi="Symbol" w:hint="default"/>
      </w:rPr>
    </w:lvl>
    <w:lvl w:ilvl="4" w:tplc="041B0003" w:tentative="1">
      <w:start w:val="1"/>
      <w:numFmt w:val="bullet"/>
      <w:lvlText w:val="o"/>
      <w:lvlJc w:val="left"/>
      <w:pPr>
        <w:ind w:left="4082" w:hanging="360"/>
      </w:pPr>
      <w:rPr>
        <w:rFonts w:ascii="Courier New" w:hAnsi="Courier New" w:cs="Courier New" w:hint="default"/>
      </w:rPr>
    </w:lvl>
    <w:lvl w:ilvl="5" w:tplc="041B0005" w:tentative="1">
      <w:start w:val="1"/>
      <w:numFmt w:val="bullet"/>
      <w:lvlText w:val=""/>
      <w:lvlJc w:val="left"/>
      <w:pPr>
        <w:ind w:left="4802" w:hanging="360"/>
      </w:pPr>
      <w:rPr>
        <w:rFonts w:ascii="Wingdings" w:hAnsi="Wingdings" w:hint="default"/>
      </w:rPr>
    </w:lvl>
    <w:lvl w:ilvl="6" w:tplc="041B0001" w:tentative="1">
      <w:start w:val="1"/>
      <w:numFmt w:val="bullet"/>
      <w:lvlText w:val=""/>
      <w:lvlJc w:val="left"/>
      <w:pPr>
        <w:ind w:left="5522" w:hanging="360"/>
      </w:pPr>
      <w:rPr>
        <w:rFonts w:ascii="Symbol" w:hAnsi="Symbol" w:hint="default"/>
      </w:rPr>
    </w:lvl>
    <w:lvl w:ilvl="7" w:tplc="041B0003" w:tentative="1">
      <w:start w:val="1"/>
      <w:numFmt w:val="bullet"/>
      <w:lvlText w:val="o"/>
      <w:lvlJc w:val="left"/>
      <w:pPr>
        <w:ind w:left="6242" w:hanging="360"/>
      </w:pPr>
      <w:rPr>
        <w:rFonts w:ascii="Courier New" w:hAnsi="Courier New" w:cs="Courier New" w:hint="default"/>
      </w:rPr>
    </w:lvl>
    <w:lvl w:ilvl="8" w:tplc="041B0005" w:tentative="1">
      <w:start w:val="1"/>
      <w:numFmt w:val="bullet"/>
      <w:lvlText w:val=""/>
      <w:lvlJc w:val="left"/>
      <w:pPr>
        <w:ind w:left="6962" w:hanging="360"/>
      </w:pPr>
      <w:rPr>
        <w:rFonts w:ascii="Wingdings" w:hAnsi="Wingdings" w:hint="default"/>
      </w:rPr>
    </w:lvl>
  </w:abstractNum>
  <w:abstractNum w:abstractNumId="274">
    <w:nsid w:val="53DD09E2"/>
    <w:multiLevelType w:val="hybridMultilevel"/>
    <w:tmpl w:val="DC484372"/>
    <w:lvl w:ilvl="0" w:tplc="2466B24E">
      <w:start w:val="1"/>
      <w:numFmt w:val="decimal"/>
      <w:lvlText w:val="%1."/>
      <w:lvlJc w:val="center"/>
      <w:pPr>
        <w:ind w:left="1065" w:hanging="705"/>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5">
    <w:nsid w:val="53EB2E18"/>
    <w:multiLevelType w:val="hybridMultilevel"/>
    <w:tmpl w:val="92229F7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6">
    <w:nsid w:val="54300684"/>
    <w:multiLevelType w:val="hybridMultilevel"/>
    <w:tmpl w:val="699AA6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7">
    <w:nsid w:val="54DF3390"/>
    <w:multiLevelType w:val="hybridMultilevel"/>
    <w:tmpl w:val="CC5C9C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8">
    <w:nsid w:val="54E36263"/>
    <w:multiLevelType w:val="hybridMultilevel"/>
    <w:tmpl w:val="7C3466BC"/>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9">
    <w:nsid w:val="552F441D"/>
    <w:multiLevelType w:val="hybridMultilevel"/>
    <w:tmpl w:val="8918C17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0">
    <w:nsid w:val="55305C8E"/>
    <w:multiLevelType w:val="hybridMultilevel"/>
    <w:tmpl w:val="1256ED20"/>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281">
    <w:nsid w:val="553B11E0"/>
    <w:multiLevelType w:val="multilevel"/>
    <w:tmpl w:val="EBD028F0"/>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2">
    <w:nsid w:val="55821846"/>
    <w:multiLevelType w:val="hybridMultilevel"/>
    <w:tmpl w:val="64D6D76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3">
    <w:nsid w:val="55D22436"/>
    <w:multiLevelType w:val="hybridMultilevel"/>
    <w:tmpl w:val="CDF822F0"/>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4">
    <w:nsid w:val="55EA467D"/>
    <w:multiLevelType w:val="hybridMultilevel"/>
    <w:tmpl w:val="211C7576"/>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5">
    <w:nsid w:val="561A5FF8"/>
    <w:multiLevelType w:val="hybridMultilevel"/>
    <w:tmpl w:val="F22660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6">
    <w:nsid w:val="567C110F"/>
    <w:multiLevelType w:val="hybridMultilevel"/>
    <w:tmpl w:val="20E2E82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7">
    <w:nsid w:val="569E3DFA"/>
    <w:multiLevelType w:val="hybridMultilevel"/>
    <w:tmpl w:val="C9B80D42"/>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8">
    <w:nsid w:val="572B476A"/>
    <w:multiLevelType w:val="hybridMultilevel"/>
    <w:tmpl w:val="D18A4C06"/>
    <w:lvl w:ilvl="0" w:tplc="AD4AA48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9">
    <w:nsid w:val="57576236"/>
    <w:multiLevelType w:val="hybridMultilevel"/>
    <w:tmpl w:val="F680218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90">
    <w:nsid w:val="57872CCE"/>
    <w:multiLevelType w:val="hybridMultilevel"/>
    <w:tmpl w:val="192C0B88"/>
    <w:lvl w:ilvl="0" w:tplc="041B0001">
      <w:start w:val="1"/>
      <w:numFmt w:val="bullet"/>
      <w:lvlText w:val=""/>
      <w:lvlJc w:val="left"/>
      <w:pPr>
        <w:ind w:left="1495"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1">
    <w:nsid w:val="582373B5"/>
    <w:multiLevelType w:val="hybridMultilevel"/>
    <w:tmpl w:val="10E0C6C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292">
    <w:nsid w:val="58556C65"/>
    <w:multiLevelType w:val="hybridMultilevel"/>
    <w:tmpl w:val="3AA42C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3">
    <w:nsid w:val="586C600C"/>
    <w:multiLevelType w:val="multilevel"/>
    <w:tmpl w:val="0BF031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4">
    <w:nsid w:val="59206529"/>
    <w:multiLevelType w:val="hybridMultilevel"/>
    <w:tmpl w:val="6786E9FE"/>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5">
    <w:nsid w:val="59497F67"/>
    <w:multiLevelType w:val="hybridMultilevel"/>
    <w:tmpl w:val="AE28C76E"/>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6">
    <w:nsid w:val="59845B19"/>
    <w:multiLevelType w:val="hybridMultilevel"/>
    <w:tmpl w:val="16225598"/>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7">
    <w:nsid w:val="59E27387"/>
    <w:multiLevelType w:val="hybridMultilevel"/>
    <w:tmpl w:val="AC7A3E94"/>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8">
    <w:nsid w:val="5A7335B3"/>
    <w:multiLevelType w:val="hybridMultilevel"/>
    <w:tmpl w:val="A22297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9">
    <w:nsid w:val="5A8C63BD"/>
    <w:multiLevelType w:val="hybridMultilevel"/>
    <w:tmpl w:val="51A23B1E"/>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0">
    <w:nsid w:val="5A913F6B"/>
    <w:multiLevelType w:val="hybridMultilevel"/>
    <w:tmpl w:val="65E2EAF4"/>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1">
    <w:nsid w:val="5AF95532"/>
    <w:multiLevelType w:val="multilevel"/>
    <w:tmpl w:val="EC5AD61C"/>
    <w:lvl w:ilvl="0">
      <w:start w:val="1"/>
      <w:numFmt w:val="decimal"/>
      <w:lvlText w:val="%1."/>
      <w:lvlJc w:val="left"/>
      <w:pPr>
        <w:ind w:left="720" w:hanging="360"/>
      </w:pPr>
      <w:rPr>
        <w:rFonts w:hint="default"/>
      </w:rPr>
    </w:lvl>
    <w:lvl w:ilvl="1">
      <w:start w:val="2"/>
      <w:numFmt w:val="decimal"/>
      <w:isLgl/>
      <w:lvlText w:val="%1.%2"/>
      <w:lvlJc w:val="left"/>
      <w:pPr>
        <w:ind w:left="1170" w:hanging="810"/>
      </w:pPr>
      <w:rPr>
        <w:rFonts w:hint="default"/>
      </w:rPr>
    </w:lvl>
    <w:lvl w:ilvl="2">
      <w:start w:val="12"/>
      <w:numFmt w:val="decimal"/>
      <w:isLgl/>
      <w:lvlText w:val="%1.%2.%3"/>
      <w:lvlJc w:val="left"/>
      <w:pPr>
        <w:ind w:left="1170" w:hanging="81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2">
    <w:nsid w:val="5B0E603E"/>
    <w:multiLevelType w:val="hybridMultilevel"/>
    <w:tmpl w:val="E04EB438"/>
    <w:lvl w:ilvl="0" w:tplc="C9AA074A">
      <w:numFmt w:val="bullet"/>
      <w:lvlText w:val="·"/>
      <w:lvlJc w:val="left"/>
      <w:pPr>
        <w:ind w:left="720" w:hanging="360"/>
      </w:pPr>
      <w:rPr>
        <w:rFonts w:ascii="Times New Roman" w:eastAsia="Times New Roman" w:hAnsi="Times New Roman" w:cs="Times New Roman"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3">
    <w:nsid w:val="5BA1688D"/>
    <w:multiLevelType w:val="hybridMultilevel"/>
    <w:tmpl w:val="7E7CFB9A"/>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4">
    <w:nsid w:val="5BBF695E"/>
    <w:multiLevelType w:val="hybridMultilevel"/>
    <w:tmpl w:val="6614693C"/>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305">
    <w:nsid w:val="5C0D19FE"/>
    <w:multiLevelType w:val="hybridMultilevel"/>
    <w:tmpl w:val="AE240746"/>
    <w:lvl w:ilvl="0" w:tplc="041B0019">
      <w:start w:val="1"/>
      <w:numFmt w:val="lowerLetter"/>
      <w:lvlText w:val="%1."/>
      <w:lvlJc w:val="left"/>
      <w:pPr>
        <w:ind w:left="770" w:hanging="360"/>
      </w:pPr>
      <w:rPr>
        <w:rFonts w:hint="default"/>
      </w:rPr>
    </w:lvl>
    <w:lvl w:ilvl="1" w:tplc="041B0003">
      <w:start w:val="1"/>
      <w:numFmt w:val="bullet"/>
      <w:lvlText w:val="o"/>
      <w:lvlJc w:val="left"/>
      <w:pPr>
        <w:ind w:left="1490" w:hanging="360"/>
      </w:pPr>
      <w:rPr>
        <w:rFonts w:ascii="Courier New" w:hAnsi="Courier New" w:cs="Courier New" w:hint="default"/>
      </w:rPr>
    </w:lvl>
    <w:lvl w:ilvl="2" w:tplc="041B0005" w:tentative="1">
      <w:start w:val="1"/>
      <w:numFmt w:val="bullet"/>
      <w:lvlText w:val=""/>
      <w:lvlJc w:val="left"/>
      <w:pPr>
        <w:ind w:left="2210" w:hanging="360"/>
      </w:pPr>
      <w:rPr>
        <w:rFonts w:ascii="Wingdings" w:hAnsi="Wingdings" w:hint="default"/>
      </w:rPr>
    </w:lvl>
    <w:lvl w:ilvl="3" w:tplc="041B0001" w:tentative="1">
      <w:start w:val="1"/>
      <w:numFmt w:val="bullet"/>
      <w:lvlText w:val=""/>
      <w:lvlJc w:val="left"/>
      <w:pPr>
        <w:ind w:left="2930" w:hanging="360"/>
      </w:pPr>
      <w:rPr>
        <w:rFonts w:ascii="Symbol" w:hAnsi="Symbol" w:hint="default"/>
      </w:rPr>
    </w:lvl>
    <w:lvl w:ilvl="4" w:tplc="041B0003" w:tentative="1">
      <w:start w:val="1"/>
      <w:numFmt w:val="bullet"/>
      <w:lvlText w:val="o"/>
      <w:lvlJc w:val="left"/>
      <w:pPr>
        <w:ind w:left="3650" w:hanging="360"/>
      </w:pPr>
      <w:rPr>
        <w:rFonts w:ascii="Courier New" w:hAnsi="Courier New" w:cs="Courier New" w:hint="default"/>
      </w:rPr>
    </w:lvl>
    <w:lvl w:ilvl="5" w:tplc="041B0005" w:tentative="1">
      <w:start w:val="1"/>
      <w:numFmt w:val="bullet"/>
      <w:lvlText w:val=""/>
      <w:lvlJc w:val="left"/>
      <w:pPr>
        <w:ind w:left="4370" w:hanging="360"/>
      </w:pPr>
      <w:rPr>
        <w:rFonts w:ascii="Wingdings" w:hAnsi="Wingdings" w:hint="default"/>
      </w:rPr>
    </w:lvl>
    <w:lvl w:ilvl="6" w:tplc="041B0001" w:tentative="1">
      <w:start w:val="1"/>
      <w:numFmt w:val="bullet"/>
      <w:lvlText w:val=""/>
      <w:lvlJc w:val="left"/>
      <w:pPr>
        <w:ind w:left="5090" w:hanging="360"/>
      </w:pPr>
      <w:rPr>
        <w:rFonts w:ascii="Symbol" w:hAnsi="Symbol" w:hint="default"/>
      </w:rPr>
    </w:lvl>
    <w:lvl w:ilvl="7" w:tplc="041B0003" w:tentative="1">
      <w:start w:val="1"/>
      <w:numFmt w:val="bullet"/>
      <w:lvlText w:val="o"/>
      <w:lvlJc w:val="left"/>
      <w:pPr>
        <w:ind w:left="5810" w:hanging="360"/>
      </w:pPr>
      <w:rPr>
        <w:rFonts w:ascii="Courier New" w:hAnsi="Courier New" w:cs="Courier New" w:hint="default"/>
      </w:rPr>
    </w:lvl>
    <w:lvl w:ilvl="8" w:tplc="041B0005" w:tentative="1">
      <w:start w:val="1"/>
      <w:numFmt w:val="bullet"/>
      <w:lvlText w:val=""/>
      <w:lvlJc w:val="left"/>
      <w:pPr>
        <w:ind w:left="6530" w:hanging="360"/>
      </w:pPr>
      <w:rPr>
        <w:rFonts w:ascii="Wingdings" w:hAnsi="Wingdings" w:hint="default"/>
      </w:rPr>
    </w:lvl>
  </w:abstractNum>
  <w:abstractNum w:abstractNumId="306">
    <w:nsid w:val="5CAA1E9E"/>
    <w:multiLevelType w:val="hybridMultilevel"/>
    <w:tmpl w:val="B840210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7">
    <w:nsid w:val="5CDC3E00"/>
    <w:multiLevelType w:val="hybridMultilevel"/>
    <w:tmpl w:val="721636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8">
    <w:nsid w:val="5D085905"/>
    <w:multiLevelType w:val="hybridMultilevel"/>
    <w:tmpl w:val="AAD07B34"/>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9">
    <w:nsid w:val="5D141F75"/>
    <w:multiLevelType w:val="hybridMultilevel"/>
    <w:tmpl w:val="86ECB202"/>
    <w:lvl w:ilvl="0" w:tplc="8D4C07C2">
      <w:start w:val="1"/>
      <w:numFmt w:val="bullet"/>
      <w:lvlText w:val=""/>
      <w:lvlJc w:val="left"/>
      <w:pPr>
        <w:tabs>
          <w:tab w:val="num" w:pos="360"/>
        </w:tabs>
        <w:ind w:left="360" w:hanging="360"/>
      </w:pPr>
      <w:rPr>
        <w:rFonts w:ascii="Wingdings" w:hAnsi="Wingdings" w:hint="default"/>
        <w:color w:val="auto"/>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10">
    <w:nsid w:val="5D7527EB"/>
    <w:multiLevelType w:val="hybridMultilevel"/>
    <w:tmpl w:val="B122F632"/>
    <w:lvl w:ilvl="0" w:tplc="B0B243A6">
      <w:numFmt w:val="bullet"/>
      <w:lvlText w:val="•"/>
      <w:lvlJc w:val="left"/>
      <w:pPr>
        <w:ind w:left="1065" w:hanging="705"/>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1">
    <w:nsid w:val="5D874226"/>
    <w:multiLevelType w:val="hybridMultilevel"/>
    <w:tmpl w:val="783ADFE8"/>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12">
    <w:nsid w:val="5DD61B0F"/>
    <w:multiLevelType w:val="hybridMultilevel"/>
    <w:tmpl w:val="A170F6C2"/>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3">
    <w:nsid w:val="5DF71FCA"/>
    <w:multiLevelType w:val="hybridMultilevel"/>
    <w:tmpl w:val="922C103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14">
    <w:nsid w:val="5E3F5BBB"/>
    <w:multiLevelType w:val="hybridMultilevel"/>
    <w:tmpl w:val="C6E4B8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5">
    <w:nsid w:val="5E79253E"/>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316">
    <w:nsid w:val="5F0E704C"/>
    <w:multiLevelType w:val="hybridMultilevel"/>
    <w:tmpl w:val="ACBC4E8C"/>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317">
    <w:nsid w:val="5F515F33"/>
    <w:multiLevelType w:val="hybridMultilevel"/>
    <w:tmpl w:val="E028F204"/>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318">
    <w:nsid w:val="5FBD1D81"/>
    <w:multiLevelType w:val="multilevel"/>
    <w:tmpl w:val="B9E4170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9">
    <w:nsid w:val="5FD82480"/>
    <w:multiLevelType w:val="hybridMultilevel"/>
    <w:tmpl w:val="F2567AE2"/>
    <w:lvl w:ilvl="0" w:tplc="0D84CED8">
      <w:start w:val="6"/>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0">
    <w:nsid w:val="5FF20930"/>
    <w:multiLevelType w:val="hybridMultilevel"/>
    <w:tmpl w:val="6FA6C31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1">
    <w:nsid w:val="608E61B0"/>
    <w:multiLevelType w:val="hybridMultilevel"/>
    <w:tmpl w:val="CC0EACC0"/>
    <w:lvl w:ilvl="0" w:tplc="E5B6271A">
      <w:start w:val="1"/>
      <w:numFmt w:val="bullet"/>
      <w:lvlText w:val=""/>
      <w:lvlPicBulletId w:val="0"/>
      <w:lvlJc w:val="left"/>
      <w:pPr>
        <w:tabs>
          <w:tab w:val="num" w:pos="720"/>
        </w:tabs>
        <w:ind w:left="720" w:hanging="360"/>
      </w:pPr>
      <w:rPr>
        <w:rFonts w:ascii="Symbol" w:hAnsi="Symbol" w:hint="default"/>
      </w:rPr>
    </w:lvl>
    <w:lvl w:ilvl="1" w:tplc="70BA1EC4" w:tentative="1">
      <w:start w:val="1"/>
      <w:numFmt w:val="bullet"/>
      <w:lvlText w:val=""/>
      <w:lvlJc w:val="left"/>
      <w:pPr>
        <w:tabs>
          <w:tab w:val="num" w:pos="1440"/>
        </w:tabs>
        <w:ind w:left="1440" w:hanging="360"/>
      </w:pPr>
      <w:rPr>
        <w:rFonts w:ascii="Symbol" w:hAnsi="Symbol" w:hint="default"/>
      </w:rPr>
    </w:lvl>
    <w:lvl w:ilvl="2" w:tplc="8B688E02" w:tentative="1">
      <w:start w:val="1"/>
      <w:numFmt w:val="bullet"/>
      <w:lvlText w:val=""/>
      <w:lvlJc w:val="left"/>
      <w:pPr>
        <w:tabs>
          <w:tab w:val="num" w:pos="2160"/>
        </w:tabs>
        <w:ind w:left="2160" w:hanging="360"/>
      </w:pPr>
      <w:rPr>
        <w:rFonts w:ascii="Symbol" w:hAnsi="Symbol" w:hint="default"/>
      </w:rPr>
    </w:lvl>
    <w:lvl w:ilvl="3" w:tplc="583A307A" w:tentative="1">
      <w:start w:val="1"/>
      <w:numFmt w:val="bullet"/>
      <w:lvlText w:val=""/>
      <w:lvlJc w:val="left"/>
      <w:pPr>
        <w:tabs>
          <w:tab w:val="num" w:pos="2880"/>
        </w:tabs>
        <w:ind w:left="2880" w:hanging="360"/>
      </w:pPr>
      <w:rPr>
        <w:rFonts w:ascii="Symbol" w:hAnsi="Symbol" w:hint="default"/>
      </w:rPr>
    </w:lvl>
    <w:lvl w:ilvl="4" w:tplc="416AEA5A" w:tentative="1">
      <w:start w:val="1"/>
      <w:numFmt w:val="bullet"/>
      <w:lvlText w:val=""/>
      <w:lvlJc w:val="left"/>
      <w:pPr>
        <w:tabs>
          <w:tab w:val="num" w:pos="3600"/>
        </w:tabs>
        <w:ind w:left="3600" w:hanging="360"/>
      </w:pPr>
      <w:rPr>
        <w:rFonts w:ascii="Symbol" w:hAnsi="Symbol" w:hint="default"/>
      </w:rPr>
    </w:lvl>
    <w:lvl w:ilvl="5" w:tplc="35880A2E" w:tentative="1">
      <w:start w:val="1"/>
      <w:numFmt w:val="bullet"/>
      <w:lvlText w:val=""/>
      <w:lvlJc w:val="left"/>
      <w:pPr>
        <w:tabs>
          <w:tab w:val="num" w:pos="4320"/>
        </w:tabs>
        <w:ind w:left="4320" w:hanging="360"/>
      </w:pPr>
      <w:rPr>
        <w:rFonts w:ascii="Symbol" w:hAnsi="Symbol" w:hint="default"/>
      </w:rPr>
    </w:lvl>
    <w:lvl w:ilvl="6" w:tplc="F9CA45DC" w:tentative="1">
      <w:start w:val="1"/>
      <w:numFmt w:val="bullet"/>
      <w:lvlText w:val=""/>
      <w:lvlJc w:val="left"/>
      <w:pPr>
        <w:tabs>
          <w:tab w:val="num" w:pos="5040"/>
        </w:tabs>
        <w:ind w:left="5040" w:hanging="360"/>
      </w:pPr>
      <w:rPr>
        <w:rFonts w:ascii="Symbol" w:hAnsi="Symbol" w:hint="default"/>
      </w:rPr>
    </w:lvl>
    <w:lvl w:ilvl="7" w:tplc="72B647EA" w:tentative="1">
      <w:start w:val="1"/>
      <w:numFmt w:val="bullet"/>
      <w:lvlText w:val=""/>
      <w:lvlJc w:val="left"/>
      <w:pPr>
        <w:tabs>
          <w:tab w:val="num" w:pos="5760"/>
        </w:tabs>
        <w:ind w:left="5760" w:hanging="360"/>
      </w:pPr>
      <w:rPr>
        <w:rFonts w:ascii="Symbol" w:hAnsi="Symbol" w:hint="default"/>
      </w:rPr>
    </w:lvl>
    <w:lvl w:ilvl="8" w:tplc="707A581E" w:tentative="1">
      <w:start w:val="1"/>
      <w:numFmt w:val="bullet"/>
      <w:lvlText w:val=""/>
      <w:lvlJc w:val="left"/>
      <w:pPr>
        <w:tabs>
          <w:tab w:val="num" w:pos="6480"/>
        </w:tabs>
        <w:ind w:left="6480" w:hanging="360"/>
      </w:pPr>
      <w:rPr>
        <w:rFonts w:ascii="Symbol" w:hAnsi="Symbol" w:hint="default"/>
      </w:rPr>
    </w:lvl>
  </w:abstractNum>
  <w:abstractNum w:abstractNumId="322">
    <w:nsid w:val="608F2071"/>
    <w:multiLevelType w:val="hybridMultilevel"/>
    <w:tmpl w:val="7A5454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3">
    <w:nsid w:val="60AB5C51"/>
    <w:multiLevelType w:val="hybridMultilevel"/>
    <w:tmpl w:val="9940C45A"/>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4">
    <w:nsid w:val="613F0AB7"/>
    <w:multiLevelType w:val="hybridMultilevel"/>
    <w:tmpl w:val="89F4ECE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5">
    <w:nsid w:val="61AA09CC"/>
    <w:multiLevelType w:val="hybridMultilevel"/>
    <w:tmpl w:val="0A7ED1E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26">
    <w:nsid w:val="62505918"/>
    <w:multiLevelType w:val="hybridMultilevel"/>
    <w:tmpl w:val="893EAC40"/>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7">
    <w:nsid w:val="62941FDD"/>
    <w:multiLevelType w:val="hybridMultilevel"/>
    <w:tmpl w:val="333A8740"/>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28">
    <w:nsid w:val="62A05AF9"/>
    <w:multiLevelType w:val="hybridMultilevel"/>
    <w:tmpl w:val="D7F68E76"/>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9">
    <w:nsid w:val="62B807CB"/>
    <w:multiLevelType w:val="hybridMultilevel"/>
    <w:tmpl w:val="405C79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0">
    <w:nsid w:val="62E833F3"/>
    <w:multiLevelType w:val="hybridMultilevel"/>
    <w:tmpl w:val="72D0FF5C"/>
    <w:lvl w:ilvl="0" w:tplc="99BC4518">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1">
    <w:nsid w:val="639C1303"/>
    <w:multiLevelType w:val="hybridMultilevel"/>
    <w:tmpl w:val="1E7859CA"/>
    <w:lvl w:ilvl="0" w:tplc="D968098C">
      <w:start w:val="5"/>
      <w:numFmt w:val="bullet"/>
      <w:lvlText w:val="-"/>
      <w:lvlJc w:val="left"/>
      <w:pPr>
        <w:ind w:left="770" w:hanging="360"/>
      </w:pPr>
      <w:rPr>
        <w:rFonts w:ascii="Calibri" w:eastAsia="Calibri" w:hAnsi="Calibri" w:cs="Calibri" w:hint="default"/>
      </w:rPr>
    </w:lvl>
    <w:lvl w:ilvl="1" w:tplc="041B0003">
      <w:start w:val="1"/>
      <w:numFmt w:val="bullet"/>
      <w:lvlText w:val="o"/>
      <w:lvlJc w:val="left"/>
      <w:pPr>
        <w:ind w:left="1490" w:hanging="360"/>
      </w:pPr>
      <w:rPr>
        <w:rFonts w:ascii="Courier New" w:hAnsi="Courier New" w:cs="Courier New" w:hint="default"/>
      </w:rPr>
    </w:lvl>
    <w:lvl w:ilvl="2" w:tplc="041B0005" w:tentative="1">
      <w:start w:val="1"/>
      <w:numFmt w:val="bullet"/>
      <w:lvlText w:val=""/>
      <w:lvlJc w:val="left"/>
      <w:pPr>
        <w:ind w:left="2210" w:hanging="360"/>
      </w:pPr>
      <w:rPr>
        <w:rFonts w:ascii="Wingdings" w:hAnsi="Wingdings" w:hint="default"/>
      </w:rPr>
    </w:lvl>
    <w:lvl w:ilvl="3" w:tplc="041B0001" w:tentative="1">
      <w:start w:val="1"/>
      <w:numFmt w:val="bullet"/>
      <w:lvlText w:val=""/>
      <w:lvlJc w:val="left"/>
      <w:pPr>
        <w:ind w:left="2930" w:hanging="360"/>
      </w:pPr>
      <w:rPr>
        <w:rFonts w:ascii="Symbol" w:hAnsi="Symbol" w:hint="default"/>
      </w:rPr>
    </w:lvl>
    <w:lvl w:ilvl="4" w:tplc="041B0003" w:tentative="1">
      <w:start w:val="1"/>
      <w:numFmt w:val="bullet"/>
      <w:lvlText w:val="o"/>
      <w:lvlJc w:val="left"/>
      <w:pPr>
        <w:ind w:left="3650" w:hanging="360"/>
      </w:pPr>
      <w:rPr>
        <w:rFonts w:ascii="Courier New" w:hAnsi="Courier New" w:cs="Courier New" w:hint="default"/>
      </w:rPr>
    </w:lvl>
    <w:lvl w:ilvl="5" w:tplc="041B0005" w:tentative="1">
      <w:start w:val="1"/>
      <w:numFmt w:val="bullet"/>
      <w:lvlText w:val=""/>
      <w:lvlJc w:val="left"/>
      <w:pPr>
        <w:ind w:left="4370" w:hanging="360"/>
      </w:pPr>
      <w:rPr>
        <w:rFonts w:ascii="Wingdings" w:hAnsi="Wingdings" w:hint="default"/>
      </w:rPr>
    </w:lvl>
    <w:lvl w:ilvl="6" w:tplc="041B0001" w:tentative="1">
      <w:start w:val="1"/>
      <w:numFmt w:val="bullet"/>
      <w:lvlText w:val=""/>
      <w:lvlJc w:val="left"/>
      <w:pPr>
        <w:ind w:left="5090" w:hanging="360"/>
      </w:pPr>
      <w:rPr>
        <w:rFonts w:ascii="Symbol" w:hAnsi="Symbol" w:hint="default"/>
      </w:rPr>
    </w:lvl>
    <w:lvl w:ilvl="7" w:tplc="041B0003" w:tentative="1">
      <w:start w:val="1"/>
      <w:numFmt w:val="bullet"/>
      <w:lvlText w:val="o"/>
      <w:lvlJc w:val="left"/>
      <w:pPr>
        <w:ind w:left="5810" w:hanging="360"/>
      </w:pPr>
      <w:rPr>
        <w:rFonts w:ascii="Courier New" w:hAnsi="Courier New" w:cs="Courier New" w:hint="default"/>
      </w:rPr>
    </w:lvl>
    <w:lvl w:ilvl="8" w:tplc="041B0005" w:tentative="1">
      <w:start w:val="1"/>
      <w:numFmt w:val="bullet"/>
      <w:lvlText w:val=""/>
      <w:lvlJc w:val="left"/>
      <w:pPr>
        <w:ind w:left="6530" w:hanging="360"/>
      </w:pPr>
      <w:rPr>
        <w:rFonts w:ascii="Wingdings" w:hAnsi="Wingdings" w:hint="default"/>
      </w:rPr>
    </w:lvl>
  </w:abstractNum>
  <w:abstractNum w:abstractNumId="332">
    <w:nsid w:val="63DF3306"/>
    <w:multiLevelType w:val="hybridMultilevel"/>
    <w:tmpl w:val="5EAECBAA"/>
    <w:lvl w:ilvl="0" w:tplc="F4BC81F4">
      <w:start w:val="1"/>
      <w:numFmt w:val="bullet"/>
      <w:lvlText w:val=""/>
      <w:lvlJc w:val="left"/>
      <w:pPr>
        <w:ind w:left="720" w:hanging="360"/>
      </w:pPr>
      <w:rPr>
        <w:rFonts w:ascii="Symbol" w:hAnsi="Symbol" w:hint="default"/>
      </w:rPr>
    </w:lvl>
    <w:lvl w:ilvl="1" w:tplc="E15058A8">
      <w:start w:val="1"/>
      <w:numFmt w:val="bullet"/>
      <w:lvlText w:val="o"/>
      <w:lvlJc w:val="left"/>
      <w:pPr>
        <w:ind w:left="1440" w:hanging="360"/>
      </w:pPr>
      <w:rPr>
        <w:rFonts w:ascii="Courier New" w:hAnsi="Courier New" w:hint="default"/>
      </w:rPr>
    </w:lvl>
    <w:lvl w:ilvl="2" w:tplc="A37C35C4">
      <w:start w:val="1"/>
      <w:numFmt w:val="bullet"/>
      <w:lvlText w:val=""/>
      <w:lvlJc w:val="left"/>
      <w:pPr>
        <w:ind w:left="2160" w:hanging="360"/>
      </w:pPr>
      <w:rPr>
        <w:rFonts w:ascii="Wingdings" w:hAnsi="Wingdings" w:hint="default"/>
      </w:rPr>
    </w:lvl>
    <w:lvl w:ilvl="3" w:tplc="23B67414">
      <w:start w:val="1"/>
      <w:numFmt w:val="bullet"/>
      <w:lvlText w:val=""/>
      <w:lvlJc w:val="left"/>
      <w:pPr>
        <w:ind w:left="2880" w:hanging="360"/>
      </w:pPr>
      <w:rPr>
        <w:rFonts w:ascii="Symbol" w:hAnsi="Symbol" w:hint="default"/>
      </w:rPr>
    </w:lvl>
    <w:lvl w:ilvl="4" w:tplc="924C1654">
      <w:start w:val="1"/>
      <w:numFmt w:val="bullet"/>
      <w:lvlText w:val="o"/>
      <w:lvlJc w:val="left"/>
      <w:pPr>
        <w:ind w:left="3600" w:hanging="360"/>
      </w:pPr>
      <w:rPr>
        <w:rFonts w:ascii="Courier New" w:hAnsi="Courier New" w:hint="default"/>
      </w:rPr>
    </w:lvl>
    <w:lvl w:ilvl="5" w:tplc="DA767B02">
      <w:start w:val="1"/>
      <w:numFmt w:val="bullet"/>
      <w:lvlText w:val=""/>
      <w:lvlJc w:val="left"/>
      <w:pPr>
        <w:ind w:left="4320" w:hanging="360"/>
      </w:pPr>
      <w:rPr>
        <w:rFonts w:ascii="Wingdings" w:hAnsi="Wingdings" w:hint="default"/>
      </w:rPr>
    </w:lvl>
    <w:lvl w:ilvl="6" w:tplc="9516E6FA">
      <w:start w:val="1"/>
      <w:numFmt w:val="bullet"/>
      <w:lvlText w:val=""/>
      <w:lvlJc w:val="left"/>
      <w:pPr>
        <w:ind w:left="5040" w:hanging="360"/>
      </w:pPr>
      <w:rPr>
        <w:rFonts w:ascii="Symbol" w:hAnsi="Symbol" w:hint="default"/>
      </w:rPr>
    </w:lvl>
    <w:lvl w:ilvl="7" w:tplc="9FD2AE5C">
      <w:start w:val="1"/>
      <w:numFmt w:val="bullet"/>
      <w:lvlText w:val="o"/>
      <w:lvlJc w:val="left"/>
      <w:pPr>
        <w:ind w:left="5760" w:hanging="360"/>
      </w:pPr>
      <w:rPr>
        <w:rFonts w:ascii="Courier New" w:hAnsi="Courier New" w:hint="default"/>
      </w:rPr>
    </w:lvl>
    <w:lvl w:ilvl="8" w:tplc="6FFC902C">
      <w:start w:val="1"/>
      <w:numFmt w:val="bullet"/>
      <w:lvlText w:val=""/>
      <w:lvlJc w:val="left"/>
      <w:pPr>
        <w:ind w:left="6480" w:hanging="360"/>
      </w:pPr>
      <w:rPr>
        <w:rFonts w:ascii="Wingdings" w:hAnsi="Wingdings" w:hint="default"/>
      </w:rPr>
    </w:lvl>
  </w:abstractNum>
  <w:abstractNum w:abstractNumId="333">
    <w:nsid w:val="6417012E"/>
    <w:multiLevelType w:val="hybridMultilevel"/>
    <w:tmpl w:val="8B72F9CE"/>
    <w:lvl w:ilvl="0" w:tplc="23C817E2">
      <w:start w:val="1"/>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4">
    <w:nsid w:val="642478DE"/>
    <w:multiLevelType w:val="hybridMultilevel"/>
    <w:tmpl w:val="6BA29B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5">
    <w:nsid w:val="644860C7"/>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645717D9"/>
    <w:multiLevelType w:val="hybridMultilevel"/>
    <w:tmpl w:val="A1AA6E2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7">
    <w:nsid w:val="65040D23"/>
    <w:multiLevelType w:val="hybridMultilevel"/>
    <w:tmpl w:val="47666F3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8">
    <w:nsid w:val="65665207"/>
    <w:multiLevelType w:val="hybridMultilevel"/>
    <w:tmpl w:val="518618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9">
    <w:nsid w:val="65955BB8"/>
    <w:multiLevelType w:val="hybridMultilevel"/>
    <w:tmpl w:val="B5BEDB0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40">
    <w:nsid w:val="65C618C6"/>
    <w:multiLevelType w:val="hybridMultilevel"/>
    <w:tmpl w:val="141E1670"/>
    <w:lvl w:ilvl="0" w:tplc="D968098C">
      <w:start w:val="5"/>
      <w:numFmt w:val="bullet"/>
      <w:lvlText w:val="-"/>
      <w:lvlJc w:val="left"/>
      <w:pPr>
        <w:ind w:left="720" w:hanging="360"/>
      </w:pPr>
      <w:rPr>
        <w:rFonts w:ascii="Calibri" w:eastAsia="Calibri" w:hAnsi="Calibri" w:cs="Calibri"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1">
    <w:nsid w:val="65E727F1"/>
    <w:multiLevelType w:val="hybridMultilevel"/>
    <w:tmpl w:val="1A4A11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2">
    <w:nsid w:val="66786915"/>
    <w:multiLevelType w:val="multilevel"/>
    <w:tmpl w:val="6DD2884A"/>
    <w:numStyleLink w:val="Aktulnyzoznam1"/>
  </w:abstractNum>
  <w:abstractNum w:abstractNumId="343">
    <w:nsid w:val="6693645C"/>
    <w:multiLevelType w:val="hybridMultilevel"/>
    <w:tmpl w:val="D62A85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4">
    <w:nsid w:val="66A33F72"/>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5">
    <w:nsid w:val="674769A5"/>
    <w:multiLevelType w:val="hybridMultilevel"/>
    <w:tmpl w:val="338A882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46">
    <w:nsid w:val="679350C0"/>
    <w:multiLevelType w:val="hybridMultilevel"/>
    <w:tmpl w:val="F17606A2"/>
    <w:lvl w:ilvl="0" w:tplc="DC2AB39E">
      <w:start w:val="1"/>
      <w:numFmt w:val="bullet"/>
      <w:pStyle w:val="tlZoznamsodrkamiTun"/>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7">
    <w:nsid w:val="67A3156F"/>
    <w:multiLevelType w:val="hybridMultilevel"/>
    <w:tmpl w:val="FBFCB18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48">
    <w:nsid w:val="67D11A1E"/>
    <w:multiLevelType w:val="hybridMultilevel"/>
    <w:tmpl w:val="2B82A62A"/>
    <w:lvl w:ilvl="0" w:tplc="81FE6234">
      <w:start w:val="3"/>
      <w:numFmt w:val="lowerLetter"/>
      <w:lvlText w:val="%1)"/>
      <w:lvlJc w:val="left"/>
      <w:pPr>
        <w:tabs>
          <w:tab w:val="num" w:pos="720"/>
        </w:tabs>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9">
    <w:nsid w:val="68C76DAB"/>
    <w:multiLevelType w:val="hybridMultilevel"/>
    <w:tmpl w:val="DC4832D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50">
    <w:nsid w:val="68EA3253"/>
    <w:multiLevelType w:val="hybridMultilevel"/>
    <w:tmpl w:val="D0780AB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1">
    <w:nsid w:val="6973241C"/>
    <w:multiLevelType w:val="hybridMultilevel"/>
    <w:tmpl w:val="8C704A8A"/>
    <w:lvl w:ilvl="0" w:tplc="21923D8A">
      <w:start w:val="1"/>
      <w:numFmt w:val="decimal"/>
      <w:lvlText w:val="%1."/>
      <w:lvlJc w:val="left"/>
      <w:pPr>
        <w:ind w:left="720" w:hanging="360"/>
      </w:pPr>
      <w:rPr>
        <w:rFonts w:cs="Times New Roman" w:hint="default"/>
      </w:rPr>
    </w:lvl>
    <w:lvl w:ilvl="1" w:tplc="29C26AB8" w:tentative="1">
      <w:start w:val="1"/>
      <w:numFmt w:val="lowerLetter"/>
      <w:lvlText w:val="%2."/>
      <w:lvlJc w:val="left"/>
      <w:pPr>
        <w:ind w:left="1440" w:hanging="360"/>
      </w:pPr>
      <w:rPr>
        <w:rFonts w:cs="Times New Roman"/>
      </w:rPr>
    </w:lvl>
    <w:lvl w:ilvl="2" w:tplc="7B2A57C6" w:tentative="1">
      <w:start w:val="1"/>
      <w:numFmt w:val="lowerRoman"/>
      <w:lvlText w:val="%3."/>
      <w:lvlJc w:val="right"/>
      <w:pPr>
        <w:ind w:left="2160" w:hanging="180"/>
      </w:pPr>
      <w:rPr>
        <w:rFonts w:cs="Times New Roman"/>
      </w:rPr>
    </w:lvl>
    <w:lvl w:ilvl="3" w:tplc="AD983622" w:tentative="1">
      <w:start w:val="1"/>
      <w:numFmt w:val="decimal"/>
      <w:lvlText w:val="%4."/>
      <w:lvlJc w:val="left"/>
      <w:pPr>
        <w:ind w:left="2880" w:hanging="360"/>
      </w:pPr>
      <w:rPr>
        <w:rFonts w:cs="Times New Roman"/>
      </w:rPr>
    </w:lvl>
    <w:lvl w:ilvl="4" w:tplc="46409098" w:tentative="1">
      <w:start w:val="1"/>
      <w:numFmt w:val="lowerLetter"/>
      <w:lvlText w:val="%5."/>
      <w:lvlJc w:val="left"/>
      <w:pPr>
        <w:ind w:left="3600" w:hanging="360"/>
      </w:pPr>
      <w:rPr>
        <w:rFonts w:cs="Times New Roman"/>
      </w:rPr>
    </w:lvl>
    <w:lvl w:ilvl="5" w:tplc="B546B302" w:tentative="1">
      <w:start w:val="1"/>
      <w:numFmt w:val="lowerRoman"/>
      <w:lvlText w:val="%6."/>
      <w:lvlJc w:val="right"/>
      <w:pPr>
        <w:ind w:left="4320" w:hanging="180"/>
      </w:pPr>
      <w:rPr>
        <w:rFonts w:cs="Times New Roman"/>
      </w:rPr>
    </w:lvl>
    <w:lvl w:ilvl="6" w:tplc="DF429290" w:tentative="1">
      <w:start w:val="1"/>
      <w:numFmt w:val="decimal"/>
      <w:lvlText w:val="%7."/>
      <w:lvlJc w:val="left"/>
      <w:pPr>
        <w:ind w:left="5040" w:hanging="360"/>
      </w:pPr>
      <w:rPr>
        <w:rFonts w:cs="Times New Roman"/>
      </w:rPr>
    </w:lvl>
    <w:lvl w:ilvl="7" w:tplc="1E260C2A" w:tentative="1">
      <w:start w:val="1"/>
      <w:numFmt w:val="lowerLetter"/>
      <w:lvlText w:val="%8."/>
      <w:lvlJc w:val="left"/>
      <w:pPr>
        <w:ind w:left="5760" w:hanging="360"/>
      </w:pPr>
      <w:rPr>
        <w:rFonts w:cs="Times New Roman"/>
      </w:rPr>
    </w:lvl>
    <w:lvl w:ilvl="8" w:tplc="1850346C" w:tentative="1">
      <w:start w:val="1"/>
      <w:numFmt w:val="lowerRoman"/>
      <w:lvlText w:val="%9."/>
      <w:lvlJc w:val="right"/>
      <w:pPr>
        <w:ind w:left="6480" w:hanging="180"/>
      </w:pPr>
      <w:rPr>
        <w:rFonts w:cs="Times New Roman"/>
      </w:rPr>
    </w:lvl>
  </w:abstractNum>
  <w:abstractNum w:abstractNumId="352">
    <w:nsid w:val="69C45DA4"/>
    <w:multiLevelType w:val="hybridMultilevel"/>
    <w:tmpl w:val="6E4E03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3">
    <w:nsid w:val="6A0334B2"/>
    <w:multiLevelType w:val="hybridMultilevel"/>
    <w:tmpl w:val="B46888A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4">
    <w:nsid w:val="6A091C17"/>
    <w:multiLevelType w:val="hybridMultilevel"/>
    <w:tmpl w:val="B5A29AD8"/>
    <w:lvl w:ilvl="0" w:tplc="A4F4AFF2">
      <w:numFmt w:val="bullet"/>
      <w:lvlText w:val="–"/>
      <w:lvlJc w:val="left"/>
      <w:pPr>
        <w:tabs>
          <w:tab w:val="num" w:pos="792"/>
        </w:tabs>
        <w:ind w:left="792"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5">
    <w:nsid w:val="6AEE025C"/>
    <w:multiLevelType w:val="hybridMultilevel"/>
    <w:tmpl w:val="4AB2ECF4"/>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6">
    <w:nsid w:val="6B002847"/>
    <w:multiLevelType w:val="hybridMultilevel"/>
    <w:tmpl w:val="B4E42FBC"/>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7">
    <w:nsid w:val="6B31784A"/>
    <w:multiLevelType w:val="hybridMultilevel"/>
    <w:tmpl w:val="DCDEE766"/>
    <w:lvl w:ilvl="0" w:tplc="B0B243A6">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8">
    <w:nsid w:val="6B641D0F"/>
    <w:multiLevelType w:val="hybridMultilevel"/>
    <w:tmpl w:val="264A4C20"/>
    <w:lvl w:ilvl="0" w:tplc="0809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start w:val="1"/>
      <w:numFmt w:val="decimal"/>
      <w:lvlText w:val="%7."/>
      <w:lvlJc w:val="left"/>
      <w:pPr>
        <w:ind w:left="5040" w:hanging="360"/>
      </w:pPr>
      <w:rPr>
        <w:rFonts w:hint="default"/>
      </w:r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9">
    <w:nsid w:val="6C926990"/>
    <w:multiLevelType w:val="hybridMultilevel"/>
    <w:tmpl w:val="2D4AEB0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0">
    <w:nsid w:val="6D1644F0"/>
    <w:multiLevelType w:val="hybridMultilevel"/>
    <w:tmpl w:val="D9CCDFE0"/>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1">
    <w:nsid w:val="6DA236DD"/>
    <w:multiLevelType w:val="hybridMultilevel"/>
    <w:tmpl w:val="18501C38"/>
    <w:lvl w:ilvl="0" w:tplc="2466B24E">
      <w:start w:val="1"/>
      <w:numFmt w:val="decimal"/>
      <w:lvlText w:val="%1."/>
      <w:lvlJc w:val="center"/>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2">
    <w:nsid w:val="6DB041C7"/>
    <w:multiLevelType w:val="hybridMultilevel"/>
    <w:tmpl w:val="46A81406"/>
    <w:lvl w:ilvl="0" w:tplc="8D4C07C2">
      <w:start w:val="1"/>
      <w:numFmt w:val="bullet"/>
      <w:lvlText w:val=""/>
      <w:lvlJc w:val="left"/>
      <w:pPr>
        <w:tabs>
          <w:tab w:val="num" w:pos="720"/>
        </w:tabs>
        <w:ind w:left="720" w:hanging="360"/>
      </w:pPr>
      <w:rPr>
        <w:rFonts w:ascii="Wingdings" w:hAnsi="Wingdings" w:hint="default"/>
        <w:color w:val="auto"/>
      </w:rPr>
    </w:lvl>
    <w:lvl w:ilvl="1" w:tplc="C43E29AE">
      <w:start w:val="8"/>
      <w:numFmt w:val="bullet"/>
      <w:lvlText w:val="–"/>
      <w:lvlJc w:val="left"/>
      <w:pPr>
        <w:tabs>
          <w:tab w:val="num" w:pos="1800"/>
        </w:tabs>
        <w:ind w:left="1800" w:hanging="360"/>
      </w:pPr>
      <w:rPr>
        <w:rFonts w:ascii="Times New Roman" w:eastAsia="Times New Roman" w:hAnsi="Times New Roman" w:cs="Times New Roman" w:hint="default"/>
        <w:color w:val="auto"/>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63">
    <w:nsid w:val="6DE25098"/>
    <w:multiLevelType w:val="hybridMultilevel"/>
    <w:tmpl w:val="5B7E4F54"/>
    <w:lvl w:ilvl="0" w:tplc="2466B24E">
      <w:start w:val="1"/>
      <w:numFmt w:val="decimal"/>
      <w:lvlText w:val="%1."/>
      <w:lvlJc w:val="center"/>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4">
    <w:nsid w:val="6DF7679D"/>
    <w:multiLevelType w:val="hybridMultilevel"/>
    <w:tmpl w:val="8B28EDD8"/>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5">
    <w:nsid w:val="6ED95BF6"/>
    <w:multiLevelType w:val="hybridMultilevel"/>
    <w:tmpl w:val="783ADFE8"/>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6">
    <w:nsid w:val="6F4A4303"/>
    <w:multiLevelType w:val="hybridMultilevel"/>
    <w:tmpl w:val="3E942B64"/>
    <w:lvl w:ilvl="0" w:tplc="041B0017">
      <w:start w:val="1"/>
      <w:numFmt w:val="lowerLetter"/>
      <w:lvlText w:val="%1)"/>
      <w:lvlJc w:val="left"/>
      <w:pPr>
        <w:ind w:left="1146" w:hanging="360"/>
      </w:pPr>
      <w:rPr>
        <w:rFonts w:hint="default"/>
      </w:rPr>
    </w:lvl>
    <w:lvl w:ilvl="1" w:tplc="041B0019" w:tentative="1">
      <w:start w:val="1"/>
      <w:numFmt w:val="lowerLetter"/>
      <w:lvlText w:val="%2."/>
      <w:lvlJc w:val="left"/>
      <w:pPr>
        <w:ind w:left="1866" w:hanging="360"/>
      </w:pPr>
    </w:lvl>
    <w:lvl w:ilvl="2" w:tplc="041B001B" w:tentative="1">
      <w:start w:val="1"/>
      <w:numFmt w:val="lowerRoman"/>
      <w:lvlText w:val="%3."/>
      <w:lvlJc w:val="right"/>
      <w:pPr>
        <w:ind w:left="2586" w:hanging="180"/>
      </w:pPr>
    </w:lvl>
    <w:lvl w:ilvl="3" w:tplc="041B000F" w:tentative="1">
      <w:start w:val="1"/>
      <w:numFmt w:val="decimal"/>
      <w:lvlText w:val="%4."/>
      <w:lvlJc w:val="left"/>
      <w:pPr>
        <w:ind w:left="3306" w:hanging="360"/>
      </w:pPr>
    </w:lvl>
    <w:lvl w:ilvl="4" w:tplc="041B0019" w:tentative="1">
      <w:start w:val="1"/>
      <w:numFmt w:val="lowerLetter"/>
      <w:lvlText w:val="%5."/>
      <w:lvlJc w:val="left"/>
      <w:pPr>
        <w:ind w:left="4026" w:hanging="360"/>
      </w:pPr>
    </w:lvl>
    <w:lvl w:ilvl="5" w:tplc="041B001B" w:tentative="1">
      <w:start w:val="1"/>
      <w:numFmt w:val="lowerRoman"/>
      <w:lvlText w:val="%6."/>
      <w:lvlJc w:val="right"/>
      <w:pPr>
        <w:ind w:left="4746" w:hanging="180"/>
      </w:pPr>
    </w:lvl>
    <w:lvl w:ilvl="6" w:tplc="041B000F" w:tentative="1">
      <w:start w:val="1"/>
      <w:numFmt w:val="decimal"/>
      <w:lvlText w:val="%7."/>
      <w:lvlJc w:val="left"/>
      <w:pPr>
        <w:ind w:left="5466" w:hanging="360"/>
      </w:pPr>
    </w:lvl>
    <w:lvl w:ilvl="7" w:tplc="041B0019" w:tentative="1">
      <w:start w:val="1"/>
      <w:numFmt w:val="lowerLetter"/>
      <w:lvlText w:val="%8."/>
      <w:lvlJc w:val="left"/>
      <w:pPr>
        <w:ind w:left="6186" w:hanging="360"/>
      </w:pPr>
    </w:lvl>
    <w:lvl w:ilvl="8" w:tplc="041B001B" w:tentative="1">
      <w:start w:val="1"/>
      <w:numFmt w:val="lowerRoman"/>
      <w:lvlText w:val="%9."/>
      <w:lvlJc w:val="right"/>
      <w:pPr>
        <w:ind w:left="6906" w:hanging="180"/>
      </w:pPr>
    </w:lvl>
  </w:abstractNum>
  <w:abstractNum w:abstractNumId="367">
    <w:nsid w:val="6F74052D"/>
    <w:multiLevelType w:val="hybridMultilevel"/>
    <w:tmpl w:val="ACC463AA"/>
    <w:lvl w:ilvl="0" w:tplc="F7D069CE">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8">
    <w:nsid w:val="6F8B0802"/>
    <w:multiLevelType w:val="hybridMultilevel"/>
    <w:tmpl w:val="EA0A2DC8"/>
    <w:lvl w:ilvl="0" w:tplc="041B0001">
      <w:start w:val="1"/>
      <w:numFmt w:val="bullet"/>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369">
    <w:nsid w:val="6F8D3E1A"/>
    <w:multiLevelType w:val="hybridMultilevel"/>
    <w:tmpl w:val="3F04D95E"/>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70">
    <w:nsid w:val="6FC53690"/>
    <w:multiLevelType w:val="multilevel"/>
    <w:tmpl w:val="E3BEA1DA"/>
    <w:lvl w:ilvl="0">
      <w:start w:val="1"/>
      <w:numFmt w:val="decimal"/>
      <w:lvlText w:val="%1."/>
      <w:lvlJc w:val="center"/>
      <w:pPr>
        <w:tabs>
          <w:tab w:val="num" w:pos="720"/>
        </w:tabs>
        <w:ind w:left="720" w:hanging="360"/>
      </w:pPr>
      <w:rPr>
        <w:rFonts w:hint="default"/>
        <w:u w:val="none"/>
      </w:rPr>
    </w:lvl>
    <w:lvl w:ilvl="1">
      <w:start w:val="1"/>
      <w:numFmt w:val="lowerLetter"/>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371">
    <w:nsid w:val="706B02D4"/>
    <w:multiLevelType w:val="hybridMultilevel"/>
    <w:tmpl w:val="C8D2AB8E"/>
    <w:lvl w:ilvl="0" w:tplc="6152E38C">
      <w:start w:val="1"/>
      <w:numFmt w:val="decimal"/>
      <w:lvlText w:val="%1.)"/>
      <w:lvlJc w:val="left"/>
      <w:pPr>
        <w:ind w:left="-1065" w:hanging="360"/>
      </w:pPr>
      <w:rPr>
        <w:rFonts w:hint="default"/>
      </w:rPr>
    </w:lvl>
    <w:lvl w:ilvl="1" w:tplc="0C070019">
      <w:start w:val="1"/>
      <w:numFmt w:val="lowerLetter"/>
      <w:lvlText w:val="%2."/>
      <w:lvlJc w:val="left"/>
      <w:pPr>
        <w:ind w:left="-345" w:hanging="360"/>
      </w:pPr>
    </w:lvl>
    <w:lvl w:ilvl="2" w:tplc="0C07001B" w:tentative="1">
      <w:start w:val="1"/>
      <w:numFmt w:val="lowerRoman"/>
      <w:lvlText w:val="%3."/>
      <w:lvlJc w:val="right"/>
      <w:pPr>
        <w:ind w:left="375" w:hanging="180"/>
      </w:pPr>
    </w:lvl>
    <w:lvl w:ilvl="3" w:tplc="0C07000F" w:tentative="1">
      <w:start w:val="1"/>
      <w:numFmt w:val="decimal"/>
      <w:lvlText w:val="%4."/>
      <w:lvlJc w:val="left"/>
      <w:pPr>
        <w:ind w:left="1095" w:hanging="360"/>
      </w:pPr>
    </w:lvl>
    <w:lvl w:ilvl="4" w:tplc="0C070019" w:tentative="1">
      <w:start w:val="1"/>
      <w:numFmt w:val="lowerLetter"/>
      <w:lvlText w:val="%5."/>
      <w:lvlJc w:val="left"/>
      <w:pPr>
        <w:ind w:left="1815" w:hanging="360"/>
      </w:pPr>
    </w:lvl>
    <w:lvl w:ilvl="5" w:tplc="0C07001B" w:tentative="1">
      <w:start w:val="1"/>
      <w:numFmt w:val="lowerRoman"/>
      <w:lvlText w:val="%6."/>
      <w:lvlJc w:val="right"/>
      <w:pPr>
        <w:ind w:left="2535" w:hanging="180"/>
      </w:pPr>
    </w:lvl>
    <w:lvl w:ilvl="6" w:tplc="0C07000F" w:tentative="1">
      <w:start w:val="1"/>
      <w:numFmt w:val="decimal"/>
      <w:lvlText w:val="%7."/>
      <w:lvlJc w:val="left"/>
      <w:pPr>
        <w:ind w:left="3255" w:hanging="360"/>
      </w:pPr>
    </w:lvl>
    <w:lvl w:ilvl="7" w:tplc="0C070019" w:tentative="1">
      <w:start w:val="1"/>
      <w:numFmt w:val="lowerLetter"/>
      <w:lvlText w:val="%8."/>
      <w:lvlJc w:val="left"/>
      <w:pPr>
        <w:ind w:left="3975" w:hanging="360"/>
      </w:pPr>
    </w:lvl>
    <w:lvl w:ilvl="8" w:tplc="0C07001B" w:tentative="1">
      <w:start w:val="1"/>
      <w:numFmt w:val="lowerRoman"/>
      <w:lvlText w:val="%9."/>
      <w:lvlJc w:val="right"/>
      <w:pPr>
        <w:ind w:left="4695" w:hanging="180"/>
      </w:pPr>
    </w:lvl>
  </w:abstractNum>
  <w:abstractNum w:abstractNumId="372">
    <w:nsid w:val="706C38D4"/>
    <w:multiLevelType w:val="hybridMultilevel"/>
    <w:tmpl w:val="C7E067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3">
    <w:nsid w:val="70D91656"/>
    <w:multiLevelType w:val="hybridMultilevel"/>
    <w:tmpl w:val="35B6D2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4">
    <w:nsid w:val="70F418D5"/>
    <w:multiLevelType w:val="hybridMultilevel"/>
    <w:tmpl w:val="C180EE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5">
    <w:nsid w:val="7201619A"/>
    <w:multiLevelType w:val="hybridMultilevel"/>
    <w:tmpl w:val="B85C226E"/>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6">
    <w:nsid w:val="72091F35"/>
    <w:multiLevelType w:val="hybridMultilevel"/>
    <w:tmpl w:val="E3DC2EE2"/>
    <w:lvl w:ilvl="0" w:tplc="CBC837A2">
      <w:start w:val="1"/>
      <w:numFmt w:val="bullet"/>
      <w:pStyle w:val="NumPar1"/>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377">
    <w:nsid w:val="722E174C"/>
    <w:multiLevelType w:val="hybridMultilevel"/>
    <w:tmpl w:val="0590C856"/>
    <w:lvl w:ilvl="0" w:tplc="C03C6414">
      <w:start w:val="1"/>
      <w:numFmt w:val="lowerRoman"/>
      <w:lvlText w:val="%1."/>
      <w:lvlJc w:val="left"/>
      <w:pPr>
        <w:ind w:left="720" w:hanging="360"/>
      </w:pPr>
      <w:rPr>
        <w:rFonts w:eastAsia="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8">
    <w:nsid w:val="72783B70"/>
    <w:multiLevelType w:val="multilevel"/>
    <w:tmpl w:val="6DD2884A"/>
    <w:numStyleLink w:val="Aktulnyzoznam1"/>
  </w:abstractNum>
  <w:abstractNum w:abstractNumId="379">
    <w:nsid w:val="73C75D5B"/>
    <w:multiLevelType w:val="hybridMultilevel"/>
    <w:tmpl w:val="CCC6413C"/>
    <w:lvl w:ilvl="0" w:tplc="8F7C0E9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0">
    <w:nsid w:val="73E2083F"/>
    <w:multiLevelType w:val="hybridMultilevel"/>
    <w:tmpl w:val="947C034E"/>
    <w:lvl w:ilvl="0" w:tplc="E04A1532">
      <w:start w:val="1"/>
      <w:numFmt w:val="lowerRoman"/>
      <w:lvlText w:val="%1.)"/>
      <w:lvlJc w:val="left"/>
      <w:pPr>
        <w:ind w:left="1440" w:hanging="720"/>
      </w:pPr>
      <w:rPr>
        <w:rFonts w:cs="Times New Roman" w:hint="default"/>
      </w:rPr>
    </w:lvl>
    <w:lvl w:ilvl="1" w:tplc="041B0019">
      <w:start w:val="1"/>
      <w:numFmt w:val="lowerLetter"/>
      <w:lvlText w:val="%2."/>
      <w:lvlJc w:val="left"/>
      <w:pPr>
        <w:ind w:left="1800" w:hanging="360"/>
      </w:pPr>
      <w:rPr>
        <w:rFonts w:cs="Times New Roman"/>
      </w:rPr>
    </w:lvl>
    <w:lvl w:ilvl="2" w:tplc="041B001B">
      <w:start w:val="1"/>
      <w:numFmt w:val="lowerRoman"/>
      <w:lvlText w:val="%3."/>
      <w:lvlJc w:val="right"/>
      <w:pPr>
        <w:ind w:left="2520" w:hanging="180"/>
      </w:pPr>
      <w:rPr>
        <w:rFonts w:cs="Times New Roman"/>
      </w:rPr>
    </w:lvl>
    <w:lvl w:ilvl="3" w:tplc="041B000F" w:tentative="1">
      <w:start w:val="1"/>
      <w:numFmt w:val="decimal"/>
      <w:lvlText w:val="%4."/>
      <w:lvlJc w:val="left"/>
      <w:pPr>
        <w:ind w:left="3240" w:hanging="360"/>
      </w:pPr>
      <w:rPr>
        <w:rFonts w:cs="Times New Roman"/>
      </w:rPr>
    </w:lvl>
    <w:lvl w:ilvl="4" w:tplc="041B0019" w:tentative="1">
      <w:start w:val="1"/>
      <w:numFmt w:val="lowerLetter"/>
      <w:lvlText w:val="%5."/>
      <w:lvlJc w:val="left"/>
      <w:pPr>
        <w:ind w:left="3960" w:hanging="360"/>
      </w:pPr>
      <w:rPr>
        <w:rFonts w:cs="Times New Roman"/>
      </w:rPr>
    </w:lvl>
    <w:lvl w:ilvl="5" w:tplc="041B001B" w:tentative="1">
      <w:start w:val="1"/>
      <w:numFmt w:val="lowerRoman"/>
      <w:lvlText w:val="%6."/>
      <w:lvlJc w:val="right"/>
      <w:pPr>
        <w:ind w:left="4680" w:hanging="180"/>
      </w:pPr>
      <w:rPr>
        <w:rFonts w:cs="Times New Roman"/>
      </w:rPr>
    </w:lvl>
    <w:lvl w:ilvl="6" w:tplc="041B000F" w:tentative="1">
      <w:start w:val="1"/>
      <w:numFmt w:val="decimal"/>
      <w:lvlText w:val="%7."/>
      <w:lvlJc w:val="left"/>
      <w:pPr>
        <w:ind w:left="5400" w:hanging="360"/>
      </w:pPr>
      <w:rPr>
        <w:rFonts w:cs="Times New Roman"/>
      </w:rPr>
    </w:lvl>
    <w:lvl w:ilvl="7" w:tplc="041B0019" w:tentative="1">
      <w:start w:val="1"/>
      <w:numFmt w:val="lowerLetter"/>
      <w:lvlText w:val="%8."/>
      <w:lvlJc w:val="left"/>
      <w:pPr>
        <w:ind w:left="6120" w:hanging="360"/>
      </w:pPr>
      <w:rPr>
        <w:rFonts w:cs="Times New Roman"/>
      </w:rPr>
    </w:lvl>
    <w:lvl w:ilvl="8" w:tplc="041B001B" w:tentative="1">
      <w:start w:val="1"/>
      <w:numFmt w:val="lowerRoman"/>
      <w:lvlText w:val="%9."/>
      <w:lvlJc w:val="right"/>
      <w:pPr>
        <w:ind w:left="6840" w:hanging="180"/>
      </w:pPr>
      <w:rPr>
        <w:rFonts w:cs="Times New Roman"/>
      </w:rPr>
    </w:lvl>
  </w:abstractNum>
  <w:abstractNum w:abstractNumId="381">
    <w:nsid w:val="74762DD1"/>
    <w:multiLevelType w:val="hybridMultilevel"/>
    <w:tmpl w:val="202ED60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2">
    <w:nsid w:val="749A059D"/>
    <w:multiLevelType w:val="hybridMultilevel"/>
    <w:tmpl w:val="10F003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3">
    <w:nsid w:val="74CE61D0"/>
    <w:multiLevelType w:val="hybridMultilevel"/>
    <w:tmpl w:val="7BD2AC96"/>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4">
    <w:nsid w:val="754E14FF"/>
    <w:multiLevelType w:val="hybridMultilevel"/>
    <w:tmpl w:val="7B3C2734"/>
    <w:lvl w:ilvl="0" w:tplc="C9AA074A">
      <w:numFmt w:val="bullet"/>
      <w:lvlText w:val="·"/>
      <w:lvlJc w:val="left"/>
      <w:pPr>
        <w:ind w:left="720" w:hanging="360"/>
      </w:pPr>
      <w:rPr>
        <w:rFonts w:ascii="Times New Roman" w:eastAsia="Times New Roman" w:hAnsi="Times New Roman" w:cs="Times New Roman"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5">
    <w:nsid w:val="75DB13E1"/>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386">
    <w:nsid w:val="762D711F"/>
    <w:multiLevelType w:val="hybridMultilevel"/>
    <w:tmpl w:val="EFD20A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7">
    <w:nsid w:val="764D331E"/>
    <w:multiLevelType w:val="hybridMultilevel"/>
    <w:tmpl w:val="810631F4"/>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8">
    <w:nsid w:val="76BA1794"/>
    <w:multiLevelType w:val="hybridMultilevel"/>
    <w:tmpl w:val="9CE6CB54"/>
    <w:lvl w:ilvl="0" w:tplc="F61E96F2">
      <w:numFmt w:val="bullet"/>
      <w:lvlText w:val="-"/>
      <w:lvlJc w:val="left"/>
      <w:pPr>
        <w:tabs>
          <w:tab w:val="num" w:pos="720"/>
        </w:tabs>
        <w:ind w:left="720" w:hanging="360"/>
      </w:pPr>
      <w:rPr>
        <w:rFonts w:ascii="Times New Roman" w:eastAsia="Times New Roman" w:hAnsi="Times New Roman" w:hint="default"/>
      </w:rPr>
    </w:lvl>
    <w:lvl w:ilvl="1" w:tplc="8DAA4808">
      <w:numFmt w:val="bullet"/>
      <w:lvlText w:val="-"/>
      <w:lvlJc w:val="left"/>
      <w:pPr>
        <w:tabs>
          <w:tab w:val="num" w:pos="1437"/>
        </w:tabs>
        <w:ind w:left="1437" w:hanging="357"/>
      </w:pPr>
      <w:rPr>
        <w:rFonts w:ascii="Arial" w:eastAsia="Times New Roman" w:hAnsi="Arial" w:hint="default"/>
      </w:rPr>
    </w:lvl>
    <w:lvl w:ilvl="2" w:tplc="5002F20C">
      <w:numFmt w:val="bullet"/>
      <w:lvlText w:val=""/>
      <w:lvlJc w:val="left"/>
      <w:pPr>
        <w:tabs>
          <w:tab w:val="num" w:pos="2505"/>
        </w:tabs>
        <w:ind w:left="2505" w:hanging="705"/>
      </w:pPr>
      <w:rPr>
        <w:rFonts w:ascii="Symbol" w:eastAsia="Times New Roman" w:hAnsi="Symbol"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89">
    <w:nsid w:val="76C94246"/>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0">
    <w:nsid w:val="76DA4941"/>
    <w:multiLevelType w:val="hybridMultilevel"/>
    <w:tmpl w:val="F9C49A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1">
    <w:nsid w:val="76F26FB8"/>
    <w:multiLevelType w:val="hybridMultilevel"/>
    <w:tmpl w:val="FFFFFFFF"/>
    <w:lvl w:ilvl="0" w:tplc="46DE31C8">
      <w:start w:val="1"/>
      <w:numFmt w:val="bullet"/>
      <w:lvlText w:val=""/>
      <w:lvlJc w:val="left"/>
      <w:pPr>
        <w:ind w:left="720" w:hanging="360"/>
      </w:pPr>
      <w:rPr>
        <w:rFonts w:ascii="Symbol" w:hAnsi="Symbol" w:hint="default"/>
      </w:rPr>
    </w:lvl>
    <w:lvl w:ilvl="1" w:tplc="46245C70">
      <w:start w:val="1"/>
      <w:numFmt w:val="bullet"/>
      <w:lvlText w:val="o"/>
      <w:lvlJc w:val="left"/>
      <w:pPr>
        <w:ind w:left="1440" w:hanging="360"/>
      </w:pPr>
      <w:rPr>
        <w:rFonts w:ascii="Courier New" w:hAnsi="Courier New" w:hint="default"/>
      </w:rPr>
    </w:lvl>
    <w:lvl w:ilvl="2" w:tplc="B0DC991A">
      <w:start w:val="1"/>
      <w:numFmt w:val="bullet"/>
      <w:lvlText w:val=""/>
      <w:lvlJc w:val="left"/>
      <w:pPr>
        <w:ind w:left="2160" w:hanging="360"/>
      </w:pPr>
      <w:rPr>
        <w:rFonts w:ascii="Wingdings" w:hAnsi="Wingdings" w:hint="default"/>
      </w:rPr>
    </w:lvl>
    <w:lvl w:ilvl="3" w:tplc="24EE3AB8">
      <w:start w:val="1"/>
      <w:numFmt w:val="bullet"/>
      <w:lvlText w:val=""/>
      <w:lvlJc w:val="left"/>
      <w:pPr>
        <w:ind w:left="2880" w:hanging="360"/>
      </w:pPr>
      <w:rPr>
        <w:rFonts w:ascii="Symbol" w:hAnsi="Symbol" w:hint="default"/>
      </w:rPr>
    </w:lvl>
    <w:lvl w:ilvl="4" w:tplc="150CE608">
      <w:start w:val="1"/>
      <w:numFmt w:val="bullet"/>
      <w:lvlText w:val="o"/>
      <w:lvlJc w:val="left"/>
      <w:pPr>
        <w:ind w:left="3600" w:hanging="360"/>
      </w:pPr>
      <w:rPr>
        <w:rFonts w:ascii="Courier New" w:hAnsi="Courier New" w:hint="default"/>
      </w:rPr>
    </w:lvl>
    <w:lvl w:ilvl="5" w:tplc="6B168AF0">
      <w:start w:val="1"/>
      <w:numFmt w:val="bullet"/>
      <w:lvlText w:val=""/>
      <w:lvlJc w:val="left"/>
      <w:pPr>
        <w:ind w:left="4320" w:hanging="360"/>
      </w:pPr>
      <w:rPr>
        <w:rFonts w:ascii="Wingdings" w:hAnsi="Wingdings" w:hint="default"/>
      </w:rPr>
    </w:lvl>
    <w:lvl w:ilvl="6" w:tplc="ABF6ACFE">
      <w:start w:val="1"/>
      <w:numFmt w:val="bullet"/>
      <w:lvlText w:val=""/>
      <w:lvlJc w:val="left"/>
      <w:pPr>
        <w:ind w:left="5040" w:hanging="360"/>
      </w:pPr>
      <w:rPr>
        <w:rFonts w:ascii="Symbol" w:hAnsi="Symbol" w:hint="default"/>
      </w:rPr>
    </w:lvl>
    <w:lvl w:ilvl="7" w:tplc="205CE97A">
      <w:start w:val="1"/>
      <w:numFmt w:val="bullet"/>
      <w:lvlText w:val="o"/>
      <w:lvlJc w:val="left"/>
      <w:pPr>
        <w:ind w:left="5760" w:hanging="360"/>
      </w:pPr>
      <w:rPr>
        <w:rFonts w:ascii="Courier New" w:hAnsi="Courier New" w:hint="default"/>
      </w:rPr>
    </w:lvl>
    <w:lvl w:ilvl="8" w:tplc="77D83E32">
      <w:start w:val="1"/>
      <w:numFmt w:val="bullet"/>
      <w:lvlText w:val=""/>
      <w:lvlJc w:val="left"/>
      <w:pPr>
        <w:ind w:left="6480" w:hanging="360"/>
      </w:pPr>
      <w:rPr>
        <w:rFonts w:ascii="Wingdings" w:hAnsi="Wingdings" w:hint="default"/>
      </w:rPr>
    </w:lvl>
  </w:abstractNum>
  <w:abstractNum w:abstractNumId="392">
    <w:nsid w:val="77292023"/>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nsid w:val="77C45CD1"/>
    <w:multiLevelType w:val="multilevel"/>
    <w:tmpl w:val="6DD2884A"/>
    <w:numStyleLink w:val="Aktulnyzoznam1"/>
  </w:abstractNum>
  <w:abstractNum w:abstractNumId="394">
    <w:nsid w:val="77DD2BE9"/>
    <w:multiLevelType w:val="hybridMultilevel"/>
    <w:tmpl w:val="9658284C"/>
    <w:lvl w:ilvl="0" w:tplc="2E7CC912">
      <w:start w:val="1"/>
      <w:numFmt w:val="decimal"/>
      <w:lvlText w:val="%1."/>
      <w:lvlJc w:val="left"/>
      <w:pPr>
        <w:ind w:left="502" w:hanging="360"/>
      </w:pPr>
      <w:rPr>
        <w:rFonts w:hint="default"/>
      </w:rPr>
    </w:lvl>
    <w:lvl w:ilvl="1" w:tplc="041B0019" w:tentative="1">
      <w:start w:val="1"/>
      <w:numFmt w:val="lowerLetter"/>
      <w:lvlText w:val="%2."/>
      <w:lvlJc w:val="left"/>
      <w:pPr>
        <w:ind w:left="1045" w:hanging="360"/>
      </w:pPr>
    </w:lvl>
    <w:lvl w:ilvl="2" w:tplc="041B001B" w:tentative="1">
      <w:start w:val="1"/>
      <w:numFmt w:val="lowerRoman"/>
      <w:lvlText w:val="%3."/>
      <w:lvlJc w:val="right"/>
      <w:pPr>
        <w:ind w:left="1765" w:hanging="180"/>
      </w:pPr>
    </w:lvl>
    <w:lvl w:ilvl="3" w:tplc="041B000F" w:tentative="1">
      <w:start w:val="1"/>
      <w:numFmt w:val="decimal"/>
      <w:lvlText w:val="%4."/>
      <w:lvlJc w:val="left"/>
      <w:pPr>
        <w:ind w:left="2485" w:hanging="360"/>
      </w:pPr>
    </w:lvl>
    <w:lvl w:ilvl="4" w:tplc="041B0019" w:tentative="1">
      <w:start w:val="1"/>
      <w:numFmt w:val="lowerLetter"/>
      <w:lvlText w:val="%5."/>
      <w:lvlJc w:val="left"/>
      <w:pPr>
        <w:ind w:left="3205" w:hanging="360"/>
      </w:pPr>
    </w:lvl>
    <w:lvl w:ilvl="5" w:tplc="041B001B" w:tentative="1">
      <w:start w:val="1"/>
      <w:numFmt w:val="lowerRoman"/>
      <w:lvlText w:val="%6."/>
      <w:lvlJc w:val="right"/>
      <w:pPr>
        <w:ind w:left="3925" w:hanging="180"/>
      </w:pPr>
    </w:lvl>
    <w:lvl w:ilvl="6" w:tplc="041B000F" w:tentative="1">
      <w:start w:val="1"/>
      <w:numFmt w:val="decimal"/>
      <w:lvlText w:val="%7."/>
      <w:lvlJc w:val="left"/>
      <w:pPr>
        <w:ind w:left="4645" w:hanging="360"/>
      </w:pPr>
    </w:lvl>
    <w:lvl w:ilvl="7" w:tplc="041B0019" w:tentative="1">
      <w:start w:val="1"/>
      <w:numFmt w:val="lowerLetter"/>
      <w:lvlText w:val="%8."/>
      <w:lvlJc w:val="left"/>
      <w:pPr>
        <w:ind w:left="5365" w:hanging="360"/>
      </w:pPr>
    </w:lvl>
    <w:lvl w:ilvl="8" w:tplc="041B001B" w:tentative="1">
      <w:start w:val="1"/>
      <w:numFmt w:val="lowerRoman"/>
      <w:lvlText w:val="%9."/>
      <w:lvlJc w:val="right"/>
      <w:pPr>
        <w:ind w:left="6085" w:hanging="180"/>
      </w:pPr>
    </w:lvl>
  </w:abstractNum>
  <w:abstractNum w:abstractNumId="395">
    <w:nsid w:val="786A4208"/>
    <w:multiLevelType w:val="hybridMultilevel"/>
    <w:tmpl w:val="C5A8765A"/>
    <w:lvl w:ilvl="0" w:tplc="3FEA56C4">
      <w:start w:val="4"/>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6">
    <w:nsid w:val="796613D2"/>
    <w:multiLevelType w:val="hybridMultilevel"/>
    <w:tmpl w:val="EFA2CF5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7">
    <w:nsid w:val="798C46FC"/>
    <w:multiLevelType w:val="hybridMultilevel"/>
    <w:tmpl w:val="FF063B30"/>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8">
    <w:nsid w:val="7A334928"/>
    <w:multiLevelType w:val="hybridMultilevel"/>
    <w:tmpl w:val="82BA9970"/>
    <w:lvl w:ilvl="0" w:tplc="CBC837A2">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9">
    <w:nsid w:val="7B733A9D"/>
    <w:multiLevelType w:val="multilevel"/>
    <w:tmpl w:val="6DD2884A"/>
    <w:numStyleLink w:val="Aktulnyzoznam1"/>
  </w:abstractNum>
  <w:abstractNum w:abstractNumId="400">
    <w:nsid w:val="7B7876FF"/>
    <w:multiLevelType w:val="hybridMultilevel"/>
    <w:tmpl w:val="D0DC2478"/>
    <w:lvl w:ilvl="0" w:tplc="A1B08656">
      <w:numFmt w:val="bullet"/>
      <w:lvlText w:val="•"/>
      <w:lvlJc w:val="left"/>
      <w:pPr>
        <w:ind w:left="36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1">
    <w:nsid w:val="7B7E58BB"/>
    <w:multiLevelType w:val="multilevel"/>
    <w:tmpl w:val="14B4B090"/>
    <w:lvl w:ilvl="0">
      <w:start w:val="1"/>
      <w:numFmt w:val="lowerLetter"/>
      <w:lvlText w:val="%1)"/>
      <w:lvlJc w:val="left"/>
      <w:pPr>
        <w:tabs>
          <w:tab w:val="num" w:pos="0"/>
        </w:tabs>
        <w:ind w:left="360" w:hanging="360"/>
      </w:pPr>
      <w:rPr>
        <w:rFonts w:cs="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402">
    <w:nsid w:val="7C3A2169"/>
    <w:multiLevelType w:val="hybridMultilevel"/>
    <w:tmpl w:val="D716283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03">
    <w:nsid w:val="7C3E3CED"/>
    <w:multiLevelType w:val="hybridMultilevel"/>
    <w:tmpl w:val="08FAC6A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4">
    <w:nsid w:val="7C495E7A"/>
    <w:multiLevelType w:val="hybridMultilevel"/>
    <w:tmpl w:val="5866CFAC"/>
    <w:lvl w:ilvl="0" w:tplc="041B0001">
      <w:start w:val="1"/>
      <w:numFmt w:val="bullet"/>
      <w:lvlText w:val=""/>
      <w:lvlJc w:val="left"/>
      <w:pPr>
        <w:ind w:left="720" w:hanging="360"/>
      </w:pPr>
      <w:rPr>
        <w:rFonts w:ascii="Symbol" w:hAnsi="Symbol" w:hint="default"/>
      </w:rPr>
    </w:lvl>
    <w:lvl w:ilvl="1" w:tplc="924ACDC2">
      <w:start w:val="70"/>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5">
    <w:nsid w:val="7C784C30"/>
    <w:multiLevelType w:val="hybridMultilevel"/>
    <w:tmpl w:val="2946B8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6">
    <w:nsid w:val="7C9A04F6"/>
    <w:multiLevelType w:val="hybridMultilevel"/>
    <w:tmpl w:val="F1B08946"/>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07">
    <w:nsid w:val="7CD70755"/>
    <w:multiLevelType w:val="hybridMultilevel"/>
    <w:tmpl w:val="EE0844E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08">
    <w:nsid w:val="7D2D6A3A"/>
    <w:multiLevelType w:val="hybridMultilevel"/>
    <w:tmpl w:val="14A4400A"/>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9">
    <w:nsid w:val="7D2E320C"/>
    <w:multiLevelType w:val="hybridMultilevel"/>
    <w:tmpl w:val="329AADD4"/>
    <w:lvl w:ilvl="0" w:tplc="3248831A">
      <w:start w:val="1"/>
      <w:numFmt w:val="decimal"/>
      <w:lvlText w:val="%1)"/>
      <w:lvlJc w:val="left"/>
      <w:pPr>
        <w:ind w:left="720" w:hanging="360"/>
      </w:pPr>
      <w:rPr>
        <w:rFonts w:ascii="Calibri" w:eastAsia="Times New Roman" w:hAnsi="Calibri" w:cs="Times New Roman"/>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0">
    <w:nsid w:val="7D79593D"/>
    <w:multiLevelType w:val="hybridMultilevel"/>
    <w:tmpl w:val="8AAA2FCC"/>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1">
    <w:nsid w:val="7DAC0B49"/>
    <w:multiLevelType w:val="multilevel"/>
    <w:tmpl w:val="BE2AF920"/>
    <w:lvl w:ilvl="0">
      <w:start w:val="1"/>
      <w:numFmt w:val="decimal"/>
      <w:lvlText w:val="%1."/>
      <w:lvlJc w:val="center"/>
      <w:pPr>
        <w:ind w:left="765" w:hanging="360"/>
      </w:pPr>
      <w:rPr>
        <w:rFonts w:hint="default"/>
      </w:rPr>
    </w:lvl>
    <w:lvl w:ilvl="1">
      <w:start w:val="2"/>
      <w:numFmt w:val="decimal"/>
      <w:isLgl/>
      <w:lvlText w:val="%1.%2"/>
      <w:lvlJc w:val="left"/>
      <w:pPr>
        <w:ind w:left="1065" w:hanging="660"/>
      </w:pPr>
      <w:rPr>
        <w:rFonts w:hint="default"/>
      </w:rPr>
    </w:lvl>
    <w:lvl w:ilvl="2">
      <w:start w:val="4"/>
      <w:numFmt w:val="decimal"/>
      <w:isLgl/>
      <w:lvlText w:val="%1.%2.%3"/>
      <w:lvlJc w:val="left"/>
      <w:pPr>
        <w:ind w:left="1125" w:hanging="720"/>
      </w:pPr>
      <w:rPr>
        <w:rFonts w:hint="default"/>
      </w:rPr>
    </w:lvl>
    <w:lvl w:ilvl="3">
      <w:start w:val="1"/>
      <w:numFmt w:val="decimal"/>
      <w:isLgl/>
      <w:lvlText w:val="%1.%2.%3.%4"/>
      <w:lvlJc w:val="left"/>
      <w:pPr>
        <w:ind w:left="1485" w:hanging="1080"/>
      </w:pPr>
      <w:rPr>
        <w:rFonts w:hint="default"/>
      </w:rPr>
    </w:lvl>
    <w:lvl w:ilvl="4">
      <w:start w:val="1"/>
      <w:numFmt w:val="decimal"/>
      <w:isLgl/>
      <w:lvlText w:val="%1.%2.%3.%4.%5"/>
      <w:lvlJc w:val="left"/>
      <w:pPr>
        <w:ind w:left="1485"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45" w:hanging="1440"/>
      </w:pPr>
      <w:rPr>
        <w:rFonts w:hint="default"/>
      </w:rPr>
    </w:lvl>
    <w:lvl w:ilvl="7">
      <w:start w:val="1"/>
      <w:numFmt w:val="decimal"/>
      <w:isLgl/>
      <w:lvlText w:val="%1.%2.%3.%4.%5.%6.%7.%8"/>
      <w:lvlJc w:val="left"/>
      <w:pPr>
        <w:ind w:left="2205" w:hanging="1800"/>
      </w:pPr>
      <w:rPr>
        <w:rFonts w:hint="default"/>
      </w:rPr>
    </w:lvl>
    <w:lvl w:ilvl="8">
      <w:start w:val="1"/>
      <w:numFmt w:val="decimal"/>
      <w:isLgl/>
      <w:lvlText w:val="%1.%2.%3.%4.%5.%6.%7.%8.%9"/>
      <w:lvlJc w:val="left"/>
      <w:pPr>
        <w:ind w:left="2565" w:hanging="2160"/>
      </w:pPr>
      <w:rPr>
        <w:rFonts w:hint="default"/>
      </w:rPr>
    </w:lvl>
  </w:abstractNum>
  <w:abstractNum w:abstractNumId="412">
    <w:nsid w:val="7DD111B4"/>
    <w:multiLevelType w:val="hybridMultilevel"/>
    <w:tmpl w:val="C9DEE35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3">
    <w:nsid w:val="7DDF1CE8"/>
    <w:multiLevelType w:val="hybridMultilevel"/>
    <w:tmpl w:val="446C73A8"/>
    <w:lvl w:ilvl="0" w:tplc="12128602">
      <w:start w:val="8"/>
      <w:numFmt w:val="bullet"/>
      <w:lvlText w:val="-"/>
      <w:lvlJc w:val="left"/>
      <w:pPr>
        <w:ind w:left="502" w:hanging="360"/>
      </w:pPr>
      <w:rPr>
        <w:rFonts w:ascii="Times New Roman" w:eastAsia="Times New Roman" w:hAnsi="Times New Roman" w:hint="default"/>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414">
    <w:nsid w:val="7DF447BC"/>
    <w:multiLevelType w:val="hybridMultilevel"/>
    <w:tmpl w:val="7BF60AC4"/>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nsid w:val="7ECD5B4B"/>
    <w:multiLevelType w:val="hybridMultilevel"/>
    <w:tmpl w:val="2AA8B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51"/>
  </w:num>
  <w:num w:numId="2">
    <w:abstractNumId w:val="108"/>
  </w:num>
  <w:num w:numId="3">
    <w:abstractNumId w:val="261"/>
  </w:num>
  <w:num w:numId="4">
    <w:abstractNumId w:val="172"/>
  </w:num>
  <w:num w:numId="5">
    <w:abstractNumId w:val="164"/>
  </w:num>
  <w:num w:numId="6">
    <w:abstractNumId w:val="136"/>
  </w:num>
  <w:num w:numId="7">
    <w:abstractNumId w:val="330"/>
  </w:num>
  <w:num w:numId="8">
    <w:abstractNumId w:val="204"/>
  </w:num>
  <w:num w:numId="9">
    <w:abstractNumId w:val="302"/>
  </w:num>
  <w:num w:numId="10">
    <w:abstractNumId w:val="384"/>
  </w:num>
  <w:num w:numId="11">
    <w:abstractNumId w:val="104"/>
  </w:num>
  <w:num w:numId="12">
    <w:abstractNumId w:val="391"/>
  </w:num>
  <w:num w:numId="13">
    <w:abstractNumId w:val="332"/>
  </w:num>
  <w:num w:numId="14">
    <w:abstractNumId w:val="118"/>
  </w:num>
  <w:num w:numId="15">
    <w:abstractNumId w:val="354"/>
  </w:num>
  <w:num w:numId="16">
    <w:abstractNumId w:val="206"/>
  </w:num>
  <w:num w:numId="17">
    <w:abstractNumId w:val="200"/>
  </w:num>
  <w:num w:numId="18">
    <w:abstractNumId w:val="120"/>
  </w:num>
  <w:num w:numId="19">
    <w:abstractNumId w:val="310"/>
  </w:num>
  <w:num w:numId="20">
    <w:abstractNumId w:val="394"/>
  </w:num>
  <w:num w:numId="21">
    <w:abstractNumId w:val="381"/>
  </w:num>
  <w:num w:numId="22">
    <w:abstractNumId w:val="56"/>
  </w:num>
  <w:num w:numId="23">
    <w:abstractNumId w:val="285"/>
  </w:num>
  <w:num w:numId="24">
    <w:abstractNumId w:val="229"/>
  </w:num>
  <w:num w:numId="25">
    <w:abstractNumId w:val="175"/>
  </w:num>
  <w:num w:numId="26">
    <w:abstractNumId w:val="368"/>
  </w:num>
  <w:num w:numId="27">
    <w:abstractNumId w:val="268"/>
  </w:num>
  <w:num w:numId="28">
    <w:abstractNumId w:val="398"/>
  </w:num>
  <w:num w:numId="2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76"/>
  </w:num>
  <w:num w:numId="31">
    <w:abstractNumId w:val="54"/>
  </w:num>
  <w:num w:numId="32">
    <w:abstractNumId w:val="349"/>
  </w:num>
  <w:num w:numId="33">
    <w:abstractNumId w:val="291"/>
  </w:num>
  <w:num w:numId="34">
    <w:abstractNumId w:val="174"/>
  </w:num>
  <w:num w:numId="35">
    <w:abstractNumId w:val="273"/>
  </w:num>
  <w:num w:numId="36">
    <w:abstractNumId w:val="336"/>
  </w:num>
  <w:num w:numId="37">
    <w:abstractNumId w:val="290"/>
  </w:num>
  <w:num w:numId="38">
    <w:abstractNumId w:val="233"/>
  </w:num>
  <w:num w:numId="39">
    <w:abstractNumId w:val="76"/>
  </w:num>
  <w:num w:numId="40">
    <w:abstractNumId w:val="234"/>
  </w:num>
  <w:num w:numId="41">
    <w:abstractNumId w:val="128"/>
  </w:num>
  <w:num w:numId="42">
    <w:abstractNumId w:val="113"/>
  </w:num>
  <w:num w:numId="43">
    <w:abstractNumId w:val="52"/>
  </w:num>
  <w:num w:numId="44">
    <w:abstractNumId w:val="271"/>
  </w:num>
  <w:num w:numId="45">
    <w:abstractNumId w:val="100"/>
  </w:num>
  <w:num w:numId="46">
    <w:abstractNumId w:val="169"/>
  </w:num>
  <w:num w:numId="47">
    <w:abstractNumId w:val="346"/>
  </w:num>
  <w:num w:numId="48">
    <w:abstractNumId w:val="215"/>
  </w:num>
  <w:num w:numId="49">
    <w:abstractNumId w:val="147"/>
  </w:num>
  <w:num w:numId="50">
    <w:abstractNumId w:val="86"/>
  </w:num>
  <w:num w:numId="51">
    <w:abstractNumId w:val="123"/>
  </w:num>
  <w:num w:numId="52">
    <w:abstractNumId w:val="42"/>
  </w:num>
  <w:num w:numId="53">
    <w:abstractNumId w:val="400"/>
  </w:num>
  <w:num w:numId="54">
    <w:abstractNumId w:val="81"/>
  </w:num>
  <w:num w:numId="55">
    <w:abstractNumId w:val="75"/>
  </w:num>
  <w:num w:numId="56">
    <w:abstractNumId w:val="250"/>
  </w:num>
  <w:num w:numId="57">
    <w:abstractNumId w:val="303"/>
  </w:num>
  <w:num w:numId="58">
    <w:abstractNumId w:val="404"/>
  </w:num>
  <w:num w:numId="59">
    <w:abstractNumId w:val="252"/>
  </w:num>
  <w:num w:numId="60">
    <w:abstractNumId w:val="239"/>
  </w:num>
  <w:num w:numId="61">
    <w:abstractNumId w:val="114"/>
  </w:num>
  <w:num w:numId="62">
    <w:abstractNumId w:val="195"/>
  </w:num>
  <w:num w:numId="63">
    <w:abstractNumId w:val="202"/>
  </w:num>
  <w:num w:numId="64">
    <w:abstractNumId w:val="341"/>
  </w:num>
  <w:num w:numId="65">
    <w:abstractNumId w:val="43"/>
  </w:num>
  <w:num w:numId="66">
    <w:abstractNumId w:val="275"/>
  </w:num>
  <w:num w:numId="67">
    <w:abstractNumId w:val="386"/>
  </w:num>
  <w:num w:numId="68">
    <w:abstractNumId w:val="389"/>
  </w:num>
  <w:num w:numId="69">
    <w:abstractNumId w:val="156"/>
  </w:num>
  <w:num w:numId="70">
    <w:abstractNumId w:val="27"/>
  </w:num>
  <w:num w:numId="71">
    <w:abstractNumId w:val="189"/>
  </w:num>
  <w:num w:numId="72">
    <w:abstractNumId w:val="110"/>
  </w:num>
  <w:num w:numId="73">
    <w:abstractNumId w:val="347"/>
  </w:num>
  <w:num w:numId="74">
    <w:abstractNumId w:val="300"/>
  </w:num>
  <w:num w:numId="75">
    <w:abstractNumId w:val="355"/>
  </w:num>
  <w:num w:numId="76">
    <w:abstractNumId w:val="283"/>
  </w:num>
  <w:num w:numId="77">
    <w:abstractNumId w:val="69"/>
  </w:num>
  <w:num w:numId="78">
    <w:abstractNumId w:val="297"/>
  </w:num>
  <w:num w:numId="79">
    <w:abstractNumId w:val="231"/>
  </w:num>
  <w:num w:numId="80">
    <w:abstractNumId w:val="165"/>
  </w:num>
  <w:num w:numId="81">
    <w:abstractNumId w:val="278"/>
  </w:num>
  <w:num w:numId="82">
    <w:abstractNumId w:val="383"/>
  </w:num>
  <w:num w:numId="83">
    <w:abstractNumId w:val="387"/>
  </w:num>
  <w:num w:numId="84">
    <w:abstractNumId w:val="307"/>
  </w:num>
  <w:num w:numId="85">
    <w:abstractNumId w:val="373"/>
  </w:num>
  <w:num w:numId="86">
    <w:abstractNumId w:val="94"/>
  </w:num>
  <w:num w:numId="87">
    <w:abstractNumId w:val="410"/>
  </w:num>
  <w:num w:numId="88">
    <w:abstractNumId w:val="88"/>
  </w:num>
  <w:num w:numId="89">
    <w:abstractNumId w:val="28"/>
  </w:num>
  <w:num w:numId="90">
    <w:abstractNumId w:val="361"/>
  </w:num>
  <w:num w:numId="91">
    <w:abstractNumId w:val="244"/>
  </w:num>
  <w:num w:numId="92">
    <w:abstractNumId w:val="33"/>
  </w:num>
  <w:num w:numId="93">
    <w:abstractNumId w:val="201"/>
  </w:num>
  <w:num w:numId="94">
    <w:abstractNumId w:val="127"/>
  </w:num>
  <w:num w:numId="95">
    <w:abstractNumId w:val="72"/>
  </w:num>
  <w:num w:numId="96">
    <w:abstractNumId w:val="131"/>
  </w:num>
  <w:num w:numId="97">
    <w:abstractNumId w:val="41"/>
  </w:num>
  <w:num w:numId="98">
    <w:abstractNumId w:val="235"/>
  </w:num>
  <w:num w:numId="99">
    <w:abstractNumId w:val="408"/>
  </w:num>
  <w:num w:numId="100">
    <w:abstractNumId w:val="220"/>
  </w:num>
  <w:num w:numId="101">
    <w:abstractNumId w:val="66"/>
  </w:num>
  <w:num w:numId="102">
    <w:abstractNumId w:val="308"/>
  </w:num>
  <w:num w:numId="103">
    <w:abstractNumId w:val="340"/>
  </w:num>
  <w:num w:numId="104">
    <w:abstractNumId w:val="352"/>
  </w:num>
  <w:num w:numId="105">
    <w:abstractNumId w:val="246"/>
  </w:num>
  <w:num w:numId="106">
    <w:abstractNumId w:val="412"/>
  </w:num>
  <w:num w:numId="107">
    <w:abstractNumId w:val="159"/>
  </w:num>
  <w:num w:numId="108">
    <w:abstractNumId w:val="211"/>
  </w:num>
  <w:num w:numId="109">
    <w:abstractNumId w:val="117"/>
  </w:num>
  <w:num w:numId="110">
    <w:abstractNumId w:val="92"/>
  </w:num>
  <w:num w:numId="111">
    <w:abstractNumId w:val="65"/>
  </w:num>
  <w:num w:numId="112">
    <w:abstractNumId w:val="331"/>
  </w:num>
  <w:num w:numId="113">
    <w:abstractNumId w:val="256"/>
  </w:num>
  <w:num w:numId="114">
    <w:abstractNumId w:val="148"/>
  </w:num>
  <w:num w:numId="115">
    <w:abstractNumId w:val="18"/>
  </w:num>
  <w:num w:numId="116">
    <w:abstractNumId w:val="149"/>
  </w:num>
  <w:num w:numId="117">
    <w:abstractNumId w:val="382"/>
  </w:num>
  <w:num w:numId="118">
    <w:abstractNumId w:val="193"/>
  </w:num>
  <w:num w:numId="119">
    <w:abstractNumId w:val="77"/>
  </w:num>
  <w:num w:numId="120">
    <w:abstractNumId w:val="363"/>
  </w:num>
  <w:num w:numId="121">
    <w:abstractNumId w:val="356"/>
  </w:num>
  <w:num w:numId="122">
    <w:abstractNumId w:val="294"/>
  </w:num>
  <w:num w:numId="123">
    <w:abstractNumId w:val="328"/>
  </w:num>
  <w:num w:numId="124">
    <w:abstractNumId w:val="119"/>
  </w:num>
  <w:num w:numId="125">
    <w:abstractNumId w:val="26"/>
  </w:num>
  <w:num w:numId="126">
    <w:abstractNumId w:val="105"/>
  </w:num>
  <w:num w:numId="127">
    <w:abstractNumId w:val="257"/>
  </w:num>
  <w:num w:numId="128">
    <w:abstractNumId w:val="415"/>
  </w:num>
  <w:num w:numId="129">
    <w:abstractNumId w:val="353"/>
  </w:num>
  <w:num w:numId="130">
    <w:abstractNumId w:val="301"/>
  </w:num>
  <w:num w:numId="131">
    <w:abstractNumId w:val="116"/>
  </w:num>
  <w:num w:numId="132">
    <w:abstractNumId w:val="255"/>
  </w:num>
  <w:num w:numId="133">
    <w:abstractNumId w:val="365"/>
  </w:num>
  <w:num w:numId="134">
    <w:abstractNumId w:val="237"/>
  </w:num>
  <w:num w:numId="135">
    <w:abstractNumId w:val="406"/>
  </w:num>
  <w:num w:numId="136">
    <w:abstractNumId w:val="286"/>
  </w:num>
  <w:num w:numId="137">
    <w:abstractNumId w:val="157"/>
  </w:num>
  <w:num w:numId="138">
    <w:abstractNumId w:val="34"/>
  </w:num>
  <w:num w:numId="139">
    <w:abstractNumId w:val="364"/>
  </w:num>
  <w:num w:numId="140">
    <w:abstractNumId w:val="366"/>
  </w:num>
  <w:num w:numId="141">
    <w:abstractNumId w:val="70"/>
  </w:num>
  <w:num w:numId="142">
    <w:abstractNumId w:val="293"/>
  </w:num>
  <w:num w:numId="143">
    <w:abstractNumId w:val="138"/>
  </w:num>
  <w:num w:numId="144">
    <w:abstractNumId w:val="298"/>
  </w:num>
  <w:num w:numId="145">
    <w:abstractNumId w:val="335"/>
  </w:num>
  <w:num w:numId="146">
    <w:abstractNumId w:val="414"/>
  </w:num>
  <w:num w:numId="147">
    <w:abstractNumId w:val="409"/>
  </w:num>
  <w:num w:numId="148">
    <w:abstractNumId w:val="45"/>
  </w:num>
  <w:num w:numId="149">
    <w:abstractNumId w:val="392"/>
  </w:num>
  <w:num w:numId="150">
    <w:abstractNumId w:val="46"/>
  </w:num>
  <w:num w:numId="151">
    <w:abstractNumId w:val="292"/>
  </w:num>
  <w:num w:numId="152">
    <w:abstractNumId w:val="236"/>
  </w:num>
  <w:num w:numId="153">
    <w:abstractNumId w:val="264"/>
  </w:num>
  <w:num w:numId="154">
    <w:abstractNumId w:val="22"/>
  </w:num>
  <w:num w:numId="155">
    <w:abstractNumId w:val="324"/>
  </w:num>
  <w:num w:numId="156">
    <w:abstractNumId w:val="85"/>
  </w:num>
  <w:num w:numId="157">
    <w:abstractNumId w:val="191"/>
  </w:num>
  <w:num w:numId="158">
    <w:abstractNumId w:val="284"/>
  </w:num>
  <w:num w:numId="159">
    <w:abstractNumId w:val="98"/>
  </w:num>
  <w:num w:numId="160">
    <w:abstractNumId w:val="216"/>
  </w:num>
  <w:num w:numId="161">
    <w:abstractNumId w:val="91"/>
  </w:num>
  <w:num w:numId="162">
    <w:abstractNumId w:val="78"/>
  </w:num>
  <w:num w:numId="163">
    <w:abstractNumId w:val="173"/>
  </w:num>
  <w:num w:numId="164">
    <w:abstractNumId w:val="322"/>
  </w:num>
  <w:num w:numId="165">
    <w:abstractNumId w:val="63"/>
  </w:num>
  <w:num w:numId="166">
    <w:abstractNumId w:val="258"/>
  </w:num>
  <w:num w:numId="167">
    <w:abstractNumId w:val="259"/>
  </w:num>
  <w:num w:numId="168">
    <w:abstractNumId w:val="222"/>
  </w:num>
  <w:num w:numId="169">
    <w:abstractNumId w:val="238"/>
  </w:num>
  <w:num w:numId="170">
    <w:abstractNumId w:val="269"/>
  </w:num>
  <w:num w:numId="171">
    <w:abstractNumId w:val="199"/>
  </w:num>
  <w:num w:numId="172">
    <w:abstractNumId w:val="143"/>
  </w:num>
  <w:num w:numId="173">
    <w:abstractNumId w:val="288"/>
  </w:num>
  <w:num w:numId="174">
    <w:abstractNumId w:val="167"/>
  </w:num>
  <w:num w:numId="175">
    <w:abstractNumId w:val="311"/>
  </w:num>
  <w:num w:numId="176">
    <w:abstractNumId w:val="109"/>
  </w:num>
  <w:num w:numId="177">
    <w:abstractNumId w:val="357"/>
  </w:num>
  <w:num w:numId="178">
    <w:abstractNumId w:val="0"/>
  </w:num>
  <w:num w:numId="179">
    <w:abstractNumId w:val="1"/>
  </w:num>
  <w:num w:numId="180">
    <w:abstractNumId w:val="2"/>
  </w:num>
  <w:num w:numId="181">
    <w:abstractNumId w:val="3"/>
  </w:num>
  <w:num w:numId="182">
    <w:abstractNumId w:val="8"/>
  </w:num>
  <w:num w:numId="183">
    <w:abstractNumId w:val="9"/>
  </w:num>
  <w:num w:numId="184">
    <w:abstractNumId w:val="112"/>
  </w:num>
  <w:num w:numId="185">
    <w:abstractNumId w:val="401"/>
  </w:num>
  <w:num w:numId="186">
    <w:abstractNumId w:val="14"/>
  </w:num>
  <w:num w:numId="187">
    <w:abstractNumId w:val="370"/>
  </w:num>
  <w:num w:numId="188">
    <w:abstractNumId w:val="129"/>
  </w:num>
  <w:num w:numId="189">
    <w:abstractNumId w:val="4"/>
  </w:num>
  <w:num w:numId="190">
    <w:abstractNumId w:val="19"/>
  </w:num>
  <w:num w:numId="191">
    <w:abstractNumId w:val="403"/>
  </w:num>
  <w:num w:numId="192">
    <w:abstractNumId w:val="161"/>
  </w:num>
  <w:num w:numId="193">
    <w:abstractNumId w:val="5"/>
  </w:num>
  <w:num w:numId="194">
    <w:abstractNumId w:val="6"/>
  </w:num>
  <w:num w:numId="195">
    <w:abstractNumId w:val="219"/>
  </w:num>
  <w:num w:numId="196">
    <w:abstractNumId w:val="12"/>
  </w:num>
  <w:num w:numId="197">
    <w:abstractNumId w:val="53"/>
  </w:num>
  <w:num w:numId="198">
    <w:abstractNumId w:val="314"/>
  </w:num>
  <w:num w:numId="199">
    <w:abstractNumId w:val="334"/>
  </w:num>
  <w:num w:numId="200">
    <w:abstractNumId w:val="265"/>
  </w:num>
  <w:num w:numId="201">
    <w:abstractNumId w:val="96"/>
  </w:num>
  <w:num w:numId="202">
    <w:abstractNumId w:val="183"/>
  </w:num>
  <w:num w:numId="203">
    <w:abstractNumId w:val="188"/>
  </w:num>
  <w:num w:numId="204">
    <w:abstractNumId w:val="385"/>
  </w:num>
  <w:num w:numId="205">
    <w:abstractNumId w:val="315"/>
  </w:num>
  <w:num w:numId="206">
    <w:abstractNumId w:val="287"/>
  </w:num>
  <w:num w:numId="207">
    <w:abstractNumId w:val="360"/>
  </w:num>
  <w:num w:numId="208">
    <w:abstractNumId w:val="226"/>
  </w:num>
  <w:num w:numId="209">
    <w:abstractNumId w:val="61"/>
  </w:num>
  <w:num w:numId="210">
    <w:abstractNumId w:val="312"/>
  </w:num>
  <w:num w:numId="211">
    <w:abstractNumId w:val="153"/>
  </w:num>
  <w:num w:numId="212">
    <w:abstractNumId w:val="176"/>
  </w:num>
  <w:num w:numId="213">
    <w:abstractNumId w:val="337"/>
  </w:num>
  <w:num w:numId="214">
    <w:abstractNumId w:val="375"/>
  </w:num>
  <w:num w:numId="215">
    <w:abstractNumId w:val="135"/>
  </w:num>
  <w:num w:numId="216">
    <w:abstractNumId w:val="218"/>
  </w:num>
  <w:num w:numId="217">
    <w:abstractNumId w:val="182"/>
  </w:num>
  <w:num w:numId="218">
    <w:abstractNumId w:val="276"/>
  </w:num>
  <w:num w:numId="219">
    <w:abstractNumId w:val="304"/>
  </w:num>
  <w:num w:numId="22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80"/>
  </w:num>
  <w:num w:numId="222">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411"/>
  </w:num>
  <w:num w:numId="224">
    <w:abstractNumId w:val="130"/>
  </w:num>
  <w:num w:numId="225">
    <w:abstractNumId w:val="40"/>
  </w:num>
  <w:num w:numId="226">
    <w:abstractNumId w:val="57"/>
  </w:num>
  <w:num w:numId="227">
    <w:abstractNumId w:val="84"/>
  </w:num>
  <w:num w:numId="228">
    <w:abstractNumId w:val="348"/>
  </w:num>
  <w:num w:numId="229">
    <w:abstractNumId w:val="306"/>
  </w:num>
  <w:num w:numId="230">
    <w:abstractNumId w:val="320"/>
  </w:num>
  <w:num w:numId="231">
    <w:abstractNumId w:val="248"/>
  </w:num>
  <w:num w:numId="232">
    <w:abstractNumId w:val="210"/>
  </w:num>
  <w:num w:numId="233">
    <w:abstractNumId w:val="162"/>
  </w:num>
  <w:num w:numId="234">
    <w:abstractNumId w:val="329"/>
  </w:num>
  <w:num w:numId="235">
    <w:abstractNumId w:val="405"/>
  </w:num>
  <w:num w:numId="236">
    <w:abstractNumId w:val="350"/>
  </w:num>
  <w:num w:numId="237">
    <w:abstractNumId w:val="35"/>
  </w:num>
  <w:num w:numId="238">
    <w:abstractNumId w:val="133"/>
  </w:num>
  <w:num w:numId="239">
    <w:abstractNumId w:val="274"/>
  </w:num>
  <w:num w:numId="240">
    <w:abstractNumId w:val="319"/>
  </w:num>
  <w:num w:numId="241">
    <w:abstractNumId w:val="254"/>
  </w:num>
  <w:num w:numId="242">
    <w:abstractNumId w:val="245"/>
  </w:num>
  <w:num w:numId="243">
    <w:abstractNumId w:val="228"/>
  </w:num>
  <w:num w:numId="244">
    <w:abstractNumId w:val="214"/>
  </w:num>
  <w:num w:numId="245">
    <w:abstractNumId w:val="217"/>
  </w:num>
  <w:num w:numId="246">
    <w:abstractNumId w:val="64"/>
  </w:num>
  <w:num w:numId="247">
    <w:abstractNumId w:val="141"/>
  </w:num>
  <w:num w:numId="248">
    <w:abstractNumId w:val="30"/>
  </w:num>
  <w:num w:numId="249">
    <w:abstractNumId w:val="121"/>
  </w:num>
  <w:num w:numId="250">
    <w:abstractNumId w:val="197"/>
  </w:num>
  <w:num w:numId="251">
    <w:abstractNumId w:val="279"/>
  </w:num>
  <w:num w:numId="252">
    <w:abstractNumId w:val="106"/>
  </w:num>
  <w:num w:numId="253">
    <w:abstractNumId w:val="325"/>
  </w:num>
  <w:num w:numId="254">
    <w:abstractNumId w:val="249"/>
  </w:num>
  <w:num w:numId="255">
    <w:abstractNumId w:val="251"/>
  </w:num>
  <w:num w:numId="256">
    <w:abstractNumId w:val="126"/>
  </w:num>
  <w:num w:numId="257">
    <w:abstractNumId w:val="338"/>
  </w:num>
  <w:num w:numId="258">
    <w:abstractNumId w:val="396"/>
  </w:num>
  <w:num w:numId="259">
    <w:abstractNumId w:val="266"/>
  </w:num>
  <w:num w:numId="260">
    <w:abstractNumId w:val="289"/>
  </w:num>
  <w:num w:numId="261">
    <w:abstractNumId w:val="327"/>
  </w:num>
  <w:num w:numId="262">
    <w:abstractNumId w:val="309"/>
  </w:num>
  <w:num w:numId="263">
    <w:abstractNumId w:val="362"/>
  </w:num>
  <w:num w:numId="264">
    <w:abstractNumId w:val="71"/>
  </w:num>
  <w:num w:numId="265">
    <w:abstractNumId w:val="154"/>
  </w:num>
  <w:num w:numId="266">
    <w:abstractNumId w:val="367"/>
  </w:num>
  <w:num w:numId="267">
    <w:abstractNumId w:val="140"/>
  </w:num>
  <w:num w:numId="268">
    <w:abstractNumId w:val="241"/>
  </w:num>
  <w:num w:numId="269">
    <w:abstractNumId w:val="358"/>
  </w:num>
  <w:num w:numId="270">
    <w:abstractNumId w:val="263"/>
  </w:num>
  <w:num w:numId="271">
    <w:abstractNumId w:val="272"/>
  </w:num>
  <w:num w:numId="272">
    <w:abstractNumId w:val="122"/>
  </w:num>
  <w:num w:numId="273">
    <w:abstractNumId w:val="184"/>
  </w:num>
  <w:num w:numId="274">
    <w:abstractNumId w:val="21"/>
  </w:num>
  <w:num w:numId="275">
    <w:abstractNumId w:val="38"/>
  </w:num>
  <w:num w:numId="276">
    <w:abstractNumId w:val="369"/>
  </w:num>
  <w:num w:numId="277">
    <w:abstractNumId w:val="178"/>
  </w:num>
  <w:num w:numId="278">
    <w:abstractNumId w:val="270"/>
  </w:num>
  <w:num w:numId="279">
    <w:abstractNumId w:val="213"/>
  </w:num>
  <w:num w:numId="280">
    <w:abstractNumId w:val="139"/>
  </w:num>
  <w:num w:numId="281">
    <w:abstractNumId w:val="80"/>
  </w:num>
  <w:num w:numId="282">
    <w:abstractNumId w:val="339"/>
  </w:num>
  <w:num w:numId="283">
    <w:abstractNumId w:val="31"/>
  </w:num>
  <w:num w:numId="284">
    <w:abstractNumId w:val="299"/>
  </w:num>
  <w:num w:numId="285">
    <w:abstractNumId w:val="196"/>
  </w:num>
  <w:num w:numId="286">
    <w:abstractNumId w:val="166"/>
  </w:num>
  <w:num w:numId="287">
    <w:abstractNumId w:val="82"/>
  </w:num>
  <w:num w:numId="288">
    <w:abstractNumId w:val="59"/>
  </w:num>
  <w:num w:numId="289">
    <w:abstractNumId w:val="380"/>
  </w:num>
  <w:num w:numId="290">
    <w:abstractNumId w:val="253"/>
  </w:num>
  <w:num w:numId="291">
    <w:abstractNumId w:val="280"/>
  </w:num>
  <w:num w:numId="292">
    <w:abstractNumId w:val="402"/>
  </w:num>
  <w:num w:numId="293">
    <w:abstractNumId w:val="397"/>
  </w:num>
  <w:num w:numId="294">
    <w:abstractNumId w:val="67"/>
  </w:num>
  <w:num w:numId="295">
    <w:abstractNumId w:val="345"/>
  </w:num>
  <w:num w:numId="296">
    <w:abstractNumId w:val="267"/>
  </w:num>
  <w:num w:numId="297">
    <w:abstractNumId w:val="185"/>
  </w:num>
  <w:num w:numId="298">
    <w:abstractNumId w:val="48"/>
  </w:num>
  <w:num w:numId="299">
    <w:abstractNumId w:val="333"/>
  </w:num>
  <w:num w:numId="300">
    <w:abstractNumId w:val="47"/>
  </w:num>
  <w:num w:numId="301">
    <w:abstractNumId w:val="247"/>
  </w:num>
  <w:num w:numId="302">
    <w:abstractNumId w:val="17"/>
  </w:num>
  <w:num w:numId="303">
    <w:abstractNumId w:val="124"/>
  </w:num>
  <w:num w:numId="304">
    <w:abstractNumId w:val="168"/>
  </w:num>
  <w:num w:numId="305">
    <w:abstractNumId w:val="326"/>
  </w:num>
  <w:num w:numId="306">
    <w:abstractNumId w:val="296"/>
  </w:num>
  <w:num w:numId="307">
    <w:abstractNumId w:val="97"/>
  </w:num>
  <w:num w:numId="308">
    <w:abstractNumId w:val="262"/>
  </w:num>
  <w:num w:numId="309">
    <w:abstractNumId w:val="208"/>
  </w:num>
  <w:num w:numId="310">
    <w:abstractNumId w:val="13"/>
  </w:num>
  <w:num w:numId="311">
    <w:abstractNumId w:val="132"/>
  </w:num>
  <w:num w:numId="312">
    <w:abstractNumId w:val="395"/>
  </w:num>
  <w:num w:numId="313">
    <w:abstractNumId w:val="146"/>
  </w:num>
  <w:num w:numId="314">
    <w:abstractNumId w:val="243"/>
  </w:num>
  <w:num w:numId="315">
    <w:abstractNumId w:val="192"/>
  </w:num>
  <w:num w:numId="316">
    <w:abstractNumId w:val="240"/>
  </w:num>
  <w:num w:numId="317">
    <w:abstractNumId w:val="323"/>
  </w:num>
  <w:num w:numId="318">
    <w:abstractNumId w:val="282"/>
  </w:num>
  <w:num w:numId="319">
    <w:abstractNumId w:val="37"/>
  </w:num>
  <w:num w:numId="320">
    <w:abstractNumId w:val="134"/>
  </w:num>
  <w:num w:numId="321">
    <w:abstractNumId w:val="318"/>
  </w:num>
  <w:num w:numId="322">
    <w:abstractNumId w:val="388"/>
  </w:num>
  <w:num w:numId="323">
    <w:abstractNumId w:val="232"/>
  </w:num>
  <w:num w:numId="324">
    <w:abstractNumId w:val="144"/>
  </w:num>
  <w:num w:numId="325">
    <w:abstractNumId w:val="378"/>
  </w:num>
  <w:num w:numId="326">
    <w:abstractNumId w:val="36"/>
  </w:num>
  <w:num w:numId="327">
    <w:abstractNumId w:val="99"/>
  </w:num>
  <w:num w:numId="328">
    <w:abstractNumId w:val="212"/>
  </w:num>
  <w:num w:numId="329">
    <w:abstractNumId w:val="163"/>
  </w:num>
  <w:num w:numId="330">
    <w:abstractNumId w:val="393"/>
  </w:num>
  <w:num w:numId="331">
    <w:abstractNumId w:val="73"/>
  </w:num>
  <w:num w:numId="332">
    <w:abstractNumId w:val="190"/>
  </w:num>
  <w:num w:numId="333">
    <w:abstractNumId w:val="221"/>
  </w:num>
  <w:num w:numId="334">
    <w:abstractNumId w:val="103"/>
  </w:num>
  <w:num w:numId="335">
    <w:abstractNumId w:val="170"/>
  </w:num>
  <w:num w:numId="336">
    <w:abstractNumId w:val="16"/>
  </w:num>
  <w:num w:numId="337">
    <w:abstractNumId w:val="11"/>
  </w:num>
  <w:num w:numId="338">
    <w:abstractNumId w:val="155"/>
  </w:num>
  <w:num w:numId="339">
    <w:abstractNumId w:val="399"/>
  </w:num>
  <w:num w:numId="340">
    <w:abstractNumId w:val="342"/>
  </w:num>
  <w:num w:numId="341">
    <w:abstractNumId w:val="74"/>
  </w:num>
  <w:num w:numId="342">
    <w:abstractNumId w:val="224"/>
  </w:num>
  <w:num w:numId="34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390"/>
  </w:num>
  <w:num w:numId="345">
    <w:abstractNumId w:val="50"/>
  </w:num>
  <w:num w:numId="346">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3"/>
  </w:num>
  <w:num w:numId="348">
    <w:abstractNumId w:val="142"/>
  </w:num>
  <w:num w:numId="349">
    <w:abstractNumId w:val="321"/>
  </w:num>
  <w:num w:numId="350">
    <w:abstractNumId w:val="295"/>
    <w:lvlOverride w:ilvl="0">
      <w:startOverride w:val="1"/>
    </w:lvlOverride>
    <w:lvlOverride w:ilvl="1"/>
    <w:lvlOverride w:ilvl="2"/>
    <w:lvlOverride w:ilvl="3"/>
    <w:lvlOverride w:ilvl="4"/>
    <w:lvlOverride w:ilvl="5"/>
    <w:lvlOverride w:ilvl="6"/>
    <w:lvlOverride w:ilvl="7"/>
    <w:lvlOverride w:ilvl="8"/>
  </w:num>
  <w:num w:numId="35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3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49"/>
  </w:num>
  <w:num w:numId="355">
    <w:abstractNumId w:val="102"/>
  </w:num>
  <w:num w:numId="356">
    <w:abstractNumId w:val="203"/>
  </w:num>
  <w:num w:numId="357">
    <w:abstractNumId w:val="359"/>
  </w:num>
  <w:num w:numId="358">
    <w:abstractNumId w:val="83"/>
  </w:num>
  <w:num w:numId="359">
    <w:abstractNumId w:val="111"/>
  </w:num>
  <w:num w:numId="360">
    <w:abstractNumId w:val="277"/>
  </w:num>
  <w:num w:numId="361">
    <w:abstractNumId w:val="372"/>
  </w:num>
  <w:num w:numId="362">
    <w:abstractNumId w:val="93"/>
  </w:num>
  <w:num w:numId="363">
    <w:abstractNumId w:val="152"/>
  </w:num>
  <w:num w:numId="364">
    <w:abstractNumId w:val="374"/>
  </w:num>
  <w:num w:numId="365">
    <w:abstractNumId w:val="87"/>
  </w:num>
  <w:num w:numId="366">
    <w:abstractNumId w:val="316"/>
  </w:num>
  <w:num w:numId="367">
    <w:abstractNumId w:val="171"/>
  </w:num>
  <w:num w:numId="368">
    <w:abstractNumId w:val="317"/>
  </w:num>
  <w:num w:numId="3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abstractNumId w:val="313"/>
  </w:num>
  <w:num w:numId="371">
    <w:abstractNumId w:val="137"/>
  </w:num>
  <w:num w:numId="372">
    <w:abstractNumId w:val="160"/>
  </w:num>
  <w:num w:numId="373">
    <w:abstractNumId w:val="242"/>
  </w:num>
  <w:num w:numId="374">
    <w:abstractNumId w:val="145"/>
  </w:num>
  <w:num w:numId="375">
    <w:abstractNumId w:val="179"/>
  </w:num>
  <w:num w:numId="376">
    <w:abstractNumId w:val="230"/>
  </w:num>
  <w:num w:numId="377">
    <w:abstractNumId w:val="95"/>
  </w:num>
  <w:num w:numId="378">
    <w:abstractNumId w:val="89"/>
  </w:num>
  <w:num w:numId="379">
    <w:abstractNumId w:val="62"/>
  </w:num>
  <w:num w:numId="380">
    <w:abstractNumId w:val="205"/>
  </w:num>
  <w:num w:numId="381">
    <w:abstractNumId w:val="186"/>
  </w:num>
  <w:num w:numId="382">
    <w:abstractNumId w:val="377"/>
  </w:num>
  <w:num w:numId="383">
    <w:abstractNumId w:val="305"/>
  </w:num>
  <w:num w:numId="384">
    <w:abstractNumId w:val="351"/>
  </w:num>
  <w:num w:numId="385">
    <w:abstractNumId w:val="125"/>
  </w:num>
  <w:num w:numId="386">
    <w:abstractNumId w:val="29"/>
  </w:num>
  <w:num w:numId="387">
    <w:abstractNumId w:val="20"/>
  </w:num>
  <w:num w:numId="388">
    <w:abstractNumId w:val="207"/>
  </w:num>
  <w:num w:numId="389">
    <w:abstractNumId w:val="371"/>
  </w:num>
  <w:num w:numId="390">
    <w:abstractNumId w:val="177"/>
  </w:num>
  <w:num w:numId="391">
    <w:abstractNumId w:val="198"/>
  </w:num>
  <w:num w:numId="392">
    <w:abstractNumId w:val="158"/>
  </w:num>
  <w:num w:numId="393">
    <w:abstractNumId w:val="115"/>
  </w:num>
  <w:num w:numId="394">
    <w:abstractNumId w:val="181"/>
  </w:num>
  <w:num w:numId="395">
    <w:abstractNumId w:val="10"/>
  </w:num>
  <w:num w:numId="396">
    <w:abstractNumId w:val="107"/>
  </w:num>
  <w:num w:numId="397">
    <w:abstractNumId w:val="44"/>
  </w:num>
  <w:num w:numId="398">
    <w:abstractNumId w:val="51"/>
  </w:num>
  <w:num w:numId="399">
    <w:abstractNumId w:val="407"/>
  </w:num>
  <w:num w:numId="400">
    <w:abstractNumId w:val="209"/>
  </w:num>
  <w:num w:numId="401">
    <w:abstractNumId w:val="68"/>
  </w:num>
  <w:num w:numId="402">
    <w:abstractNumId w:val="413"/>
  </w:num>
  <w:num w:numId="403">
    <w:abstractNumId w:val="55"/>
  </w:num>
  <w:num w:numId="404">
    <w:abstractNumId w:val="150"/>
  </w:num>
  <w:num w:numId="405">
    <w:abstractNumId w:val="39"/>
  </w:num>
  <w:num w:numId="406">
    <w:abstractNumId w:val="187"/>
  </w:num>
  <w:num w:numId="407">
    <w:abstractNumId w:val="225"/>
  </w:num>
  <w:num w:numId="408">
    <w:abstractNumId w:val="343"/>
  </w:num>
  <w:num w:numId="409">
    <w:abstractNumId w:val="281"/>
  </w:num>
  <w:num w:numId="410">
    <w:abstractNumId w:val="90"/>
  </w:num>
  <w:num w:numId="411">
    <w:abstractNumId w:val="379"/>
  </w:num>
  <w:num w:numId="412">
    <w:abstractNumId w:val="25"/>
  </w:num>
  <w:num w:numId="413">
    <w:abstractNumId w:val="24"/>
  </w:num>
  <w:num w:numId="414">
    <w:abstractNumId w:val="32"/>
  </w:num>
  <w:num w:numId="415">
    <w:abstractNumId w:val="79"/>
  </w:num>
  <w:numIdMacAtCleanup w:val="4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mirrorMargin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53A"/>
    <w:rsid w:val="00000057"/>
    <w:rsid w:val="000022CE"/>
    <w:rsid w:val="00006FEA"/>
    <w:rsid w:val="00016B4F"/>
    <w:rsid w:val="00017EDB"/>
    <w:rsid w:val="0002138B"/>
    <w:rsid w:val="00024E82"/>
    <w:rsid w:val="000429A6"/>
    <w:rsid w:val="00050550"/>
    <w:rsid w:val="00051CB5"/>
    <w:rsid w:val="00052760"/>
    <w:rsid w:val="00053D13"/>
    <w:rsid w:val="00053EDA"/>
    <w:rsid w:val="0005530E"/>
    <w:rsid w:val="0005560D"/>
    <w:rsid w:val="00060B3A"/>
    <w:rsid w:val="00076A54"/>
    <w:rsid w:val="00081CCD"/>
    <w:rsid w:val="00086915"/>
    <w:rsid w:val="00087631"/>
    <w:rsid w:val="000905ED"/>
    <w:rsid w:val="000906C7"/>
    <w:rsid w:val="000921FF"/>
    <w:rsid w:val="00095683"/>
    <w:rsid w:val="00097DEB"/>
    <w:rsid w:val="000A2A2C"/>
    <w:rsid w:val="000A3653"/>
    <w:rsid w:val="000C553A"/>
    <w:rsid w:val="000D2ECB"/>
    <w:rsid w:val="000E44E2"/>
    <w:rsid w:val="000E5C15"/>
    <w:rsid w:val="000E76A1"/>
    <w:rsid w:val="000E7B08"/>
    <w:rsid w:val="000F31DC"/>
    <w:rsid w:val="00117051"/>
    <w:rsid w:val="0012201B"/>
    <w:rsid w:val="00125DD7"/>
    <w:rsid w:val="00130D66"/>
    <w:rsid w:val="001513BA"/>
    <w:rsid w:val="00174076"/>
    <w:rsid w:val="00195DD8"/>
    <w:rsid w:val="00197171"/>
    <w:rsid w:val="001B250D"/>
    <w:rsid w:val="001B3100"/>
    <w:rsid w:val="001B5E1A"/>
    <w:rsid w:val="001B617C"/>
    <w:rsid w:val="001B6996"/>
    <w:rsid w:val="001F3673"/>
    <w:rsid w:val="001F5283"/>
    <w:rsid w:val="00200B2C"/>
    <w:rsid w:val="00201383"/>
    <w:rsid w:val="00204D9D"/>
    <w:rsid w:val="002245DE"/>
    <w:rsid w:val="002248AD"/>
    <w:rsid w:val="00232F1B"/>
    <w:rsid w:val="00234B89"/>
    <w:rsid w:val="00242C36"/>
    <w:rsid w:val="00255E13"/>
    <w:rsid w:val="00270D1E"/>
    <w:rsid w:val="00280B5C"/>
    <w:rsid w:val="0028764B"/>
    <w:rsid w:val="00290520"/>
    <w:rsid w:val="002A743D"/>
    <w:rsid w:val="002B0505"/>
    <w:rsid w:val="002B304D"/>
    <w:rsid w:val="002B6281"/>
    <w:rsid w:val="002C53BC"/>
    <w:rsid w:val="002E2C49"/>
    <w:rsid w:val="002E6EC8"/>
    <w:rsid w:val="002E78E6"/>
    <w:rsid w:val="00310B6F"/>
    <w:rsid w:val="00311C3C"/>
    <w:rsid w:val="0031577A"/>
    <w:rsid w:val="00317BFF"/>
    <w:rsid w:val="00346468"/>
    <w:rsid w:val="00352DE6"/>
    <w:rsid w:val="00364074"/>
    <w:rsid w:val="0036421C"/>
    <w:rsid w:val="00366F96"/>
    <w:rsid w:val="00373D46"/>
    <w:rsid w:val="00377331"/>
    <w:rsid w:val="00377368"/>
    <w:rsid w:val="003818C9"/>
    <w:rsid w:val="00387040"/>
    <w:rsid w:val="00387BD1"/>
    <w:rsid w:val="003A251F"/>
    <w:rsid w:val="003A38EB"/>
    <w:rsid w:val="003A72F5"/>
    <w:rsid w:val="003A7956"/>
    <w:rsid w:val="003B11BD"/>
    <w:rsid w:val="003C04C8"/>
    <w:rsid w:val="003C4537"/>
    <w:rsid w:val="003D0842"/>
    <w:rsid w:val="003E263A"/>
    <w:rsid w:val="003E3562"/>
    <w:rsid w:val="003F0BBD"/>
    <w:rsid w:val="003F6575"/>
    <w:rsid w:val="00412F39"/>
    <w:rsid w:val="004135E6"/>
    <w:rsid w:val="0041401C"/>
    <w:rsid w:val="004157C2"/>
    <w:rsid w:val="00416400"/>
    <w:rsid w:val="00416CC7"/>
    <w:rsid w:val="00416E34"/>
    <w:rsid w:val="00425CA0"/>
    <w:rsid w:val="00426524"/>
    <w:rsid w:val="00431520"/>
    <w:rsid w:val="004325FF"/>
    <w:rsid w:val="00436A8B"/>
    <w:rsid w:val="00437817"/>
    <w:rsid w:val="00440989"/>
    <w:rsid w:val="004551B0"/>
    <w:rsid w:val="0045541C"/>
    <w:rsid w:val="00471B73"/>
    <w:rsid w:val="00473094"/>
    <w:rsid w:val="00475E91"/>
    <w:rsid w:val="004825C2"/>
    <w:rsid w:val="004B38A5"/>
    <w:rsid w:val="004B395E"/>
    <w:rsid w:val="004C3D25"/>
    <w:rsid w:val="004D2876"/>
    <w:rsid w:val="004D60B6"/>
    <w:rsid w:val="004E1075"/>
    <w:rsid w:val="004E48D8"/>
    <w:rsid w:val="004E5B0E"/>
    <w:rsid w:val="004F2B59"/>
    <w:rsid w:val="00506997"/>
    <w:rsid w:val="0052092C"/>
    <w:rsid w:val="005223B3"/>
    <w:rsid w:val="00532E41"/>
    <w:rsid w:val="005402A5"/>
    <w:rsid w:val="00541B5B"/>
    <w:rsid w:val="0054499C"/>
    <w:rsid w:val="00551D5C"/>
    <w:rsid w:val="00564D41"/>
    <w:rsid w:val="00571E56"/>
    <w:rsid w:val="005B1151"/>
    <w:rsid w:val="005C18EB"/>
    <w:rsid w:val="005C7530"/>
    <w:rsid w:val="005E09D4"/>
    <w:rsid w:val="005F08C4"/>
    <w:rsid w:val="005F1009"/>
    <w:rsid w:val="005F1407"/>
    <w:rsid w:val="005F1A9E"/>
    <w:rsid w:val="006017E9"/>
    <w:rsid w:val="00601BA5"/>
    <w:rsid w:val="0063201A"/>
    <w:rsid w:val="00632E85"/>
    <w:rsid w:val="00634452"/>
    <w:rsid w:val="00637931"/>
    <w:rsid w:val="00646537"/>
    <w:rsid w:val="00656F98"/>
    <w:rsid w:val="00657DD0"/>
    <w:rsid w:val="00660C87"/>
    <w:rsid w:val="00664E86"/>
    <w:rsid w:val="00680DF3"/>
    <w:rsid w:val="00681587"/>
    <w:rsid w:val="00682A40"/>
    <w:rsid w:val="00683128"/>
    <w:rsid w:val="00687B8E"/>
    <w:rsid w:val="00690F36"/>
    <w:rsid w:val="00693323"/>
    <w:rsid w:val="006947C5"/>
    <w:rsid w:val="00694AE5"/>
    <w:rsid w:val="006A183D"/>
    <w:rsid w:val="006A3D2D"/>
    <w:rsid w:val="006A6B3A"/>
    <w:rsid w:val="006B60DF"/>
    <w:rsid w:val="006C0DD8"/>
    <w:rsid w:val="006C71EE"/>
    <w:rsid w:val="006C75BE"/>
    <w:rsid w:val="006C7E72"/>
    <w:rsid w:val="006D1C04"/>
    <w:rsid w:val="006D4807"/>
    <w:rsid w:val="006E3D41"/>
    <w:rsid w:val="006F0121"/>
    <w:rsid w:val="006F44A7"/>
    <w:rsid w:val="006F5151"/>
    <w:rsid w:val="006F65D8"/>
    <w:rsid w:val="006F7FED"/>
    <w:rsid w:val="0070083A"/>
    <w:rsid w:val="00712EA5"/>
    <w:rsid w:val="00714A8C"/>
    <w:rsid w:val="007276E8"/>
    <w:rsid w:val="00744ED8"/>
    <w:rsid w:val="00747F8D"/>
    <w:rsid w:val="0075211A"/>
    <w:rsid w:val="00761171"/>
    <w:rsid w:val="00763663"/>
    <w:rsid w:val="00770EEA"/>
    <w:rsid w:val="00773258"/>
    <w:rsid w:val="00774550"/>
    <w:rsid w:val="00780C73"/>
    <w:rsid w:val="007867E9"/>
    <w:rsid w:val="007915B0"/>
    <w:rsid w:val="007A3B91"/>
    <w:rsid w:val="007B171D"/>
    <w:rsid w:val="007B197D"/>
    <w:rsid w:val="007B2903"/>
    <w:rsid w:val="007B3431"/>
    <w:rsid w:val="007B5045"/>
    <w:rsid w:val="007C0900"/>
    <w:rsid w:val="007D119F"/>
    <w:rsid w:val="007E0523"/>
    <w:rsid w:val="007F7CA6"/>
    <w:rsid w:val="00804224"/>
    <w:rsid w:val="008056AC"/>
    <w:rsid w:val="00807B64"/>
    <w:rsid w:val="00810F84"/>
    <w:rsid w:val="008264A1"/>
    <w:rsid w:val="00840895"/>
    <w:rsid w:val="008424BA"/>
    <w:rsid w:val="00860DD7"/>
    <w:rsid w:val="008612D8"/>
    <w:rsid w:val="008643A9"/>
    <w:rsid w:val="00865BF9"/>
    <w:rsid w:val="008676F9"/>
    <w:rsid w:val="00871C41"/>
    <w:rsid w:val="00895B36"/>
    <w:rsid w:val="008B05E0"/>
    <w:rsid w:val="008B26C9"/>
    <w:rsid w:val="008B47BC"/>
    <w:rsid w:val="008B6AA8"/>
    <w:rsid w:val="008C144E"/>
    <w:rsid w:val="008D12E7"/>
    <w:rsid w:val="008D2ACE"/>
    <w:rsid w:val="008E28C6"/>
    <w:rsid w:val="008E2B14"/>
    <w:rsid w:val="008F198F"/>
    <w:rsid w:val="008F5E7A"/>
    <w:rsid w:val="00901DF2"/>
    <w:rsid w:val="009132A9"/>
    <w:rsid w:val="0091557E"/>
    <w:rsid w:val="00916A52"/>
    <w:rsid w:val="009260E7"/>
    <w:rsid w:val="0095287E"/>
    <w:rsid w:val="00954688"/>
    <w:rsid w:val="00955DA4"/>
    <w:rsid w:val="00961CB3"/>
    <w:rsid w:val="00962FCB"/>
    <w:rsid w:val="009748BF"/>
    <w:rsid w:val="00974A19"/>
    <w:rsid w:val="00985792"/>
    <w:rsid w:val="00987C6F"/>
    <w:rsid w:val="009951B6"/>
    <w:rsid w:val="00997BE5"/>
    <w:rsid w:val="009B0266"/>
    <w:rsid w:val="009C42D1"/>
    <w:rsid w:val="009D42CC"/>
    <w:rsid w:val="009E1C9E"/>
    <w:rsid w:val="009E238E"/>
    <w:rsid w:val="009E48BB"/>
    <w:rsid w:val="00A008B6"/>
    <w:rsid w:val="00A03A77"/>
    <w:rsid w:val="00A03F52"/>
    <w:rsid w:val="00A067C4"/>
    <w:rsid w:val="00A31BD5"/>
    <w:rsid w:val="00A33901"/>
    <w:rsid w:val="00A378F5"/>
    <w:rsid w:val="00A37B18"/>
    <w:rsid w:val="00A478BA"/>
    <w:rsid w:val="00A53BCF"/>
    <w:rsid w:val="00A55745"/>
    <w:rsid w:val="00A621B3"/>
    <w:rsid w:val="00A65B79"/>
    <w:rsid w:val="00A71A12"/>
    <w:rsid w:val="00A850A4"/>
    <w:rsid w:val="00A8663D"/>
    <w:rsid w:val="00A90FE8"/>
    <w:rsid w:val="00A91F36"/>
    <w:rsid w:val="00AA10C8"/>
    <w:rsid w:val="00AA30CA"/>
    <w:rsid w:val="00AA5E01"/>
    <w:rsid w:val="00AA6566"/>
    <w:rsid w:val="00AB1994"/>
    <w:rsid w:val="00AB1B16"/>
    <w:rsid w:val="00AB1B3F"/>
    <w:rsid w:val="00AB6231"/>
    <w:rsid w:val="00AC36B4"/>
    <w:rsid w:val="00AC3B02"/>
    <w:rsid w:val="00AC40FB"/>
    <w:rsid w:val="00AD124D"/>
    <w:rsid w:val="00AD2E19"/>
    <w:rsid w:val="00AD724F"/>
    <w:rsid w:val="00AE213F"/>
    <w:rsid w:val="00AE7686"/>
    <w:rsid w:val="00AE7BD8"/>
    <w:rsid w:val="00AF67F7"/>
    <w:rsid w:val="00B0156A"/>
    <w:rsid w:val="00B205E8"/>
    <w:rsid w:val="00B21844"/>
    <w:rsid w:val="00B254D7"/>
    <w:rsid w:val="00B30F00"/>
    <w:rsid w:val="00B3442A"/>
    <w:rsid w:val="00B36C0D"/>
    <w:rsid w:val="00B4269F"/>
    <w:rsid w:val="00B51A47"/>
    <w:rsid w:val="00B54E05"/>
    <w:rsid w:val="00B57C4E"/>
    <w:rsid w:val="00B70D1F"/>
    <w:rsid w:val="00B73018"/>
    <w:rsid w:val="00B73162"/>
    <w:rsid w:val="00B82FE0"/>
    <w:rsid w:val="00B833BD"/>
    <w:rsid w:val="00B85197"/>
    <w:rsid w:val="00B96AFF"/>
    <w:rsid w:val="00B97021"/>
    <w:rsid w:val="00BA3A29"/>
    <w:rsid w:val="00BB33FC"/>
    <w:rsid w:val="00BC4D3C"/>
    <w:rsid w:val="00BD13CE"/>
    <w:rsid w:val="00BD3E87"/>
    <w:rsid w:val="00BD47BB"/>
    <w:rsid w:val="00BE36D5"/>
    <w:rsid w:val="00BF5072"/>
    <w:rsid w:val="00BF5661"/>
    <w:rsid w:val="00BF5C37"/>
    <w:rsid w:val="00C006DD"/>
    <w:rsid w:val="00C10C42"/>
    <w:rsid w:val="00C14C04"/>
    <w:rsid w:val="00C26648"/>
    <w:rsid w:val="00C32FE9"/>
    <w:rsid w:val="00C365E4"/>
    <w:rsid w:val="00C4788E"/>
    <w:rsid w:val="00C502EC"/>
    <w:rsid w:val="00C52ADA"/>
    <w:rsid w:val="00C62E6E"/>
    <w:rsid w:val="00C63197"/>
    <w:rsid w:val="00C64BC2"/>
    <w:rsid w:val="00C808B8"/>
    <w:rsid w:val="00C83A6A"/>
    <w:rsid w:val="00C84582"/>
    <w:rsid w:val="00C954F2"/>
    <w:rsid w:val="00CA1D6F"/>
    <w:rsid w:val="00CA6003"/>
    <w:rsid w:val="00CC047C"/>
    <w:rsid w:val="00CC6591"/>
    <w:rsid w:val="00CD1F18"/>
    <w:rsid w:val="00CE203B"/>
    <w:rsid w:val="00CE4F5A"/>
    <w:rsid w:val="00D01739"/>
    <w:rsid w:val="00D07D16"/>
    <w:rsid w:val="00D160C3"/>
    <w:rsid w:val="00D23FAE"/>
    <w:rsid w:val="00D40112"/>
    <w:rsid w:val="00D42D00"/>
    <w:rsid w:val="00D45053"/>
    <w:rsid w:val="00D566CE"/>
    <w:rsid w:val="00D578E2"/>
    <w:rsid w:val="00D601F6"/>
    <w:rsid w:val="00D60DA8"/>
    <w:rsid w:val="00D7771B"/>
    <w:rsid w:val="00D8027E"/>
    <w:rsid w:val="00D82D4F"/>
    <w:rsid w:val="00D84A13"/>
    <w:rsid w:val="00D855A4"/>
    <w:rsid w:val="00D905DE"/>
    <w:rsid w:val="00D9234A"/>
    <w:rsid w:val="00D9472C"/>
    <w:rsid w:val="00D95CA5"/>
    <w:rsid w:val="00DA0494"/>
    <w:rsid w:val="00DA395B"/>
    <w:rsid w:val="00DA4E63"/>
    <w:rsid w:val="00DA5476"/>
    <w:rsid w:val="00DA620D"/>
    <w:rsid w:val="00DA7200"/>
    <w:rsid w:val="00DB352A"/>
    <w:rsid w:val="00DD45E2"/>
    <w:rsid w:val="00DE6285"/>
    <w:rsid w:val="00DE7344"/>
    <w:rsid w:val="00DF7247"/>
    <w:rsid w:val="00E02BDB"/>
    <w:rsid w:val="00E24A2A"/>
    <w:rsid w:val="00E30CD7"/>
    <w:rsid w:val="00E30DE6"/>
    <w:rsid w:val="00E32F57"/>
    <w:rsid w:val="00E43137"/>
    <w:rsid w:val="00E53590"/>
    <w:rsid w:val="00E53ECC"/>
    <w:rsid w:val="00E53F6F"/>
    <w:rsid w:val="00E562D5"/>
    <w:rsid w:val="00E57287"/>
    <w:rsid w:val="00E74151"/>
    <w:rsid w:val="00E7483B"/>
    <w:rsid w:val="00E74A4E"/>
    <w:rsid w:val="00E81F0F"/>
    <w:rsid w:val="00E820E4"/>
    <w:rsid w:val="00E84986"/>
    <w:rsid w:val="00E867CB"/>
    <w:rsid w:val="00E93F82"/>
    <w:rsid w:val="00EA1298"/>
    <w:rsid w:val="00EA38B8"/>
    <w:rsid w:val="00EB4383"/>
    <w:rsid w:val="00EB5386"/>
    <w:rsid w:val="00EB5EE2"/>
    <w:rsid w:val="00EB6F57"/>
    <w:rsid w:val="00EC15F8"/>
    <w:rsid w:val="00EC1746"/>
    <w:rsid w:val="00EC29F5"/>
    <w:rsid w:val="00EC4289"/>
    <w:rsid w:val="00ED1FEE"/>
    <w:rsid w:val="00ED7832"/>
    <w:rsid w:val="00EE750E"/>
    <w:rsid w:val="00EF0AC5"/>
    <w:rsid w:val="00EF5719"/>
    <w:rsid w:val="00F05731"/>
    <w:rsid w:val="00F10564"/>
    <w:rsid w:val="00F14F63"/>
    <w:rsid w:val="00F17A8D"/>
    <w:rsid w:val="00F23596"/>
    <w:rsid w:val="00F31817"/>
    <w:rsid w:val="00F35657"/>
    <w:rsid w:val="00F36069"/>
    <w:rsid w:val="00F37247"/>
    <w:rsid w:val="00F45AC7"/>
    <w:rsid w:val="00F46887"/>
    <w:rsid w:val="00F469DE"/>
    <w:rsid w:val="00F51A18"/>
    <w:rsid w:val="00F53A78"/>
    <w:rsid w:val="00F556F3"/>
    <w:rsid w:val="00F56C91"/>
    <w:rsid w:val="00F57BCD"/>
    <w:rsid w:val="00F62550"/>
    <w:rsid w:val="00F7077F"/>
    <w:rsid w:val="00F71DEF"/>
    <w:rsid w:val="00F73AED"/>
    <w:rsid w:val="00F75666"/>
    <w:rsid w:val="00F76257"/>
    <w:rsid w:val="00F832C9"/>
    <w:rsid w:val="00F85C18"/>
    <w:rsid w:val="00F91985"/>
    <w:rsid w:val="00FB3F1A"/>
    <w:rsid w:val="00FB6BAD"/>
    <w:rsid w:val="00FE2A2D"/>
    <w:rsid w:val="00FE532D"/>
    <w:rsid w:val="00FF2889"/>
    <w:rsid w:val="00FF3D37"/>
    <w:rsid w:val="00FF4D9D"/>
    <w:rsid w:val="00FF71B6"/>
    <w:rsid w:val="00FF747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page number" w:uiPriority="99"/>
    <w:lsdException w:name="List Bullet" w:uiPriority="99"/>
    <w:lsdException w:name="Title" w:qFormat="1"/>
    <w:lsdException w:name="Body Text Indent" w:uiPriority="99"/>
    <w:lsdException w:name="Subtitle" w:uiPriority="11" w:qFormat="1"/>
    <w:lsdException w:name="Body Tex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HTML Acronym"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AA30CA"/>
    <w:pPr>
      <w:jc w:val="both"/>
    </w:pPr>
    <w:rPr>
      <w:rFonts w:asciiTheme="minorHAnsi" w:hAnsiTheme="minorHAnsi"/>
      <w:sz w:val="22"/>
      <w:szCs w:val="24"/>
    </w:rPr>
  </w:style>
  <w:style w:type="paragraph" w:styleId="Nadpis1">
    <w:name w:val="heading 1"/>
    <w:basedOn w:val="Normlny"/>
    <w:next w:val="Normlny"/>
    <w:link w:val="Nadpis1Char"/>
    <w:uiPriority w:val="99"/>
    <w:qFormat/>
    <w:rsid w:val="00E43137"/>
    <w:pPr>
      <w:keepNext/>
      <w:spacing w:before="240" w:after="60"/>
      <w:outlineLvl w:val="0"/>
    </w:pPr>
    <w:rPr>
      <w:rFonts w:ascii="Cambria" w:hAnsi="Cambria"/>
      <w:b/>
      <w:bCs/>
      <w:kern w:val="32"/>
      <w:sz w:val="32"/>
      <w:szCs w:val="32"/>
    </w:rPr>
  </w:style>
  <w:style w:type="paragraph" w:styleId="Nadpis2">
    <w:name w:val="heading 2"/>
    <w:basedOn w:val="Normlny"/>
    <w:next w:val="Normlny"/>
    <w:link w:val="Nadpis2Char"/>
    <w:qFormat/>
    <w:rsid w:val="0052092C"/>
    <w:pPr>
      <w:keepNext/>
      <w:spacing w:before="240" w:after="60"/>
      <w:outlineLvl w:val="1"/>
    </w:pPr>
    <w:rPr>
      <w:rFonts w:ascii="Arial" w:hAnsi="Arial" w:cs="Arial"/>
      <w:b/>
      <w:bCs/>
      <w:i/>
      <w:iCs/>
      <w:sz w:val="28"/>
      <w:szCs w:val="28"/>
    </w:rPr>
  </w:style>
  <w:style w:type="paragraph" w:styleId="Nadpis3">
    <w:name w:val="heading 3"/>
    <w:basedOn w:val="Normlny"/>
    <w:next w:val="Normlny"/>
    <w:link w:val="Nadpis3Char"/>
    <w:qFormat/>
    <w:rsid w:val="00E43137"/>
    <w:pPr>
      <w:keepNext/>
      <w:spacing w:before="60" w:after="120"/>
      <w:outlineLvl w:val="2"/>
    </w:pPr>
    <w:rPr>
      <w:i/>
      <w:szCs w:val="20"/>
      <w:u w:val="single"/>
      <w:lang w:val="en-GB" w:eastAsia="en-US"/>
    </w:rPr>
  </w:style>
  <w:style w:type="paragraph" w:styleId="Nadpis4">
    <w:name w:val="heading 4"/>
    <w:basedOn w:val="Normlny"/>
    <w:next w:val="Normlny"/>
    <w:link w:val="Nadpis4Char"/>
    <w:qFormat/>
    <w:rsid w:val="00E43137"/>
    <w:pPr>
      <w:keepNext/>
      <w:numPr>
        <w:ilvl w:val="3"/>
        <w:numId w:val="3"/>
      </w:numPr>
      <w:spacing w:before="60" w:after="120"/>
      <w:outlineLvl w:val="3"/>
    </w:pPr>
    <w:rPr>
      <w:i/>
      <w:szCs w:val="20"/>
      <w:lang w:val="en-GB" w:eastAsia="en-US"/>
    </w:rPr>
  </w:style>
  <w:style w:type="paragraph" w:styleId="Nadpis5">
    <w:name w:val="heading 5"/>
    <w:basedOn w:val="Normlny"/>
    <w:next w:val="Normlny"/>
    <w:link w:val="Nadpis5Char"/>
    <w:qFormat/>
    <w:rsid w:val="00E43137"/>
    <w:pPr>
      <w:numPr>
        <w:ilvl w:val="4"/>
        <w:numId w:val="3"/>
      </w:numPr>
      <w:spacing w:before="40" w:after="120"/>
      <w:outlineLvl w:val="4"/>
    </w:pPr>
    <w:rPr>
      <w:szCs w:val="20"/>
      <w:lang w:val="en-GB" w:eastAsia="en-US"/>
    </w:rPr>
  </w:style>
  <w:style w:type="paragraph" w:styleId="Nadpis6">
    <w:name w:val="heading 6"/>
    <w:basedOn w:val="Normlny"/>
    <w:next w:val="Normlny"/>
    <w:link w:val="Nadpis6Char"/>
    <w:qFormat/>
    <w:rsid w:val="00E43137"/>
    <w:pPr>
      <w:numPr>
        <w:ilvl w:val="5"/>
        <w:numId w:val="3"/>
      </w:numPr>
      <w:spacing w:before="40" w:after="120"/>
      <w:outlineLvl w:val="5"/>
    </w:pPr>
    <w:rPr>
      <w:szCs w:val="20"/>
      <w:lang w:val="en-GB" w:eastAsia="en-US"/>
    </w:rPr>
  </w:style>
  <w:style w:type="paragraph" w:styleId="Nadpis7">
    <w:name w:val="heading 7"/>
    <w:basedOn w:val="Normlny"/>
    <w:next w:val="Normlny"/>
    <w:link w:val="Nadpis7Char"/>
    <w:qFormat/>
    <w:rsid w:val="00E43137"/>
    <w:pPr>
      <w:numPr>
        <w:ilvl w:val="6"/>
        <w:numId w:val="3"/>
      </w:numPr>
      <w:spacing w:before="40" w:after="120"/>
      <w:outlineLvl w:val="6"/>
    </w:pPr>
    <w:rPr>
      <w:szCs w:val="20"/>
      <w:lang w:val="en-GB" w:eastAsia="en-US"/>
    </w:rPr>
  </w:style>
  <w:style w:type="paragraph" w:styleId="Nadpis8">
    <w:name w:val="heading 8"/>
    <w:basedOn w:val="Normlny"/>
    <w:next w:val="Normlny"/>
    <w:link w:val="Nadpis8Char"/>
    <w:qFormat/>
    <w:rsid w:val="00E43137"/>
    <w:pPr>
      <w:numPr>
        <w:ilvl w:val="7"/>
        <w:numId w:val="3"/>
      </w:numPr>
      <w:spacing w:before="40" w:after="120"/>
      <w:outlineLvl w:val="7"/>
    </w:pPr>
    <w:rPr>
      <w:szCs w:val="20"/>
      <w:lang w:val="en-GB" w:eastAsia="en-U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CharChar3">
    <w:name w:val="Char Char3"/>
    <w:basedOn w:val="Normlny"/>
    <w:rsid w:val="0052092C"/>
    <w:pPr>
      <w:spacing w:after="160" w:line="240" w:lineRule="exact"/>
    </w:pPr>
    <w:rPr>
      <w:rFonts w:ascii="Tahoma" w:hAnsi="Tahoma"/>
      <w:sz w:val="20"/>
      <w:szCs w:val="20"/>
      <w:lang w:val="en-US" w:eastAsia="en-US"/>
    </w:rPr>
  </w:style>
  <w:style w:type="paragraph" w:customStyle="1" w:styleId="xl25">
    <w:name w:val="xl25"/>
    <w:basedOn w:val="Normlny"/>
    <w:rsid w:val="0052092C"/>
    <w:pPr>
      <w:spacing w:before="100" w:beforeAutospacing="1" w:after="100" w:afterAutospacing="1"/>
    </w:pPr>
    <w:rPr>
      <w:rFonts w:ascii="Arial" w:hAnsi="Arial"/>
      <w:b/>
      <w:bCs/>
      <w:lang w:val="cs-CZ" w:eastAsia="cs-CZ"/>
    </w:rPr>
  </w:style>
  <w:style w:type="paragraph" w:styleId="Hlavika">
    <w:name w:val="header"/>
    <w:basedOn w:val="Normlny"/>
    <w:link w:val="HlavikaChar"/>
    <w:uiPriority w:val="99"/>
    <w:rsid w:val="00634452"/>
    <w:pPr>
      <w:tabs>
        <w:tab w:val="center" w:pos="4536"/>
        <w:tab w:val="right" w:pos="9072"/>
      </w:tabs>
    </w:pPr>
  </w:style>
  <w:style w:type="paragraph" w:styleId="Pta">
    <w:name w:val="footer"/>
    <w:basedOn w:val="Normlny"/>
    <w:link w:val="PtaChar"/>
    <w:uiPriority w:val="99"/>
    <w:rsid w:val="00634452"/>
    <w:pPr>
      <w:tabs>
        <w:tab w:val="center" w:pos="4536"/>
        <w:tab w:val="right" w:pos="9072"/>
      </w:tabs>
    </w:pPr>
  </w:style>
  <w:style w:type="table" w:styleId="Mriekatabuky">
    <w:name w:val="Table Grid"/>
    <w:basedOn w:val="Normlnatabuka"/>
    <w:uiPriority w:val="59"/>
    <w:rsid w:val="00BD3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E43137"/>
    <w:rPr>
      <w:sz w:val="20"/>
      <w:szCs w:val="20"/>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basedOn w:val="Predvolenpsmoodseku"/>
    <w:link w:val="Textpoznmkypodiarou"/>
    <w:uiPriority w:val="99"/>
    <w:rsid w:val="00E43137"/>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E43137"/>
    <w:rPr>
      <w:vertAlign w:val="superscript"/>
    </w:rPr>
  </w:style>
  <w:style w:type="paragraph" w:customStyle="1" w:styleId="tlText2VlastnfarbaRGB31">
    <w:name w:val="Štýl Text 2 + Vlastná farba (RGB(31"/>
    <w:aliases w:val="73,125)) Rámček: (Jednoduché..."/>
    <w:basedOn w:val="Normlny"/>
    <w:rsid w:val="00E43137"/>
    <w:pPr>
      <w:spacing w:line="288" w:lineRule="auto"/>
    </w:pPr>
    <w:rPr>
      <w:rFonts w:ascii="Calibri" w:eastAsia="Calibri" w:hAnsi="Calibri"/>
      <w:color w:val="1F497D"/>
      <w:szCs w:val="20"/>
      <w:lang w:eastAsia="en-US"/>
    </w:rPr>
  </w:style>
  <w:style w:type="character" w:customStyle="1" w:styleId="PtaChar">
    <w:name w:val="Päta Char"/>
    <w:link w:val="Pta"/>
    <w:uiPriority w:val="99"/>
    <w:rsid w:val="00E43137"/>
    <w:rPr>
      <w:sz w:val="24"/>
      <w:szCs w:val="24"/>
    </w:rPr>
  </w:style>
  <w:style w:type="character" w:customStyle="1" w:styleId="Nadpis1Char">
    <w:name w:val="Nadpis 1 Char"/>
    <w:link w:val="Nadpis1"/>
    <w:uiPriority w:val="99"/>
    <w:rsid w:val="00E43137"/>
    <w:rPr>
      <w:rFonts w:ascii="Cambria" w:eastAsia="Times New Roman" w:hAnsi="Cambria" w:cs="Times New Roman"/>
      <w:b/>
      <w:bCs/>
      <w:kern w:val="32"/>
      <w:sz w:val="32"/>
      <w:szCs w:val="32"/>
    </w:rPr>
  </w:style>
  <w:style w:type="character" w:customStyle="1" w:styleId="Nadpis3Char">
    <w:name w:val="Nadpis 3 Char"/>
    <w:link w:val="Nadpis3"/>
    <w:rsid w:val="00E43137"/>
    <w:rPr>
      <w:rFonts w:asciiTheme="minorHAnsi" w:hAnsiTheme="minorHAnsi"/>
      <w:i/>
      <w:sz w:val="22"/>
      <w:u w:val="single"/>
      <w:lang w:val="en-GB" w:eastAsia="en-US"/>
    </w:rPr>
  </w:style>
  <w:style w:type="character" w:customStyle="1" w:styleId="Nadpis4Char">
    <w:name w:val="Nadpis 4 Char"/>
    <w:link w:val="Nadpis4"/>
    <w:rsid w:val="00E43137"/>
    <w:rPr>
      <w:rFonts w:asciiTheme="minorHAnsi" w:hAnsiTheme="minorHAnsi"/>
      <w:i/>
      <w:sz w:val="22"/>
      <w:lang w:val="en-GB" w:eastAsia="en-US"/>
    </w:rPr>
  </w:style>
  <w:style w:type="character" w:customStyle="1" w:styleId="Nadpis5Char">
    <w:name w:val="Nadpis 5 Char"/>
    <w:link w:val="Nadpis5"/>
    <w:rsid w:val="00E43137"/>
    <w:rPr>
      <w:rFonts w:asciiTheme="minorHAnsi" w:hAnsiTheme="minorHAnsi"/>
      <w:sz w:val="22"/>
      <w:lang w:val="en-GB" w:eastAsia="en-US"/>
    </w:rPr>
  </w:style>
  <w:style w:type="character" w:customStyle="1" w:styleId="Nadpis6Char">
    <w:name w:val="Nadpis 6 Char"/>
    <w:link w:val="Nadpis6"/>
    <w:rsid w:val="00E43137"/>
    <w:rPr>
      <w:rFonts w:asciiTheme="minorHAnsi" w:hAnsiTheme="minorHAnsi"/>
      <w:sz w:val="22"/>
      <w:lang w:val="en-GB" w:eastAsia="en-US"/>
    </w:rPr>
  </w:style>
  <w:style w:type="character" w:customStyle="1" w:styleId="Nadpis7Char">
    <w:name w:val="Nadpis 7 Char"/>
    <w:link w:val="Nadpis7"/>
    <w:rsid w:val="00E43137"/>
    <w:rPr>
      <w:rFonts w:asciiTheme="minorHAnsi" w:hAnsiTheme="minorHAnsi"/>
      <w:sz w:val="22"/>
      <w:lang w:val="en-GB" w:eastAsia="en-US"/>
    </w:rPr>
  </w:style>
  <w:style w:type="character" w:customStyle="1" w:styleId="Nadpis8Char">
    <w:name w:val="Nadpis 8 Char"/>
    <w:link w:val="Nadpis8"/>
    <w:rsid w:val="00E43137"/>
    <w:rPr>
      <w:rFonts w:asciiTheme="minorHAnsi" w:hAnsiTheme="minorHAnsi"/>
      <w:sz w:val="22"/>
      <w:lang w:val="en-GB" w:eastAsia="en-US"/>
    </w:rPr>
  </w:style>
  <w:style w:type="numbering" w:customStyle="1" w:styleId="Bezzoznamu1">
    <w:name w:val="Bez zoznamu1"/>
    <w:next w:val="Bezzoznamu"/>
    <w:uiPriority w:val="99"/>
    <w:semiHidden/>
    <w:unhideWhenUsed/>
    <w:rsid w:val="00E43137"/>
  </w:style>
  <w:style w:type="numbering" w:customStyle="1" w:styleId="Aktulnyzoznam2">
    <w:name w:val="Aktuálny zoznam2"/>
    <w:rsid w:val="00E43137"/>
    <w:pPr>
      <w:numPr>
        <w:numId w:val="4"/>
      </w:numPr>
    </w:pPr>
  </w:style>
  <w:style w:type="character" w:styleId="Odkaznakomentr">
    <w:name w:val="annotation reference"/>
    <w:uiPriority w:val="99"/>
    <w:unhideWhenUsed/>
    <w:rsid w:val="00E43137"/>
    <w:rPr>
      <w:sz w:val="16"/>
      <w:szCs w:val="16"/>
    </w:rPr>
  </w:style>
  <w:style w:type="paragraph" w:styleId="Textkomentra">
    <w:name w:val="annotation text"/>
    <w:basedOn w:val="Normlny"/>
    <w:link w:val="TextkomentraChar"/>
    <w:uiPriority w:val="99"/>
    <w:unhideWhenUsed/>
    <w:rsid w:val="00E43137"/>
    <w:rPr>
      <w:sz w:val="20"/>
      <w:szCs w:val="20"/>
    </w:rPr>
  </w:style>
  <w:style w:type="character" w:customStyle="1" w:styleId="TextkomentraChar">
    <w:name w:val="Text komentára Char"/>
    <w:basedOn w:val="Predvolenpsmoodseku"/>
    <w:link w:val="Textkomentra"/>
    <w:uiPriority w:val="99"/>
    <w:rsid w:val="00E43137"/>
  </w:style>
  <w:style w:type="paragraph" w:styleId="Predmetkomentra">
    <w:name w:val="annotation subject"/>
    <w:basedOn w:val="Textkomentra"/>
    <w:next w:val="Textkomentra"/>
    <w:link w:val="PredmetkomentraChar"/>
    <w:uiPriority w:val="99"/>
    <w:unhideWhenUsed/>
    <w:rsid w:val="00E43137"/>
    <w:rPr>
      <w:b/>
      <w:bCs/>
    </w:rPr>
  </w:style>
  <w:style w:type="character" w:customStyle="1" w:styleId="PredmetkomentraChar">
    <w:name w:val="Predmet komentára Char"/>
    <w:link w:val="Predmetkomentra"/>
    <w:uiPriority w:val="99"/>
    <w:rsid w:val="00E43137"/>
    <w:rPr>
      <w:b/>
      <w:bCs/>
    </w:rPr>
  </w:style>
  <w:style w:type="paragraph" w:styleId="Textbubliny">
    <w:name w:val="Balloon Text"/>
    <w:basedOn w:val="Normlny"/>
    <w:link w:val="TextbublinyChar"/>
    <w:uiPriority w:val="99"/>
    <w:unhideWhenUsed/>
    <w:rsid w:val="00E43137"/>
    <w:rPr>
      <w:rFonts w:ascii="Tahoma" w:hAnsi="Tahoma" w:cs="Tahoma"/>
      <w:sz w:val="16"/>
      <w:szCs w:val="16"/>
    </w:rPr>
  </w:style>
  <w:style w:type="character" w:customStyle="1" w:styleId="TextbublinyChar">
    <w:name w:val="Text bubliny Char"/>
    <w:link w:val="Textbubliny"/>
    <w:uiPriority w:val="99"/>
    <w:rsid w:val="00E43137"/>
    <w:rPr>
      <w:rFonts w:ascii="Tahoma" w:hAnsi="Tahoma" w:cs="Tahoma"/>
      <w:sz w:val="16"/>
      <w:szCs w:val="16"/>
    </w:rPr>
  </w:style>
  <w:style w:type="paragraph" w:styleId="Odsekzoznamu">
    <w:name w:val="List Paragraph"/>
    <w:basedOn w:val="Normlny"/>
    <w:link w:val="OdsekzoznamuChar"/>
    <w:uiPriority w:val="34"/>
    <w:qFormat/>
    <w:rsid w:val="00E43137"/>
    <w:pPr>
      <w:ind w:left="720"/>
      <w:contextualSpacing/>
    </w:pPr>
  </w:style>
  <w:style w:type="table" w:customStyle="1" w:styleId="Mriekatabuky1">
    <w:name w:val="Mriežka tabuľky1"/>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zvnezvraznenie">
    <w:name w:val="Intense Emphasis"/>
    <w:uiPriority w:val="21"/>
    <w:qFormat/>
    <w:rsid w:val="00E43137"/>
    <w:rPr>
      <w:b/>
      <w:bCs/>
      <w:i/>
      <w:iCs/>
      <w:color w:val="4F81BD"/>
    </w:rPr>
  </w:style>
  <w:style w:type="paragraph" w:styleId="Popis">
    <w:name w:val="caption"/>
    <w:basedOn w:val="Normlny"/>
    <w:next w:val="Normlny"/>
    <w:link w:val="PopisChar"/>
    <w:qFormat/>
    <w:rsid w:val="00E43137"/>
    <w:rPr>
      <w:rFonts w:ascii="Calibri" w:hAnsi="Calibri"/>
      <w:i/>
      <w:sz w:val="20"/>
      <w:szCs w:val="20"/>
      <w:lang w:eastAsia="ar-SA"/>
    </w:rPr>
  </w:style>
  <w:style w:type="character" w:customStyle="1" w:styleId="PopisChar">
    <w:name w:val="Popis Char"/>
    <w:link w:val="Popis"/>
    <w:locked/>
    <w:rsid w:val="00E43137"/>
    <w:rPr>
      <w:rFonts w:ascii="Calibri" w:hAnsi="Calibri"/>
      <w:i/>
      <w:lang w:eastAsia="ar-SA"/>
    </w:rPr>
  </w:style>
  <w:style w:type="paragraph" w:styleId="PredformtovanHTML">
    <w:name w:val="HTML Preformatted"/>
    <w:basedOn w:val="Normlny"/>
    <w:link w:val="PredformtovanHTMLChar"/>
    <w:uiPriority w:val="99"/>
    <w:unhideWhenUsed/>
    <w:rsid w:val="00E43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dformtovanHTMLChar">
    <w:name w:val="Predformátované HTML Char"/>
    <w:link w:val="PredformtovanHTML"/>
    <w:uiPriority w:val="99"/>
    <w:rsid w:val="00E43137"/>
    <w:rPr>
      <w:rFonts w:ascii="Courier New" w:hAnsi="Courier New" w:cs="Courier New"/>
    </w:rPr>
  </w:style>
  <w:style w:type="paragraph" w:customStyle="1" w:styleId="Graph-Source">
    <w:name w:val="Graph-Source"/>
    <w:basedOn w:val="Normlny"/>
    <w:autoRedefine/>
    <w:rsid w:val="00E43137"/>
    <w:pPr>
      <w:keepNext/>
      <w:keepLines/>
    </w:pPr>
    <w:rPr>
      <w:rFonts w:ascii="Calibri" w:eastAsia="Calibri" w:hAnsi="Calibri"/>
      <w:szCs w:val="22"/>
      <w:lang w:eastAsia="en-US"/>
    </w:rPr>
  </w:style>
  <w:style w:type="character" w:styleId="Siln">
    <w:name w:val="Strong"/>
    <w:uiPriority w:val="22"/>
    <w:qFormat/>
    <w:rsid w:val="00E43137"/>
    <w:rPr>
      <w:b/>
      <w:bCs/>
    </w:rPr>
  </w:style>
  <w:style w:type="paragraph" w:styleId="Zkladntext2">
    <w:name w:val="Body Text 2"/>
    <w:basedOn w:val="Normlny"/>
    <w:link w:val="Zkladntext2Char"/>
    <w:uiPriority w:val="99"/>
    <w:rsid w:val="00E43137"/>
    <w:pPr>
      <w:spacing w:after="60" w:line="360" w:lineRule="auto"/>
    </w:pPr>
    <w:rPr>
      <w:szCs w:val="20"/>
    </w:rPr>
  </w:style>
  <w:style w:type="character" w:customStyle="1" w:styleId="Zkladntext2Char">
    <w:name w:val="Základný text 2 Char"/>
    <w:link w:val="Zkladntext2"/>
    <w:uiPriority w:val="99"/>
    <w:rsid w:val="00E43137"/>
    <w:rPr>
      <w:sz w:val="24"/>
    </w:rPr>
  </w:style>
  <w:style w:type="character" w:styleId="Hypertextovprepojenie">
    <w:name w:val="Hyperlink"/>
    <w:uiPriority w:val="99"/>
    <w:unhideWhenUsed/>
    <w:rsid w:val="00E43137"/>
    <w:rPr>
      <w:color w:val="0000FF"/>
      <w:u w:val="single"/>
    </w:rPr>
  </w:style>
  <w:style w:type="table" w:customStyle="1" w:styleId="GridTable1LightAccent1">
    <w:name w:val="Grid Table 1 Light Accent 1"/>
    <w:basedOn w:val="Normlnatabuka"/>
    <w:uiPriority w:val="46"/>
    <w:rsid w:val="00E43137"/>
    <w:rPr>
      <w:rFonts w:ascii="Calibri" w:eastAsia="Calibri" w:hAnsi="Calibri"/>
      <w:sz w:val="22"/>
      <w:szCs w:val="22"/>
      <w:lang w:eastAsia="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HlavikaChar">
    <w:name w:val="Hlavička Char"/>
    <w:link w:val="Hlavika"/>
    <w:uiPriority w:val="99"/>
    <w:rsid w:val="00E43137"/>
    <w:rPr>
      <w:sz w:val="24"/>
      <w:szCs w:val="24"/>
    </w:rPr>
  </w:style>
  <w:style w:type="paragraph" w:styleId="Revzia">
    <w:name w:val="Revision"/>
    <w:hidden/>
    <w:uiPriority w:val="99"/>
    <w:semiHidden/>
    <w:rsid w:val="00E43137"/>
    <w:rPr>
      <w:sz w:val="24"/>
      <w:szCs w:val="24"/>
    </w:rPr>
  </w:style>
  <w:style w:type="numbering" w:customStyle="1" w:styleId="Bezzoznamu2">
    <w:name w:val="Bez zoznamu2"/>
    <w:next w:val="Bezzoznamu"/>
    <w:uiPriority w:val="99"/>
    <w:semiHidden/>
    <w:unhideWhenUsed/>
    <w:rsid w:val="00E43137"/>
  </w:style>
  <w:style w:type="character" w:customStyle="1" w:styleId="Nadpis2Char">
    <w:name w:val="Nadpis 2 Char"/>
    <w:link w:val="Nadpis2"/>
    <w:rsid w:val="00E43137"/>
    <w:rPr>
      <w:rFonts w:ascii="Arial" w:hAnsi="Arial" w:cs="Arial"/>
      <w:b/>
      <w:bCs/>
      <w:i/>
      <w:iCs/>
      <w:sz w:val="28"/>
      <w:szCs w:val="28"/>
    </w:rPr>
  </w:style>
  <w:style w:type="paragraph" w:customStyle="1" w:styleId="Heading">
    <w:name w:val="Heading"/>
    <w:basedOn w:val="Nadpis2"/>
    <w:rsid w:val="00E43137"/>
    <w:pPr>
      <w:numPr>
        <w:ilvl w:val="1"/>
        <w:numId w:val="14"/>
      </w:numPr>
      <w:spacing w:before="0" w:after="240"/>
    </w:pPr>
    <w:rPr>
      <w:rFonts w:ascii="Calibri" w:eastAsia="Calibri" w:hAnsi="Calibri" w:cs="Times New Roman"/>
      <w:bCs w:val="0"/>
      <w:i w:val="0"/>
      <w:iCs w:val="0"/>
      <w:sz w:val="22"/>
      <w:szCs w:val="20"/>
      <w:lang w:val="en-GB" w:eastAsia="ja-JP"/>
    </w:rPr>
  </w:style>
  <w:style w:type="paragraph" w:customStyle="1" w:styleId="Heading3">
    <w:name w:val="Heading3"/>
    <w:basedOn w:val="Heading"/>
    <w:rsid w:val="00E43137"/>
    <w:pPr>
      <w:numPr>
        <w:ilvl w:val="2"/>
      </w:numPr>
      <w:tabs>
        <w:tab w:val="num" w:pos="1440"/>
      </w:tabs>
      <w:ind w:left="1224" w:hanging="504"/>
    </w:pPr>
  </w:style>
  <w:style w:type="paragraph" w:customStyle="1" w:styleId="Heading1">
    <w:name w:val="Heading 1."/>
    <w:basedOn w:val="Nadpis2"/>
    <w:rsid w:val="00E43137"/>
    <w:pPr>
      <w:spacing w:before="0" w:after="240"/>
    </w:pPr>
    <w:rPr>
      <w:rFonts w:ascii="Calibri" w:hAnsi="Calibri" w:cs="Times New Roman"/>
      <w:bCs w:val="0"/>
      <w:i w:val="0"/>
      <w:iCs w:val="0"/>
      <w:sz w:val="22"/>
      <w:szCs w:val="20"/>
      <w:lang w:val="en-GB" w:eastAsia="en-US"/>
    </w:rPr>
  </w:style>
  <w:style w:type="paragraph" w:styleId="Normlnywebov">
    <w:name w:val="Normal (Web)"/>
    <w:basedOn w:val="Normlny"/>
    <w:unhideWhenUsed/>
    <w:rsid w:val="00E43137"/>
    <w:pPr>
      <w:spacing w:before="100" w:beforeAutospacing="1" w:after="100" w:afterAutospacing="1"/>
    </w:pPr>
  </w:style>
  <w:style w:type="paragraph" w:customStyle="1" w:styleId="Odsekzoznamu1">
    <w:name w:val="Odsek zoznamu1"/>
    <w:basedOn w:val="Normlny"/>
    <w:link w:val="ListParagraphChar"/>
    <w:uiPriority w:val="99"/>
    <w:qFormat/>
    <w:rsid w:val="00E43137"/>
    <w:pPr>
      <w:spacing w:after="120"/>
      <w:ind w:left="720"/>
      <w:contextualSpacing/>
    </w:pPr>
    <w:rPr>
      <w:szCs w:val="20"/>
      <w:lang w:val="en-GB" w:eastAsia="en-US"/>
    </w:rPr>
  </w:style>
  <w:style w:type="paragraph" w:customStyle="1" w:styleId="Textbody">
    <w:name w:val="Text body"/>
    <w:basedOn w:val="Normlny"/>
    <w:uiPriority w:val="99"/>
    <w:rsid w:val="00E43137"/>
    <w:pPr>
      <w:suppressAutoHyphens/>
      <w:autoSpaceDN w:val="0"/>
      <w:textAlignment w:val="baseline"/>
    </w:pPr>
    <w:rPr>
      <w:rFonts w:eastAsia="SimSun" w:cs="Mangal"/>
      <w:kern w:val="3"/>
      <w:lang w:eastAsia="zh-CN" w:bidi="hi-IN"/>
    </w:rPr>
  </w:style>
  <w:style w:type="character" w:styleId="SkratkaHTML">
    <w:name w:val="HTML Acronym"/>
    <w:uiPriority w:val="99"/>
    <w:unhideWhenUsed/>
    <w:rsid w:val="00E43137"/>
  </w:style>
  <w:style w:type="character" w:customStyle="1" w:styleId="apple-converted-space">
    <w:name w:val="apple-converted-space"/>
    <w:rsid w:val="00E43137"/>
  </w:style>
  <w:style w:type="paragraph" w:customStyle="1" w:styleId="tlTunZa0ptRmekJednoduchAutomatick05pt">
    <w:name w:val="Štýl Tučné Za:  0 pt Rámček: (Jednoduché Automatická  05 pt Š..."/>
    <w:basedOn w:val="Normlny"/>
    <w:uiPriority w:val="99"/>
    <w:rsid w:val="00E43137"/>
    <w:pPr>
      <w:pBdr>
        <w:top w:val="single" w:sz="4" w:space="5" w:color="auto"/>
        <w:left w:val="single" w:sz="4" w:space="3" w:color="auto"/>
        <w:bottom w:val="single" w:sz="4" w:space="5" w:color="auto"/>
        <w:right w:val="single" w:sz="4" w:space="3" w:color="auto"/>
      </w:pBdr>
    </w:pPr>
    <w:rPr>
      <w:rFonts w:ascii="Calibri" w:eastAsia="Calibri" w:hAnsi="Calibri"/>
      <w:b/>
      <w:bCs/>
      <w:szCs w:val="20"/>
      <w:lang w:eastAsia="en-US"/>
    </w:rPr>
  </w:style>
  <w:style w:type="paragraph" w:customStyle="1" w:styleId="Zkladntext1">
    <w:name w:val="Základný text1"/>
    <w:basedOn w:val="Normlny"/>
    <w:next w:val="Zkladntext"/>
    <w:link w:val="ZkladntextChar"/>
    <w:uiPriority w:val="99"/>
    <w:semiHidden/>
    <w:unhideWhenUsed/>
    <w:rsid w:val="00E43137"/>
    <w:pPr>
      <w:spacing w:after="120" w:line="259" w:lineRule="auto"/>
    </w:pPr>
    <w:rPr>
      <w:sz w:val="20"/>
      <w:szCs w:val="20"/>
    </w:rPr>
  </w:style>
  <w:style w:type="character" w:customStyle="1" w:styleId="ZkladntextChar">
    <w:name w:val="Základný text Char"/>
    <w:aliases w:val="Body Text Char Char,Základní text Char Char,bt Char,heading3 Char,Body Text - Level 2 Char,Body Char,b Char"/>
    <w:link w:val="Zkladntext1"/>
    <w:rsid w:val="00E43137"/>
  </w:style>
  <w:style w:type="table" w:customStyle="1" w:styleId="Mriekatabuky2">
    <w:name w:val="Mriežka tabuľky2"/>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lny"/>
    <w:next w:val="Normlny"/>
    <w:uiPriority w:val="99"/>
    <w:rsid w:val="00E43137"/>
    <w:pPr>
      <w:autoSpaceDE w:val="0"/>
      <w:autoSpaceDN w:val="0"/>
      <w:adjustRightInd w:val="0"/>
    </w:pPr>
    <w:rPr>
      <w:rFonts w:ascii="EUAlbertina" w:eastAsia="Calibri" w:hAnsi="EUAlbertina"/>
      <w:lang w:eastAsia="en-US"/>
    </w:rPr>
  </w:style>
  <w:style w:type="paragraph" w:customStyle="1" w:styleId="CM3">
    <w:name w:val="CM3"/>
    <w:basedOn w:val="Normlny"/>
    <w:next w:val="Normlny"/>
    <w:uiPriority w:val="99"/>
    <w:rsid w:val="00E43137"/>
    <w:pPr>
      <w:autoSpaceDE w:val="0"/>
      <w:autoSpaceDN w:val="0"/>
      <w:adjustRightInd w:val="0"/>
    </w:pPr>
    <w:rPr>
      <w:rFonts w:ascii="EUAlbertina" w:eastAsia="Calibri" w:hAnsi="EUAlbertina"/>
      <w:lang w:eastAsia="en-US"/>
    </w:rPr>
  </w:style>
  <w:style w:type="paragraph" w:styleId="Zkladntext">
    <w:name w:val="Body Text"/>
    <w:aliases w:val="Body Text Char,Základní text Char,bt,heading3,Body Text - Level 2,Body,b"/>
    <w:basedOn w:val="Normlny"/>
    <w:link w:val="ZkladntextChar1"/>
    <w:rsid w:val="00E43137"/>
    <w:pPr>
      <w:spacing w:after="120"/>
    </w:pPr>
  </w:style>
  <w:style w:type="character" w:customStyle="1" w:styleId="ZkladntextChar1">
    <w:name w:val="Základný text Char1"/>
    <w:aliases w:val="Body Text Char Char1,Základní text Char Char1,bt Char1,heading3 Char1,Body Text - Level 2 Char1,Body Char1,b Char1"/>
    <w:link w:val="Zkladntext"/>
    <w:rsid w:val="00E43137"/>
    <w:rPr>
      <w:sz w:val="24"/>
      <w:szCs w:val="24"/>
    </w:rPr>
  </w:style>
  <w:style w:type="table" w:customStyle="1" w:styleId="Mriekatabuky3">
    <w:name w:val="Mriežka tabuľky3"/>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
    <w:name w:val="Mriežka tabuľky11"/>
    <w:basedOn w:val="Normlnatabuka"/>
    <w:next w:val="Mriekatabuky"/>
    <w:rsid w:val="00867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3">
    <w:name w:val="Bez zoznamu3"/>
    <w:next w:val="Bezzoznamu"/>
    <w:uiPriority w:val="99"/>
    <w:semiHidden/>
    <w:unhideWhenUsed/>
    <w:rsid w:val="008676F9"/>
  </w:style>
  <w:style w:type="paragraph" w:customStyle="1" w:styleId="Text1">
    <w:name w:val="Text 1"/>
    <w:basedOn w:val="Normlny"/>
    <w:link w:val="Text1Char"/>
    <w:rsid w:val="008676F9"/>
    <w:pPr>
      <w:spacing w:after="240"/>
      <w:ind w:left="482"/>
    </w:pPr>
    <w:rPr>
      <w:lang w:val="en-GB" w:eastAsia="en-US"/>
    </w:rPr>
  </w:style>
  <w:style w:type="character" w:customStyle="1" w:styleId="Text1Char">
    <w:name w:val="Text 1 Char"/>
    <w:link w:val="Text1"/>
    <w:uiPriority w:val="99"/>
    <w:locked/>
    <w:rsid w:val="008676F9"/>
    <w:rPr>
      <w:sz w:val="24"/>
      <w:szCs w:val="24"/>
      <w:lang w:val="en-GB" w:eastAsia="en-US"/>
    </w:rPr>
  </w:style>
  <w:style w:type="character" w:styleId="slostrany">
    <w:name w:val="page number"/>
    <w:uiPriority w:val="99"/>
    <w:rsid w:val="008676F9"/>
  </w:style>
  <w:style w:type="table" w:customStyle="1" w:styleId="Mriekatabuky4">
    <w:name w:val="Mriežka tabuľky4"/>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arkazkladnhotextu">
    <w:name w:val="Body Text Indent"/>
    <w:basedOn w:val="Normlny"/>
    <w:link w:val="ZarkazkladnhotextuChar"/>
    <w:uiPriority w:val="99"/>
    <w:unhideWhenUsed/>
    <w:rsid w:val="008676F9"/>
    <w:pPr>
      <w:spacing w:after="120" w:line="276" w:lineRule="auto"/>
      <w:ind w:left="283"/>
    </w:pPr>
    <w:rPr>
      <w:rFonts w:ascii="Calibri" w:eastAsia="Calibri" w:hAnsi="Calibri"/>
      <w:szCs w:val="22"/>
      <w:lang w:eastAsia="en-US"/>
    </w:rPr>
  </w:style>
  <w:style w:type="character" w:customStyle="1" w:styleId="ZarkazkladnhotextuChar">
    <w:name w:val="Zarážka základného textu Char"/>
    <w:link w:val="Zarkazkladnhotextu"/>
    <w:uiPriority w:val="99"/>
    <w:rsid w:val="008676F9"/>
    <w:rPr>
      <w:rFonts w:ascii="Calibri" w:eastAsia="Calibri" w:hAnsi="Calibri"/>
      <w:sz w:val="22"/>
      <w:szCs w:val="22"/>
      <w:lang w:eastAsia="en-US"/>
    </w:rPr>
  </w:style>
  <w:style w:type="paragraph" w:styleId="Zoznamsodrkami">
    <w:name w:val="List Bullet"/>
    <w:basedOn w:val="Normlny"/>
    <w:autoRedefine/>
    <w:uiPriority w:val="99"/>
    <w:rsid w:val="008676F9"/>
    <w:pPr>
      <w:numPr>
        <w:numId w:val="27"/>
      </w:numPr>
      <w:tabs>
        <w:tab w:val="clear" w:pos="720"/>
        <w:tab w:val="decimal" w:pos="9000"/>
      </w:tabs>
      <w:overflowPunct w:val="0"/>
      <w:autoSpaceDE w:val="0"/>
      <w:autoSpaceDN w:val="0"/>
      <w:adjustRightInd w:val="0"/>
      <w:ind w:left="284" w:hanging="284"/>
      <w:textAlignment w:val="baseline"/>
    </w:pPr>
    <w:rPr>
      <w:rFonts w:ascii="Calibri" w:hAnsi="Calibri"/>
      <w:szCs w:val="22"/>
      <w:lang w:eastAsia="cs-CZ"/>
    </w:rPr>
  </w:style>
  <w:style w:type="paragraph" w:customStyle="1" w:styleId="NumPar1">
    <w:name w:val="NumPar 1"/>
    <w:basedOn w:val="Normlny"/>
    <w:next w:val="Text1"/>
    <w:rsid w:val="008676F9"/>
    <w:pPr>
      <w:numPr>
        <w:numId w:val="30"/>
      </w:numPr>
      <w:tabs>
        <w:tab w:val="num" w:pos="850"/>
        <w:tab w:val="num" w:pos="926"/>
      </w:tabs>
      <w:spacing w:before="120" w:after="120"/>
      <w:ind w:left="850" w:hanging="850"/>
    </w:pPr>
    <w:rPr>
      <w:snapToGrid w:val="0"/>
      <w:lang w:val="en-GB" w:eastAsia="fr-BE"/>
    </w:rPr>
  </w:style>
  <w:style w:type="paragraph" w:customStyle="1" w:styleId="Point1letter">
    <w:name w:val="Point 1 (letter)"/>
    <w:basedOn w:val="Normlny"/>
    <w:rsid w:val="008676F9"/>
    <w:pPr>
      <w:numPr>
        <w:ilvl w:val="3"/>
        <w:numId w:val="31"/>
      </w:numPr>
      <w:tabs>
        <w:tab w:val="num" w:pos="1134"/>
        <w:tab w:val="num" w:pos="1417"/>
        <w:tab w:val="num" w:pos="3686"/>
      </w:tabs>
      <w:spacing w:before="120" w:after="120"/>
      <w:ind w:left="1417"/>
    </w:pPr>
    <w:rPr>
      <w:snapToGrid w:val="0"/>
      <w:lang w:val="en-GB" w:eastAsia="fr-BE"/>
    </w:rPr>
  </w:style>
  <w:style w:type="paragraph" w:styleId="Bezriadkovania">
    <w:name w:val="No Spacing"/>
    <w:uiPriority w:val="1"/>
    <w:qFormat/>
    <w:rsid w:val="008676F9"/>
    <w:pPr>
      <w:jc w:val="both"/>
    </w:pPr>
    <w:rPr>
      <w:sz w:val="24"/>
      <w:szCs w:val="24"/>
      <w:lang w:val="en-GB" w:eastAsia="en-US"/>
    </w:rPr>
  </w:style>
  <w:style w:type="paragraph" w:customStyle="1" w:styleId="Point1number">
    <w:name w:val="Point 1 (number)"/>
    <w:basedOn w:val="Normlny"/>
    <w:rsid w:val="008676F9"/>
    <w:pPr>
      <w:numPr>
        <w:ilvl w:val="2"/>
        <w:numId w:val="31"/>
      </w:numPr>
      <w:tabs>
        <w:tab w:val="num" w:pos="1134"/>
        <w:tab w:val="num" w:pos="1417"/>
        <w:tab w:val="num" w:pos="2977"/>
      </w:tabs>
      <w:spacing w:before="120" w:after="120"/>
      <w:ind w:left="1417"/>
    </w:pPr>
    <w:rPr>
      <w:snapToGrid w:val="0"/>
      <w:lang w:val="en-GB" w:eastAsia="fr-BE"/>
    </w:rPr>
  </w:style>
  <w:style w:type="paragraph" w:customStyle="1" w:styleId="Obsahtabuky">
    <w:name w:val="Obsah tabuľky"/>
    <w:basedOn w:val="Normlny"/>
    <w:rsid w:val="008676F9"/>
    <w:pPr>
      <w:suppressLineNumbers/>
      <w:suppressAutoHyphens/>
    </w:pPr>
    <w:rPr>
      <w:rFonts w:eastAsia="SimSun"/>
      <w:kern w:val="1"/>
      <w:lang w:eastAsia="zh-CN"/>
    </w:rPr>
  </w:style>
  <w:style w:type="paragraph" w:customStyle="1" w:styleId="Odsekzoznamu2">
    <w:name w:val="Odsek zoznamu2"/>
    <w:basedOn w:val="Normlny"/>
    <w:rsid w:val="008676F9"/>
    <w:pPr>
      <w:spacing w:after="240"/>
      <w:ind w:left="720"/>
    </w:pPr>
    <w:rPr>
      <w:rFonts w:eastAsia="Calibri"/>
      <w:lang w:val="en-GB" w:eastAsia="en-US"/>
    </w:rPr>
  </w:style>
  <w:style w:type="paragraph" w:customStyle="1" w:styleId="mojnormalny">
    <w:name w:val="mojnormalny"/>
    <w:basedOn w:val="Normlny"/>
    <w:rsid w:val="008676F9"/>
    <w:rPr>
      <w:rFonts w:ascii="Arial" w:hAnsi="Arial" w:cs="Arial"/>
      <w:sz w:val="20"/>
      <w:szCs w:val="20"/>
    </w:rPr>
  </w:style>
  <w:style w:type="paragraph" w:customStyle="1" w:styleId="Zkladntext10">
    <w:name w:val="Základní text1"/>
    <w:basedOn w:val="Normlny"/>
    <w:rsid w:val="008676F9"/>
    <w:pPr>
      <w:widowControl w:val="0"/>
    </w:pPr>
    <w:rPr>
      <w:rFonts w:ascii="Arial" w:hAnsi="Arial"/>
      <w:szCs w:val="20"/>
    </w:rPr>
  </w:style>
  <w:style w:type="paragraph" w:customStyle="1" w:styleId="Rfrenceinterinstitutionnelle">
    <w:name w:val="Référence interinstitutionnelle"/>
    <w:basedOn w:val="Normlny"/>
    <w:next w:val="Statut"/>
    <w:uiPriority w:val="99"/>
    <w:rsid w:val="008676F9"/>
    <w:pPr>
      <w:ind w:left="5103"/>
    </w:pPr>
    <w:rPr>
      <w:lang w:eastAsia="en-US"/>
    </w:rPr>
  </w:style>
  <w:style w:type="paragraph" w:customStyle="1" w:styleId="Statut">
    <w:name w:val="Statut"/>
    <w:basedOn w:val="Normlny"/>
    <w:next w:val="Normlny"/>
    <w:uiPriority w:val="99"/>
    <w:rsid w:val="008676F9"/>
    <w:pPr>
      <w:spacing w:before="360"/>
      <w:jc w:val="center"/>
    </w:pPr>
    <w:rPr>
      <w:lang w:eastAsia="en-US"/>
    </w:rPr>
  </w:style>
  <w:style w:type="character" w:customStyle="1" w:styleId="OdsekzoznamuChar">
    <w:name w:val="Odsek zoznamu Char"/>
    <w:link w:val="Odsekzoznamu"/>
    <w:uiPriority w:val="34"/>
    <w:locked/>
    <w:rsid w:val="008676F9"/>
    <w:rPr>
      <w:sz w:val="24"/>
      <w:szCs w:val="24"/>
    </w:rPr>
  </w:style>
  <w:style w:type="paragraph" w:customStyle="1" w:styleId="Subkapitola">
    <w:name w:val="Subkapitola"/>
    <w:basedOn w:val="Normlny"/>
    <w:uiPriority w:val="99"/>
    <w:rsid w:val="008676F9"/>
    <w:pPr>
      <w:spacing w:before="240" w:line="240" w:lineRule="atLeast"/>
    </w:pPr>
    <w:rPr>
      <w:rFonts w:ascii="Swis721 AT" w:hAnsi="Swis721 AT" w:cs="Swis721 AT"/>
      <w:sz w:val="36"/>
      <w:szCs w:val="36"/>
      <w:lang w:val="cs-CZ"/>
    </w:rPr>
  </w:style>
  <w:style w:type="paragraph" w:customStyle="1" w:styleId="Default">
    <w:name w:val="Default"/>
    <w:rsid w:val="008676F9"/>
    <w:pPr>
      <w:autoSpaceDE w:val="0"/>
      <w:autoSpaceDN w:val="0"/>
      <w:adjustRightInd w:val="0"/>
    </w:pPr>
    <w:rPr>
      <w:rFonts w:ascii="Myriad Pro" w:eastAsia="Calibri" w:hAnsi="Myriad Pro" w:cs="Myriad Pro"/>
      <w:color w:val="000000"/>
      <w:sz w:val="24"/>
      <w:szCs w:val="24"/>
      <w:lang w:eastAsia="en-US"/>
    </w:rPr>
  </w:style>
  <w:style w:type="paragraph" w:customStyle="1" w:styleId="Odsekzoznamu3">
    <w:name w:val="Odsek zoznamu3"/>
    <w:basedOn w:val="Normlny"/>
    <w:uiPriority w:val="99"/>
    <w:rsid w:val="008676F9"/>
    <w:pPr>
      <w:spacing w:after="240"/>
      <w:ind w:left="720"/>
    </w:pPr>
    <w:rPr>
      <w:rFonts w:eastAsia="Calibri"/>
      <w:lang w:val="en-GB" w:eastAsia="en-US"/>
    </w:rPr>
  </w:style>
  <w:style w:type="paragraph" w:customStyle="1" w:styleId="Text">
    <w:name w:val="Text"/>
    <w:basedOn w:val="Normlny"/>
    <w:link w:val="TextChar"/>
    <w:rsid w:val="008676F9"/>
    <w:pPr>
      <w:spacing w:before="120" w:after="120"/>
    </w:pPr>
    <w:rPr>
      <w:rFonts w:ascii="Calibri" w:eastAsia="Calibri" w:hAnsi="Calibri"/>
      <w:szCs w:val="22"/>
      <w:lang w:eastAsia="en-US"/>
    </w:rPr>
  </w:style>
  <w:style w:type="character" w:customStyle="1" w:styleId="TextChar">
    <w:name w:val="Text Char"/>
    <w:link w:val="Text"/>
    <w:rsid w:val="008676F9"/>
    <w:rPr>
      <w:rFonts w:ascii="Calibri" w:eastAsia="Calibri" w:hAnsi="Calibri"/>
      <w:sz w:val="22"/>
      <w:szCs w:val="22"/>
      <w:lang w:eastAsia="en-US"/>
    </w:rPr>
  </w:style>
  <w:style w:type="paragraph" w:customStyle="1" w:styleId="CharChar3CharCharCharCharCharCharCharCharCharCharCharChar">
    <w:name w:val="Char Char3 Char Char Char Char Char Char Char Char Char Char Char Char"/>
    <w:basedOn w:val="Normlny"/>
    <w:rsid w:val="008676F9"/>
    <w:pPr>
      <w:spacing w:after="160" w:line="240" w:lineRule="exact"/>
    </w:pPr>
    <w:rPr>
      <w:rFonts w:ascii="Tahoma" w:hAnsi="Tahoma"/>
      <w:sz w:val="20"/>
      <w:szCs w:val="20"/>
      <w:lang w:val="en-US" w:eastAsia="en-US"/>
    </w:rPr>
  </w:style>
  <w:style w:type="paragraph" w:customStyle="1" w:styleId="CM4">
    <w:name w:val="CM4"/>
    <w:basedOn w:val="Normlny"/>
    <w:next w:val="Normlny"/>
    <w:rsid w:val="008676F9"/>
    <w:pPr>
      <w:autoSpaceDE w:val="0"/>
      <w:autoSpaceDN w:val="0"/>
      <w:adjustRightInd w:val="0"/>
    </w:pPr>
    <w:rPr>
      <w:rFonts w:ascii="EUAlbertina" w:hAnsi="EUAlbertina"/>
    </w:rPr>
  </w:style>
  <w:style w:type="paragraph" w:customStyle="1" w:styleId="Considrant">
    <w:name w:val="Considérant"/>
    <w:basedOn w:val="Normlny"/>
    <w:uiPriority w:val="99"/>
    <w:rsid w:val="008676F9"/>
    <w:pPr>
      <w:tabs>
        <w:tab w:val="num" w:pos="709"/>
        <w:tab w:val="num" w:pos="850"/>
        <w:tab w:val="num" w:pos="1560"/>
        <w:tab w:val="num" w:pos="1984"/>
      </w:tabs>
      <w:spacing w:before="120" w:after="120"/>
      <w:ind w:left="709" w:hanging="709"/>
    </w:pPr>
    <w:rPr>
      <w:snapToGrid w:val="0"/>
      <w:lang w:val="en-GB" w:eastAsia="fr-BE"/>
    </w:rPr>
  </w:style>
  <w:style w:type="character" w:styleId="Zvraznenie">
    <w:name w:val="Emphasis"/>
    <w:uiPriority w:val="20"/>
    <w:qFormat/>
    <w:rsid w:val="008676F9"/>
    <w:rPr>
      <w:i/>
      <w:iCs/>
    </w:rPr>
  </w:style>
  <w:style w:type="paragraph" w:styleId="Zvraznencitcia">
    <w:name w:val="Intense Quote"/>
    <w:basedOn w:val="Normlny"/>
    <w:next w:val="Normlny"/>
    <w:link w:val="ZvraznencitciaChar"/>
    <w:uiPriority w:val="30"/>
    <w:qFormat/>
    <w:rsid w:val="008676F9"/>
    <w:pPr>
      <w:pBdr>
        <w:bottom w:val="single" w:sz="4" w:space="4" w:color="4F81BD"/>
      </w:pBdr>
      <w:spacing w:before="200" w:after="280" w:line="276" w:lineRule="auto"/>
      <w:ind w:left="936" w:right="936"/>
    </w:pPr>
    <w:rPr>
      <w:rFonts w:ascii="Calibri" w:eastAsia="Calibri" w:hAnsi="Calibri"/>
      <w:b/>
      <w:bCs/>
      <w:i/>
      <w:iCs/>
      <w:color w:val="4F81BD"/>
      <w:szCs w:val="22"/>
      <w:lang w:eastAsia="en-US"/>
    </w:rPr>
  </w:style>
  <w:style w:type="character" w:customStyle="1" w:styleId="ZvraznencitciaChar">
    <w:name w:val="Zvýraznená citácia Char"/>
    <w:link w:val="Zvraznencitcia"/>
    <w:uiPriority w:val="30"/>
    <w:rsid w:val="008676F9"/>
    <w:rPr>
      <w:rFonts w:ascii="Calibri" w:eastAsia="Calibri" w:hAnsi="Calibri"/>
      <w:b/>
      <w:bCs/>
      <w:i/>
      <w:iCs/>
      <w:color w:val="4F81BD"/>
      <w:sz w:val="22"/>
      <w:szCs w:val="22"/>
      <w:lang w:eastAsia="en-US"/>
    </w:rPr>
  </w:style>
  <w:style w:type="paragraph" w:customStyle="1" w:styleId="Tab">
    <w:name w:val="Tab"/>
    <w:basedOn w:val="Normlny"/>
    <w:rsid w:val="008676F9"/>
    <w:pPr>
      <w:spacing w:before="40"/>
    </w:pPr>
    <w:rPr>
      <w:rFonts w:ascii="Arial" w:eastAsia="Calibri" w:hAnsi="Arial" w:cs="Arial"/>
      <w:sz w:val="16"/>
      <w:szCs w:val="16"/>
      <w:lang w:val="en-GB" w:eastAsia="cs-CZ"/>
    </w:rPr>
  </w:style>
  <w:style w:type="paragraph" w:customStyle="1" w:styleId="Odsekzoznamu4">
    <w:name w:val="Odsek zoznamu4"/>
    <w:basedOn w:val="Normlny"/>
    <w:rsid w:val="008676F9"/>
    <w:pPr>
      <w:spacing w:after="240"/>
      <w:ind w:left="720"/>
    </w:pPr>
    <w:rPr>
      <w:rFonts w:eastAsia="Calibri"/>
      <w:lang w:val="en-GB" w:eastAsia="en-US"/>
    </w:rPr>
  </w:style>
  <w:style w:type="paragraph" w:customStyle="1" w:styleId="Odsekzoznamu5">
    <w:name w:val="Odsek zoznamu5"/>
    <w:basedOn w:val="Normlny"/>
    <w:rsid w:val="008676F9"/>
    <w:pPr>
      <w:spacing w:after="240"/>
      <w:ind w:left="720"/>
    </w:pPr>
    <w:rPr>
      <w:rFonts w:eastAsia="Calibri"/>
      <w:lang w:val="en-GB"/>
    </w:rPr>
  </w:style>
  <w:style w:type="character" w:customStyle="1" w:styleId="PtaChar1">
    <w:name w:val="Päta Char1"/>
    <w:locked/>
    <w:rsid w:val="008676F9"/>
    <w:rPr>
      <w:rFonts w:ascii="Arial" w:eastAsia="Calibri" w:hAnsi="Arial" w:cs="Arial"/>
      <w:sz w:val="16"/>
      <w:szCs w:val="16"/>
      <w:lang w:val="en-GB" w:eastAsia="en-US" w:bidi="ar-SA"/>
    </w:rPr>
  </w:style>
  <w:style w:type="character" w:customStyle="1" w:styleId="ListParagraphChar">
    <w:name w:val="List Paragraph Char"/>
    <w:link w:val="Odsekzoznamu1"/>
    <w:uiPriority w:val="99"/>
    <w:locked/>
    <w:rsid w:val="008676F9"/>
    <w:rPr>
      <w:sz w:val="22"/>
      <w:lang w:val="en-GB" w:eastAsia="en-US"/>
    </w:rPr>
  </w:style>
  <w:style w:type="paragraph" w:customStyle="1" w:styleId="CharChar2">
    <w:name w:val="Char Char2"/>
    <w:basedOn w:val="Normlny"/>
    <w:rsid w:val="008676F9"/>
    <w:pPr>
      <w:spacing w:after="160" w:line="240" w:lineRule="exact"/>
    </w:pPr>
    <w:rPr>
      <w:rFonts w:ascii="Tahoma" w:hAnsi="Tahoma"/>
      <w:sz w:val="20"/>
      <w:szCs w:val="20"/>
      <w:lang w:val="en-US" w:eastAsia="en-US"/>
    </w:rPr>
  </w:style>
  <w:style w:type="paragraph" w:customStyle="1" w:styleId="Odsekzoznamu6">
    <w:name w:val="Odsek zoznamu6"/>
    <w:basedOn w:val="Normlny"/>
    <w:link w:val="ListParagraphChar1"/>
    <w:rsid w:val="008676F9"/>
    <w:pPr>
      <w:spacing w:after="200" w:line="276" w:lineRule="auto"/>
      <w:ind w:left="720"/>
    </w:pPr>
    <w:rPr>
      <w:rFonts w:ascii="Calibri" w:hAnsi="Calibri"/>
      <w:szCs w:val="22"/>
      <w:lang w:eastAsia="en-US"/>
    </w:rPr>
  </w:style>
  <w:style w:type="character" w:customStyle="1" w:styleId="ListParagraphChar1">
    <w:name w:val="List Paragraph Char1"/>
    <w:link w:val="Odsekzoznamu6"/>
    <w:locked/>
    <w:rsid w:val="008676F9"/>
    <w:rPr>
      <w:rFonts w:ascii="Calibri" w:hAnsi="Calibri"/>
      <w:sz w:val="22"/>
      <w:szCs w:val="22"/>
      <w:lang w:eastAsia="en-US"/>
    </w:rPr>
  </w:style>
  <w:style w:type="paragraph" w:customStyle="1" w:styleId="CharChar">
    <w:name w:val="Char Char"/>
    <w:basedOn w:val="Normlny"/>
    <w:rsid w:val="008676F9"/>
    <w:pPr>
      <w:spacing w:after="160" w:line="240" w:lineRule="exact"/>
    </w:pPr>
    <w:rPr>
      <w:rFonts w:ascii="Tahoma" w:hAnsi="Tahoma" w:cs="Tahoma"/>
      <w:sz w:val="20"/>
      <w:szCs w:val="20"/>
      <w:lang w:val="en-US" w:eastAsia="en-US"/>
    </w:rPr>
  </w:style>
  <w:style w:type="paragraph" w:customStyle="1" w:styleId="Odsekzoznamu7">
    <w:name w:val="Odsek zoznamu7"/>
    <w:basedOn w:val="Normlny"/>
    <w:rsid w:val="008676F9"/>
    <w:pPr>
      <w:spacing w:after="240"/>
      <w:ind w:left="720"/>
    </w:pPr>
    <w:rPr>
      <w:rFonts w:eastAsia="Calibri"/>
      <w:lang w:val="en-GB" w:eastAsia="en-US"/>
    </w:rPr>
  </w:style>
  <w:style w:type="character" w:customStyle="1" w:styleId="st">
    <w:name w:val="st"/>
    <w:rsid w:val="008676F9"/>
  </w:style>
  <w:style w:type="paragraph" w:customStyle="1" w:styleId="CharChar1CharChar">
    <w:name w:val="Char Char1 Char Char"/>
    <w:basedOn w:val="Normlny"/>
    <w:rsid w:val="008676F9"/>
    <w:pPr>
      <w:spacing w:after="160" w:line="240" w:lineRule="exact"/>
    </w:pPr>
    <w:rPr>
      <w:rFonts w:ascii="Tahoma" w:hAnsi="Tahoma"/>
      <w:sz w:val="20"/>
      <w:szCs w:val="20"/>
      <w:lang w:val="en-US" w:eastAsia="en-US"/>
    </w:rPr>
  </w:style>
  <w:style w:type="paragraph" w:styleId="Zarkazkladnhotextu3">
    <w:name w:val="Body Text Indent 3"/>
    <w:basedOn w:val="Normlny"/>
    <w:link w:val="Zarkazkladnhotextu3Char"/>
    <w:uiPriority w:val="99"/>
    <w:unhideWhenUsed/>
    <w:rsid w:val="008676F9"/>
    <w:pPr>
      <w:spacing w:after="120" w:line="276" w:lineRule="auto"/>
      <w:ind w:left="283"/>
    </w:pPr>
    <w:rPr>
      <w:rFonts w:ascii="Calibri" w:eastAsia="Calibri" w:hAnsi="Calibri"/>
      <w:sz w:val="16"/>
      <w:szCs w:val="16"/>
      <w:lang w:eastAsia="en-US"/>
    </w:rPr>
  </w:style>
  <w:style w:type="character" w:customStyle="1" w:styleId="Zarkazkladnhotextu3Char">
    <w:name w:val="Zarážka základného textu 3 Char"/>
    <w:link w:val="Zarkazkladnhotextu3"/>
    <w:uiPriority w:val="99"/>
    <w:rsid w:val="008676F9"/>
    <w:rPr>
      <w:rFonts w:ascii="Calibri" w:eastAsia="Calibri" w:hAnsi="Calibri"/>
      <w:sz w:val="16"/>
      <w:szCs w:val="16"/>
      <w:lang w:eastAsia="en-US"/>
    </w:rPr>
  </w:style>
  <w:style w:type="paragraph" w:customStyle="1" w:styleId="CharCharCharChar">
    <w:name w:val="Char Char Char Char"/>
    <w:basedOn w:val="Normlny"/>
    <w:rsid w:val="008676F9"/>
    <w:pPr>
      <w:spacing w:after="160" w:line="240" w:lineRule="exact"/>
    </w:pPr>
    <w:rPr>
      <w:rFonts w:ascii="Tahoma" w:hAnsi="Tahoma"/>
      <w:sz w:val="20"/>
      <w:szCs w:val="20"/>
      <w:lang w:val="en-US" w:eastAsia="en-US"/>
    </w:rPr>
  </w:style>
  <w:style w:type="paragraph" w:customStyle="1" w:styleId="TabFig">
    <w:name w:val="TabFig"/>
    <w:basedOn w:val="Normlny"/>
    <w:rsid w:val="008676F9"/>
    <w:pPr>
      <w:spacing w:before="40"/>
      <w:jc w:val="right"/>
    </w:pPr>
    <w:rPr>
      <w:rFonts w:ascii="Arial" w:hAnsi="Arial"/>
      <w:sz w:val="16"/>
      <w:szCs w:val="20"/>
      <w:lang w:val="en-GB"/>
    </w:rPr>
  </w:style>
  <w:style w:type="paragraph" w:customStyle="1" w:styleId="Normlny0">
    <w:name w:val="Norm‡lny"/>
    <w:rsid w:val="008676F9"/>
  </w:style>
  <w:style w:type="paragraph" w:customStyle="1" w:styleId="Normlnyneodsadentunnastred">
    <w:name w:val="Normálny neodsadený tučný na stred"/>
    <w:basedOn w:val="Normlny"/>
    <w:link w:val="NormlnyneodsadentunnastredChar"/>
    <w:autoRedefine/>
    <w:rsid w:val="008676F9"/>
    <w:pPr>
      <w:keepNext/>
      <w:tabs>
        <w:tab w:val="left" w:pos="1800"/>
      </w:tabs>
      <w:ind w:hanging="86"/>
      <w:jc w:val="center"/>
    </w:pPr>
    <w:rPr>
      <w:b/>
      <w:bCs/>
      <w:noProof/>
      <w:spacing w:val="4"/>
      <w:sz w:val="20"/>
      <w:szCs w:val="20"/>
    </w:rPr>
  </w:style>
  <w:style w:type="character" w:customStyle="1" w:styleId="NormlnyneodsadentunnastredChar">
    <w:name w:val="Normálny neodsadený tučný na stred Char"/>
    <w:link w:val="Normlnyneodsadentunnastred"/>
    <w:rsid w:val="008676F9"/>
    <w:rPr>
      <w:b/>
      <w:bCs/>
      <w:noProof/>
      <w:spacing w:val="4"/>
    </w:rPr>
  </w:style>
  <w:style w:type="paragraph" w:customStyle="1" w:styleId="Normlnyneodsadennastred">
    <w:name w:val="Normálny neodsadený na stred"/>
    <w:basedOn w:val="Normlny"/>
    <w:link w:val="NormlnyneodsadennastredChar"/>
    <w:autoRedefine/>
    <w:qFormat/>
    <w:rsid w:val="008676F9"/>
    <w:pPr>
      <w:keepNext/>
      <w:jc w:val="center"/>
    </w:pPr>
    <w:rPr>
      <w:noProof/>
      <w:sz w:val="20"/>
      <w:szCs w:val="20"/>
      <w:lang w:eastAsia="cs-CZ"/>
    </w:rPr>
  </w:style>
  <w:style w:type="character" w:customStyle="1" w:styleId="NormlnyneodsadennastredChar">
    <w:name w:val="Normálny neodsadený na stred Char"/>
    <w:link w:val="Normlnyneodsadennastred"/>
    <w:rsid w:val="008676F9"/>
    <w:rPr>
      <w:noProof/>
      <w:lang w:eastAsia="cs-CZ"/>
    </w:rPr>
  </w:style>
  <w:style w:type="paragraph" w:customStyle="1" w:styleId="Normlnyneodsadenvavostab">
    <w:name w:val="Normálny neodsadený vľavo s tab."/>
    <w:basedOn w:val="Normlny"/>
    <w:autoRedefine/>
    <w:rsid w:val="008676F9"/>
    <w:pPr>
      <w:keepNext/>
      <w:tabs>
        <w:tab w:val="left" w:pos="425"/>
        <w:tab w:val="left" w:pos="1134"/>
        <w:tab w:val="left" w:pos="3600"/>
        <w:tab w:val="left" w:pos="4309"/>
        <w:tab w:val="center" w:pos="7439"/>
      </w:tabs>
    </w:pPr>
    <w:rPr>
      <w:bCs/>
      <w:noProof/>
      <w:sz w:val="20"/>
    </w:rPr>
  </w:style>
  <w:style w:type="paragraph" w:customStyle="1" w:styleId="tlZoznamsodrkamiTun">
    <w:name w:val="Štýl Zoznam s odrážkami + Tučné"/>
    <w:basedOn w:val="Zoznamsodrkami"/>
    <w:autoRedefine/>
    <w:rsid w:val="008676F9"/>
    <w:pPr>
      <w:numPr>
        <w:numId w:val="47"/>
      </w:numPr>
      <w:tabs>
        <w:tab w:val="clear" w:pos="9000"/>
      </w:tabs>
      <w:overflowPunct/>
      <w:autoSpaceDE/>
      <w:autoSpaceDN/>
      <w:adjustRightInd/>
      <w:spacing w:before="60" w:after="60" w:line="320" w:lineRule="exact"/>
      <w:textAlignment w:val="auto"/>
    </w:pPr>
    <w:rPr>
      <w:rFonts w:ascii="Times New Roman" w:hAnsi="Times New Roman"/>
      <w:b/>
      <w:bCs/>
      <w:sz w:val="24"/>
      <w:szCs w:val="24"/>
    </w:rPr>
  </w:style>
  <w:style w:type="paragraph" w:customStyle="1" w:styleId="tlZoznamsodrkami">
    <w:name w:val="Štýl Zoznam s odrážkami"/>
    <w:basedOn w:val="Normlny"/>
    <w:rsid w:val="008676F9"/>
    <w:pPr>
      <w:tabs>
        <w:tab w:val="left" w:pos="709"/>
        <w:tab w:val="decimal" w:pos="4395"/>
        <w:tab w:val="decimal" w:pos="6096"/>
        <w:tab w:val="decimal" w:pos="7513"/>
      </w:tabs>
      <w:spacing w:before="60" w:after="60" w:line="320" w:lineRule="exact"/>
      <w:ind w:left="720" w:hanging="360"/>
    </w:pPr>
    <w:rPr>
      <w:lang w:eastAsia="cs-CZ"/>
    </w:rPr>
  </w:style>
  <w:style w:type="paragraph" w:styleId="Podtitul">
    <w:name w:val="Subtitle"/>
    <w:basedOn w:val="Normlny"/>
    <w:next w:val="Normlny"/>
    <w:link w:val="PodtitulChar"/>
    <w:uiPriority w:val="11"/>
    <w:qFormat/>
    <w:rsid w:val="008676F9"/>
    <w:pPr>
      <w:numPr>
        <w:ilvl w:val="1"/>
      </w:numPr>
      <w:spacing w:after="200" w:line="276" w:lineRule="auto"/>
    </w:pPr>
    <w:rPr>
      <w:rFonts w:ascii="Cambria" w:hAnsi="Cambria"/>
      <w:i/>
      <w:iCs/>
      <w:color w:val="4F81BD"/>
      <w:spacing w:val="15"/>
      <w:lang w:eastAsia="en-US"/>
    </w:rPr>
  </w:style>
  <w:style w:type="character" w:customStyle="1" w:styleId="PodtitulChar">
    <w:name w:val="Podtitul Char"/>
    <w:link w:val="Podtitul"/>
    <w:uiPriority w:val="11"/>
    <w:rsid w:val="008676F9"/>
    <w:rPr>
      <w:rFonts w:ascii="Cambria" w:hAnsi="Cambria"/>
      <w:i/>
      <w:iCs/>
      <w:color w:val="4F81BD"/>
      <w:spacing w:val="15"/>
      <w:sz w:val="24"/>
      <w:szCs w:val="24"/>
      <w:lang w:eastAsia="en-US"/>
    </w:rPr>
  </w:style>
  <w:style w:type="paragraph" w:customStyle="1" w:styleId="Odsekzoznamu8">
    <w:name w:val="Odsek zoznamu8"/>
    <w:basedOn w:val="Normlny"/>
    <w:qFormat/>
    <w:rsid w:val="008676F9"/>
    <w:pPr>
      <w:spacing w:after="200"/>
      <w:ind w:left="720"/>
    </w:pPr>
    <w:rPr>
      <w:rFonts w:ascii="Calibri" w:eastAsia="Calibri" w:hAnsi="Calibri" w:cs="Calibri"/>
      <w:szCs w:val="22"/>
      <w:lang w:eastAsia="en-US"/>
    </w:rPr>
  </w:style>
  <w:style w:type="character" w:customStyle="1" w:styleId="hps">
    <w:name w:val="hps"/>
    <w:rsid w:val="008676F9"/>
  </w:style>
  <w:style w:type="paragraph" w:customStyle="1" w:styleId="Point1">
    <w:name w:val="Point 1"/>
    <w:basedOn w:val="Normlny"/>
    <w:rsid w:val="008676F9"/>
    <w:pPr>
      <w:spacing w:before="120" w:after="120" w:line="360" w:lineRule="auto"/>
      <w:ind w:left="1417" w:hanging="567"/>
      <w:outlineLvl w:val="0"/>
    </w:pPr>
    <w:rPr>
      <w:lang w:eastAsia="en-US"/>
    </w:rPr>
  </w:style>
  <w:style w:type="character" w:customStyle="1" w:styleId="apple-style-span">
    <w:name w:val="apple-style-span"/>
    <w:rsid w:val="008676F9"/>
  </w:style>
  <w:style w:type="table" w:customStyle="1" w:styleId="Mriekatabuky12">
    <w:name w:val="Mriežka tabuľky12"/>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21">
    <w:name w:val="Mriežka tabuľky2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31">
    <w:name w:val="Mriežka tabuľky3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9">
    <w:name w:val="Odsek zoznamu9"/>
    <w:basedOn w:val="Normlny"/>
    <w:link w:val="ListParagraphChar2"/>
    <w:rsid w:val="008676F9"/>
    <w:pPr>
      <w:spacing w:after="240"/>
      <w:ind w:left="720"/>
    </w:pPr>
    <w:rPr>
      <w:rFonts w:eastAsia="Calibri"/>
      <w:lang w:val="en-GB" w:eastAsia="en-US"/>
    </w:rPr>
  </w:style>
  <w:style w:type="character" w:customStyle="1" w:styleId="ListParagraphChar2">
    <w:name w:val="List Paragraph Char2"/>
    <w:link w:val="Odsekzoznamu9"/>
    <w:locked/>
    <w:rsid w:val="008676F9"/>
    <w:rPr>
      <w:rFonts w:eastAsia="Calibri"/>
      <w:sz w:val="24"/>
      <w:szCs w:val="24"/>
      <w:lang w:val="en-GB" w:eastAsia="en-US"/>
    </w:rPr>
  </w:style>
  <w:style w:type="table" w:customStyle="1" w:styleId="Mriekatabuky41">
    <w:name w:val="Mriežka tabuľky41"/>
    <w:basedOn w:val="Normlnatabuka"/>
    <w:next w:val="Mriekatabuky"/>
    <w:rsid w:val="008676F9"/>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5">
    <w:name w:val="Mriežka tabuľky5"/>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10">
    <w:name w:val="Odsek zoznamu10"/>
    <w:basedOn w:val="Normlny"/>
    <w:link w:val="ListParagraphChar3"/>
    <w:rsid w:val="008676F9"/>
    <w:pPr>
      <w:spacing w:after="240"/>
      <w:ind w:left="720"/>
    </w:pPr>
    <w:rPr>
      <w:rFonts w:eastAsia="Calibri"/>
      <w:lang w:val="en-GB" w:eastAsia="en-US"/>
    </w:rPr>
  </w:style>
  <w:style w:type="character" w:customStyle="1" w:styleId="ListParagraphChar3">
    <w:name w:val="List Paragraph Char3"/>
    <w:link w:val="Odsekzoznamu10"/>
    <w:locked/>
    <w:rsid w:val="008676F9"/>
    <w:rPr>
      <w:rFonts w:eastAsia="Calibri"/>
      <w:sz w:val="24"/>
      <w:szCs w:val="24"/>
      <w:lang w:val="en-GB" w:eastAsia="en-US"/>
    </w:rPr>
  </w:style>
  <w:style w:type="table" w:customStyle="1" w:styleId="Mriekatabuky6">
    <w:name w:val="Mriežka tabuľky6"/>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1">
    <w:name w:val="Mriežka tabuľky111"/>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7">
    <w:name w:val="Mriežka tabuľky7"/>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4">
    <w:name w:val="Bez zoznamu4"/>
    <w:next w:val="Bezzoznamu"/>
    <w:uiPriority w:val="99"/>
    <w:semiHidden/>
    <w:unhideWhenUsed/>
    <w:rsid w:val="008676F9"/>
  </w:style>
  <w:style w:type="paragraph" w:customStyle="1" w:styleId="StylTunZarovnatdoblokuVlevo0cmPedsazen1cm">
    <w:name w:val="Styl Tučné Zarovnat do bloku Vlevo:  0 cm Předsazení:  1 cm"/>
    <w:basedOn w:val="Nadpis4"/>
    <w:rsid w:val="008676F9"/>
    <w:pPr>
      <w:numPr>
        <w:ilvl w:val="0"/>
        <w:numId w:val="0"/>
      </w:numPr>
      <w:spacing w:before="240" w:after="60" w:line="276" w:lineRule="auto"/>
      <w:ind w:left="567" w:hanging="567"/>
    </w:pPr>
    <w:rPr>
      <w:rFonts w:ascii="Calibri" w:hAnsi="Calibri"/>
      <w:i w:val="0"/>
      <w:lang w:val="sk-SK"/>
    </w:rPr>
  </w:style>
  <w:style w:type="table" w:customStyle="1" w:styleId="Mriekatabuky32">
    <w:name w:val="Mriežka tabuľky32"/>
    <w:basedOn w:val="Normlnatabuka"/>
    <w:next w:val="Mriekatabuky"/>
    <w:uiPriority w:val="59"/>
    <w:rsid w:val="00BB33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ouitHypertextovPrepojenie">
    <w:name w:val="FollowedHyperlink"/>
    <w:uiPriority w:val="99"/>
    <w:unhideWhenUsed/>
    <w:rsid w:val="00BB33FC"/>
    <w:rPr>
      <w:color w:val="800080"/>
      <w:u w:val="single"/>
    </w:rPr>
  </w:style>
  <w:style w:type="paragraph" w:customStyle="1" w:styleId="font5">
    <w:name w:val="font5"/>
    <w:basedOn w:val="Normlny"/>
    <w:rsid w:val="00BB33FC"/>
    <w:pPr>
      <w:spacing w:before="100" w:beforeAutospacing="1" w:after="100" w:afterAutospacing="1"/>
    </w:pPr>
    <w:rPr>
      <w:rFonts w:ascii="Arial" w:hAnsi="Arial" w:cs="Arial"/>
      <w:sz w:val="18"/>
      <w:szCs w:val="18"/>
    </w:rPr>
  </w:style>
  <w:style w:type="paragraph" w:customStyle="1" w:styleId="font6">
    <w:name w:val="font6"/>
    <w:basedOn w:val="Normlny"/>
    <w:rsid w:val="00BB33FC"/>
    <w:pPr>
      <w:spacing w:before="100" w:beforeAutospacing="1" w:after="100" w:afterAutospacing="1"/>
    </w:pPr>
    <w:rPr>
      <w:rFonts w:ascii="Calibri" w:hAnsi="Calibri"/>
      <w:sz w:val="18"/>
      <w:szCs w:val="18"/>
    </w:rPr>
  </w:style>
  <w:style w:type="paragraph" w:customStyle="1" w:styleId="font7">
    <w:name w:val="font7"/>
    <w:basedOn w:val="Normlny"/>
    <w:rsid w:val="00BB33FC"/>
    <w:pPr>
      <w:spacing w:before="100" w:beforeAutospacing="1" w:after="100" w:afterAutospacing="1"/>
    </w:pPr>
    <w:rPr>
      <w:rFonts w:ascii="Tahoma" w:hAnsi="Tahoma" w:cs="Tahoma"/>
      <w:color w:val="000000"/>
      <w:sz w:val="18"/>
      <w:szCs w:val="18"/>
    </w:rPr>
  </w:style>
  <w:style w:type="paragraph" w:customStyle="1" w:styleId="font8">
    <w:name w:val="font8"/>
    <w:basedOn w:val="Normlny"/>
    <w:rsid w:val="00BB33FC"/>
    <w:pPr>
      <w:spacing w:before="100" w:beforeAutospacing="1" w:after="100" w:afterAutospacing="1"/>
    </w:pPr>
    <w:rPr>
      <w:rFonts w:ascii="Tahoma" w:hAnsi="Tahoma" w:cs="Tahoma"/>
      <w:b/>
      <w:bCs/>
      <w:color w:val="000000"/>
      <w:sz w:val="18"/>
      <w:szCs w:val="18"/>
    </w:rPr>
  </w:style>
  <w:style w:type="paragraph" w:customStyle="1" w:styleId="font9">
    <w:name w:val="font9"/>
    <w:basedOn w:val="Normlny"/>
    <w:rsid w:val="00BB33FC"/>
    <w:pPr>
      <w:spacing w:before="100" w:beforeAutospacing="1" w:after="100" w:afterAutospacing="1"/>
    </w:pPr>
    <w:rPr>
      <w:rFonts w:ascii="Arial" w:hAnsi="Arial" w:cs="Arial"/>
      <w:i/>
      <w:iCs/>
      <w:color w:val="FF0000"/>
      <w:sz w:val="16"/>
      <w:szCs w:val="16"/>
    </w:rPr>
  </w:style>
  <w:style w:type="paragraph" w:customStyle="1" w:styleId="xl122">
    <w:name w:val="xl122"/>
    <w:basedOn w:val="Normlny"/>
    <w:rsid w:val="00BB33FC"/>
    <w:pPr>
      <w:pBdr>
        <w:top w:val="single" w:sz="4" w:space="0" w:color="A6A6A6"/>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3">
    <w:name w:val="xl123"/>
    <w:basedOn w:val="Normlny"/>
    <w:rsid w:val="00BB33FC"/>
    <w:pPr>
      <w:pBdr>
        <w:top w:val="single" w:sz="4" w:space="0" w:color="A6A6A6"/>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4">
    <w:name w:val="xl124"/>
    <w:basedOn w:val="Normlny"/>
    <w:rsid w:val="00BB33FC"/>
    <w:pPr>
      <w:pBdr>
        <w:top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5">
    <w:name w:val="xl125"/>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126">
    <w:name w:val="xl126"/>
    <w:basedOn w:val="Normlny"/>
    <w:rsid w:val="00BB33FC"/>
    <w:pPr>
      <w:pBdr>
        <w:bottom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7">
    <w:name w:val="xl127"/>
    <w:basedOn w:val="Normlny"/>
    <w:rsid w:val="00BB33FC"/>
    <w:pPr>
      <w:pBdr>
        <w:top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8">
    <w:name w:val="xl128"/>
    <w:basedOn w:val="Normlny"/>
    <w:rsid w:val="00BB33FC"/>
    <w:pPr>
      <w:pBdr>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9">
    <w:name w:val="xl129"/>
    <w:basedOn w:val="Normlny"/>
    <w:rsid w:val="00BB33FC"/>
    <w:pPr>
      <w:pBdr>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0">
    <w:name w:val="xl130"/>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1">
    <w:name w:val="xl131"/>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2">
    <w:name w:val="xl132"/>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3">
    <w:name w:val="xl133"/>
    <w:basedOn w:val="Normlny"/>
    <w:rsid w:val="00BB33FC"/>
    <w:pPr>
      <w:pBdr>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4">
    <w:name w:val="xl134"/>
    <w:basedOn w:val="Normlny"/>
    <w:rsid w:val="00BB33FC"/>
    <w:pPr>
      <w:pBdr>
        <w:top w:val="single" w:sz="4" w:space="0" w:color="A6A6A6"/>
        <w:bottom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5">
    <w:name w:val="xl135"/>
    <w:basedOn w:val="Normlny"/>
    <w:rsid w:val="00BB33FC"/>
    <w:pPr>
      <w:spacing w:before="100" w:beforeAutospacing="1" w:after="100" w:afterAutospacing="1"/>
    </w:pPr>
    <w:rPr>
      <w:rFonts w:ascii="Arial" w:hAnsi="Arial" w:cs="Arial"/>
    </w:rPr>
  </w:style>
  <w:style w:type="paragraph" w:customStyle="1" w:styleId="xl136">
    <w:name w:val="xl136"/>
    <w:basedOn w:val="Normlny"/>
    <w:rsid w:val="00BB33FC"/>
    <w:pPr>
      <w:shd w:val="clear" w:color="000000" w:fill="FFFFFF"/>
      <w:spacing w:before="100" w:beforeAutospacing="1" w:after="100" w:afterAutospacing="1"/>
    </w:pPr>
    <w:rPr>
      <w:rFonts w:ascii="Arial" w:hAnsi="Arial" w:cs="Arial"/>
    </w:rPr>
  </w:style>
  <w:style w:type="paragraph" w:customStyle="1" w:styleId="xl137">
    <w:name w:val="xl137"/>
    <w:basedOn w:val="Normlny"/>
    <w:rsid w:val="00BB33FC"/>
    <w:pPr>
      <w:spacing w:before="100" w:beforeAutospacing="1" w:after="100" w:afterAutospacing="1"/>
    </w:pPr>
    <w:rPr>
      <w:sz w:val="32"/>
      <w:szCs w:val="32"/>
    </w:rPr>
  </w:style>
  <w:style w:type="paragraph" w:customStyle="1" w:styleId="xl138">
    <w:name w:val="xl138"/>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139">
    <w:name w:val="xl13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40">
    <w:name w:val="xl140"/>
    <w:basedOn w:val="Normlny"/>
    <w:rsid w:val="00BB33FC"/>
    <w:pPr>
      <w:spacing w:before="100" w:beforeAutospacing="1" w:after="100" w:afterAutospacing="1"/>
      <w:jc w:val="center"/>
    </w:pPr>
    <w:rPr>
      <w:b/>
      <w:bCs/>
    </w:rPr>
  </w:style>
  <w:style w:type="paragraph" w:customStyle="1" w:styleId="xl141">
    <w:name w:val="xl141"/>
    <w:basedOn w:val="Normlny"/>
    <w:rsid w:val="00BB33FC"/>
    <w:pPr>
      <w:pBdr>
        <w:top w:val="single" w:sz="8" w:space="0" w:color="E26B0A"/>
        <w:bottom w:val="single" w:sz="8" w:space="0" w:color="E26B0A"/>
        <w:right w:val="single" w:sz="4" w:space="0" w:color="A6A6A6"/>
      </w:pBdr>
      <w:spacing w:before="100" w:beforeAutospacing="1" w:after="100" w:afterAutospacing="1"/>
    </w:pPr>
    <w:rPr>
      <w:rFonts w:ascii="Arial" w:hAnsi="Arial" w:cs="Arial"/>
      <w:b/>
      <w:bCs/>
      <w:sz w:val="18"/>
      <w:szCs w:val="18"/>
    </w:rPr>
  </w:style>
  <w:style w:type="paragraph" w:customStyle="1" w:styleId="xl142">
    <w:name w:val="xl142"/>
    <w:basedOn w:val="Normlny"/>
    <w:rsid w:val="00BB33FC"/>
    <w:pPr>
      <w:pBdr>
        <w:top w:val="single" w:sz="8" w:space="0" w:color="E26B0A"/>
        <w:left w:val="single" w:sz="4" w:space="0" w:color="A6A6A6"/>
      </w:pBdr>
      <w:spacing w:before="100" w:beforeAutospacing="1" w:after="100" w:afterAutospacing="1"/>
    </w:pPr>
    <w:rPr>
      <w:rFonts w:ascii="Arial" w:hAnsi="Arial" w:cs="Arial"/>
      <w:sz w:val="18"/>
      <w:szCs w:val="18"/>
    </w:rPr>
  </w:style>
  <w:style w:type="paragraph" w:customStyle="1" w:styleId="xl143">
    <w:name w:val="xl143"/>
    <w:basedOn w:val="Normlny"/>
    <w:rsid w:val="00BB33FC"/>
    <w:pPr>
      <w:pBdr>
        <w:top w:val="single" w:sz="4" w:space="0" w:color="A6A6A6"/>
        <w:left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4">
    <w:name w:val="xl14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5">
    <w:name w:val="xl145"/>
    <w:basedOn w:val="Normlny"/>
    <w:rsid w:val="00BB33FC"/>
    <w:pPr>
      <w:pBdr>
        <w:top w:val="single" w:sz="8" w:space="0" w:color="E26B0A"/>
        <w:right w:val="single" w:sz="4" w:space="0" w:color="A6A6A6"/>
      </w:pBdr>
      <w:spacing w:before="100" w:beforeAutospacing="1" w:after="100" w:afterAutospacing="1"/>
    </w:pPr>
    <w:rPr>
      <w:rFonts w:ascii="Arial" w:hAnsi="Arial" w:cs="Arial"/>
      <w:sz w:val="18"/>
      <w:szCs w:val="18"/>
    </w:rPr>
  </w:style>
  <w:style w:type="paragraph" w:customStyle="1" w:styleId="xl146">
    <w:name w:val="xl14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7">
    <w:name w:val="xl147"/>
    <w:basedOn w:val="Normlny"/>
    <w:rsid w:val="00BB33FC"/>
    <w:pPr>
      <w:pBdr>
        <w:top w:val="single" w:sz="8" w:space="0" w:color="E26B0A"/>
      </w:pBdr>
      <w:spacing w:before="100" w:beforeAutospacing="1" w:after="100" w:afterAutospacing="1"/>
    </w:pPr>
    <w:rPr>
      <w:rFonts w:ascii="Arial" w:hAnsi="Arial" w:cs="Arial"/>
      <w:sz w:val="18"/>
      <w:szCs w:val="18"/>
    </w:rPr>
  </w:style>
  <w:style w:type="paragraph" w:customStyle="1" w:styleId="xl148">
    <w:name w:val="xl148"/>
    <w:basedOn w:val="Normlny"/>
    <w:rsid w:val="00BB33FC"/>
    <w:pPr>
      <w:pBdr>
        <w:bottom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9">
    <w:name w:val="xl149"/>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0">
    <w:name w:val="xl150"/>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1">
    <w:name w:val="xl151"/>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2">
    <w:name w:val="xl152"/>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3">
    <w:name w:val="xl153"/>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4">
    <w:name w:val="xl154"/>
    <w:basedOn w:val="Normlny"/>
    <w:rsid w:val="00BB33FC"/>
    <w:pPr>
      <w:pBdr>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5">
    <w:name w:val="xl155"/>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6">
    <w:name w:val="xl156"/>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7">
    <w:name w:val="xl15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8">
    <w:name w:val="xl158"/>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59">
    <w:name w:val="xl159"/>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160">
    <w:name w:val="xl160"/>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61">
    <w:name w:val="xl161"/>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162">
    <w:name w:val="xl162"/>
    <w:basedOn w:val="Normlny"/>
    <w:rsid w:val="00BB33FC"/>
    <w:pPr>
      <w:pBdr>
        <w:top w:val="single" w:sz="4" w:space="0" w:color="A6A6A6"/>
        <w:righ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163">
    <w:name w:val="xl163"/>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64">
    <w:name w:val="xl164"/>
    <w:basedOn w:val="Normlny"/>
    <w:rsid w:val="00BB33FC"/>
    <w:pPr>
      <w:pBdr>
        <w:top w:val="single" w:sz="8" w:space="0" w:color="E26B0A"/>
        <w:right w:val="single" w:sz="4" w:space="0" w:color="A6A6A6"/>
      </w:pBdr>
      <w:spacing w:before="100" w:beforeAutospacing="1" w:after="100" w:afterAutospacing="1"/>
      <w:jc w:val="right"/>
    </w:pPr>
    <w:rPr>
      <w:rFonts w:ascii="Arial" w:hAnsi="Arial" w:cs="Arial"/>
      <w:sz w:val="18"/>
      <w:szCs w:val="18"/>
    </w:rPr>
  </w:style>
  <w:style w:type="paragraph" w:customStyle="1" w:styleId="xl165">
    <w:name w:val="xl165"/>
    <w:basedOn w:val="Normlny"/>
    <w:rsid w:val="00BB33FC"/>
    <w:pPr>
      <w:pBdr>
        <w:top w:val="single" w:sz="8" w:space="0" w:color="E26B0A"/>
        <w:left w:val="single" w:sz="4" w:space="0" w:color="A6A6A6"/>
        <w:right w:val="single" w:sz="4" w:space="0" w:color="A6A6A6"/>
      </w:pBdr>
      <w:spacing w:before="100" w:beforeAutospacing="1" w:after="100" w:afterAutospacing="1"/>
      <w:jc w:val="right"/>
    </w:pPr>
    <w:rPr>
      <w:rFonts w:ascii="Arial" w:hAnsi="Arial" w:cs="Arial"/>
      <w:sz w:val="18"/>
      <w:szCs w:val="18"/>
    </w:rPr>
  </w:style>
  <w:style w:type="paragraph" w:customStyle="1" w:styleId="xl166">
    <w:name w:val="xl166"/>
    <w:basedOn w:val="Normlny"/>
    <w:rsid w:val="00BB33FC"/>
    <w:pPr>
      <w:pBdr>
        <w:top w:val="single" w:sz="8" w:space="0" w:color="E26B0A"/>
        <w:left w:val="single" w:sz="4" w:space="0" w:color="A6A6A6"/>
      </w:pBdr>
      <w:spacing w:before="100" w:beforeAutospacing="1" w:after="100" w:afterAutospacing="1"/>
      <w:jc w:val="right"/>
    </w:pPr>
    <w:rPr>
      <w:rFonts w:ascii="Arial" w:hAnsi="Arial" w:cs="Arial"/>
      <w:sz w:val="18"/>
      <w:szCs w:val="18"/>
    </w:rPr>
  </w:style>
  <w:style w:type="paragraph" w:customStyle="1" w:styleId="xl167">
    <w:name w:val="xl167"/>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68">
    <w:name w:val="xl168"/>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69">
    <w:name w:val="xl169"/>
    <w:basedOn w:val="Normlny"/>
    <w:rsid w:val="00BB33FC"/>
    <w:pPr>
      <w:pBdr>
        <w:top w:val="single" w:sz="4" w:space="0" w:color="A6A6A6"/>
        <w:left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70">
    <w:name w:val="xl17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71">
    <w:name w:val="xl17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2">
    <w:name w:val="xl172"/>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3">
    <w:name w:val="xl173"/>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4">
    <w:name w:val="xl17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5">
    <w:name w:val="xl17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6">
    <w:name w:val="xl17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7">
    <w:name w:val="xl177"/>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8">
    <w:name w:val="xl178"/>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79">
    <w:name w:val="xl179"/>
    <w:basedOn w:val="Normlny"/>
    <w:rsid w:val="00BB33FC"/>
    <w:pPr>
      <w:spacing w:before="100" w:beforeAutospacing="1" w:after="100" w:afterAutospacing="1"/>
    </w:pPr>
  </w:style>
  <w:style w:type="paragraph" w:customStyle="1" w:styleId="xl180">
    <w:name w:val="xl180"/>
    <w:basedOn w:val="Normlny"/>
    <w:rsid w:val="00BB33FC"/>
    <w:pPr>
      <w:shd w:val="clear" w:color="000000" w:fill="FFFFFF"/>
      <w:spacing w:before="100" w:beforeAutospacing="1" w:after="100" w:afterAutospacing="1"/>
      <w:textAlignment w:val="top"/>
    </w:pPr>
    <w:rPr>
      <w:rFonts w:ascii="Arial" w:hAnsi="Arial" w:cs="Arial"/>
      <w:sz w:val="20"/>
      <w:szCs w:val="20"/>
    </w:rPr>
  </w:style>
  <w:style w:type="paragraph" w:customStyle="1" w:styleId="xl181">
    <w:name w:val="xl18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182">
    <w:name w:val="xl182"/>
    <w:basedOn w:val="Normlny"/>
    <w:rsid w:val="00BB33FC"/>
    <w:pPr>
      <w:pBdr>
        <w:top w:val="single" w:sz="8" w:space="0" w:color="E26B0A"/>
      </w:pBdr>
      <w:spacing w:before="100" w:beforeAutospacing="1" w:after="100" w:afterAutospacing="1"/>
    </w:pPr>
    <w:rPr>
      <w:rFonts w:ascii="Arial" w:hAnsi="Arial" w:cs="Arial"/>
      <w:b/>
      <w:bCs/>
      <w:sz w:val="20"/>
      <w:szCs w:val="20"/>
    </w:rPr>
  </w:style>
  <w:style w:type="paragraph" w:customStyle="1" w:styleId="xl183">
    <w:name w:val="xl18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4">
    <w:name w:val="xl184"/>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5">
    <w:name w:val="xl18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color w:val="A6A6A6"/>
      <w:sz w:val="16"/>
      <w:szCs w:val="16"/>
    </w:rPr>
  </w:style>
  <w:style w:type="paragraph" w:customStyle="1" w:styleId="xl186">
    <w:name w:val="xl186"/>
    <w:basedOn w:val="Normlny"/>
    <w:rsid w:val="00BB33FC"/>
    <w:pPr>
      <w:pBdr>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7">
    <w:name w:val="xl187"/>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8">
    <w:name w:val="xl188"/>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9">
    <w:name w:val="xl189"/>
    <w:basedOn w:val="Normlny"/>
    <w:rsid w:val="00BB33FC"/>
    <w:pPr>
      <w:pBdr>
        <w:right w:val="single" w:sz="4" w:space="0" w:color="A6A6A6"/>
      </w:pBdr>
      <w:shd w:val="clear" w:color="000000" w:fill="FDE9D9"/>
      <w:spacing w:before="100" w:beforeAutospacing="1" w:after="100" w:afterAutospacing="1"/>
      <w:jc w:val="right"/>
    </w:pPr>
    <w:rPr>
      <w:rFonts w:ascii="Arial" w:hAnsi="Arial" w:cs="Arial"/>
      <w:color w:val="A6A6A6"/>
      <w:sz w:val="16"/>
      <w:szCs w:val="16"/>
    </w:rPr>
  </w:style>
  <w:style w:type="paragraph" w:customStyle="1" w:styleId="xl190">
    <w:name w:val="xl19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91">
    <w:name w:val="xl191"/>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92">
    <w:name w:val="xl192"/>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20"/>
      <w:szCs w:val="20"/>
    </w:rPr>
  </w:style>
  <w:style w:type="paragraph" w:customStyle="1" w:styleId="xl193">
    <w:name w:val="xl193"/>
    <w:basedOn w:val="Normlny"/>
    <w:rsid w:val="00BB33FC"/>
    <w:pPr>
      <w:shd w:val="clear" w:color="000000" w:fill="FFCC99"/>
      <w:spacing w:before="100" w:beforeAutospacing="1" w:after="100" w:afterAutospacing="1"/>
      <w:jc w:val="right"/>
    </w:pPr>
    <w:rPr>
      <w:rFonts w:ascii="Arial" w:hAnsi="Arial" w:cs="Arial"/>
      <w:b/>
      <w:bCs/>
      <w:sz w:val="18"/>
      <w:szCs w:val="18"/>
    </w:rPr>
  </w:style>
  <w:style w:type="paragraph" w:customStyle="1" w:styleId="xl194">
    <w:name w:val="xl19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95">
    <w:name w:val="xl195"/>
    <w:basedOn w:val="Normlny"/>
    <w:rsid w:val="00BB33FC"/>
    <w:pPr>
      <w:pBdr>
        <w:top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196">
    <w:name w:val="xl196"/>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97">
    <w:name w:val="xl197"/>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8">
    <w:name w:val="xl198"/>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9">
    <w:name w:val="xl199"/>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0">
    <w:name w:val="xl200"/>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1">
    <w:name w:val="xl201"/>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2">
    <w:name w:val="xl202"/>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3">
    <w:name w:val="xl20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4">
    <w:name w:val="xl204"/>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5">
    <w:name w:val="xl20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6">
    <w:name w:val="xl206"/>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7">
    <w:name w:val="xl20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8">
    <w:name w:val="xl20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9">
    <w:name w:val="xl209"/>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0">
    <w:name w:val="xl21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1">
    <w:name w:val="xl21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12">
    <w:name w:val="xl212"/>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13">
    <w:name w:val="xl21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4">
    <w:name w:val="xl21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15">
    <w:name w:val="xl21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6">
    <w:name w:val="xl216"/>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7">
    <w:name w:val="xl21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8">
    <w:name w:val="xl21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9">
    <w:name w:val="xl219"/>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0">
    <w:name w:val="xl220"/>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221">
    <w:name w:val="xl221"/>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22">
    <w:name w:val="xl222"/>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b/>
      <w:bCs/>
      <w:sz w:val="20"/>
      <w:szCs w:val="20"/>
    </w:rPr>
  </w:style>
  <w:style w:type="paragraph" w:customStyle="1" w:styleId="xl223">
    <w:name w:val="xl223"/>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4">
    <w:name w:val="xl22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5">
    <w:name w:val="xl225"/>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6">
    <w:name w:val="xl226"/>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227">
    <w:name w:val="xl227"/>
    <w:basedOn w:val="Normlny"/>
    <w:rsid w:val="00BB33FC"/>
    <w:pPr>
      <w:pBdr>
        <w:top w:val="single" w:sz="8" w:space="0" w:color="E26B0A"/>
        <w:right w:val="single" w:sz="4" w:space="0" w:color="A6A6A6"/>
      </w:pBdr>
      <w:spacing w:before="100" w:beforeAutospacing="1" w:after="100" w:afterAutospacing="1"/>
    </w:pPr>
    <w:rPr>
      <w:rFonts w:ascii="Arial" w:hAnsi="Arial" w:cs="Arial"/>
      <w:b/>
      <w:bCs/>
      <w:sz w:val="20"/>
      <w:szCs w:val="20"/>
    </w:rPr>
  </w:style>
  <w:style w:type="paragraph" w:customStyle="1" w:styleId="xl228">
    <w:name w:val="xl228"/>
    <w:basedOn w:val="Normlny"/>
    <w:rsid w:val="00BB33FC"/>
    <w:pPr>
      <w:pBdr>
        <w:right w:val="single" w:sz="4" w:space="0" w:color="A6A6A6"/>
      </w:pBdr>
      <w:shd w:val="clear" w:color="000000" w:fill="FCD5B4"/>
      <w:spacing w:before="100" w:beforeAutospacing="1" w:after="100" w:afterAutospacing="1"/>
      <w:textAlignment w:val="top"/>
    </w:pPr>
    <w:rPr>
      <w:rFonts w:ascii="Arial" w:hAnsi="Arial" w:cs="Arial"/>
      <w:sz w:val="20"/>
      <w:szCs w:val="20"/>
    </w:rPr>
  </w:style>
  <w:style w:type="paragraph" w:customStyle="1" w:styleId="xl229">
    <w:name w:val="xl229"/>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0">
    <w:name w:val="xl23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1">
    <w:name w:val="xl231"/>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2">
    <w:name w:val="xl2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3">
    <w:name w:val="xl233"/>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4">
    <w:name w:val="xl234"/>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5">
    <w:name w:val="xl235"/>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6">
    <w:name w:val="xl236"/>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7">
    <w:name w:val="xl237"/>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8">
    <w:name w:val="xl238"/>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39">
    <w:name w:val="xl239"/>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b/>
      <w:bCs/>
      <w:sz w:val="20"/>
      <w:szCs w:val="20"/>
    </w:rPr>
  </w:style>
  <w:style w:type="paragraph" w:customStyle="1" w:styleId="xl240">
    <w:name w:val="xl24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1">
    <w:name w:val="xl24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42">
    <w:name w:val="xl242"/>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43">
    <w:name w:val="xl243"/>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4">
    <w:name w:val="xl244"/>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45">
    <w:name w:val="xl245"/>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6">
    <w:name w:val="xl246"/>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7">
    <w:name w:val="xl24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48">
    <w:name w:val="xl24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49">
    <w:name w:val="xl249"/>
    <w:basedOn w:val="Normlny"/>
    <w:rsid w:val="00BB33FC"/>
    <w:pPr>
      <w:spacing w:before="100" w:beforeAutospacing="1" w:after="100" w:afterAutospacing="1"/>
      <w:textAlignment w:val="top"/>
    </w:pPr>
    <w:rPr>
      <w:rFonts w:ascii="Arial" w:hAnsi="Arial" w:cs="Arial"/>
      <w:sz w:val="20"/>
      <w:szCs w:val="20"/>
    </w:rPr>
  </w:style>
  <w:style w:type="paragraph" w:customStyle="1" w:styleId="xl250">
    <w:name w:val="xl250"/>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textAlignment w:val="top"/>
    </w:pPr>
    <w:rPr>
      <w:rFonts w:ascii="Arial" w:hAnsi="Arial" w:cs="Arial"/>
      <w:sz w:val="18"/>
      <w:szCs w:val="18"/>
    </w:rPr>
  </w:style>
  <w:style w:type="paragraph" w:customStyle="1" w:styleId="xl251">
    <w:name w:val="xl251"/>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2">
    <w:name w:val="xl252"/>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53">
    <w:name w:val="xl253"/>
    <w:basedOn w:val="Normlny"/>
    <w:rsid w:val="00BB33FC"/>
    <w:pPr>
      <w:pBdr>
        <w:top w:val="single" w:sz="4" w:space="0" w:color="A6A6A6"/>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4">
    <w:name w:val="xl25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5">
    <w:name w:val="xl25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6">
    <w:name w:val="xl256"/>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57">
    <w:name w:val="xl257"/>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58">
    <w:name w:val="xl258"/>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9">
    <w:name w:val="xl25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0">
    <w:name w:val="xl260"/>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61">
    <w:name w:val="xl261"/>
    <w:basedOn w:val="Normlny"/>
    <w:rsid w:val="00BB33FC"/>
    <w:pPr>
      <w:pBdr>
        <w:top w:val="single" w:sz="4" w:space="0" w:color="A6A6A6"/>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2">
    <w:name w:val="xl262"/>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3">
    <w:name w:val="xl263"/>
    <w:basedOn w:val="Normlny"/>
    <w:rsid w:val="00BB33FC"/>
    <w:pPr>
      <w:pBdr>
        <w:top w:val="single" w:sz="4" w:space="0" w:color="A6A6A6"/>
        <w:left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64">
    <w:name w:val="xl264"/>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5">
    <w:name w:val="xl265"/>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6">
    <w:name w:val="xl266"/>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67">
    <w:name w:val="xl267"/>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8">
    <w:name w:val="xl268"/>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269">
    <w:name w:val="xl269"/>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70">
    <w:name w:val="xl270"/>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271">
    <w:name w:val="xl271"/>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72">
    <w:name w:val="xl272"/>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73">
    <w:name w:val="xl27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74">
    <w:name w:val="xl27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75">
    <w:name w:val="xl27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76">
    <w:name w:val="xl276"/>
    <w:basedOn w:val="Normlny"/>
    <w:rsid w:val="00BB33FC"/>
    <w:pPr>
      <w:shd w:val="clear" w:color="000000" w:fill="FDE9D9"/>
      <w:spacing w:before="100" w:beforeAutospacing="1" w:after="100" w:afterAutospacing="1"/>
    </w:pPr>
    <w:rPr>
      <w:rFonts w:ascii="Arial" w:hAnsi="Arial" w:cs="Arial"/>
      <w:i/>
      <w:iCs/>
      <w:color w:val="E26B0A"/>
      <w:sz w:val="16"/>
      <w:szCs w:val="16"/>
    </w:rPr>
  </w:style>
  <w:style w:type="paragraph" w:customStyle="1" w:styleId="xl277">
    <w:name w:val="xl277"/>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278">
    <w:name w:val="xl278"/>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79">
    <w:name w:val="xl279"/>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80">
    <w:name w:val="xl280"/>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81">
    <w:name w:val="xl281"/>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82">
    <w:name w:val="xl282"/>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83">
    <w:name w:val="xl283"/>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4">
    <w:name w:val="xl284"/>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20"/>
      <w:szCs w:val="20"/>
    </w:rPr>
  </w:style>
  <w:style w:type="paragraph" w:customStyle="1" w:styleId="xl285">
    <w:name w:val="xl285"/>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86">
    <w:name w:val="xl286"/>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7">
    <w:name w:val="xl287"/>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8">
    <w:name w:val="xl288"/>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9">
    <w:name w:val="xl289"/>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FF0000"/>
      <w:sz w:val="16"/>
      <w:szCs w:val="16"/>
    </w:rPr>
  </w:style>
  <w:style w:type="paragraph" w:customStyle="1" w:styleId="xl290">
    <w:name w:val="xl290"/>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FF0000"/>
      <w:sz w:val="16"/>
      <w:szCs w:val="16"/>
    </w:rPr>
  </w:style>
  <w:style w:type="paragraph" w:customStyle="1" w:styleId="xl291">
    <w:name w:val="xl291"/>
    <w:basedOn w:val="Normlny"/>
    <w:rsid w:val="00BB33FC"/>
    <w:pPr>
      <w:pBdr>
        <w:right w:val="single" w:sz="4" w:space="0" w:color="A6A6A6"/>
      </w:pBdr>
      <w:shd w:val="clear" w:color="000000" w:fill="FDE9D9"/>
      <w:spacing w:before="100" w:beforeAutospacing="1" w:after="100" w:afterAutospacing="1"/>
      <w:jc w:val="center"/>
    </w:pPr>
    <w:rPr>
      <w:rFonts w:ascii="Arial" w:hAnsi="Arial" w:cs="Arial"/>
      <w:i/>
      <w:iCs/>
      <w:color w:val="FF0000"/>
      <w:sz w:val="16"/>
      <w:szCs w:val="16"/>
    </w:rPr>
  </w:style>
  <w:style w:type="paragraph" w:customStyle="1" w:styleId="xl292">
    <w:name w:val="xl292"/>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FF0000"/>
      <w:sz w:val="16"/>
      <w:szCs w:val="16"/>
    </w:rPr>
  </w:style>
  <w:style w:type="paragraph" w:customStyle="1" w:styleId="xl293">
    <w:name w:val="xl29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94">
    <w:name w:val="xl294"/>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5">
    <w:name w:val="xl295"/>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96">
    <w:name w:val="xl29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7">
    <w:name w:val="xl297"/>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298">
    <w:name w:val="xl298"/>
    <w:basedOn w:val="Normlny"/>
    <w:rsid w:val="00BB33FC"/>
    <w:pPr>
      <w:pBdr>
        <w:top w:val="single" w:sz="8" w:space="0" w:color="E26B0A"/>
      </w:pBdr>
      <w:spacing w:before="100" w:beforeAutospacing="1" w:after="100" w:afterAutospacing="1"/>
    </w:pPr>
    <w:rPr>
      <w:rFonts w:ascii="Arial" w:hAnsi="Arial" w:cs="Arial"/>
      <w:b/>
      <w:bCs/>
      <w:sz w:val="18"/>
      <w:szCs w:val="18"/>
    </w:rPr>
  </w:style>
  <w:style w:type="paragraph" w:customStyle="1" w:styleId="xl299">
    <w:name w:val="xl299"/>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0">
    <w:name w:val="xl300"/>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301">
    <w:name w:val="xl301"/>
    <w:basedOn w:val="Normlny"/>
    <w:rsid w:val="00BB33FC"/>
    <w:pPr>
      <w:pBdr>
        <w:top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02">
    <w:name w:val="xl302"/>
    <w:basedOn w:val="Normlny"/>
    <w:rsid w:val="00BB33FC"/>
    <w:pPr>
      <w:pBdr>
        <w:top w:val="single" w:sz="8" w:space="0" w:color="E26B0A"/>
      </w:pBdr>
      <w:spacing w:before="100" w:beforeAutospacing="1" w:after="100" w:afterAutospacing="1"/>
    </w:pPr>
    <w:rPr>
      <w:rFonts w:ascii="Arial" w:hAnsi="Arial" w:cs="Arial"/>
      <w:b/>
      <w:bCs/>
      <w:i/>
      <w:iCs/>
      <w:sz w:val="20"/>
      <w:szCs w:val="20"/>
    </w:rPr>
  </w:style>
  <w:style w:type="paragraph" w:customStyle="1" w:styleId="xl303">
    <w:name w:val="xl303"/>
    <w:basedOn w:val="Normlny"/>
    <w:rsid w:val="00BB33FC"/>
    <w:pPr>
      <w:pBdr>
        <w:top w:val="single" w:sz="8" w:space="0" w:color="E26B0A"/>
        <w:left w:val="single" w:sz="8" w:space="0" w:color="E26B0A"/>
      </w:pBdr>
      <w:spacing w:before="100" w:beforeAutospacing="1" w:after="100" w:afterAutospacing="1"/>
      <w:jc w:val="center"/>
    </w:pPr>
    <w:rPr>
      <w:rFonts w:ascii="Arial" w:hAnsi="Arial" w:cs="Arial"/>
      <w:b/>
      <w:bCs/>
      <w:i/>
      <w:iCs/>
      <w:sz w:val="28"/>
      <w:szCs w:val="28"/>
    </w:rPr>
  </w:style>
  <w:style w:type="paragraph" w:customStyle="1" w:styleId="xl304">
    <w:name w:val="xl304"/>
    <w:basedOn w:val="Normlny"/>
    <w:rsid w:val="00BB33FC"/>
    <w:pPr>
      <w:pBdr>
        <w:top w:val="single" w:sz="8" w:space="0" w:color="E26B0A"/>
      </w:pBdr>
      <w:spacing w:before="100" w:beforeAutospacing="1" w:after="100" w:afterAutospacing="1"/>
      <w:jc w:val="center"/>
    </w:pPr>
    <w:rPr>
      <w:rFonts w:ascii="Arial" w:hAnsi="Arial" w:cs="Arial"/>
      <w:b/>
      <w:bCs/>
      <w:i/>
      <w:iCs/>
      <w:sz w:val="28"/>
      <w:szCs w:val="28"/>
    </w:rPr>
  </w:style>
  <w:style w:type="paragraph" w:customStyle="1" w:styleId="xl305">
    <w:name w:val="xl305"/>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6">
    <w:name w:val="xl306"/>
    <w:basedOn w:val="Normlny"/>
    <w:rsid w:val="00BB33FC"/>
    <w:pPr>
      <w:pBdr>
        <w:top w:val="single" w:sz="8" w:space="0" w:color="E26B0A"/>
        <w:left w:val="single" w:sz="4" w:space="0" w:color="A6A6A6"/>
        <w:bottom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307">
    <w:name w:val="xl307"/>
    <w:basedOn w:val="Normlny"/>
    <w:rsid w:val="00BB33FC"/>
    <w:pPr>
      <w:pBdr>
        <w:right w:val="single" w:sz="4" w:space="0" w:color="A6A6A6"/>
      </w:pBdr>
      <w:shd w:val="clear" w:color="000000" w:fill="CCC0DA"/>
      <w:spacing w:before="100" w:beforeAutospacing="1" w:after="100" w:afterAutospacing="1"/>
      <w:jc w:val="right"/>
    </w:pPr>
    <w:rPr>
      <w:rFonts w:ascii="Arial" w:hAnsi="Arial" w:cs="Arial"/>
      <w:sz w:val="18"/>
      <w:szCs w:val="18"/>
    </w:rPr>
  </w:style>
  <w:style w:type="paragraph" w:customStyle="1" w:styleId="xl308">
    <w:name w:val="xl308"/>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309">
    <w:name w:val="xl309"/>
    <w:basedOn w:val="Normlny"/>
    <w:rsid w:val="00BB33FC"/>
    <w:pPr>
      <w:spacing w:before="100" w:beforeAutospacing="1" w:after="100" w:afterAutospacing="1"/>
    </w:pPr>
    <w:rPr>
      <w:rFonts w:ascii="Arial" w:hAnsi="Arial" w:cs="Arial"/>
      <w:b/>
      <w:bCs/>
      <w:sz w:val="20"/>
      <w:szCs w:val="20"/>
    </w:rPr>
  </w:style>
  <w:style w:type="paragraph" w:customStyle="1" w:styleId="xl310">
    <w:name w:val="xl310"/>
    <w:basedOn w:val="Normlny"/>
    <w:rsid w:val="00BB33FC"/>
    <w:pPr>
      <w:spacing w:before="100" w:beforeAutospacing="1" w:after="100" w:afterAutospacing="1"/>
      <w:jc w:val="right"/>
    </w:pPr>
    <w:rPr>
      <w:rFonts w:ascii="Arial" w:hAnsi="Arial" w:cs="Arial"/>
      <w:sz w:val="18"/>
      <w:szCs w:val="18"/>
    </w:rPr>
  </w:style>
  <w:style w:type="paragraph" w:customStyle="1" w:styleId="xl311">
    <w:name w:val="xl311"/>
    <w:basedOn w:val="Normlny"/>
    <w:rsid w:val="00BB33FC"/>
    <w:pPr>
      <w:spacing w:before="100" w:beforeAutospacing="1" w:after="100" w:afterAutospacing="1"/>
    </w:pPr>
    <w:rPr>
      <w:rFonts w:ascii="Arial" w:hAnsi="Arial" w:cs="Arial"/>
      <w:sz w:val="18"/>
      <w:szCs w:val="18"/>
    </w:rPr>
  </w:style>
  <w:style w:type="paragraph" w:customStyle="1" w:styleId="xl312">
    <w:name w:val="xl312"/>
    <w:basedOn w:val="Normlny"/>
    <w:rsid w:val="00BB33FC"/>
    <w:pPr>
      <w:spacing w:before="100" w:beforeAutospacing="1" w:after="100" w:afterAutospacing="1"/>
      <w:jc w:val="right"/>
    </w:pPr>
    <w:rPr>
      <w:rFonts w:ascii="Arial" w:hAnsi="Arial" w:cs="Arial"/>
      <w:sz w:val="18"/>
      <w:szCs w:val="18"/>
    </w:rPr>
  </w:style>
  <w:style w:type="paragraph" w:customStyle="1" w:styleId="xl313">
    <w:name w:val="xl313"/>
    <w:basedOn w:val="Normlny"/>
    <w:rsid w:val="00BB33FC"/>
    <w:pPr>
      <w:pBdr>
        <w:right w:val="single" w:sz="8" w:space="0" w:color="E26B0A"/>
      </w:pBdr>
      <w:spacing w:before="100" w:beforeAutospacing="1" w:after="100" w:afterAutospacing="1"/>
    </w:pPr>
    <w:rPr>
      <w:rFonts w:ascii="Arial" w:hAnsi="Arial" w:cs="Arial"/>
      <w:sz w:val="18"/>
      <w:szCs w:val="18"/>
    </w:rPr>
  </w:style>
  <w:style w:type="paragraph" w:customStyle="1" w:styleId="xl314">
    <w:name w:val="xl314"/>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15">
    <w:name w:val="xl315"/>
    <w:basedOn w:val="Normlny"/>
    <w:rsid w:val="00BB33FC"/>
    <w:pPr>
      <w:shd w:val="clear" w:color="000000" w:fill="FDE9D9"/>
      <w:spacing w:before="100" w:beforeAutospacing="1" w:after="100" w:afterAutospacing="1"/>
    </w:pPr>
    <w:rPr>
      <w:rFonts w:ascii="Arial" w:hAnsi="Arial" w:cs="Arial"/>
      <w:b/>
      <w:bCs/>
      <w:sz w:val="20"/>
      <w:szCs w:val="20"/>
    </w:rPr>
  </w:style>
  <w:style w:type="paragraph" w:customStyle="1" w:styleId="xl316">
    <w:name w:val="xl316"/>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7">
    <w:name w:val="xl317"/>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318">
    <w:name w:val="xl318"/>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9">
    <w:name w:val="xl319"/>
    <w:basedOn w:val="Normlny"/>
    <w:rsid w:val="00BB33FC"/>
    <w:pPr>
      <w:shd w:val="clear" w:color="000000" w:fill="FCD5B4"/>
      <w:spacing w:before="100" w:beforeAutospacing="1" w:after="100" w:afterAutospacing="1"/>
    </w:pPr>
    <w:rPr>
      <w:rFonts w:ascii="Arial" w:hAnsi="Arial" w:cs="Arial"/>
      <w:b/>
      <w:bCs/>
      <w:sz w:val="20"/>
      <w:szCs w:val="20"/>
    </w:rPr>
  </w:style>
  <w:style w:type="paragraph" w:customStyle="1" w:styleId="xl320">
    <w:name w:val="xl320"/>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1">
    <w:name w:val="xl32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322">
    <w:name w:val="xl322"/>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3">
    <w:name w:val="xl323"/>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4">
    <w:name w:val="xl324"/>
    <w:basedOn w:val="Normlny"/>
    <w:rsid w:val="00BB33FC"/>
    <w:pPr>
      <w:shd w:val="clear" w:color="000000" w:fill="FCD5B4"/>
      <w:spacing w:before="100" w:beforeAutospacing="1" w:after="100" w:afterAutospacing="1"/>
      <w:textAlignment w:val="center"/>
    </w:pPr>
    <w:rPr>
      <w:rFonts w:ascii="Arial" w:hAnsi="Arial" w:cs="Arial"/>
      <w:b/>
      <w:bCs/>
      <w:sz w:val="16"/>
      <w:szCs w:val="16"/>
    </w:rPr>
  </w:style>
  <w:style w:type="paragraph" w:customStyle="1" w:styleId="xl325">
    <w:name w:val="xl325"/>
    <w:basedOn w:val="Normlny"/>
    <w:rsid w:val="00BB33FC"/>
    <w:pP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6">
    <w:name w:val="xl326"/>
    <w:basedOn w:val="Normlny"/>
    <w:rsid w:val="00BB33FC"/>
    <w:pPr>
      <w:pBdr>
        <w:right w:val="single" w:sz="8" w:space="0" w:color="E26B0A"/>
      </w:pBd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7">
    <w:name w:val="xl327"/>
    <w:basedOn w:val="Normlny"/>
    <w:rsid w:val="00BB33FC"/>
    <w:pPr>
      <w:pBdr>
        <w:bottom w:val="single" w:sz="8" w:space="0" w:color="E26B0A"/>
      </w:pBdr>
      <w:shd w:val="clear" w:color="000000" w:fill="FDE9D9"/>
      <w:spacing w:before="100" w:beforeAutospacing="1" w:after="100" w:afterAutospacing="1"/>
    </w:pPr>
    <w:rPr>
      <w:rFonts w:ascii="Arial" w:hAnsi="Arial" w:cs="Arial"/>
      <w:sz w:val="16"/>
      <w:szCs w:val="16"/>
    </w:rPr>
  </w:style>
  <w:style w:type="paragraph" w:customStyle="1" w:styleId="xl328">
    <w:name w:val="xl328"/>
    <w:basedOn w:val="Normlny"/>
    <w:rsid w:val="00BB33FC"/>
    <w:pPr>
      <w:pBdr>
        <w:bottom w:val="single" w:sz="8" w:space="0" w:color="E26B0A"/>
      </w:pBdr>
      <w:shd w:val="clear" w:color="000000" w:fill="FDE9D9"/>
      <w:spacing w:before="100" w:beforeAutospacing="1" w:after="100" w:afterAutospacing="1"/>
    </w:pPr>
    <w:rPr>
      <w:rFonts w:ascii="Arial" w:hAnsi="Arial" w:cs="Arial"/>
      <w:sz w:val="20"/>
      <w:szCs w:val="20"/>
    </w:rPr>
  </w:style>
  <w:style w:type="paragraph" w:customStyle="1" w:styleId="xl329">
    <w:name w:val="xl329"/>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0">
    <w:name w:val="xl330"/>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31">
    <w:name w:val="xl331"/>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2">
    <w:name w:val="xl3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3">
    <w:name w:val="xl333"/>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4">
    <w:name w:val="xl33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5">
    <w:name w:val="xl335"/>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36">
    <w:name w:val="xl336"/>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7">
    <w:name w:val="xl337"/>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38">
    <w:name w:val="xl338"/>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39">
    <w:name w:val="xl339"/>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40">
    <w:name w:val="xl34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1">
    <w:name w:val="xl34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2">
    <w:name w:val="xl342"/>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3">
    <w:name w:val="xl343"/>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4">
    <w:name w:val="xl344"/>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5">
    <w:name w:val="xl345"/>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6">
    <w:name w:val="xl34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7">
    <w:name w:val="xl347"/>
    <w:basedOn w:val="Normlny"/>
    <w:rsid w:val="00BB33FC"/>
    <w:pPr>
      <w:pBdr>
        <w:top w:val="single" w:sz="8" w:space="0" w:color="E26B0A"/>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48">
    <w:name w:val="xl348"/>
    <w:basedOn w:val="Normlny"/>
    <w:rsid w:val="00BB33FC"/>
    <w:pPr>
      <w:pBdr>
        <w:left w:val="single" w:sz="8" w:space="0" w:color="E26B0A"/>
        <w:bottom w:val="single" w:sz="8" w:space="0" w:color="E26B0A"/>
      </w:pBdr>
      <w:spacing w:before="100" w:beforeAutospacing="1" w:after="100" w:afterAutospacing="1"/>
      <w:textAlignment w:val="top"/>
    </w:pPr>
    <w:rPr>
      <w:rFonts w:ascii="Arial" w:hAnsi="Arial" w:cs="Arial"/>
      <w:b/>
      <w:bCs/>
      <w:sz w:val="20"/>
      <w:szCs w:val="20"/>
    </w:rPr>
  </w:style>
  <w:style w:type="paragraph" w:customStyle="1" w:styleId="xl349">
    <w:name w:val="xl349"/>
    <w:basedOn w:val="Normlny"/>
    <w:rsid w:val="00BB33FC"/>
    <w:pPr>
      <w:pBdr>
        <w:top w:val="single" w:sz="4" w:space="0" w:color="A6A6A6"/>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50">
    <w:name w:val="xl35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1">
    <w:name w:val="xl351"/>
    <w:basedOn w:val="Normlny"/>
    <w:rsid w:val="00BB33FC"/>
    <w:pPr>
      <w:pBdr>
        <w:top w:val="single" w:sz="8" w:space="0" w:color="E26B0A"/>
        <w:bottom w:val="single" w:sz="4" w:space="0" w:color="A6A6A6"/>
      </w:pBdr>
      <w:spacing w:before="100" w:beforeAutospacing="1" w:after="100" w:afterAutospacing="1"/>
    </w:pPr>
    <w:rPr>
      <w:rFonts w:ascii="Arial" w:hAnsi="Arial" w:cs="Arial"/>
      <w:b/>
      <w:bCs/>
      <w:sz w:val="20"/>
      <w:szCs w:val="20"/>
    </w:rPr>
  </w:style>
  <w:style w:type="paragraph" w:customStyle="1" w:styleId="xl352">
    <w:name w:val="xl352"/>
    <w:basedOn w:val="Normlny"/>
    <w:rsid w:val="00BB33FC"/>
    <w:pPr>
      <w:pBdr>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53">
    <w:name w:val="xl353"/>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54">
    <w:name w:val="xl35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5">
    <w:name w:val="xl355"/>
    <w:basedOn w:val="Normlny"/>
    <w:rsid w:val="00BB33FC"/>
    <w:pPr>
      <w:pBdr>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6">
    <w:name w:val="xl356"/>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7">
    <w:name w:val="xl357"/>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8">
    <w:name w:val="xl358"/>
    <w:basedOn w:val="Normlny"/>
    <w:rsid w:val="00BB33FC"/>
    <w:pPr>
      <w:pBdr>
        <w:top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59">
    <w:name w:val="xl359"/>
    <w:basedOn w:val="Normlny"/>
    <w:rsid w:val="00BB33FC"/>
    <w:pPr>
      <w:pBdr>
        <w:top w:val="single" w:sz="8" w:space="0" w:color="E26B0A"/>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0">
    <w:name w:val="xl360"/>
    <w:basedOn w:val="Normlny"/>
    <w:rsid w:val="00BB33FC"/>
    <w:pPr>
      <w:pBdr>
        <w:top w:val="single" w:sz="8" w:space="0" w:color="E26B0A"/>
        <w:bottom w:val="single" w:sz="4" w:space="0" w:color="A6A6A6"/>
      </w:pBdr>
      <w:spacing w:before="100" w:beforeAutospacing="1" w:after="100" w:afterAutospacing="1"/>
      <w:textAlignment w:val="center"/>
    </w:pPr>
    <w:rPr>
      <w:rFonts w:ascii="Arial" w:hAnsi="Arial" w:cs="Arial"/>
      <w:b/>
      <w:bCs/>
      <w:i/>
      <w:iCs/>
      <w:sz w:val="20"/>
      <w:szCs w:val="20"/>
    </w:rPr>
  </w:style>
  <w:style w:type="paragraph" w:customStyle="1" w:styleId="xl361">
    <w:name w:val="xl361"/>
    <w:basedOn w:val="Normlny"/>
    <w:rsid w:val="00BB33FC"/>
    <w:pPr>
      <w:pBdr>
        <w:top w:val="single" w:sz="8" w:space="0" w:color="E26B0A"/>
        <w:bottom w:val="single" w:sz="4" w:space="0" w:color="A6A6A6"/>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2">
    <w:name w:val="xl362"/>
    <w:basedOn w:val="Normlny"/>
    <w:rsid w:val="00BB33FC"/>
    <w:pPr>
      <w:pBdr>
        <w:top w:val="single" w:sz="8" w:space="0" w:color="E26B0A"/>
        <w:left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3">
    <w:name w:val="xl363"/>
    <w:basedOn w:val="Normlny"/>
    <w:rsid w:val="00BB33FC"/>
    <w:pPr>
      <w:pBdr>
        <w:top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4">
    <w:name w:val="xl36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i/>
      <w:iCs/>
      <w:sz w:val="28"/>
      <w:szCs w:val="28"/>
    </w:rPr>
  </w:style>
  <w:style w:type="paragraph" w:customStyle="1" w:styleId="xl365">
    <w:name w:val="xl365"/>
    <w:basedOn w:val="Normlny"/>
    <w:rsid w:val="00BB33FC"/>
    <w:pPr>
      <w:pBdr>
        <w:top w:val="single" w:sz="8" w:space="0" w:color="E26B0A"/>
        <w:right w:val="single" w:sz="8" w:space="0" w:color="E26B0A"/>
      </w:pBdr>
      <w:spacing w:before="100" w:beforeAutospacing="1" w:after="100" w:afterAutospacing="1"/>
    </w:pPr>
    <w:rPr>
      <w:rFonts w:ascii="Arial" w:hAnsi="Arial" w:cs="Arial"/>
      <w:b/>
      <w:bCs/>
      <w:i/>
      <w:iCs/>
      <w:sz w:val="20"/>
      <w:szCs w:val="20"/>
    </w:rPr>
  </w:style>
  <w:style w:type="paragraph" w:customStyle="1" w:styleId="xl366">
    <w:name w:val="xl366"/>
    <w:basedOn w:val="Normlny"/>
    <w:rsid w:val="00BB33FC"/>
    <w:pPr>
      <w:pBdr>
        <w:top w:val="single" w:sz="8" w:space="0" w:color="E26B0A"/>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67">
    <w:name w:val="xl367"/>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8">
    <w:name w:val="xl368"/>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9">
    <w:name w:val="xl369"/>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0">
    <w:name w:val="xl370"/>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1">
    <w:name w:val="xl371"/>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2">
    <w:name w:val="xl372"/>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3">
    <w:name w:val="xl37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4">
    <w:name w:val="xl374"/>
    <w:basedOn w:val="Normlny"/>
    <w:rsid w:val="00BB33FC"/>
    <w:pPr>
      <w:pBdr>
        <w:lef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75">
    <w:name w:val="xl375"/>
    <w:basedOn w:val="Normlny"/>
    <w:rsid w:val="00BB33FC"/>
    <w:pPr>
      <w:pBdr>
        <w:lef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76">
    <w:name w:val="xl376"/>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7">
    <w:name w:val="xl377"/>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8">
    <w:name w:val="xl378"/>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79">
    <w:name w:val="xl379"/>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0">
    <w:name w:val="xl380"/>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1">
    <w:name w:val="xl381"/>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82">
    <w:name w:val="xl382"/>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3">
    <w:name w:val="xl383"/>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4">
    <w:name w:val="xl384"/>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5">
    <w:name w:val="xl385"/>
    <w:basedOn w:val="Normlny"/>
    <w:rsid w:val="00BB33FC"/>
    <w:pPr>
      <w:pBdr>
        <w:top w:val="single" w:sz="8" w:space="0" w:color="E26B0A"/>
        <w:left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6">
    <w:name w:val="xl386"/>
    <w:basedOn w:val="Normlny"/>
    <w:rsid w:val="00BB33FC"/>
    <w:pPr>
      <w:pBdr>
        <w:top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7">
    <w:name w:val="xl387"/>
    <w:basedOn w:val="Normlny"/>
    <w:rsid w:val="00BB33FC"/>
    <w:pPr>
      <w:pBdr>
        <w:top w:val="single" w:sz="8" w:space="0" w:color="E26B0A"/>
        <w:bottom w:val="single" w:sz="4" w:space="0" w:color="A6A6A6"/>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88">
    <w:name w:val="xl388"/>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89">
    <w:name w:val="xl389"/>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90">
    <w:name w:val="xl390"/>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1">
    <w:name w:val="xl391"/>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2">
    <w:name w:val="xl392"/>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3">
    <w:name w:val="xl393"/>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4">
    <w:name w:val="xl394"/>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table" w:styleId="Strednpodfarbenie1zvraznenie3">
    <w:name w:val="Medium Shading 1 Accent 3"/>
    <w:basedOn w:val="Normlnatabuka"/>
    <w:uiPriority w:val="63"/>
    <w:rsid w:val="00B833BD"/>
    <w:rPr>
      <w:sz w:val="22"/>
      <w:szCs w:val="22"/>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2Horz">
      <w:tblPr/>
      <w:tcPr>
        <w:tcBorders>
          <w:insideH w:val="nil"/>
          <w:insideV w:val="nil"/>
        </w:tcBorders>
      </w:tcPr>
    </w:tblStylePr>
  </w:style>
  <w:style w:type="table" w:styleId="Svetlzoznamzvraznenie3">
    <w:name w:val="Light List Accent 3"/>
    <w:basedOn w:val="Normlnatabuka"/>
    <w:uiPriority w:val="61"/>
    <w:rsid w:val="00B833BD"/>
    <w:rPr>
      <w:sz w:val="22"/>
      <w:szCs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psatn">
    <w:name w:val="hps atn"/>
    <w:basedOn w:val="Predvolenpsmoodseku"/>
    <w:rsid w:val="00A03F52"/>
  </w:style>
  <w:style w:type="paragraph" w:styleId="Obsah1">
    <w:name w:val="toc 1"/>
    <w:basedOn w:val="Normlny"/>
    <w:next w:val="Normlny"/>
    <w:autoRedefine/>
    <w:uiPriority w:val="39"/>
    <w:rsid w:val="00197171"/>
    <w:pPr>
      <w:tabs>
        <w:tab w:val="left" w:pos="0"/>
        <w:tab w:val="right" w:leader="dot" w:pos="9062"/>
      </w:tabs>
      <w:spacing w:after="100"/>
    </w:pPr>
    <w:rPr>
      <w:rFonts w:ascii="Calibri" w:hAnsi="Calibri"/>
      <w:b/>
      <w:noProof/>
      <w:sz w:val="24"/>
      <w:szCs w:val="22"/>
      <w:lang w:eastAsia="en-US"/>
    </w:rPr>
  </w:style>
  <w:style w:type="paragraph" w:styleId="Obsah2">
    <w:name w:val="toc 2"/>
    <w:basedOn w:val="Normlny"/>
    <w:next w:val="Normlny"/>
    <w:autoRedefine/>
    <w:uiPriority w:val="39"/>
    <w:rsid w:val="00AA30CA"/>
    <w:pPr>
      <w:tabs>
        <w:tab w:val="right" w:leader="dot" w:pos="9062"/>
      </w:tabs>
      <w:spacing w:after="100"/>
    </w:pPr>
  </w:style>
  <w:style w:type="paragraph" w:styleId="Obsah3">
    <w:name w:val="toc 3"/>
    <w:basedOn w:val="Normlny"/>
    <w:next w:val="Normlny"/>
    <w:autoRedefine/>
    <w:uiPriority w:val="39"/>
    <w:rsid w:val="000A3653"/>
    <w:pPr>
      <w:tabs>
        <w:tab w:val="left" w:pos="2655"/>
        <w:tab w:val="right" w:leader="dot" w:pos="9062"/>
      </w:tabs>
      <w:spacing w:after="120"/>
      <w:jc w:val="left"/>
      <w:outlineLvl w:val="0"/>
    </w:pPr>
    <w:rPr>
      <w:noProof/>
    </w:rPr>
  </w:style>
  <w:style w:type="paragraph" w:styleId="Obsah4">
    <w:name w:val="toc 4"/>
    <w:basedOn w:val="Normlny"/>
    <w:next w:val="Normlny"/>
    <w:autoRedefine/>
    <w:uiPriority w:val="39"/>
    <w:unhideWhenUsed/>
    <w:rsid w:val="00E30CD7"/>
    <w:pPr>
      <w:spacing w:after="100" w:line="276" w:lineRule="auto"/>
      <w:ind w:left="660"/>
    </w:pPr>
    <w:rPr>
      <w:rFonts w:eastAsiaTheme="minorEastAsia" w:cstheme="minorBidi"/>
      <w:szCs w:val="22"/>
    </w:rPr>
  </w:style>
  <w:style w:type="paragraph" w:styleId="Obsah5">
    <w:name w:val="toc 5"/>
    <w:basedOn w:val="Normlny"/>
    <w:next w:val="Normlny"/>
    <w:autoRedefine/>
    <w:uiPriority w:val="39"/>
    <w:unhideWhenUsed/>
    <w:rsid w:val="00E30CD7"/>
    <w:pPr>
      <w:spacing w:after="100" w:line="276" w:lineRule="auto"/>
      <w:ind w:left="880"/>
    </w:pPr>
    <w:rPr>
      <w:rFonts w:eastAsiaTheme="minorEastAsia" w:cstheme="minorBidi"/>
      <w:szCs w:val="22"/>
    </w:rPr>
  </w:style>
  <w:style w:type="paragraph" w:styleId="Obsah6">
    <w:name w:val="toc 6"/>
    <w:basedOn w:val="Normlny"/>
    <w:next w:val="Normlny"/>
    <w:autoRedefine/>
    <w:uiPriority w:val="39"/>
    <w:unhideWhenUsed/>
    <w:rsid w:val="00E30CD7"/>
    <w:pPr>
      <w:spacing w:after="100" w:line="276" w:lineRule="auto"/>
      <w:ind w:left="1100"/>
    </w:pPr>
    <w:rPr>
      <w:rFonts w:eastAsiaTheme="minorEastAsia" w:cstheme="minorBidi"/>
      <w:szCs w:val="22"/>
    </w:rPr>
  </w:style>
  <w:style w:type="paragraph" w:styleId="Obsah7">
    <w:name w:val="toc 7"/>
    <w:basedOn w:val="Normlny"/>
    <w:next w:val="Normlny"/>
    <w:autoRedefine/>
    <w:uiPriority w:val="39"/>
    <w:unhideWhenUsed/>
    <w:rsid w:val="00E30CD7"/>
    <w:pPr>
      <w:spacing w:after="100" w:line="276" w:lineRule="auto"/>
      <w:ind w:left="1320"/>
    </w:pPr>
    <w:rPr>
      <w:rFonts w:eastAsiaTheme="minorEastAsia" w:cstheme="minorBidi"/>
      <w:szCs w:val="22"/>
    </w:rPr>
  </w:style>
  <w:style w:type="paragraph" w:styleId="Obsah8">
    <w:name w:val="toc 8"/>
    <w:basedOn w:val="Normlny"/>
    <w:next w:val="Normlny"/>
    <w:autoRedefine/>
    <w:uiPriority w:val="39"/>
    <w:unhideWhenUsed/>
    <w:rsid w:val="00E30CD7"/>
    <w:pPr>
      <w:spacing w:after="100" w:line="276" w:lineRule="auto"/>
      <w:ind w:left="1540"/>
    </w:pPr>
    <w:rPr>
      <w:rFonts w:eastAsiaTheme="minorEastAsia" w:cstheme="minorBidi"/>
      <w:szCs w:val="22"/>
    </w:rPr>
  </w:style>
  <w:style w:type="paragraph" w:styleId="Obsah9">
    <w:name w:val="toc 9"/>
    <w:basedOn w:val="Normlny"/>
    <w:next w:val="Normlny"/>
    <w:autoRedefine/>
    <w:uiPriority w:val="39"/>
    <w:unhideWhenUsed/>
    <w:rsid w:val="00E30CD7"/>
    <w:pPr>
      <w:spacing w:after="100" w:line="276" w:lineRule="auto"/>
      <w:ind w:left="1760"/>
    </w:pPr>
    <w:rPr>
      <w:rFonts w:eastAsiaTheme="minorEastAsia" w:cstheme="minorBidi"/>
      <w:szCs w:val="22"/>
    </w:rPr>
  </w:style>
  <w:style w:type="paragraph" w:customStyle="1" w:styleId="Hlavn">
    <w:name w:val="Hlavný"/>
    <w:basedOn w:val="Normlny"/>
    <w:autoRedefine/>
    <w:qFormat/>
    <w:rsid w:val="00366F96"/>
    <w:pPr>
      <w:ind w:left="567" w:hanging="567"/>
    </w:pPr>
    <w:rPr>
      <w:rFonts w:ascii="Calibri" w:hAnsi="Calibri"/>
      <w:b/>
      <w:sz w:val="28"/>
      <w:lang w:eastAsia="en-US"/>
    </w:rPr>
  </w:style>
  <w:style w:type="paragraph" w:customStyle="1" w:styleId="Pod">
    <w:name w:val="Pod"/>
    <w:basedOn w:val="Normlny"/>
    <w:qFormat/>
    <w:rsid w:val="00AA30CA"/>
    <w:rPr>
      <w:rFonts w:ascii="Calibri" w:hAnsi="Calibri"/>
      <w:b/>
      <w:smallCaps/>
      <w:sz w:val="26"/>
    </w:rPr>
  </w:style>
  <w:style w:type="paragraph" w:customStyle="1" w:styleId="Hlavn1">
    <w:name w:val="Hlavný1"/>
    <w:basedOn w:val="Normlny"/>
    <w:next w:val="Hlavn"/>
    <w:qFormat/>
    <w:rsid w:val="008B05E0"/>
    <w:rPr>
      <w:rFonts w:ascii="Calibri" w:hAnsi="Calibri"/>
      <w:b/>
      <w:caps/>
    </w:rPr>
  </w:style>
  <w:style w:type="paragraph" w:customStyle="1" w:styleId="Podpod">
    <w:name w:val="Pod pod"/>
    <w:basedOn w:val="Normlny"/>
    <w:qFormat/>
    <w:rsid w:val="00AA30CA"/>
    <w:rPr>
      <w:rFonts w:ascii="Calibri" w:eastAsia="Calibri" w:hAnsi="Calibri" w:cs="Calibri"/>
      <w:b/>
      <w:szCs w:val="22"/>
      <w:lang w:eastAsia="en-US"/>
    </w:rPr>
  </w:style>
  <w:style w:type="paragraph" w:customStyle="1" w:styleId="Podpodpod">
    <w:name w:val="Pod pod pod"/>
    <w:basedOn w:val="Normlny"/>
    <w:qFormat/>
    <w:rsid w:val="00AA30CA"/>
    <w:pPr>
      <w:autoSpaceDE w:val="0"/>
      <w:autoSpaceDN w:val="0"/>
      <w:adjustRightInd w:val="0"/>
      <w:ind w:left="2835" w:hanging="2835"/>
    </w:pPr>
    <w:rPr>
      <w:rFonts w:ascii="Calibri" w:eastAsia="Calibri" w:hAnsi="Calibri"/>
      <w:b/>
      <w:szCs w:val="22"/>
      <w:lang w:eastAsia="en-US"/>
    </w:rPr>
  </w:style>
  <w:style w:type="paragraph" w:customStyle="1" w:styleId="Opatrenie">
    <w:name w:val="Opatrenie"/>
    <w:basedOn w:val="Nadpis1"/>
    <w:qFormat/>
    <w:rsid w:val="00AA30CA"/>
    <w:pPr>
      <w:shd w:val="clear" w:color="auto" w:fill="DDD9C3"/>
      <w:spacing w:before="0" w:after="0"/>
      <w:ind w:left="432" w:hanging="432"/>
    </w:pPr>
    <w:rPr>
      <w:rFonts w:ascii="Calibri" w:hAnsi="Calibri" w:cs="Calibri"/>
      <w:caps/>
      <w:sz w:val="28"/>
      <w:szCs w:val="28"/>
      <w:lang w:eastAsia="en-US"/>
    </w:rPr>
  </w:style>
  <w:style w:type="paragraph" w:styleId="Hlavikaobsahu">
    <w:name w:val="TOC Heading"/>
    <w:basedOn w:val="Nadpis1"/>
    <w:next w:val="Normlny"/>
    <w:uiPriority w:val="39"/>
    <w:semiHidden/>
    <w:unhideWhenUsed/>
    <w:qFormat/>
    <w:rsid w:val="00AA30CA"/>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numbering" w:customStyle="1" w:styleId="Aktulnyzoznam1">
    <w:name w:val="Aktuálny zoznam1"/>
    <w:rsid w:val="00C808B8"/>
    <w:pPr>
      <w:numPr>
        <w:numId w:val="323"/>
      </w:numPr>
    </w:pPr>
  </w:style>
  <w:style w:type="character" w:customStyle="1" w:styleId="NadpisCalibri115Char">
    <w:name w:val="Nadpis Calibri 115 Char"/>
    <w:link w:val="NadpisCalibri115"/>
    <w:uiPriority w:val="99"/>
    <w:locked/>
    <w:rsid w:val="00A53BCF"/>
    <w:rPr>
      <w:rFonts w:ascii="Calibri" w:hAnsi="Calibri"/>
      <w:b/>
      <w:kern w:val="1"/>
      <w:sz w:val="23"/>
      <w:u w:val="single"/>
      <w:lang w:eastAsia="ar-SA"/>
    </w:rPr>
  </w:style>
  <w:style w:type="paragraph" w:customStyle="1" w:styleId="NadpisCalibri115">
    <w:name w:val="Nadpis Calibri 115"/>
    <w:basedOn w:val="Normlny"/>
    <w:next w:val="Normlny"/>
    <w:link w:val="NadpisCalibri115Char"/>
    <w:uiPriority w:val="99"/>
    <w:rsid w:val="00A53BCF"/>
    <w:pPr>
      <w:keepNext/>
      <w:suppressAutoHyphens/>
      <w:jc w:val="left"/>
    </w:pPr>
    <w:rPr>
      <w:rFonts w:ascii="Calibri" w:hAnsi="Calibri"/>
      <w:b/>
      <w:kern w:val="1"/>
      <w:sz w:val="23"/>
      <w:szCs w:val="20"/>
      <w:u w:val="single"/>
      <w:lang w:eastAsia="ar-SA"/>
    </w:rPr>
  </w:style>
  <w:style w:type="character" w:customStyle="1" w:styleId="OdsekCalibri115Char">
    <w:name w:val="Odsek Calibri 115 Char"/>
    <w:uiPriority w:val="99"/>
    <w:locked/>
    <w:rsid w:val="00A53BCF"/>
    <w:rPr>
      <w:rFonts w:ascii="Calibri" w:hAnsi="Calibri"/>
      <w:kern w:val="1"/>
      <w:sz w:val="22"/>
      <w:lang w:val="sk-SK" w:eastAsia="ar-SA" w:bidi="ar-SA"/>
    </w:rPr>
  </w:style>
  <w:style w:type="paragraph" w:customStyle="1" w:styleId="TucneCalibri115">
    <w:name w:val="Tucne Calibri 115"/>
    <w:basedOn w:val="Normlny"/>
    <w:next w:val="Normlny"/>
    <w:uiPriority w:val="99"/>
    <w:rsid w:val="00A53BCF"/>
    <w:pPr>
      <w:keepNext/>
      <w:suppressAutoHyphens/>
    </w:pPr>
    <w:rPr>
      <w:rFonts w:ascii="Calibri" w:hAnsi="Calibri"/>
      <w:b/>
      <w:kern w:val="1"/>
      <w:sz w:val="23"/>
      <w:szCs w:val="20"/>
      <w:lang w:eastAsia="ar-SA"/>
    </w:rPr>
  </w:style>
  <w:style w:type="paragraph" w:customStyle="1" w:styleId="CarCharCharChar">
    <w:name w:val="Car Char Char Char"/>
    <w:basedOn w:val="Normlny"/>
    <w:rsid w:val="00242C36"/>
    <w:pPr>
      <w:spacing w:after="160" w:line="240" w:lineRule="exact"/>
      <w:jc w:val="left"/>
    </w:pPr>
    <w:rPr>
      <w:rFonts w:ascii="Tahoma" w:hAnsi="Tahoma" w:cs="Tahoma"/>
      <w:sz w:val="20"/>
      <w:szCs w:val="20"/>
      <w:lang w:val="en-US" w:eastAsia="en-US"/>
    </w:rPr>
  </w:style>
  <w:style w:type="paragraph" w:customStyle="1" w:styleId="Obsahtabulky">
    <w:name w:val="Obsah tabulky"/>
    <w:basedOn w:val="Normlny"/>
    <w:uiPriority w:val="99"/>
    <w:rsid w:val="00242C36"/>
    <w:pPr>
      <w:jc w:val="left"/>
    </w:pPr>
    <w:rPr>
      <w:rFonts w:ascii="Calibri" w:eastAsia="Calibri" w:hAnsi="Calibri" w:cs="Arial"/>
      <w:sz w:val="18"/>
      <w:szCs w:val="20"/>
    </w:rPr>
  </w:style>
  <w:style w:type="paragraph" w:customStyle="1" w:styleId="normlnneodsaden">
    <w:name w:val="normlnneodsaden"/>
    <w:basedOn w:val="Normlny"/>
    <w:rsid w:val="00242C36"/>
    <w:pPr>
      <w:spacing w:before="100" w:beforeAutospacing="1" w:after="100" w:afterAutospacing="1"/>
      <w:jc w:val="left"/>
    </w:pPr>
    <w:rPr>
      <w:rFonts w:ascii="Times New Roman" w:hAnsi="Times New Roman"/>
      <w:color w:val="000000"/>
      <w:sz w:val="24"/>
    </w:rPr>
  </w:style>
  <w:style w:type="paragraph" w:customStyle="1" w:styleId="tlnormlnyneodsadentunvavo">
    <w:name w:val="tlnormlnyneodsadentunvavo"/>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tunnastred0">
    <w:name w:val="normlnyneodsadentunnastred"/>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avostab0">
    <w:name w:val="normlnyneodsadenvavostab"/>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pravo">
    <w:name w:val="normlnyneodsadenvpravo"/>
    <w:basedOn w:val="Normlny"/>
    <w:rsid w:val="00242C36"/>
    <w:pPr>
      <w:spacing w:before="100" w:beforeAutospacing="1" w:after="100" w:afterAutospacing="1"/>
      <w:jc w:val="left"/>
    </w:pPr>
    <w:rPr>
      <w:rFonts w:ascii="Times New Roman" w:hAnsi="Times New Roman"/>
      <w:color w:val="000000"/>
      <w:sz w:val="24"/>
    </w:rPr>
  </w:style>
  <w:style w:type="paragraph" w:customStyle="1" w:styleId="prame">
    <w:name w:val="prame"/>
    <w:basedOn w:val="Normlny"/>
    <w:rsid w:val="00242C36"/>
    <w:pPr>
      <w:spacing w:before="100" w:beforeAutospacing="1" w:after="100" w:afterAutospacing="1"/>
      <w:jc w:val="left"/>
    </w:pPr>
    <w:rPr>
      <w:rFonts w:ascii="Times New Roman" w:hAnsi="Times New Roman"/>
      <w:color w:val="000000"/>
      <w:sz w:val="24"/>
    </w:rPr>
  </w:style>
  <w:style w:type="paragraph" w:customStyle="1" w:styleId="CharCharCharCharCharChar">
    <w:name w:val="Char Char Char Char Char Char"/>
    <w:basedOn w:val="Normlny"/>
    <w:rsid w:val="00242C36"/>
    <w:pPr>
      <w:jc w:val="left"/>
    </w:pPr>
    <w:rPr>
      <w:rFonts w:ascii="Times New Roman" w:hAnsi="Times New Roman"/>
      <w:sz w:val="24"/>
      <w:lang w:val="pl-PL" w:eastAsia="pl-PL"/>
    </w:rPr>
  </w:style>
  <w:style w:type="paragraph" w:customStyle="1" w:styleId="Text2">
    <w:name w:val="Text 2"/>
    <w:basedOn w:val="Normlny"/>
    <w:link w:val="Text2Char"/>
    <w:uiPriority w:val="99"/>
    <w:rsid w:val="00242C36"/>
    <w:pPr>
      <w:spacing w:line="288" w:lineRule="auto"/>
    </w:pPr>
    <w:rPr>
      <w:rFonts w:ascii="Calibri" w:eastAsia="Calibri" w:hAnsi="Calibri"/>
      <w:szCs w:val="20"/>
      <w:lang w:val="en-GB" w:eastAsia="en-US"/>
    </w:rPr>
  </w:style>
  <w:style w:type="character" w:customStyle="1" w:styleId="Text2Char">
    <w:name w:val="Text 2 Char"/>
    <w:link w:val="Text2"/>
    <w:uiPriority w:val="99"/>
    <w:locked/>
    <w:rsid w:val="00242C36"/>
    <w:rPr>
      <w:rFonts w:ascii="Calibri" w:eastAsia="Calibri" w:hAnsi="Calibri"/>
      <w:sz w:val="22"/>
      <w:lang w:val="en-GB" w:eastAsia="en-US"/>
    </w:rPr>
  </w:style>
  <w:style w:type="table" w:customStyle="1" w:styleId="Tabellenraster16">
    <w:name w:val="Tabellenraster16"/>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raster17">
    <w:name w:val="Tabellenraster17"/>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1">
    <w:name w:val="Style31"/>
    <w:basedOn w:val="Normlny"/>
    <w:uiPriority w:val="99"/>
    <w:rsid w:val="007B197D"/>
    <w:pPr>
      <w:widowControl w:val="0"/>
      <w:autoSpaceDE w:val="0"/>
      <w:autoSpaceDN w:val="0"/>
      <w:adjustRightInd w:val="0"/>
      <w:jc w:val="left"/>
    </w:pPr>
    <w:rPr>
      <w:rFonts w:ascii="Times New Roman" w:eastAsiaTheme="minorEastAsia" w:hAnsi="Times New Roman"/>
      <w:sz w:val="24"/>
    </w:rPr>
  </w:style>
  <w:style w:type="paragraph" w:customStyle="1" w:styleId="Text4">
    <w:name w:val="Text 4"/>
    <w:basedOn w:val="Normlny"/>
    <w:rsid w:val="00BD47BB"/>
    <w:pPr>
      <w:spacing w:after="120"/>
    </w:pPr>
    <w:rPr>
      <w:rFonts w:ascii="Times New Roman" w:hAnsi="Times New Roman"/>
      <w:szCs w:val="20"/>
      <w:lang w:eastAsia="en-US"/>
    </w:rPr>
  </w:style>
  <w:style w:type="paragraph" w:customStyle="1" w:styleId="HeadingIVX">
    <w:name w:val="Heading IVX"/>
    <w:basedOn w:val="Normlny"/>
    <w:next w:val="Normlny"/>
    <w:rsid w:val="00BD47BB"/>
    <w:pPr>
      <w:numPr>
        <w:numId w:val="405"/>
      </w:numPr>
      <w:autoSpaceDE w:val="0"/>
      <w:autoSpaceDN w:val="0"/>
      <w:adjustRightInd w:val="0"/>
      <w:spacing w:before="360" w:after="120" w:line="360" w:lineRule="auto"/>
      <w:jc w:val="left"/>
      <w:outlineLvl w:val="0"/>
    </w:pPr>
    <w:rPr>
      <w:rFonts w:ascii="Times New Roman" w:hAnsi="Times New Roman"/>
      <w:b/>
      <w:bCs/>
      <w:caps/>
      <w:sz w:val="24"/>
      <w:u w:val="single"/>
      <w:lang w:eastAsia="fr-BE"/>
    </w:rPr>
  </w:style>
  <w:style w:type="paragraph" w:customStyle="1" w:styleId="Vchodzie">
    <w:name w:val="Východzie"/>
    <w:rsid w:val="0075211A"/>
    <w:pPr>
      <w:suppressAutoHyphens/>
      <w:overflowPunct w:val="0"/>
      <w:spacing w:before="120" w:after="120" w:line="276" w:lineRule="auto"/>
      <w:jc w:val="both"/>
    </w:pPr>
    <w:rPr>
      <w:rFonts w:ascii="Calibri" w:eastAsiaTheme="minorEastAsia" w:hAnsi="Calibri" w:cs="Mangal"/>
      <w:color w:val="00000A"/>
      <w:sz w:val="22"/>
      <w:szCs w:val="24"/>
      <w:lang w:eastAsia="en-US"/>
    </w:rPr>
  </w:style>
  <w:style w:type="numbering" w:customStyle="1" w:styleId="Bezzoznamu5">
    <w:name w:val="Bez zoznamu5"/>
    <w:next w:val="Bezzoznamu"/>
    <w:uiPriority w:val="99"/>
    <w:semiHidden/>
    <w:unhideWhenUsed/>
    <w:rsid w:val="009B02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page number" w:uiPriority="99"/>
    <w:lsdException w:name="List Bullet" w:uiPriority="99"/>
    <w:lsdException w:name="Title" w:qFormat="1"/>
    <w:lsdException w:name="Body Text Indent" w:uiPriority="99"/>
    <w:lsdException w:name="Subtitle" w:uiPriority="11" w:qFormat="1"/>
    <w:lsdException w:name="Body Tex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HTML Acronym"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AA30CA"/>
    <w:pPr>
      <w:jc w:val="both"/>
    </w:pPr>
    <w:rPr>
      <w:rFonts w:asciiTheme="minorHAnsi" w:hAnsiTheme="minorHAnsi"/>
      <w:sz w:val="22"/>
      <w:szCs w:val="24"/>
    </w:rPr>
  </w:style>
  <w:style w:type="paragraph" w:styleId="Nadpis1">
    <w:name w:val="heading 1"/>
    <w:basedOn w:val="Normlny"/>
    <w:next w:val="Normlny"/>
    <w:link w:val="Nadpis1Char"/>
    <w:uiPriority w:val="99"/>
    <w:qFormat/>
    <w:rsid w:val="00E43137"/>
    <w:pPr>
      <w:keepNext/>
      <w:spacing w:before="240" w:after="60"/>
      <w:outlineLvl w:val="0"/>
    </w:pPr>
    <w:rPr>
      <w:rFonts w:ascii="Cambria" w:hAnsi="Cambria"/>
      <w:b/>
      <w:bCs/>
      <w:kern w:val="32"/>
      <w:sz w:val="32"/>
      <w:szCs w:val="32"/>
    </w:rPr>
  </w:style>
  <w:style w:type="paragraph" w:styleId="Nadpis2">
    <w:name w:val="heading 2"/>
    <w:basedOn w:val="Normlny"/>
    <w:next w:val="Normlny"/>
    <w:link w:val="Nadpis2Char"/>
    <w:qFormat/>
    <w:rsid w:val="0052092C"/>
    <w:pPr>
      <w:keepNext/>
      <w:spacing w:before="240" w:after="60"/>
      <w:outlineLvl w:val="1"/>
    </w:pPr>
    <w:rPr>
      <w:rFonts w:ascii="Arial" w:hAnsi="Arial" w:cs="Arial"/>
      <w:b/>
      <w:bCs/>
      <w:i/>
      <w:iCs/>
      <w:sz w:val="28"/>
      <w:szCs w:val="28"/>
    </w:rPr>
  </w:style>
  <w:style w:type="paragraph" w:styleId="Nadpis3">
    <w:name w:val="heading 3"/>
    <w:basedOn w:val="Normlny"/>
    <w:next w:val="Normlny"/>
    <w:link w:val="Nadpis3Char"/>
    <w:qFormat/>
    <w:rsid w:val="00E43137"/>
    <w:pPr>
      <w:keepNext/>
      <w:spacing w:before="60" w:after="120"/>
      <w:outlineLvl w:val="2"/>
    </w:pPr>
    <w:rPr>
      <w:i/>
      <w:szCs w:val="20"/>
      <w:u w:val="single"/>
      <w:lang w:val="en-GB" w:eastAsia="en-US"/>
    </w:rPr>
  </w:style>
  <w:style w:type="paragraph" w:styleId="Nadpis4">
    <w:name w:val="heading 4"/>
    <w:basedOn w:val="Normlny"/>
    <w:next w:val="Normlny"/>
    <w:link w:val="Nadpis4Char"/>
    <w:qFormat/>
    <w:rsid w:val="00E43137"/>
    <w:pPr>
      <w:keepNext/>
      <w:numPr>
        <w:ilvl w:val="3"/>
        <w:numId w:val="3"/>
      </w:numPr>
      <w:spacing w:before="60" w:after="120"/>
      <w:outlineLvl w:val="3"/>
    </w:pPr>
    <w:rPr>
      <w:i/>
      <w:szCs w:val="20"/>
      <w:lang w:val="en-GB" w:eastAsia="en-US"/>
    </w:rPr>
  </w:style>
  <w:style w:type="paragraph" w:styleId="Nadpis5">
    <w:name w:val="heading 5"/>
    <w:basedOn w:val="Normlny"/>
    <w:next w:val="Normlny"/>
    <w:link w:val="Nadpis5Char"/>
    <w:qFormat/>
    <w:rsid w:val="00E43137"/>
    <w:pPr>
      <w:numPr>
        <w:ilvl w:val="4"/>
        <w:numId w:val="3"/>
      </w:numPr>
      <w:spacing w:before="40" w:after="120"/>
      <w:outlineLvl w:val="4"/>
    </w:pPr>
    <w:rPr>
      <w:szCs w:val="20"/>
      <w:lang w:val="en-GB" w:eastAsia="en-US"/>
    </w:rPr>
  </w:style>
  <w:style w:type="paragraph" w:styleId="Nadpis6">
    <w:name w:val="heading 6"/>
    <w:basedOn w:val="Normlny"/>
    <w:next w:val="Normlny"/>
    <w:link w:val="Nadpis6Char"/>
    <w:qFormat/>
    <w:rsid w:val="00E43137"/>
    <w:pPr>
      <w:numPr>
        <w:ilvl w:val="5"/>
        <w:numId w:val="3"/>
      </w:numPr>
      <w:spacing w:before="40" w:after="120"/>
      <w:outlineLvl w:val="5"/>
    </w:pPr>
    <w:rPr>
      <w:szCs w:val="20"/>
      <w:lang w:val="en-GB" w:eastAsia="en-US"/>
    </w:rPr>
  </w:style>
  <w:style w:type="paragraph" w:styleId="Nadpis7">
    <w:name w:val="heading 7"/>
    <w:basedOn w:val="Normlny"/>
    <w:next w:val="Normlny"/>
    <w:link w:val="Nadpis7Char"/>
    <w:qFormat/>
    <w:rsid w:val="00E43137"/>
    <w:pPr>
      <w:numPr>
        <w:ilvl w:val="6"/>
        <w:numId w:val="3"/>
      </w:numPr>
      <w:spacing w:before="40" w:after="120"/>
      <w:outlineLvl w:val="6"/>
    </w:pPr>
    <w:rPr>
      <w:szCs w:val="20"/>
      <w:lang w:val="en-GB" w:eastAsia="en-US"/>
    </w:rPr>
  </w:style>
  <w:style w:type="paragraph" w:styleId="Nadpis8">
    <w:name w:val="heading 8"/>
    <w:basedOn w:val="Normlny"/>
    <w:next w:val="Normlny"/>
    <w:link w:val="Nadpis8Char"/>
    <w:qFormat/>
    <w:rsid w:val="00E43137"/>
    <w:pPr>
      <w:numPr>
        <w:ilvl w:val="7"/>
        <w:numId w:val="3"/>
      </w:numPr>
      <w:spacing w:before="40" w:after="120"/>
      <w:outlineLvl w:val="7"/>
    </w:pPr>
    <w:rPr>
      <w:szCs w:val="20"/>
      <w:lang w:val="en-GB" w:eastAsia="en-U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CharChar3">
    <w:name w:val="Char Char3"/>
    <w:basedOn w:val="Normlny"/>
    <w:rsid w:val="0052092C"/>
    <w:pPr>
      <w:spacing w:after="160" w:line="240" w:lineRule="exact"/>
    </w:pPr>
    <w:rPr>
      <w:rFonts w:ascii="Tahoma" w:hAnsi="Tahoma"/>
      <w:sz w:val="20"/>
      <w:szCs w:val="20"/>
      <w:lang w:val="en-US" w:eastAsia="en-US"/>
    </w:rPr>
  </w:style>
  <w:style w:type="paragraph" w:customStyle="1" w:styleId="xl25">
    <w:name w:val="xl25"/>
    <w:basedOn w:val="Normlny"/>
    <w:rsid w:val="0052092C"/>
    <w:pPr>
      <w:spacing w:before="100" w:beforeAutospacing="1" w:after="100" w:afterAutospacing="1"/>
    </w:pPr>
    <w:rPr>
      <w:rFonts w:ascii="Arial" w:hAnsi="Arial"/>
      <w:b/>
      <w:bCs/>
      <w:lang w:val="cs-CZ" w:eastAsia="cs-CZ"/>
    </w:rPr>
  </w:style>
  <w:style w:type="paragraph" w:styleId="Hlavika">
    <w:name w:val="header"/>
    <w:basedOn w:val="Normlny"/>
    <w:link w:val="HlavikaChar"/>
    <w:uiPriority w:val="99"/>
    <w:rsid w:val="00634452"/>
    <w:pPr>
      <w:tabs>
        <w:tab w:val="center" w:pos="4536"/>
        <w:tab w:val="right" w:pos="9072"/>
      </w:tabs>
    </w:pPr>
  </w:style>
  <w:style w:type="paragraph" w:styleId="Pta">
    <w:name w:val="footer"/>
    <w:basedOn w:val="Normlny"/>
    <w:link w:val="PtaChar"/>
    <w:uiPriority w:val="99"/>
    <w:rsid w:val="00634452"/>
    <w:pPr>
      <w:tabs>
        <w:tab w:val="center" w:pos="4536"/>
        <w:tab w:val="right" w:pos="9072"/>
      </w:tabs>
    </w:pPr>
  </w:style>
  <w:style w:type="table" w:styleId="Mriekatabuky">
    <w:name w:val="Table Grid"/>
    <w:basedOn w:val="Normlnatabuka"/>
    <w:uiPriority w:val="59"/>
    <w:rsid w:val="00BD3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E43137"/>
    <w:rPr>
      <w:sz w:val="20"/>
      <w:szCs w:val="20"/>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basedOn w:val="Predvolenpsmoodseku"/>
    <w:link w:val="Textpoznmkypodiarou"/>
    <w:uiPriority w:val="99"/>
    <w:rsid w:val="00E43137"/>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E43137"/>
    <w:rPr>
      <w:vertAlign w:val="superscript"/>
    </w:rPr>
  </w:style>
  <w:style w:type="paragraph" w:customStyle="1" w:styleId="tlText2VlastnfarbaRGB31">
    <w:name w:val="Štýl Text 2 + Vlastná farba (RGB(31"/>
    <w:aliases w:val="73,125)) Rámček: (Jednoduché..."/>
    <w:basedOn w:val="Normlny"/>
    <w:rsid w:val="00E43137"/>
    <w:pPr>
      <w:spacing w:line="288" w:lineRule="auto"/>
    </w:pPr>
    <w:rPr>
      <w:rFonts w:ascii="Calibri" w:eastAsia="Calibri" w:hAnsi="Calibri"/>
      <w:color w:val="1F497D"/>
      <w:szCs w:val="20"/>
      <w:lang w:eastAsia="en-US"/>
    </w:rPr>
  </w:style>
  <w:style w:type="character" w:customStyle="1" w:styleId="PtaChar">
    <w:name w:val="Päta Char"/>
    <w:link w:val="Pta"/>
    <w:uiPriority w:val="99"/>
    <w:rsid w:val="00E43137"/>
    <w:rPr>
      <w:sz w:val="24"/>
      <w:szCs w:val="24"/>
    </w:rPr>
  </w:style>
  <w:style w:type="character" w:customStyle="1" w:styleId="Nadpis1Char">
    <w:name w:val="Nadpis 1 Char"/>
    <w:link w:val="Nadpis1"/>
    <w:uiPriority w:val="99"/>
    <w:rsid w:val="00E43137"/>
    <w:rPr>
      <w:rFonts w:ascii="Cambria" w:eastAsia="Times New Roman" w:hAnsi="Cambria" w:cs="Times New Roman"/>
      <w:b/>
      <w:bCs/>
      <w:kern w:val="32"/>
      <w:sz w:val="32"/>
      <w:szCs w:val="32"/>
    </w:rPr>
  </w:style>
  <w:style w:type="character" w:customStyle="1" w:styleId="Nadpis3Char">
    <w:name w:val="Nadpis 3 Char"/>
    <w:link w:val="Nadpis3"/>
    <w:rsid w:val="00E43137"/>
    <w:rPr>
      <w:rFonts w:asciiTheme="minorHAnsi" w:hAnsiTheme="minorHAnsi"/>
      <w:i/>
      <w:sz w:val="22"/>
      <w:u w:val="single"/>
      <w:lang w:val="en-GB" w:eastAsia="en-US"/>
    </w:rPr>
  </w:style>
  <w:style w:type="character" w:customStyle="1" w:styleId="Nadpis4Char">
    <w:name w:val="Nadpis 4 Char"/>
    <w:link w:val="Nadpis4"/>
    <w:rsid w:val="00E43137"/>
    <w:rPr>
      <w:rFonts w:asciiTheme="minorHAnsi" w:hAnsiTheme="minorHAnsi"/>
      <w:i/>
      <w:sz w:val="22"/>
      <w:lang w:val="en-GB" w:eastAsia="en-US"/>
    </w:rPr>
  </w:style>
  <w:style w:type="character" w:customStyle="1" w:styleId="Nadpis5Char">
    <w:name w:val="Nadpis 5 Char"/>
    <w:link w:val="Nadpis5"/>
    <w:rsid w:val="00E43137"/>
    <w:rPr>
      <w:rFonts w:asciiTheme="minorHAnsi" w:hAnsiTheme="minorHAnsi"/>
      <w:sz w:val="22"/>
      <w:lang w:val="en-GB" w:eastAsia="en-US"/>
    </w:rPr>
  </w:style>
  <w:style w:type="character" w:customStyle="1" w:styleId="Nadpis6Char">
    <w:name w:val="Nadpis 6 Char"/>
    <w:link w:val="Nadpis6"/>
    <w:rsid w:val="00E43137"/>
    <w:rPr>
      <w:rFonts w:asciiTheme="minorHAnsi" w:hAnsiTheme="minorHAnsi"/>
      <w:sz w:val="22"/>
      <w:lang w:val="en-GB" w:eastAsia="en-US"/>
    </w:rPr>
  </w:style>
  <w:style w:type="character" w:customStyle="1" w:styleId="Nadpis7Char">
    <w:name w:val="Nadpis 7 Char"/>
    <w:link w:val="Nadpis7"/>
    <w:rsid w:val="00E43137"/>
    <w:rPr>
      <w:rFonts w:asciiTheme="minorHAnsi" w:hAnsiTheme="minorHAnsi"/>
      <w:sz w:val="22"/>
      <w:lang w:val="en-GB" w:eastAsia="en-US"/>
    </w:rPr>
  </w:style>
  <w:style w:type="character" w:customStyle="1" w:styleId="Nadpis8Char">
    <w:name w:val="Nadpis 8 Char"/>
    <w:link w:val="Nadpis8"/>
    <w:rsid w:val="00E43137"/>
    <w:rPr>
      <w:rFonts w:asciiTheme="minorHAnsi" w:hAnsiTheme="minorHAnsi"/>
      <w:sz w:val="22"/>
      <w:lang w:val="en-GB" w:eastAsia="en-US"/>
    </w:rPr>
  </w:style>
  <w:style w:type="numbering" w:customStyle="1" w:styleId="Bezzoznamu1">
    <w:name w:val="Bez zoznamu1"/>
    <w:next w:val="Bezzoznamu"/>
    <w:uiPriority w:val="99"/>
    <w:semiHidden/>
    <w:unhideWhenUsed/>
    <w:rsid w:val="00E43137"/>
  </w:style>
  <w:style w:type="numbering" w:customStyle="1" w:styleId="Aktulnyzoznam2">
    <w:name w:val="Aktuálny zoznam2"/>
    <w:rsid w:val="00E43137"/>
    <w:pPr>
      <w:numPr>
        <w:numId w:val="4"/>
      </w:numPr>
    </w:pPr>
  </w:style>
  <w:style w:type="character" w:styleId="Odkaznakomentr">
    <w:name w:val="annotation reference"/>
    <w:uiPriority w:val="99"/>
    <w:unhideWhenUsed/>
    <w:rsid w:val="00E43137"/>
    <w:rPr>
      <w:sz w:val="16"/>
      <w:szCs w:val="16"/>
    </w:rPr>
  </w:style>
  <w:style w:type="paragraph" w:styleId="Textkomentra">
    <w:name w:val="annotation text"/>
    <w:basedOn w:val="Normlny"/>
    <w:link w:val="TextkomentraChar"/>
    <w:uiPriority w:val="99"/>
    <w:unhideWhenUsed/>
    <w:rsid w:val="00E43137"/>
    <w:rPr>
      <w:sz w:val="20"/>
      <w:szCs w:val="20"/>
    </w:rPr>
  </w:style>
  <w:style w:type="character" w:customStyle="1" w:styleId="TextkomentraChar">
    <w:name w:val="Text komentára Char"/>
    <w:basedOn w:val="Predvolenpsmoodseku"/>
    <w:link w:val="Textkomentra"/>
    <w:uiPriority w:val="99"/>
    <w:rsid w:val="00E43137"/>
  </w:style>
  <w:style w:type="paragraph" w:styleId="Predmetkomentra">
    <w:name w:val="annotation subject"/>
    <w:basedOn w:val="Textkomentra"/>
    <w:next w:val="Textkomentra"/>
    <w:link w:val="PredmetkomentraChar"/>
    <w:uiPriority w:val="99"/>
    <w:unhideWhenUsed/>
    <w:rsid w:val="00E43137"/>
    <w:rPr>
      <w:b/>
      <w:bCs/>
    </w:rPr>
  </w:style>
  <w:style w:type="character" w:customStyle="1" w:styleId="PredmetkomentraChar">
    <w:name w:val="Predmet komentára Char"/>
    <w:link w:val="Predmetkomentra"/>
    <w:uiPriority w:val="99"/>
    <w:rsid w:val="00E43137"/>
    <w:rPr>
      <w:b/>
      <w:bCs/>
    </w:rPr>
  </w:style>
  <w:style w:type="paragraph" w:styleId="Textbubliny">
    <w:name w:val="Balloon Text"/>
    <w:basedOn w:val="Normlny"/>
    <w:link w:val="TextbublinyChar"/>
    <w:uiPriority w:val="99"/>
    <w:unhideWhenUsed/>
    <w:rsid w:val="00E43137"/>
    <w:rPr>
      <w:rFonts w:ascii="Tahoma" w:hAnsi="Tahoma" w:cs="Tahoma"/>
      <w:sz w:val="16"/>
      <w:szCs w:val="16"/>
    </w:rPr>
  </w:style>
  <w:style w:type="character" w:customStyle="1" w:styleId="TextbublinyChar">
    <w:name w:val="Text bubliny Char"/>
    <w:link w:val="Textbubliny"/>
    <w:uiPriority w:val="99"/>
    <w:rsid w:val="00E43137"/>
    <w:rPr>
      <w:rFonts w:ascii="Tahoma" w:hAnsi="Tahoma" w:cs="Tahoma"/>
      <w:sz w:val="16"/>
      <w:szCs w:val="16"/>
    </w:rPr>
  </w:style>
  <w:style w:type="paragraph" w:styleId="Odsekzoznamu">
    <w:name w:val="List Paragraph"/>
    <w:basedOn w:val="Normlny"/>
    <w:link w:val="OdsekzoznamuChar"/>
    <w:uiPriority w:val="34"/>
    <w:qFormat/>
    <w:rsid w:val="00E43137"/>
    <w:pPr>
      <w:ind w:left="720"/>
      <w:contextualSpacing/>
    </w:pPr>
  </w:style>
  <w:style w:type="table" w:customStyle="1" w:styleId="Mriekatabuky1">
    <w:name w:val="Mriežka tabuľky1"/>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zvnezvraznenie">
    <w:name w:val="Intense Emphasis"/>
    <w:uiPriority w:val="21"/>
    <w:qFormat/>
    <w:rsid w:val="00E43137"/>
    <w:rPr>
      <w:b/>
      <w:bCs/>
      <w:i/>
      <w:iCs/>
      <w:color w:val="4F81BD"/>
    </w:rPr>
  </w:style>
  <w:style w:type="paragraph" w:styleId="Popis">
    <w:name w:val="caption"/>
    <w:basedOn w:val="Normlny"/>
    <w:next w:val="Normlny"/>
    <w:link w:val="PopisChar"/>
    <w:qFormat/>
    <w:rsid w:val="00E43137"/>
    <w:rPr>
      <w:rFonts w:ascii="Calibri" w:hAnsi="Calibri"/>
      <w:i/>
      <w:sz w:val="20"/>
      <w:szCs w:val="20"/>
      <w:lang w:eastAsia="ar-SA"/>
    </w:rPr>
  </w:style>
  <w:style w:type="character" w:customStyle="1" w:styleId="PopisChar">
    <w:name w:val="Popis Char"/>
    <w:link w:val="Popis"/>
    <w:locked/>
    <w:rsid w:val="00E43137"/>
    <w:rPr>
      <w:rFonts w:ascii="Calibri" w:hAnsi="Calibri"/>
      <w:i/>
      <w:lang w:eastAsia="ar-SA"/>
    </w:rPr>
  </w:style>
  <w:style w:type="paragraph" w:styleId="PredformtovanHTML">
    <w:name w:val="HTML Preformatted"/>
    <w:basedOn w:val="Normlny"/>
    <w:link w:val="PredformtovanHTMLChar"/>
    <w:uiPriority w:val="99"/>
    <w:unhideWhenUsed/>
    <w:rsid w:val="00E43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dformtovanHTMLChar">
    <w:name w:val="Predformátované HTML Char"/>
    <w:link w:val="PredformtovanHTML"/>
    <w:uiPriority w:val="99"/>
    <w:rsid w:val="00E43137"/>
    <w:rPr>
      <w:rFonts w:ascii="Courier New" w:hAnsi="Courier New" w:cs="Courier New"/>
    </w:rPr>
  </w:style>
  <w:style w:type="paragraph" w:customStyle="1" w:styleId="Graph-Source">
    <w:name w:val="Graph-Source"/>
    <w:basedOn w:val="Normlny"/>
    <w:autoRedefine/>
    <w:rsid w:val="00E43137"/>
    <w:pPr>
      <w:keepNext/>
      <w:keepLines/>
    </w:pPr>
    <w:rPr>
      <w:rFonts w:ascii="Calibri" w:eastAsia="Calibri" w:hAnsi="Calibri"/>
      <w:szCs w:val="22"/>
      <w:lang w:eastAsia="en-US"/>
    </w:rPr>
  </w:style>
  <w:style w:type="character" w:styleId="Siln">
    <w:name w:val="Strong"/>
    <w:uiPriority w:val="22"/>
    <w:qFormat/>
    <w:rsid w:val="00E43137"/>
    <w:rPr>
      <w:b/>
      <w:bCs/>
    </w:rPr>
  </w:style>
  <w:style w:type="paragraph" w:styleId="Zkladntext2">
    <w:name w:val="Body Text 2"/>
    <w:basedOn w:val="Normlny"/>
    <w:link w:val="Zkladntext2Char"/>
    <w:uiPriority w:val="99"/>
    <w:rsid w:val="00E43137"/>
    <w:pPr>
      <w:spacing w:after="60" w:line="360" w:lineRule="auto"/>
    </w:pPr>
    <w:rPr>
      <w:szCs w:val="20"/>
    </w:rPr>
  </w:style>
  <w:style w:type="character" w:customStyle="1" w:styleId="Zkladntext2Char">
    <w:name w:val="Základný text 2 Char"/>
    <w:link w:val="Zkladntext2"/>
    <w:uiPriority w:val="99"/>
    <w:rsid w:val="00E43137"/>
    <w:rPr>
      <w:sz w:val="24"/>
    </w:rPr>
  </w:style>
  <w:style w:type="character" w:styleId="Hypertextovprepojenie">
    <w:name w:val="Hyperlink"/>
    <w:uiPriority w:val="99"/>
    <w:unhideWhenUsed/>
    <w:rsid w:val="00E43137"/>
    <w:rPr>
      <w:color w:val="0000FF"/>
      <w:u w:val="single"/>
    </w:rPr>
  </w:style>
  <w:style w:type="table" w:customStyle="1" w:styleId="GridTable1LightAccent1">
    <w:name w:val="Grid Table 1 Light Accent 1"/>
    <w:basedOn w:val="Normlnatabuka"/>
    <w:uiPriority w:val="46"/>
    <w:rsid w:val="00E43137"/>
    <w:rPr>
      <w:rFonts w:ascii="Calibri" w:eastAsia="Calibri" w:hAnsi="Calibri"/>
      <w:sz w:val="22"/>
      <w:szCs w:val="22"/>
      <w:lang w:eastAsia="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HlavikaChar">
    <w:name w:val="Hlavička Char"/>
    <w:link w:val="Hlavika"/>
    <w:uiPriority w:val="99"/>
    <w:rsid w:val="00E43137"/>
    <w:rPr>
      <w:sz w:val="24"/>
      <w:szCs w:val="24"/>
    </w:rPr>
  </w:style>
  <w:style w:type="paragraph" w:styleId="Revzia">
    <w:name w:val="Revision"/>
    <w:hidden/>
    <w:uiPriority w:val="99"/>
    <w:semiHidden/>
    <w:rsid w:val="00E43137"/>
    <w:rPr>
      <w:sz w:val="24"/>
      <w:szCs w:val="24"/>
    </w:rPr>
  </w:style>
  <w:style w:type="numbering" w:customStyle="1" w:styleId="Bezzoznamu2">
    <w:name w:val="Bez zoznamu2"/>
    <w:next w:val="Bezzoznamu"/>
    <w:uiPriority w:val="99"/>
    <w:semiHidden/>
    <w:unhideWhenUsed/>
    <w:rsid w:val="00E43137"/>
  </w:style>
  <w:style w:type="character" w:customStyle="1" w:styleId="Nadpis2Char">
    <w:name w:val="Nadpis 2 Char"/>
    <w:link w:val="Nadpis2"/>
    <w:rsid w:val="00E43137"/>
    <w:rPr>
      <w:rFonts w:ascii="Arial" w:hAnsi="Arial" w:cs="Arial"/>
      <w:b/>
      <w:bCs/>
      <w:i/>
      <w:iCs/>
      <w:sz w:val="28"/>
      <w:szCs w:val="28"/>
    </w:rPr>
  </w:style>
  <w:style w:type="paragraph" w:customStyle="1" w:styleId="Heading">
    <w:name w:val="Heading"/>
    <w:basedOn w:val="Nadpis2"/>
    <w:rsid w:val="00E43137"/>
    <w:pPr>
      <w:numPr>
        <w:ilvl w:val="1"/>
        <w:numId w:val="14"/>
      </w:numPr>
      <w:spacing w:before="0" w:after="240"/>
    </w:pPr>
    <w:rPr>
      <w:rFonts w:ascii="Calibri" w:eastAsia="Calibri" w:hAnsi="Calibri" w:cs="Times New Roman"/>
      <w:bCs w:val="0"/>
      <w:i w:val="0"/>
      <w:iCs w:val="0"/>
      <w:sz w:val="22"/>
      <w:szCs w:val="20"/>
      <w:lang w:val="en-GB" w:eastAsia="ja-JP"/>
    </w:rPr>
  </w:style>
  <w:style w:type="paragraph" w:customStyle="1" w:styleId="Heading3">
    <w:name w:val="Heading3"/>
    <w:basedOn w:val="Heading"/>
    <w:rsid w:val="00E43137"/>
    <w:pPr>
      <w:numPr>
        <w:ilvl w:val="2"/>
      </w:numPr>
      <w:tabs>
        <w:tab w:val="num" w:pos="1440"/>
      </w:tabs>
      <w:ind w:left="1224" w:hanging="504"/>
    </w:pPr>
  </w:style>
  <w:style w:type="paragraph" w:customStyle="1" w:styleId="Heading1">
    <w:name w:val="Heading 1."/>
    <w:basedOn w:val="Nadpis2"/>
    <w:rsid w:val="00E43137"/>
    <w:pPr>
      <w:spacing w:before="0" w:after="240"/>
    </w:pPr>
    <w:rPr>
      <w:rFonts w:ascii="Calibri" w:hAnsi="Calibri" w:cs="Times New Roman"/>
      <w:bCs w:val="0"/>
      <w:i w:val="0"/>
      <w:iCs w:val="0"/>
      <w:sz w:val="22"/>
      <w:szCs w:val="20"/>
      <w:lang w:val="en-GB" w:eastAsia="en-US"/>
    </w:rPr>
  </w:style>
  <w:style w:type="paragraph" w:styleId="Normlnywebov">
    <w:name w:val="Normal (Web)"/>
    <w:basedOn w:val="Normlny"/>
    <w:unhideWhenUsed/>
    <w:rsid w:val="00E43137"/>
    <w:pPr>
      <w:spacing w:before="100" w:beforeAutospacing="1" w:after="100" w:afterAutospacing="1"/>
    </w:pPr>
  </w:style>
  <w:style w:type="paragraph" w:customStyle="1" w:styleId="Odsekzoznamu1">
    <w:name w:val="Odsek zoznamu1"/>
    <w:basedOn w:val="Normlny"/>
    <w:link w:val="ListParagraphChar"/>
    <w:uiPriority w:val="99"/>
    <w:qFormat/>
    <w:rsid w:val="00E43137"/>
    <w:pPr>
      <w:spacing w:after="120"/>
      <w:ind w:left="720"/>
      <w:contextualSpacing/>
    </w:pPr>
    <w:rPr>
      <w:szCs w:val="20"/>
      <w:lang w:val="en-GB" w:eastAsia="en-US"/>
    </w:rPr>
  </w:style>
  <w:style w:type="paragraph" w:customStyle="1" w:styleId="Textbody">
    <w:name w:val="Text body"/>
    <w:basedOn w:val="Normlny"/>
    <w:uiPriority w:val="99"/>
    <w:rsid w:val="00E43137"/>
    <w:pPr>
      <w:suppressAutoHyphens/>
      <w:autoSpaceDN w:val="0"/>
      <w:textAlignment w:val="baseline"/>
    </w:pPr>
    <w:rPr>
      <w:rFonts w:eastAsia="SimSun" w:cs="Mangal"/>
      <w:kern w:val="3"/>
      <w:lang w:eastAsia="zh-CN" w:bidi="hi-IN"/>
    </w:rPr>
  </w:style>
  <w:style w:type="character" w:styleId="SkratkaHTML">
    <w:name w:val="HTML Acronym"/>
    <w:uiPriority w:val="99"/>
    <w:unhideWhenUsed/>
    <w:rsid w:val="00E43137"/>
  </w:style>
  <w:style w:type="character" w:customStyle="1" w:styleId="apple-converted-space">
    <w:name w:val="apple-converted-space"/>
    <w:rsid w:val="00E43137"/>
  </w:style>
  <w:style w:type="paragraph" w:customStyle="1" w:styleId="tlTunZa0ptRmekJednoduchAutomatick05pt">
    <w:name w:val="Štýl Tučné Za:  0 pt Rámček: (Jednoduché Automatická  05 pt Š..."/>
    <w:basedOn w:val="Normlny"/>
    <w:uiPriority w:val="99"/>
    <w:rsid w:val="00E43137"/>
    <w:pPr>
      <w:pBdr>
        <w:top w:val="single" w:sz="4" w:space="5" w:color="auto"/>
        <w:left w:val="single" w:sz="4" w:space="3" w:color="auto"/>
        <w:bottom w:val="single" w:sz="4" w:space="5" w:color="auto"/>
        <w:right w:val="single" w:sz="4" w:space="3" w:color="auto"/>
      </w:pBdr>
    </w:pPr>
    <w:rPr>
      <w:rFonts w:ascii="Calibri" w:eastAsia="Calibri" w:hAnsi="Calibri"/>
      <w:b/>
      <w:bCs/>
      <w:szCs w:val="20"/>
      <w:lang w:eastAsia="en-US"/>
    </w:rPr>
  </w:style>
  <w:style w:type="paragraph" w:customStyle="1" w:styleId="Zkladntext1">
    <w:name w:val="Základný text1"/>
    <w:basedOn w:val="Normlny"/>
    <w:next w:val="Zkladntext"/>
    <w:link w:val="ZkladntextChar"/>
    <w:uiPriority w:val="99"/>
    <w:semiHidden/>
    <w:unhideWhenUsed/>
    <w:rsid w:val="00E43137"/>
    <w:pPr>
      <w:spacing w:after="120" w:line="259" w:lineRule="auto"/>
    </w:pPr>
    <w:rPr>
      <w:sz w:val="20"/>
      <w:szCs w:val="20"/>
    </w:rPr>
  </w:style>
  <w:style w:type="character" w:customStyle="1" w:styleId="ZkladntextChar">
    <w:name w:val="Základný text Char"/>
    <w:aliases w:val="Body Text Char Char,Základní text Char Char,bt Char,heading3 Char,Body Text - Level 2 Char,Body Char,b Char"/>
    <w:link w:val="Zkladntext1"/>
    <w:rsid w:val="00E43137"/>
  </w:style>
  <w:style w:type="table" w:customStyle="1" w:styleId="Mriekatabuky2">
    <w:name w:val="Mriežka tabuľky2"/>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lny"/>
    <w:next w:val="Normlny"/>
    <w:uiPriority w:val="99"/>
    <w:rsid w:val="00E43137"/>
    <w:pPr>
      <w:autoSpaceDE w:val="0"/>
      <w:autoSpaceDN w:val="0"/>
      <w:adjustRightInd w:val="0"/>
    </w:pPr>
    <w:rPr>
      <w:rFonts w:ascii="EUAlbertina" w:eastAsia="Calibri" w:hAnsi="EUAlbertina"/>
      <w:lang w:eastAsia="en-US"/>
    </w:rPr>
  </w:style>
  <w:style w:type="paragraph" w:customStyle="1" w:styleId="CM3">
    <w:name w:val="CM3"/>
    <w:basedOn w:val="Normlny"/>
    <w:next w:val="Normlny"/>
    <w:uiPriority w:val="99"/>
    <w:rsid w:val="00E43137"/>
    <w:pPr>
      <w:autoSpaceDE w:val="0"/>
      <w:autoSpaceDN w:val="0"/>
      <w:adjustRightInd w:val="0"/>
    </w:pPr>
    <w:rPr>
      <w:rFonts w:ascii="EUAlbertina" w:eastAsia="Calibri" w:hAnsi="EUAlbertina"/>
      <w:lang w:eastAsia="en-US"/>
    </w:rPr>
  </w:style>
  <w:style w:type="paragraph" w:styleId="Zkladntext">
    <w:name w:val="Body Text"/>
    <w:aliases w:val="Body Text Char,Základní text Char,bt,heading3,Body Text - Level 2,Body,b"/>
    <w:basedOn w:val="Normlny"/>
    <w:link w:val="ZkladntextChar1"/>
    <w:rsid w:val="00E43137"/>
    <w:pPr>
      <w:spacing w:after="120"/>
    </w:pPr>
  </w:style>
  <w:style w:type="character" w:customStyle="1" w:styleId="ZkladntextChar1">
    <w:name w:val="Základný text Char1"/>
    <w:aliases w:val="Body Text Char Char1,Základní text Char Char1,bt Char1,heading3 Char1,Body Text - Level 2 Char1,Body Char1,b Char1"/>
    <w:link w:val="Zkladntext"/>
    <w:rsid w:val="00E43137"/>
    <w:rPr>
      <w:sz w:val="24"/>
      <w:szCs w:val="24"/>
    </w:rPr>
  </w:style>
  <w:style w:type="table" w:customStyle="1" w:styleId="Mriekatabuky3">
    <w:name w:val="Mriežka tabuľky3"/>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
    <w:name w:val="Mriežka tabuľky11"/>
    <w:basedOn w:val="Normlnatabuka"/>
    <w:next w:val="Mriekatabuky"/>
    <w:rsid w:val="00867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3">
    <w:name w:val="Bez zoznamu3"/>
    <w:next w:val="Bezzoznamu"/>
    <w:uiPriority w:val="99"/>
    <w:semiHidden/>
    <w:unhideWhenUsed/>
    <w:rsid w:val="008676F9"/>
  </w:style>
  <w:style w:type="paragraph" w:customStyle="1" w:styleId="Text1">
    <w:name w:val="Text 1"/>
    <w:basedOn w:val="Normlny"/>
    <w:link w:val="Text1Char"/>
    <w:rsid w:val="008676F9"/>
    <w:pPr>
      <w:spacing w:after="240"/>
      <w:ind w:left="482"/>
    </w:pPr>
    <w:rPr>
      <w:lang w:val="en-GB" w:eastAsia="en-US"/>
    </w:rPr>
  </w:style>
  <w:style w:type="character" w:customStyle="1" w:styleId="Text1Char">
    <w:name w:val="Text 1 Char"/>
    <w:link w:val="Text1"/>
    <w:uiPriority w:val="99"/>
    <w:locked/>
    <w:rsid w:val="008676F9"/>
    <w:rPr>
      <w:sz w:val="24"/>
      <w:szCs w:val="24"/>
      <w:lang w:val="en-GB" w:eastAsia="en-US"/>
    </w:rPr>
  </w:style>
  <w:style w:type="character" w:styleId="slostrany">
    <w:name w:val="page number"/>
    <w:uiPriority w:val="99"/>
    <w:rsid w:val="008676F9"/>
  </w:style>
  <w:style w:type="table" w:customStyle="1" w:styleId="Mriekatabuky4">
    <w:name w:val="Mriežka tabuľky4"/>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arkazkladnhotextu">
    <w:name w:val="Body Text Indent"/>
    <w:basedOn w:val="Normlny"/>
    <w:link w:val="ZarkazkladnhotextuChar"/>
    <w:uiPriority w:val="99"/>
    <w:unhideWhenUsed/>
    <w:rsid w:val="008676F9"/>
    <w:pPr>
      <w:spacing w:after="120" w:line="276" w:lineRule="auto"/>
      <w:ind w:left="283"/>
    </w:pPr>
    <w:rPr>
      <w:rFonts w:ascii="Calibri" w:eastAsia="Calibri" w:hAnsi="Calibri"/>
      <w:szCs w:val="22"/>
      <w:lang w:eastAsia="en-US"/>
    </w:rPr>
  </w:style>
  <w:style w:type="character" w:customStyle="1" w:styleId="ZarkazkladnhotextuChar">
    <w:name w:val="Zarážka základného textu Char"/>
    <w:link w:val="Zarkazkladnhotextu"/>
    <w:uiPriority w:val="99"/>
    <w:rsid w:val="008676F9"/>
    <w:rPr>
      <w:rFonts w:ascii="Calibri" w:eastAsia="Calibri" w:hAnsi="Calibri"/>
      <w:sz w:val="22"/>
      <w:szCs w:val="22"/>
      <w:lang w:eastAsia="en-US"/>
    </w:rPr>
  </w:style>
  <w:style w:type="paragraph" w:styleId="Zoznamsodrkami">
    <w:name w:val="List Bullet"/>
    <w:basedOn w:val="Normlny"/>
    <w:autoRedefine/>
    <w:uiPriority w:val="99"/>
    <w:rsid w:val="008676F9"/>
    <w:pPr>
      <w:numPr>
        <w:numId w:val="27"/>
      </w:numPr>
      <w:tabs>
        <w:tab w:val="clear" w:pos="720"/>
        <w:tab w:val="decimal" w:pos="9000"/>
      </w:tabs>
      <w:overflowPunct w:val="0"/>
      <w:autoSpaceDE w:val="0"/>
      <w:autoSpaceDN w:val="0"/>
      <w:adjustRightInd w:val="0"/>
      <w:ind w:left="284" w:hanging="284"/>
      <w:textAlignment w:val="baseline"/>
    </w:pPr>
    <w:rPr>
      <w:rFonts w:ascii="Calibri" w:hAnsi="Calibri"/>
      <w:szCs w:val="22"/>
      <w:lang w:eastAsia="cs-CZ"/>
    </w:rPr>
  </w:style>
  <w:style w:type="paragraph" w:customStyle="1" w:styleId="NumPar1">
    <w:name w:val="NumPar 1"/>
    <w:basedOn w:val="Normlny"/>
    <w:next w:val="Text1"/>
    <w:rsid w:val="008676F9"/>
    <w:pPr>
      <w:numPr>
        <w:numId w:val="30"/>
      </w:numPr>
      <w:tabs>
        <w:tab w:val="num" w:pos="850"/>
        <w:tab w:val="num" w:pos="926"/>
      </w:tabs>
      <w:spacing w:before="120" w:after="120"/>
      <w:ind w:left="850" w:hanging="850"/>
    </w:pPr>
    <w:rPr>
      <w:snapToGrid w:val="0"/>
      <w:lang w:val="en-GB" w:eastAsia="fr-BE"/>
    </w:rPr>
  </w:style>
  <w:style w:type="paragraph" w:customStyle="1" w:styleId="Point1letter">
    <w:name w:val="Point 1 (letter)"/>
    <w:basedOn w:val="Normlny"/>
    <w:rsid w:val="008676F9"/>
    <w:pPr>
      <w:numPr>
        <w:ilvl w:val="3"/>
        <w:numId w:val="31"/>
      </w:numPr>
      <w:tabs>
        <w:tab w:val="num" w:pos="1134"/>
        <w:tab w:val="num" w:pos="1417"/>
        <w:tab w:val="num" w:pos="3686"/>
      </w:tabs>
      <w:spacing w:before="120" w:after="120"/>
      <w:ind w:left="1417"/>
    </w:pPr>
    <w:rPr>
      <w:snapToGrid w:val="0"/>
      <w:lang w:val="en-GB" w:eastAsia="fr-BE"/>
    </w:rPr>
  </w:style>
  <w:style w:type="paragraph" w:styleId="Bezriadkovania">
    <w:name w:val="No Spacing"/>
    <w:uiPriority w:val="1"/>
    <w:qFormat/>
    <w:rsid w:val="008676F9"/>
    <w:pPr>
      <w:jc w:val="both"/>
    </w:pPr>
    <w:rPr>
      <w:sz w:val="24"/>
      <w:szCs w:val="24"/>
      <w:lang w:val="en-GB" w:eastAsia="en-US"/>
    </w:rPr>
  </w:style>
  <w:style w:type="paragraph" w:customStyle="1" w:styleId="Point1number">
    <w:name w:val="Point 1 (number)"/>
    <w:basedOn w:val="Normlny"/>
    <w:rsid w:val="008676F9"/>
    <w:pPr>
      <w:numPr>
        <w:ilvl w:val="2"/>
        <w:numId w:val="31"/>
      </w:numPr>
      <w:tabs>
        <w:tab w:val="num" w:pos="1134"/>
        <w:tab w:val="num" w:pos="1417"/>
        <w:tab w:val="num" w:pos="2977"/>
      </w:tabs>
      <w:spacing w:before="120" w:after="120"/>
      <w:ind w:left="1417"/>
    </w:pPr>
    <w:rPr>
      <w:snapToGrid w:val="0"/>
      <w:lang w:val="en-GB" w:eastAsia="fr-BE"/>
    </w:rPr>
  </w:style>
  <w:style w:type="paragraph" w:customStyle="1" w:styleId="Obsahtabuky">
    <w:name w:val="Obsah tabuľky"/>
    <w:basedOn w:val="Normlny"/>
    <w:rsid w:val="008676F9"/>
    <w:pPr>
      <w:suppressLineNumbers/>
      <w:suppressAutoHyphens/>
    </w:pPr>
    <w:rPr>
      <w:rFonts w:eastAsia="SimSun"/>
      <w:kern w:val="1"/>
      <w:lang w:eastAsia="zh-CN"/>
    </w:rPr>
  </w:style>
  <w:style w:type="paragraph" w:customStyle="1" w:styleId="Odsekzoznamu2">
    <w:name w:val="Odsek zoznamu2"/>
    <w:basedOn w:val="Normlny"/>
    <w:rsid w:val="008676F9"/>
    <w:pPr>
      <w:spacing w:after="240"/>
      <w:ind w:left="720"/>
    </w:pPr>
    <w:rPr>
      <w:rFonts w:eastAsia="Calibri"/>
      <w:lang w:val="en-GB" w:eastAsia="en-US"/>
    </w:rPr>
  </w:style>
  <w:style w:type="paragraph" w:customStyle="1" w:styleId="mojnormalny">
    <w:name w:val="mojnormalny"/>
    <w:basedOn w:val="Normlny"/>
    <w:rsid w:val="008676F9"/>
    <w:rPr>
      <w:rFonts w:ascii="Arial" w:hAnsi="Arial" w:cs="Arial"/>
      <w:sz w:val="20"/>
      <w:szCs w:val="20"/>
    </w:rPr>
  </w:style>
  <w:style w:type="paragraph" w:customStyle="1" w:styleId="Zkladntext10">
    <w:name w:val="Základní text1"/>
    <w:basedOn w:val="Normlny"/>
    <w:rsid w:val="008676F9"/>
    <w:pPr>
      <w:widowControl w:val="0"/>
    </w:pPr>
    <w:rPr>
      <w:rFonts w:ascii="Arial" w:hAnsi="Arial"/>
      <w:szCs w:val="20"/>
    </w:rPr>
  </w:style>
  <w:style w:type="paragraph" w:customStyle="1" w:styleId="Rfrenceinterinstitutionnelle">
    <w:name w:val="Référence interinstitutionnelle"/>
    <w:basedOn w:val="Normlny"/>
    <w:next w:val="Statut"/>
    <w:uiPriority w:val="99"/>
    <w:rsid w:val="008676F9"/>
    <w:pPr>
      <w:ind w:left="5103"/>
    </w:pPr>
    <w:rPr>
      <w:lang w:eastAsia="en-US"/>
    </w:rPr>
  </w:style>
  <w:style w:type="paragraph" w:customStyle="1" w:styleId="Statut">
    <w:name w:val="Statut"/>
    <w:basedOn w:val="Normlny"/>
    <w:next w:val="Normlny"/>
    <w:uiPriority w:val="99"/>
    <w:rsid w:val="008676F9"/>
    <w:pPr>
      <w:spacing w:before="360"/>
      <w:jc w:val="center"/>
    </w:pPr>
    <w:rPr>
      <w:lang w:eastAsia="en-US"/>
    </w:rPr>
  </w:style>
  <w:style w:type="character" w:customStyle="1" w:styleId="OdsekzoznamuChar">
    <w:name w:val="Odsek zoznamu Char"/>
    <w:link w:val="Odsekzoznamu"/>
    <w:uiPriority w:val="34"/>
    <w:locked/>
    <w:rsid w:val="008676F9"/>
    <w:rPr>
      <w:sz w:val="24"/>
      <w:szCs w:val="24"/>
    </w:rPr>
  </w:style>
  <w:style w:type="paragraph" w:customStyle="1" w:styleId="Subkapitola">
    <w:name w:val="Subkapitola"/>
    <w:basedOn w:val="Normlny"/>
    <w:uiPriority w:val="99"/>
    <w:rsid w:val="008676F9"/>
    <w:pPr>
      <w:spacing w:before="240" w:line="240" w:lineRule="atLeast"/>
    </w:pPr>
    <w:rPr>
      <w:rFonts w:ascii="Swis721 AT" w:hAnsi="Swis721 AT" w:cs="Swis721 AT"/>
      <w:sz w:val="36"/>
      <w:szCs w:val="36"/>
      <w:lang w:val="cs-CZ"/>
    </w:rPr>
  </w:style>
  <w:style w:type="paragraph" w:customStyle="1" w:styleId="Default">
    <w:name w:val="Default"/>
    <w:rsid w:val="008676F9"/>
    <w:pPr>
      <w:autoSpaceDE w:val="0"/>
      <w:autoSpaceDN w:val="0"/>
      <w:adjustRightInd w:val="0"/>
    </w:pPr>
    <w:rPr>
      <w:rFonts w:ascii="Myriad Pro" w:eastAsia="Calibri" w:hAnsi="Myriad Pro" w:cs="Myriad Pro"/>
      <w:color w:val="000000"/>
      <w:sz w:val="24"/>
      <w:szCs w:val="24"/>
      <w:lang w:eastAsia="en-US"/>
    </w:rPr>
  </w:style>
  <w:style w:type="paragraph" w:customStyle="1" w:styleId="Odsekzoznamu3">
    <w:name w:val="Odsek zoznamu3"/>
    <w:basedOn w:val="Normlny"/>
    <w:uiPriority w:val="99"/>
    <w:rsid w:val="008676F9"/>
    <w:pPr>
      <w:spacing w:after="240"/>
      <w:ind w:left="720"/>
    </w:pPr>
    <w:rPr>
      <w:rFonts w:eastAsia="Calibri"/>
      <w:lang w:val="en-GB" w:eastAsia="en-US"/>
    </w:rPr>
  </w:style>
  <w:style w:type="paragraph" w:customStyle="1" w:styleId="Text">
    <w:name w:val="Text"/>
    <w:basedOn w:val="Normlny"/>
    <w:link w:val="TextChar"/>
    <w:rsid w:val="008676F9"/>
    <w:pPr>
      <w:spacing w:before="120" w:after="120"/>
    </w:pPr>
    <w:rPr>
      <w:rFonts w:ascii="Calibri" w:eastAsia="Calibri" w:hAnsi="Calibri"/>
      <w:szCs w:val="22"/>
      <w:lang w:eastAsia="en-US"/>
    </w:rPr>
  </w:style>
  <w:style w:type="character" w:customStyle="1" w:styleId="TextChar">
    <w:name w:val="Text Char"/>
    <w:link w:val="Text"/>
    <w:rsid w:val="008676F9"/>
    <w:rPr>
      <w:rFonts w:ascii="Calibri" w:eastAsia="Calibri" w:hAnsi="Calibri"/>
      <w:sz w:val="22"/>
      <w:szCs w:val="22"/>
      <w:lang w:eastAsia="en-US"/>
    </w:rPr>
  </w:style>
  <w:style w:type="paragraph" w:customStyle="1" w:styleId="CharChar3CharCharCharCharCharCharCharCharCharCharCharChar">
    <w:name w:val="Char Char3 Char Char Char Char Char Char Char Char Char Char Char Char"/>
    <w:basedOn w:val="Normlny"/>
    <w:rsid w:val="008676F9"/>
    <w:pPr>
      <w:spacing w:after="160" w:line="240" w:lineRule="exact"/>
    </w:pPr>
    <w:rPr>
      <w:rFonts w:ascii="Tahoma" w:hAnsi="Tahoma"/>
      <w:sz w:val="20"/>
      <w:szCs w:val="20"/>
      <w:lang w:val="en-US" w:eastAsia="en-US"/>
    </w:rPr>
  </w:style>
  <w:style w:type="paragraph" w:customStyle="1" w:styleId="CM4">
    <w:name w:val="CM4"/>
    <w:basedOn w:val="Normlny"/>
    <w:next w:val="Normlny"/>
    <w:rsid w:val="008676F9"/>
    <w:pPr>
      <w:autoSpaceDE w:val="0"/>
      <w:autoSpaceDN w:val="0"/>
      <w:adjustRightInd w:val="0"/>
    </w:pPr>
    <w:rPr>
      <w:rFonts w:ascii="EUAlbertina" w:hAnsi="EUAlbertina"/>
    </w:rPr>
  </w:style>
  <w:style w:type="paragraph" w:customStyle="1" w:styleId="Considrant">
    <w:name w:val="Considérant"/>
    <w:basedOn w:val="Normlny"/>
    <w:uiPriority w:val="99"/>
    <w:rsid w:val="008676F9"/>
    <w:pPr>
      <w:tabs>
        <w:tab w:val="num" w:pos="709"/>
        <w:tab w:val="num" w:pos="850"/>
        <w:tab w:val="num" w:pos="1560"/>
        <w:tab w:val="num" w:pos="1984"/>
      </w:tabs>
      <w:spacing w:before="120" w:after="120"/>
      <w:ind w:left="709" w:hanging="709"/>
    </w:pPr>
    <w:rPr>
      <w:snapToGrid w:val="0"/>
      <w:lang w:val="en-GB" w:eastAsia="fr-BE"/>
    </w:rPr>
  </w:style>
  <w:style w:type="character" w:styleId="Zvraznenie">
    <w:name w:val="Emphasis"/>
    <w:uiPriority w:val="20"/>
    <w:qFormat/>
    <w:rsid w:val="008676F9"/>
    <w:rPr>
      <w:i/>
      <w:iCs/>
    </w:rPr>
  </w:style>
  <w:style w:type="paragraph" w:styleId="Zvraznencitcia">
    <w:name w:val="Intense Quote"/>
    <w:basedOn w:val="Normlny"/>
    <w:next w:val="Normlny"/>
    <w:link w:val="ZvraznencitciaChar"/>
    <w:uiPriority w:val="30"/>
    <w:qFormat/>
    <w:rsid w:val="008676F9"/>
    <w:pPr>
      <w:pBdr>
        <w:bottom w:val="single" w:sz="4" w:space="4" w:color="4F81BD"/>
      </w:pBdr>
      <w:spacing w:before="200" w:after="280" w:line="276" w:lineRule="auto"/>
      <w:ind w:left="936" w:right="936"/>
    </w:pPr>
    <w:rPr>
      <w:rFonts w:ascii="Calibri" w:eastAsia="Calibri" w:hAnsi="Calibri"/>
      <w:b/>
      <w:bCs/>
      <w:i/>
      <w:iCs/>
      <w:color w:val="4F81BD"/>
      <w:szCs w:val="22"/>
      <w:lang w:eastAsia="en-US"/>
    </w:rPr>
  </w:style>
  <w:style w:type="character" w:customStyle="1" w:styleId="ZvraznencitciaChar">
    <w:name w:val="Zvýraznená citácia Char"/>
    <w:link w:val="Zvraznencitcia"/>
    <w:uiPriority w:val="30"/>
    <w:rsid w:val="008676F9"/>
    <w:rPr>
      <w:rFonts w:ascii="Calibri" w:eastAsia="Calibri" w:hAnsi="Calibri"/>
      <w:b/>
      <w:bCs/>
      <w:i/>
      <w:iCs/>
      <w:color w:val="4F81BD"/>
      <w:sz w:val="22"/>
      <w:szCs w:val="22"/>
      <w:lang w:eastAsia="en-US"/>
    </w:rPr>
  </w:style>
  <w:style w:type="paragraph" w:customStyle="1" w:styleId="Tab">
    <w:name w:val="Tab"/>
    <w:basedOn w:val="Normlny"/>
    <w:rsid w:val="008676F9"/>
    <w:pPr>
      <w:spacing w:before="40"/>
    </w:pPr>
    <w:rPr>
      <w:rFonts w:ascii="Arial" w:eastAsia="Calibri" w:hAnsi="Arial" w:cs="Arial"/>
      <w:sz w:val="16"/>
      <w:szCs w:val="16"/>
      <w:lang w:val="en-GB" w:eastAsia="cs-CZ"/>
    </w:rPr>
  </w:style>
  <w:style w:type="paragraph" w:customStyle="1" w:styleId="Odsekzoznamu4">
    <w:name w:val="Odsek zoznamu4"/>
    <w:basedOn w:val="Normlny"/>
    <w:rsid w:val="008676F9"/>
    <w:pPr>
      <w:spacing w:after="240"/>
      <w:ind w:left="720"/>
    </w:pPr>
    <w:rPr>
      <w:rFonts w:eastAsia="Calibri"/>
      <w:lang w:val="en-GB" w:eastAsia="en-US"/>
    </w:rPr>
  </w:style>
  <w:style w:type="paragraph" w:customStyle="1" w:styleId="Odsekzoznamu5">
    <w:name w:val="Odsek zoznamu5"/>
    <w:basedOn w:val="Normlny"/>
    <w:rsid w:val="008676F9"/>
    <w:pPr>
      <w:spacing w:after="240"/>
      <w:ind w:left="720"/>
    </w:pPr>
    <w:rPr>
      <w:rFonts w:eastAsia="Calibri"/>
      <w:lang w:val="en-GB"/>
    </w:rPr>
  </w:style>
  <w:style w:type="character" w:customStyle="1" w:styleId="PtaChar1">
    <w:name w:val="Päta Char1"/>
    <w:locked/>
    <w:rsid w:val="008676F9"/>
    <w:rPr>
      <w:rFonts w:ascii="Arial" w:eastAsia="Calibri" w:hAnsi="Arial" w:cs="Arial"/>
      <w:sz w:val="16"/>
      <w:szCs w:val="16"/>
      <w:lang w:val="en-GB" w:eastAsia="en-US" w:bidi="ar-SA"/>
    </w:rPr>
  </w:style>
  <w:style w:type="character" w:customStyle="1" w:styleId="ListParagraphChar">
    <w:name w:val="List Paragraph Char"/>
    <w:link w:val="Odsekzoznamu1"/>
    <w:uiPriority w:val="99"/>
    <w:locked/>
    <w:rsid w:val="008676F9"/>
    <w:rPr>
      <w:sz w:val="22"/>
      <w:lang w:val="en-GB" w:eastAsia="en-US"/>
    </w:rPr>
  </w:style>
  <w:style w:type="paragraph" w:customStyle="1" w:styleId="CharChar2">
    <w:name w:val="Char Char2"/>
    <w:basedOn w:val="Normlny"/>
    <w:rsid w:val="008676F9"/>
    <w:pPr>
      <w:spacing w:after="160" w:line="240" w:lineRule="exact"/>
    </w:pPr>
    <w:rPr>
      <w:rFonts w:ascii="Tahoma" w:hAnsi="Tahoma"/>
      <w:sz w:val="20"/>
      <w:szCs w:val="20"/>
      <w:lang w:val="en-US" w:eastAsia="en-US"/>
    </w:rPr>
  </w:style>
  <w:style w:type="paragraph" w:customStyle="1" w:styleId="Odsekzoznamu6">
    <w:name w:val="Odsek zoznamu6"/>
    <w:basedOn w:val="Normlny"/>
    <w:link w:val="ListParagraphChar1"/>
    <w:rsid w:val="008676F9"/>
    <w:pPr>
      <w:spacing w:after="200" w:line="276" w:lineRule="auto"/>
      <w:ind w:left="720"/>
    </w:pPr>
    <w:rPr>
      <w:rFonts w:ascii="Calibri" w:hAnsi="Calibri"/>
      <w:szCs w:val="22"/>
      <w:lang w:eastAsia="en-US"/>
    </w:rPr>
  </w:style>
  <w:style w:type="character" w:customStyle="1" w:styleId="ListParagraphChar1">
    <w:name w:val="List Paragraph Char1"/>
    <w:link w:val="Odsekzoznamu6"/>
    <w:locked/>
    <w:rsid w:val="008676F9"/>
    <w:rPr>
      <w:rFonts w:ascii="Calibri" w:hAnsi="Calibri"/>
      <w:sz w:val="22"/>
      <w:szCs w:val="22"/>
      <w:lang w:eastAsia="en-US"/>
    </w:rPr>
  </w:style>
  <w:style w:type="paragraph" w:customStyle="1" w:styleId="CharChar">
    <w:name w:val="Char Char"/>
    <w:basedOn w:val="Normlny"/>
    <w:rsid w:val="008676F9"/>
    <w:pPr>
      <w:spacing w:after="160" w:line="240" w:lineRule="exact"/>
    </w:pPr>
    <w:rPr>
      <w:rFonts w:ascii="Tahoma" w:hAnsi="Tahoma" w:cs="Tahoma"/>
      <w:sz w:val="20"/>
      <w:szCs w:val="20"/>
      <w:lang w:val="en-US" w:eastAsia="en-US"/>
    </w:rPr>
  </w:style>
  <w:style w:type="paragraph" w:customStyle="1" w:styleId="Odsekzoznamu7">
    <w:name w:val="Odsek zoznamu7"/>
    <w:basedOn w:val="Normlny"/>
    <w:rsid w:val="008676F9"/>
    <w:pPr>
      <w:spacing w:after="240"/>
      <w:ind w:left="720"/>
    </w:pPr>
    <w:rPr>
      <w:rFonts w:eastAsia="Calibri"/>
      <w:lang w:val="en-GB" w:eastAsia="en-US"/>
    </w:rPr>
  </w:style>
  <w:style w:type="character" w:customStyle="1" w:styleId="st">
    <w:name w:val="st"/>
    <w:rsid w:val="008676F9"/>
  </w:style>
  <w:style w:type="paragraph" w:customStyle="1" w:styleId="CharChar1CharChar">
    <w:name w:val="Char Char1 Char Char"/>
    <w:basedOn w:val="Normlny"/>
    <w:rsid w:val="008676F9"/>
    <w:pPr>
      <w:spacing w:after="160" w:line="240" w:lineRule="exact"/>
    </w:pPr>
    <w:rPr>
      <w:rFonts w:ascii="Tahoma" w:hAnsi="Tahoma"/>
      <w:sz w:val="20"/>
      <w:szCs w:val="20"/>
      <w:lang w:val="en-US" w:eastAsia="en-US"/>
    </w:rPr>
  </w:style>
  <w:style w:type="paragraph" w:styleId="Zarkazkladnhotextu3">
    <w:name w:val="Body Text Indent 3"/>
    <w:basedOn w:val="Normlny"/>
    <w:link w:val="Zarkazkladnhotextu3Char"/>
    <w:uiPriority w:val="99"/>
    <w:unhideWhenUsed/>
    <w:rsid w:val="008676F9"/>
    <w:pPr>
      <w:spacing w:after="120" w:line="276" w:lineRule="auto"/>
      <w:ind w:left="283"/>
    </w:pPr>
    <w:rPr>
      <w:rFonts w:ascii="Calibri" w:eastAsia="Calibri" w:hAnsi="Calibri"/>
      <w:sz w:val="16"/>
      <w:szCs w:val="16"/>
      <w:lang w:eastAsia="en-US"/>
    </w:rPr>
  </w:style>
  <w:style w:type="character" w:customStyle="1" w:styleId="Zarkazkladnhotextu3Char">
    <w:name w:val="Zarážka základného textu 3 Char"/>
    <w:link w:val="Zarkazkladnhotextu3"/>
    <w:uiPriority w:val="99"/>
    <w:rsid w:val="008676F9"/>
    <w:rPr>
      <w:rFonts w:ascii="Calibri" w:eastAsia="Calibri" w:hAnsi="Calibri"/>
      <w:sz w:val="16"/>
      <w:szCs w:val="16"/>
      <w:lang w:eastAsia="en-US"/>
    </w:rPr>
  </w:style>
  <w:style w:type="paragraph" w:customStyle="1" w:styleId="CharCharCharChar">
    <w:name w:val="Char Char Char Char"/>
    <w:basedOn w:val="Normlny"/>
    <w:rsid w:val="008676F9"/>
    <w:pPr>
      <w:spacing w:after="160" w:line="240" w:lineRule="exact"/>
    </w:pPr>
    <w:rPr>
      <w:rFonts w:ascii="Tahoma" w:hAnsi="Tahoma"/>
      <w:sz w:val="20"/>
      <w:szCs w:val="20"/>
      <w:lang w:val="en-US" w:eastAsia="en-US"/>
    </w:rPr>
  </w:style>
  <w:style w:type="paragraph" w:customStyle="1" w:styleId="TabFig">
    <w:name w:val="TabFig"/>
    <w:basedOn w:val="Normlny"/>
    <w:rsid w:val="008676F9"/>
    <w:pPr>
      <w:spacing w:before="40"/>
      <w:jc w:val="right"/>
    </w:pPr>
    <w:rPr>
      <w:rFonts w:ascii="Arial" w:hAnsi="Arial"/>
      <w:sz w:val="16"/>
      <w:szCs w:val="20"/>
      <w:lang w:val="en-GB"/>
    </w:rPr>
  </w:style>
  <w:style w:type="paragraph" w:customStyle="1" w:styleId="Normlny0">
    <w:name w:val="Norm‡lny"/>
    <w:rsid w:val="008676F9"/>
  </w:style>
  <w:style w:type="paragraph" w:customStyle="1" w:styleId="Normlnyneodsadentunnastred">
    <w:name w:val="Normálny neodsadený tučný na stred"/>
    <w:basedOn w:val="Normlny"/>
    <w:link w:val="NormlnyneodsadentunnastredChar"/>
    <w:autoRedefine/>
    <w:rsid w:val="008676F9"/>
    <w:pPr>
      <w:keepNext/>
      <w:tabs>
        <w:tab w:val="left" w:pos="1800"/>
      </w:tabs>
      <w:ind w:hanging="86"/>
      <w:jc w:val="center"/>
    </w:pPr>
    <w:rPr>
      <w:b/>
      <w:bCs/>
      <w:noProof/>
      <w:spacing w:val="4"/>
      <w:sz w:val="20"/>
      <w:szCs w:val="20"/>
    </w:rPr>
  </w:style>
  <w:style w:type="character" w:customStyle="1" w:styleId="NormlnyneodsadentunnastredChar">
    <w:name w:val="Normálny neodsadený tučný na stred Char"/>
    <w:link w:val="Normlnyneodsadentunnastred"/>
    <w:rsid w:val="008676F9"/>
    <w:rPr>
      <w:b/>
      <w:bCs/>
      <w:noProof/>
      <w:spacing w:val="4"/>
    </w:rPr>
  </w:style>
  <w:style w:type="paragraph" w:customStyle="1" w:styleId="Normlnyneodsadennastred">
    <w:name w:val="Normálny neodsadený na stred"/>
    <w:basedOn w:val="Normlny"/>
    <w:link w:val="NormlnyneodsadennastredChar"/>
    <w:autoRedefine/>
    <w:qFormat/>
    <w:rsid w:val="008676F9"/>
    <w:pPr>
      <w:keepNext/>
      <w:jc w:val="center"/>
    </w:pPr>
    <w:rPr>
      <w:noProof/>
      <w:sz w:val="20"/>
      <w:szCs w:val="20"/>
      <w:lang w:eastAsia="cs-CZ"/>
    </w:rPr>
  </w:style>
  <w:style w:type="character" w:customStyle="1" w:styleId="NormlnyneodsadennastredChar">
    <w:name w:val="Normálny neodsadený na stred Char"/>
    <w:link w:val="Normlnyneodsadennastred"/>
    <w:rsid w:val="008676F9"/>
    <w:rPr>
      <w:noProof/>
      <w:lang w:eastAsia="cs-CZ"/>
    </w:rPr>
  </w:style>
  <w:style w:type="paragraph" w:customStyle="1" w:styleId="Normlnyneodsadenvavostab">
    <w:name w:val="Normálny neodsadený vľavo s tab."/>
    <w:basedOn w:val="Normlny"/>
    <w:autoRedefine/>
    <w:rsid w:val="008676F9"/>
    <w:pPr>
      <w:keepNext/>
      <w:tabs>
        <w:tab w:val="left" w:pos="425"/>
        <w:tab w:val="left" w:pos="1134"/>
        <w:tab w:val="left" w:pos="3600"/>
        <w:tab w:val="left" w:pos="4309"/>
        <w:tab w:val="center" w:pos="7439"/>
      </w:tabs>
    </w:pPr>
    <w:rPr>
      <w:bCs/>
      <w:noProof/>
      <w:sz w:val="20"/>
    </w:rPr>
  </w:style>
  <w:style w:type="paragraph" w:customStyle="1" w:styleId="tlZoznamsodrkamiTun">
    <w:name w:val="Štýl Zoznam s odrážkami + Tučné"/>
    <w:basedOn w:val="Zoznamsodrkami"/>
    <w:autoRedefine/>
    <w:rsid w:val="008676F9"/>
    <w:pPr>
      <w:numPr>
        <w:numId w:val="47"/>
      </w:numPr>
      <w:tabs>
        <w:tab w:val="clear" w:pos="9000"/>
      </w:tabs>
      <w:overflowPunct/>
      <w:autoSpaceDE/>
      <w:autoSpaceDN/>
      <w:adjustRightInd/>
      <w:spacing w:before="60" w:after="60" w:line="320" w:lineRule="exact"/>
      <w:textAlignment w:val="auto"/>
    </w:pPr>
    <w:rPr>
      <w:rFonts w:ascii="Times New Roman" w:hAnsi="Times New Roman"/>
      <w:b/>
      <w:bCs/>
      <w:sz w:val="24"/>
      <w:szCs w:val="24"/>
    </w:rPr>
  </w:style>
  <w:style w:type="paragraph" w:customStyle="1" w:styleId="tlZoznamsodrkami">
    <w:name w:val="Štýl Zoznam s odrážkami"/>
    <w:basedOn w:val="Normlny"/>
    <w:rsid w:val="008676F9"/>
    <w:pPr>
      <w:tabs>
        <w:tab w:val="left" w:pos="709"/>
        <w:tab w:val="decimal" w:pos="4395"/>
        <w:tab w:val="decimal" w:pos="6096"/>
        <w:tab w:val="decimal" w:pos="7513"/>
      </w:tabs>
      <w:spacing w:before="60" w:after="60" w:line="320" w:lineRule="exact"/>
      <w:ind w:left="720" w:hanging="360"/>
    </w:pPr>
    <w:rPr>
      <w:lang w:eastAsia="cs-CZ"/>
    </w:rPr>
  </w:style>
  <w:style w:type="paragraph" w:styleId="Podtitul">
    <w:name w:val="Subtitle"/>
    <w:basedOn w:val="Normlny"/>
    <w:next w:val="Normlny"/>
    <w:link w:val="PodtitulChar"/>
    <w:uiPriority w:val="11"/>
    <w:qFormat/>
    <w:rsid w:val="008676F9"/>
    <w:pPr>
      <w:numPr>
        <w:ilvl w:val="1"/>
      </w:numPr>
      <w:spacing w:after="200" w:line="276" w:lineRule="auto"/>
    </w:pPr>
    <w:rPr>
      <w:rFonts w:ascii="Cambria" w:hAnsi="Cambria"/>
      <w:i/>
      <w:iCs/>
      <w:color w:val="4F81BD"/>
      <w:spacing w:val="15"/>
      <w:lang w:eastAsia="en-US"/>
    </w:rPr>
  </w:style>
  <w:style w:type="character" w:customStyle="1" w:styleId="PodtitulChar">
    <w:name w:val="Podtitul Char"/>
    <w:link w:val="Podtitul"/>
    <w:uiPriority w:val="11"/>
    <w:rsid w:val="008676F9"/>
    <w:rPr>
      <w:rFonts w:ascii="Cambria" w:hAnsi="Cambria"/>
      <w:i/>
      <w:iCs/>
      <w:color w:val="4F81BD"/>
      <w:spacing w:val="15"/>
      <w:sz w:val="24"/>
      <w:szCs w:val="24"/>
      <w:lang w:eastAsia="en-US"/>
    </w:rPr>
  </w:style>
  <w:style w:type="paragraph" w:customStyle="1" w:styleId="Odsekzoznamu8">
    <w:name w:val="Odsek zoznamu8"/>
    <w:basedOn w:val="Normlny"/>
    <w:qFormat/>
    <w:rsid w:val="008676F9"/>
    <w:pPr>
      <w:spacing w:after="200"/>
      <w:ind w:left="720"/>
    </w:pPr>
    <w:rPr>
      <w:rFonts w:ascii="Calibri" w:eastAsia="Calibri" w:hAnsi="Calibri" w:cs="Calibri"/>
      <w:szCs w:val="22"/>
      <w:lang w:eastAsia="en-US"/>
    </w:rPr>
  </w:style>
  <w:style w:type="character" w:customStyle="1" w:styleId="hps">
    <w:name w:val="hps"/>
    <w:rsid w:val="008676F9"/>
  </w:style>
  <w:style w:type="paragraph" w:customStyle="1" w:styleId="Point1">
    <w:name w:val="Point 1"/>
    <w:basedOn w:val="Normlny"/>
    <w:rsid w:val="008676F9"/>
    <w:pPr>
      <w:spacing w:before="120" w:after="120" w:line="360" w:lineRule="auto"/>
      <w:ind w:left="1417" w:hanging="567"/>
      <w:outlineLvl w:val="0"/>
    </w:pPr>
    <w:rPr>
      <w:lang w:eastAsia="en-US"/>
    </w:rPr>
  </w:style>
  <w:style w:type="character" w:customStyle="1" w:styleId="apple-style-span">
    <w:name w:val="apple-style-span"/>
    <w:rsid w:val="008676F9"/>
  </w:style>
  <w:style w:type="table" w:customStyle="1" w:styleId="Mriekatabuky12">
    <w:name w:val="Mriežka tabuľky12"/>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21">
    <w:name w:val="Mriežka tabuľky2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31">
    <w:name w:val="Mriežka tabuľky3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9">
    <w:name w:val="Odsek zoznamu9"/>
    <w:basedOn w:val="Normlny"/>
    <w:link w:val="ListParagraphChar2"/>
    <w:rsid w:val="008676F9"/>
    <w:pPr>
      <w:spacing w:after="240"/>
      <w:ind w:left="720"/>
    </w:pPr>
    <w:rPr>
      <w:rFonts w:eastAsia="Calibri"/>
      <w:lang w:val="en-GB" w:eastAsia="en-US"/>
    </w:rPr>
  </w:style>
  <w:style w:type="character" w:customStyle="1" w:styleId="ListParagraphChar2">
    <w:name w:val="List Paragraph Char2"/>
    <w:link w:val="Odsekzoznamu9"/>
    <w:locked/>
    <w:rsid w:val="008676F9"/>
    <w:rPr>
      <w:rFonts w:eastAsia="Calibri"/>
      <w:sz w:val="24"/>
      <w:szCs w:val="24"/>
      <w:lang w:val="en-GB" w:eastAsia="en-US"/>
    </w:rPr>
  </w:style>
  <w:style w:type="table" w:customStyle="1" w:styleId="Mriekatabuky41">
    <w:name w:val="Mriežka tabuľky41"/>
    <w:basedOn w:val="Normlnatabuka"/>
    <w:next w:val="Mriekatabuky"/>
    <w:rsid w:val="008676F9"/>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5">
    <w:name w:val="Mriežka tabuľky5"/>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10">
    <w:name w:val="Odsek zoznamu10"/>
    <w:basedOn w:val="Normlny"/>
    <w:link w:val="ListParagraphChar3"/>
    <w:rsid w:val="008676F9"/>
    <w:pPr>
      <w:spacing w:after="240"/>
      <w:ind w:left="720"/>
    </w:pPr>
    <w:rPr>
      <w:rFonts w:eastAsia="Calibri"/>
      <w:lang w:val="en-GB" w:eastAsia="en-US"/>
    </w:rPr>
  </w:style>
  <w:style w:type="character" w:customStyle="1" w:styleId="ListParagraphChar3">
    <w:name w:val="List Paragraph Char3"/>
    <w:link w:val="Odsekzoznamu10"/>
    <w:locked/>
    <w:rsid w:val="008676F9"/>
    <w:rPr>
      <w:rFonts w:eastAsia="Calibri"/>
      <w:sz w:val="24"/>
      <w:szCs w:val="24"/>
      <w:lang w:val="en-GB" w:eastAsia="en-US"/>
    </w:rPr>
  </w:style>
  <w:style w:type="table" w:customStyle="1" w:styleId="Mriekatabuky6">
    <w:name w:val="Mriežka tabuľky6"/>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1">
    <w:name w:val="Mriežka tabuľky111"/>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7">
    <w:name w:val="Mriežka tabuľky7"/>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4">
    <w:name w:val="Bez zoznamu4"/>
    <w:next w:val="Bezzoznamu"/>
    <w:uiPriority w:val="99"/>
    <w:semiHidden/>
    <w:unhideWhenUsed/>
    <w:rsid w:val="008676F9"/>
  </w:style>
  <w:style w:type="paragraph" w:customStyle="1" w:styleId="StylTunZarovnatdoblokuVlevo0cmPedsazen1cm">
    <w:name w:val="Styl Tučné Zarovnat do bloku Vlevo:  0 cm Předsazení:  1 cm"/>
    <w:basedOn w:val="Nadpis4"/>
    <w:rsid w:val="008676F9"/>
    <w:pPr>
      <w:numPr>
        <w:ilvl w:val="0"/>
        <w:numId w:val="0"/>
      </w:numPr>
      <w:spacing w:before="240" w:after="60" w:line="276" w:lineRule="auto"/>
      <w:ind w:left="567" w:hanging="567"/>
    </w:pPr>
    <w:rPr>
      <w:rFonts w:ascii="Calibri" w:hAnsi="Calibri"/>
      <w:i w:val="0"/>
      <w:lang w:val="sk-SK"/>
    </w:rPr>
  </w:style>
  <w:style w:type="table" w:customStyle="1" w:styleId="Mriekatabuky32">
    <w:name w:val="Mriežka tabuľky32"/>
    <w:basedOn w:val="Normlnatabuka"/>
    <w:next w:val="Mriekatabuky"/>
    <w:uiPriority w:val="59"/>
    <w:rsid w:val="00BB33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ouitHypertextovPrepojenie">
    <w:name w:val="FollowedHyperlink"/>
    <w:uiPriority w:val="99"/>
    <w:unhideWhenUsed/>
    <w:rsid w:val="00BB33FC"/>
    <w:rPr>
      <w:color w:val="800080"/>
      <w:u w:val="single"/>
    </w:rPr>
  </w:style>
  <w:style w:type="paragraph" w:customStyle="1" w:styleId="font5">
    <w:name w:val="font5"/>
    <w:basedOn w:val="Normlny"/>
    <w:rsid w:val="00BB33FC"/>
    <w:pPr>
      <w:spacing w:before="100" w:beforeAutospacing="1" w:after="100" w:afterAutospacing="1"/>
    </w:pPr>
    <w:rPr>
      <w:rFonts w:ascii="Arial" w:hAnsi="Arial" w:cs="Arial"/>
      <w:sz w:val="18"/>
      <w:szCs w:val="18"/>
    </w:rPr>
  </w:style>
  <w:style w:type="paragraph" w:customStyle="1" w:styleId="font6">
    <w:name w:val="font6"/>
    <w:basedOn w:val="Normlny"/>
    <w:rsid w:val="00BB33FC"/>
    <w:pPr>
      <w:spacing w:before="100" w:beforeAutospacing="1" w:after="100" w:afterAutospacing="1"/>
    </w:pPr>
    <w:rPr>
      <w:rFonts w:ascii="Calibri" w:hAnsi="Calibri"/>
      <w:sz w:val="18"/>
      <w:szCs w:val="18"/>
    </w:rPr>
  </w:style>
  <w:style w:type="paragraph" w:customStyle="1" w:styleId="font7">
    <w:name w:val="font7"/>
    <w:basedOn w:val="Normlny"/>
    <w:rsid w:val="00BB33FC"/>
    <w:pPr>
      <w:spacing w:before="100" w:beforeAutospacing="1" w:after="100" w:afterAutospacing="1"/>
    </w:pPr>
    <w:rPr>
      <w:rFonts w:ascii="Tahoma" w:hAnsi="Tahoma" w:cs="Tahoma"/>
      <w:color w:val="000000"/>
      <w:sz w:val="18"/>
      <w:szCs w:val="18"/>
    </w:rPr>
  </w:style>
  <w:style w:type="paragraph" w:customStyle="1" w:styleId="font8">
    <w:name w:val="font8"/>
    <w:basedOn w:val="Normlny"/>
    <w:rsid w:val="00BB33FC"/>
    <w:pPr>
      <w:spacing w:before="100" w:beforeAutospacing="1" w:after="100" w:afterAutospacing="1"/>
    </w:pPr>
    <w:rPr>
      <w:rFonts w:ascii="Tahoma" w:hAnsi="Tahoma" w:cs="Tahoma"/>
      <w:b/>
      <w:bCs/>
      <w:color w:val="000000"/>
      <w:sz w:val="18"/>
      <w:szCs w:val="18"/>
    </w:rPr>
  </w:style>
  <w:style w:type="paragraph" w:customStyle="1" w:styleId="font9">
    <w:name w:val="font9"/>
    <w:basedOn w:val="Normlny"/>
    <w:rsid w:val="00BB33FC"/>
    <w:pPr>
      <w:spacing w:before="100" w:beforeAutospacing="1" w:after="100" w:afterAutospacing="1"/>
    </w:pPr>
    <w:rPr>
      <w:rFonts w:ascii="Arial" w:hAnsi="Arial" w:cs="Arial"/>
      <w:i/>
      <w:iCs/>
      <w:color w:val="FF0000"/>
      <w:sz w:val="16"/>
      <w:szCs w:val="16"/>
    </w:rPr>
  </w:style>
  <w:style w:type="paragraph" w:customStyle="1" w:styleId="xl122">
    <w:name w:val="xl122"/>
    <w:basedOn w:val="Normlny"/>
    <w:rsid w:val="00BB33FC"/>
    <w:pPr>
      <w:pBdr>
        <w:top w:val="single" w:sz="4" w:space="0" w:color="A6A6A6"/>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3">
    <w:name w:val="xl123"/>
    <w:basedOn w:val="Normlny"/>
    <w:rsid w:val="00BB33FC"/>
    <w:pPr>
      <w:pBdr>
        <w:top w:val="single" w:sz="4" w:space="0" w:color="A6A6A6"/>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4">
    <w:name w:val="xl124"/>
    <w:basedOn w:val="Normlny"/>
    <w:rsid w:val="00BB33FC"/>
    <w:pPr>
      <w:pBdr>
        <w:top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5">
    <w:name w:val="xl125"/>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126">
    <w:name w:val="xl126"/>
    <w:basedOn w:val="Normlny"/>
    <w:rsid w:val="00BB33FC"/>
    <w:pPr>
      <w:pBdr>
        <w:bottom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7">
    <w:name w:val="xl127"/>
    <w:basedOn w:val="Normlny"/>
    <w:rsid w:val="00BB33FC"/>
    <w:pPr>
      <w:pBdr>
        <w:top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8">
    <w:name w:val="xl128"/>
    <w:basedOn w:val="Normlny"/>
    <w:rsid w:val="00BB33FC"/>
    <w:pPr>
      <w:pBdr>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9">
    <w:name w:val="xl129"/>
    <w:basedOn w:val="Normlny"/>
    <w:rsid w:val="00BB33FC"/>
    <w:pPr>
      <w:pBdr>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0">
    <w:name w:val="xl130"/>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1">
    <w:name w:val="xl131"/>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2">
    <w:name w:val="xl132"/>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3">
    <w:name w:val="xl133"/>
    <w:basedOn w:val="Normlny"/>
    <w:rsid w:val="00BB33FC"/>
    <w:pPr>
      <w:pBdr>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4">
    <w:name w:val="xl134"/>
    <w:basedOn w:val="Normlny"/>
    <w:rsid w:val="00BB33FC"/>
    <w:pPr>
      <w:pBdr>
        <w:top w:val="single" w:sz="4" w:space="0" w:color="A6A6A6"/>
        <w:bottom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5">
    <w:name w:val="xl135"/>
    <w:basedOn w:val="Normlny"/>
    <w:rsid w:val="00BB33FC"/>
    <w:pPr>
      <w:spacing w:before="100" w:beforeAutospacing="1" w:after="100" w:afterAutospacing="1"/>
    </w:pPr>
    <w:rPr>
      <w:rFonts w:ascii="Arial" w:hAnsi="Arial" w:cs="Arial"/>
    </w:rPr>
  </w:style>
  <w:style w:type="paragraph" w:customStyle="1" w:styleId="xl136">
    <w:name w:val="xl136"/>
    <w:basedOn w:val="Normlny"/>
    <w:rsid w:val="00BB33FC"/>
    <w:pPr>
      <w:shd w:val="clear" w:color="000000" w:fill="FFFFFF"/>
      <w:spacing w:before="100" w:beforeAutospacing="1" w:after="100" w:afterAutospacing="1"/>
    </w:pPr>
    <w:rPr>
      <w:rFonts w:ascii="Arial" w:hAnsi="Arial" w:cs="Arial"/>
    </w:rPr>
  </w:style>
  <w:style w:type="paragraph" w:customStyle="1" w:styleId="xl137">
    <w:name w:val="xl137"/>
    <w:basedOn w:val="Normlny"/>
    <w:rsid w:val="00BB33FC"/>
    <w:pPr>
      <w:spacing w:before="100" w:beforeAutospacing="1" w:after="100" w:afterAutospacing="1"/>
    </w:pPr>
    <w:rPr>
      <w:sz w:val="32"/>
      <w:szCs w:val="32"/>
    </w:rPr>
  </w:style>
  <w:style w:type="paragraph" w:customStyle="1" w:styleId="xl138">
    <w:name w:val="xl138"/>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139">
    <w:name w:val="xl13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40">
    <w:name w:val="xl140"/>
    <w:basedOn w:val="Normlny"/>
    <w:rsid w:val="00BB33FC"/>
    <w:pPr>
      <w:spacing w:before="100" w:beforeAutospacing="1" w:after="100" w:afterAutospacing="1"/>
      <w:jc w:val="center"/>
    </w:pPr>
    <w:rPr>
      <w:b/>
      <w:bCs/>
    </w:rPr>
  </w:style>
  <w:style w:type="paragraph" w:customStyle="1" w:styleId="xl141">
    <w:name w:val="xl141"/>
    <w:basedOn w:val="Normlny"/>
    <w:rsid w:val="00BB33FC"/>
    <w:pPr>
      <w:pBdr>
        <w:top w:val="single" w:sz="8" w:space="0" w:color="E26B0A"/>
        <w:bottom w:val="single" w:sz="8" w:space="0" w:color="E26B0A"/>
        <w:right w:val="single" w:sz="4" w:space="0" w:color="A6A6A6"/>
      </w:pBdr>
      <w:spacing w:before="100" w:beforeAutospacing="1" w:after="100" w:afterAutospacing="1"/>
    </w:pPr>
    <w:rPr>
      <w:rFonts w:ascii="Arial" w:hAnsi="Arial" w:cs="Arial"/>
      <w:b/>
      <w:bCs/>
      <w:sz w:val="18"/>
      <w:szCs w:val="18"/>
    </w:rPr>
  </w:style>
  <w:style w:type="paragraph" w:customStyle="1" w:styleId="xl142">
    <w:name w:val="xl142"/>
    <w:basedOn w:val="Normlny"/>
    <w:rsid w:val="00BB33FC"/>
    <w:pPr>
      <w:pBdr>
        <w:top w:val="single" w:sz="8" w:space="0" w:color="E26B0A"/>
        <w:left w:val="single" w:sz="4" w:space="0" w:color="A6A6A6"/>
      </w:pBdr>
      <w:spacing w:before="100" w:beforeAutospacing="1" w:after="100" w:afterAutospacing="1"/>
    </w:pPr>
    <w:rPr>
      <w:rFonts w:ascii="Arial" w:hAnsi="Arial" w:cs="Arial"/>
      <w:sz w:val="18"/>
      <w:szCs w:val="18"/>
    </w:rPr>
  </w:style>
  <w:style w:type="paragraph" w:customStyle="1" w:styleId="xl143">
    <w:name w:val="xl143"/>
    <w:basedOn w:val="Normlny"/>
    <w:rsid w:val="00BB33FC"/>
    <w:pPr>
      <w:pBdr>
        <w:top w:val="single" w:sz="4" w:space="0" w:color="A6A6A6"/>
        <w:left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4">
    <w:name w:val="xl14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5">
    <w:name w:val="xl145"/>
    <w:basedOn w:val="Normlny"/>
    <w:rsid w:val="00BB33FC"/>
    <w:pPr>
      <w:pBdr>
        <w:top w:val="single" w:sz="8" w:space="0" w:color="E26B0A"/>
        <w:right w:val="single" w:sz="4" w:space="0" w:color="A6A6A6"/>
      </w:pBdr>
      <w:spacing w:before="100" w:beforeAutospacing="1" w:after="100" w:afterAutospacing="1"/>
    </w:pPr>
    <w:rPr>
      <w:rFonts w:ascii="Arial" w:hAnsi="Arial" w:cs="Arial"/>
      <w:sz w:val="18"/>
      <w:szCs w:val="18"/>
    </w:rPr>
  </w:style>
  <w:style w:type="paragraph" w:customStyle="1" w:styleId="xl146">
    <w:name w:val="xl14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7">
    <w:name w:val="xl147"/>
    <w:basedOn w:val="Normlny"/>
    <w:rsid w:val="00BB33FC"/>
    <w:pPr>
      <w:pBdr>
        <w:top w:val="single" w:sz="8" w:space="0" w:color="E26B0A"/>
      </w:pBdr>
      <w:spacing w:before="100" w:beforeAutospacing="1" w:after="100" w:afterAutospacing="1"/>
    </w:pPr>
    <w:rPr>
      <w:rFonts w:ascii="Arial" w:hAnsi="Arial" w:cs="Arial"/>
      <w:sz w:val="18"/>
      <w:szCs w:val="18"/>
    </w:rPr>
  </w:style>
  <w:style w:type="paragraph" w:customStyle="1" w:styleId="xl148">
    <w:name w:val="xl148"/>
    <w:basedOn w:val="Normlny"/>
    <w:rsid w:val="00BB33FC"/>
    <w:pPr>
      <w:pBdr>
        <w:bottom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9">
    <w:name w:val="xl149"/>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0">
    <w:name w:val="xl150"/>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1">
    <w:name w:val="xl151"/>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2">
    <w:name w:val="xl152"/>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3">
    <w:name w:val="xl153"/>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4">
    <w:name w:val="xl154"/>
    <w:basedOn w:val="Normlny"/>
    <w:rsid w:val="00BB33FC"/>
    <w:pPr>
      <w:pBdr>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5">
    <w:name w:val="xl155"/>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6">
    <w:name w:val="xl156"/>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7">
    <w:name w:val="xl15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8">
    <w:name w:val="xl158"/>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59">
    <w:name w:val="xl159"/>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160">
    <w:name w:val="xl160"/>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61">
    <w:name w:val="xl161"/>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162">
    <w:name w:val="xl162"/>
    <w:basedOn w:val="Normlny"/>
    <w:rsid w:val="00BB33FC"/>
    <w:pPr>
      <w:pBdr>
        <w:top w:val="single" w:sz="4" w:space="0" w:color="A6A6A6"/>
        <w:righ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163">
    <w:name w:val="xl163"/>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64">
    <w:name w:val="xl164"/>
    <w:basedOn w:val="Normlny"/>
    <w:rsid w:val="00BB33FC"/>
    <w:pPr>
      <w:pBdr>
        <w:top w:val="single" w:sz="8" w:space="0" w:color="E26B0A"/>
        <w:right w:val="single" w:sz="4" w:space="0" w:color="A6A6A6"/>
      </w:pBdr>
      <w:spacing w:before="100" w:beforeAutospacing="1" w:after="100" w:afterAutospacing="1"/>
      <w:jc w:val="right"/>
    </w:pPr>
    <w:rPr>
      <w:rFonts w:ascii="Arial" w:hAnsi="Arial" w:cs="Arial"/>
      <w:sz w:val="18"/>
      <w:szCs w:val="18"/>
    </w:rPr>
  </w:style>
  <w:style w:type="paragraph" w:customStyle="1" w:styleId="xl165">
    <w:name w:val="xl165"/>
    <w:basedOn w:val="Normlny"/>
    <w:rsid w:val="00BB33FC"/>
    <w:pPr>
      <w:pBdr>
        <w:top w:val="single" w:sz="8" w:space="0" w:color="E26B0A"/>
        <w:left w:val="single" w:sz="4" w:space="0" w:color="A6A6A6"/>
        <w:right w:val="single" w:sz="4" w:space="0" w:color="A6A6A6"/>
      </w:pBdr>
      <w:spacing w:before="100" w:beforeAutospacing="1" w:after="100" w:afterAutospacing="1"/>
      <w:jc w:val="right"/>
    </w:pPr>
    <w:rPr>
      <w:rFonts w:ascii="Arial" w:hAnsi="Arial" w:cs="Arial"/>
      <w:sz w:val="18"/>
      <w:szCs w:val="18"/>
    </w:rPr>
  </w:style>
  <w:style w:type="paragraph" w:customStyle="1" w:styleId="xl166">
    <w:name w:val="xl166"/>
    <w:basedOn w:val="Normlny"/>
    <w:rsid w:val="00BB33FC"/>
    <w:pPr>
      <w:pBdr>
        <w:top w:val="single" w:sz="8" w:space="0" w:color="E26B0A"/>
        <w:left w:val="single" w:sz="4" w:space="0" w:color="A6A6A6"/>
      </w:pBdr>
      <w:spacing w:before="100" w:beforeAutospacing="1" w:after="100" w:afterAutospacing="1"/>
      <w:jc w:val="right"/>
    </w:pPr>
    <w:rPr>
      <w:rFonts w:ascii="Arial" w:hAnsi="Arial" w:cs="Arial"/>
      <w:sz w:val="18"/>
      <w:szCs w:val="18"/>
    </w:rPr>
  </w:style>
  <w:style w:type="paragraph" w:customStyle="1" w:styleId="xl167">
    <w:name w:val="xl167"/>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68">
    <w:name w:val="xl168"/>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69">
    <w:name w:val="xl169"/>
    <w:basedOn w:val="Normlny"/>
    <w:rsid w:val="00BB33FC"/>
    <w:pPr>
      <w:pBdr>
        <w:top w:val="single" w:sz="4" w:space="0" w:color="A6A6A6"/>
        <w:left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70">
    <w:name w:val="xl17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71">
    <w:name w:val="xl17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2">
    <w:name w:val="xl172"/>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3">
    <w:name w:val="xl173"/>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4">
    <w:name w:val="xl17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5">
    <w:name w:val="xl17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6">
    <w:name w:val="xl17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7">
    <w:name w:val="xl177"/>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8">
    <w:name w:val="xl178"/>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79">
    <w:name w:val="xl179"/>
    <w:basedOn w:val="Normlny"/>
    <w:rsid w:val="00BB33FC"/>
    <w:pPr>
      <w:spacing w:before="100" w:beforeAutospacing="1" w:after="100" w:afterAutospacing="1"/>
    </w:pPr>
  </w:style>
  <w:style w:type="paragraph" w:customStyle="1" w:styleId="xl180">
    <w:name w:val="xl180"/>
    <w:basedOn w:val="Normlny"/>
    <w:rsid w:val="00BB33FC"/>
    <w:pPr>
      <w:shd w:val="clear" w:color="000000" w:fill="FFFFFF"/>
      <w:spacing w:before="100" w:beforeAutospacing="1" w:after="100" w:afterAutospacing="1"/>
      <w:textAlignment w:val="top"/>
    </w:pPr>
    <w:rPr>
      <w:rFonts w:ascii="Arial" w:hAnsi="Arial" w:cs="Arial"/>
      <w:sz w:val="20"/>
      <w:szCs w:val="20"/>
    </w:rPr>
  </w:style>
  <w:style w:type="paragraph" w:customStyle="1" w:styleId="xl181">
    <w:name w:val="xl18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182">
    <w:name w:val="xl182"/>
    <w:basedOn w:val="Normlny"/>
    <w:rsid w:val="00BB33FC"/>
    <w:pPr>
      <w:pBdr>
        <w:top w:val="single" w:sz="8" w:space="0" w:color="E26B0A"/>
      </w:pBdr>
      <w:spacing w:before="100" w:beforeAutospacing="1" w:after="100" w:afterAutospacing="1"/>
    </w:pPr>
    <w:rPr>
      <w:rFonts w:ascii="Arial" w:hAnsi="Arial" w:cs="Arial"/>
      <w:b/>
      <w:bCs/>
      <w:sz w:val="20"/>
      <w:szCs w:val="20"/>
    </w:rPr>
  </w:style>
  <w:style w:type="paragraph" w:customStyle="1" w:styleId="xl183">
    <w:name w:val="xl18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4">
    <w:name w:val="xl184"/>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5">
    <w:name w:val="xl18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color w:val="A6A6A6"/>
      <w:sz w:val="16"/>
      <w:szCs w:val="16"/>
    </w:rPr>
  </w:style>
  <w:style w:type="paragraph" w:customStyle="1" w:styleId="xl186">
    <w:name w:val="xl186"/>
    <w:basedOn w:val="Normlny"/>
    <w:rsid w:val="00BB33FC"/>
    <w:pPr>
      <w:pBdr>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7">
    <w:name w:val="xl187"/>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8">
    <w:name w:val="xl188"/>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9">
    <w:name w:val="xl189"/>
    <w:basedOn w:val="Normlny"/>
    <w:rsid w:val="00BB33FC"/>
    <w:pPr>
      <w:pBdr>
        <w:right w:val="single" w:sz="4" w:space="0" w:color="A6A6A6"/>
      </w:pBdr>
      <w:shd w:val="clear" w:color="000000" w:fill="FDE9D9"/>
      <w:spacing w:before="100" w:beforeAutospacing="1" w:after="100" w:afterAutospacing="1"/>
      <w:jc w:val="right"/>
    </w:pPr>
    <w:rPr>
      <w:rFonts w:ascii="Arial" w:hAnsi="Arial" w:cs="Arial"/>
      <w:color w:val="A6A6A6"/>
      <w:sz w:val="16"/>
      <w:szCs w:val="16"/>
    </w:rPr>
  </w:style>
  <w:style w:type="paragraph" w:customStyle="1" w:styleId="xl190">
    <w:name w:val="xl19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91">
    <w:name w:val="xl191"/>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92">
    <w:name w:val="xl192"/>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20"/>
      <w:szCs w:val="20"/>
    </w:rPr>
  </w:style>
  <w:style w:type="paragraph" w:customStyle="1" w:styleId="xl193">
    <w:name w:val="xl193"/>
    <w:basedOn w:val="Normlny"/>
    <w:rsid w:val="00BB33FC"/>
    <w:pPr>
      <w:shd w:val="clear" w:color="000000" w:fill="FFCC99"/>
      <w:spacing w:before="100" w:beforeAutospacing="1" w:after="100" w:afterAutospacing="1"/>
      <w:jc w:val="right"/>
    </w:pPr>
    <w:rPr>
      <w:rFonts w:ascii="Arial" w:hAnsi="Arial" w:cs="Arial"/>
      <w:b/>
      <w:bCs/>
      <w:sz w:val="18"/>
      <w:szCs w:val="18"/>
    </w:rPr>
  </w:style>
  <w:style w:type="paragraph" w:customStyle="1" w:styleId="xl194">
    <w:name w:val="xl19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95">
    <w:name w:val="xl195"/>
    <w:basedOn w:val="Normlny"/>
    <w:rsid w:val="00BB33FC"/>
    <w:pPr>
      <w:pBdr>
        <w:top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196">
    <w:name w:val="xl196"/>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97">
    <w:name w:val="xl197"/>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8">
    <w:name w:val="xl198"/>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9">
    <w:name w:val="xl199"/>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0">
    <w:name w:val="xl200"/>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1">
    <w:name w:val="xl201"/>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2">
    <w:name w:val="xl202"/>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3">
    <w:name w:val="xl20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4">
    <w:name w:val="xl204"/>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5">
    <w:name w:val="xl20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6">
    <w:name w:val="xl206"/>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7">
    <w:name w:val="xl20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8">
    <w:name w:val="xl20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9">
    <w:name w:val="xl209"/>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0">
    <w:name w:val="xl21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1">
    <w:name w:val="xl21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12">
    <w:name w:val="xl212"/>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13">
    <w:name w:val="xl21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4">
    <w:name w:val="xl21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15">
    <w:name w:val="xl21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6">
    <w:name w:val="xl216"/>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7">
    <w:name w:val="xl21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8">
    <w:name w:val="xl21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9">
    <w:name w:val="xl219"/>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0">
    <w:name w:val="xl220"/>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221">
    <w:name w:val="xl221"/>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22">
    <w:name w:val="xl222"/>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b/>
      <w:bCs/>
      <w:sz w:val="20"/>
      <w:szCs w:val="20"/>
    </w:rPr>
  </w:style>
  <w:style w:type="paragraph" w:customStyle="1" w:styleId="xl223">
    <w:name w:val="xl223"/>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4">
    <w:name w:val="xl22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5">
    <w:name w:val="xl225"/>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6">
    <w:name w:val="xl226"/>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227">
    <w:name w:val="xl227"/>
    <w:basedOn w:val="Normlny"/>
    <w:rsid w:val="00BB33FC"/>
    <w:pPr>
      <w:pBdr>
        <w:top w:val="single" w:sz="8" w:space="0" w:color="E26B0A"/>
        <w:right w:val="single" w:sz="4" w:space="0" w:color="A6A6A6"/>
      </w:pBdr>
      <w:spacing w:before="100" w:beforeAutospacing="1" w:after="100" w:afterAutospacing="1"/>
    </w:pPr>
    <w:rPr>
      <w:rFonts w:ascii="Arial" w:hAnsi="Arial" w:cs="Arial"/>
      <w:b/>
      <w:bCs/>
      <w:sz w:val="20"/>
      <w:szCs w:val="20"/>
    </w:rPr>
  </w:style>
  <w:style w:type="paragraph" w:customStyle="1" w:styleId="xl228">
    <w:name w:val="xl228"/>
    <w:basedOn w:val="Normlny"/>
    <w:rsid w:val="00BB33FC"/>
    <w:pPr>
      <w:pBdr>
        <w:right w:val="single" w:sz="4" w:space="0" w:color="A6A6A6"/>
      </w:pBdr>
      <w:shd w:val="clear" w:color="000000" w:fill="FCD5B4"/>
      <w:spacing w:before="100" w:beforeAutospacing="1" w:after="100" w:afterAutospacing="1"/>
      <w:textAlignment w:val="top"/>
    </w:pPr>
    <w:rPr>
      <w:rFonts w:ascii="Arial" w:hAnsi="Arial" w:cs="Arial"/>
      <w:sz w:val="20"/>
      <w:szCs w:val="20"/>
    </w:rPr>
  </w:style>
  <w:style w:type="paragraph" w:customStyle="1" w:styleId="xl229">
    <w:name w:val="xl229"/>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0">
    <w:name w:val="xl23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1">
    <w:name w:val="xl231"/>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2">
    <w:name w:val="xl2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3">
    <w:name w:val="xl233"/>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4">
    <w:name w:val="xl234"/>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5">
    <w:name w:val="xl235"/>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6">
    <w:name w:val="xl236"/>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7">
    <w:name w:val="xl237"/>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8">
    <w:name w:val="xl238"/>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39">
    <w:name w:val="xl239"/>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b/>
      <w:bCs/>
      <w:sz w:val="20"/>
      <w:szCs w:val="20"/>
    </w:rPr>
  </w:style>
  <w:style w:type="paragraph" w:customStyle="1" w:styleId="xl240">
    <w:name w:val="xl24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1">
    <w:name w:val="xl24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42">
    <w:name w:val="xl242"/>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43">
    <w:name w:val="xl243"/>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4">
    <w:name w:val="xl244"/>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45">
    <w:name w:val="xl245"/>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6">
    <w:name w:val="xl246"/>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7">
    <w:name w:val="xl24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48">
    <w:name w:val="xl24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49">
    <w:name w:val="xl249"/>
    <w:basedOn w:val="Normlny"/>
    <w:rsid w:val="00BB33FC"/>
    <w:pPr>
      <w:spacing w:before="100" w:beforeAutospacing="1" w:after="100" w:afterAutospacing="1"/>
      <w:textAlignment w:val="top"/>
    </w:pPr>
    <w:rPr>
      <w:rFonts w:ascii="Arial" w:hAnsi="Arial" w:cs="Arial"/>
      <w:sz w:val="20"/>
      <w:szCs w:val="20"/>
    </w:rPr>
  </w:style>
  <w:style w:type="paragraph" w:customStyle="1" w:styleId="xl250">
    <w:name w:val="xl250"/>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textAlignment w:val="top"/>
    </w:pPr>
    <w:rPr>
      <w:rFonts w:ascii="Arial" w:hAnsi="Arial" w:cs="Arial"/>
      <w:sz w:val="18"/>
      <w:szCs w:val="18"/>
    </w:rPr>
  </w:style>
  <w:style w:type="paragraph" w:customStyle="1" w:styleId="xl251">
    <w:name w:val="xl251"/>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2">
    <w:name w:val="xl252"/>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53">
    <w:name w:val="xl253"/>
    <w:basedOn w:val="Normlny"/>
    <w:rsid w:val="00BB33FC"/>
    <w:pPr>
      <w:pBdr>
        <w:top w:val="single" w:sz="4" w:space="0" w:color="A6A6A6"/>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4">
    <w:name w:val="xl25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5">
    <w:name w:val="xl25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6">
    <w:name w:val="xl256"/>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57">
    <w:name w:val="xl257"/>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58">
    <w:name w:val="xl258"/>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9">
    <w:name w:val="xl25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0">
    <w:name w:val="xl260"/>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61">
    <w:name w:val="xl261"/>
    <w:basedOn w:val="Normlny"/>
    <w:rsid w:val="00BB33FC"/>
    <w:pPr>
      <w:pBdr>
        <w:top w:val="single" w:sz="4" w:space="0" w:color="A6A6A6"/>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2">
    <w:name w:val="xl262"/>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3">
    <w:name w:val="xl263"/>
    <w:basedOn w:val="Normlny"/>
    <w:rsid w:val="00BB33FC"/>
    <w:pPr>
      <w:pBdr>
        <w:top w:val="single" w:sz="4" w:space="0" w:color="A6A6A6"/>
        <w:left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64">
    <w:name w:val="xl264"/>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5">
    <w:name w:val="xl265"/>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6">
    <w:name w:val="xl266"/>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67">
    <w:name w:val="xl267"/>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8">
    <w:name w:val="xl268"/>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269">
    <w:name w:val="xl269"/>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70">
    <w:name w:val="xl270"/>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271">
    <w:name w:val="xl271"/>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72">
    <w:name w:val="xl272"/>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73">
    <w:name w:val="xl27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74">
    <w:name w:val="xl27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75">
    <w:name w:val="xl27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76">
    <w:name w:val="xl276"/>
    <w:basedOn w:val="Normlny"/>
    <w:rsid w:val="00BB33FC"/>
    <w:pPr>
      <w:shd w:val="clear" w:color="000000" w:fill="FDE9D9"/>
      <w:spacing w:before="100" w:beforeAutospacing="1" w:after="100" w:afterAutospacing="1"/>
    </w:pPr>
    <w:rPr>
      <w:rFonts w:ascii="Arial" w:hAnsi="Arial" w:cs="Arial"/>
      <w:i/>
      <w:iCs/>
      <w:color w:val="E26B0A"/>
      <w:sz w:val="16"/>
      <w:szCs w:val="16"/>
    </w:rPr>
  </w:style>
  <w:style w:type="paragraph" w:customStyle="1" w:styleId="xl277">
    <w:name w:val="xl277"/>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278">
    <w:name w:val="xl278"/>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79">
    <w:name w:val="xl279"/>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80">
    <w:name w:val="xl280"/>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81">
    <w:name w:val="xl281"/>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82">
    <w:name w:val="xl282"/>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83">
    <w:name w:val="xl283"/>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4">
    <w:name w:val="xl284"/>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20"/>
      <w:szCs w:val="20"/>
    </w:rPr>
  </w:style>
  <w:style w:type="paragraph" w:customStyle="1" w:styleId="xl285">
    <w:name w:val="xl285"/>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86">
    <w:name w:val="xl286"/>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7">
    <w:name w:val="xl287"/>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8">
    <w:name w:val="xl288"/>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9">
    <w:name w:val="xl289"/>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FF0000"/>
      <w:sz w:val="16"/>
      <w:szCs w:val="16"/>
    </w:rPr>
  </w:style>
  <w:style w:type="paragraph" w:customStyle="1" w:styleId="xl290">
    <w:name w:val="xl290"/>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FF0000"/>
      <w:sz w:val="16"/>
      <w:szCs w:val="16"/>
    </w:rPr>
  </w:style>
  <w:style w:type="paragraph" w:customStyle="1" w:styleId="xl291">
    <w:name w:val="xl291"/>
    <w:basedOn w:val="Normlny"/>
    <w:rsid w:val="00BB33FC"/>
    <w:pPr>
      <w:pBdr>
        <w:right w:val="single" w:sz="4" w:space="0" w:color="A6A6A6"/>
      </w:pBdr>
      <w:shd w:val="clear" w:color="000000" w:fill="FDE9D9"/>
      <w:spacing w:before="100" w:beforeAutospacing="1" w:after="100" w:afterAutospacing="1"/>
      <w:jc w:val="center"/>
    </w:pPr>
    <w:rPr>
      <w:rFonts w:ascii="Arial" w:hAnsi="Arial" w:cs="Arial"/>
      <w:i/>
      <w:iCs/>
      <w:color w:val="FF0000"/>
      <w:sz w:val="16"/>
      <w:szCs w:val="16"/>
    </w:rPr>
  </w:style>
  <w:style w:type="paragraph" w:customStyle="1" w:styleId="xl292">
    <w:name w:val="xl292"/>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FF0000"/>
      <w:sz w:val="16"/>
      <w:szCs w:val="16"/>
    </w:rPr>
  </w:style>
  <w:style w:type="paragraph" w:customStyle="1" w:styleId="xl293">
    <w:name w:val="xl29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94">
    <w:name w:val="xl294"/>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5">
    <w:name w:val="xl295"/>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96">
    <w:name w:val="xl29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7">
    <w:name w:val="xl297"/>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298">
    <w:name w:val="xl298"/>
    <w:basedOn w:val="Normlny"/>
    <w:rsid w:val="00BB33FC"/>
    <w:pPr>
      <w:pBdr>
        <w:top w:val="single" w:sz="8" w:space="0" w:color="E26B0A"/>
      </w:pBdr>
      <w:spacing w:before="100" w:beforeAutospacing="1" w:after="100" w:afterAutospacing="1"/>
    </w:pPr>
    <w:rPr>
      <w:rFonts w:ascii="Arial" w:hAnsi="Arial" w:cs="Arial"/>
      <w:b/>
      <w:bCs/>
      <w:sz w:val="18"/>
      <w:szCs w:val="18"/>
    </w:rPr>
  </w:style>
  <w:style w:type="paragraph" w:customStyle="1" w:styleId="xl299">
    <w:name w:val="xl299"/>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0">
    <w:name w:val="xl300"/>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301">
    <w:name w:val="xl301"/>
    <w:basedOn w:val="Normlny"/>
    <w:rsid w:val="00BB33FC"/>
    <w:pPr>
      <w:pBdr>
        <w:top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02">
    <w:name w:val="xl302"/>
    <w:basedOn w:val="Normlny"/>
    <w:rsid w:val="00BB33FC"/>
    <w:pPr>
      <w:pBdr>
        <w:top w:val="single" w:sz="8" w:space="0" w:color="E26B0A"/>
      </w:pBdr>
      <w:spacing w:before="100" w:beforeAutospacing="1" w:after="100" w:afterAutospacing="1"/>
    </w:pPr>
    <w:rPr>
      <w:rFonts w:ascii="Arial" w:hAnsi="Arial" w:cs="Arial"/>
      <w:b/>
      <w:bCs/>
      <w:i/>
      <w:iCs/>
      <w:sz w:val="20"/>
      <w:szCs w:val="20"/>
    </w:rPr>
  </w:style>
  <w:style w:type="paragraph" w:customStyle="1" w:styleId="xl303">
    <w:name w:val="xl303"/>
    <w:basedOn w:val="Normlny"/>
    <w:rsid w:val="00BB33FC"/>
    <w:pPr>
      <w:pBdr>
        <w:top w:val="single" w:sz="8" w:space="0" w:color="E26B0A"/>
        <w:left w:val="single" w:sz="8" w:space="0" w:color="E26B0A"/>
      </w:pBdr>
      <w:spacing w:before="100" w:beforeAutospacing="1" w:after="100" w:afterAutospacing="1"/>
      <w:jc w:val="center"/>
    </w:pPr>
    <w:rPr>
      <w:rFonts w:ascii="Arial" w:hAnsi="Arial" w:cs="Arial"/>
      <w:b/>
      <w:bCs/>
      <w:i/>
      <w:iCs/>
      <w:sz w:val="28"/>
      <w:szCs w:val="28"/>
    </w:rPr>
  </w:style>
  <w:style w:type="paragraph" w:customStyle="1" w:styleId="xl304">
    <w:name w:val="xl304"/>
    <w:basedOn w:val="Normlny"/>
    <w:rsid w:val="00BB33FC"/>
    <w:pPr>
      <w:pBdr>
        <w:top w:val="single" w:sz="8" w:space="0" w:color="E26B0A"/>
      </w:pBdr>
      <w:spacing w:before="100" w:beforeAutospacing="1" w:after="100" w:afterAutospacing="1"/>
      <w:jc w:val="center"/>
    </w:pPr>
    <w:rPr>
      <w:rFonts w:ascii="Arial" w:hAnsi="Arial" w:cs="Arial"/>
      <w:b/>
      <w:bCs/>
      <w:i/>
      <w:iCs/>
      <w:sz w:val="28"/>
      <w:szCs w:val="28"/>
    </w:rPr>
  </w:style>
  <w:style w:type="paragraph" w:customStyle="1" w:styleId="xl305">
    <w:name w:val="xl305"/>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6">
    <w:name w:val="xl306"/>
    <w:basedOn w:val="Normlny"/>
    <w:rsid w:val="00BB33FC"/>
    <w:pPr>
      <w:pBdr>
        <w:top w:val="single" w:sz="8" w:space="0" w:color="E26B0A"/>
        <w:left w:val="single" w:sz="4" w:space="0" w:color="A6A6A6"/>
        <w:bottom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307">
    <w:name w:val="xl307"/>
    <w:basedOn w:val="Normlny"/>
    <w:rsid w:val="00BB33FC"/>
    <w:pPr>
      <w:pBdr>
        <w:right w:val="single" w:sz="4" w:space="0" w:color="A6A6A6"/>
      </w:pBdr>
      <w:shd w:val="clear" w:color="000000" w:fill="CCC0DA"/>
      <w:spacing w:before="100" w:beforeAutospacing="1" w:after="100" w:afterAutospacing="1"/>
      <w:jc w:val="right"/>
    </w:pPr>
    <w:rPr>
      <w:rFonts w:ascii="Arial" w:hAnsi="Arial" w:cs="Arial"/>
      <w:sz w:val="18"/>
      <w:szCs w:val="18"/>
    </w:rPr>
  </w:style>
  <w:style w:type="paragraph" w:customStyle="1" w:styleId="xl308">
    <w:name w:val="xl308"/>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309">
    <w:name w:val="xl309"/>
    <w:basedOn w:val="Normlny"/>
    <w:rsid w:val="00BB33FC"/>
    <w:pPr>
      <w:spacing w:before="100" w:beforeAutospacing="1" w:after="100" w:afterAutospacing="1"/>
    </w:pPr>
    <w:rPr>
      <w:rFonts w:ascii="Arial" w:hAnsi="Arial" w:cs="Arial"/>
      <w:b/>
      <w:bCs/>
      <w:sz w:val="20"/>
      <w:szCs w:val="20"/>
    </w:rPr>
  </w:style>
  <w:style w:type="paragraph" w:customStyle="1" w:styleId="xl310">
    <w:name w:val="xl310"/>
    <w:basedOn w:val="Normlny"/>
    <w:rsid w:val="00BB33FC"/>
    <w:pPr>
      <w:spacing w:before="100" w:beforeAutospacing="1" w:after="100" w:afterAutospacing="1"/>
      <w:jc w:val="right"/>
    </w:pPr>
    <w:rPr>
      <w:rFonts w:ascii="Arial" w:hAnsi="Arial" w:cs="Arial"/>
      <w:sz w:val="18"/>
      <w:szCs w:val="18"/>
    </w:rPr>
  </w:style>
  <w:style w:type="paragraph" w:customStyle="1" w:styleId="xl311">
    <w:name w:val="xl311"/>
    <w:basedOn w:val="Normlny"/>
    <w:rsid w:val="00BB33FC"/>
    <w:pPr>
      <w:spacing w:before="100" w:beforeAutospacing="1" w:after="100" w:afterAutospacing="1"/>
    </w:pPr>
    <w:rPr>
      <w:rFonts w:ascii="Arial" w:hAnsi="Arial" w:cs="Arial"/>
      <w:sz w:val="18"/>
      <w:szCs w:val="18"/>
    </w:rPr>
  </w:style>
  <w:style w:type="paragraph" w:customStyle="1" w:styleId="xl312">
    <w:name w:val="xl312"/>
    <w:basedOn w:val="Normlny"/>
    <w:rsid w:val="00BB33FC"/>
    <w:pPr>
      <w:spacing w:before="100" w:beforeAutospacing="1" w:after="100" w:afterAutospacing="1"/>
      <w:jc w:val="right"/>
    </w:pPr>
    <w:rPr>
      <w:rFonts w:ascii="Arial" w:hAnsi="Arial" w:cs="Arial"/>
      <w:sz w:val="18"/>
      <w:szCs w:val="18"/>
    </w:rPr>
  </w:style>
  <w:style w:type="paragraph" w:customStyle="1" w:styleId="xl313">
    <w:name w:val="xl313"/>
    <w:basedOn w:val="Normlny"/>
    <w:rsid w:val="00BB33FC"/>
    <w:pPr>
      <w:pBdr>
        <w:right w:val="single" w:sz="8" w:space="0" w:color="E26B0A"/>
      </w:pBdr>
      <w:spacing w:before="100" w:beforeAutospacing="1" w:after="100" w:afterAutospacing="1"/>
    </w:pPr>
    <w:rPr>
      <w:rFonts w:ascii="Arial" w:hAnsi="Arial" w:cs="Arial"/>
      <w:sz w:val="18"/>
      <w:szCs w:val="18"/>
    </w:rPr>
  </w:style>
  <w:style w:type="paragraph" w:customStyle="1" w:styleId="xl314">
    <w:name w:val="xl314"/>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15">
    <w:name w:val="xl315"/>
    <w:basedOn w:val="Normlny"/>
    <w:rsid w:val="00BB33FC"/>
    <w:pPr>
      <w:shd w:val="clear" w:color="000000" w:fill="FDE9D9"/>
      <w:spacing w:before="100" w:beforeAutospacing="1" w:after="100" w:afterAutospacing="1"/>
    </w:pPr>
    <w:rPr>
      <w:rFonts w:ascii="Arial" w:hAnsi="Arial" w:cs="Arial"/>
      <w:b/>
      <w:bCs/>
      <w:sz w:val="20"/>
      <w:szCs w:val="20"/>
    </w:rPr>
  </w:style>
  <w:style w:type="paragraph" w:customStyle="1" w:styleId="xl316">
    <w:name w:val="xl316"/>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7">
    <w:name w:val="xl317"/>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318">
    <w:name w:val="xl318"/>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9">
    <w:name w:val="xl319"/>
    <w:basedOn w:val="Normlny"/>
    <w:rsid w:val="00BB33FC"/>
    <w:pPr>
      <w:shd w:val="clear" w:color="000000" w:fill="FCD5B4"/>
      <w:spacing w:before="100" w:beforeAutospacing="1" w:after="100" w:afterAutospacing="1"/>
    </w:pPr>
    <w:rPr>
      <w:rFonts w:ascii="Arial" w:hAnsi="Arial" w:cs="Arial"/>
      <w:b/>
      <w:bCs/>
      <w:sz w:val="20"/>
      <w:szCs w:val="20"/>
    </w:rPr>
  </w:style>
  <w:style w:type="paragraph" w:customStyle="1" w:styleId="xl320">
    <w:name w:val="xl320"/>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1">
    <w:name w:val="xl32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322">
    <w:name w:val="xl322"/>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3">
    <w:name w:val="xl323"/>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4">
    <w:name w:val="xl324"/>
    <w:basedOn w:val="Normlny"/>
    <w:rsid w:val="00BB33FC"/>
    <w:pPr>
      <w:shd w:val="clear" w:color="000000" w:fill="FCD5B4"/>
      <w:spacing w:before="100" w:beforeAutospacing="1" w:after="100" w:afterAutospacing="1"/>
      <w:textAlignment w:val="center"/>
    </w:pPr>
    <w:rPr>
      <w:rFonts w:ascii="Arial" w:hAnsi="Arial" w:cs="Arial"/>
      <w:b/>
      <w:bCs/>
      <w:sz w:val="16"/>
      <w:szCs w:val="16"/>
    </w:rPr>
  </w:style>
  <w:style w:type="paragraph" w:customStyle="1" w:styleId="xl325">
    <w:name w:val="xl325"/>
    <w:basedOn w:val="Normlny"/>
    <w:rsid w:val="00BB33FC"/>
    <w:pP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6">
    <w:name w:val="xl326"/>
    <w:basedOn w:val="Normlny"/>
    <w:rsid w:val="00BB33FC"/>
    <w:pPr>
      <w:pBdr>
        <w:right w:val="single" w:sz="8" w:space="0" w:color="E26B0A"/>
      </w:pBd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7">
    <w:name w:val="xl327"/>
    <w:basedOn w:val="Normlny"/>
    <w:rsid w:val="00BB33FC"/>
    <w:pPr>
      <w:pBdr>
        <w:bottom w:val="single" w:sz="8" w:space="0" w:color="E26B0A"/>
      </w:pBdr>
      <w:shd w:val="clear" w:color="000000" w:fill="FDE9D9"/>
      <w:spacing w:before="100" w:beforeAutospacing="1" w:after="100" w:afterAutospacing="1"/>
    </w:pPr>
    <w:rPr>
      <w:rFonts w:ascii="Arial" w:hAnsi="Arial" w:cs="Arial"/>
      <w:sz w:val="16"/>
      <w:szCs w:val="16"/>
    </w:rPr>
  </w:style>
  <w:style w:type="paragraph" w:customStyle="1" w:styleId="xl328">
    <w:name w:val="xl328"/>
    <w:basedOn w:val="Normlny"/>
    <w:rsid w:val="00BB33FC"/>
    <w:pPr>
      <w:pBdr>
        <w:bottom w:val="single" w:sz="8" w:space="0" w:color="E26B0A"/>
      </w:pBdr>
      <w:shd w:val="clear" w:color="000000" w:fill="FDE9D9"/>
      <w:spacing w:before="100" w:beforeAutospacing="1" w:after="100" w:afterAutospacing="1"/>
    </w:pPr>
    <w:rPr>
      <w:rFonts w:ascii="Arial" w:hAnsi="Arial" w:cs="Arial"/>
      <w:sz w:val="20"/>
      <w:szCs w:val="20"/>
    </w:rPr>
  </w:style>
  <w:style w:type="paragraph" w:customStyle="1" w:styleId="xl329">
    <w:name w:val="xl329"/>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0">
    <w:name w:val="xl330"/>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31">
    <w:name w:val="xl331"/>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2">
    <w:name w:val="xl3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3">
    <w:name w:val="xl333"/>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4">
    <w:name w:val="xl33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5">
    <w:name w:val="xl335"/>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36">
    <w:name w:val="xl336"/>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7">
    <w:name w:val="xl337"/>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38">
    <w:name w:val="xl338"/>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39">
    <w:name w:val="xl339"/>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40">
    <w:name w:val="xl34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1">
    <w:name w:val="xl34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2">
    <w:name w:val="xl342"/>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3">
    <w:name w:val="xl343"/>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4">
    <w:name w:val="xl344"/>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5">
    <w:name w:val="xl345"/>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6">
    <w:name w:val="xl34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7">
    <w:name w:val="xl347"/>
    <w:basedOn w:val="Normlny"/>
    <w:rsid w:val="00BB33FC"/>
    <w:pPr>
      <w:pBdr>
        <w:top w:val="single" w:sz="8" w:space="0" w:color="E26B0A"/>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48">
    <w:name w:val="xl348"/>
    <w:basedOn w:val="Normlny"/>
    <w:rsid w:val="00BB33FC"/>
    <w:pPr>
      <w:pBdr>
        <w:left w:val="single" w:sz="8" w:space="0" w:color="E26B0A"/>
        <w:bottom w:val="single" w:sz="8" w:space="0" w:color="E26B0A"/>
      </w:pBdr>
      <w:spacing w:before="100" w:beforeAutospacing="1" w:after="100" w:afterAutospacing="1"/>
      <w:textAlignment w:val="top"/>
    </w:pPr>
    <w:rPr>
      <w:rFonts w:ascii="Arial" w:hAnsi="Arial" w:cs="Arial"/>
      <w:b/>
      <w:bCs/>
      <w:sz w:val="20"/>
      <w:szCs w:val="20"/>
    </w:rPr>
  </w:style>
  <w:style w:type="paragraph" w:customStyle="1" w:styleId="xl349">
    <w:name w:val="xl349"/>
    <w:basedOn w:val="Normlny"/>
    <w:rsid w:val="00BB33FC"/>
    <w:pPr>
      <w:pBdr>
        <w:top w:val="single" w:sz="4" w:space="0" w:color="A6A6A6"/>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50">
    <w:name w:val="xl35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1">
    <w:name w:val="xl351"/>
    <w:basedOn w:val="Normlny"/>
    <w:rsid w:val="00BB33FC"/>
    <w:pPr>
      <w:pBdr>
        <w:top w:val="single" w:sz="8" w:space="0" w:color="E26B0A"/>
        <w:bottom w:val="single" w:sz="4" w:space="0" w:color="A6A6A6"/>
      </w:pBdr>
      <w:spacing w:before="100" w:beforeAutospacing="1" w:after="100" w:afterAutospacing="1"/>
    </w:pPr>
    <w:rPr>
      <w:rFonts w:ascii="Arial" w:hAnsi="Arial" w:cs="Arial"/>
      <w:b/>
      <w:bCs/>
      <w:sz w:val="20"/>
      <w:szCs w:val="20"/>
    </w:rPr>
  </w:style>
  <w:style w:type="paragraph" w:customStyle="1" w:styleId="xl352">
    <w:name w:val="xl352"/>
    <w:basedOn w:val="Normlny"/>
    <w:rsid w:val="00BB33FC"/>
    <w:pPr>
      <w:pBdr>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53">
    <w:name w:val="xl353"/>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54">
    <w:name w:val="xl35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5">
    <w:name w:val="xl355"/>
    <w:basedOn w:val="Normlny"/>
    <w:rsid w:val="00BB33FC"/>
    <w:pPr>
      <w:pBdr>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6">
    <w:name w:val="xl356"/>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7">
    <w:name w:val="xl357"/>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8">
    <w:name w:val="xl358"/>
    <w:basedOn w:val="Normlny"/>
    <w:rsid w:val="00BB33FC"/>
    <w:pPr>
      <w:pBdr>
        <w:top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59">
    <w:name w:val="xl359"/>
    <w:basedOn w:val="Normlny"/>
    <w:rsid w:val="00BB33FC"/>
    <w:pPr>
      <w:pBdr>
        <w:top w:val="single" w:sz="8" w:space="0" w:color="E26B0A"/>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0">
    <w:name w:val="xl360"/>
    <w:basedOn w:val="Normlny"/>
    <w:rsid w:val="00BB33FC"/>
    <w:pPr>
      <w:pBdr>
        <w:top w:val="single" w:sz="8" w:space="0" w:color="E26B0A"/>
        <w:bottom w:val="single" w:sz="4" w:space="0" w:color="A6A6A6"/>
      </w:pBdr>
      <w:spacing w:before="100" w:beforeAutospacing="1" w:after="100" w:afterAutospacing="1"/>
      <w:textAlignment w:val="center"/>
    </w:pPr>
    <w:rPr>
      <w:rFonts w:ascii="Arial" w:hAnsi="Arial" w:cs="Arial"/>
      <w:b/>
      <w:bCs/>
      <w:i/>
      <w:iCs/>
      <w:sz w:val="20"/>
      <w:szCs w:val="20"/>
    </w:rPr>
  </w:style>
  <w:style w:type="paragraph" w:customStyle="1" w:styleId="xl361">
    <w:name w:val="xl361"/>
    <w:basedOn w:val="Normlny"/>
    <w:rsid w:val="00BB33FC"/>
    <w:pPr>
      <w:pBdr>
        <w:top w:val="single" w:sz="8" w:space="0" w:color="E26B0A"/>
        <w:bottom w:val="single" w:sz="4" w:space="0" w:color="A6A6A6"/>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2">
    <w:name w:val="xl362"/>
    <w:basedOn w:val="Normlny"/>
    <w:rsid w:val="00BB33FC"/>
    <w:pPr>
      <w:pBdr>
        <w:top w:val="single" w:sz="8" w:space="0" w:color="E26B0A"/>
        <w:left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3">
    <w:name w:val="xl363"/>
    <w:basedOn w:val="Normlny"/>
    <w:rsid w:val="00BB33FC"/>
    <w:pPr>
      <w:pBdr>
        <w:top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4">
    <w:name w:val="xl36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i/>
      <w:iCs/>
      <w:sz w:val="28"/>
      <w:szCs w:val="28"/>
    </w:rPr>
  </w:style>
  <w:style w:type="paragraph" w:customStyle="1" w:styleId="xl365">
    <w:name w:val="xl365"/>
    <w:basedOn w:val="Normlny"/>
    <w:rsid w:val="00BB33FC"/>
    <w:pPr>
      <w:pBdr>
        <w:top w:val="single" w:sz="8" w:space="0" w:color="E26B0A"/>
        <w:right w:val="single" w:sz="8" w:space="0" w:color="E26B0A"/>
      </w:pBdr>
      <w:spacing w:before="100" w:beforeAutospacing="1" w:after="100" w:afterAutospacing="1"/>
    </w:pPr>
    <w:rPr>
      <w:rFonts w:ascii="Arial" w:hAnsi="Arial" w:cs="Arial"/>
      <w:b/>
      <w:bCs/>
      <w:i/>
      <w:iCs/>
      <w:sz w:val="20"/>
      <w:szCs w:val="20"/>
    </w:rPr>
  </w:style>
  <w:style w:type="paragraph" w:customStyle="1" w:styleId="xl366">
    <w:name w:val="xl366"/>
    <w:basedOn w:val="Normlny"/>
    <w:rsid w:val="00BB33FC"/>
    <w:pPr>
      <w:pBdr>
        <w:top w:val="single" w:sz="8" w:space="0" w:color="E26B0A"/>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67">
    <w:name w:val="xl367"/>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8">
    <w:name w:val="xl368"/>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9">
    <w:name w:val="xl369"/>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0">
    <w:name w:val="xl370"/>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1">
    <w:name w:val="xl371"/>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2">
    <w:name w:val="xl372"/>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3">
    <w:name w:val="xl37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4">
    <w:name w:val="xl374"/>
    <w:basedOn w:val="Normlny"/>
    <w:rsid w:val="00BB33FC"/>
    <w:pPr>
      <w:pBdr>
        <w:lef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75">
    <w:name w:val="xl375"/>
    <w:basedOn w:val="Normlny"/>
    <w:rsid w:val="00BB33FC"/>
    <w:pPr>
      <w:pBdr>
        <w:lef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76">
    <w:name w:val="xl376"/>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7">
    <w:name w:val="xl377"/>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8">
    <w:name w:val="xl378"/>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79">
    <w:name w:val="xl379"/>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0">
    <w:name w:val="xl380"/>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1">
    <w:name w:val="xl381"/>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82">
    <w:name w:val="xl382"/>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3">
    <w:name w:val="xl383"/>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4">
    <w:name w:val="xl384"/>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5">
    <w:name w:val="xl385"/>
    <w:basedOn w:val="Normlny"/>
    <w:rsid w:val="00BB33FC"/>
    <w:pPr>
      <w:pBdr>
        <w:top w:val="single" w:sz="8" w:space="0" w:color="E26B0A"/>
        <w:left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6">
    <w:name w:val="xl386"/>
    <w:basedOn w:val="Normlny"/>
    <w:rsid w:val="00BB33FC"/>
    <w:pPr>
      <w:pBdr>
        <w:top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7">
    <w:name w:val="xl387"/>
    <w:basedOn w:val="Normlny"/>
    <w:rsid w:val="00BB33FC"/>
    <w:pPr>
      <w:pBdr>
        <w:top w:val="single" w:sz="8" w:space="0" w:color="E26B0A"/>
        <w:bottom w:val="single" w:sz="4" w:space="0" w:color="A6A6A6"/>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88">
    <w:name w:val="xl388"/>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89">
    <w:name w:val="xl389"/>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90">
    <w:name w:val="xl390"/>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1">
    <w:name w:val="xl391"/>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2">
    <w:name w:val="xl392"/>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3">
    <w:name w:val="xl393"/>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4">
    <w:name w:val="xl394"/>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table" w:styleId="Strednpodfarbenie1zvraznenie3">
    <w:name w:val="Medium Shading 1 Accent 3"/>
    <w:basedOn w:val="Normlnatabuka"/>
    <w:uiPriority w:val="63"/>
    <w:rsid w:val="00B833BD"/>
    <w:rPr>
      <w:sz w:val="22"/>
      <w:szCs w:val="22"/>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2Horz">
      <w:tblPr/>
      <w:tcPr>
        <w:tcBorders>
          <w:insideH w:val="nil"/>
          <w:insideV w:val="nil"/>
        </w:tcBorders>
      </w:tcPr>
    </w:tblStylePr>
  </w:style>
  <w:style w:type="table" w:styleId="Svetlzoznamzvraznenie3">
    <w:name w:val="Light List Accent 3"/>
    <w:basedOn w:val="Normlnatabuka"/>
    <w:uiPriority w:val="61"/>
    <w:rsid w:val="00B833BD"/>
    <w:rPr>
      <w:sz w:val="22"/>
      <w:szCs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psatn">
    <w:name w:val="hps atn"/>
    <w:basedOn w:val="Predvolenpsmoodseku"/>
    <w:rsid w:val="00A03F52"/>
  </w:style>
  <w:style w:type="paragraph" w:styleId="Obsah1">
    <w:name w:val="toc 1"/>
    <w:basedOn w:val="Normlny"/>
    <w:next w:val="Normlny"/>
    <w:autoRedefine/>
    <w:uiPriority w:val="39"/>
    <w:rsid w:val="00197171"/>
    <w:pPr>
      <w:tabs>
        <w:tab w:val="left" w:pos="0"/>
        <w:tab w:val="right" w:leader="dot" w:pos="9062"/>
      </w:tabs>
      <w:spacing w:after="100"/>
    </w:pPr>
    <w:rPr>
      <w:rFonts w:ascii="Calibri" w:hAnsi="Calibri"/>
      <w:b/>
      <w:noProof/>
      <w:sz w:val="24"/>
      <w:szCs w:val="22"/>
      <w:lang w:eastAsia="en-US"/>
    </w:rPr>
  </w:style>
  <w:style w:type="paragraph" w:styleId="Obsah2">
    <w:name w:val="toc 2"/>
    <w:basedOn w:val="Normlny"/>
    <w:next w:val="Normlny"/>
    <w:autoRedefine/>
    <w:uiPriority w:val="39"/>
    <w:rsid w:val="00AA30CA"/>
    <w:pPr>
      <w:tabs>
        <w:tab w:val="right" w:leader="dot" w:pos="9062"/>
      </w:tabs>
      <w:spacing w:after="100"/>
    </w:pPr>
  </w:style>
  <w:style w:type="paragraph" w:styleId="Obsah3">
    <w:name w:val="toc 3"/>
    <w:basedOn w:val="Normlny"/>
    <w:next w:val="Normlny"/>
    <w:autoRedefine/>
    <w:uiPriority w:val="39"/>
    <w:rsid w:val="000A3653"/>
    <w:pPr>
      <w:tabs>
        <w:tab w:val="left" w:pos="2655"/>
        <w:tab w:val="right" w:leader="dot" w:pos="9062"/>
      </w:tabs>
      <w:spacing w:after="120"/>
      <w:jc w:val="left"/>
      <w:outlineLvl w:val="0"/>
    </w:pPr>
    <w:rPr>
      <w:noProof/>
    </w:rPr>
  </w:style>
  <w:style w:type="paragraph" w:styleId="Obsah4">
    <w:name w:val="toc 4"/>
    <w:basedOn w:val="Normlny"/>
    <w:next w:val="Normlny"/>
    <w:autoRedefine/>
    <w:uiPriority w:val="39"/>
    <w:unhideWhenUsed/>
    <w:rsid w:val="00E30CD7"/>
    <w:pPr>
      <w:spacing w:after="100" w:line="276" w:lineRule="auto"/>
      <w:ind w:left="660"/>
    </w:pPr>
    <w:rPr>
      <w:rFonts w:eastAsiaTheme="minorEastAsia" w:cstheme="minorBidi"/>
      <w:szCs w:val="22"/>
    </w:rPr>
  </w:style>
  <w:style w:type="paragraph" w:styleId="Obsah5">
    <w:name w:val="toc 5"/>
    <w:basedOn w:val="Normlny"/>
    <w:next w:val="Normlny"/>
    <w:autoRedefine/>
    <w:uiPriority w:val="39"/>
    <w:unhideWhenUsed/>
    <w:rsid w:val="00E30CD7"/>
    <w:pPr>
      <w:spacing w:after="100" w:line="276" w:lineRule="auto"/>
      <w:ind w:left="880"/>
    </w:pPr>
    <w:rPr>
      <w:rFonts w:eastAsiaTheme="minorEastAsia" w:cstheme="minorBidi"/>
      <w:szCs w:val="22"/>
    </w:rPr>
  </w:style>
  <w:style w:type="paragraph" w:styleId="Obsah6">
    <w:name w:val="toc 6"/>
    <w:basedOn w:val="Normlny"/>
    <w:next w:val="Normlny"/>
    <w:autoRedefine/>
    <w:uiPriority w:val="39"/>
    <w:unhideWhenUsed/>
    <w:rsid w:val="00E30CD7"/>
    <w:pPr>
      <w:spacing w:after="100" w:line="276" w:lineRule="auto"/>
      <w:ind w:left="1100"/>
    </w:pPr>
    <w:rPr>
      <w:rFonts w:eastAsiaTheme="minorEastAsia" w:cstheme="minorBidi"/>
      <w:szCs w:val="22"/>
    </w:rPr>
  </w:style>
  <w:style w:type="paragraph" w:styleId="Obsah7">
    <w:name w:val="toc 7"/>
    <w:basedOn w:val="Normlny"/>
    <w:next w:val="Normlny"/>
    <w:autoRedefine/>
    <w:uiPriority w:val="39"/>
    <w:unhideWhenUsed/>
    <w:rsid w:val="00E30CD7"/>
    <w:pPr>
      <w:spacing w:after="100" w:line="276" w:lineRule="auto"/>
      <w:ind w:left="1320"/>
    </w:pPr>
    <w:rPr>
      <w:rFonts w:eastAsiaTheme="minorEastAsia" w:cstheme="minorBidi"/>
      <w:szCs w:val="22"/>
    </w:rPr>
  </w:style>
  <w:style w:type="paragraph" w:styleId="Obsah8">
    <w:name w:val="toc 8"/>
    <w:basedOn w:val="Normlny"/>
    <w:next w:val="Normlny"/>
    <w:autoRedefine/>
    <w:uiPriority w:val="39"/>
    <w:unhideWhenUsed/>
    <w:rsid w:val="00E30CD7"/>
    <w:pPr>
      <w:spacing w:after="100" w:line="276" w:lineRule="auto"/>
      <w:ind w:left="1540"/>
    </w:pPr>
    <w:rPr>
      <w:rFonts w:eastAsiaTheme="minorEastAsia" w:cstheme="minorBidi"/>
      <w:szCs w:val="22"/>
    </w:rPr>
  </w:style>
  <w:style w:type="paragraph" w:styleId="Obsah9">
    <w:name w:val="toc 9"/>
    <w:basedOn w:val="Normlny"/>
    <w:next w:val="Normlny"/>
    <w:autoRedefine/>
    <w:uiPriority w:val="39"/>
    <w:unhideWhenUsed/>
    <w:rsid w:val="00E30CD7"/>
    <w:pPr>
      <w:spacing w:after="100" w:line="276" w:lineRule="auto"/>
      <w:ind w:left="1760"/>
    </w:pPr>
    <w:rPr>
      <w:rFonts w:eastAsiaTheme="minorEastAsia" w:cstheme="minorBidi"/>
      <w:szCs w:val="22"/>
    </w:rPr>
  </w:style>
  <w:style w:type="paragraph" w:customStyle="1" w:styleId="Hlavn">
    <w:name w:val="Hlavný"/>
    <w:basedOn w:val="Normlny"/>
    <w:autoRedefine/>
    <w:qFormat/>
    <w:rsid w:val="00366F96"/>
    <w:pPr>
      <w:ind w:left="567" w:hanging="567"/>
    </w:pPr>
    <w:rPr>
      <w:rFonts w:ascii="Calibri" w:hAnsi="Calibri"/>
      <w:b/>
      <w:sz w:val="28"/>
      <w:lang w:eastAsia="en-US"/>
    </w:rPr>
  </w:style>
  <w:style w:type="paragraph" w:customStyle="1" w:styleId="Pod">
    <w:name w:val="Pod"/>
    <w:basedOn w:val="Normlny"/>
    <w:qFormat/>
    <w:rsid w:val="00AA30CA"/>
    <w:rPr>
      <w:rFonts w:ascii="Calibri" w:hAnsi="Calibri"/>
      <w:b/>
      <w:smallCaps/>
      <w:sz w:val="26"/>
    </w:rPr>
  </w:style>
  <w:style w:type="paragraph" w:customStyle="1" w:styleId="Hlavn1">
    <w:name w:val="Hlavný1"/>
    <w:basedOn w:val="Normlny"/>
    <w:next w:val="Hlavn"/>
    <w:qFormat/>
    <w:rsid w:val="008B05E0"/>
    <w:rPr>
      <w:rFonts w:ascii="Calibri" w:hAnsi="Calibri"/>
      <w:b/>
      <w:caps/>
    </w:rPr>
  </w:style>
  <w:style w:type="paragraph" w:customStyle="1" w:styleId="Podpod">
    <w:name w:val="Pod pod"/>
    <w:basedOn w:val="Normlny"/>
    <w:qFormat/>
    <w:rsid w:val="00AA30CA"/>
    <w:rPr>
      <w:rFonts w:ascii="Calibri" w:eastAsia="Calibri" w:hAnsi="Calibri" w:cs="Calibri"/>
      <w:b/>
      <w:szCs w:val="22"/>
      <w:lang w:eastAsia="en-US"/>
    </w:rPr>
  </w:style>
  <w:style w:type="paragraph" w:customStyle="1" w:styleId="Podpodpod">
    <w:name w:val="Pod pod pod"/>
    <w:basedOn w:val="Normlny"/>
    <w:qFormat/>
    <w:rsid w:val="00AA30CA"/>
    <w:pPr>
      <w:autoSpaceDE w:val="0"/>
      <w:autoSpaceDN w:val="0"/>
      <w:adjustRightInd w:val="0"/>
      <w:ind w:left="2835" w:hanging="2835"/>
    </w:pPr>
    <w:rPr>
      <w:rFonts w:ascii="Calibri" w:eastAsia="Calibri" w:hAnsi="Calibri"/>
      <w:b/>
      <w:szCs w:val="22"/>
      <w:lang w:eastAsia="en-US"/>
    </w:rPr>
  </w:style>
  <w:style w:type="paragraph" w:customStyle="1" w:styleId="Opatrenie">
    <w:name w:val="Opatrenie"/>
    <w:basedOn w:val="Nadpis1"/>
    <w:qFormat/>
    <w:rsid w:val="00AA30CA"/>
    <w:pPr>
      <w:shd w:val="clear" w:color="auto" w:fill="DDD9C3"/>
      <w:spacing w:before="0" w:after="0"/>
      <w:ind w:left="432" w:hanging="432"/>
    </w:pPr>
    <w:rPr>
      <w:rFonts w:ascii="Calibri" w:hAnsi="Calibri" w:cs="Calibri"/>
      <w:caps/>
      <w:sz w:val="28"/>
      <w:szCs w:val="28"/>
      <w:lang w:eastAsia="en-US"/>
    </w:rPr>
  </w:style>
  <w:style w:type="paragraph" w:styleId="Hlavikaobsahu">
    <w:name w:val="TOC Heading"/>
    <w:basedOn w:val="Nadpis1"/>
    <w:next w:val="Normlny"/>
    <w:uiPriority w:val="39"/>
    <w:semiHidden/>
    <w:unhideWhenUsed/>
    <w:qFormat/>
    <w:rsid w:val="00AA30CA"/>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numbering" w:customStyle="1" w:styleId="Aktulnyzoznam1">
    <w:name w:val="Aktuálny zoznam1"/>
    <w:rsid w:val="00C808B8"/>
    <w:pPr>
      <w:numPr>
        <w:numId w:val="323"/>
      </w:numPr>
    </w:pPr>
  </w:style>
  <w:style w:type="character" w:customStyle="1" w:styleId="NadpisCalibri115Char">
    <w:name w:val="Nadpis Calibri 115 Char"/>
    <w:link w:val="NadpisCalibri115"/>
    <w:uiPriority w:val="99"/>
    <w:locked/>
    <w:rsid w:val="00A53BCF"/>
    <w:rPr>
      <w:rFonts w:ascii="Calibri" w:hAnsi="Calibri"/>
      <w:b/>
      <w:kern w:val="1"/>
      <w:sz w:val="23"/>
      <w:u w:val="single"/>
      <w:lang w:eastAsia="ar-SA"/>
    </w:rPr>
  </w:style>
  <w:style w:type="paragraph" w:customStyle="1" w:styleId="NadpisCalibri115">
    <w:name w:val="Nadpis Calibri 115"/>
    <w:basedOn w:val="Normlny"/>
    <w:next w:val="Normlny"/>
    <w:link w:val="NadpisCalibri115Char"/>
    <w:uiPriority w:val="99"/>
    <w:rsid w:val="00A53BCF"/>
    <w:pPr>
      <w:keepNext/>
      <w:suppressAutoHyphens/>
      <w:jc w:val="left"/>
    </w:pPr>
    <w:rPr>
      <w:rFonts w:ascii="Calibri" w:hAnsi="Calibri"/>
      <w:b/>
      <w:kern w:val="1"/>
      <w:sz w:val="23"/>
      <w:szCs w:val="20"/>
      <w:u w:val="single"/>
      <w:lang w:eastAsia="ar-SA"/>
    </w:rPr>
  </w:style>
  <w:style w:type="character" w:customStyle="1" w:styleId="OdsekCalibri115Char">
    <w:name w:val="Odsek Calibri 115 Char"/>
    <w:uiPriority w:val="99"/>
    <w:locked/>
    <w:rsid w:val="00A53BCF"/>
    <w:rPr>
      <w:rFonts w:ascii="Calibri" w:hAnsi="Calibri"/>
      <w:kern w:val="1"/>
      <w:sz w:val="22"/>
      <w:lang w:val="sk-SK" w:eastAsia="ar-SA" w:bidi="ar-SA"/>
    </w:rPr>
  </w:style>
  <w:style w:type="paragraph" w:customStyle="1" w:styleId="TucneCalibri115">
    <w:name w:val="Tucne Calibri 115"/>
    <w:basedOn w:val="Normlny"/>
    <w:next w:val="Normlny"/>
    <w:uiPriority w:val="99"/>
    <w:rsid w:val="00A53BCF"/>
    <w:pPr>
      <w:keepNext/>
      <w:suppressAutoHyphens/>
    </w:pPr>
    <w:rPr>
      <w:rFonts w:ascii="Calibri" w:hAnsi="Calibri"/>
      <w:b/>
      <w:kern w:val="1"/>
      <w:sz w:val="23"/>
      <w:szCs w:val="20"/>
      <w:lang w:eastAsia="ar-SA"/>
    </w:rPr>
  </w:style>
  <w:style w:type="paragraph" w:customStyle="1" w:styleId="CarCharCharChar">
    <w:name w:val="Car Char Char Char"/>
    <w:basedOn w:val="Normlny"/>
    <w:rsid w:val="00242C36"/>
    <w:pPr>
      <w:spacing w:after="160" w:line="240" w:lineRule="exact"/>
      <w:jc w:val="left"/>
    </w:pPr>
    <w:rPr>
      <w:rFonts w:ascii="Tahoma" w:hAnsi="Tahoma" w:cs="Tahoma"/>
      <w:sz w:val="20"/>
      <w:szCs w:val="20"/>
      <w:lang w:val="en-US" w:eastAsia="en-US"/>
    </w:rPr>
  </w:style>
  <w:style w:type="paragraph" w:customStyle="1" w:styleId="Obsahtabulky">
    <w:name w:val="Obsah tabulky"/>
    <w:basedOn w:val="Normlny"/>
    <w:uiPriority w:val="99"/>
    <w:rsid w:val="00242C36"/>
    <w:pPr>
      <w:jc w:val="left"/>
    </w:pPr>
    <w:rPr>
      <w:rFonts w:ascii="Calibri" w:eastAsia="Calibri" w:hAnsi="Calibri" w:cs="Arial"/>
      <w:sz w:val="18"/>
      <w:szCs w:val="20"/>
    </w:rPr>
  </w:style>
  <w:style w:type="paragraph" w:customStyle="1" w:styleId="normlnneodsaden">
    <w:name w:val="normlnneodsaden"/>
    <w:basedOn w:val="Normlny"/>
    <w:rsid w:val="00242C36"/>
    <w:pPr>
      <w:spacing w:before="100" w:beforeAutospacing="1" w:after="100" w:afterAutospacing="1"/>
      <w:jc w:val="left"/>
    </w:pPr>
    <w:rPr>
      <w:rFonts w:ascii="Times New Roman" w:hAnsi="Times New Roman"/>
      <w:color w:val="000000"/>
      <w:sz w:val="24"/>
    </w:rPr>
  </w:style>
  <w:style w:type="paragraph" w:customStyle="1" w:styleId="tlnormlnyneodsadentunvavo">
    <w:name w:val="tlnormlnyneodsadentunvavo"/>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tunnastred0">
    <w:name w:val="normlnyneodsadentunnastred"/>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avostab0">
    <w:name w:val="normlnyneodsadenvavostab"/>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pravo">
    <w:name w:val="normlnyneodsadenvpravo"/>
    <w:basedOn w:val="Normlny"/>
    <w:rsid w:val="00242C36"/>
    <w:pPr>
      <w:spacing w:before="100" w:beforeAutospacing="1" w:after="100" w:afterAutospacing="1"/>
      <w:jc w:val="left"/>
    </w:pPr>
    <w:rPr>
      <w:rFonts w:ascii="Times New Roman" w:hAnsi="Times New Roman"/>
      <w:color w:val="000000"/>
      <w:sz w:val="24"/>
    </w:rPr>
  </w:style>
  <w:style w:type="paragraph" w:customStyle="1" w:styleId="prame">
    <w:name w:val="prame"/>
    <w:basedOn w:val="Normlny"/>
    <w:rsid w:val="00242C36"/>
    <w:pPr>
      <w:spacing w:before="100" w:beforeAutospacing="1" w:after="100" w:afterAutospacing="1"/>
      <w:jc w:val="left"/>
    </w:pPr>
    <w:rPr>
      <w:rFonts w:ascii="Times New Roman" w:hAnsi="Times New Roman"/>
      <w:color w:val="000000"/>
      <w:sz w:val="24"/>
    </w:rPr>
  </w:style>
  <w:style w:type="paragraph" w:customStyle="1" w:styleId="CharCharCharCharCharChar">
    <w:name w:val="Char Char Char Char Char Char"/>
    <w:basedOn w:val="Normlny"/>
    <w:rsid w:val="00242C36"/>
    <w:pPr>
      <w:jc w:val="left"/>
    </w:pPr>
    <w:rPr>
      <w:rFonts w:ascii="Times New Roman" w:hAnsi="Times New Roman"/>
      <w:sz w:val="24"/>
      <w:lang w:val="pl-PL" w:eastAsia="pl-PL"/>
    </w:rPr>
  </w:style>
  <w:style w:type="paragraph" w:customStyle="1" w:styleId="Text2">
    <w:name w:val="Text 2"/>
    <w:basedOn w:val="Normlny"/>
    <w:link w:val="Text2Char"/>
    <w:uiPriority w:val="99"/>
    <w:rsid w:val="00242C36"/>
    <w:pPr>
      <w:spacing w:line="288" w:lineRule="auto"/>
    </w:pPr>
    <w:rPr>
      <w:rFonts w:ascii="Calibri" w:eastAsia="Calibri" w:hAnsi="Calibri"/>
      <w:szCs w:val="20"/>
      <w:lang w:val="en-GB" w:eastAsia="en-US"/>
    </w:rPr>
  </w:style>
  <w:style w:type="character" w:customStyle="1" w:styleId="Text2Char">
    <w:name w:val="Text 2 Char"/>
    <w:link w:val="Text2"/>
    <w:uiPriority w:val="99"/>
    <w:locked/>
    <w:rsid w:val="00242C36"/>
    <w:rPr>
      <w:rFonts w:ascii="Calibri" w:eastAsia="Calibri" w:hAnsi="Calibri"/>
      <w:sz w:val="22"/>
      <w:lang w:val="en-GB" w:eastAsia="en-US"/>
    </w:rPr>
  </w:style>
  <w:style w:type="table" w:customStyle="1" w:styleId="Tabellenraster16">
    <w:name w:val="Tabellenraster16"/>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raster17">
    <w:name w:val="Tabellenraster17"/>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1">
    <w:name w:val="Style31"/>
    <w:basedOn w:val="Normlny"/>
    <w:uiPriority w:val="99"/>
    <w:rsid w:val="007B197D"/>
    <w:pPr>
      <w:widowControl w:val="0"/>
      <w:autoSpaceDE w:val="0"/>
      <w:autoSpaceDN w:val="0"/>
      <w:adjustRightInd w:val="0"/>
      <w:jc w:val="left"/>
    </w:pPr>
    <w:rPr>
      <w:rFonts w:ascii="Times New Roman" w:eastAsiaTheme="minorEastAsia" w:hAnsi="Times New Roman"/>
      <w:sz w:val="24"/>
    </w:rPr>
  </w:style>
  <w:style w:type="paragraph" w:customStyle="1" w:styleId="Text4">
    <w:name w:val="Text 4"/>
    <w:basedOn w:val="Normlny"/>
    <w:rsid w:val="00BD47BB"/>
    <w:pPr>
      <w:spacing w:after="120"/>
    </w:pPr>
    <w:rPr>
      <w:rFonts w:ascii="Times New Roman" w:hAnsi="Times New Roman"/>
      <w:szCs w:val="20"/>
      <w:lang w:eastAsia="en-US"/>
    </w:rPr>
  </w:style>
  <w:style w:type="paragraph" w:customStyle="1" w:styleId="HeadingIVX">
    <w:name w:val="Heading IVX"/>
    <w:basedOn w:val="Normlny"/>
    <w:next w:val="Normlny"/>
    <w:rsid w:val="00BD47BB"/>
    <w:pPr>
      <w:numPr>
        <w:numId w:val="405"/>
      </w:numPr>
      <w:autoSpaceDE w:val="0"/>
      <w:autoSpaceDN w:val="0"/>
      <w:adjustRightInd w:val="0"/>
      <w:spacing w:before="360" w:after="120" w:line="360" w:lineRule="auto"/>
      <w:jc w:val="left"/>
      <w:outlineLvl w:val="0"/>
    </w:pPr>
    <w:rPr>
      <w:rFonts w:ascii="Times New Roman" w:hAnsi="Times New Roman"/>
      <w:b/>
      <w:bCs/>
      <w:caps/>
      <w:sz w:val="24"/>
      <w:u w:val="single"/>
      <w:lang w:eastAsia="fr-BE"/>
    </w:rPr>
  </w:style>
  <w:style w:type="paragraph" w:customStyle="1" w:styleId="Vchodzie">
    <w:name w:val="Východzie"/>
    <w:rsid w:val="0075211A"/>
    <w:pPr>
      <w:suppressAutoHyphens/>
      <w:overflowPunct w:val="0"/>
      <w:spacing w:before="120" w:after="120" w:line="276" w:lineRule="auto"/>
      <w:jc w:val="both"/>
    </w:pPr>
    <w:rPr>
      <w:rFonts w:ascii="Calibri" w:eastAsiaTheme="minorEastAsia" w:hAnsi="Calibri" w:cs="Mangal"/>
      <w:color w:val="00000A"/>
      <w:sz w:val="22"/>
      <w:szCs w:val="24"/>
      <w:lang w:eastAsia="en-US"/>
    </w:rPr>
  </w:style>
  <w:style w:type="numbering" w:customStyle="1" w:styleId="Bezzoznamu5">
    <w:name w:val="Bez zoznamu5"/>
    <w:next w:val="Bezzoznamu"/>
    <w:uiPriority w:val="99"/>
    <w:semiHidden/>
    <w:unhideWhenUsed/>
    <w:rsid w:val="009B02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087210">
      <w:bodyDiv w:val="1"/>
      <w:marLeft w:val="0"/>
      <w:marRight w:val="0"/>
      <w:marTop w:val="0"/>
      <w:marBottom w:val="0"/>
      <w:divBdr>
        <w:top w:val="none" w:sz="0" w:space="0" w:color="auto"/>
        <w:left w:val="none" w:sz="0" w:space="0" w:color="auto"/>
        <w:bottom w:val="none" w:sz="0" w:space="0" w:color="auto"/>
        <w:right w:val="none" w:sz="0" w:space="0" w:color="auto"/>
      </w:divBdr>
    </w:div>
    <w:div w:id="970676128">
      <w:bodyDiv w:val="1"/>
      <w:marLeft w:val="0"/>
      <w:marRight w:val="0"/>
      <w:marTop w:val="0"/>
      <w:marBottom w:val="0"/>
      <w:divBdr>
        <w:top w:val="none" w:sz="0" w:space="0" w:color="auto"/>
        <w:left w:val="none" w:sz="0" w:space="0" w:color="auto"/>
        <w:bottom w:val="none" w:sz="0" w:space="0" w:color="auto"/>
        <w:right w:val="none" w:sz="0" w:space="0" w:color="auto"/>
      </w:divBdr>
    </w:div>
    <w:div w:id="1166166583">
      <w:bodyDiv w:val="1"/>
      <w:marLeft w:val="0"/>
      <w:marRight w:val="0"/>
      <w:marTop w:val="0"/>
      <w:marBottom w:val="0"/>
      <w:divBdr>
        <w:top w:val="none" w:sz="0" w:space="0" w:color="auto"/>
        <w:left w:val="none" w:sz="0" w:space="0" w:color="auto"/>
        <w:bottom w:val="none" w:sz="0" w:space="0" w:color="auto"/>
        <w:right w:val="none" w:sz="0" w:space="0" w:color="auto"/>
      </w:divBdr>
    </w:div>
    <w:div w:id="1529563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wmf"/><Relationship Id="rId42" Type="http://schemas.openxmlformats.org/officeDocument/2006/relationships/hyperlink" Target="http://www.epi.sk/Main/Default.aspx?Template=~%2FMain%2FTArticles.ascx&amp;LngID=0&amp;zzsrlnkid=4654186&amp;phContent=~%2FZzSR%2FShowRule.ascx&amp;RuleId=14927&amp;pa=13597" TargetMode="External"/><Relationship Id="rId47" Type="http://schemas.openxmlformats.org/officeDocument/2006/relationships/hyperlink" Target="http://www.rokovania.sk/Rokovanie.aspx/BodRokovaniaDetail?idMaterial=23180" TargetMode="External"/><Relationship Id="rId63" Type="http://schemas.openxmlformats.org/officeDocument/2006/relationships/hyperlink" Target="http://www.minzp.sk/sekcie/temy-oblasti/voda/ochrana-pred-povodnami/manazment-povodnovych-rizik/povodnove-mapy.html" TargetMode="External"/><Relationship Id="rId68" Type="http://schemas.openxmlformats.org/officeDocument/2006/relationships/hyperlink" Target="http://www.urso.gov.sk/doc/urad/RegulacnaPolitika_2012-2016.pdf" TargetMode="External"/><Relationship Id="rId84" Type="http://schemas.openxmlformats.org/officeDocument/2006/relationships/header" Target="header5.xml"/><Relationship Id="rId89" Type="http://schemas.openxmlformats.org/officeDocument/2006/relationships/header" Target="header8.xml"/><Relationship Id="rId16" Type="http://schemas.openxmlformats.org/officeDocument/2006/relationships/image" Target="media/image6.emf"/><Relationship Id="rId107" Type="http://schemas.openxmlformats.org/officeDocument/2006/relationships/customXml" Target="../customXml/item3.xml"/><Relationship Id="rId11" Type="http://schemas.openxmlformats.org/officeDocument/2006/relationships/oleObject" Target="embeddings/oleObject1.bin"/><Relationship Id="rId32" Type="http://schemas.openxmlformats.org/officeDocument/2006/relationships/hyperlink" Target="http://www.podnemapy.sk/portal/verejnost/kompakcia/kompakcia.aspx" TargetMode="External"/><Relationship Id="rId37" Type="http://schemas.openxmlformats.org/officeDocument/2006/relationships/hyperlink" Target="http://www.siea.sk/materials/files/vzdelavanie/energeticky_auditor/zak_476_2008.pdf" TargetMode="External"/><Relationship Id="rId53" Type="http://schemas.openxmlformats.org/officeDocument/2006/relationships/hyperlink" Target="http://www.uvo.gov.sk/najcastejsie-nedostatky-stene-uvo" TargetMode="External"/><Relationship Id="rId58" Type="http://schemas.openxmlformats.org/officeDocument/2006/relationships/hyperlink" Target="http://www.minv.sk/?Dokumenty_na_stiahnutie_CO" TargetMode="External"/><Relationship Id="rId74" Type="http://schemas.openxmlformats.org/officeDocument/2006/relationships/hyperlink" Target="http://www.rokovania.sk/Rokovanie.aspx/BodRokovaniaDetail?idMaterial=23177" TargetMode="External"/><Relationship Id="rId79" Type="http://schemas.openxmlformats.org/officeDocument/2006/relationships/hyperlink" Target="http://www.zakonypreludi.sk/zz/2006-25/znenie-20130701" TargetMode="External"/><Relationship Id="rId102" Type="http://schemas.openxmlformats.org/officeDocument/2006/relationships/header" Target="header13.xml"/><Relationship Id="rId5" Type="http://schemas.openxmlformats.org/officeDocument/2006/relationships/settings" Target="settings.xml"/><Relationship Id="rId90" Type="http://schemas.openxmlformats.org/officeDocument/2006/relationships/footer" Target="footer8.xml"/><Relationship Id="rId95" Type="http://schemas.openxmlformats.org/officeDocument/2006/relationships/header" Target="header11.xml"/><Relationship Id="rId22" Type="http://schemas.openxmlformats.org/officeDocument/2006/relationships/image" Target="media/image12.wmf"/><Relationship Id="rId27" Type="http://schemas.openxmlformats.org/officeDocument/2006/relationships/image" Target="media/image16.png"/><Relationship Id="rId43" Type="http://schemas.openxmlformats.org/officeDocument/2006/relationships/hyperlink" Target="http://www.gender.gov.sk/?page_id=72" TargetMode="External"/><Relationship Id="rId48" Type="http://schemas.openxmlformats.org/officeDocument/2006/relationships/hyperlink" Target="http://www.uvo.gov.sk/legislativa/-/document_library_display/74gW/view/706651?_110_INSTANCE_74gW_redirect=http%3A%2F%2Fwww.uvo.gov.sk%2Flegislativa%3Fp_p_id%3D110_INSTANCE_74gW%26p_p_lifecycle%3D0%26p_p_state%3Dnormal%26p_p_mode%3Dview%26p_p_col_id%3Dcolumn-2%26p_p_col_count%3D1" TargetMode="External"/><Relationship Id="rId64" Type="http://schemas.openxmlformats.org/officeDocument/2006/relationships/hyperlink" Target="http://www.telecom.gov.sk/index/index.php?ids=83478" TargetMode="External"/><Relationship Id="rId69" Type="http://schemas.openxmlformats.org/officeDocument/2006/relationships/hyperlink" Target="http://www.vuvh.sk/rsv2/index.php?option=com_content&amp;view=article&amp;id=67&amp;Itemid=87&amp;lang=sk" TargetMode="External"/><Relationship Id="rId80" Type="http://schemas.openxmlformats.org/officeDocument/2006/relationships/header" Target="header3.xml"/><Relationship Id="rId85" Type="http://schemas.openxmlformats.org/officeDocument/2006/relationships/header" Target="header6.xml"/><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image" Target="media/image18.png"/><Relationship Id="rId38" Type="http://schemas.openxmlformats.org/officeDocument/2006/relationships/header" Target="header2.xml"/><Relationship Id="rId59" Type="http://schemas.openxmlformats.org/officeDocument/2006/relationships/hyperlink" Target="http://www.minv.sk/?Dokumenty_na_stiahnutie_CO&amp;subor=175547" TargetMode="External"/><Relationship Id="rId103" Type="http://schemas.openxmlformats.org/officeDocument/2006/relationships/footer" Target="footer11.xml"/><Relationship Id="rId108" Type="http://schemas.openxmlformats.org/officeDocument/2006/relationships/customXml" Target="../customXml/item4.xml"/><Relationship Id="rId54" Type="http://schemas.openxmlformats.org/officeDocument/2006/relationships/hyperlink" Target="http://www.uvo.gov.sk/domov" TargetMode="External"/><Relationship Id="rId70" Type="http://schemas.openxmlformats.org/officeDocument/2006/relationships/hyperlink" Target="http://www.vuvh.sk/rsv2/index.php?option=com_content&amp;view=article&amp;id=51&amp;Itemid=58&amp;lang=sk" TargetMode="External"/><Relationship Id="rId75" Type="http://schemas.openxmlformats.org/officeDocument/2006/relationships/hyperlink" Target="http://www.rokovania.sk/Rokovanie.aspx/BodRokovaniaDetail?idMaterial=23177" TargetMode="External"/><Relationship Id="rId91" Type="http://schemas.openxmlformats.org/officeDocument/2006/relationships/header" Target="header9.xml"/><Relationship Id="rId96"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http://www.znackakvality.sk" TargetMode="External"/><Relationship Id="rId28" Type="http://schemas.openxmlformats.org/officeDocument/2006/relationships/header" Target="header1.xml"/><Relationship Id="rId36" Type="http://schemas.openxmlformats.org/officeDocument/2006/relationships/image" Target="media/image21.png"/><Relationship Id="rId49" Type="http://schemas.openxmlformats.org/officeDocument/2006/relationships/hyperlink" Target="http://www.upsvar.sk/buxus/docs//urady/VK/vo/13-z095.pdf" TargetMode="External"/><Relationship Id="rId57" Type="http://schemas.openxmlformats.org/officeDocument/2006/relationships/hyperlink" Target="http://www.sazp.sk/public/index/go.php?id=81&amp;prm3=686" TargetMode="External"/><Relationship Id="rId106" Type="http://schemas.openxmlformats.org/officeDocument/2006/relationships/customXml" Target="../customXml/item2.xml"/><Relationship Id="rId10" Type="http://schemas.openxmlformats.org/officeDocument/2006/relationships/image" Target="media/image3.png"/><Relationship Id="rId31" Type="http://schemas.openxmlformats.org/officeDocument/2006/relationships/image" Target="media/image17.emf"/><Relationship Id="rId44" Type="http://schemas.openxmlformats.org/officeDocument/2006/relationships/hyperlink" Target="http://www.gender.gov.sk/?page_id=347" TargetMode="External"/><Relationship Id="rId52" Type="http://schemas.openxmlformats.org/officeDocument/2006/relationships/hyperlink" Target="http://www.ropka.sk/sk/verejne-obstaravania/" TargetMode="External"/><Relationship Id="rId60" Type="http://schemas.openxmlformats.org/officeDocument/2006/relationships/hyperlink" Target="http://www.minzp.sk/sekcie/temy-oblasti/voda/ochrana-pred-povodnami/manazment-povodnovych-rizik/" TargetMode="External"/><Relationship Id="rId65" Type="http://schemas.openxmlformats.org/officeDocument/2006/relationships/hyperlink" Target="http://www.telecom.gov.sk/index/index.php?ids=83478" TargetMode="External"/><Relationship Id="rId73" Type="http://schemas.openxmlformats.org/officeDocument/2006/relationships/hyperlink" Target="http://ec.europa.eu/energy/renewables/transparency_platform/doc/dir_2009_0028_action_plan_slovakia.zip" TargetMode="External"/><Relationship Id="rId78" Type="http://schemas.openxmlformats.org/officeDocument/2006/relationships/hyperlink" Target="http://www.zakonypreludi.sk/zz/2006-25/znenie-20130701" TargetMode="External"/><Relationship Id="rId81" Type="http://schemas.openxmlformats.org/officeDocument/2006/relationships/footer" Target="footer5.xml"/><Relationship Id="rId86" Type="http://schemas.openxmlformats.org/officeDocument/2006/relationships/hyperlink" Target="http://www.land.gov.sk" TargetMode="External"/><Relationship Id="rId94" Type="http://schemas.openxmlformats.org/officeDocument/2006/relationships/image" Target="media/image23.wmf"/><Relationship Id="rId99" Type="http://schemas.openxmlformats.org/officeDocument/2006/relationships/hyperlink" Target="http://ec.europa.eu/anti_fraud/" TargetMode="External"/><Relationship Id="rId101" Type="http://schemas.openxmlformats.org/officeDocument/2006/relationships/hyperlink" Target="http://www.vuvh.sk/" TargetMode="Externa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8.emf"/><Relationship Id="rId39" Type="http://schemas.openxmlformats.org/officeDocument/2006/relationships/footer" Target="footer3.xml"/><Relationship Id="rId109" Type="http://schemas.openxmlformats.org/officeDocument/2006/relationships/customXml" Target="../customXml/item5.xml"/><Relationship Id="rId34" Type="http://schemas.openxmlformats.org/officeDocument/2006/relationships/image" Target="media/image19.png"/><Relationship Id="rId50" Type="http://schemas.openxmlformats.org/officeDocument/2006/relationships/hyperlink" Target="http://www.rokovania.sk/Rokovanie.aspx/BodRokovaniaDetail?idMaterial=21941" TargetMode="External"/><Relationship Id="rId55" Type="http://schemas.openxmlformats.org/officeDocument/2006/relationships/hyperlink" Target="http://www.uvo.gov.sk/metodicke-usmernenia" TargetMode="External"/><Relationship Id="rId76" Type="http://schemas.openxmlformats.org/officeDocument/2006/relationships/hyperlink" Target="http://www.rokovania.sk/Rokovanie.aspx/BodRokovaniaDetail?idMaterial=23177" TargetMode="External"/><Relationship Id="rId97" Type="http://schemas.openxmlformats.org/officeDocument/2006/relationships/header" Target="header12.xml"/><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mhsr.sk/obnovitelne-zdroje-energie-a-kombinovana-vyroba/130978s" TargetMode="External"/><Relationship Id="rId92" Type="http://schemas.openxmlformats.org/officeDocument/2006/relationships/header" Target="header10.xml"/><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13.png"/><Relationship Id="rId40" Type="http://schemas.openxmlformats.org/officeDocument/2006/relationships/footer" Target="footer4.xml"/><Relationship Id="rId45" Type="http://schemas.openxmlformats.org/officeDocument/2006/relationships/hyperlink" Target="http://www.gender.gov.sk/?page_id=347" TargetMode="External"/><Relationship Id="rId66" Type="http://schemas.openxmlformats.org/officeDocument/2006/relationships/hyperlink" Target="http://www.rokovania.sk/Rokovanie.aspx/BodRokovaniaDetail?idMaterial=22344" TargetMode="External"/><Relationship Id="rId87" Type="http://schemas.openxmlformats.org/officeDocument/2006/relationships/footer" Target="footer7.xml"/><Relationship Id="rId61" Type="http://schemas.openxmlformats.org/officeDocument/2006/relationships/hyperlink" Target="http://www.minv.sk/?zmluvny-system-slovenskej-republiky-pre-mimoriadne-udalosti" TargetMode="External"/><Relationship Id="rId82" Type="http://schemas.openxmlformats.org/officeDocument/2006/relationships/header" Target="header4.xml"/><Relationship Id="rId19" Type="http://schemas.openxmlformats.org/officeDocument/2006/relationships/image" Target="media/image9.emf"/><Relationship Id="rId14" Type="http://schemas.openxmlformats.org/officeDocument/2006/relationships/hyperlink" Target="http://ec.europa.eu/digital-agenda/en/graphs/" TargetMode="External"/><Relationship Id="rId30" Type="http://schemas.openxmlformats.org/officeDocument/2006/relationships/footer" Target="footer2.xml"/><Relationship Id="rId35" Type="http://schemas.openxmlformats.org/officeDocument/2006/relationships/image" Target="media/image20.png"/><Relationship Id="rId56" Type="http://schemas.openxmlformats.org/officeDocument/2006/relationships/hyperlink" Target="http://www.jaspi.justice.gov.sk" TargetMode="External"/><Relationship Id="rId77" Type="http://schemas.openxmlformats.org/officeDocument/2006/relationships/hyperlink" Target="http://www.rokovania.sk/Rokovanie.aspx/BodRokovaniaDetail?idMaterial=23177" TargetMode="External"/><Relationship Id="rId100" Type="http://schemas.openxmlformats.org/officeDocument/2006/relationships/hyperlink" Target="http://www.skgeodesy.sk/sk/"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opzp.sk/dokumenty/projektove-dokumenty/rozhodnutia-uvo-sr-v-procesoch-vo-v-ramci-projketov-op-zp-v-programovom-obdobi-2007-2013/" TargetMode="External"/><Relationship Id="rId72" Type="http://schemas.openxmlformats.org/officeDocument/2006/relationships/hyperlink" Target="http://www.urso.gov.sk/sites/default/files/vyhl_225-2011.pdf" TargetMode="External"/><Relationship Id="rId93" Type="http://schemas.openxmlformats.org/officeDocument/2006/relationships/footer" Target="footer9.xml"/><Relationship Id="rId98" Type="http://schemas.openxmlformats.org/officeDocument/2006/relationships/hyperlink" Target="http://www.vupop.sk/" TargetMode="External"/><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hyperlink" Target="http://www.gender.gov.sk/?page_id=294" TargetMode="External"/><Relationship Id="rId67" Type="http://schemas.openxmlformats.org/officeDocument/2006/relationships/hyperlink" Target="https://lt.justice.gov.sk/Attachment/vlastn%C3%BD%20materi%C3%A1l_doc.pdf?instEID=-1&amp;attEID=29620&amp;docEID=144483&amp;matEID=3384&amp;langEID=1&amp;tStamp=20101129113946687" TargetMode="External"/><Relationship Id="rId20" Type="http://schemas.openxmlformats.org/officeDocument/2006/relationships/image" Target="media/image10.png"/><Relationship Id="rId41" Type="http://schemas.openxmlformats.org/officeDocument/2006/relationships/image" Target="media/image22.png"/><Relationship Id="rId62" Type="http://schemas.openxmlformats.org/officeDocument/2006/relationships/hyperlink" Target="http://www.rokovania.sk/File.aspx/ViewDocumentHtml/Mater-Dokum-161227?prefixFile=m_" TargetMode="External"/><Relationship Id="rId83" Type="http://schemas.openxmlformats.org/officeDocument/2006/relationships/footer" Target="footer6.xml"/><Relationship Id="rId88" Type="http://schemas.openxmlformats.org/officeDocument/2006/relationships/header" Target="header7.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_dlc_DocId xmlns="e60a29af-d413-48d4-bd90-fe9d2a897e4b">WKX3UHSAJ2R6-2-378244</_dlc_DocId>
    <_dlc_DocIdUrl xmlns="e60a29af-d413-48d4-bd90-fe9d2a897e4b">
      <Url>https://ovdmasv601/sites/DMS/_layouts/15/DocIdRedir.aspx?ID=WKX3UHSAJ2R6-2-378244</Url>
      <Description>WKX3UHSAJ2R6-2-378244</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6009727-78AF-4FEE-B372-A2426DF0E282}"/>
</file>

<file path=customXml/itemProps2.xml><?xml version="1.0" encoding="utf-8"?>
<ds:datastoreItem xmlns:ds="http://schemas.openxmlformats.org/officeDocument/2006/customXml" ds:itemID="{92809A31-D669-4182-AB24-EC08A7B2A20A}"/>
</file>

<file path=customXml/itemProps3.xml><?xml version="1.0" encoding="utf-8"?>
<ds:datastoreItem xmlns:ds="http://schemas.openxmlformats.org/officeDocument/2006/customXml" ds:itemID="{375BB13A-A464-456E-B162-2EB8212F3A9A}"/>
</file>

<file path=customXml/itemProps4.xml><?xml version="1.0" encoding="utf-8"?>
<ds:datastoreItem xmlns:ds="http://schemas.openxmlformats.org/officeDocument/2006/customXml" ds:itemID="{AA0FA913-0B7A-4B57-A242-405282B85FFC}"/>
</file>

<file path=customXml/itemProps5.xml><?xml version="1.0" encoding="utf-8"?>
<ds:datastoreItem xmlns:ds="http://schemas.openxmlformats.org/officeDocument/2006/customXml" ds:itemID="{FFB16B5D-5A41-48CD-B2EA-DA03A6BB0228}"/>
</file>

<file path=docProps/app.xml><?xml version="1.0" encoding="utf-8"?>
<Properties xmlns="http://schemas.openxmlformats.org/officeDocument/2006/extended-properties" xmlns:vt="http://schemas.openxmlformats.org/officeDocument/2006/docPropsVTypes">
  <Template>Normal</Template>
  <TotalTime>61</TotalTime>
  <Pages>1</Pages>
  <Words>176778</Words>
  <Characters>1007640</Characters>
  <Application>Microsoft Office Word</Application>
  <DocSecurity>0</DocSecurity>
  <Lines>8397</Lines>
  <Paragraphs>2364</Paragraphs>
  <ScaleCrop>false</ScaleCrop>
  <HeadingPairs>
    <vt:vector size="2" baseType="variant">
      <vt:variant>
        <vt:lpstr>Názov</vt:lpstr>
      </vt:variant>
      <vt:variant>
        <vt:i4>1</vt:i4>
      </vt:variant>
    </vt:vector>
  </HeadingPairs>
  <TitlesOfParts>
    <vt:vector size="1" baseType="lpstr">
      <vt:lpstr>Obsah:</vt:lpstr>
    </vt:vector>
  </TitlesOfParts>
  <Company>MP SR</Company>
  <LinksUpToDate>false</LinksUpToDate>
  <CharactersWithSpaces>1182054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Obsah:</dc:title>
  <dc:creator>lydia.fresova</dc:creator>
  <cp:lastModifiedBy>andrea.tvrda</cp:lastModifiedBy>
  <cp:revision>6</cp:revision>
  <cp:lastPrinted>2014-04-01T13:43:00Z</cp:lastPrinted>
  <dcterms:created xsi:type="dcterms:W3CDTF">2014-05-12T08:35:00Z</dcterms:created>
  <dcterms:modified xsi:type="dcterms:W3CDTF">2014-05-12T12:37:00Z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f12fa503-48b7-443a-a8c9-02dc327ff860</vt:lpwstr>
  </property>
</Properties>
</file>